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7BAF" w:rsidRPr="003A2B4D" w:rsidRDefault="00C57BAF" w:rsidP="001E52E2">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C57BAF" w:rsidRPr="003A2B4D" w:rsidRDefault="00C57BAF" w:rsidP="001E52E2">
      <w:pPr>
        <w:jc w:val="center"/>
      </w:pPr>
      <w:r w:rsidRPr="003A2B4D">
        <w:t> </w:t>
      </w:r>
    </w:p>
    <w:p w:rsidR="00C57BAF" w:rsidRPr="003A2B4D" w:rsidRDefault="00C57BAF" w:rsidP="001E52E2">
      <w:pPr>
        <w:pStyle w:val="Heading1"/>
      </w:pPr>
      <w:r w:rsidRPr="003A2B4D">
        <w:rPr>
          <w:rFonts w:ascii="Verdana" w:hAnsi="Verdana"/>
          <w:shadow/>
          <w:sz w:val="27"/>
          <w:szCs w:val="27"/>
        </w:rPr>
        <w:t>Aggiornamenti Settimanali</w:t>
      </w:r>
    </w:p>
    <w:p w:rsidR="00C57BAF" w:rsidRPr="003A2B4D" w:rsidRDefault="00C57BAF" w:rsidP="001E52E2">
      <w:pPr>
        <w:jc w:val="center"/>
      </w:pPr>
      <w:r w:rsidRPr="003A2B4D">
        <w:t> </w:t>
      </w:r>
    </w:p>
    <w:p w:rsidR="00C57BAF" w:rsidRPr="003A2B4D" w:rsidRDefault="00C57BAF" w:rsidP="001E52E2">
      <w:pPr>
        <w:pStyle w:val="Heading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6</w:t>
      </w:r>
      <w:r w:rsidRPr="003A2B4D">
        <w:rPr>
          <w:rFonts w:ascii="Verdana" w:hAnsi="Verdana"/>
          <w:color w:val="auto"/>
          <w:sz w:val="32"/>
          <w:szCs w:val="32"/>
        </w:rPr>
        <w:t>.</w:t>
      </w:r>
      <w:r>
        <w:rPr>
          <w:rFonts w:ascii="Verdana" w:hAnsi="Verdana"/>
          <w:color w:val="auto"/>
          <w:sz w:val="32"/>
          <w:szCs w:val="32"/>
        </w:rPr>
        <w:t>06</w:t>
      </w:r>
      <w:r w:rsidRPr="003A2B4D">
        <w:rPr>
          <w:rFonts w:ascii="Verdana" w:hAnsi="Verdana"/>
          <w:color w:val="auto"/>
          <w:sz w:val="32"/>
          <w:szCs w:val="32"/>
        </w:rPr>
        <w:t>-</w:t>
      </w:r>
      <w:r>
        <w:rPr>
          <w:rFonts w:ascii="Verdana" w:hAnsi="Verdana"/>
          <w:color w:val="auto"/>
          <w:sz w:val="32"/>
          <w:szCs w:val="32"/>
        </w:rPr>
        <w:t>4</w:t>
      </w:r>
    </w:p>
    <w:p w:rsidR="00C57BAF" w:rsidRPr="003A2B4D" w:rsidRDefault="00C57BAF" w:rsidP="001E52E2">
      <w:pPr>
        <w:pStyle w:val="Heading2"/>
        <w:rPr>
          <w:rFonts w:ascii="Verdana" w:hAnsi="Verdana"/>
          <w:color w:val="auto"/>
          <w:sz w:val="32"/>
          <w:szCs w:val="32"/>
        </w:rPr>
      </w:pPr>
    </w:p>
    <w:p w:rsidR="00C57BAF" w:rsidRPr="003A2B4D" w:rsidRDefault="00C57BAF" w:rsidP="001E52E2">
      <w:pPr>
        <w:pStyle w:val="Heading2"/>
        <w:rPr>
          <w:color w:val="auto"/>
        </w:rPr>
      </w:pPr>
      <w:r>
        <w:rPr>
          <w:rFonts w:ascii="Verdana" w:hAnsi="Verdana"/>
          <w:b w:val="0"/>
          <w:i/>
          <w:color w:val="auto"/>
          <w:sz w:val="20"/>
          <w:szCs w:val="20"/>
        </w:rPr>
        <w:t xml:space="preserve">28 giugno </w:t>
      </w:r>
      <w:r w:rsidRPr="003A2B4D">
        <w:rPr>
          <w:rFonts w:ascii="Verdana" w:hAnsi="Verdana"/>
          <w:b w:val="0"/>
          <w:i/>
          <w:color w:val="auto"/>
          <w:sz w:val="20"/>
          <w:szCs w:val="20"/>
        </w:rPr>
        <w:t>201</w:t>
      </w:r>
      <w:r>
        <w:rPr>
          <w:rFonts w:ascii="Verdana" w:hAnsi="Verdana"/>
          <w:b w:val="0"/>
          <w:i/>
          <w:color w:val="auto"/>
          <w:sz w:val="20"/>
          <w:szCs w:val="20"/>
        </w:rPr>
        <w:t>6</w:t>
      </w:r>
    </w:p>
    <w:p w:rsidR="00C57BAF" w:rsidRPr="003A2B4D" w:rsidRDefault="00C57BAF" w:rsidP="001E52E2"/>
    <w:p w:rsidR="00C57BAF" w:rsidRPr="003A2B4D" w:rsidRDefault="00C57BAF" w:rsidP="001E52E2">
      <w:pPr>
        <w:jc w:val="center"/>
      </w:pPr>
      <w:r w:rsidRPr="003A2B4D">
        <w:rPr>
          <w:rFonts w:ascii="Verdana" w:hAnsi="Verdana"/>
          <w:sz w:val="18"/>
          <w:szCs w:val="18"/>
        </w:rPr>
        <w:t xml:space="preserve">Testo integrale delle pubblicazioni settimanali del sito </w:t>
      </w:r>
      <w:hyperlink r:id="rId7" w:history="1">
        <w:r w:rsidRPr="003A2B4D">
          <w:rPr>
            <w:rStyle w:val="Hyperlink"/>
            <w:rFonts w:ascii="Verdana" w:hAnsi="Verdana"/>
            <w:color w:val="auto"/>
            <w:sz w:val="18"/>
            <w:szCs w:val="18"/>
          </w:rPr>
          <w:t>www.stazioneceleste.it</w:t>
        </w:r>
      </w:hyperlink>
    </w:p>
    <w:p w:rsidR="00C57BAF" w:rsidRDefault="00C57BAF" w:rsidP="001E52E2">
      <w:pPr>
        <w:jc w:val="center"/>
      </w:pPr>
      <w:r>
        <w:t>_____________________________________________</w:t>
      </w:r>
    </w:p>
    <w:tbl>
      <w:tblPr>
        <w:tblW w:w="8844"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000"/>
      </w:tblPr>
      <w:tblGrid>
        <w:gridCol w:w="1437"/>
        <w:gridCol w:w="1327"/>
        <w:gridCol w:w="2155"/>
        <w:gridCol w:w="3925"/>
      </w:tblGrid>
      <w:tr w:rsidR="00C57BAF" w:rsidTr="001E52E2">
        <w:trPr>
          <w:trHeight w:val="564"/>
          <w:tblCellSpacing w:w="18" w:type="dxa"/>
          <w:jc w:val="center"/>
        </w:trPr>
        <w:tc>
          <w:tcPr>
            <w:tcW w:w="750" w:type="pct"/>
            <w:tcBorders>
              <w:top w:val="outset" w:sz="6" w:space="0" w:color="auto"/>
              <w:bottom w:val="outset" w:sz="6" w:space="0" w:color="auto"/>
              <w:right w:val="outset" w:sz="6" w:space="0" w:color="auto"/>
            </w:tcBorders>
            <w:shd w:val="clear" w:color="auto" w:fill="003366"/>
            <w:vAlign w:val="center"/>
          </w:tcPr>
          <w:p w:rsidR="00C57BAF" w:rsidRDefault="00C57BAF">
            <w:pPr>
              <w:pStyle w:val="NormalWeb"/>
              <w:spacing w:before="30" w:beforeAutospacing="0" w:after="30" w:afterAutospacing="0"/>
              <w:jc w:val="center"/>
              <w:rPr>
                <w:b/>
                <w:bCs/>
              </w:rPr>
            </w:pPr>
            <w:r>
              <w:rPr>
                <w:rFonts w:ascii="Verdana" w:hAnsi="Verdana"/>
                <w:b/>
                <w:bCs/>
                <w:color w:val="D6D6D6"/>
                <w:sz w:val="27"/>
                <w:szCs w:val="27"/>
              </w:rPr>
              <w:t>data</w:t>
            </w:r>
          </w:p>
        </w:tc>
        <w:tc>
          <w:tcPr>
            <w:tcW w:w="700" w:type="pct"/>
            <w:tcBorders>
              <w:top w:val="outset" w:sz="6" w:space="0" w:color="auto"/>
              <w:left w:val="outset" w:sz="6" w:space="0" w:color="auto"/>
              <w:bottom w:val="outset" w:sz="6" w:space="0" w:color="auto"/>
              <w:right w:val="outset" w:sz="6" w:space="0" w:color="auto"/>
            </w:tcBorders>
            <w:shd w:val="clear" w:color="auto" w:fill="003366"/>
            <w:vAlign w:val="center"/>
          </w:tcPr>
          <w:p w:rsidR="00C57BAF" w:rsidRDefault="00C57BAF">
            <w:pPr>
              <w:pStyle w:val="NormalWeb"/>
              <w:spacing w:before="30" w:beforeAutospacing="0" w:after="30" w:afterAutospacing="0"/>
              <w:jc w:val="center"/>
              <w:rPr>
                <w:b/>
                <w:bCs/>
              </w:rPr>
            </w:pPr>
            <w:r>
              <w:rPr>
                <w:rFonts w:ascii="Verdana" w:hAnsi="Verdana"/>
                <w:b/>
                <w:bCs/>
                <w:color w:val="D6D6D6"/>
                <w:sz w:val="27"/>
                <w:szCs w:val="27"/>
              </w:rPr>
              <w:t>area</w:t>
            </w:r>
          </w:p>
        </w:tc>
        <w:tc>
          <w:tcPr>
            <w:tcW w:w="1150" w:type="pct"/>
            <w:tcBorders>
              <w:top w:val="outset" w:sz="6" w:space="0" w:color="auto"/>
              <w:left w:val="outset" w:sz="6" w:space="0" w:color="auto"/>
              <w:bottom w:val="outset" w:sz="6" w:space="0" w:color="auto"/>
              <w:right w:val="outset" w:sz="6" w:space="0" w:color="auto"/>
            </w:tcBorders>
            <w:shd w:val="clear" w:color="auto" w:fill="003366"/>
            <w:vAlign w:val="center"/>
          </w:tcPr>
          <w:p w:rsidR="00C57BAF" w:rsidRDefault="00C57BAF">
            <w:pPr>
              <w:pStyle w:val="NormalWeb"/>
              <w:spacing w:before="30" w:beforeAutospacing="0" w:after="30" w:afterAutospacing="0"/>
              <w:jc w:val="center"/>
              <w:rPr>
                <w:b/>
                <w:bCs/>
              </w:rPr>
            </w:pPr>
            <w:r>
              <w:rPr>
                <w:rFonts w:ascii="Verdana" w:hAnsi="Verdana"/>
                <w:b/>
                <w:bCs/>
                <w:color w:val="D6D6D6"/>
                <w:sz w:val="27"/>
                <w:szCs w:val="27"/>
              </w:rPr>
              <w:t>sezione</w:t>
            </w:r>
          </w:p>
        </w:tc>
        <w:tc>
          <w:tcPr>
            <w:tcW w:w="2100" w:type="pct"/>
            <w:tcBorders>
              <w:top w:val="outset" w:sz="6" w:space="0" w:color="auto"/>
              <w:left w:val="outset" w:sz="6" w:space="0" w:color="auto"/>
              <w:bottom w:val="outset" w:sz="6" w:space="0" w:color="auto"/>
            </w:tcBorders>
            <w:shd w:val="clear" w:color="auto" w:fill="003366"/>
            <w:vAlign w:val="center"/>
          </w:tcPr>
          <w:p w:rsidR="00C57BAF" w:rsidRDefault="00C57BAF">
            <w:pPr>
              <w:pStyle w:val="NormalWeb"/>
              <w:spacing w:before="30" w:beforeAutospacing="0" w:after="30" w:afterAutospacing="0"/>
              <w:jc w:val="center"/>
              <w:rPr>
                <w:b/>
                <w:bCs/>
              </w:rPr>
            </w:pPr>
            <w:r>
              <w:rPr>
                <w:rFonts w:ascii="Verdana" w:hAnsi="Verdana"/>
                <w:b/>
                <w:bCs/>
                <w:color w:val="D6D6D6"/>
                <w:sz w:val="27"/>
                <w:szCs w:val="27"/>
              </w:rPr>
              <w:t>titolo/descrizione</w:t>
            </w:r>
          </w:p>
        </w:tc>
      </w:tr>
      <w:tr w:rsidR="00C57BAF" w:rsidTr="001E52E2">
        <w:trPr>
          <w:trHeight w:val="600"/>
          <w:tblCellSpacing w:w="18" w:type="dxa"/>
          <w:jc w:val="center"/>
        </w:trPr>
        <w:tc>
          <w:tcPr>
            <w:tcW w:w="750" w:type="pct"/>
            <w:tcBorders>
              <w:top w:val="outset" w:sz="6" w:space="0" w:color="auto"/>
              <w:bottom w:val="outset" w:sz="6" w:space="0" w:color="auto"/>
              <w:right w:val="outset" w:sz="6" w:space="0" w:color="auto"/>
            </w:tcBorders>
            <w:shd w:val="clear" w:color="auto" w:fill="CCCCFF"/>
            <w:vAlign w:val="center"/>
          </w:tcPr>
          <w:p w:rsidR="00C57BAF" w:rsidRDefault="00C57BAF">
            <w:pPr>
              <w:pStyle w:val="NormalWeb"/>
              <w:spacing w:before="30" w:beforeAutospacing="0" w:after="30" w:afterAutospacing="0"/>
              <w:jc w:val="center"/>
            </w:pPr>
            <w:r>
              <w:rPr>
                <w:rFonts w:ascii="Verdana" w:hAnsi="Verdana"/>
                <w:color w:val="000080"/>
                <w:sz w:val="20"/>
                <w:szCs w:val="20"/>
              </w:rPr>
              <w:t>2 - 4</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tcPr>
          <w:p w:rsidR="00C57BAF" w:rsidRDefault="00C57BAF">
            <w:pPr>
              <w:pStyle w:val="NormalWeb"/>
              <w:spacing w:before="30" w:beforeAutospacing="0" w:after="30" w:afterAutospacing="0"/>
              <w:jc w:val="center"/>
            </w:pPr>
            <w:hyperlink r:id="rId8" w:history="1">
              <w:r>
                <w:rPr>
                  <w:rStyle w:val="Hyperlink"/>
                  <w:rFonts w:ascii="Verdana" w:hAnsi="Verdana"/>
                  <w:sz w:val="20"/>
                  <w:szCs w:val="20"/>
                </w:rPr>
                <w:t>messaggi</w:t>
              </w:r>
            </w:hyperlink>
          </w:p>
        </w:tc>
        <w:tc>
          <w:tcPr>
            <w:tcW w:w="1150" w:type="pct"/>
            <w:tcBorders>
              <w:top w:val="outset" w:sz="6" w:space="0" w:color="auto"/>
              <w:left w:val="outset" w:sz="6" w:space="0" w:color="auto"/>
              <w:bottom w:val="outset" w:sz="6" w:space="0" w:color="auto"/>
              <w:right w:val="outset" w:sz="6" w:space="0" w:color="auto"/>
            </w:tcBorders>
            <w:shd w:val="clear" w:color="auto" w:fill="CCCCFF"/>
            <w:vAlign w:val="center"/>
          </w:tcPr>
          <w:p w:rsidR="00C57BAF" w:rsidRDefault="00C57BAF">
            <w:pPr>
              <w:pStyle w:val="NormalWeb"/>
              <w:spacing w:before="30" w:beforeAutospacing="0" w:after="30" w:afterAutospacing="0"/>
              <w:jc w:val="center"/>
            </w:pPr>
            <w:hyperlink r:id="rId9" w:history="1">
              <w:r>
                <w:rPr>
                  <w:rStyle w:val="Hyperlink"/>
                  <w:rFonts w:ascii="Verdana" w:hAnsi="Verdana"/>
                  <w:sz w:val="20"/>
                  <w:szCs w:val="20"/>
                </w:rPr>
                <w:t>Lightworker</w:t>
              </w:r>
            </w:hyperlink>
          </w:p>
        </w:tc>
        <w:tc>
          <w:tcPr>
            <w:tcW w:w="2100" w:type="pct"/>
            <w:tcBorders>
              <w:top w:val="outset" w:sz="6" w:space="0" w:color="auto"/>
              <w:left w:val="outset" w:sz="6" w:space="0" w:color="auto"/>
              <w:bottom w:val="outset" w:sz="6" w:space="0" w:color="auto"/>
            </w:tcBorders>
            <w:shd w:val="clear" w:color="auto" w:fill="CCCCFF"/>
            <w:vAlign w:val="center"/>
          </w:tcPr>
          <w:p w:rsidR="00C57BAF" w:rsidRDefault="00C57BAF">
            <w:pPr>
              <w:pStyle w:val="NormalWeb"/>
              <w:spacing w:before="20" w:beforeAutospacing="0" w:after="20" w:afterAutospacing="0"/>
              <w:jc w:val="center"/>
            </w:pPr>
            <w:hyperlink r:id="rId10" w:history="1">
              <w:r>
                <w:rPr>
                  <w:rStyle w:val="Hyperlink"/>
                  <w:rFonts w:ascii="Verdana" w:hAnsi="Verdana"/>
                  <w:sz w:val="20"/>
                  <w:szCs w:val="20"/>
                </w:rPr>
                <w:t>L'era dei tre</w:t>
              </w:r>
            </w:hyperlink>
          </w:p>
          <w:p w:rsidR="00C57BAF" w:rsidRDefault="00C57BAF">
            <w:pPr>
              <w:pStyle w:val="NormalWeb"/>
              <w:spacing w:before="20" w:beforeAutospacing="0" w:after="20" w:afterAutospacing="0"/>
              <w:jc w:val="center"/>
            </w:pPr>
            <w:r>
              <w:rPr>
                <w:rFonts w:ascii="Verdana" w:hAnsi="Verdana"/>
                <w:b/>
                <w:bCs/>
                <w:color w:val="003366"/>
                <w:sz w:val="15"/>
                <w:szCs w:val="15"/>
              </w:rPr>
              <w:t>- NUOVI RITMI DELLA TRIALITA' -</w:t>
            </w:r>
          </w:p>
        </w:tc>
      </w:tr>
      <w:tr w:rsidR="00C57BAF" w:rsidTr="001E52E2">
        <w:trPr>
          <w:trHeight w:val="600"/>
          <w:tblCellSpacing w:w="18" w:type="dxa"/>
          <w:jc w:val="center"/>
        </w:trPr>
        <w:tc>
          <w:tcPr>
            <w:tcW w:w="750" w:type="pct"/>
            <w:tcBorders>
              <w:top w:val="outset" w:sz="6" w:space="0" w:color="auto"/>
              <w:bottom w:val="outset" w:sz="6" w:space="0" w:color="auto"/>
              <w:right w:val="outset" w:sz="6" w:space="0" w:color="auto"/>
            </w:tcBorders>
            <w:shd w:val="clear" w:color="auto" w:fill="CCCCFF"/>
            <w:vAlign w:val="center"/>
          </w:tcPr>
          <w:p w:rsidR="00C57BAF" w:rsidRDefault="00C57BAF">
            <w:pPr>
              <w:pStyle w:val="NormalWeb"/>
              <w:spacing w:before="30" w:beforeAutospacing="0" w:after="30" w:afterAutospacing="0"/>
              <w:jc w:val="center"/>
            </w:pPr>
            <w:r>
              <w:rPr>
                <w:rFonts w:ascii="Verdana" w:hAnsi="Verdana"/>
                <w:color w:val="000080"/>
                <w:sz w:val="20"/>
                <w:szCs w:val="20"/>
              </w:rPr>
              <w:t>5 - 8</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tcPr>
          <w:p w:rsidR="00C57BAF" w:rsidRDefault="00C57BAF">
            <w:pPr>
              <w:pStyle w:val="NormalWeb"/>
              <w:spacing w:before="30" w:beforeAutospacing="0" w:after="30" w:afterAutospacing="0"/>
              <w:jc w:val="center"/>
            </w:pPr>
            <w:hyperlink r:id="rId11" w:history="1">
              <w:r>
                <w:rPr>
                  <w:rStyle w:val="Hyperlink"/>
                  <w:rFonts w:ascii="Verdana" w:hAnsi="Verdana"/>
                  <w:sz w:val="20"/>
                  <w:szCs w:val="20"/>
                </w:rPr>
                <w:t>messaggi</w:t>
              </w:r>
            </w:hyperlink>
          </w:p>
        </w:tc>
        <w:tc>
          <w:tcPr>
            <w:tcW w:w="1150" w:type="pct"/>
            <w:tcBorders>
              <w:top w:val="outset" w:sz="6" w:space="0" w:color="auto"/>
              <w:left w:val="outset" w:sz="6" w:space="0" w:color="auto"/>
              <w:bottom w:val="outset" w:sz="6" w:space="0" w:color="auto"/>
              <w:right w:val="outset" w:sz="6" w:space="0" w:color="auto"/>
            </w:tcBorders>
            <w:shd w:val="clear" w:color="auto" w:fill="CCCCFF"/>
            <w:vAlign w:val="center"/>
          </w:tcPr>
          <w:p w:rsidR="00C57BAF" w:rsidRDefault="00C57BAF">
            <w:pPr>
              <w:pStyle w:val="NormalWeb"/>
              <w:spacing w:before="30" w:beforeAutospacing="0" w:after="30" w:afterAutospacing="0"/>
              <w:jc w:val="center"/>
            </w:pPr>
            <w:hyperlink r:id="rId12" w:history="1">
              <w:r>
                <w:rPr>
                  <w:rStyle w:val="Hyperlink"/>
                  <w:rFonts w:ascii="Verdana" w:hAnsi="Verdana"/>
                  <w:sz w:val="20"/>
                  <w:szCs w:val="20"/>
                </w:rPr>
                <w:t>Lightworker</w:t>
              </w:r>
            </w:hyperlink>
          </w:p>
        </w:tc>
        <w:tc>
          <w:tcPr>
            <w:tcW w:w="2100" w:type="pct"/>
            <w:tcBorders>
              <w:top w:val="outset" w:sz="6" w:space="0" w:color="auto"/>
              <w:left w:val="outset" w:sz="6" w:space="0" w:color="auto"/>
              <w:bottom w:val="outset" w:sz="6" w:space="0" w:color="auto"/>
            </w:tcBorders>
            <w:shd w:val="clear" w:color="auto" w:fill="CCCCFF"/>
            <w:vAlign w:val="center"/>
          </w:tcPr>
          <w:p w:rsidR="00C57BAF" w:rsidRDefault="00C57BAF">
            <w:pPr>
              <w:pStyle w:val="NormalWeb"/>
              <w:spacing w:before="20" w:beforeAutospacing="0" w:after="20" w:afterAutospacing="0"/>
              <w:jc w:val="center"/>
            </w:pPr>
            <w:hyperlink r:id="rId13" w:history="1">
              <w:r>
                <w:rPr>
                  <w:rStyle w:val="Hyperlink"/>
                  <w:rFonts w:ascii="Verdana" w:hAnsi="Verdana"/>
                  <w:sz w:val="20"/>
                  <w:szCs w:val="20"/>
                </w:rPr>
                <w:t>Andate avanti con questo</w:t>
              </w:r>
            </w:hyperlink>
          </w:p>
          <w:p w:rsidR="00C57BAF" w:rsidRDefault="00C57BAF">
            <w:pPr>
              <w:pStyle w:val="NormalWeb"/>
              <w:spacing w:before="20" w:beforeAutospacing="0" w:after="20" w:afterAutospacing="0"/>
              <w:jc w:val="center"/>
            </w:pPr>
            <w:r>
              <w:rPr>
                <w:rFonts w:ascii="Verdana" w:hAnsi="Verdana"/>
                <w:b/>
                <w:bCs/>
                <w:color w:val="003366"/>
                <w:sz w:val="15"/>
                <w:szCs w:val="15"/>
              </w:rPr>
              <w:t>- LA GRANDE FRUSTRAZIONE -</w:t>
            </w:r>
          </w:p>
        </w:tc>
      </w:tr>
      <w:tr w:rsidR="00C57BAF" w:rsidTr="001E52E2">
        <w:trPr>
          <w:trHeight w:val="600"/>
          <w:tblCellSpacing w:w="18" w:type="dxa"/>
          <w:jc w:val="center"/>
        </w:trPr>
        <w:tc>
          <w:tcPr>
            <w:tcW w:w="750" w:type="pct"/>
            <w:tcBorders>
              <w:top w:val="outset" w:sz="6" w:space="0" w:color="auto"/>
              <w:bottom w:val="outset" w:sz="6" w:space="0" w:color="auto"/>
              <w:right w:val="outset" w:sz="6" w:space="0" w:color="auto"/>
            </w:tcBorders>
            <w:shd w:val="clear" w:color="auto" w:fill="CCCCFF"/>
            <w:vAlign w:val="center"/>
          </w:tcPr>
          <w:p w:rsidR="00C57BAF" w:rsidRDefault="00C57BAF">
            <w:pPr>
              <w:pStyle w:val="NormalWeb"/>
              <w:spacing w:before="30" w:beforeAutospacing="0" w:after="30" w:afterAutospacing="0"/>
              <w:jc w:val="center"/>
            </w:pPr>
            <w:r>
              <w:rPr>
                <w:rFonts w:ascii="Verdana" w:hAnsi="Verdana"/>
                <w:color w:val="000080"/>
                <w:sz w:val="20"/>
                <w:szCs w:val="20"/>
              </w:rPr>
              <w:t>9 - 14</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tcPr>
          <w:p w:rsidR="00C57BAF" w:rsidRDefault="00C57BAF">
            <w:pPr>
              <w:pStyle w:val="NormalWeb"/>
              <w:spacing w:before="30" w:beforeAutospacing="0" w:after="30" w:afterAutospacing="0"/>
              <w:jc w:val="center"/>
            </w:pPr>
            <w:hyperlink r:id="rId14" w:history="1">
              <w:r>
                <w:rPr>
                  <w:rStyle w:val="Hyperlink"/>
                  <w:rFonts w:ascii="Verdana" w:hAnsi="Verdana"/>
                  <w:sz w:val="20"/>
                  <w:szCs w:val="20"/>
                </w:rPr>
                <w:t>articoli</w:t>
              </w:r>
            </w:hyperlink>
            <w:r>
              <w:t xml:space="preserve"> </w:t>
            </w:r>
          </w:p>
        </w:tc>
        <w:tc>
          <w:tcPr>
            <w:tcW w:w="1150" w:type="pct"/>
            <w:tcBorders>
              <w:top w:val="outset" w:sz="6" w:space="0" w:color="auto"/>
              <w:left w:val="outset" w:sz="6" w:space="0" w:color="auto"/>
              <w:bottom w:val="outset" w:sz="6" w:space="0" w:color="auto"/>
              <w:right w:val="outset" w:sz="6" w:space="0" w:color="auto"/>
            </w:tcBorders>
            <w:shd w:val="clear" w:color="auto" w:fill="CCCCFF"/>
            <w:vAlign w:val="center"/>
          </w:tcPr>
          <w:p w:rsidR="00C57BAF" w:rsidRDefault="00C57BAF">
            <w:pPr>
              <w:pStyle w:val="NormalWeb"/>
              <w:spacing w:before="30" w:beforeAutospacing="0" w:after="30" w:afterAutospacing="0"/>
              <w:jc w:val="center"/>
            </w:pPr>
            <w:hyperlink r:id="rId15" w:anchor="singoli_articoli" w:tgtFrame="_blank" w:history="1">
              <w:r>
                <w:rPr>
                  <w:rStyle w:val="Hyperlink"/>
                  <w:rFonts w:ascii="Verdana" w:hAnsi="Verdana"/>
                  <w:sz w:val="20"/>
                  <w:szCs w:val="20"/>
                </w:rPr>
                <w:t>Singoli Articoli</w:t>
              </w:r>
            </w:hyperlink>
            <w:r>
              <w:t xml:space="preserve"> </w:t>
            </w:r>
          </w:p>
        </w:tc>
        <w:tc>
          <w:tcPr>
            <w:tcW w:w="2100" w:type="pct"/>
            <w:tcBorders>
              <w:top w:val="outset" w:sz="6" w:space="0" w:color="auto"/>
              <w:left w:val="outset" w:sz="6" w:space="0" w:color="auto"/>
              <w:bottom w:val="outset" w:sz="6" w:space="0" w:color="auto"/>
            </w:tcBorders>
            <w:shd w:val="clear" w:color="auto" w:fill="CCCCFF"/>
            <w:vAlign w:val="center"/>
          </w:tcPr>
          <w:p w:rsidR="00C57BAF" w:rsidRDefault="00C57BAF">
            <w:pPr>
              <w:pStyle w:val="NormalWeb"/>
              <w:spacing w:before="30" w:beforeAutospacing="0" w:after="30" w:afterAutospacing="0"/>
              <w:jc w:val="center"/>
            </w:pPr>
            <w:hyperlink r:id="rId16" w:history="1">
              <w:r>
                <w:rPr>
                  <w:rStyle w:val="Hyperlink"/>
                  <w:rFonts w:ascii="Verdana" w:hAnsi="Verdana"/>
                  <w:sz w:val="20"/>
                  <w:szCs w:val="20"/>
                </w:rPr>
                <w:t>La matta è uscita?</w:t>
              </w:r>
            </w:hyperlink>
          </w:p>
          <w:p w:rsidR="00C57BAF" w:rsidRDefault="00C57BAF">
            <w:pPr>
              <w:pStyle w:val="NormalWeb"/>
              <w:spacing w:before="30" w:beforeAutospacing="0" w:after="30" w:afterAutospacing="0"/>
              <w:jc w:val="center"/>
            </w:pPr>
            <w:r>
              <w:rPr>
                <w:rFonts w:ascii="Verdana" w:hAnsi="Verdana"/>
                <w:color w:val="003366"/>
                <w:sz w:val="15"/>
                <w:szCs w:val="15"/>
              </w:rPr>
              <w:t>di Gian Piero Abbate</w:t>
            </w:r>
          </w:p>
        </w:tc>
      </w:tr>
    </w:tbl>
    <w:p w:rsidR="00C57BAF" w:rsidRDefault="00C57BAF" w:rsidP="001E52E2">
      <w:pPr>
        <w:rPr>
          <w:szCs w:val="28"/>
        </w:rPr>
      </w:pPr>
    </w:p>
    <w:p w:rsidR="00C57BAF" w:rsidRDefault="00C57BAF" w:rsidP="001E52E2">
      <w:pPr>
        <w:rPr>
          <w:szCs w:val="28"/>
        </w:rPr>
      </w:pPr>
    </w:p>
    <w:p w:rsidR="00C57BAF" w:rsidRDefault="00C57BAF" w:rsidP="001E52E2">
      <w:pPr>
        <w:rPr>
          <w:szCs w:val="28"/>
        </w:rPr>
      </w:pPr>
    </w:p>
    <w:p w:rsidR="00C57BAF" w:rsidRDefault="00C57BAF" w:rsidP="001E52E2">
      <w:pPr>
        <w:rPr>
          <w:szCs w:val="28"/>
        </w:rPr>
      </w:pPr>
    </w:p>
    <w:p w:rsidR="00C57BAF" w:rsidRDefault="00C57BAF" w:rsidP="001E52E2">
      <w:pPr>
        <w:rPr>
          <w:szCs w:val="28"/>
        </w:rPr>
      </w:pPr>
    </w:p>
    <w:p w:rsidR="00C57BAF" w:rsidRDefault="00C57BAF" w:rsidP="001E52E2">
      <w:pPr>
        <w:rPr>
          <w:szCs w:val="28"/>
        </w:rPr>
      </w:pPr>
    </w:p>
    <w:p w:rsidR="00C57BAF" w:rsidRDefault="00C57BAF" w:rsidP="001E52E2">
      <w:pPr>
        <w:rPr>
          <w:szCs w:val="28"/>
        </w:rPr>
      </w:pPr>
    </w:p>
    <w:p w:rsidR="00C57BAF" w:rsidRDefault="00C57BAF" w:rsidP="001E52E2">
      <w:pPr>
        <w:rPr>
          <w:szCs w:val="28"/>
        </w:rPr>
      </w:pPr>
    </w:p>
    <w:p w:rsidR="00C57BAF" w:rsidRDefault="00C57BAF" w:rsidP="001E52E2">
      <w:pPr>
        <w:rPr>
          <w:szCs w:val="28"/>
        </w:rPr>
      </w:pPr>
    </w:p>
    <w:p w:rsidR="00C57BAF" w:rsidRDefault="00C57BAF" w:rsidP="001E52E2">
      <w:pPr>
        <w:rPr>
          <w:szCs w:val="28"/>
        </w:rPr>
      </w:pPr>
    </w:p>
    <w:p w:rsidR="00C57BAF" w:rsidRDefault="00C57BAF" w:rsidP="001E52E2">
      <w:pPr>
        <w:rPr>
          <w:szCs w:val="28"/>
        </w:rPr>
      </w:pPr>
    </w:p>
    <w:p w:rsidR="00C57BAF" w:rsidRDefault="00C57BAF" w:rsidP="001E52E2">
      <w:pPr>
        <w:rPr>
          <w:szCs w:val="28"/>
        </w:rPr>
      </w:pPr>
    </w:p>
    <w:p w:rsidR="00C57BAF" w:rsidRDefault="00C57BAF" w:rsidP="001E52E2">
      <w:pPr>
        <w:rPr>
          <w:szCs w:val="28"/>
        </w:rPr>
      </w:pPr>
    </w:p>
    <w:p w:rsidR="00C57BAF" w:rsidRDefault="00C57BAF" w:rsidP="001E52E2">
      <w:pPr>
        <w:rPr>
          <w:szCs w:val="28"/>
        </w:rPr>
      </w:pPr>
    </w:p>
    <w:p w:rsidR="00C57BAF" w:rsidRDefault="00C57BAF" w:rsidP="001E52E2">
      <w:pPr>
        <w:rPr>
          <w:szCs w:val="28"/>
        </w:rPr>
      </w:pPr>
    </w:p>
    <w:p w:rsidR="00C57BAF" w:rsidRDefault="00C57BAF" w:rsidP="001E52E2">
      <w:pPr>
        <w:rPr>
          <w:szCs w:val="28"/>
        </w:rPr>
      </w:pPr>
    </w:p>
    <w:p w:rsidR="00C57BAF" w:rsidRDefault="00C57BAF" w:rsidP="001E52E2">
      <w:pPr>
        <w:rPr>
          <w:szCs w:val="28"/>
        </w:rPr>
      </w:pPr>
    </w:p>
    <w:p w:rsidR="00C57BAF" w:rsidRDefault="00C57BAF" w:rsidP="001E52E2">
      <w:pPr>
        <w:rPr>
          <w:szCs w:val="28"/>
        </w:rPr>
      </w:pPr>
    </w:p>
    <w:p w:rsidR="00C57BAF" w:rsidRDefault="00C57BAF" w:rsidP="001E52E2">
      <w:pPr>
        <w:rPr>
          <w:szCs w:val="28"/>
        </w:rPr>
      </w:pPr>
    </w:p>
    <w:p w:rsidR="00C57BAF" w:rsidRDefault="00C57BAF" w:rsidP="001E52E2">
      <w:pPr>
        <w:rPr>
          <w:szCs w:val="28"/>
        </w:rPr>
      </w:pPr>
    </w:p>
    <w:p w:rsidR="00C57BAF" w:rsidRDefault="00C57BAF" w:rsidP="001E52E2">
      <w:pPr>
        <w:rPr>
          <w:szCs w:val="28"/>
        </w:rPr>
      </w:pPr>
    </w:p>
    <w:p w:rsidR="00C57BAF" w:rsidRDefault="00C57BAF" w:rsidP="001E52E2">
      <w:pPr>
        <w:rPr>
          <w:szCs w:val="28"/>
        </w:rPr>
      </w:pPr>
    </w:p>
    <w:p w:rsidR="00C57BAF" w:rsidRDefault="00C57BAF" w:rsidP="001E52E2">
      <w:pPr>
        <w:rPr>
          <w:szCs w:val="28"/>
        </w:rPr>
      </w:pPr>
    </w:p>
    <w:p w:rsidR="00C57BAF" w:rsidRDefault="00C57BAF" w:rsidP="001E52E2">
      <w:pPr>
        <w:rPr>
          <w:szCs w:val="28"/>
        </w:rPr>
      </w:pPr>
    </w:p>
    <w:p w:rsidR="00C57BAF" w:rsidRDefault="00C57BAF" w:rsidP="001E52E2">
      <w:pPr>
        <w:rPr>
          <w:szCs w:val="28"/>
        </w:rPr>
      </w:pPr>
    </w:p>
    <w:p w:rsidR="00C57BAF" w:rsidRDefault="00C57BAF" w:rsidP="001E52E2">
      <w:pPr>
        <w:rPr>
          <w:szCs w:val="28"/>
        </w:rPr>
      </w:pPr>
    </w:p>
    <w:p w:rsidR="00C57BAF" w:rsidRDefault="00C57BAF" w:rsidP="001E52E2">
      <w:pPr>
        <w:rPr>
          <w:szCs w:val="28"/>
        </w:rPr>
      </w:pPr>
    </w:p>
    <w:p w:rsidR="00C57BAF" w:rsidRDefault="00C57BAF" w:rsidP="001E52E2">
      <w:pPr>
        <w:rPr>
          <w:szCs w:val="28"/>
        </w:rPr>
      </w:pPr>
    </w:p>
    <w:p w:rsidR="00C57BAF" w:rsidRDefault="00C57BAF" w:rsidP="001E52E2">
      <w:pPr>
        <w:rPr>
          <w:szCs w:val="28"/>
        </w:rPr>
      </w:pPr>
    </w:p>
    <w:p w:rsidR="00C57BAF" w:rsidRPr="00831473" w:rsidRDefault="00C57BAF" w:rsidP="00831473">
      <w:pPr>
        <w:pStyle w:val="NormalWeb"/>
        <w:spacing w:before="0" w:beforeAutospacing="0" w:after="0" w:afterAutospacing="0"/>
        <w:jc w:val="center"/>
        <w:rPr>
          <w:color w:val="000080"/>
        </w:rPr>
      </w:pPr>
      <w:r w:rsidRPr="00831473">
        <w:rPr>
          <w:rFonts w:ascii="Impact" w:hAnsi="Impact"/>
          <w:i/>
          <w:iCs/>
          <w:caps/>
          <w:color w:val="000080"/>
          <w:sz w:val="48"/>
          <w:szCs w:val="48"/>
        </w:rPr>
        <w:t>Lightworker</w:t>
      </w:r>
    </w:p>
    <w:p w:rsidR="00C57BAF" w:rsidRPr="00831473" w:rsidRDefault="00C57BAF" w:rsidP="00831473">
      <w:pPr>
        <w:pStyle w:val="NormalWeb"/>
        <w:spacing w:before="0" w:beforeAutospacing="0" w:after="0" w:afterAutospacing="0"/>
        <w:jc w:val="center"/>
        <w:rPr>
          <w:color w:val="000080"/>
        </w:rPr>
      </w:pPr>
      <w:r w:rsidRPr="00831473">
        <w:rPr>
          <w:rFonts w:ascii="Verdana" w:hAnsi="Verdana"/>
          <w:b/>
          <w:bCs/>
          <w:color w:val="000080"/>
          <w:sz w:val="20"/>
          <w:szCs w:val="20"/>
        </w:rPr>
        <w:t>Il Gruppo attraverso Steve Rother</w:t>
      </w:r>
    </w:p>
    <w:p w:rsidR="00C57BAF" w:rsidRPr="00831473" w:rsidRDefault="00C57BAF" w:rsidP="00831473">
      <w:pPr>
        <w:pStyle w:val="NormalWeb"/>
        <w:spacing w:before="0" w:beforeAutospacing="0" w:after="0" w:afterAutospacing="0"/>
        <w:jc w:val="center"/>
        <w:rPr>
          <w:color w:val="000080"/>
        </w:rPr>
      </w:pPr>
      <w:hyperlink r:id="rId17" w:tgtFrame="_blank" w:history="1">
        <w:r w:rsidRPr="00831473">
          <w:rPr>
            <w:rStyle w:val="Hyperlink"/>
            <w:rFonts w:ascii="Verdana" w:hAnsi="Verdana"/>
            <w:color w:val="000080"/>
            <w:sz w:val="15"/>
            <w:szCs w:val="15"/>
          </w:rPr>
          <w:t>www.lightworker.com</w:t>
        </w:r>
      </w:hyperlink>
    </w:p>
    <w:p w:rsidR="00C57BAF" w:rsidRDefault="00C57BAF" w:rsidP="00831473">
      <w:pPr>
        <w:pStyle w:val="NormalWeb"/>
        <w:spacing w:before="0" w:beforeAutospacing="0" w:after="0" w:afterAutospacing="0"/>
        <w:jc w:val="center"/>
      </w:pPr>
    </w:p>
    <w:p w:rsidR="00C57BAF" w:rsidRPr="0082004C" w:rsidRDefault="00C57BAF" w:rsidP="00F826B2">
      <w:pPr>
        <w:jc w:val="center"/>
        <w:rPr>
          <w:color w:val="000080"/>
        </w:rPr>
      </w:pPr>
      <w:r w:rsidRPr="0082004C">
        <w:rPr>
          <w:rFonts w:ascii="Garamond" w:hAnsi="Garamond"/>
          <w:b/>
          <w:bCs/>
          <w:color w:val="000080"/>
          <w:sz w:val="36"/>
          <w:szCs w:val="36"/>
        </w:rPr>
        <w:t>L'Era dei Tre</w:t>
      </w:r>
    </w:p>
    <w:p w:rsidR="00C57BAF" w:rsidRPr="0082004C" w:rsidRDefault="00C57BAF" w:rsidP="00F826B2">
      <w:pPr>
        <w:jc w:val="center"/>
        <w:rPr>
          <w:color w:val="000080"/>
        </w:rPr>
      </w:pPr>
      <w:r w:rsidRPr="0082004C">
        <w:rPr>
          <w:rFonts w:ascii="Times" w:hAnsi="Times" w:cs="Times"/>
          <w:i/>
          <w:iCs/>
          <w:color w:val="000080"/>
        </w:rPr>
        <w:t>Promemoria da Casa del 16 Ottobre 2015</w:t>
      </w:r>
    </w:p>
    <w:p w:rsidR="00C57BAF" w:rsidRPr="0082004C" w:rsidRDefault="00C57BAF" w:rsidP="00F826B2">
      <w:pPr>
        <w:jc w:val="both"/>
        <w:rPr>
          <w:color w:val="000080"/>
        </w:rPr>
      </w:pPr>
      <w:r w:rsidRPr="0082004C">
        <w:rPr>
          <w:color w:val="000080"/>
        </w:rPr>
        <w:t> </w:t>
      </w:r>
    </w:p>
    <w:p w:rsidR="00C57BAF" w:rsidRPr="0082004C" w:rsidRDefault="00C57BAF" w:rsidP="00F826B2">
      <w:pPr>
        <w:jc w:val="center"/>
        <w:rPr>
          <w:color w:val="000080"/>
        </w:rPr>
      </w:pPr>
      <w:r w:rsidRPr="0082004C">
        <w:rPr>
          <w:rFonts w:ascii="Times" w:hAnsi="Times" w:cs="Times"/>
          <w:b/>
          <w:bCs/>
          <w:color w:val="000080"/>
          <w:sz w:val="32"/>
          <w:szCs w:val="32"/>
        </w:rPr>
        <w:t>- Nuovi ritmi della trialità</w:t>
      </w:r>
      <w:r w:rsidRPr="0082004C">
        <w:rPr>
          <w:rFonts w:ascii="Garamond" w:hAnsi="Garamond"/>
          <w:b/>
          <w:bCs/>
          <w:color w:val="000080"/>
          <w:sz w:val="32"/>
          <w:szCs w:val="32"/>
        </w:rPr>
        <w:t xml:space="preserve"> </w:t>
      </w:r>
      <w:r w:rsidRPr="0082004C">
        <w:rPr>
          <w:rFonts w:ascii="Times" w:hAnsi="Times" w:cs="Times"/>
          <w:b/>
          <w:bCs/>
          <w:color w:val="000080"/>
          <w:sz w:val="32"/>
          <w:szCs w:val="32"/>
        </w:rPr>
        <w:t>-</w:t>
      </w:r>
    </w:p>
    <w:p w:rsidR="00C57BAF" w:rsidRPr="0082004C" w:rsidRDefault="00C57BAF" w:rsidP="00F826B2">
      <w:pPr>
        <w:jc w:val="both"/>
        <w:rPr>
          <w:rFonts w:ascii="Garamond" w:hAnsi="Garamond"/>
          <w:b/>
          <w:bCs/>
          <w:color w:val="000080"/>
          <w:sz w:val="27"/>
          <w:szCs w:val="27"/>
        </w:rPr>
      </w:pPr>
    </w:p>
    <w:p w:rsidR="00C57BAF" w:rsidRPr="0082004C" w:rsidRDefault="00C57BAF" w:rsidP="00F826B2">
      <w:pPr>
        <w:jc w:val="both"/>
        <w:rPr>
          <w:color w:val="000080"/>
        </w:rPr>
      </w:pPr>
      <w:r w:rsidRPr="0082004C">
        <w:rPr>
          <w:rFonts w:ascii="Garamond" w:hAnsi="Garamond"/>
          <w:b/>
          <w:bCs/>
          <w:color w:val="000080"/>
          <w:sz w:val="27"/>
          <w:szCs w:val="27"/>
        </w:rPr>
        <w:t>Dal gruppo:</w:t>
      </w:r>
    </w:p>
    <w:p w:rsidR="00C57BAF" w:rsidRPr="0082004C" w:rsidRDefault="00C57BAF" w:rsidP="00F826B2">
      <w:pPr>
        <w:jc w:val="both"/>
        <w:rPr>
          <w:rFonts w:ascii="Garamond" w:hAnsi="Garamond"/>
          <w:b/>
          <w:bCs/>
          <w:color w:val="000080"/>
          <w:sz w:val="27"/>
          <w:szCs w:val="27"/>
        </w:rPr>
      </w:pPr>
    </w:p>
    <w:p w:rsidR="00C57BAF" w:rsidRPr="0082004C" w:rsidRDefault="00C57BAF" w:rsidP="00F826B2">
      <w:pPr>
        <w:jc w:val="both"/>
        <w:rPr>
          <w:color w:val="000080"/>
        </w:rPr>
      </w:pPr>
      <w:r w:rsidRPr="0082004C">
        <w:rPr>
          <w:rFonts w:ascii="Garamond" w:hAnsi="Garamond"/>
          <w:b/>
          <w:bCs/>
          <w:color w:val="000080"/>
          <w:sz w:val="27"/>
          <w:szCs w:val="27"/>
        </w:rPr>
        <w:t>Saluti, carissimi.</w:t>
      </w:r>
    </w:p>
    <w:p w:rsidR="00C57BAF" w:rsidRPr="0082004C" w:rsidRDefault="00C57BAF" w:rsidP="00F826B2">
      <w:pPr>
        <w:jc w:val="both"/>
        <w:rPr>
          <w:rFonts w:ascii="Garamond" w:hAnsi="Garamond"/>
          <w:b/>
          <w:bCs/>
          <w:color w:val="000080"/>
          <w:sz w:val="27"/>
          <w:szCs w:val="27"/>
        </w:rPr>
      </w:pPr>
    </w:p>
    <w:p w:rsidR="00C57BAF" w:rsidRPr="0082004C" w:rsidRDefault="00C57BAF" w:rsidP="00F826B2">
      <w:pPr>
        <w:jc w:val="both"/>
        <w:rPr>
          <w:color w:val="000080"/>
        </w:rPr>
      </w:pPr>
      <w:r w:rsidRPr="0082004C">
        <w:rPr>
          <w:rFonts w:ascii="Garamond" w:hAnsi="Garamond"/>
          <w:b/>
          <w:bCs/>
          <w:color w:val="000080"/>
          <w:sz w:val="27"/>
          <w:szCs w:val="27"/>
        </w:rPr>
        <w:t>Sintonizzarsi con più dimensioni simultaneamente</w:t>
      </w:r>
    </w:p>
    <w:p w:rsidR="00C57BAF" w:rsidRPr="0082004C" w:rsidRDefault="00C57BAF" w:rsidP="00F826B2">
      <w:pPr>
        <w:jc w:val="both"/>
        <w:rPr>
          <w:rFonts w:ascii="Garamond" w:hAnsi="Garamond"/>
          <w:b/>
          <w:bCs/>
          <w:color w:val="000080"/>
          <w:sz w:val="27"/>
          <w:szCs w:val="27"/>
        </w:rPr>
      </w:pPr>
      <w:r w:rsidRPr="0082004C">
        <w:rPr>
          <w:rFonts w:ascii="Garamond" w:hAnsi="Garamond"/>
          <w:color w:val="000080"/>
          <w:sz w:val="27"/>
          <w:szCs w:val="27"/>
        </w:rPr>
        <w:t>C’è una tale gioia in questo giorno perché state entrando in una nuova realtà. Abbiamo spiegato molto di come voi vivete in un mondo multidimensionale, vedendo solo, letteralmente, un frammento di chi siete e delle vostre esperienze sul pianeta Terra in un corpo fisico. Troviamo affascinante che abbiate iniziato a scoprire e a svelare altri aspetti di voi stessi. Iniziate ad abbinare e a  trovare la perfezione con cui siete venuti sul pianeta Terra. Come sapete, carissimi, il pianeta Terra è un pianeta d’imperfezione. Affinché lo spirito possa fingere di essere umano, è necessario dividere quella perfezione, che è la ragione per cui avete più dimensioni. Ora, ciò che sta avvenendo è che siete sul punto di raccogliere quelle parti di voi che avete sparpagliato per partecipare a questo gioco. Adesso questo sta cambiando molto rapidamente ed è una situazione molto interessante. Tutta l'umanità ha vissuto con la propria attenzione sintonizzata su una certa gamma. Carissimi, in questo momento ci sono migliaia di segnali radio che attraversano questo spazio proprio davanti al viso del Custode – migliaia e migliaia. Egli attinge a qualcuno di essi? Sente qualcuno di quei segnali radio che attraversano il tempo e lo spazio? No. No, a meno che non si sintonizzi con essi. Generalmente gli umani non possono sintonizzarsi con un segnale radio; generalmente avete bisogno di una radio per fare questo. Tuttavia, questo illustra molto chiaramente che queste energie sono qui tutte insieme contemporaneamente. Più o meno è così che tutte e 12 le vostre dimensioni hanno luogo contemporaneamente, tuttavia vi sintonizzate soltanto con una alla volta. Questo è il processo che sta iniziando a cambiare.</w:t>
      </w:r>
      <w:r w:rsidRPr="0082004C">
        <w:rPr>
          <w:rFonts w:ascii="Garamond" w:hAnsi="Garamond"/>
          <w:color w:val="000080"/>
          <w:sz w:val="27"/>
          <w:szCs w:val="27"/>
        </w:rPr>
        <w:br/>
      </w:r>
      <w:r w:rsidRPr="0082004C">
        <w:rPr>
          <w:rFonts w:ascii="Garamond" w:hAnsi="Garamond"/>
          <w:color w:val="000080"/>
          <w:sz w:val="27"/>
          <w:szCs w:val="27"/>
        </w:rPr>
        <w:br/>
      </w:r>
      <w:r w:rsidRPr="0082004C">
        <w:rPr>
          <w:rFonts w:ascii="Garamond" w:hAnsi="Garamond"/>
          <w:b/>
          <w:bCs/>
          <w:color w:val="000080"/>
          <w:sz w:val="27"/>
          <w:szCs w:val="27"/>
        </w:rPr>
        <w:t>L'umanità cresce come Collettività</w:t>
      </w:r>
    </w:p>
    <w:p w:rsidR="00C57BAF" w:rsidRPr="0082004C" w:rsidRDefault="00C57BAF" w:rsidP="00F826B2">
      <w:pPr>
        <w:jc w:val="both"/>
        <w:rPr>
          <w:rFonts w:ascii="Garamond" w:hAnsi="Garamond"/>
          <w:color w:val="000080"/>
          <w:sz w:val="27"/>
          <w:szCs w:val="27"/>
        </w:rPr>
      </w:pPr>
      <w:r w:rsidRPr="0082004C">
        <w:rPr>
          <w:rFonts w:ascii="Garamond" w:hAnsi="Garamond"/>
          <w:color w:val="000080"/>
          <w:sz w:val="27"/>
          <w:szCs w:val="27"/>
        </w:rPr>
        <w:t>Qualche tempo fa, carissimi, tutta l'umanità è passata attraverso un cambiamento evolutivo in cui vi siete spostati fuori dalla singolarità verso la dualità. Questo è stato un avanzamento importante per gli umani in tutti i settori della vita. E’ stato meraviglioso osservarvi radicare questa energia, portarla dentro, iniziare ad usarla e sperimentare il gioco nella dualità. E’ qui che avete imparato ad avere paura del buio e della vostra stessa ombra, perché vedevate ogni cosa come uno o l'altro. Avete visto ogni cosa come chiaro o scuro, alto o basso, buono o cattivo, giusto o sbagliato, bianco o nero. Tutto questo è un'illusione della vostra sintonizzazione, carissimi. Quando un umano impara un nuovo attributo è meraviglioso, ma è soltanto quando una collettività apprende quello stesso attributo che esso diventa disponibile per tutti. Nelle vostre scienze c'è una cosa chiamata Teoria della Centesima Scimmia. Anche se è solo una teoria, ecco il concetto di base: quando una scimmia impara un nuovo comportamento, un'altra scimmia impara poi quel comportamento, e così via. Tuttavia, quando la centesima scimmia impara quel comportamento, tutte le scimmie ovunque conoscono quel comportamento. Alcuni dei dati effettivi variano, e questa spiegazione è soltanto a scopo illustrativo. Tuttavia, la base di ciò è assolutamente vera; è assolutamente vero che gli umani possono crescere insieme collettivamente.</w:t>
      </w:r>
    </w:p>
    <w:p w:rsidR="00C57BAF" w:rsidRPr="0082004C" w:rsidRDefault="00C57BAF" w:rsidP="00F826B2">
      <w:pPr>
        <w:jc w:val="both"/>
        <w:rPr>
          <w:rFonts w:ascii="Garamond" w:hAnsi="Garamond"/>
          <w:b/>
          <w:bCs/>
          <w:color w:val="000080"/>
          <w:sz w:val="27"/>
          <w:szCs w:val="27"/>
        </w:rPr>
      </w:pPr>
      <w:r w:rsidRPr="0082004C">
        <w:rPr>
          <w:rFonts w:ascii="Garamond" w:hAnsi="Garamond"/>
          <w:color w:val="000080"/>
          <w:sz w:val="27"/>
          <w:szCs w:val="27"/>
        </w:rPr>
        <w:br/>
      </w:r>
      <w:r w:rsidRPr="0082004C">
        <w:rPr>
          <w:rFonts w:ascii="Garamond" w:hAnsi="Garamond"/>
          <w:b/>
          <w:bCs/>
          <w:color w:val="000080"/>
          <w:sz w:val="27"/>
          <w:szCs w:val="27"/>
        </w:rPr>
        <w:t>L’Era dei Tre</w:t>
      </w:r>
    </w:p>
    <w:p w:rsidR="00C57BAF" w:rsidRPr="0082004C" w:rsidRDefault="00C57BAF" w:rsidP="00F826B2">
      <w:pPr>
        <w:jc w:val="both"/>
        <w:rPr>
          <w:rFonts w:ascii="Garamond" w:hAnsi="Garamond"/>
          <w:color w:val="000080"/>
          <w:sz w:val="27"/>
          <w:szCs w:val="27"/>
        </w:rPr>
      </w:pPr>
      <w:r w:rsidRPr="0082004C">
        <w:rPr>
          <w:rFonts w:ascii="Garamond" w:hAnsi="Garamond"/>
          <w:color w:val="000080"/>
          <w:sz w:val="27"/>
          <w:szCs w:val="27"/>
        </w:rPr>
        <w:t>Ciò che è accaduto è che l'umanità è pronta ad entrare nella trialità in un modo nuovo. Ad uscire e lasciar andare le vecchie idee della dualità - buono, cattivo, giusto, sbagliato e tutte le visioni limitanti del bianco e nero. Carissimi, sono quelle cose che vi portano al limite estremo delle vostre capacità e coscienza. Potete veramente vedere le cose soltanto se le portate agli estremi più lontani. Se questo è nero e quello è bianco, significa che in realtà non c’è né nero né bianco - ci sono soltanto sfumature di grigio. Una volta che iniziate a vedere questo da una prospettiva più ampia, uscite fuori dalle limitazioni di un campo di dualità ed iniziate ad entrare nella trialità. In che modo è diversa la trialità? Come questo cambierà la vita di ogni essere umano sul pianeta Terra? Bene, carissimi, vi è una nuova serie di attributi. Anche se  li definiamo “nuovi” per facilitarne l’illustrazione, non lo sono affatto. La differenza è che gli umani adesso possono raggiungere questi attributi in un modo nuovo per iniziare a connettere i pezzi mancanti delle vostre altre dimensioni. Nei prossimi quattro mesi,  avrete l'opportunità di iniziare a vedere i tre. Questi si mostreranno ovunque. Li vedrete sia che li cerchiate o no, così semplicemente fate attenzione ai tre. Questo inizierà a farsi vedere in luoghi diversi soltanto per farvi quell’occhiolino cosmico come promemoria che siete sulla strada giusta e che l'umanità si sta muovendo nella direzione di dio, di Casa e della luce.</w:t>
      </w:r>
    </w:p>
    <w:p w:rsidR="00C57BAF" w:rsidRPr="0082004C" w:rsidRDefault="00C57BAF" w:rsidP="00F826B2">
      <w:pPr>
        <w:jc w:val="both"/>
        <w:rPr>
          <w:color w:val="000080"/>
        </w:rPr>
      </w:pPr>
    </w:p>
    <w:p w:rsidR="00C57BAF" w:rsidRPr="0082004C" w:rsidRDefault="00C57BAF" w:rsidP="00F826B2">
      <w:pPr>
        <w:jc w:val="both"/>
        <w:rPr>
          <w:rFonts w:ascii="Garamond" w:hAnsi="Garamond"/>
          <w:b/>
          <w:bCs/>
          <w:color w:val="000080"/>
          <w:sz w:val="27"/>
          <w:szCs w:val="27"/>
        </w:rPr>
      </w:pPr>
      <w:r w:rsidRPr="0082004C">
        <w:rPr>
          <w:rFonts w:ascii="Garamond" w:hAnsi="Garamond"/>
          <w:color w:val="000080"/>
          <w:sz w:val="27"/>
          <w:szCs w:val="27"/>
        </w:rPr>
        <w:t>Questo è un tempo nuovo sul pianeta Terra, carissimi. Non avete mai assistito a tali possibilità di entrare nel vostro potere e  sperimentare la vita come creatori consapevoli, risvegliati. Che meraviglia! Naturalmente, questo scoprirà altre sfide, perché è così che gli umani imparano passando da un livello al successivo. Uno dei livelli che avrete l'opportunità di apprendere prima è come camminare nelle vostre stesse creazioni, poi armonizzarle con le creazioni di tutti gli altri intorno a voi. E’ qui che si trova la magia, carissimi. Quando potete armonizzarvi in modo nuovo con le vostre abilità creative, questo apre il campo dei tre.</w:t>
      </w:r>
      <w:r w:rsidRPr="0082004C">
        <w:rPr>
          <w:rFonts w:ascii="Garamond" w:hAnsi="Garamond"/>
          <w:color w:val="000080"/>
          <w:sz w:val="27"/>
          <w:szCs w:val="27"/>
        </w:rPr>
        <w:br/>
      </w:r>
      <w:r w:rsidRPr="0082004C">
        <w:rPr>
          <w:rFonts w:ascii="Garamond" w:hAnsi="Garamond"/>
          <w:color w:val="000080"/>
          <w:sz w:val="27"/>
          <w:szCs w:val="27"/>
        </w:rPr>
        <w:br/>
      </w:r>
      <w:r w:rsidRPr="0082004C">
        <w:rPr>
          <w:rFonts w:ascii="Garamond" w:hAnsi="Garamond"/>
          <w:b/>
          <w:bCs/>
          <w:color w:val="000080"/>
          <w:sz w:val="27"/>
          <w:szCs w:val="27"/>
        </w:rPr>
        <w:t>Spostarsi nella Trialità</w:t>
      </w:r>
    </w:p>
    <w:p w:rsidR="00C57BAF" w:rsidRPr="0082004C" w:rsidRDefault="00C57BAF" w:rsidP="00F826B2">
      <w:pPr>
        <w:jc w:val="both"/>
        <w:rPr>
          <w:rFonts w:ascii="Garamond" w:hAnsi="Garamond"/>
          <w:color w:val="000080"/>
          <w:sz w:val="27"/>
          <w:szCs w:val="27"/>
        </w:rPr>
      </w:pPr>
      <w:r w:rsidRPr="0082004C">
        <w:rPr>
          <w:rFonts w:ascii="Garamond" w:hAnsi="Garamond"/>
          <w:color w:val="000080"/>
          <w:sz w:val="27"/>
          <w:szCs w:val="27"/>
        </w:rPr>
        <w:t>Ora condividiamo con voi una storia molto interessante, che inizialmente è stata data al Custode con le storie di Amor. Amor era un giovane che viveva ai giorni di Lemuria. Abbiamo raccontato la storia nel corso di un lunghissimo periodo di tempo e condiviso con il Custode come  ha avuto luogo quell'evoluzione. Quella storia contiene la maggior parte delle verità della nuova energia con cui tutti gli umani stanno iniziando a lottare e a scoprire, a conoscere  e ad usare. Ora inizierete a vedere i tre, proprio come, in quella storia, ad Amor è stato mostrato dal suo grande maestro perché l'universo ha una base di tre. Qui sulla Terra, carissimi, avete fatto in modo di lavorare con la base 12 e la base 10, che in effetti è la più comune; anche il vostro sistema decimale è tutto basato sulle decine. Anche se sembra funzionare sul pianeta Terra, quando iniziate ad andare nel cosmo vi accorgerete che tutto è organizzato sui 12; l'energia di base di tutto si riduce ai tre. E’ la ragione per cui molte cose sono state interpretate nei tre, persino alcune delle vostre antiche Scritture - il Padre, il Figlio e lo Spirito Santo. Scoprirete di avere nuove abilità, e ciò che significa è che potete pretendere parte della perfezione che avete nascosto nelle altre dimensioni. Vedrete la vostra vita cambiare, quando diventate grandi in qualcosa in cui non siete mai stati bravi prima. Improvvisamene, qualcosa verrà naturalmente - come un canale - e tutto quello che dovete fare è seguire la guida. Seguite le vostre connessioni per entrare in questa energia in un modo completamente nuovo. State entrando nell'Era dei Tre, l’Era della Presa di Potere. Così facendo, uscite fuori dalla dualità verso la trialità.</w:t>
      </w:r>
    </w:p>
    <w:p w:rsidR="00C57BAF" w:rsidRPr="0082004C" w:rsidRDefault="00C57BAF" w:rsidP="00F826B2">
      <w:pPr>
        <w:jc w:val="both"/>
        <w:rPr>
          <w:rFonts w:ascii="Garamond" w:hAnsi="Garamond"/>
          <w:b/>
          <w:bCs/>
          <w:color w:val="000080"/>
          <w:sz w:val="27"/>
          <w:szCs w:val="27"/>
        </w:rPr>
      </w:pPr>
      <w:r w:rsidRPr="0082004C">
        <w:rPr>
          <w:rFonts w:ascii="Garamond" w:hAnsi="Garamond"/>
          <w:color w:val="000080"/>
          <w:sz w:val="27"/>
          <w:szCs w:val="27"/>
        </w:rPr>
        <w:br/>
      </w:r>
      <w:r w:rsidRPr="0082004C">
        <w:rPr>
          <w:rFonts w:ascii="Garamond" w:hAnsi="Garamond"/>
          <w:b/>
          <w:bCs/>
          <w:color w:val="000080"/>
          <w:sz w:val="27"/>
          <w:szCs w:val="27"/>
        </w:rPr>
        <w:t>Una connessione più forte con il vostro Sé Superiore</w:t>
      </w:r>
    </w:p>
    <w:p w:rsidR="00C57BAF" w:rsidRPr="0082004C" w:rsidRDefault="00C57BAF" w:rsidP="00F826B2">
      <w:pPr>
        <w:jc w:val="both"/>
        <w:rPr>
          <w:rFonts w:ascii="Garamond" w:hAnsi="Garamond"/>
          <w:color w:val="000080"/>
          <w:sz w:val="27"/>
          <w:szCs w:val="27"/>
        </w:rPr>
      </w:pPr>
      <w:r w:rsidRPr="0082004C">
        <w:rPr>
          <w:rFonts w:ascii="Garamond" w:hAnsi="Garamond"/>
          <w:color w:val="000080"/>
          <w:sz w:val="27"/>
          <w:szCs w:val="27"/>
        </w:rPr>
        <w:t>Un altro modo con cui possiamo descrivere questo è simile al modo con cui in precedenza abbiamo condiviso la differenza tra dualità e trialità. Molto semplicemente, la dualità assomiglia ad una linea con gli opposti su entrambi i lati della stessa linea. Che cosa accadrebbe se aggiungeste un terzo punto alla medesima linea? Ora avete una linea attraverso qui e poi un terzo punto che forma un bel triangolo. Adesso siete entrati in un campo di trialità. Il terzo punto è la nuova e più forte connessione con il vostro sé superiore. La vostra guida interiore può iniziare a lavorare attraverso di voi in modi nuovi e non solo per voi. Perché molti di voi, carissimi, sono insegnanti. Molti di voi sono vascelli, canali di informazione in arrivo, e vi siete preparati per questo in molti modi diversi. Alcuni di voi ci arriveranno nello stesso modo del Custode, mentre la maggior parte di voi lo esprimerà a modo suo in modo leggermente diverso. Tutti voi siete venuti con uno straordinario, specialissimo raggio di luce. E’ nostro compito non soltanto aiutarvi a vedere questo, ma aiutarvi ad usarlo e ad entrare in una realtà di vostra creazione. Questa è la bellezza che vediamo e possiamo mostrarvi i miracoli, carissimi. Possiamo dirvi di credere ed avere fede, che è particolarmente meraviglioso perché è uno specchio della vostra energia. Ognuno di voi ha un’opportunità ora di avvicinarsi un po’ di più e nel giro di quattro mesi, l'energia vi sposterà nel terzo regno. Benvenuti nell'Era della Trialità e l'Era dei Tre! Benvenuti a Casa, carissimi. E’ un trampolino di lancio che tutti voi sperimenterete nel corso dei prossimi mesi, così godetevi il viaggio! Godetevi il viaggio e, soprattutto, cercate di ricordare chi siete veramente nel profondo perché quella è l'energia che vi è stata affidata quando siete venuti sulla Terra.</w:t>
      </w:r>
    </w:p>
    <w:p w:rsidR="00C57BAF" w:rsidRPr="0082004C" w:rsidRDefault="00C57BAF" w:rsidP="00F826B2">
      <w:pPr>
        <w:jc w:val="both"/>
        <w:rPr>
          <w:rFonts w:ascii="Garamond" w:hAnsi="Garamond"/>
          <w:color w:val="000080"/>
          <w:sz w:val="27"/>
          <w:szCs w:val="27"/>
        </w:rPr>
      </w:pPr>
      <w:r w:rsidRPr="0082004C">
        <w:rPr>
          <w:rFonts w:ascii="Garamond" w:hAnsi="Garamond"/>
          <w:color w:val="000080"/>
          <w:sz w:val="27"/>
          <w:szCs w:val="27"/>
        </w:rPr>
        <w:br/>
        <w:t>E’ con il più grande onore che vi salutiamo in questi modi per cercare di ricordarvi chi siete e perché siete qui. Sappiate che vi chiediamo di trattarvi con rispetto reciproco. Arricchitevi l’un l’altro ad ogni occasione. E’ un nuovo gioco che state facendo. Giocate bene insieme.</w:t>
      </w:r>
    </w:p>
    <w:p w:rsidR="00C57BAF" w:rsidRPr="0082004C" w:rsidRDefault="00C57BAF" w:rsidP="00F826B2">
      <w:pPr>
        <w:jc w:val="both"/>
        <w:rPr>
          <w:color w:val="000080"/>
        </w:rPr>
      </w:pPr>
    </w:p>
    <w:p w:rsidR="00C57BAF" w:rsidRPr="0082004C" w:rsidRDefault="00C57BAF" w:rsidP="00F826B2">
      <w:pPr>
        <w:jc w:val="both"/>
        <w:rPr>
          <w:color w:val="000080"/>
        </w:rPr>
      </w:pPr>
      <w:r w:rsidRPr="0082004C">
        <w:rPr>
          <w:rFonts w:ascii="Garamond" w:hAnsi="Garamond"/>
          <w:b/>
          <w:bCs/>
          <w:color w:val="000080"/>
          <w:sz w:val="27"/>
          <w:szCs w:val="27"/>
        </w:rPr>
        <w:t>Espavo, carissimi.</w:t>
      </w:r>
    </w:p>
    <w:p w:rsidR="00C57BAF" w:rsidRPr="0082004C" w:rsidRDefault="00C57BAF" w:rsidP="00F826B2">
      <w:pPr>
        <w:jc w:val="both"/>
        <w:rPr>
          <w:rFonts w:ascii="Garamond" w:hAnsi="Garamond"/>
          <w:b/>
          <w:bCs/>
          <w:color w:val="000080"/>
          <w:sz w:val="27"/>
        </w:rPr>
      </w:pPr>
      <w:r w:rsidRPr="0082004C">
        <w:rPr>
          <w:rFonts w:ascii="Garamond" w:hAnsi="Garamond"/>
          <w:b/>
          <w:bCs/>
          <w:color w:val="000080"/>
          <w:sz w:val="27"/>
        </w:rPr>
        <w:t>Il gruppo</w:t>
      </w:r>
    </w:p>
    <w:p w:rsidR="00C57BAF" w:rsidRPr="0082004C" w:rsidRDefault="00C57BAF" w:rsidP="00F826B2">
      <w:pPr>
        <w:jc w:val="both"/>
        <w:rPr>
          <w:color w:val="000080"/>
        </w:rPr>
      </w:pPr>
    </w:p>
    <w:p w:rsidR="00C57BAF" w:rsidRDefault="00C57BAF" w:rsidP="00F826B2">
      <w:pPr>
        <w:jc w:val="both"/>
        <w:rPr>
          <w:rFonts w:ascii="Garamond" w:hAnsi="Garamond"/>
          <w:color w:val="000080"/>
          <w:sz w:val="20"/>
          <w:szCs w:val="20"/>
        </w:rPr>
      </w:pPr>
      <w:r w:rsidRPr="0082004C">
        <w:rPr>
          <w:rFonts w:ascii="Garamond" w:hAnsi="Garamond"/>
          <w:color w:val="000080"/>
          <w:sz w:val="20"/>
          <w:szCs w:val="20"/>
        </w:rPr>
        <w:t>La parola “Espavo” è un antico saluto lemuriano che significa “Grazie per esserti assunto il tuo potere”.</w:t>
      </w:r>
    </w:p>
    <w:p w:rsidR="00C57BAF" w:rsidRPr="0082004C" w:rsidRDefault="00C57BAF" w:rsidP="00F826B2">
      <w:pPr>
        <w:jc w:val="both"/>
        <w:rPr>
          <w:color w:val="000080"/>
          <w:sz w:val="20"/>
          <w:szCs w:val="20"/>
        </w:rPr>
      </w:pPr>
    </w:p>
    <w:p w:rsidR="00C57BAF" w:rsidRDefault="00C57BAF" w:rsidP="00831473">
      <w:pPr>
        <w:pStyle w:val="NormalWeb"/>
        <w:spacing w:before="0" w:beforeAutospacing="0" w:after="0" w:afterAutospacing="0"/>
        <w:jc w:val="center"/>
        <w:rPr>
          <w:rFonts w:ascii="Garamond" w:hAnsi="Garamond"/>
          <w:i/>
          <w:iCs/>
          <w:color w:val="000080"/>
          <w:sz w:val="22"/>
          <w:szCs w:val="22"/>
        </w:rPr>
      </w:pPr>
      <w:r w:rsidRPr="0082004C">
        <w:rPr>
          <w:rFonts w:ascii="Garamond" w:hAnsi="Garamond"/>
          <w:i/>
          <w:iCs/>
          <w:color w:val="000080"/>
          <w:sz w:val="22"/>
          <w:szCs w:val="22"/>
        </w:rPr>
        <w:t xml:space="preserve">Traduzione a cura di Magda Cermelli per </w:t>
      </w:r>
      <w:hyperlink r:id="rId18" w:tgtFrame="_blank" w:history="1">
        <w:r w:rsidRPr="0082004C">
          <w:rPr>
            <w:rStyle w:val="Hyperlink"/>
            <w:rFonts w:ascii="Garamond" w:hAnsi="Garamond"/>
            <w:i/>
            <w:iCs/>
            <w:color w:val="000080"/>
            <w:sz w:val="22"/>
            <w:szCs w:val="22"/>
          </w:rPr>
          <w:t>www.lightworker.it</w:t>
        </w:r>
      </w:hyperlink>
    </w:p>
    <w:p w:rsidR="00C57BAF" w:rsidRPr="0082004C" w:rsidRDefault="00C57BAF" w:rsidP="00831473">
      <w:pPr>
        <w:pStyle w:val="NormalWeb"/>
        <w:spacing w:before="0" w:beforeAutospacing="0" w:after="0" w:afterAutospacing="0"/>
        <w:jc w:val="center"/>
        <w:rPr>
          <w:color w:val="000080"/>
          <w:sz w:val="22"/>
          <w:szCs w:val="22"/>
        </w:rPr>
      </w:pPr>
    </w:p>
    <w:p w:rsidR="00C57BAF" w:rsidRDefault="00C57BAF" w:rsidP="00831473">
      <w:pPr>
        <w:pStyle w:val="NormalWeb"/>
        <w:spacing w:before="0" w:beforeAutospacing="0" w:after="0" w:afterAutospacing="0"/>
        <w:jc w:val="center"/>
        <w:rPr>
          <w:i/>
          <w:iCs/>
          <w:color w:val="000080"/>
          <w:sz w:val="20"/>
          <w:szCs w:val="20"/>
        </w:rPr>
      </w:pPr>
      <w:r w:rsidRPr="0082004C">
        <w:rPr>
          <w:rFonts w:ascii="Garamond" w:hAnsi="Garamond"/>
          <w:i/>
          <w:iCs/>
          <w:color w:val="000080"/>
          <w:sz w:val="22"/>
          <w:szCs w:val="22"/>
        </w:rPr>
        <w:t>Originale in inglese:</w:t>
      </w:r>
      <w:r>
        <w:rPr>
          <w:rFonts w:ascii="Garamond" w:hAnsi="Garamond"/>
          <w:i/>
          <w:iCs/>
          <w:color w:val="000080"/>
          <w:sz w:val="22"/>
          <w:szCs w:val="22"/>
        </w:rPr>
        <w:t xml:space="preserve"> </w:t>
      </w:r>
      <w:hyperlink r:id="rId19" w:tgtFrame="_blank" w:history="1">
        <w:r w:rsidRPr="00831473">
          <w:rPr>
            <w:rStyle w:val="Hyperlink"/>
            <w:i/>
            <w:iCs/>
            <w:color w:val="000080"/>
            <w:sz w:val="20"/>
            <w:szCs w:val="20"/>
          </w:rPr>
          <w:t>https://www.lightworker.com/2015/10/31/beacons-of-light-october-2015-the-age-of-threes-new-rhythms-of-triality/</w:t>
        </w:r>
      </w:hyperlink>
    </w:p>
    <w:p w:rsidR="00C57BAF" w:rsidRDefault="00C57BAF" w:rsidP="00831473">
      <w:pPr>
        <w:pStyle w:val="NormalWeb"/>
        <w:spacing w:before="0" w:beforeAutospacing="0" w:after="0" w:afterAutospacing="0"/>
        <w:jc w:val="center"/>
        <w:rPr>
          <w:i/>
          <w:iCs/>
          <w:color w:val="000080"/>
          <w:sz w:val="20"/>
          <w:szCs w:val="20"/>
        </w:rPr>
      </w:pPr>
    </w:p>
    <w:p w:rsidR="00C57BAF" w:rsidRDefault="00C57BAF" w:rsidP="00831473">
      <w:pPr>
        <w:pStyle w:val="NormalWeb"/>
        <w:spacing w:before="0" w:beforeAutospacing="0" w:after="0" w:afterAutospacing="0"/>
        <w:jc w:val="center"/>
        <w:rPr>
          <w:i/>
          <w:iCs/>
          <w:color w:val="000080"/>
          <w:sz w:val="20"/>
          <w:szCs w:val="20"/>
        </w:rPr>
      </w:pPr>
    </w:p>
    <w:p w:rsidR="00C57BAF" w:rsidRDefault="00C57BAF" w:rsidP="00831473">
      <w:pPr>
        <w:pStyle w:val="NormalWeb"/>
        <w:spacing w:before="0" w:beforeAutospacing="0" w:after="0" w:afterAutospacing="0"/>
        <w:jc w:val="center"/>
        <w:rPr>
          <w:i/>
          <w:iCs/>
          <w:color w:val="000080"/>
          <w:sz w:val="20"/>
          <w:szCs w:val="20"/>
        </w:rPr>
      </w:pPr>
    </w:p>
    <w:p w:rsidR="00C57BAF" w:rsidRDefault="00C57BAF" w:rsidP="00831473">
      <w:pPr>
        <w:pStyle w:val="NormalWeb"/>
        <w:spacing w:before="0" w:beforeAutospacing="0" w:after="0" w:afterAutospacing="0"/>
        <w:jc w:val="center"/>
        <w:rPr>
          <w:i/>
          <w:iCs/>
          <w:color w:val="000080"/>
          <w:sz w:val="20"/>
          <w:szCs w:val="20"/>
        </w:rPr>
      </w:pPr>
    </w:p>
    <w:p w:rsidR="00C57BAF" w:rsidRPr="00036677" w:rsidRDefault="00C57BAF" w:rsidP="00036677">
      <w:pPr>
        <w:pStyle w:val="NormalWeb"/>
        <w:spacing w:before="0" w:beforeAutospacing="0" w:after="0" w:afterAutospacing="0"/>
        <w:jc w:val="center"/>
        <w:rPr>
          <w:color w:val="000080"/>
        </w:rPr>
      </w:pPr>
      <w:r w:rsidRPr="00036677">
        <w:rPr>
          <w:rFonts w:ascii="Impact" w:hAnsi="Impact"/>
          <w:i/>
          <w:iCs/>
          <w:caps/>
          <w:color w:val="000080"/>
          <w:sz w:val="48"/>
          <w:szCs w:val="48"/>
        </w:rPr>
        <w:t>Lightworker</w:t>
      </w:r>
    </w:p>
    <w:p w:rsidR="00C57BAF" w:rsidRPr="00036677" w:rsidRDefault="00C57BAF" w:rsidP="00036677">
      <w:pPr>
        <w:pStyle w:val="NormalWeb"/>
        <w:spacing w:before="0" w:beforeAutospacing="0" w:after="0" w:afterAutospacing="0"/>
        <w:jc w:val="center"/>
        <w:rPr>
          <w:color w:val="000080"/>
        </w:rPr>
      </w:pPr>
      <w:r w:rsidRPr="00036677">
        <w:rPr>
          <w:rFonts w:ascii="Verdana" w:hAnsi="Verdana"/>
          <w:b/>
          <w:bCs/>
          <w:color w:val="000080"/>
          <w:sz w:val="20"/>
          <w:szCs w:val="20"/>
        </w:rPr>
        <w:t>Il Gruppo attraverso Steve Rother</w:t>
      </w:r>
    </w:p>
    <w:p w:rsidR="00C57BAF" w:rsidRDefault="00C57BAF" w:rsidP="00036677">
      <w:pPr>
        <w:pStyle w:val="NormalWeb"/>
        <w:spacing w:before="0" w:beforeAutospacing="0" w:after="0" w:afterAutospacing="0"/>
        <w:jc w:val="center"/>
        <w:rPr>
          <w:color w:val="000080"/>
        </w:rPr>
      </w:pPr>
      <w:hyperlink r:id="rId20" w:tgtFrame="_blank" w:history="1">
        <w:r w:rsidRPr="00036677">
          <w:rPr>
            <w:rStyle w:val="Hyperlink"/>
            <w:rFonts w:ascii="Verdana" w:hAnsi="Verdana"/>
            <w:color w:val="000080"/>
            <w:sz w:val="15"/>
            <w:szCs w:val="15"/>
          </w:rPr>
          <w:t>www.lightworker.com</w:t>
        </w:r>
      </w:hyperlink>
    </w:p>
    <w:p w:rsidR="00C57BAF" w:rsidRPr="00036677" w:rsidRDefault="00C57BAF" w:rsidP="00036677">
      <w:pPr>
        <w:pStyle w:val="NormalWeb"/>
        <w:spacing w:before="0" w:beforeAutospacing="0" w:after="0" w:afterAutospacing="0"/>
        <w:jc w:val="center"/>
        <w:rPr>
          <w:color w:val="000080"/>
        </w:rPr>
      </w:pPr>
    </w:p>
    <w:p w:rsidR="00C57BAF" w:rsidRDefault="00C57BAF" w:rsidP="00036677">
      <w:pPr>
        <w:jc w:val="center"/>
      </w:pPr>
      <w:r w:rsidRPr="00036677">
        <w:rPr>
          <w:rFonts w:ascii="Garamond" w:hAnsi="Garamond"/>
          <w:b/>
          <w:bCs/>
          <w:color w:val="000080"/>
          <w:sz w:val="36"/>
          <w:szCs w:val="36"/>
        </w:rPr>
        <w:t>Andate avanti con questo</w:t>
      </w:r>
    </w:p>
    <w:p w:rsidR="00C57BAF" w:rsidRDefault="00C57BAF" w:rsidP="00036677">
      <w:pPr>
        <w:jc w:val="center"/>
      </w:pPr>
      <w:r w:rsidRPr="00036677">
        <w:rPr>
          <w:rFonts w:ascii="Times" w:hAnsi="Times" w:cs="Times"/>
          <w:i/>
          <w:iCs/>
          <w:color w:val="000080"/>
        </w:rPr>
        <w:t>Promemoria da Casa del 16 Settembre 2015</w:t>
      </w:r>
    </w:p>
    <w:p w:rsidR="00C57BAF" w:rsidRDefault="00C57BAF" w:rsidP="00036677">
      <w:pPr>
        <w:jc w:val="center"/>
      </w:pPr>
      <w:r w:rsidRPr="00036677">
        <w:rPr>
          <w:color w:val="000080"/>
        </w:rPr>
        <w:t> </w:t>
      </w:r>
    </w:p>
    <w:p w:rsidR="00C57BAF" w:rsidRDefault="00C57BAF" w:rsidP="00036677">
      <w:pPr>
        <w:jc w:val="center"/>
        <w:rPr>
          <w:rFonts w:ascii="Times" w:hAnsi="Times" w:cs="Times"/>
          <w:b/>
          <w:bCs/>
          <w:color w:val="000080"/>
          <w:sz w:val="32"/>
          <w:szCs w:val="32"/>
        </w:rPr>
      </w:pPr>
      <w:r w:rsidRPr="00036677">
        <w:rPr>
          <w:rFonts w:ascii="Times" w:hAnsi="Times" w:cs="Times"/>
          <w:b/>
          <w:bCs/>
          <w:color w:val="000080"/>
          <w:sz w:val="32"/>
          <w:szCs w:val="32"/>
        </w:rPr>
        <w:t>- La grande frustrazione</w:t>
      </w:r>
      <w:r w:rsidRPr="00036677">
        <w:rPr>
          <w:rFonts w:ascii="Garamond" w:hAnsi="Garamond"/>
          <w:b/>
          <w:bCs/>
          <w:color w:val="000080"/>
          <w:sz w:val="32"/>
          <w:szCs w:val="32"/>
        </w:rPr>
        <w:t xml:space="preserve"> </w:t>
      </w:r>
      <w:r w:rsidRPr="00036677">
        <w:rPr>
          <w:rFonts w:ascii="Times" w:hAnsi="Times" w:cs="Times"/>
          <w:b/>
          <w:bCs/>
          <w:color w:val="000080"/>
          <w:sz w:val="32"/>
          <w:szCs w:val="32"/>
        </w:rPr>
        <w:t>-</w:t>
      </w:r>
    </w:p>
    <w:p w:rsidR="00C57BAF" w:rsidRDefault="00C57BAF" w:rsidP="00036677">
      <w:pPr>
        <w:jc w:val="center"/>
        <w:rPr>
          <w:rFonts w:ascii="Times" w:hAnsi="Times" w:cs="Times"/>
          <w:b/>
          <w:bCs/>
          <w:color w:val="000080"/>
          <w:sz w:val="32"/>
          <w:szCs w:val="32"/>
        </w:rPr>
      </w:pPr>
    </w:p>
    <w:p w:rsidR="00C57BAF" w:rsidRDefault="00C57BAF" w:rsidP="00036677">
      <w:pPr>
        <w:jc w:val="center"/>
      </w:pPr>
    </w:p>
    <w:p w:rsidR="00C57BAF" w:rsidRDefault="00C57BAF" w:rsidP="00036677">
      <w:pPr>
        <w:jc w:val="both"/>
      </w:pPr>
      <w:r w:rsidRPr="00036677">
        <w:rPr>
          <w:rFonts w:ascii="Garamond" w:hAnsi="Garamond"/>
          <w:b/>
          <w:bCs/>
          <w:color w:val="000080"/>
          <w:sz w:val="27"/>
          <w:szCs w:val="27"/>
        </w:rPr>
        <w:t>Dal gruppo:</w:t>
      </w:r>
    </w:p>
    <w:p w:rsidR="00C57BAF" w:rsidRDefault="00C57BAF" w:rsidP="00036677">
      <w:pPr>
        <w:jc w:val="both"/>
        <w:rPr>
          <w:rFonts w:ascii="Garamond" w:hAnsi="Garamond"/>
          <w:b/>
          <w:bCs/>
          <w:color w:val="000080"/>
          <w:sz w:val="27"/>
          <w:szCs w:val="27"/>
        </w:rPr>
      </w:pPr>
      <w:r w:rsidRPr="00036677">
        <w:rPr>
          <w:rFonts w:ascii="Garamond" w:hAnsi="Garamond"/>
          <w:b/>
          <w:bCs/>
          <w:color w:val="000080"/>
          <w:sz w:val="27"/>
          <w:szCs w:val="27"/>
        </w:rPr>
        <w:t>Saluti, carissimi.</w:t>
      </w:r>
    </w:p>
    <w:p w:rsidR="00C57BAF" w:rsidRDefault="00C57BAF" w:rsidP="00036677">
      <w:pPr>
        <w:jc w:val="both"/>
      </w:pPr>
    </w:p>
    <w:p w:rsidR="00C57BAF" w:rsidRDefault="00C57BAF" w:rsidP="00036677">
      <w:pPr>
        <w:jc w:val="both"/>
        <w:rPr>
          <w:rFonts w:ascii="Garamond" w:hAnsi="Garamond"/>
          <w:b/>
          <w:bCs/>
          <w:color w:val="000080"/>
          <w:sz w:val="27"/>
          <w:szCs w:val="27"/>
        </w:rPr>
      </w:pPr>
      <w:r w:rsidRPr="00036677">
        <w:rPr>
          <w:rFonts w:ascii="Garamond" w:hAnsi="Garamond"/>
          <w:color w:val="000080"/>
          <w:sz w:val="27"/>
          <w:szCs w:val="27"/>
        </w:rPr>
        <w:t>Voi siete magici. Ognuno di voi possiede una speciale forma di magia, qualcosa che avete portato specificamente da Casa. Intendevate concentrare tutta la vostra vita per portarla sulla Terra, e state iniziando a ricordarvene in modi nuovi. Sono tempi magici sulla Terra, carissimi, dove ognuno di voi può iniziare a ricordare il proprio vero potere ed entrarci dentro anche in minima parte. Le vostre azioni e l'impegno sono ciò che crea il mondo davanti a voi, perché questi sono tempi nuovi. Condivideremo un po’ di ciò che sta davanti a voi in questo momento in modo che possiate vederlo dal nostro punto di vista. Quando fate questo, carissimi, vi innamorate dell'umanità. Ci sono momenti in cui accendete il televisore e vedete che il mondo secondo i vostri sistemi di credenze è un caos. Sembra che ognuno vada in direzioni diverse. Anche se non potete vedere quello che succede realmente, noi lo vediamo così lo condivideremo con voi. Questi sono tempi incredibili che possono anche essere alquanto difficili per molti di voi. Non riuscite proprio a capire quello che sta succedendo. Questi cambiamenti stanno avvenendo in molte diverse aree simultaneamente, ma noi condivideremo con voi soltanto quello che sta facendo la differenza nella vostra realtà.</w:t>
      </w:r>
      <w:r w:rsidRPr="00036677">
        <w:rPr>
          <w:rFonts w:ascii="Garamond" w:hAnsi="Garamond"/>
          <w:color w:val="000080"/>
          <w:sz w:val="27"/>
          <w:szCs w:val="27"/>
        </w:rPr>
        <w:br/>
      </w:r>
      <w:r w:rsidRPr="00036677">
        <w:rPr>
          <w:rFonts w:ascii="Garamond" w:hAnsi="Garamond"/>
          <w:color w:val="000080"/>
          <w:sz w:val="27"/>
          <w:szCs w:val="27"/>
        </w:rPr>
        <w:br/>
      </w:r>
      <w:r w:rsidRPr="00036677">
        <w:rPr>
          <w:rFonts w:ascii="Garamond" w:hAnsi="Garamond"/>
          <w:b/>
          <w:bCs/>
          <w:color w:val="000080"/>
          <w:sz w:val="27"/>
          <w:szCs w:val="27"/>
        </w:rPr>
        <w:t>Molti governi non rappresentano il cuore collettivo dell'umanità</w:t>
      </w:r>
    </w:p>
    <w:p w:rsidR="00C57BAF" w:rsidRDefault="00C57BAF" w:rsidP="00036677">
      <w:pPr>
        <w:jc w:val="both"/>
      </w:pPr>
      <w:r w:rsidRPr="00036677">
        <w:rPr>
          <w:rFonts w:ascii="Garamond" w:hAnsi="Garamond"/>
          <w:color w:val="000080"/>
          <w:sz w:val="27"/>
          <w:szCs w:val="27"/>
        </w:rPr>
        <w:br/>
        <w:t xml:space="preserve">C’è questa cosa meravigliosa che ha luogo negli Stati Uniti chiamata elezioni presidenziali. Oh mio Dio, non vediamo l'ora di vedere tutta la confusione che state creando. E’ un viaggio epocale verso qualcosa di cui non siamo affatto sicuri. All’inizio usavate queste elezioni per scegliere la persona migliore per l’incarico. Naturalmente, nel corso di molti decenni si è trasformato in qualcosa di completamente diverso. Così, permetteteci di portarvi indietro di parecchi anni, quando questo cambiamento ha avuto inizio. In realtà è stato durante i primi anni 60 quando c’è stata un’elezione presidenziale tra Richard Nixon e John F. Kennedy. Questa elezione in effetti è stata decisa per la semplice ragione che uno era in grado di presentarsi in TV meglio dell’altro. Quell’esperienza ha avuto un effetto enorme per la prima volta nella collettività. La maggior parte delle persone che avete scelto per governare sono avvocati. Essi hanno una storia di tutta questa intesa alle spalle. Perché mai si deve essere un avvocato per governare il vostro paese? Questo semplicemente starebbe ad indicare che ogni cosa deve passare attraverso il sistema giuridico. </w:t>
      </w:r>
    </w:p>
    <w:p w:rsidR="00C57BAF" w:rsidRDefault="00C57BAF" w:rsidP="00036677">
      <w:pPr>
        <w:jc w:val="both"/>
        <w:rPr>
          <w:rFonts w:ascii="Garamond" w:hAnsi="Garamond"/>
          <w:color w:val="000080"/>
          <w:sz w:val="27"/>
          <w:szCs w:val="27"/>
        </w:rPr>
      </w:pPr>
      <w:r w:rsidRPr="00036677">
        <w:rPr>
          <w:rFonts w:ascii="Garamond" w:hAnsi="Garamond"/>
          <w:color w:val="000080"/>
          <w:sz w:val="27"/>
          <w:szCs w:val="27"/>
        </w:rPr>
        <w:t>Ciò che è accaduto, carissimi, è che in molti posti del mondo i vostri governi non rappresentano più il cuore collettivo dell'umanità. Come abbiamo molto semplicemente condiviso con voi prima, sarà il cuore collettivo dell'umanità che amministrerà e governerà. Adesso quello che state vedendo è che i vostri governi cercano di correre per far parte di questo. Le vostre elezioni presidenziali negli Stati Uniti sono un semplicissimo esempio di questo avvenimento. Tutte queste persone saltano davanti alla telecamera presentandosi molto bene e in confidenza ciò che dicono non sempre ha senso. Perché così tante persone le appoggiano e le incoraggiano? Perché essi canalizzano la frustrazione. E' molto semplice. Essi sono anche gli unici che hanno affrontato questa frustrazione. C'è una lacuna nel vostro sistema economico, dove dovrebbe esserci il vostro ceto medio, ma semplicemente non c’è. Perché i  vostri governi non vi rappresentano in quel modo? Avete trasformato questo in un sistema capitalistico e, di conseguenza, il denaro parla più forte della collettività. Questo è in fase di cambiamento.</w:t>
      </w:r>
    </w:p>
    <w:p w:rsidR="00C57BAF" w:rsidRDefault="00C57BAF" w:rsidP="00036677">
      <w:pPr>
        <w:jc w:val="both"/>
        <w:rPr>
          <w:rFonts w:ascii="Garamond" w:hAnsi="Garamond"/>
          <w:color w:val="000080"/>
          <w:sz w:val="27"/>
          <w:szCs w:val="27"/>
        </w:rPr>
      </w:pPr>
    </w:p>
    <w:p w:rsidR="00C57BAF" w:rsidRDefault="00C57BAF" w:rsidP="00036677">
      <w:pPr>
        <w:jc w:val="both"/>
        <w:rPr>
          <w:rFonts w:ascii="Garamond" w:hAnsi="Garamond"/>
          <w:b/>
          <w:bCs/>
          <w:color w:val="000080"/>
          <w:sz w:val="27"/>
          <w:szCs w:val="27"/>
        </w:rPr>
      </w:pPr>
      <w:r w:rsidRPr="00036677">
        <w:rPr>
          <w:rFonts w:ascii="Garamond" w:hAnsi="Garamond"/>
          <w:b/>
          <w:bCs/>
          <w:color w:val="000080"/>
          <w:sz w:val="27"/>
          <w:szCs w:val="27"/>
        </w:rPr>
        <w:t>Il denaro parla più forte della collettività</w:t>
      </w:r>
    </w:p>
    <w:p w:rsidR="00C57BAF" w:rsidRDefault="00C57BAF" w:rsidP="00036677">
      <w:pPr>
        <w:jc w:val="both"/>
        <w:rPr>
          <w:rFonts w:ascii="Garamond" w:hAnsi="Garamond"/>
          <w:color w:val="000080"/>
          <w:sz w:val="27"/>
          <w:szCs w:val="27"/>
        </w:rPr>
      </w:pPr>
      <w:r w:rsidRPr="00036677">
        <w:rPr>
          <w:rFonts w:ascii="Garamond" w:hAnsi="Garamond"/>
          <w:color w:val="000080"/>
          <w:sz w:val="27"/>
          <w:szCs w:val="27"/>
        </w:rPr>
        <w:br/>
        <w:t>Esattamente dovremo aspettare per vedere come avverrà questo cambiamento. Forse potrebbe essere il risultato di un crollo completo del sistema per poi ricostruirlo su un terreno solido, e questo a nostro avviso non è affatto male. Vorremmo proprio che andaste avanti con questo! Oppure, potete continuare a sostenere le cose  facendo finta che vada tutto bene, e in realtà fare piccoli cambiamenti lungo la strada per farle evolvere in quel modo. Vi diciamo, carissimi, che il primo metodo è in corso, ma dovremo aspettare per vedere dove conduce. Che dire di questa frustrazione e perché è lì? Molto semplicemente, avete cambiato ogni cosa - soprattutto in questo settore - in qualcosa totalmente basato sul capitalismo. Il capitalismo era la parte più importante e l’avete portato nel vostro governo. In realtà, attraverso i vostri sistemi, coloro che parlano più forte tendono ad essere eletti. Bene, state per vedere quanto forte le persone possono parlare. In effetti,  alla fine il più delle volte finirete per votare cambiando canale perché diventerà davvero una cosa folle il prossimo anno. Quando cambiate canale, il più delle volte effettivamente lo sanno. Sì, la vostra voce può essere ascoltata in diversi modi, carissimi. In questo momento, è un circo, ma è divertente ed interessante da guardare. Rappresenta ciò che sta avvenendo? Rappresenta la frustrazione che non è ancora stata affrontata.</w:t>
      </w:r>
    </w:p>
    <w:p w:rsidR="00C57BAF" w:rsidRDefault="00C57BAF" w:rsidP="00036677">
      <w:pPr>
        <w:jc w:val="both"/>
        <w:rPr>
          <w:rFonts w:ascii="Garamond" w:hAnsi="Garamond"/>
          <w:b/>
          <w:bCs/>
          <w:color w:val="000080"/>
          <w:sz w:val="27"/>
          <w:szCs w:val="27"/>
        </w:rPr>
      </w:pPr>
      <w:r w:rsidRPr="00036677">
        <w:rPr>
          <w:rFonts w:ascii="Garamond" w:hAnsi="Garamond"/>
          <w:color w:val="000080"/>
          <w:sz w:val="27"/>
          <w:szCs w:val="27"/>
        </w:rPr>
        <w:br/>
      </w:r>
      <w:r w:rsidRPr="00036677">
        <w:rPr>
          <w:rFonts w:ascii="Garamond" w:hAnsi="Garamond"/>
          <w:b/>
          <w:bCs/>
          <w:color w:val="000080"/>
          <w:sz w:val="27"/>
          <w:szCs w:val="27"/>
        </w:rPr>
        <w:t>La frustrazione della gente</w:t>
      </w:r>
    </w:p>
    <w:p w:rsidR="00C57BAF" w:rsidRDefault="00C57BAF" w:rsidP="00036677">
      <w:pPr>
        <w:jc w:val="both"/>
        <w:rPr>
          <w:rFonts w:ascii="Garamond" w:hAnsi="Garamond"/>
          <w:color w:val="000080"/>
          <w:sz w:val="27"/>
          <w:szCs w:val="27"/>
        </w:rPr>
      </w:pPr>
      <w:r w:rsidRPr="00036677">
        <w:rPr>
          <w:rFonts w:ascii="Garamond" w:hAnsi="Garamond"/>
          <w:color w:val="000080"/>
          <w:sz w:val="27"/>
          <w:szCs w:val="27"/>
        </w:rPr>
        <w:br/>
        <w:t>Perché c'è così tanta frustrazione? Una persona può vedere molto chiaramente da dove vengono le frustrazioni. C’è stata un'elezione ad un certo punto in cui tutta la vostra collettività ha deciso su una persona, ma un altro è diventato presidente. Potete sentire che il vostro governo in realtà non vi rappresenta; ha più a che fare con quelli che sono pagati da queste aziende per essere lobbisti. Si tratta delle persone che riempiono queste lacune e muovono il vostro governo in un modo o in un altro con il denaro aziendale. Ora siete ad un punto in cui andrete a prendere alcune decisioni importanti. Stiamo parlando in particolare degli Stati Uniti in questo momento, ma come sapete tutte le vostre energie sono connesse, soprattutto attraverso i vostri sistemi economici. Così, ciò che è bene per uno effettivamente è un bene per tutti i paesi. Tutto il mondo sta guardando questi cambiamenti mentre avvengono, perché ognuno influenzerà l’altro. Siamo davvero ansiosi di vedere dove andrete con questo. Pensiamo che niente di tutto questo sia poi così male e vi potrebbe aiutare a tenerlo a mente, perché la nostra visione è più ampia della vostra. Possiamo vedere quello che create dall'altra parte ed è per questo che  ci auguriamo che semplicemente andiate avanti e facciate quel passo successivo. Soprattutto ci auguriamo che i vostri governi siano in grado di adattarsi abbastanza in fretta perché, al momento, non stanno ascoltando.</w:t>
      </w:r>
    </w:p>
    <w:p w:rsidR="00C57BAF" w:rsidRDefault="00C57BAF" w:rsidP="00036677">
      <w:pPr>
        <w:jc w:val="both"/>
        <w:rPr>
          <w:rFonts w:ascii="Garamond" w:hAnsi="Garamond"/>
          <w:b/>
          <w:bCs/>
          <w:color w:val="000080"/>
          <w:sz w:val="27"/>
          <w:szCs w:val="27"/>
        </w:rPr>
      </w:pPr>
      <w:r w:rsidRPr="00036677">
        <w:rPr>
          <w:rFonts w:ascii="Garamond" w:hAnsi="Garamond"/>
          <w:color w:val="000080"/>
          <w:sz w:val="27"/>
          <w:szCs w:val="27"/>
        </w:rPr>
        <w:br/>
      </w:r>
      <w:r w:rsidRPr="00036677">
        <w:rPr>
          <w:rFonts w:ascii="Garamond" w:hAnsi="Garamond"/>
          <w:b/>
          <w:bCs/>
          <w:color w:val="000080"/>
          <w:sz w:val="27"/>
          <w:szCs w:val="27"/>
        </w:rPr>
        <w:t>Fate sentire la vostra voce collettiva</w:t>
      </w:r>
    </w:p>
    <w:p w:rsidR="00C57BAF" w:rsidRDefault="00C57BAF" w:rsidP="00036677">
      <w:pPr>
        <w:jc w:val="both"/>
        <w:rPr>
          <w:rFonts w:ascii="Garamond" w:hAnsi="Garamond"/>
          <w:b/>
          <w:bCs/>
          <w:color w:val="000080"/>
          <w:sz w:val="27"/>
          <w:szCs w:val="27"/>
        </w:rPr>
      </w:pPr>
      <w:r w:rsidRPr="00036677">
        <w:rPr>
          <w:rFonts w:ascii="Garamond" w:hAnsi="Garamond"/>
          <w:b/>
          <w:bCs/>
          <w:color w:val="000080"/>
          <w:sz w:val="27"/>
          <w:szCs w:val="27"/>
        </w:rPr>
        <w:br/>
      </w:r>
      <w:r w:rsidRPr="00036677">
        <w:rPr>
          <w:rFonts w:ascii="Garamond" w:hAnsi="Garamond"/>
          <w:color w:val="000080"/>
          <w:sz w:val="27"/>
          <w:szCs w:val="27"/>
        </w:rPr>
        <w:t>Ora c’è la fresca energia delle nuove persone che arrivano. La parte bella di questo, almeno negli Stati Uniti, è che la vostra voce collettiva si fa sentire in questo momento. E’ affascinante, perché tutto questo sta portando l'attenzione su qualcosa che è scomparso. Molte persone hanno pensato: "Oh, sono soltanto loro. Faranno le loro cose comunque. Non hanno bisogno che io partecipi."  Carissimi, sì, essi hanno bisogno di voi. Voi siete parte del collettivo in più modi di quanti possiate immaginare. Far sentire la vostra voce in quella collettività sarà una delle più grandi opportunità che avete. Creerete il vostro mondo su piccola scala, ed anche su larga scala, dove interagirete con gli altri. E’ come vi riunite in questi momenti magici. Abbiate il coraggio di sognare. Abbiate il coraggio di riportare alla memoria  le vostre speranze. Guardate al futuro ed abbiate il coraggio di piantare le maggiori possibilità per voi in quel momento. Trattatevi bene sapendo che siete una creatura che porta tutta l'energia di quello che chiamate dio. Ognuno di voi può iniziare ad usare queste abilità per creare il mondo intorno a sé. Quando raggiungete quel massimo livello dove avete creato qualcosa che vi supporta pienamente, quello è il momento in cui diventate della massima utilità per l'universo. Quei tempi si stanno realizzando proprio adesso.</w:t>
      </w:r>
      <w:r w:rsidRPr="00036677">
        <w:rPr>
          <w:rFonts w:ascii="Garamond" w:hAnsi="Garamond"/>
          <w:color w:val="000080"/>
          <w:sz w:val="27"/>
          <w:szCs w:val="27"/>
        </w:rPr>
        <w:br/>
      </w:r>
      <w:r w:rsidRPr="00036677">
        <w:rPr>
          <w:rFonts w:ascii="Garamond" w:hAnsi="Garamond"/>
          <w:color w:val="000080"/>
          <w:sz w:val="27"/>
          <w:szCs w:val="27"/>
        </w:rPr>
        <w:br/>
      </w:r>
      <w:r w:rsidRPr="00036677">
        <w:rPr>
          <w:rFonts w:ascii="Garamond" w:hAnsi="Garamond"/>
          <w:b/>
          <w:bCs/>
          <w:color w:val="000080"/>
          <w:sz w:val="27"/>
          <w:szCs w:val="27"/>
        </w:rPr>
        <w:t>E’ tempo di andare avanti con questo</w:t>
      </w:r>
    </w:p>
    <w:p w:rsidR="00C57BAF" w:rsidRDefault="00C57BAF" w:rsidP="00036677">
      <w:pPr>
        <w:jc w:val="both"/>
        <w:rPr>
          <w:rFonts w:ascii="Garamond" w:hAnsi="Garamond"/>
          <w:color w:val="000080"/>
          <w:sz w:val="27"/>
          <w:szCs w:val="27"/>
        </w:rPr>
      </w:pPr>
      <w:r w:rsidRPr="00036677">
        <w:rPr>
          <w:rFonts w:ascii="Garamond" w:hAnsi="Garamond"/>
          <w:color w:val="000080"/>
          <w:sz w:val="27"/>
          <w:szCs w:val="27"/>
        </w:rPr>
        <w:br/>
        <w:t>Così, vi chiederemo, che cosa ci vorrà nella vostra vita per andare avanti con questo e fare quel passo successivo? State aspettando le elezioni o che qualche porta si apra magicamente? Vi diciamo, carissimi, avete quell’opportunità adesso ... molto chiaramente. Entrateci dentro. Rivendicatela. Fatevi avanti. Ognuno di voi ha portato da Casa una parte delle matrici per la Nuova Terra. Ora  potete chiamarla la vostra verità interiore, ma combacia soltanto quando potete parlare in modo tale che coesista con le altre verità intorno a voi. Come fate questo? Semplicissimo. Pratica. Questo è tutto ciò che c'è. Continuate a provare e fatevi avanti con amore, allora inizierete a colmare alcune delle lacune dove si trova questa frustrazione. Come può questa frustrazione riguardo a questo livello intermedio essere risolta? Attraverso la creatività, e dando loro voce. Dando loro il potere di ricreare. Naturalmente quando parliamo di loro, molti di loro siete voi. Incanalatela e fatelo in un modo molto positivo. Cercate il cambiamento, assolutamente. Ci sono molti spostamenti e rapidi cambiamenti che devono avvenire nei vostri sistemi per passare da una zona alla successiva. Vediamo quelli che sono sul punto di iniziare, anche se non stanno ancora iniziando. La parte bella è che la vibrazione collettiva sta facendo un rumore che non può essere frainteso su questa Terra. La gente inizia a farsi avanti con molta attenzione, sapendo che ogni movimento può influenzare gli altri intorno a loro. Il vostro nervo vago inizia ad evolvere così che potete sentire quella compassione ancora di più in tutti gli umani. Quello che gli umani adesso stanno sperimentando fa parte del corpo di luce che ritorna. Potete contenere una maggiore quantità di luce. Quello che vi chiediamo di fare, carissimi, è  di andare avanti con questo. Fatevi avanti. Alzatevi. Ecco che arriva. Gestitelo meglio che potete e non aspettate l'occasione perfetta, perché è qui, adesso.  C’è così tanto che sta succedendo, tuttavia quello che forse non capite è che avete la responsabilità di tutto questo. La vibrazione collettiva ora decide. Questo significa che se scegliete di restare tranquilli, rinunciate al vostro potere. E’ tempo di parlare e farsi avanti, di rivendicare la vostra disponibilità e la vostra saggezza. Non che questo sia sempre perfetto, ma se non viene offerto non vi è alcuna possibilità di raggiungere l’armonia.</w:t>
      </w:r>
    </w:p>
    <w:p w:rsidR="00C57BAF" w:rsidRDefault="00C57BAF" w:rsidP="00036677">
      <w:pPr>
        <w:jc w:val="both"/>
      </w:pPr>
    </w:p>
    <w:p w:rsidR="00C57BAF" w:rsidRDefault="00C57BAF" w:rsidP="00036677">
      <w:pPr>
        <w:jc w:val="both"/>
        <w:rPr>
          <w:rFonts w:ascii="Garamond" w:hAnsi="Garamond"/>
          <w:b/>
          <w:bCs/>
          <w:color w:val="000080"/>
          <w:sz w:val="27"/>
          <w:szCs w:val="27"/>
        </w:rPr>
      </w:pPr>
      <w:r w:rsidRPr="00036677">
        <w:rPr>
          <w:rFonts w:ascii="Garamond" w:hAnsi="Garamond"/>
          <w:b/>
          <w:bCs/>
          <w:color w:val="000080"/>
          <w:sz w:val="27"/>
          <w:szCs w:val="27"/>
        </w:rPr>
        <w:t>Una data critica</w:t>
      </w:r>
    </w:p>
    <w:p w:rsidR="00C57BAF" w:rsidRDefault="00C57BAF" w:rsidP="00036677">
      <w:pPr>
        <w:jc w:val="both"/>
        <w:rPr>
          <w:rFonts w:ascii="Garamond" w:hAnsi="Garamond"/>
          <w:color w:val="000080"/>
          <w:sz w:val="27"/>
          <w:szCs w:val="27"/>
        </w:rPr>
      </w:pPr>
      <w:r w:rsidRPr="00036677">
        <w:rPr>
          <w:rFonts w:ascii="Garamond" w:hAnsi="Garamond"/>
          <w:color w:val="000080"/>
          <w:sz w:val="27"/>
          <w:szCs w:val="27"/>
        </w:rPr>
        <w:br/>
        <w:t>Portatela avanti. In questi tempi, carissimi, sarete ben guidati. A volte aprirete la bocca con un chiaro intento del cuore per dire qualcosa, ma non saprete affatto dove sono le parole nella vostra testa. Così inizierete a canalizzare dal cuore in un modo nuovo, che è l'occasione per lo spirito di parlare in modo chiaro attraverso di voi. Mentre elaborate e sviluppate questo nuovo modo di lavorare insieme sul nuovo pianeta Terra, aspettiamo con ansia di vedere cosa farete dopo. Vi diciamo esplicitamente che vi abbiamo dato una data da considerare, la seconda settimana di novembre doveva essere un punto critico di ribaltamento. Quella data, quando ve l’abbiamo comunicata, aveva a che fare con la Federal Reserve che faceva una mossa specifica alla fine di ottobre. Ora, vi diciamo che questa è già passata e avete già spostato quella data critica. Non siete fuori dai guai, ma vi muovete nella giusta direzione. Sì, nel frattempo avete avuto un piccolo tuffo nelle energie, che hanno mostrato alcune delle debolezze nelle economie globali del mondo e la Cina ha una grande parte in questo. Lavorate insieme con questo, carissimi. Inviate energia ed augurate loro il meglio. Sappiate che siete tutti connessi. Smettetela  di puntare il dito dicendo di essere separati e rivendicate la responsabilità di tutto questo. Questo è il modo della  nuova Terra, sapere che siete parte di ogni sua  parte. Rivendicate i vostri fallimenti così come il vostro successo perché è così che crescete e godetevi semplicemente il gioco. E’ tempo di andare avanti con questo.</w:t>
      </w:r>
    </w:p>
    <w:p w:rsidR="00C57BAF" w:rsidRDefault="00C57BAF" w:rsidP="00036677">
      <w:pPr>
        <w:jc w:val="both"/>
      </w:pPr>
      <w:r w:rsidRPr="00036677">
        <w:rPr>
          <w:rFonts w:ascii="Garamond" w:hAnsi="Garamond"/>
          <w:color w:val="000080"/>
          <w:sz w:val="27"/>
          <w:szCs w:val="27"/>
        </w:rPr>
        <w:br/>
        <w:t>E’ con il più grande onore che vi chiediamo di trattarvi con rispetto reciproco. Nutritevi a vicenda ad ogni occasione. Divertitevi partecipando insieme al nuovo gioco.</w:t>
      </w:r>
    </w:p>
    <w:p w:rsidR="00C57BAF" w:rsidRDefault="00C57BAF" w:rsidP="00036677">
      <w:pPr>
        <w:spacing w:before="100" w:beforeAutospacing="1" w:after="100" w:afterAutospacing="1"/>
        <w:jc w:val="both"/>
        <w:rPr>
          <w:rFonts w:ascii="Garamond" w:hAnsi="Garamond"/>
          <w:color w:val="000080"/>
          <w:sz w:val="27"/>
          <w:szCs w:val="27"/>
        </w:rPr>
      </w:pPr>
      <w:r w:rsidRPr="00036677">
        <w:rPr>
          <w:rFonts w:ascii="Garamond" w:hAnsi="Garamond"/>
          <w:color w:val="000080"/>
          <w:sz w:val="27"/>
          <w:szCs w:val="27"/>
        </w:rPr>
        <w:t>Espavo, carissimi.</w:t>
      </w:r>
    </w:p>
    <w:p w:rsidR="00C57BAF" w:rsidRDefault="00C57BAF" w:rsidP="00036677">
      <w:pPr>
        <w:spacing w:before="100" w:beforeAutospacing="1" w:after="100" w:afterAutospacing="1"/>
        <w:jc w:val="both"/>
      </w:pPr>
      <w:r w:rsidRPr="00036677">
        <w:rPr>
          <w:rFonts w:ascii="Garamond" w:hAnsi="Garamond"/>
          <w:b/>
          <w:bCs/>
          <w:color w:val="000080"/>
          <w:sz w:val="27"/>
        </w:rPr>
        <w:t>Il gruppo</w:t>
      </w:r>
    </w:p>
    <w:p w:rsidR="00C57BAF" w:rsidRPr="00952459" w:rsidRDefault="00C57BAF" w:rsidP="00952459">
      <w:pPr>
        <w:pStyle w:val="NormalWeb"/>
        <w:jc w:val="center"/>
        <w:rPr>
          <w:color w:val="000080"/>
          <w:sz w:val="20"/>
          <w:szCs w:val="20"/>
        </w:rPr>
      </w:pPr>
      <w:r w:rsidRPr="00952459">
        <w:rPr>
          <w:rFonts w:ascii="Garamond" w:hAnsi="Garamond"/>
          <w:i/>
          <w:iCs/>
          <w:color w:val="000080"/>
          <w:sz w:val="20"/>
          <w:szCs w:val="20"/>
        </w:rPr>
        <w:t xml:space="preserve">Traduzione a cura di Magda Cermelli per </w:t>
      </w:r>
      <w:hyperlink r:id="rId21" w:tgtFrame="_blank" w:history="1">
        <w:r w:rsidRPr="00952459">
          <w:rPr>
            <w:rStyle w:val="Hyperlink"/>
            <w:rFonts w:ascii="Garamond" w:hAnsi="Garamond"/>
            <w:i/>
            <w:iCs/>
            <w:color w:val="000080"/>
            <w:sz w:val="20"/>
            <w:szCs w:val="20"/>
          </w:rPr>
          <w:t>www.lightworker.it</w:t>
        </w:r>
      </w:hyperlink>
    </w:p>
    <w:p w:rsidR="00C57BAF" w:rsidRPr="00952459" w:rsidRDefault="00C57BAF" w:rsidP="00952459">
      <w:pPr>
        <w:pStyle w:val="NormalWeb"/>
        <w:spacing w:before="0" w:beforeAutospacing="0" w:after="0" w:afterAutospacing="0"/>
        <w:jc w:val="center"/>
        <w:rPr>
          <w:color w:val="000080"/>
          <w:sz w:val="20"/>
          <w:szCs w:val="20"/>
        </w:rPr>
      </w:pPr>
      <w:r w:rsidRPr="00952459">
        <w:rPr>
          <w:rFonts w:ascii="Garamond" w:hAnsi="Garamond"/>
          <w:i/>
          <w:iCs/>
          <w:color w:val="000080"/>
          <w:sz w:val="20"/>
          <w:szCs w:val="20"/>
        </w:rPr>
        <w:t>Originale in inglese:</w:t>
      </w:r>
    </w:p>
    <w:p w:rsidR="00C57BAF" w:rsidRPr="00952459" w:rsidRDefault="00C57BAF" w:rsidP="00952459">
      <w:pPr>
        <w:pStyle w:val="NormalWeb"/>
        <w:jc w:val="center"/>
        <w:rPr>
          <w:color w:val="000080"/>
          <w:sz w:val="20"/>
          <w:szCs w:val="20"/>
        </w:rPr>
      </w:pPr>
      <w:hyperlink r:id="rId22" w:tgtFrame="_blank" w:history="1">
        <w:r w:rsidRPr="00952459">
          <w:rPr>
            <w:rStyle w:val="Hyperlink"/>
            <w:i/>
            <w:iCs/>
            <w:color w:val="000080"/>
            <w:sz w:val="20"/>
            <w:szCs w:val="20"/>
          </w:rPr>
          <w:t xml:space="preserve">https://www.lightworker.com/2015/09/18/beacons-of-light-september-2015-get-on-with-it-the-great-frustration/ </w:t>
        </w:r>
      </w:hyperlink>
    </w:p>
    <w:p w:rsidR="00C57BAF" w:rsidRDefault="00C57BAF" w:rsidP="001E52E2">
      <w:pPr>
        <w:rPr>
          <w:color w:val="000080"/>
          <w:sz w:val="20"/>
          <w:szCs w:val="20"/>
        </w:rPr>
      </w:pPr>
      <w:r>
        <w:rPr>
          <w:color w:val="000080"/>
          <w:sz w:val="20"/>
          <w:szCs w:val="20"/>
        </w:rPr>
        <w:br/>
      </w:r>
    </w:p>
    <w:p w:rsidR="00C57BAF" w:rsidRDefault="00C57BAF" w:rsidP="001E52E2">
      <w:pPr>
        <w:rPr>
          <w:color w:val="000080"/>
          <w:sz w:val="20"/>
          <w:szCs w:val="20"/>
        </w:rPr>
      </w:pPr>
    </w:p>
    <w:p w:rsidR="00C57BAF" w:rsidRDefault="00C57BAF" w:rsidP="001E52E2">
      <w:pPr>
        <w:rPr>
          <w:color w:val="000080"/>
          <w:sz w:val="20"/>
          <w:szCs w:val="20"/>
        </w:rPr>
      </w:pPr>
    </w:p>
    <w:p w:rsidR="00C57BAF" w:rsidRDefault="00C57BAF" w:rsidP="001E52E2">
      <w:pPr>
        <w:rPr>
          <w:color w:val="000080"/>
          <w:sz w:val="20"/>
          <w:szCs w:val="20"/>
        </w:rPr>
      </w:pPr>
    </w:p>
    <w:p w:rsidR="00C57BAF" w:rsidRDefault="00C57BAF" w:rsidP="001E52E2">
      <w:pPr>
        <w:rPr>
          <w:color w:val="000080"/>
          <w:sz w:val="20"/>
          <w:szCs w:val="20"/>
        </w:rPr>
      </w:pPr>
    </w:p>
    <w:p w:rsidR="00C57BAF" w:rsidRDefault="00C57BAF" w:rsidP="001E52E2">
      <w:pPr>
        <w:rPr>
          <w:color w:val="000080"/>
          <w:sz w:val="20"/>
          <w:szCs w:val="20"/>
        </w:rPr>
      </w:pPr>
    </w:p>
    <w:p w:rsidR="00C57BAF" w:rsidRDefault="00C57BAF" w:rsidP="001E52E2">
      <w:pPr>
        <w:rPr>
          <w:color w:val="000080"/>
          <w:sz w:val="20"/>
          <w:szCs w:val="20"/>
        </w:rPr>
      </w:pPr>
    </w:p>
    <w:p w:rsidR="00C57BAF" w:rsidRDefault="00C57BAF" w:rsidP="001E52E2">
      <w:pPr>
        <w:rPr>
          <w:color w:val="000080"/>
          <w:sz w:val="20"/>
          <w:szCs w:val="20"/>
        </w:rPr>
      </w:pPr>
    </w:p>
    <w:p w:rsidR="00C57BAF" w:rsidRDefault="00C57BAF" w:rsidP="001E52E2">
      <w:pPr>
        <w:rPr>
          <w:color w:val="000080"/>
          <w:sz w:val="20"/>
          <w:szCs w:val="20"/>
        </w:rPr>
      </w:pPr>
    </w:p>
    <w:p w:rsidR="00C57BAF" w:rsidRDefault="00C57BAF" w:rsidP="001E52E2">
      <w:pPr>
        <w:rPr>
          <w:color w:val="000080"/>
          <w:sz w:val="20"/>
          <w:szCs w:val="20"/>
        </w:rPr>
      </w:pPr>
    </w:p>
    <w:p w:rsidR="00C57BAF" w:rsidRDefault="00C57BAF" w:rsidP="001E52E2">
      <w:pPr>
        <w:rPr>
          <w:color w:val="000080"/>
          <w:sz w:val="20"/>
          <w:szCs w:val="20"/>
        </w:rPr>
      </w:pPr>
    </w:p>
    <w:p w:rsidR="00C57BAF" w:rsidRDefault="00C57BAF" w:rsidP="002A22EA">
      <w:pPr>
        <w:pStyle w:val="NormalWeb"/>
        <w:spacing w:before="0" w:beforeAutospacing="0" w:after="0" w:afterAutospacing="0"/>
        <w:jc w:val="center"/>
      </w:pPr>
      <w:r>
        <w:rPr>
          <w:rFonts w:ascii="Century Gothic" w:hAnsi="Century Gothic"/>
          <w:b/>
          <w:bCs/>
          <w:color w:val="000080"/>
          <w:sz w:val="48"/>
          <w:szCs w:val="48"/>
        </w:rPr>
        <w:t>La matta è uscita?</w:t>
      </w:r>
    </w:p>
    <w:p w:rsidR="00C57BAF" w:rsidRDefault="00C57BAF" w:rsidP="002A22EA">
      <w:pPr>
        <w:pStyle w:val="NormalWeb"/>
        <w:spacing w:before="0" w:beforeAutospacing="0" w:after="0" w:afterAutospacing="0"/>
        <w:jc w:val="center"/>
      </w:pPr>
      <w:r>
        <w:rPr>
          <w:rFonts w:ascii="Century Gothic" w:hAnsi="Century Gothic"/>
          <w:b/>
          <w:bCs/>
          <w:i/>
          <w:iCs/>
          <w:color w:val="000080"/>
        </w:rPr>
        <w:t>di Gian Piero Abbate</w:t>
      </w:r>
    </w:p>
    <w:p w:rsidR="00C57BAF" w:rsidRDefault="00C57BAF" w:rsidP="002A22EA">
      <w:pPr>
        <w:jc w:val="center"/>
      </w:pPr>
      <w:hyperlink r:id="rId23" w:tgtFrame="_blank" w:history="1">
        <w:r>
          <w:rPr>
            <w:rStyle w:val="Hyperlink"/>
            <w:rFonts w:ascii="Arial" w:hAnsi="Arial" w:cs="Arial"/>
            <w:color w:val="000080"/>
            <w:sz w:val="20"/>
            <w:szCs w:val="20"/>
          </w:rPr>
          <w:t>www.jandjo.org</w:t>
        </w:r>
      </w:hyperlink>
    </w:p>
    <w:p w:rsidR="00C57BAF" w:rsidRDefault="00C57BAF" w:rsidP="002A22EA">
      <w:pPr>
        <w:jc w:val="center"/>
      </w:pPr>
      <w:r>
        <w:rPr>
          <w:color w:val="000080"/>
          <w:sz w:val="28"/>
          <w:szCs w:val="28"/>
        </w:rPr>
        <w:t> </w:t>
      </w:r>
    </w:p>
    <w:p w:rsidR="00C57BAF" w:rsidRPr="00961E74" w:rsidRDefault="00C57BAF" w:rsidP="002A22EA">
      <w:pPr>
        <w:spacing w:line="320" w:lineRule="atLeast"/>
        <w:jc w:val="both"/>
        <w:rPr>
          <w:rFonts w:ascii="Garamond" w:hAnsi="Garamond"/>
        </w:rPr>
      </w:pPr>
      <w:r w:rsidRPr="00961E74">
        <w:rPr>
          <w:rFonts w:ascii="Garamond" w:hAnsi="Garamond"/>
          <w:color w:val="000080"/>
        </w:rPr>
        <w:t>Nelle canalizzazioni di Kryon si trova l'annuncio che la matta, o il jolly, usando il linguaggio delle carte, sarebbe uscita.</w:t>
      </w:r>
    </w:p>
    <w:p w:rsidR="00C57BAF" w:rsidRPr="00961E74" w:rsidRDefault="00C57BAF" w:rsidP="002A22EA">
      <w:pPr>
        <w:spacing w:line="320" w:lineRule="atLeast"/>
        <w:jc w:val="both"/>
        <w:rPr>
          <w:rFonts w:ascii="Garamond" w:hAnsi="Garamond"/>
        </w:rPr>
      </w:pPr>
      <w:r w:rsidRPr="00961E74">
        <w:rPr>
          <w:rFonts w:ascii="Garamond" w:hAnsi="Garamond"/>
          <w:color w:val="000080"/>
        </w:rPr>
        <w:t> </w:t>
      </w:r>
    </w:p>
    <w:p w:rsidR="00C57BAF" w:rsidRPr="00961E74" w:rsidRDefault="00C57BAF" w:rsidP="002A22EA">
      <w:pPr>
        <w:spacing w:line="320" w:lineRule="atLeast"/>
        <w:jc w:val="both"/>
        <w:rPr>
          <w:rFonts w:ascii="Garamond" w:hAnsi="Garamond"/>
        </w:rPr>
      </w:pPr>
      <w:r w:rsidRPr="00961E74">
        <w:rPr>
          <w:rFonts w:ascii="Garamond" w:hAnsi="Garamond"/>
          <w:color w:val="000080"/>
        </w:rPr>
        <w:t>La matta è un imprevisto, una carta che può cambiare tutta la dinamica del gioco, ribaltare le sorti, e penso che tanti si siano chiesti cosa possa essere questo evento così imprevedibile.</w:t>
      </w:r>
    </w:p>
    <w:p w:rsidR="00C57BAF" w:rsidRPr="00961E74" w:rsidRDefault="00C57BAF" w:rsidP="002A22EA">
      <w:pPr>
        <w:spacing w:line="320" w:lineRule="atLeast"/>
        <w:jc w:val="both"/>
        <w:rPr>
          <w:rFonts w:ascii="Garamond" w:hAnsi="Garamond"/>
        </w:rPr>
      </w:pPr>
      <w:r w:rsidRPr="00961E74">
        <w:rPr>
          <w:rFonts w:ascii="Garamond" w:hAnsi="Garamond"/>
          <w:color w:val="000080"/>
        </w:rPr>
        <w:t> </w:t>
      </w:r>
    </w:p>
    <w:p w:rsidR="00C57BAF" w:rsidRPr="00961E74" w:rsidRDefault="00C57BAF" w:rsidP="002A22EA">
      <w:pPr>
        <w:spacing w:line="320" w:lineRule="atLeast"/>
        <w:jc w:val="both"/>
        <w:rPr>
          <w:rFonts w:ascii="Garamond" w:hAnsi="Garamond"/>
        </w:rPr>
      </w:pPr>
      <w:r w:rsidRPr="00961E74">
        <w:rPr>
          <w:rFonts w:ascii="Garamond" w:hAnsi="Garamond"/>
          <w:color w:val="000080"/>
        </w:rPr>
        <w:t>Come fisico e teologo ho sempre sostenuto che non c'è differenza tra spirito e materia, e di conseguenza ogni cambiamento, personale o globale, debba trovare riscontro in eventi fisici, misurabili. D'altra parte questi coinvolgono tutte le componenti di ciò che esiste: materia, antimateria e materia oscura, anche se abbiamo studiato molto solo la prima e ben poco le altre.</w:t>
      </w:r>
    </w:p>
    <w:p w:rsidR="00C57BAF" w:rsidRPr="00961E74" w:rsidRDefault="00C57BAF" w:rsidP="002A22EA">
      <w:pPr>
        <w:spacing w:line="320" w:lineRule="atLeast"/>
        <w:jc w:val="both"/>
        <w:rPr>
          <w:rFonts w:ascii="Garamond" w:hAnsi="Garamond"/>
        </w:rPr>
      </w:pPr>
      <w:r w:rsidRPr="00961E74">
        <w:rPr>
          <w:rFonts w:ascii="Garamond" w:hAnsi="Garamond"/>
          <w:color w:val="000080"/>
        </w:rPr>
        <w:t> </w:t>
      </w:r>
    </w:p>
    <w:p w:rsidR="00C57BAF" w:rsidRPr="00961E74" w:rsidRDefault="00C57BAF" w:rsidP="002A22EA">
      <w:pPr>
        <w:spacing w:line="320" w:lineRule="atLeast"/>
        <w:jc w:val="both"/>
        <w:rPr>
          <w:rFonts w:ascii="Garamond" w:hAnsi="Garamond"/>
        </w:rPr>
      </w:pPr>
      <w:r w:rsidRPr="00961E74">
        <w:rPr>
          <w:rFonts w:ascii="Garamond" w:hAnsi="Garamond"/>
          <w:color w:val="000080"/>
        </w:rPr>
        <w:t>Ora c'è un evento inaspettato, non previsto dalle teorie, che ribalta tutte le nostre credenze: la comparsa dell'antimateria, in modo massiccio e crescente, sulla Terra [</w:t>
      </w:r>
      <w:hyperlink r:id="rId24" w:anchor="1" w:history="1">
        <w:r w:rsidRPr="00961E74">
          <w:rPr>
            <w:rStyle w:val="Hyperlink"/>
            <w:rFonts w:ascii="Garamond" w:hAnsi="Garamond"/>
            <w:color w:val="000080"/>
          </w:rPr>
          <w:t>1</w:t>
        </w:r>
      </w:hyperlink>
      <w:r w:rsidRPr="00961E74">
        <w:rPr>
          <w:rFonts w:ascii="Garamond" w:hAnsi="Garamond"/>
          <w:color w:val="000080"/>
        </w:rPr>
        <w:t>].</w:t>
      </w:r>
    </w:p>
    <w:p w:rsidR="00C57BAF" w:rsidRPr="00961E74" w:rsidRDefault="00C57BAF" w:rsidP="002A22EA">
      <w:pPr>
        <w:spacing w:line="320" w:lineRule="atLeast"/>
        <w:jc w:val="both"/>
        <w:rPr>
          <w:rFonts w:ascii="Garamond" w:hAnsi="Garamond"/>
        </w:rPr>
      </w:pPr>
      <w:r w:rsidRPr="00961E74">
        <w:rPr>
          <w:rFonts w:ascii="Garamond" w:hAnsi="Garamond"/>
          <w:color w:val="000080"/>
        </w:rPr>
        <w:t> </w:t>
      </w:r>
    </w:p>
    <w:p w:rsidR="00C57BAF" w:rsidRPr="00961E74" w:rsidRDefault="00C57BAF" w:rsidP="002A22EA">
      <w:pPr>
        <w:spacing w:line="320" w:lineRule="atLeast"/>
        <w:jc w:val="both"/>
        <w:rPr>
          <w:rFonts w:ascii="Garamond" w:hAnsi="Garamond"/>
        </w:rPr>
      </w:pPr>
      <w:r w:rsidRPr="00961E74">
        <w:rPr>
          <w:rFonts w:ascii="Garamond" w:hAnsi="Garamond"/>
          <w:color w:val="000080"/>
        </w:rPr>
        <w:t>Abbiamo speso ingenti capitali per produrre dell'antimateria in laboratorio, anche per dimostrare la sua esistenza. Ovviamente, ma non era così ovvio in principio, ogni volta che abbiamo prodotto una particella di antimateria, questa si è annichilita con la sua omologa, producendo quanto previsto. Ma la materia è composta di 12 particelle elementari, e ulteriori 12 antiparticelle costituiscono l'antimateria. Quindi l'antimateria che sta crescendo in totale convivenza con la materia non si annichilisce, perché questo evento avviene solo se le due combinazioni di 12 parti sono identiche, il che statisticamente può accadere, ma è molto raro e irrilevante. Quindi materia e antimateria convivono pacificamente.</w:t>
      </w:r>
    </w:p>
    <w:p w:rsidR="00C57BAF" w:rsidRPr="00961E74" w:rsidRDefault="00C57BAF" w:rsidP="002A22EA">
      <w:pPr>
        <w:spacing w:line="320" w:lineRule="atLeast"/>
        <w:jc w:val="both"/>
        <w:rPr>
          <w:rFonts w:ascii="Garamond" w:hAnsi="Garamond"/>
        </w:rPr>
      </w:pPr>
      <w:r w:rsidRPr="00961E74">
        <w:rPr>
          <w:rFonts w:ascii="Garamond" w:hAnsi="Garamond"/>
          <w:color w:val="000080"/>
        </w:rPr>
        <w:t>Questa improvvisa comparsa e crescita dell'antimateria sulla Terra riguarda ogni corpo fisico esistente, e quindi anche il nostro corpo.</w:t>
      </w:r>
    </w:p>
    <w:p w:rsidR="00C57BAF" w:rsidRPr="00961E74" w:rsidRDefault="00C57BAF" w:rsidP="002A22EA">
      <w:pPr>
        <w:spacing w:line="320" w:lineRule="atLeast"/>
        <w:jc w:val="both"/>
        <w:rPr>
          <w:rFonts w:ascii="Garamond" w:hAnsi="Garamond"/>
        </w:rPr>
      </w:pPr>
      <w:r w:rsidRPr="00961E74">
        <w:rPr>
          <w:rFonts w:ascii="Garamond" w:hAnsi="Garamond"/>
          <w:color w:val="000080"/>
        </w:rPr>
        <w:t> </w:t>
      </w:r>
    </w:p>
    <w:p w:rsidR="00C57BAF" w:rsidRPr="00961E74" w:rsidRDefault="00C57BAF" w:rsidP="002A22EA">
      <w:pPr>
        <w:spacing w:line="320" w:lineRule="atLeast"/>
        <w:jc w:val="both"/>
        <w:rPr>
          <w:rFonts w:ascii="Garamond" w:hAnsi="Garamond"/>
        </w:rPr>
      </w:pPr>
      <w:r w:rsidRPr="00961E74">
        <w:rPr>
          <w:rFonts w:ascii="Garamond" w:hAnsi="Garamond"/>
          <w:color w:val="000080"/>
        </w:rPr>
        <w:t>Un elemento importante da considerare è che per l'antimateria il tempo scorre in direzione opposta al nostro. Questo concetto è difficile da capire per la nostra mente, abituata a un tempo lineare che scorre solo in un verso. Non ho parole adeguate per esprimere un concetto che è al di fuori della nostra esperienza, ma è come se l'antimateria venisse dal futuro e andasse verso il passato.</w:t>
      </w:r>
    </w:p>
    <w:p w:rsidR="00C57BAF" w:rsidRPr="00961E74" w:rsidRDefault="00C57BAF" w:rsidP="002A22EA">
      <w:pPr>
        <w:spacing w:line="320" w:lineRule="atLeast"/>
        <w:jc w:val="both"/>
        <w:rPr>
          <w:rFonts w:ascii="Garamond" w:hAnsi="Garamond"/>
        </w:rPr>
      </w:pPr>
      <w:r w:rsidRPr="00961E74">
        <w:rPr>
          <w:rFonts w:ascii="Garamond" w:hAnsi="Garamond"/>
          <w:color w:val="000080"/>
        </w:rPr>
        <w:t> </w:t>
      </w:r>
    </w:p>
    <w:p w:rsidR="00C57BAF" w:rsidRPr="00961E74" w:rsidRDefault="00C57BAF" w:rsidP="002A22EA">
      <w:pPr>
        <w:spacing w:line="320" w:lineRule="atLeast"/>
        <w:jc w:val="both"/>
        <w:rPr>
          <w:rFonts w:ascii="Garamond" w:hAnsi="Garamond"/>
        </w:rPr>
      </w:pPr>
      <w:r w:rsidRPr="00961E74">
        <w:rPr>
          <w:rFonts w:ascii="Garamond" w:hAnsi="Garamond"/>
          <w:color w:val="000080"/>
        </w:rPr>
        <w:t>Ovviamente questo non poteva non avere conseguenze sul nostro DNA, ed ecco che puntualmente scopriamo che c'è un DNA che ruota al contrario di quello normale, e cioè che c'è un DNA che viene dal futuro.</w:t>
      </w:r>
    </w:p>
    <w:p w:rsidR="00C57BAF" w:rsidRPr="00961E74" w:rsidRDefault="00C57BAF" w:rsidP="002A22EA">
      <w:pPr>
        <w:spacing w:line="320" w:lineRule="atLeast"/>
        <w:jc w:val="both"/>
        <w:rPr>
          <w:rFonts w:ascii="Garamond" w:hAnsi="Garamond"/>
        </w:rPr>
      </w:pPr>
      <w:r w:rsidRPr="00961E74">
        <w:rPr>
          <w:rFonts w:ascii="Garamond" w:hAnsi="Garamond"/>
          <w:color w:val="000080"/>
        </w:rPr>
        <w:t> </w:t>
      </w:r>
    </w:p>
    <w:p w:rsidR="00C57BAF" w:rsidRPr="00961E74" w:rsidRDefault="00C57BAF" w:rsidP="002A22EA">
      <w:pPr>
        <w:spacing w:line="320" w:lineRule="atLeast"/>
        <w:jc w:val="both"/>
        <w:rPr>
          <w:rFonts w:ascii="Garamond" w:hAnsi="Garamond"/>
        </w:rPr>
      </w:pPr>
      <w:r w:rsidRPr="00961E74">
        <w:rPr>
          <w:rFonts w:ascii="Garamond" w:hAnsi="Garamond"/>
          <w:color w:val="000080"/>
        </w:rPr>
        <w:t xml:space="preserve">Mi sono chiesto se questa non sia la matta prevista da Kryon. Ovviamente la Vita è così creativa e imprevedibile, che non posso avere alcuna certezza. </w:t>
      </w:r>
    </w:p>
    <w:p w:rsidR="00C57BAF" w:rsidRPr="00961E74" w:rsidRDefault="00C57BAF" w:rsidP="002A22EA">
      <w:pPr>
        <w:spacing w:line="320" w:lineRule="atLeast"/>
        <w:jc w:val="both"/>
        <w:rPr>
          <w:rFonts w:ascii="Garamond" w:hAnsi="Garamond"/>
        </w:rPr>
      </w:pPr>
      <w:r w:rsidRPr="00961E74">
        <w:rPr>
          <w:rFonts w:ascii="Garamond" w:hAnsi="Garamond"/>
          <w:color w:val="000080"/>
        </w:rPr>
        <w:t> </w:t>
      </w:r>
    </w:p>
    <w:p w:rsidR="00C57BAF" w:rsidRPr="00961E74" w:rsidRDefault="00C57BAF" w:rsidP="002A22EA">
      <w:pPr>
        <w:spacing w:line="320" w:lineRule="atLeast"/>
        <w:jc w:val="both"/>
        <w:rPr>
          <w:rFonts w:ascii="Garamond" w:hAnsi="Garamond"/>
        </w:rPr>
      </w:pPr>
      <w:r w:rsidRPr="00961E74">
        <w:rPr>
          <w:rFonts w:ascii="Garamond" w:hAnsi="Garamond"/>
          <w:color w:val="000080"/>
        </w:rPr>
        <w:t>Però ho iniziato a riflettere sulle conseguenze dell'aumento dell'antimateria, che se continua con il ritmo attuale arriverà ben presto a raggiungere la poca materia che compone la Terra e tutto ciò che noi osserviamo. La materia "ordinaria", quella fatta da protoni, neutroni, elettroni e particelle, tanto per capirci, è meno del 5%  della materia totale.</w:t>
      </w:r>
    </w:p>
    <w:p w:rsidR="00C57BAF" w:rsidRPr="00961E74" w:rsidRDefault="00C57BAF" w:rsidP="002A22EA">
      <w:pPr>
        <w:spacing w:line="320" w:lineRule="atLeast"/>
        <w:jc w:val="both"/>
        <w:rPr>
          <w:rFonts w:ascii="Garamond" w:hAnsi="Garamond"/>
        </w:rPr>
      </w:pPr>
      <w:r w:rsidRPr="00961E74">
        <w:rPr>
          <w:rFonts w:ascii="Garamond" w:hAnsi="Garamond"/>
          <w:color w:val="000080"/>
        </w:rPr>
        <w:t> </w:t>
      </w:r>
    </w:p>
    <w:p w:rsidR="00C57BAF" w:rsidRPr="00961E74" w:rsidRDefault="00C57BAF" w:rsidP="002A22EA">
      <w:pPr>
        <w:spacing w:line="320" w:lineRule="atLeast"/>
        <w:jc w:val="both"/>
        <w:rPr>
          <w:rFonts w:ascii="Garamond" w:hAnsi="Garamond"/>
        </w:rPr>
      </w:pPr>
      <w:r w:rsidRPr="00961E74">
        <w:rPr>
          <w:rFonts w:ascii="Garamond" w:hAnsi="Garamond"/>
          <w:color w:val="000080"/>
        </w:rPr>
        <w:t>Questi cambiamenti nella struttura della materia mi hanno portato anche a riflettere sull'Apocalisse e ciò che Giovanni vede. Forse la nostra interpretazione, basata sul tempo lineare e la razionalità, è totalmente errata.</w:t>
      </w:r>
    </w:p>
    <w:p w:rsidR="00C57BAF" w:rsidRPr="00961E74" w:rsidRDefault="00C57BAF" w:rsidP="002A22EA">
      <w:pPr>
        <w:spacing w:line="320" w:lineRule="atLeast"/>
        <w:jc w:val="both"/>
        <w:rPr>
          <w:rFonts w:ascii="Garamond" w:hAnsi="Garamond"/>
        </w:rPr>
      </w:pPr>
      <w:r w:rsidRPr="00961E74">
        <w:rPr>
          <w:rFonts w:ascii="Garamond" w:hAnsi="Garamond"/>
          <w:color w:val="000080"/>
        </w:rPr>
        <w:t> </w:t>
      </w:r>
    </w:p>
    <w:p w:rsidR="00C57BAF" w:rsidRPr="00961E74" w:rsidRDefault="00C57BAF" w:rsidP="002A22EA">
      <w:pPr>
        <w:spacing w:line="320" w:lineRule="atLeast"/>
        <w:jc w:val="both"/>
        <w:rPr>
          <w:rFonts w:ascii="Garamond" w:hAnsi="Garamond"/>
        </w:rPr>
      </w:pPr>
      <w:r w:rsidRPr="00961E74">
        <w:rPr>
          <w:rFonts w:ascii="Garamond" w:hAnsi="Garamond"/>
          <w:color w:val="000080"/>
        </w:rPr>
        <w:t>Ad esempio, lo spostamento dell'asse di rotazione della Terra è un evento che anche i geofisici si aspettano come imminente. Il ritrovamento di un pachiderma in mezzo ai ghiacci della Siberia, ancora ben conservato, che nello stomaco aveva del cibo ancora non digerito, ci ha fatto desumere che il precedente spostamento dell'asse è stato repentino, e che il clima locale, visto il cibo ingerito, era molto mite.</w:t>
      </w:r>
    </w:p>
    <w:p w:rsidR="00C57BAF" w:rsidRPr="00961E74" w:rsidRDefault="00C57BAF" w:rsidP="002A22EA">
      <w:pPr>
        <w:spacing w:line="320" w:lineRule="atLeast"/>
        <w:jc w:val="both"/>
        <w:rPr>
          <w:rFonts w:ascii="Garamond" w:hAnsi="Garamond"/>
        </w:rPr>
      </w:pPr>
      <w:r w:rsidRPr="00961E74">
        <w:rPr>
          <w:rFonts w:ascii="Garamond" w:hAnsi="Garamond"/>
          <w:color w:val="000080"/>
        </w:rPr>
        <w:t> </w:t>
      </w:r>
    </w:p>
    <w:p w:rsidR="00C57BAF" w:rsidRPr="00961E74" w:rsidRDefault="00C57BAF" w:rsidP="002A22EA">
      <w:pPr>
        <w:spacing w:line="320" w:lineRule="atLeast"/>
        <w:jc w:val="both"/>
        <w:rPr>
          <w:rFonts w:ascii="Garamond" w:hAnsi="Garamond"/>
        </w:rPr>
      </w:pPr>
      <w:r w:rsidRPr="00961E74">
        <w:rPr>
          <w:rFonts w:ascii="Garamond" w:hAnsi="Garamond"/>
          <w:color w:val="000080"/>
        </w:rPr>
        <w:t>Da ciò sono derivate previsioni catastrofiche sulle conseguenze del futuro spostamento: inondazioni, eruzioni, una vera ecatombe. Tutto queste è sicuramente accaduto in passato, e la mente lineare ci ha portato a dire che allora accadrà anche in futuro. Ma la creatività della Vita va oltre ogni nostra immaginazione.</w:t>
      </w:r>
    </w:p>
    <w:p w:rsidR="00C57BAF" w:rsidRPr="00961E74" w:rsidRDefault="00C57BAF" w:rsidP="002A22EA">
      <w:pPr>
        <w:spacing w:line="320" w:lineRule="atLeast"/>
        <w:jc w:val="both"/>
        <w:rPr>
          <w:rFonts w:ascii="Garamond" w:hAnsi="Garamond"/>
        </w:rPr>
      </w:pPr>
      <w:r w:rsidRPr="00961E74">
        <w:rPr>
          <w:rFonts w:ascii="Garamond" w:hAnsi="Garamond"/>
          <w:color w:val="000080"/>
        </w:rPr>
        <w:t> </w:t>
      </w:r>
    </w:p>
    <w:p w:rsidR="00C57BAF" w:rsidRPr="00961E74" w:rsidRDefault="00C57BAF" w:rsidP="002A22EA">
      <w:pPr>
        <w:spacing w:line="320" w:lineRule="atLeast"/>
        <w:jc w:val="both"/>
        <w:rPr>
          <w:rFonts w:ascii="Garamond" w:hAnsi="Garamond"/>
        </w:rPr>
      </w:pPr>
      <w:r w:rsidRPr="00961E74">
        <w:rPr>
          <w:rFonts w:ascii="Garamond" w:hAnsi="Garamond"/>
          <w:color w:val="000080"/>
        </w:rPr>
        <w:t>Se l'antimateria eguaglia la materia tutte queste previsioni vanno riviste. Lo spostamento dell'asse terrestre può avvenire senza alcuna di queste conseguenze.</w:t>
      </w:r>
    </w:p>
    <w:p w:rsidR="00C57BAF" w:rsidRPr="00961E74" w:rsidRDefault="00C57BAF" w:rsidP="002A22EA">
      <w:pPr>
        <w:spacing w:line="320" w:lineRule="atLeast"/>
        <w:jc w:val="both"/>
        <w:rPr>
          <w:rFonts w:ascii="Garamond" w:hAnsi="Garamond"/>
        </w:rPr>
      </w:pPr>
      <w:r w:rsidRPr="00961E74">
        <w:rPr>
          <w:rFonts w:ascii="Garamond" w:hAnsi="Garamond"/>
          <w:color w:val="000080"/>
        </w:rPr>
        <w:t> </w:t>
      </w:r>
    </w:p>
    <w:p w:rsidR="00C57BAF" w:rsidRPr="00961E74" w:rsidRDefault="00C57BAF" w:rsidP="002A22EA">
      <w:pPr>
        <w:spacing w:line="320" w:lineRule="atLeast"/>
        <w:jc w:val="both"/>
        <w:rPr>
          <w:rFonts w:ascii="Garamond" w:hAnsi="Garamond"/>
        </w:rPr>
      </w:pPr>
      <w:r w:rsidRPr="00961E74">
        <w:rPr>
          <w:rFonts w:ascii="Garamond" w:hAnsi="Garamond"/>
          <w:color w:val="000080"/>
        </w:rPr>
        <w:t>Non voglio qui entrare nel merito delle teorie fisiche, sconvolte da questi eventi, ma semplicemente voglio sottolineare che tutte le previsioni danno per scontata una certa visione della forza di gravità. La gravità, in modo classico, è vista come l'attrazione che si genera dall'interazione tra due corpi. Newton ha definito la forza che si genera tra due corpi, come prodotto delle loro masse e inversamente proporzionale al quadrato delle loro distanze. Peccato che la legge non sia applicabile a tre corpi, altrimenti secondo quella legge la Luna dovrebbe orbitare attorno al Sole, e non attorno alla Terra.</w:t>
      </w:r>
    </w:p>
    <w:p w:rsidR="00C57BAF" w:rsidRPr="00961E74" w:rsidRDefault="00C57BAF" w:rsidP="002A22EA">
      <w:pPr>
        <w:spacing w:line="320" w:lineRule="atLeast"/>
        <w:jc w:val="both"/>
        <w:rPr>
          <w:rFonts w:ascii="Garamond" w:hAnsi="Garamond"/>
        </w:rPr>
      </w:pPr>
      <w:r w:rsidRPr="00961E74">
        <w:rPr>
          <w:rFonts w:ascii="Garamond" w:hAnsi="Garamond"/>
          <w:color w:val="000080"/>
        </w:rPr>
        <w:t> </w:t>
      </w:r>
    </w:p>
    <w:p w:rsidR="00C57BAF" w:rsidRPr="00961E74" w:rsidRDefault="00C57BAF" w:rsidP="002A22EA">
      <w:pPr>
        <w:spacing w:line="320" w:lineRule="atLeast"/>
        <w:jc w:val="both"/>
        <w:rPr>
          <w:rFonts w:ascii="Garamond" w:hAnsi="Garamond"/>
        </w:rPr>
      </w:pPr>
      <w:r w:rsidRPr="00961E74">
        <w:rPr>
          <w:rFonts w:ascii="Garamond" w:hAnsi="Garamond"/>
          <w:color w:val="000080"/>
        </w:rPr>
        <w:t>Il punto è che la gravità è tutt'altra cosa rispetto a quello che ci hanno insegnato a scuola. E poi la comparsa dell'antimateria comporta anche l'antigravità, mai tenuta in conto da alcuno: ad esempio, l'antimateria "cade" verso l'alto, non verso il basso.</w:t>
      </w:r>
    </w:p>
    <w:p w:rsidR="00C57BAF" w:rsidRPr="00961E74" w:rsidRDefault="00C57BAF" w:rsidP="002A22EA">
      <w:pPr>
        <w:spacing w:line="320" w:lineRule="atLeast"/>
        <w:jc w:val="both"/>
        <w:rPr>
          <w:rFonts w:ascii="Garamond" w:hAnsi="Garamond"/>
        </w:rPr>
      </w:pPr>
      <w:r w:rsidRPr="00961E74">
        <w:rPr>
          <w:rFonts w:ascii="Garamond" w:hAnsi="Garamond"/>
          <w:color w:val="000080"/>
        </w:rPr>
        <w:t> </w:t>
      </w:r>
    </w:p>
    <w:p w:rsidR="00C57BAF" w:rsidRPr="00961E74" w:rsidRDefault="00C57BAF" w:rsidP="002A22EA">
      <w:pPr>
        <w:spacing w:line="320" w:lineRule="atLeast"/>
        <w:jc w:val="both"/>
        <w:rPr>
          <w:rFonts w:ascii="Garamond" w:hAnsi="Garamond"/>
        </w:rPr>
      </w:pPr>
      <w:r w:rsidRPr="00961E74">
        <w:rPr>
          <w:rFonts w:ascii="Garamond" w:hAnsi="Garamond"/>
          <w:color w:val="000080"/>
        </w:rPr>
        <w:t>La conseguenza ultima è che i poli si possono spostare senza provocare alcuna conseguenza materiale, se non il riallinearci con le Pleiadi e permetterci di ristabilire l'antico contatto con le nostre origini.</w:t>
      </w:r>
    </w:p>
    <w:p w:rsidR="00C57BAF" w:rsidRPr="00961E74" w:rsidRDefault="00C57BAF" w:rsidP="002A22EA">
      <w:pPr>
        <w:spacing w:line="320" w:lineRule="atLeast"/>
        <w:jc w:val="both"/>
        <w:rPr>
          <w:rFonts w:ascii="Garamond" w:hAnsi="Garamond"/>
        </w:rPr>
      </w:pPr>
      <w:r w:rsidRPr="00961E74">
        <w:rPr>
          <w:rFonts w:ascii="Garamond" w:hAnsi="Garamond"/>
          <w:color w:val="000080"/>
        </w:rPr>
        <w:t> </w:t>
      </w:r>
    </w:p>
    <w:p w:rsidR="00C57BAF" w:rsidRPr="00961E74" w:rsidRDefault="00C57BAF" w:rsidP="002A22EA">
      <w:pPr>
        <w:spacing w:line="320" w:lineRule="atLeast"/>
        <w:jc w:val="both"/>
        <w:rPr>
          <w:rFonts w:ascii="Garamond" w:hAnsi="Garamond"/>
        </w:rPr>
      </w:pPr>
      <w:r w:rsidRPr="00961E74">
        <w:rPr>
          <w:rFonts w:ascii="Garamond" w:hAnsi="Garamond"/>
          <w:color w:val="000080"/>
        </w:rPr>
        <w:t xml:space="preserve">Chiuso questo esempio, voglio passare a un altro esempio, un punto cruciale dell'Apocalisse, quello che riguarda i due "testimoni". In realtà l'intera Apocalisse andrebbe rivisitata in una visione inversa del tempo, e mi riprometto di farlo in seguito. Per ora mi soffermo su questo punto che mi è molto caro, e che riguarda la morte e la rinascita dei due testimoni: non a caso Giovanni dice che i loro corpi saranno esposti per oltre tre giorni. Non metto in discussione la visione, e il suo significato esoterico, ma l'interpretazione razionale che le abbiamo dato sulla base della nostra esperienza basata sul tempo lineare. Con l'antimateria abbiamo una inversione del tempo, e quindi è chiaro che la "morte" dei due testimoni non è quella che conosciamo, ma è solo il passaggio dal tempo all'anti tempo. Siccome i pochi fisici che dicono queste cose, ormai evidenti dal punto di vista strumentale, ma trascurate dalla scienza ufficiale asservita al potere, sono di solito presi per pazzi, le istituzioni che detengono il potere saranno prese in contropiede, per usare un termine calcistico, dagli eventi descritti dall'Apocalisse. I due testimoni non muoiono, ma semplicemente invertono il tempo. Di conseguenza possono tornare in vita, come Lazzaro, ma non allo stesso modo: per Lazzaro, al quarto giorno, ci volle l'intervento di Gesù a donargli una nuova vita, visto che quella passata ormai era andata, mentre in questo caso quella passata è ancora attiva, grazie all'inversione temporale. Inoltre possono "ascendere al cielo" con il corpo, visione che va interpretata. L'ascesa al cielo potrebbe essere tante cose, dall'imbarco in una astronave a una illuminazione buddhica, quella che lo stesso Gesù fece in vita. </w:t>
      </w:r>
    </w:p>
    <w:p w:rsidR="00C57BAF" w:rsidRPr="00961E74" w:rsidRDefault="00C57BAF" w:rsidP="002A22EA">
      <w:pPr>
        <w:spacing w:line="320" w:lineRule="atLeast"/>
        <w:jc w:val="both"/>
        <w:rPr>
          <w:rFonts w:ascii="Garamond" w:hAnsi="Garamond"/>
        </w:rPr>
      </w:pPr>
      <w:r w:rsidRPr="00961E74">
        <w:rPr>
          <w:rFonts w:ascii="Garamond" w:hAnsi="Garamond"/>
          <w:color w:val="000080"/>
        </w:rPr>
        <w:t> </w:t>
      </w:r>
    </w:p>
    <w:p w:rsidR="00C57BAF" w:rsidRPr="00961E74" w:rsidRDefault="00C57BAF" w:rsidP="002A22EA">
      <w:pPr>
        <w:spacing w:line="320" w:lineRule="atLeast"/>
        <w:jc w:val="both"/>
        <w:rPr>
          <w:rFonts w:ascii="Garamond" w:hAnsi="Garamond"/>
        </w:rPr>
      </w:pPr>
      <w:r w:rsidRPr="00961E74">
        <w:rPr>
          <w:rFonts w:ascii="Garamond" w:hAnsi="Garamond"/>
          <w:color w:val="000080"/>
        </w:rPr>
        <w:t xml:space="preserve">Come i suoi apostoli che erano con lui sul monte non capirono ciò che stavano vedendo con i loro occhi, così anche Giovanni non ha potuto capire ciò che vedeva nelle sue visioni. E sinora non l'abbiamo capito neppure noi. Perché il cielo e la terra non sono quelli attuali, ma "i nuovi cieli e le nuove terre", magari fatti con una gran percentuale di antimateria. E ricordo di nuovo che questa, essendo soggetta all'antigravità, "cade" verso l'alto, verso il cielo e non verso il basso. </w:t>
      </w:r>
    </w:p>
    <w:p w:rsidR="00C57BAF" w:rsidRPr="00961E74" w:rsidRDefault="00C57BAF" w:rsidP="002A22EA">
      <w:pPr>
        <w:spacing w:line="320" w:lineRule="atLeast"/>
        <w:jc w:val="both"/>
        <w:rPr>
          <w:rFonts w:ascii="Garamond" w:hAnsi="Garamond"/>
        </w:rPr>
      </w:pPr>
      <w:r w:rsidRPr="00961E74">
        <w:rPr>
          <w:rFonts w:ascii="Garamond" w:hAnsi="Garamond"/>
          <w:color w:val="000080"/>
        </w:rPr>
        <w:t> </w:t>
      </w:r>
    </w:p>
    <w:p w:rsidR="00C57BAF" w:rsidRPr="00961E74" w:rsidRDefault="00C57BAF" w:rsidP="002A22EA">
      <w:pPr>
        <w:spacing w:line="320" w:lineRule="atLeast"/>
        <w:jc w:val="both"/>
        <w:rPr>
          <w:rFonts w:ascii="Garamond" w:hAnsi="Garamond"/>
        </w:rPr>
      </w:pPr>
      <w:r w:rsidRPr="00961E74">
        <w:rPr>
          <w:rFonts w:ascii="Garamond" w:hAnsi="Garamond"/>
          <w:color w:val="000080"/>
        </w:rPr>
        <w:t>Una ulteriore considerazione riguarda il tempo. Che il tempo non esiste lo ha già detto Einstein, molti anni fa, ma sembra che ben pochi abbiano preso seriamente quanto detto. Forse perché un tempo lineare è alla base del potere di coloro che cercano di controllare la Terra, dell'economia capitalistica, delle banche, delle istituzioni religiose, e quindi il fatto che il "dio tempo" non esista non fa comodo a nessuno. Purtroppo non fa comodo neppure ai seguaci di certe ideologie e certe filosofie, basate sul tempo lineare e la dualità, e che vanno tanto di moda nell'attuale New Age.</w:t>
      </w:r>
    </w:p>
    <w:p w:rsidR="00C57BAF" w:rsidRPr="00961E74" w:rsidRDefault="00C57BAF" w:rsidP="002A22EA">
      <w:pPr>
        <w:spacing w:line="320" w:lineRule="atLeast"/>
        <w:jc w:val="both"/>
        <w:rPr>
          <w:rFonts w:ascii="Garamond" w:hAnsi="Garamond"/>
        </w:rPr>
      </w:pPr>
      <w:r w:rsidRPr="00961E74">
        <w:rPr>
          <w:rFonts w:ascii="Garamond" w:hAnsi="Garamond"/>
          <w:color w:val="000080"/>
        </w:rPr>
        <w:t> </w:t>
      </w:r>
    </w:p>
    <w:p w:rsidR="00C57BAF" w:rsidRPr="00961E74" w:rsidRDefault="00C57BAF" w:rsidP="002A22EA">
      <w:pPr>
        <w:spacing w:line="320" w:lineRule="atLeast"/>
        <w:jc w:val="both"/>
        <w:rPr>
          <w:rFonts w:ascii="Garamond" w:hAnsi="Garamond"/>
        </w:rPr>
      </w:pPr>
      <w:r w:rsidRPr="00961E74">
        <w:rPr>
          <w:rFonts w:ascii="Garamond" w:hAnsi="Garamond"/>
          <w:color w:val="000080"/>
        </w:rPr>
        <w:t>Il cambiamento è veramente un Cambiamento, globale, imprevisto perché imprevedibile, che passa attraverso una rivoluzione della struttura della materia. Anch'io, nonostante abbia sempre detto che l'evoluzione "spirituale" si misura nelle manifestazioni materiali, perché le due cose sono una sola, rimango stupito di fronte alla creatività della Vita, che è veramente abbondante.</w:t>
      </w:r>
    </w:p>
    <w:p w:rsidR="00C57BAF" w:rsidRPr="00961E74" w:rsidRDefault="00C57BAF" w:rsidP="002A22EA">
      <w:pPr>
        <w:spacing w:line="320" w:lineRule="atLeast"/>
        <w:jc w:val="both"/>
        <w:rPr>
          <w:rFonts w:ascii="Garamond" w:hAnsi="Garamond"/>
        </w:rPr>
      </w:pPr>
      <w:r w:rsidRPr="00961E74">
        <w:rPr>
          <w:rFonts w:ascii="Garamond" w:hAnsi="Garamond"/>
          <w:color w:val="000080"/>
        </w:rPr>
        <w:t> </w:t>
      </w:r>
    </w:p>
    <w:p w:rsidR="00C57BAF" w:rsidRPr="00961E74" w:rsidRDefault="00C57BAF" w:rsidP="002A22EA">
      <w:pPr>
        <w:spacing w:line="320" w:lineRule="atLeast"/>
        <w:jc w:val="both"/>
        <w:rPr>
          <w:rFonts w:ascii="Garamond" w:hAnsi="Garamond"/>
        </w:rPr>
      </w:pPr>
      <w:r w:rsidRPr="00961E74">
        <w:rPr>
          <w:rFonts w:ascii="Garamond" w:hAnsi="Garamond"/>
          <w:color w:val="000080"/>
        </w:rPr>
        <w:t>Qualsiasi teoria, o istituzione, o dogma che si basi sul dio tempo, immutabile, unidirezionale, o più semplicemente su concetti come il passato - presente - futuro, è da lasciare alle spalle, da considerarsi superata e non più vera, frutto di una illusione della parte razionale della nostra mente, di quella materia grigia che, guarda caso, è anche'essa meno del 5% della sostanza cerebrale.</w:t>
      </w:r>
    </w:p>
    <w:p w:rsidR="00C57BAF" w:rsidRPr="00961E74" w:rsidRDefault="00C57BAF" w:rsidP="002A22EA">
      <w:pPr>
        <w:spacing w:line="320" w:lineRule="atLeast"/>
        <w:jc w:val="both"/>
        <w:rPr>
          <w:rFonts w:ascii="Garamond" w:hAnsi="Garamond"/>
        </w:rPr>
      </w:pPr>
      <w:r w:rsidRPr="00961E74">
        <w:rPr>
          <w:rFonts w:ascii="Garamond" w:hAnsi="Garamond"/>
          <w:color w:val="000080"/>
        </w:rPr>
        <w:t> </w:t>
      </w:r>
    </w:p>
    <w:p w:rsidR="00C57BAF" w:rsidRPr="00961E74" w:rsidRDefault="00C57BAF" w:rsidP="002A22EA">
      <w:pPr>
        <w:spacing w:line="320" w:lineRule="atLeast"/>
        <w:jc w:val="both"/>
        <w:rPr>
          <w:rFonts w:ascii="Garamond" w:hAnsi="Garamond"/>
        </w:rPr>
      </w:pPr>
      <w:r w:rsidRPr="00961E74">
        <w:rPr>
          <w:rFonts w:ascii="Garamond" w:hAnsi="Garamond"/>
          <w:color w:val="000080"/>
        </w:rPr>
        <w:t xml:space="preserve">Così come il Tutto è il Vuoto, essendo questo la cosa più piena che conosciamo in Fisica, altrettanto il Tutto esiste solo nel "qui e ora". Passato e futuro non esistono nel Tutto. Soprattutto il futuro non esiste, e questa idea spaventa il nostro 5% del cervello, la mente "razionale". Sempre di più scopriamo che è "razionale" solo perché vuole sempre aver ragione, negando persino le evidenze.  </w:t>
      </w:r>
    </w:p>
    <w:p w:rsidR="00C57BAF" w:rsidRPr="00961E74" w:rsidRDefault="00C57BAF" w:rsidP="002A22EA">
      <w:pPr>
        <w:spacing w:line="320" w:lineRule="atLeast"/>
        <w:jc w:val="both"/>
        <w:rPr>
          <w:rFonts w:ascii="Garamond" w:hAnsi="Garamond"/>
        </w:rPr>
      </w:pPr>
      <w:r w:rsidRPr="00961E74">
        <w:rPr>
          <w:rFonts w:ascii="Garamond" w:hAnsi="Garamond"/>
          <w:color w:val="000080"/>
        </w:rPr>
        <w:t> </w:t>
      </w:r>
    </w:p>
    <w:p w:rsidR="00C57BAF" w:rsidRPr="00961E74" w:rsidRDefault="00C57BAF" w:rsidP="002A22EA">
      <w:pPr>
        <w:spacing w:line="320" w:lineRule="atLeast"/>
        <w:jc w:val="both"/>
        <w:rPr>
          <w:rFonts w:ascii="Garamond" w:hAnsi="Garamond"/>
        </w:rPr>
      </w:pPr>
      <w:r w:rsidRPr="00961E74">
        <w:rPr>
          <w:rFonts w:ascii="Garamond" w:hAnsi="Garamond"/>
          <w:color w:val="000080"/>
        </w:rPr>
        <w:t>Infine non posso trascurare le conseguenze sul nostro corpo, in particolare sul DNA.</w:t>
      </w:r>
    </w:p>
    <w:p w:rsidR="00C57BAF" w:rsidRPr="00961E74" w:rsidRDefault="00C57BAF" w:rsidP="002A22EA">
      <w:pPr>
        <w:spacing w:line="320" w:lineRule="atLeast"/>
        <w:jc w:val="both"/>
        <w:rPr>
          <w:rFonts w:ascii="Garamond" w:hAnsi="Garamond"/>
        </w:rPr>
      </w:pPr>
      <w:r w:rsidRPr="00961E74">
        <w:rPr>
          <w:rFonts w:ascii="Garamond" w:hAnsi="Garamond"/>
          <w:color w:val="000080"/>
        </w:rPr>
        <w:t> </w:t>
      </w:r>
    </w:p>
    <w:p w:rsidR="00C57BAF" w:rsidRPr="00961E74" w:rsidRDefault="00C57BAF" w:rsidP="002A22EA">
      <w:pPr>
        <w:spacing w:line="320" w:lineRule="atLeast"/>
        <w:jc w:val="both"/>
        <w:rPr>
          <w:rFonts w:ascii="Garamond" w:hAnsi="Garamond"/>
        </w:rPr>
      </w:pPr>
      <w:r w:rsidRPr="00961E74">
        <w:rPr>
          <w:rFonts w:ascii="Garamond" w:hAnsi="Garamond"/>
          <w:color w:val="000080"/>
        </w:rPr>
        <w:t>Sono molte le scoperte rivoluzionarie che la Fisica sta facendo, dalla struttura della materia all'astrofisica, ma un settore molto importante è quello della biofisica.</w:t>
      </w:r>
    </w:p>
    <w:p w:rsidR="00C57BAF" w:rsidRPr="00961E74" w:rsidRDefault="00C57BAF" w:rsidP="002A22EA">
      <w:pPr>
        <w:spacing w:line="320" w:lineRule="atLeast"/>
        <w:jc w:val="both"/>
        <w:rPr>
          <w:rFonts w:ascii="Garamond" w:hAnsi="Garamond"/>
        </w:rPr>
      </w:pPr>
      <w:r w:rsidRPr="00961E74">
        <w:rPr>
          <w:rFonts w:ascii="Garamond" w:hAnsi="Garamond"/>
          <w:color w:val="000080"/>
        </w:rPr>
        <w:t> </w:t>
      </w:r>
    </w:p>
    <w:p w:rsidR="00C57BAF" w:rsidRPr="00961E74" w:rsidRDefault="00C57BAF" w:rsidP="002A22EA">
      <w:pPr>
        <w:spacing w:line="320" w:lineRule="atLeast"/>
        <w:jc w:val="both"/>
        <w:rPr>
          <w:rFonts w:ascii="Garamond" w:hAnsi="Garamond"/>
        </w:rPr>
      </w:pPr>
      <w:r w:rsidRPr="00961E74">
        <w:rPr>
          <w:rFonts w:ascii="Garamond" w:hAnsi="Garamond"/>
          <w:color w:val="000080"/>
        </w:rPr>
        <w:t>In questo settore iniziamo a capire meglio quanto ci è stato comunicato da Kryon. Non abbiamo un DNA, ma tre DNA che convivono [</w:t>
      </w:r>
      <w:hyperlink r:id="rId25" w:anchor="2" w:history="1">
        <w:r w:rsidRPr="00961E74">
          <w:rPr>
            <w:rStyle w:val="Hyperlink"/>
            <w:rFonts w:ascii="Garamond" w:hAnsi="Garamond"/>
            <w:color w:val="000080"/>
          </w:rPr>
          <w:t>2</w:t>
        </w:r>
      </w:hyperlink>
      <w:r w:rsidRPr="00961E74">
        <w:rPr>
          <w:rFonts w:ascii="Garamond" w:hAnsi="Garamond"/>
          <w:color w:val="000080"/>
        </w:rPr>
        <w:t xml:space="preserve">]. Questi si differenziano per lo "spin", cioè il senso di rotazione. Due ruotano in senso orario, quindi rispettano il passare del tempo come lo conosciamo da sempre, ma uno ruota in senso inverso, quindi è come se fosse un DNA che viene dal futuro. Non crediate che stia affermando che il fato esiste, anzi è proprio il contrario. Solo che l'idea che ci sia qualche cosa dentro di noi che percorre il tempo in senso inverso da quello che conosciamo è inconcepibile per la mente razionale. </w:t>
      </w:r>
    </w:p>
    <w:p w:rsidR="00C57BAF" w:rsidRPr="00961E74" w:rsidRDefault="00C57BAF" w:rsidP="002A22EA">
      <w:pPr>
        <w:spacing w:line="320" w:lineRule="atLeast"/>
        <w:jc w:val="both"/>
        <w:rPr>
          <w:rFonts w:ascii="Garamond" w:hAnsi="Garamond"/>
        </w:rPr>
      </w:pPr>
      <w:r w:rsidRPr="00961E74">
        <w:rPr>
          <w:rFonts w:ascii="Garamond" w:hAnsi="Garamond"/>
          <w:color w:val="000080"/>
        </w:rPr>
        <w:t> </w:t>
      </w:r>
    </w:p>
    <w:p w:rsidR="00C57BAF" w:rsidRPr="00961E74" w:rsidRDefault="00C57BAF" w:rsidP="002A22EA">
      <w:pPr>
        <w:spacing w:line="320" w:lineRule="atLeast"/>
        <w:jc w:val="both"/>
        <w:rPr>
          <w:rFonts w:ascii="Garamond" w:hAnsi="Garamond"/>
        </w:rPr>
      </w:pPr>
      <w:r w:rsidRPr="00961E74">
        <w:rPr>
          <w:rFonts w:ascii="Garamond" w:hAnsi="Garamond"/>
          <w:color w:val="000080"/>
        </w:rPr>
        <w:t xml:space="preserve">Ma questa scoperta comporta la possibilità di raggiungere, con il corpo attuale, l'immortalità. Ho esposto, nel mio nuovo libro "I 12 strati dell'immortalità", come raggiungere questo risultato da un punto di vista pratico, ma ci sono arrivato solo attraverso esperienze personali. Ora arrivano, a posteriori, le conferme scientifiche. Mi sa che dovrò rivedere e completare la stesura prima della sua pubblicazione. </w:t>
      </w:r>
    </w:p>
    <w:p w:rsidR="00C57BAF" w:rsidRPr="00961E74" w:rsidRDefault="00C57BAF" w:rsidP="002A22EA">
      <w:pPr>
        <w:spacing w:line="320" w:lineRule="atLeast"/>
        <w:jc w:val="both"/>
        <w:rPr>
          <w:rFonts w:ascii="Garamond" w:hAnsi="Garamond"/>
        </w:rPr>
      </w:pPr>
      <w:r w:rsidRPr="00961E74">
        <w:rPr>
          <w:rFonts w:ascii="Garamond" w:hAnsi="Garamond"/>
          <w:color w:val="000080"/>
        </w:rPr>
        <w:t>I tre DNA rappresentano, visti nella logica tridimensionale, il passato, il presente e il futuro, ma in modo dinamico, non statico. Però sarebbe meglio considerarli da un diverso punto di vista. Utilizzando lo schema della Cabala e dell'Albero della Vita, i tre DNA sono la memoria di tutto ciò che è successo nelle nostre vite, la centrale di comando del qui e ora, che pilota la vita attuale, e l'intento, l'innato, la dimensione del futuro già presente nell'oggi.</w:t>
      </w:r>
    </w:p>
    <w:p w:rsidR="00C57BAF" w:rsidRPr="00961E74" w:rsidRDefault="00C57BAF" w:rsidP="002A22EA">
      <w:pPr>
        <w:spacing w:line="320" w:lineRule="atLeast"/>
        <w:jc w:val="both"/>
        <w:rPr>
          <w:rFonts w:ascii="Garamond" w:hAnsi="Garamond"/>
        </w:rPr>
      </w:pPr>
      <w:r w:rsidRPr="00961E74">
        <w:rPr>
          <w:rFonts w:ascii="Garamond" w:hAnsi="Garamond"/>
          <w:color w:val="000080"/>
        </w:rPr>
        <w:t> </w:t>
      </w:r>
    </w:p>
    <w:p w:rsidR="00C57BAF" w:rsidRPr="00961E74" w:rsidRDefault="00C57BAF" w:rsidP="002A22EA">
      <w:pPr>
        <w:spacing w:line="320" w:lineRule="atLeast"/>
        <w:jc w:val="both"/>
        <w:rPr>
          <w:rFonts w:ascii="Garamond" w:hAnsi="Garamond"/>
        </w:rPr>
      </w:pPr>
      <w:r w:rsidRPr="00961E74">
        <w:rPr>
          <w:rFonts w:ascii="Garamond" w:hAnsi="Garamond"/>
          <w:color w:val="000080"/>
        </w:rPr>
        <w:t>"Vorrei essere immortale". "Potresti essere immortale", risponde la Vita. Quando sarò immortale? Mai!</w:t>
      </w:r>
    </w:p>
    <w:p w:rsidR="00C57BAF" w:rsidRPr="00961E74" w:rsidRDefault="00C57BAF" w:rsidP="002A22EA">
      <w:pPr>
        <w:spacing w:line="320" w:lineRule="atLeast"/>
        <w:jc w:val="both"/>
        <w:rPr>
          <w:rFonts w:ascii="Garamond" w:hAnsi="Garamond"/>
        </w:rPr>
      </w:pPr>
      <w:r w:rsidRPr="00961E74">
        <w:rPr>
          <w:rFonts w:ascii="Garamond" w:hAnsi="Garamond"/>
          <w:color w:val="000080"/>
        </w:rPr>
        <w:t> </w:t>
      </w:r>
    </w:p>
    <w:p w:rsidR="00C57BAF" w:rsidRPr="00961E74" w:rsidRDefault="00C57BAF" w:rsidP="002A22EA">
      <w:pPr>
        <w:spacing w:line="320" w:lineRule="atLeast"/>
        <w:jc w:val="both"/>
        <w:rPr>
          <w:rFonts w:ascii="Garamond" w:hAnsi="Garamond"/>
        </w:rPr>
      </w:pPr>
      <w:r w:rsidRPr="00961E74">
        <w:rPr>
          <w:rFonts w:ascii="Garamond" w:hAnsi="Garamond"/>
          <w:color w:val="000080"/>
        </w:rPr>
        <w:t>"Voglio essere immortale". "Puoi essere immortale", risponde la Vita. Quando sarò immortale? Mai!</w:t>
      </w:r>
    </w:p>
    <w:p w:rsidR="00C57BAF" w:rsidRPr="00961E74" w:rsidRDefault="00C57BAF" w:rsidP="002A22EA">
      <w:pPr>
        <w:spacing w:line="320" w:lineRule="atLeast"/>
        <w:jc w:val="both"/>
        <w:rPr>
          <w:rFonts w:ascii="Garamond" w:hAnsi="Garamond"/>
        </w:rPr>
      </w:pPr>
      <w:r w:rsidRPr="00961E74">
        <w:rPr>
          <w:rFonts w:ascii="Garamond" w:hAnsi="Garamond"/>
          <w:color w:val="000080"/>
        </w:rPr>
        <w:t> </w:t>
      </w:r>
    </w:p>
    <w:p w:rsidR="00C57BAF" w:rsidRPr="00961E74" w:rsidRDefault="00C57BAF" w:rsidP="002A22EA">
      <w:pPr>
        <w:spacing w:line="320" w:lineRule="atLeast"/>
        <w:jc w:val="both"/>
        <w:rPr>
          <w:rFonts w:ascii="Garamond" w:hAnsi="Garamond"/>
        </w:rPr>
      </w:pPr>
      <w:r w:rsidRPr="00961E74">
        <w:rPr>
          <w:rFonts w:ascii="Garamond" w:hAnsi="Garamond"/>
          <w:color w:val="000080"/>
        </w:rPr>
        <w:t>"Sono immortale". "Le tue cellule sono cambiate", risponde la Vita. E sei immortale! La Vita conosce solo il qui e ora. Ma affermare di essere immortale andando contro ogni logica e apparenza significa proiettare il futuro nel presente. E il presente risponde, adeguandosi.</w:t>
      </w:r>
    </w:p>
    <w:p w:rsidR="00C57BAF" w:rsidRPr="00961E74" w:rsidRDefault="00C57BAF" w:rsidP="002A22EA">
      <w:pPr>
        <w:spacing w:line="320" w:lineRule="atLeast"/>
        <w:jc w:val="both"/>
        <w:rPr>
          <w:rFonts w:ascii="Garamond" w:hAnsi="Garamond"/>
        </w:rPr>
      </w:pPr>
      <w:r w:rsidRPr="00961E74">
        <w:rPr>
          <w:rFonts w:ascii="Garamond" w:hAnsi="Garamond"/>
          <w:color w:val="000080"/>
        </w:rPr>
        <w:t> </w:t>
      </w:r>
    </w:p>
    <w:p w:rsidR="00C57BAF" w:rsidRPr="00961E74" w:rsidRDefault="00C57BAF" w:rsidP="002A22EA">
      <w:pPr>
        <w:spacing w:line="320" w:lineRule="atLeast"/>
        <w:jc w:val="both"/>
        <w:rPr>
          <w:rFonts w:ascii="Garamond" w:hAnsi="Garamond"/>
        </w:rPr>
      </w:pPr>
      <w:r w:rsidRPr="00961E74">
        <w:rPr>
          <w:rFonts w:ascii="Garamond" w:hAnsi="Garamond"/>
          <w:color w:val="000080"/>
        </w:rPr>
        <w:t>Lo so che è molto difficile per la nostra mente accettare tutto questo. Però il mio solito oculista, dove sono andato nei giorni scorsi per fare dei nuovi occhiali, visto che quelli che avevo erano diventati troppo forti, avendo le misurazioni di 6 anni fa, mi ha confermato che ho recuperato buona parte della vista, cosa impensabile per un presbite, e visto che lo specchio, ogni mattina, mi dimostra che i capelli da bianchi stanno tornando sempre più neri, e considerato che la mia energia vitale, incluso quella sessuale, ha iniziato ad aumentare, invece che affievolirsi, come è consueto con l'invecchiamento, la mia mente si è dovuta piegare all'evidenza. Soprattutto a quella strumentale dell'oculista.</w:t>
      </w:r>
    </w:p>
    <w:p w:rsidR="00C57BAF" w:rsidRPr="00961E74" w:rsidRDefault="00C57BAF" w:rsidP="002A22EA">
      <w:pPr>
        <w:spacing w:line="320" w:lineRule="atLeast"/>
        <w:jc w:val="both"/>
        <w:rPr>
          <w:rFonts w:ascii="Garamond" w:hAnsi="Garamond"/>
        </w:rPr>
      </w:pPr>
      <w:r w:rsidRPr="00961E74">
        <w:rPr>
          <w:rFonts w:ascii="Garamond" w:hAnsi="Garamond"/>
          <w:color w:val="000080"/>
        </w:rPr>
        <w:t> </w:t>
      </w:r>
    </w:p>
    <w:p w:rsidR="00C57BAF" w:rsidRPr="00961E74" w:rsidRDefault="00C57BAF" w:rsidP="002A22EA">
      <w:pPr>
        <w:spacing w:line="320" w:lineRule="atLeast"/>
        <w:jc w:val="both"/>
        <w:rPr>
          <w:rFonts w:ascii="Garamond" w:hAnsi="Garamond"/>
        </w:rPr>
      </w:pPr>
      <w:r w:rsidRPr="00961E74">
        <w:rPr>
          <w:rFonts w:ascii="Garamond" w:hAnsi="Garamond"/>
          <w:color w:val="000080"/>
        </w:rPr>
        <w:t>Siamo nel bel mezzo del cambiamento. Come previsto il cambiamento è globale, a tutti i livelli.</w:t>
      </w:r>
    </w:p>
    <w:p w:rsidR="00C57BAF" w:rsidRPr="00961E74" w:rsidRDefault="00C57BAF" w:rsidP="002A22EA">
      <w:pPr>
        <w:spacing w:line="320" w:lineRule="atLeast"/>
        <w:jc w:val="both"/>
        <w:rPr>
          <w:rFonts w:ascii="Garamond" w:hAnsi="Garamond"/>
        </w:rPr>
      </w:pPr>
      <w:r w:rsidRPr="00961E74">
        <w:rPr>
          <w:rFonts w:ascii="Garamond" w:hAnsi="Garamond"/>
          <w:color w:val="000080"/>
        </w:rPr>
        <w:t> </w:t>
      </w:r>
    </w:p>
    <w:p w:rsidR="00C57BAF" w:rsidRPr="00961E74" w:rsidRDefault="00C57BAF" w:rsidP="002A22EA">
      <w:pPr>
        <w:spacing w:line="320" w:lineRule="atLeast"/>
        <w:jc w:val="both"/>
        <w:rPr>
          <w:rFonts w:ascii="Garamond" w:hAnsi="Garamond"/>
        </w:rPr>
      </w:pPr>
      <w:r w:rsidRPr="00961E74">
        <w:rPr>
          <w:rFonts w:ascii="Garamond" w:hAnsi="Garamond"/>
          <w:color w:val="000080"/>
        </w:rPr>
        <w:t>Non trascuriamo il livello materiale. Il nostro corpo non è solo il tempio dell'Anima, è molto di più. La dualità non esiste, tutto è trinitario, multilivello e multidimensionale.</w:t>
      </w:r>
    </w:p>
    <w:p w:rsidR="00C57BAF" w:rsidRPr="00961E74" w:rsidRDefault="00C57BAF" w:rsidP="002A22EA">
      <w:pPr>
        <w:spacing w:line="320" w:lineRule="atLeast"/>
        <w:jc w:val="both"/>
        <w:rPr>
          <w:rFonts w:ascii="Garamond" w:hAnsi="Garamond"/>
        </w:rPr>
      </w:pPr>
      <w:r w:rsidRPr="00961E74">
        <w:rPr>
          <w:rFonts w:ascii="Garamond" w:hAnsi="Garamond"/>
          <w:color w:val="000080"/>
        </w:rPr>
        <w:t> </w:t>
      </w:r>
    </w:p>
    <w:p w:rsidR="00C57BAF" w:rsidRPr="00961E74" w:rsidRDefault="00C57BAF" w:rsidP="002A22EA">
      <w:pPr>
        <w:spacing w:line="320" w:lineRule="atLeast"/>
        <w:jc w:val="both"/>
        <w:rPr>
          <w:rFonts w:ascii="Garamond" w:hAnsi="Garamond"/>
        </w:rPr>
      </w:pPr>
      <w:r w:rsidRPr="00961E74">
        <w:rPr>
          <w:rFonts w:ascii="Garamond" w:hAnsi="Garamond"/>
          <w:color w:val="000080"/>
        </w:rPr>
        <w:t>Utilizziamo questa opportunità per oltrepassare i nostri preconcetti, gli schemi e le convinzioni del passato, per aprirci all'impossibile, per essere i "folli di Dio", quel Dio che è in noi, quel Dio che siamo.</w:t>
      </w:r>
    </w:p>
    <w:p w:rsidR="00C57BAF" w:rsidRPr="00961E74" w:rsidRDefault="00C57BAF" w:rsidP="002A22EA">
      <w:pPr>
        <w:spacing w:line="320" w:lineRule="atLeast"/>
        <w:jc w:val="both"/>
        <w:rPr>
          <w:rFonts w:ascii="Garamond" w:hAnsi="Garamond"/>
        </w:rPr>
      </w:pPr>
      <w:r w:rsidRPr="00961E74">
        <w:rPr>
          <w:rFonts w:ascii="Garamond" w:hAnsi="Garamond"/>
          <w:color w:val="000080"/>
        </w:rPr>
        <w:t> </w:t>
      </w:r>
    </w:p>
    <w:p w:rsidR="00C57BAF" w:rsidRPr="00961E74" w:rsidRDefault="00C57BAF" w:rsidP="002A22EA">
      <w:pPr>
        <w:spacing w:line="320" w:lineRule="atLeast"/>
        <w:jc w:val="both"/>
        <w:rPr>
          <w:rFonts w:ascii="Garamond" w:hAnsi="Garamond"/>
        </w:rPr>
      </w:pPr>
      <w:r w:rsidRPr="00961E74">
        <w:rPr>
          <w:rFonts w:ascii="Garamond" w:hAnsi="Garamond"/>
          <w:color w:val="000080"/>
        </w:rPr>
        <w:t>Arrendiamoci all'abbondanza della Vita, che è ben più creativa di ogni nostra immaginazione e di ogni sogno.</w:t>
      </w:r>
    </w:p>
    <w:p w:rsidR="00C57BAF" w:rsidRPr="00961E74" w:rsidRDefault="00C57BAF" w:rsidP="002A22EA">
      <w:pPr>
        <w:spacing w:line="320" w:lineRule="atLeast"/>
        <w:jc w:val="both"/>
        <w:rPr>
          <w:rFonts w:ascii="Garamond" w:hAnsi="Garamond"/>
        </w:rPr>
      </w:pPr>
      <w:r w:rsidRPr="00961E74">
        <w:rPr>
          <w:rFonts w:ascii="Garamond" w:hAnsi="Garamond"/>
          <w:color w:val="000080"/>
        </w:rPr>
        <w:t> </w:t>
      </w:r>
    </w:p>
    <w:p w:rsidR="00C57BAF" w:rsidRPr="00961E74" w:rsidRDefault="00C57BAF" w:rsidP="002A22EA">
      <w:pPr>
        <w:spacing w:line="320" w:lineRule="atLeast"/>
        <w:jc w:val="both"/>
        <w:rPr>
          <w:rFonts w:ascii="Garamond" w:hAnsi="Garamond"/>
        </w:rPr>
      </w:pPr>
      <w:r w:rsidRPr="00961E74">
        <w:rPr>
          <w:rFonts w:ascii="Garamond" w:hAnsi="Garamond"/>
          <w:color w:val="000080"/>
        </w:rPr>
        <w:t xml:space="preserve">Abbiamo già scongiurato la III Guerra Mondiale, se ci mettiamo un po' di buona volontà riusciremo anche ad evitare la "grande tribolazione", che non è più necessaria. </w:t>
      </w:r>
    </w:p>
    <w:p w:rsidR="00C57BAF" w:rsidRPr="00961E74" w:rsidRDefault="00C57BAF" w:rsidP="002A22EA">
      <w:pPr>
        <w:spacing w:line="320" w:lineRule="atLeast"/>
        <w:jc w:val="both"/>
        <w:rPr>
          <w:rFonts w:ascii="Garamond" w:hAnsi="Garamond"/>
        </w:rPr>
      </w:pPr>
      <w:r w:rsidRPr="00961E74">
        <w:rPr>
          <w:rFonts w:ascii="Garamond" w:hAnsi="Garamond"/>
          <w:color w:val="000080"/>
        </w:rPr>
        <w:t> </w:t>
      </w:r>
    </w:p>
    <w:p w:rsidR="00C57BAF" w:rsidRPr="00961E74" w:rsidRDefault="00C57BAF" w:rsidP="002A22EA">
      <w:pPr>
        <w:spacing w:line="320" w:lineRule="atLeast"/>
        <w:jc w:val="both"/>
        <w:rPr>
          <w:rFonts w:ascii="Garamond" w:hAnsi="Garamond"/>
        </w:rPr>
      </w:pPr>
      <w:r w:rsidRPr="00961E74">
        <w:rPr>
          <w:rFonts w:ascii="Garamond" w:hAnsi="Garamond"/>
          <w:color w:val="000080"/>
        </w:rPr>
        <w:t xml:space="preserve">Però potrebbe essere un frutto di quel 5% della nostra mente, che ci condiziona: se non elimineremo questo preconcetto, alla fine ci sarà la grande tribolazione, perché l'avremo creata noi, avendo trasformato questa idea in un pensiero fisso. </w:t>
      </w:r>
    </w:p>
    <w:p w:rsidR="00C57BAF" w:rsidRPr="00961E74" w:rsidRDefault="00C57BAF" w:rsidP="002A22EA">
      <w:pPr>
        <w:spacing w:line="320" w:lineRule="atLeast"/>
        <w:jc w:val="both"/>
        <w:rPr>
          <w:rFonts w:ascii="Garamond" w:hAnsi="Garamond"/>
        </w:rPr>
      </w:pPr>
      <w:r w:rsidRPr="00961E74">
        <w:rPr>
          <w:rFonts w:ascii="Garamond" w:hAnsi="Garamond"/>
          <w:color w:val="000080"/>
        </w:rPr>
        <w:t>Attiviamo il restante 95%, anzi, seguiamo quello che la materia bianca già ci rende disponibile ogni giorno.</w:t>
      </w:r>
    </w:p>
    <w:p w:rsidR="00C57BAF" w:rsidRPr="00961E74" w:rsidRDefault="00C57BAF" w:rsidP="002A22EA">
      <w:pPr>
        <w:spacing w:line="320" w:lineRule="atLeast"/>
        <w:jc w:val="both"/>
        <w:rPr>
          <w:rFonts w:ascii="Garamond" w:hAnsi="Garamond"/>
        </w:rPr>
      </w:pPr>
      <w:r w:rsidRPr="00961E74">
        <w:rPr>
          <w:rFonts w:ascii="Garamond" w:hAnsi="Garamond"/>
          <w:color w:val="000080"/>
        </w:rPr>
        <w:t> </w:t>
      </w:r>
    </w:p>
    <w:p w:rsidR="00C57BAF" w:rsidRPr="00961E74" w:rsidRDefault="00C57BAF" w:rsidP="002A22EA">
      <w:pPr>
        <w:spacing w:line="320" w:lineRule="atLeast"/>
        <w:jc w:val="both"/>
        <w:rPr>
          <w:rFonts w:ascii="Garamond" w:hAnsi="Garamond"/>
        </w:rPr>
      </w:pPr>
      <w:r w:rsidRPr="00961E74">
        <w:rPr>
          <w:rFonts w:ascii="Garamond" w:hAnsi="Garamond"/>
          <w:color w:val="000080"/>
        </w:rPr>
        <w:t>Accogliamo nel giusto modo l'antimateria e i regali che comporta, anche nel corpo fisico.</w:t>
      </w:r>
    </w:p>
    <w:p w:rsidR="00C57BAF" w:rsidRPr="00961E74" w:rsidRDefault="00C57BAF" w:rsidP="002A22EA">
      <w:pPr>
        <w:spacing w:line="320" w:lineRule="atLeast"/>
        <w:jc w:val="both"/>
        <w:rPr>
          <w:rFonts w:ascii="Garamond" w:hAnsi="Garamond"/>
        </w:rPr>
      </w:pPr>
      <w:r w:rsidRPr="00961E74">
        <w:rPr>
          <w:rFonts w:ascii="Garamond" w:hAnsi="Garamond"/>
          <w:color w:val="000080"/>
        </w:rPr>
        <w:t> </w:t>
      </w:r>
    </w:p>
    <w:p w:rsidR="00C57BAF" w:rsidRPr="00961E74" w:rsidRDefault="00C57BAF" w:rsidP="002A22EA">
      <w:pPr>
        <w:spacing w:line="320" w:lineRule="atLeast"/>
        <w:jc w:val="both"/>
        <w:rPr>
          <w:rFonts w:ascii="Garamond" w:hAnsi="Garamond"/>
        </w:rPr>
      </w:pPr>
      <w:r w:rsidRPr="00961E74">
        <w:rPr>
          <w:rFonts w:ascii="Garamond" w:hAnsi="Garamond"/>
          <w:color w:val="000080"/>
        </w:rPr>
        <w:t>Dopo aver capito che non ha senso dire che è la Terra che ruota attorno al Sole, perché è vero anche l'opposto, la Fisica, se uniamo quanto emerge dalle sue varie componenti, ci sta portando a riscoprire la centralità dell'Uomo rispetto al Creato.</w:t>
      </w:r>
    </w:p>
    <w:p w:rsidR="00C57BAF" w:rsidRPr="00961E74" w:rsidRDefault="00C57BAF" w:rsidP="002A22EA">
      <w:pPr>
        <w:spacing w:line="320" w:lineRule="atLeast"/>
        <w:jc w:val="both"/>
        <w:rPr>
          <w:rFonts w:ascii="Garamond" w:hAnsi="Garamond"/>
        </w:rPr>
      </w:pPr>
      <w:r w:rsidRPr="00961E74">
        <w:rPr>
          <w:rFonts w:ascii="Garamond" w:hAnsi="Garamond"/>
          <w:color w:val="000080"/>
        </w:rPr>
        <w:t> </w:t>
      </w:r>
    </w:p>
    <w:p w:rsidR="00C57BAF" w:rsidRPr="00961E74" w:rsidRDefault="00C57BAF" w:rsidP="002A22EA">
      <w:pPr>
        <w:spacing w:line="320" w:lineRule="atLeast"/>
        <w:jc w:val="both"/>
        <w:rPr>
          <w:rFonts w:ascii="Garamond" w:hAnsi="Garamond"/>
        </w:rPr>
      </w:pPr>
      <w:r w:rsidRPr="00961E74">
        <w:rPr>
          <w:rFonts w:ascii="Garamond" w:hAnsi="Garamond"/>
          <w:color w:val="000080"/>
        </w:rPr>
        <w:t>Il Creato non è fatto da oggetti che vivono una vita propria, né di leggi fisiche immutevoli e assolute. Tutto dipende da noi, che siamo gli "osservatori" in un sistema che certamente, in termini scientifici, non è isolato.</w:t>
      </w:r>
    </w:p>
    <w:p w:rsidR="00C57BAF" w:rsidRPr="00961E74" w:rsidRDefault="00C57BAF" w:rsidP="002A22EA">
      <w:pPr>
        <w:spacing w:line="320" w:lineRule="atLeast"/>
        <w:jc w:val="both"/>
        <w:rPr>
          <w:rFonts w:ascii="Garamond" w:hAnsi="Garamond"/>
        </w:rPr>
      </w:pPr>
      <w:r w:rsidRPr="00961E74">
        <w:rPr>
          <w:rFonts w:ascii="Garamond" w:hAnsi="Garamond"/>
          <w:color w:val="000080"/>
        </w:rPr>
        <w:t> </w:t>
      </w:r>
    </w:p>
    <w:p w:rsidR="00C57BAF" w:rsidRPr="00961E74" w:rsidRDefault="00C57BAF" w:rsidP="002A22EA">
      <w:pPr>
        <w:spacing w:line="320" w:lineRule="atLeast"/>
        <w:jc w:val="both"/>
        <w:rPr>
          <w:rFonts w:ascii="Garamond" w:hAnsi="Garamond"/>
        </w:rPr>
      </w:pPr>
      <w:r w:rsidRPr="00961E74">
        <w:rPr>
          <w:rFonts w:ascii="Garamond" w:hAnsi="Garamond"/>
          <w:color w:val="000080"/>
        </w:rPr>
        <w:t>Non si tratta di montare in superbia, bensì capire la grande responsabilità che abbiamo: la Genesi ci dice che siamo usciti dall'Eden perché, come "figli degli uomini", siamo uguali a Dio. Non più a immagine e somiglianza, ma uguali.</w:t>
      </w:r>
    </w:p>
    <w:p w:rsidR="00C57BAF" w:rsidRPr="00961E74" w:rsidRDefault="00C57BAF" w:rsidP="002A22EA">
      <w:pPr>
        <w:spacing w:line="320" w:lineRule="atLeast"/>
        <w:jc w:val="both"/>
        <w:rPr>
          <w:rFonts w:ascii="Garamond" w:hAnsi="Garamond"/>
        </w:rPr>
      </w:pPr>
      <w:r w:rsidRPr="00961E74">
        <w:rPr>
          <w:rFonts w:ascii="Garamond" w:hAnsi="Garamond"/>
          <w:color w:val="000080"/>
        </w:rPr>
        <w:t> </w:t>
      </w:r>
    </w:p>
    <w:p w:rsidR="00C57BAF" w:rsidRPr="00961E74" w:rsidRDefault="00C57BAF" w:rsidP="002A22EA">
      <w:pPr>
        <w:spacing w:line="320" w:lineRule="atLeast"/>
        <w:jc w:val="both"/>
        <w:rPr>
          <w:rFonts w:ascii="Garamond" w:hAnsi="Garamond"/>
        </w:rPr>
      </w:pPr>
      <w:r w:rsidRPr="00961E74">
        <w:rPr>
          <w:rFonts w:ascii="Garamond" w:hAnsi="Garamond"/>
          <w:color w:val="000080"/>
        </w:rPr>
        <w:t>Le esperienze cumulate in tante vite dovrebbero oggi servire a capire che come divinità abbiamo il controllo non solo su di noi, ma su ogni cosa, sia quelle esistenti, ma anche quelle "immateriali", che solo potenzialmente esistono.</w:t>
      </w:r>
    </w:p>
    <w:p w:rsidR="00C57BAF" w:rsidRPr="00961E74" w:rsidRDefault="00C57BAF" w:rsidP="002A22EA">
      <w:pPr>
        <w:spacing w:line="320" w:lineRule="atLeast"/>
        <w:jc w:val="both"/>
        <w:rPr>
          <w:rFonts w:ascii="Garamond" w:hAnsi="Garamond"/>
        </w:rPr>
      </w:pPr>
      <w:r w:rsidRPr="00961E74">
        <w:rPr>
          <w:rFonts w:ascii="Garamond" w:hAnsi="Garamond"/>
          <w:color w:val="000080"/>
        </w:rPr>
        <w:t> </w:t>
      </w:r>
    </w:p>
    <w:p w:rsidR="00C57BAF" w:rsidRPr="00961E74" w:rsidRDefault="00C57BAF" w:rsidP="002A22EA">
      <w:pPr>
        <w:spacing w:line="320" w:lineRule="atLeast"/>
        <w:jc w:val="both"/>
        <w:rPr>
          <w:rFonts w:ascii="Garamond" w:hAnsi="Garamond"/>
        </w:rPr>
      </w:pPr>
      <w:r w:rsidRPr="00961E74">
        <w:rPr>
          <w:rFonts w:ascii="Garamond" w:hAnsi="Garamond"/>
          <w:color w:val="000080"/>
        </w:rPr>
        <w:t>Forse non siamo gli unici a godere di questo privilegio, o forse sì, non lo sappiamo.</w:t>
      </w:r>
    </w:p>
    <w:p w:rsidR="00C57BAF" w:rsidRPr="00961E74" w:rsidRDefault="00C57BAF" w:rsidP="002A22EA">
      <w:pPr>
        <w:spacing w:line="320" w:lineRule="atLeast"/>
        <w:jc w:val="both"/>
        <w:rPr>
          <w:rFonts w:ascii="Garamond" w:hAnsi="Garamond"/>
        </w:rPr>
      </w:pPr>
      <w:r w:rsidRPr="00961E74">
        <w:rPr>
          <w:rFonts w:ascii="Garamond" w:hAnsi="Garamond"/>
          <w:color w:val="000080"/>
        </w:rPr>
        <w:t> </w:t>
      </w:r>
    </w:p>
    <w:p w:rsidR="00C57BAF" w:rsidRPr="00961E74" w:rsidRDefault="00C57BAF" w:rsidP="002A22EA">
      <w:pPr>
        <w:spacing w:line="320" w:lineRule="atLeast"/>
        <w:jc w:val="both"/>
        <w:rPr>
          <w:rFonts w:ascii="Garamond" w:hAnsi="Garamond"/>
        </w:rPr>
      </w:pPr>
      <w:r w:rsidRPr="00961E74">
        <w:rPr>
          <w:rFonts w:ascii="Garamond" w:hAnsi="Garamond"/>
          <w:color w:val="000080"/>
        </w:rPr>
        <w:t>Però noi non siamo Adam, "Signori della Terra", figli a immagine e somiglianza, ma siamo Elohim, uguali a Lui. Quindi dobbiamo comportarci come Lui, perché anche questo Cambiamento evolverà in funzione di quello che saremo istante per istante.</w:t>
      </w:r>
    </w:p>
    <w:p w:rsidR="00C57BAF" w:rsidRPr="00961E74" w:rsidRDefault="00C57BAF" w:rsidP="002A22EA">
      <w:pPr>
        <w:spacing w:line="320" w:lineRule="atLeast"/>
        <w:jc w:val="both"/>
        <w:rPr>
          <w:rFonts w:ascii="Garamond" w:hAnsi="Garamond"/>
        </w:rPr>
      </w:pPr>
      <w:r w:rsidRPr="00961E74">
        <w:rPr>
          <w:rFonts w:ascii="Garamond" w:hAnsi="Garamond"/>
          <w:color w:val="000080"/>
        </w:rPr>
        <w:t> </w:t>
      </w:r>
    </w:p>
    <w:p w:rsidR="00C57BAF" w:rsidRPr="00961E74" w:rsidRDefault="00C57BAF" w:rsidP="002A22EA">
      <w:pPr>
        <w:spacing w:line="320" w:lineRule="atLeast"/>
        <w:jc w:val="both"/>
        <w:rPr>
          <w:rFonts w:ascii="Garamond" w:hAnsi="Garamond"/>
        </w:rPr>
      </w:pPr>
      <w:r w:rsidRPr="00961E74">
        <w:rPr>
          <w:rFonts w:ascii="Garamond" w:hAnsi="Garamond"/>
          <w:color w:val="000080"/>
        </w:rPr>
        <w:t>L'astrofisica ci sta già dimostrando che l'evoluzione della Terra non è separata dal Sole, dal Sistema Solare, dalla Galassia, dall'intero Universo.</w:t>
      </w:r>
    </w:p>
    <w:p w:rsidR="00C57BAF" w:rsidRPr="00961E74" w:rsidRDefault="00C57BAF" w:rsidP="002A22EA">
      <w:pPr>
        <w:spacing w:line="320" w:lineRule="atLeast"/>
        <w:jc w:val="both"/>
        <w:rPr>
          <w:rFonts w:ascii="Garamond" w:hAnsi="Garamond"/>
        </w:rPr>
      </w:pPr>
      <w:r w:rsidRPr="00961E74">
        <w:rPr>
          <w:rFonts w:ascii="Garamond" w:hAnsi="Garamond"/>
          <w:color w:val="000080"/>
        </w:rPr>
        <w:t> </w:t>
      </w:r>
    </w:p>
    <w:p w:rsidR="00C57BAF" w:rsidRPr="00961E74" w:rsidRDefault="00C57BAF" w:rsidP="002A22EA">
      <w:pPr>
        <w:spacing w:line="320" w:lineRule="atLeast"/>
        <w:jc w:val="both"/>
        <w:rPr>
          <w:rFonts w:ascii="Garamond" w:hAnsi="Garamond"/>
        </w:rPr>
      </w:pPr>
      <w:r w:rsidRPr="00961E74">
        <w:rPr>
          <w:rFonts w:ascii="Garamond" w:hAnsi="Garamond"/>
          <w:color w:val="000080"/>
        </w:rPr>
        <w:t>Negli ultimi anni abbiamo indagato il nostro collegamento personale con il Tutto, ma non abbiamo abbastanza riflettuto sulle conseguenze del nostro essere. Ancora troppa attenzione è dedicata a cosa facciamo, troppo poca a cosa siamo.</w:t>
      </w:r>
    </w:p>
    <w:p w:rsidR="00C57BAF" w:rsidRPr="00961E74" w:rsidRDefault="00C57BAF" w:rsidP="002A22EA">
      <w:pPr>
        <w:spacing w:line="320" w:lineRule="atLeast"/>
        <w:jc w:val="both"/>
        <w:rPr>
          <w:rFonts w:ascii="Garamond" w:hAnsi="Garamond"/>
        </w:rPr>
      </w:pPr>
      <w:r w:rsidRPr="00961E74">
        <w:rPr>
          <w:rFonts w:ascii="Garamond" w:hAnsi="Garamond"/>
          <w:color w:val="000080"/>
        </w:rPr>
        <w:t> </w:t>
      </w:r>
    </w:p>
    <w:p w:rsidR="00C57BAF" w:rsidRPr="00961E74" w:rsidRDefault="00C57BAF" w:rsidP="002A22EA">
      <w:pPr>
        <w:spacing w:line="320" w:lineRule="atLeast"/>
        <w:jc w:val="both"/>
        <w:rPr>
          <w:rFonts w:ascii="Garamond" w:hAnsi="Garamond"/>
        </w:rPr>
      </w:pPr>
      <w:r w:rsidRPr="00961E74">
        <w:rPr>
          <w:rFonts w:ascii="Garamond" w:hAnsi="Garamond"/>
          <w:color w:val="000080"/>
        </w:rPr>
        <w:t>Ma è cosa siamo che determina cosa facciamo, e cosa accade, e cosa non può accadere. Quest'ultimo aspetto della nostra regalità è spesso trascurato.</w:t>
      </w:r>
    </w:p>
    <w:p w:rsidR="00C57BAF" w:rsidRPr="00961E74" w:rsidRDefault="00C57BAF" w:rsidP="002A22EA">
      <w:pPr>
        <w:spacing w:line="320" w:lineRule="atLeast"/>
        <w:jc w:val="both"/>
        <w:rPr>
          <w:rFonts w:ascii="Garamond" w:hAnsi="Garamond"/>
        </w:rPr>
      </w:pPr>
      <w:r w:rsidRPr="00961E74">
        <w:rPr>
          <w:rFonts w:ascii="Garamond" w:hAnsi="Garamond"/>
          <w:color w:val="000080"/>
        </w:rPr>
        <w:t>Quindi apriamoci all'Amore incondizionato. Incondizionato, cioè al di fuori dei condizionamenti della razionalità. Amore e Compassione: essere Amore per usare la Compassione come strumento operativo.</w:t>
      </w:r>
    </w:p>
    <w:p w:rsidR="00C57BAF" w:rsidRPr="00961E74" w:rsidRDefault="00C57BAF" w:rsidP="002A22EA">
      <w:pPr>
        <w:spacing w:line="320" w:lineRule="atLeast"/>
        <w:jc w:val="both"/>
        <w:rPr>
          <w:rFonts w:ascii="Garamond" w:hAnsi="Garamond"/>
        </w:rPr>
      </w:pPr>
      <w:r w:rsidRPr="00961E74">
        <w:rPr>
          <w:rFonts w:ascii="Garamond" w:hAnsi="Garamond"/>
          <w:color w:val="000080"/>
        </w:rPr>
        <w:t> </w:t>
      </w:r>
    </w:p>
    <w:p w:rsidR="00C57BAF" w:rsidRPr="00961E74" w:rsidRDefault="00C57BAF" w:rsidP="002A22EA">
      <w:pPr>
        <w:spacing w:line="320" w:lineRule="atLeast"/>
        <w:jc w:val="both"/>
        <w:rPr>
          <w:rFonts w:ascii="Garamond" w:hAnsi="Garamond"/>
        </w:rPr>
      </w:pPr>
      <w:r w:rsidRPr="00961E74">
        <w:rPr>
          <w:rFonts w:ascii="Garamond" w:hAnsi="Garamond"/>
          <w:color w:val="000080"/>
        </w:rPr>
        <w:t>Perché il "Nostro essere prezioso che è ovunque", usando le vere parole di Gesù, ovvero quel "Padre nostro che sei nei cieli", siamo noi.</w:t>
      </w:r>
    </w:p>
    <w:p w:rsidR="00C57BAF" w:rsidRPr="00961E74" w:rsidRDefault="00C57BAF" w:rsidP="002A22EA">
      <w:pPr>
        <w:spacing w:line="320" w:lineRule="atLeast"/>
        <w:jc w:val="both"/>
        <w:rPr>
          <w:rFonts w:ascii="Garamond" w:hAnsi="Garamond"/>
        </w:rPr>
      </w:pPr>
      <w:r w:rsidRPr="00961E74">
        <w:rPr>
          <w:rFonts w:ascii="Garamond" w:hAnsi="Garamond"/>
          <w:color w:val="000080"/>
        </w:rPr>
        <w:t> </w:t>
      </w:r>
    </w:p>
    <w:p w:rsidR="00C57BAF" w:rsidRPr="00961E74" w:rsidRDefault="00C57BAF" w:rsidP="002A22EA">
      <w:pPr>
        <w:spacing w:line="320" w:lineRule="atLeast"/>
        <w:jc w:val="both"/>
        <w:rPr>
          <w:rFonts w:ascii="Garamond" w:hAnsi="Garamond"/>
        </w:rPr>
      </w:pPr>
      <w:r w:rsidRPr="00961E74">
        <w:rPr>
          <w:rFonts w:ascii="Garamond" w:hAnsi="Garamond"/>
          <w:color w:val="000080"/>
        </w:rPr>
        <w:t>Gian Piero Abbate</w:t>
      </w:r>
    </w:p>
    <w:p w:rsidR="00C57BAF" w:rsidRDefault="00C57BAF" w:rsidP="002A22EA">
      <w:pPr>
        <w:spacing w:line="360" w:lineRule="auto"/>
        <w:ind w:left="567" w:right="567"/>
        <w:jc w:val="center"/>
      </w:pPr>
      <w:r>
        <w:rPr>
          <w:color w:val="000080"/>
        </w:rPr>
        <w:t> </w:t>
      </w:r>
    </w:p>
    <w:p w:rsidR="00C57BAF" w:rsidRPr="00961E74" w:rsidRDefault="00C57BAF" w:rsidP="00961E74">
      <w:pPr>
        <w:spacing w:line="320" w:lineRule="atLeast"/>
        <w:jc w:val="both"/>
        <w:rPr>
          <w:rFonts w:ascii="Garamond" w:hAnsi="Garamond"/>
          <w:color w:val="000080"/>
        </w:rPr>
      </w:pPr>
      <w:r w:rsidRPr="00961E74">
        <w:rPr>
          <w:rFonts w:ascii="Garamond" w:hAnsi="Garamond"/>
          <w:color w:val="000080"/>
        </w:rPr>
        <w:t>Pordenone, 16/06/16</w:t>
      </w:r>
    </w:p>
    <w:p w:rsidR="00C57BAF" w:rsidRDefault="00C57BAF" w:rsidP="00961E74">
      <w:pPr>
        <w:spacing w:line="360" w:lineRule="auto"/>
      </w:pPr>
      <w:hyperlink r:id="rId26" w:history="1">
        <w:r>
          <w:rPr>
            <w:rStyle w:val="Hyperlink"/>
            <w:rFonts w:ascii="Century Gothic" w:hAnsi="Century Gothic"/>
            <w:color w:val="0066CC"/>
          </w:rPr>
          <w:t>gian@jandjo.org</w:t>
        </w:r>
      </w:hyperlink>
    </w:p>
    <w:p w:rsidR="00C57BAF" w:rsidRDefault="00C57BAF" w:rsidP="00961E74">
      <w:pPr>
        <w:spacing w:line="360" w:lineRule="auto"/>
      </w:pPr>
      <w:r>
        <w:t> </w:t>
      </w:r>
    </w:p>
    <w:p w:rsidR="00C57BAF" w:rsidRPr="00961E74" w:rsidRDefault="00C57BAF" w:rsidP="00961E74">
      <w:pPr>
        <w:rPr>
          <w:lang w:val="en-GB"/>
        </w:rPr>
      </w:pPr>
      <w:r w:rsidRPr="00961E74">
        <w:rPr>
          <w:rFonts w:ascii="Verdana" w:hAnsi="Verdana"/>
          <w:color w:val="000080"/>
          <w:sz w:val="15"/>
          <w:szCs w:val="15"/>
          <w:lang w:val="en-GB"/>
        </w:rPr>
        <w:t>[</w:t>
      </w:r>
      <w:bookmarkStart w:id="0" w:name="10"/>
      <w:bookmarkEnd w:id="0"/>
      <w:r w:rsidRPr="00961E74">
        <w:rPr>
          <w:rFonts w:ascii="Verdana" w:hAnsi="Verdana"/>
          <w:color w:val="000080"/>
          <w:sz w:val="15"/>
          <w:szCs w:val="15"/>
          <w:lang w:val="en-GB"/>
        </w:rPr>
        <w:t>1]</w:t>
      </w:r>
      <w:r w:rsidRPr="00961E74">
        <w:rPr>
          <w:rFonts w:ascii="Century Gothic" w:hAnsi="Century Gothic"/>
          <w:color w:val="000080"/>
          <w:lang w:val="en-GB"/>
        </w:rPr>
        <w:t xml:space="preserve"> </w:t>
      </w:r>
      <w:r>
        <w:rPr>
          <w:rFonts w:ascii="Verdana" w:hAnsi="Verdana"/>
          <w:color w:val="000080"/>
          <w:sz w:val="15"/>
          <w:szCs w:val="15"/>
          <w:lang w:val="en-US"/>
        </w:rPr>
        <w:t xml:space="preserve">Adriani, O., et al.: The discovery of geomagnetically trapped cosmic ray antiprotons. Astrophys. J. Lett L29, 737 (2011) </w:t>
      </w:r>
    </w:p>
    <w:p w:rsidR="00C57BAF" w:rsidRPr="00961E74" w:rsidRDefault="00C57BAF" w:rsidP="00961E74">
      <w:pPr>
        <w:rPr>
          <w:lang w:val="en-GB"/>
        </w:rPr>
      </w:pPr>
      <w:hyperlink r:id="rId27" w:tgtFrame="_blank" w:history="1">
        <w:r>
          <w:rPr>
            <w:rStyle w:val="Hyperlink"/>
            <w:rFonts w:ascii="Verdana" w:hAnsi="Verdana"/>
            <w:color w:val="000080"/>
            <w:sz w:val="15"/>
            <w:szCs w:val="15"/>
            <w:lang w:val="en-US"/>
          </w:rPr>
          <w:t>https://www.google.it/url?sa=t&amp;rct=j&amp;q=&amp;esrc=s&amp;source=web&amp;cd=3&amp;cad=rja&amp;uact=8&amp;ved=0ahUKEwiUp9_I6r3NAhVEiywKHW2AC2wQFggsMAI&amp;url=https%3A%2F%2Fspace.mephi.ru%2FdownloadPAMELA.asp%3Fnum%3D51&amp;usg=AFQjCNHouY49ya-N644g2F-E2GwURhZKVg&amp;sig2=Slo_Mj_-YnlxSt8W3z0itw&amp;bvm=bv.125221236,d.bGg</w:t>
        </w:r>
      </w:hyperlink>
      <w:r>
        <w:rPr>
          <w:rFonts w:ascii="Verdana" w:hAnsi="Verdana"/>
          <w:color w:val="000080"/>
          <w:sz w:val="15"/>
          <w:szCs w:val="15"/>
          <w:lang w:val="en-US"/>
        </w:rPr>
        <w:t xml:space="preserve"> </w:t>
      </w:r>
    </w:p>
    <w:p w:rsidR="00C57BAF" w:rsidRPr="00961E74" w:rsidRDefault="00C57BAF" w:rsidP="00961E74">
      <w:pPr>
        <w:rPr>
          <w:lang w:val="en-GB"/>
        </w:rPr>
      </w:pPr>
      <w:r w:rsidRPr="00961E74">
        <w:rPr>
          <w:color w:val="000080"/>
          <w:lang w:val="en-GB"/>
        </w:rPr>
        <w:t> </w:t>
      </w:r>
    </w:p>
    <w:p w:rsidR="00C57BAF" w:rsidRPr="00961E74" w:rsidRDefault="00C57BAF" w:rsidP="00961E74">
      <w:pPr>
        <w:rPr>
          <w:lang w:val="en-GB"/>
        </w:rPr>
      </w:pPr>
      <w:r>
        <w:rPr>
          <w:rFonts w:ascii="Verdana" w:hAnsi="Verdana"/>
          <w:color w:val="000080"/>
          <w:sz w:val="15"/>
          <w:szCs w:val="15"/>
          <w:lang w:val="en-US"/>
        </w:rPr>
        <w:t>[</w:t>
      </w:r>
      <w:bookmarkStart w:id="1" w:name="20"/>
      <w:bookmarkEnd w:id="1"/>
      <w:r>
        <w:rPr>
          <w:rFonts w:ascii="Verdana" w:hAnsi="Verdana"/>
          <w:color w:val="000080"/>
          <w:sz w:val="15"/>
          <w:szCs w:val="15"/>
          <w:lang w:val="en-US"/>
        </w:rPr>
        <w:t xml:space="preserve">2] </w:t>
      </w:r>
      <w:hyperlink r:id="rId28" w:tgtFrame="_blank" w:history="1">
        <w:r w:rsidRPr="00961E74">
          <w:rPr>
            <w:rStyle w:val="Hyperlink"/>
            <w:rFonts w:ascii="Verdana" w:hAnsi="Verdana"/>
            <w:color w:val="000080"/>
            <w:sz w:val="15"/>
            <w:szCs w:val="15"/>
            <w:lang w:val="en-GB"/>
          </w:rPr>
          <w:t>http://www.scientificlib.com/en/Biology/Molecular/DNA.html</w:t>
        </w:r>
      </w:hyperlink>
    </w:p>
    <w:p w:rsidR="00C57BAF" w:rsidRPr="00961E74" w:rsidRDefault="00C57BAF" w:rsidP="00961E74">
      <w:pPr>
        <w:rPr>
          <w:lang w:val="en-GB"/>
        </w:rPr>
      </w:pPr>
      <w:hyperlink r:id="rId29" w:anchor="Helix_geometries" w:tgtFrame="_blank" w:history="1">
        <w:r w:rsidRPr="00961E74">
          <w:rPr>
            <w:rStyle w:val="Hyperlink"/>
            <w:rFonts w:ascii="Verdana" w:hAnsi="Verdana"/>
            <w:color w:val="000080"/>
            <w:sz w:val="15"/>
            <w:szCs w:val="15"/>
            <w:lang w:val="en-GB"/>
          </w:rPr>
          <w:t>https://en.wikipedia.org/wiki/Nucleic_acid_double_helix#Helix_geometries</w:t>
        </w:r>
      </w:hyperlink>
    </w:p>
    <w:p w:rsidR="00C57BAF" w:rsidRPr="00961E74" w:rsidRDefault="00C57BAF" w:rsidP="00961E74">
      <w:pPr>
        <w:rPr>
          <w:lang w:val="en-GB"/>
        </w:rPr>
      </w:pPr>
      <w:hyperlink r:id="rId30" w:tgtFrame="_blank" w:history="1">
        <w:r w:rsidRPr="00961E74">
          <w:rPr>
            <w:rStyle w:val="Hyperlink"/>
            <w:rFonts w:ascii="Verdana" w:hAnsi="Verdana"/>
            <w:color w:val="000080"/>
            <w:sz w:val="15"/>
            <w:szCs w:val="15"/>
            <w:lang w:val="en-GB"/>
          </w:rPr>
          <w:t>https://en.wikipedia.org/wiki/A-DNA</w:t>
        </w:r>
      </w:hyperlink>
      <w:r w:rsidRPr="00961E74">
        <w:rPr>
          <w:rFonts w:ascii="Verdana" w:hAnsi="Verdana"/>
          <w:color w:val="000080"/>
          <w:sz w:val="15"/>
          <w:szCs w:val="15"/>
          <w:lang w:val="en-GB"/>
        </w:rPr>
        <w:t xml:space="preserve"> Â </w:t>
      </w:r>
    </w:p>
    <w:p w:rsidR="00C57BAF" w:rsidRPr="00961E74" w:rsidRDefault="00C57BAF" w:rsidP="00961E74">
      <w:pPr>
        <w:rPr>
          <w:lang w:val="en-GB"/>
        </w:rPr>
      </w:pPr>
      <w:hyperlink r:id="rId31" w:tgtFrame="_blank" w:history="1">
        <w:r w:rsidRPr="00961E74">
          <w:rPr>
            <w:rStyle w:val="Hyperlink"/>
            <w:rFonts w:ascii="Verdana" w:hAnsi="Verdana"/>
            <w:color w:val="000080"/>
            <w:sz w:val="15"/>
            <w:szCs w:val="15"/>
            <w:lang w:val="en-GB"/>
          </w:rPr>
          <w:t>https://en.wikipedia.org/wiki/Z-DNA</w:t>
        </w:r>
      </w:hyperlink>
    </w:p>
    <w:p w:rsidR="00C57BAF" w:rsidRPr="00961E74" w:rsidRDefault="00C57BAF" w:rsidP="00961E74">
      <w:pPr>
        <w:rPr>
          <w:lang w:val="en-GB"/>
        </w:rPr>
      </w:pPr>
      <w:hyperlink r:id="rId32" w:tgtFrame="_blank" w:history="1">
        <w:r w:rsidRPr="00961E74">
          <w:rPr>
            <w:rStyle w:val="Hyperlink"/>
            <w:rFonts w:ascii="Verdana" w:hAnsi="Verdana"/>
            <w:color w:val="000080"/>
            <w:sz w:val="15"/>
            <w:szCs w:val="15"/>
            <w:lang w:val="en-GB"/>
          </w:rPr>
          <w:t>http://biowiki.ucdavis.edu/Core/Genetics/Unit_I%3A_Genes,_Nucleic_Acids,_Genomes_and_Chromosomes/2%3A_Structures_of_nucleic_acids/B-Form,_A-Form,_Z-Form_of_DNA</w:t>
        </w:r>
      </w:hyperlink>
    </w:p>
    <w:p w:rsidR="00C57BAF" w:rsidRPr="00961E74" w:rsidRDefault="00C57BAF" w:rsidP="00961E74">
      <w:pPr>
        <w:rPr>
          <w:lang w:val="en-GB"/>
        </w:rPr>
      </w:pPr>
      <w:hyperlink r:id="rId33" w:tgtFrame="_blank" w:history="1">
        <w:r w:rsidRPr="00961E74">
          <w:rPr>
            <w:rStyle w:val="Hyperlink"/>
            <w:rFonts w:ascii="Verdana" w:hAnsi="Verdana"/>
            <w:color w:val="000080"/>
            <w:sz w:val="15"/>
            <w:szCs w:val="15"/>
            <w:lang w:val="en-GB"/>
          </w:rPr>
          <w:t>http://www.atdbio.com/content/5/Nucleic-acid-structure</w:t>
        </w:r>
      </w:hyperlink>
    </w:p>
    <w:p w:rsidR="00C57BAF" w:rsidRPr="00961E74" w:rsidRDefault="00C57BAF" w:rsidP="00961E74">
      <w:pPr>
        <w:spacing w:after="150"/>
        <w:rPr>
          <w:lang w:val="en-GB"/>
        </w:rPr>
      </w:pPr>
      <w:r w:rsidRPr="00961E74">
        <w:rPr>
          <w:color w:val="000080"/>
          <w:lang w:val="en-GB"/>
        </w:rPr>
        <w:t> </w:t>
      </w:r>
    </w:p>
    <w:p w:rsidR="00C57BAF" w:rsidRPr="00961E74" w:rsidRDefault="00C57BAF" w:rsidP="001E52E2">
      <w:pPr>
        <w:rPr>
          <w:color w:val="000080"/>
          <w:sz w:val="20"/>
          <w:szCs w:val="20"/>
          <w:lang w:val="en-GB"/>
        </w:rPr>
      </w:pPr>
    </w:p>
    <w:sectPr w:rsidR="00C57BAF" w:rsidRPr="00961E74" w:rsidSect="009F6430">
      <w:footerReference w:type="even" r:id="rId34"/>
      <w:footerReference w:type="default" r:id="rId35"/>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7BAF" w:rsidRDefault="00C57BAF">
      <w:r>
        <w:separator/>
      </w:r>
    </w:p>
  </w:endnote>
  <w:endnote w:type="continuationSeparator" w:id="0">
    <w:p w:rsidR="00C57BAF" w:rsidRDefault="00C57B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New Roman, serif">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Impact">
    <w:panose1 w:val="020B080603090205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7BAF" w:rsidRDefault="00C57BAF" w:rsidP="00E4291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39</w:t>
    </w:r>
    <w:r>
      <w:rPr>
        <w:rStyle w:val="PageNumber"/>
      </w:rPr>
      <w:fldChar w:fldCharType="end"/>
    </w:r>
  </w:p>
  <w:p w:rsidR="00C57BAF" w:rsidRDefault="00C57BAF" w:rsidP="002D442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7BAF" w:rsidRDefault="00C57BAF" w:rsidP="00E4291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C57BAF" w:rsidRDefault="00C57BAF" w:rsidP="002D442F">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7BAF" w:rsidRDefault="00C57BAF">
      <w:r>
        <w:separator/>
      </w:r>
    </w:p>
  </w:footnote>
  <w:footnote w:type="continuationSeparator" w:id="0">
    <w:p w:rsidR="00C57BAF" w:rsidRDefault="00C57BA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0340350"/>
    <w:multiLevelType w:val="multilevel"/>
    <w:tmpl w:val="7DFCCD4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03B015DC"/>
    <w:multiLevelType w:val="hybridMultilevel"/>
    <w:tmpl w:val="031C9AFA"/>
    <w:lvl w:ilvl="0" w:tplc="403245A4">
      <w:start w:val="1"/>
      <w:numFmt w:val="decimal"/>
      <w:lvlText w:val="%1."/>
      <w:lvlJc w:val="left"/>
      <w:pPr>
        <w:ind w:left="530" w:hanging="360"/>
      </w:pPr>
      <w:rPr>
        <w:rFonts w:cs="Times New Roman" w:hint="default"/>
      </w:rPr>
    </w:lvl>
    <w:lvl w:ilvl="1" w:tplc="04100019" w:tentative="1">
      <w:start w:val="1"/>
      <w:numFmt w:val="lowerLetter"/>
      <w:lvlText w:val="%2."/>
      <w:lvlJc w:val="left"/>
      <w:pPr>
        <w:ind w:left="1250" w:hanging="360"/>
      </w:pPr>
      <w:rPr>
        <w:rFonts w:cs="Times New Roman"/>
      </w:rPr>
    </w:lvl>
    <w:lvl w:ilvl="2" w:tplc="0410001B" w:tentative="1">
      <w:start w:val="1"/>
      <w:numFmt w:val="lowerRoman"/>
      <w:lvlText w:val="%3."/>
      <w:lvlJc w:val="right"/>
      <w:pPr>
        <w:ind w:left="1970" w:hanging="180"/>
      </w:pPr>
      <w:rPr>
        <w:rFonts w:cs="Times New Roman"/>
      </w:rPr>
    </w:lvl>
    <w:lvl w:ilvl="3" w:tplc="0410000F" w:tentative="1">
      <w:start w:val="1"/>
      <w:numFmt w:val="decimal"/>
      <w:lvlText w:val="%4."/>
      <w:lvlJc w:val="left"/>
      <w:pPr>
        <w:ind w:left="2690" w:hanging="360"/>
      </w:pPr>
      <w:rPr>
        <w:rFonts w:cs="Times New Roman"/>
      </w:rPr>
    </w:lvl>
    <w:lvl w:ilvl="4" w:tplc="04100019" w:tentative="1">
      <w:start w:val="1"/>
      <w:numFmt w:val="lowerLetter"/>
      <w:lvlText w:val="%5."/>
      <w:lvlJc w:val="left"/>
      <w:pPr>
        <w:ind w:left="3410" w:hanging="360"/>
      </w:pPr>
      <w:rPr>
        <w:rFonts w:cs="Times New Roman"/>
      </w:rPr>
    </w:lvl>
    <w:lvl w:ilvl="5" w:tplc="0410001B" w:tentative="1">
      <w:start w:val="1"/>
      <w:numFmt w:val="lowerRoman"/>
      <w:lvlText w:val="%6."/>
      <w:lvlJc w:val="right"/>
      <w:pPr>
        <w:ind w:left="4130" w:hanging="180"/>
      </w:pPr>
      <w:rPr>
        <w:rFonts w:cs="Times New Roman"/>
      </w:rPr>
    </w:lvl>
    <w:lvl w:ilvl="6" w:tplc="0410000F" w:tentative="1">
      <w:start w:val="1"/>
      <w:numFmt w:val="decimal"/>
      <w:lvlText w:val="%7."/>
      <w:lvlJc w:val="left"/>
      <w:pPr>
        <w:ind w:left="4850" w:hanging="360"/>
      </w:pPr>
      <w:rPr>
        <w:rFonts w:cs="Times New Roman"/>
      </w:rPr>
    </w:lvl>
    <w:lvl w:ilvl="7" w:tplc="04100019" w:tentative="1">
      <w:start w:val="1"/>
      <w:numFmt w:val="lowerLetter"/>
      <w:lvlText w:val="%8."/>
      <w:lvlJc w:val="left"/>
      <w:pPr>
        <w:ind w:left="5570" w:hanging="360"/>
      </w:pPr>
      <w:rPr>
        <w:rFonts w:cs="Times New Roman"/>
      </w:rPr>
    </w:lvl>
    <w:lvl w:ilvl="8" w:tplc="0410001B" w:tentative="1">
      <w:start w:val="1"/>
      <w:numFmt w:val="lowerRoman"/>
      <w:lvlText w:val="%9."/>
      <w:lvlJc w:val="right"/>
      <w:pPr>
        <w:ind w:left="6290" w:hanging="180"/>
      </w:pPr>
      <w:rPr>
        <w:rFonts w:cs="Times New Roman"/>
      </w:r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1543E8"/>
    <w:multiLevelType w:val="multilevel"/>
    <w:tmpl w:val="C01A3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69531E"/>
    <w:multiLevelType w:val="multilevel"/>
    <w:tmpl w:val="B83EA33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E142AE8"/>
    <w:multiLevelType w:val="multilevel"/>
    <w:tmpl w:val="6150B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E5E3A12"/>
    <w:multiLevelType w:val="multilevel"/>
    <w:tmpl w:val="0140631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5C5F64C0"/>
    <w:multiLevelType w:val="multilevel"/>
    <w:tmpl w:val="B8A416F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609A2FD0"/>
    <w:multiLevelType w:val="multilevel"/>
    <w:tmpl w:val="FFD89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31578AB"/>
    <w:multiLevelType w:val="multilevel"/>
    <w:tmpl w:val="15A60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9AB176F"/>
    <w:multiLevelType w:val="multilevel"/>
    <w:tmpl w:val="43D83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B25448D"/>
    <w:multiLevelType w:val="multilevel"/>
    <w:tmpl w:val="18220F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10"/>
  </w:num>
  <w:num w:numId="3">
    <w:abstractNumId w:val="19"/>
  </w:num>
  <w:num w:numId="4">
    <w:abstractNumId w:val="6"/>
  </w:num>
  <w:num w:numId="5">
    <w:abstractNumId w:val="9"/>
  </w:num>
  <w:num w:numId="6">
    <w:abstractNumId w:val="20"/>
  </w:num>
  <w:num w:numId="7">
    <w:abstractNumId w:val="4"/>
  </w:num>
  <w:num w:numId="8">
    <w:abstractNumId w:val="5"/>
  </w:num>
  <w:num w:numId="9">
    <w:abstractNumId w:val="13"/>
  </w:num>
  <w:num w:numId="10">
    <w:abstractNumId w:val="8"/>
  </w:num>
  <w:num w:numId="11">
    <w:abstractNumId w:val="18"/>
  </w:num>
  <w:num w:numId="12">
    <w:abstractNumId w:val="12"/>
  </w:num>
  <w:num w:numId="13">
    <w:abstractNumId w:val="17"/>
  </w:num>
  <w:num w:numId="14">
    <w:abstractNumId w:val="16"/>
  </w:num>
  <w:num w:numId="15">
    <w:abstractNumId w:val="14"/>
  </w:num>
  <w:num w:numId="16">
    <w:abstractNumId w:val="7"/>
  </w:num>
  <w:num w:numId="17">
    <w:abstractNumId w:val="1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stylePaneFormatFilter w:val="3F01"/>
  <w:defaultTabStop w:val="708"/>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F0245"/>
    <w:rsid w:val="00000358"/>
    <w:rsid w:val="00000654"/>
    <w:rsid w:val="00001342"/>
    <w:rsid w:val="00001E3A"/>
    <w:rsid w:val="000035E1"/>
    <w:rsid w:val="000037F3"/>
    <w:rsid w:val="000047EE"/>
    <w:rsid w:val="000053FC"/>
    <w:rsid w:val="000066E7"/>
    <w:rsid w:val="00006AB0"/>
    <w:rsid w:val="00006B60"/>
    <w:rsid w:val="00007440"/>
    <w:rsid w:val="0000758D"/>
    <w:rsid w:val="00007F15"/>
    <w:rsid w:val="000102FD"/>
    <w:rsid w:val="000107C9"/>
    <w:rsid w:val="00011FE8"/>
    <w:rsid w:val="0001364D"/>
    <w:rsid w:val="0001551D"/>
    <w:rsid w:val="000155A6"/>
    <w:rsid w:val="000157D9"/>
    <w:rsid w:val="00015DF1"/>
    <w:rsid w:val="00017C60"/>
    <w:rsid w:val="0002008F"/>
    <w:rsid w:val="000201DD"/>
    <w:rsid w:val="00022138"/>
    <w:rsid w:val="00022641"/>
    <w:rsid w:val="0002359A"/>
    <w:rsid w:val="00023974"/>
    <w:rsid w:val="0002494E"/>
    <w:rsid w:val="00024B7D"/>
    <w:rsid w:val="0002592D"/>
    <w:rsid w:val="00026336"/>
    <w:rsid w:val="00026BA8"/>
    <w:rsid w:val="00026BD8"/>
    <w:rsid w:val="00027128"/>
    <w:rsid w:val="000276CE"/>
    <w:rsid w:val="00031483"/>
    <w:rsid w:val="00031B6A"/>
    <w:rsid w:val="0003237F"/>
    <w:rsid w:val="00032868"/>
    <w:rsid w:val="000328F8"/>
    <w:rsid w:val="00033C5C"/>
    <w:rsid w:val="0003525A"/>
    <w:rsid w:val="00035407"/>
    <w:rsid w:val="00036677"/>
    <w:rsid w:val="0004052D"/>
    <w:rsid w:val="00040C6D"/>
    <w:rsid w:val="00041683"/>
    <w:rsid w:val="000416B8"/>
    <w:rsid w:val="000418C9"/>
    <w:rsid w:val="0004246D"/>
    <w:rsid w:val="00042494"/>
    <w:rsid w:val="000428AE"/>
    <w:rsid w:val="000432D7"/>
    <w:rsid w:val="00043523"/>
    <w:rsid w:val="00043C09"/>
    <w:rsid w:val="00044E09"/>
    <w:rsid w:val="00047BC8"/>
    <w:rsid w:val="00050B0A"/>
    <w:rsid w:val="00051CBC"/>
    <w:rsid w:val="00053D0C"/>
    <w:rsid w:val="00054BBA"/>
    <w:rsid w:val="00054CB6"/>
    <w:rsid w:val="00060670"/>
    <w:rsid w:val="00061160"/>
    <w:rsid w:val="0006152E"/>
    <w:rsid w:val="00062150"/>
    <w:rsid w:val="00062E9F"/>
    <w:rsid w:val="00064795"/>
    <w:rsid w:val="0006643E"/>
    <w:rsid w:val="000674DE"/>
    <w:rsid w:val="000674F7"/>
    <w:rsid w:val="000700CA"/>
    <w:rsid w:val="00070285"/>
    <w:rsid w:val="0007055A"/>
    <w:rsid w:val="00070CAB"/>
    <w:rsid w:val="00072D92"/>
    <w:rsid w:val="00073D8C"/>
    <w:rsid w:val="000742A7"/>
    <w:rsid w:val="000743DE"/>
    <w:rsid w:val="00074E77"/>
    <w:rsid w:val="00080C51"/>
    <w:rsid w:val="000813A9"/>
    <w:rsid w:val="00083FA9"/>
    <w:rsid w:val="00085D40"/>
    <w:rsid w:val="00086011"/>
    <w:rsid w:val="000865D5"/>
    <w:rsid w:val="00086F8C"/>
    <w:rsid w:val="00087F5C"/>
    <w:rsid w:val="00090CD7"/>
    <w:rsid w:val="00091B7A"/>
    <w:rsid w:val="00091BAF"/>
    <w:rsid w:val="00092581"/>
    <w:rsid w:val="0009327A"/>
    <w:rsid w:val="0009361E"/>
    <w:rsid w:val="000936DE"/>
    <w:rsid w:val="00095735"/>
    <w:rsid w:val="000A1B4F"/>
    <w:rsid w:val="000A1E1D"/>
    <w:rsid w:val="000A37D1"/>
    <w:rsid w:val="000A5C0E"/>
    <w:rsid w:val="000A6A9A"/>
    <w:rsid w:val="000B0D0E"/>
    <w:rsid w:val="000B34ED"/>
    <w:rsid w:val="000B394B"/>
    <w:rsid w:val="000B43E9"/>
    <w:rsid w:val="000B4B86"/>
    <w:rsid w:val="000B58BF"/>
    <w:rsid w:val="000B63E6"/>
    <w:rsid w:val="000B6CF7"/>
    <w:rsid w:val="000B6E70"/>
    <w:rsid w:val="000C22C4"/>
    <w:rsid w:val="000C332A"/>
    <w:rsid w:val="000C49D4"/>
    <w:rsid w:val="000C628F"/>
    <w:rsid w:val="000C711E"/>
    <w:rsid w:val="000C7AD7"/>
    <w:rsid w:val="000C7E64"/>
    <w:rsid w:val="000D0336"/>
    <w:rsid w:val="000D0371"/>
    <w:rsid w:val="000D16A2"/>
    <w:rsid w:val="000D1D2B"/>
    <w:rsid w:val="000D253C"/>
    <w:rsid w:val="000D2BB5"/>
    <w:rsid w:val="000D2F36"/>
    <w:rsid w:val="000D3788"/>
    <w:rsid w:val="000D5FA9"/>
    <w:rsid w:val="000D7309"/>
    <w:rsid w:val="000D751A"/>
    <w:rsid w:val="000D7CB5"/>
    <w:rsid w:val="000E0302"/>
    <w:rsid w:val="000E31C7"/>
    <w:rsid w:val="000E3314"/>
    <w:rsid w:val="000E482D"/>
    <w:rsid w:val="000E5EDD"/>
    <w:rsid w:val="000E64AC"/>
    <w:rsid w:val="000E67D8"/>
    <w:rsid w:val="000E69BA"/>
    <w:rsid w:val="000E6EED"/>
    <w:rsid w:val="000E720B"/>
    <w:rsid w:val="000F11D4"/>
    <w:rsid w:val="000F21FD"/>
    <w:rsid w:val="000F2569"/>
    <w:rsid w:val="000F3A68"/>
    <w:rsid w:val="000F4595"/>
    <w:rsid w:val="000F49FB"/>
    <w:rsid w:val="000F546B"/>
    <w:rsid w:val="000F59D0"/>
    <w:rsid w:val="000F7A47"/>
    <w:rsid w:val="00100281"/>
    <w:rsid w:val="001005D1"/>
    <w:rsid w:val="0010271C"/>
    <w:rsid w:val="00102B56"/>
    <w:rsid w:val="00102EEB"/>
    <w:rsid w:val="00105195"/>
    <w:rsid w:val="00105AF7"/>
    <w:rsid w:val="00106AA0"/>
    <w:rsid w:val="00107E99"/>
    <w:rsid w:val="00110E08"/>
    <w:rsid w:val="00111043"/>
    <w:rsid w:val="00111DA9"/>
    <w:rsid w:val="00111FEE"/>
    <w:rsid w:val="0011645C"/>
    <w:rsid w:val="001164F9"/>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3EC1"/>
    <w:rsid w:val="001342F2"/>
    <w:rsid w:val="00134A1A"/>
    <w:rsid w:val="00135522"/>
    <w:rsid w:val="0013663E"/>
    <w:rsid w:val="001372C6"/>
    <w:rsid w:val="00137A93"/>
    <w:rsid w:val="0014019C"/>
    <w:rsid w:val="0014064D"/>
    <w:rsid w:val="00141ED1"/>
    <w:rsid w:val="0014244B"/>
    <w:rsid w:val="00142C76"/>
    <w:rsid w:val="00142E5D"/>
    <w:rsid w:val="00143315"/>
    <w:rsid w:val="00144E3D"/>
    <w:rsid w:val="00146362"/>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0CD0"/>
    <w:rsid w:val="00161EA3"/>
    <w:rsid w:val="00162708"/>
    <w:rsid w:val="0016468F"/>
    <w:rsid w:val="00167490"/>
    <w:rsid w:val="00167A5D"/>
    <w:rsid w:val="001710BB"/>
    <w:rsid w:val="00171AB1"/>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792"/>
    <w:rsid w:val="00184BD9"/>
    <w:rsid w:val="00187C97"/>
    <w:rsid w:val="0019089F"/>
    <w:rsid w:val="00193974"/>
    <w:rsid w:val="00193F50"/>
    <w:rsid w:val="00195A54"/>
    <w:rsid w:val="00195D95"/>
    <w:rsid w:val="001960A2"/>
    <w:rsid w:val="00196A2A"/>
    <w:rsid w:val="001975DD"/>
    <w:rsid w:val="001A063E"/>
    <w:rsid w:val="001A1076"/>
    <w:rsid w:val="001A1392"/>
    <w:rsid w:val="001A2715"/>
    <w:rsid w:val="001A2EA8"/>
    <w:rsid w:val="001A4C8B"/>
    <w:rsid w:val="001A5219"/>
    <w:rsid w:val="001A56EC"/>
    <w:rsid w:val="001A5A8E"/>
    <w:rsid w:val="001A64E2"/>
    <w:rsid w:val="001A665B"/>
    <w:rsid w:val="001A68D5"/>
    <w:rsid w:val="001A6B76"/>
    <w:rsid w:val="001A6C18"/>
    <w:rsid w:val="001B0B8B"/>
    <w:rsid w:val="001B17C9"/>
    <w:rsid w:val="001B3E38"/>
    <w:rsid w:val="001B4945"/>
    <w:rsid w:val="001B622E"/>
    <w:rsid w:val="001B664A"/>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673A"/>
    <w:rsid w:val="001D7671"/>
    <w:rsid w:val="001D7771"/>
    <w:rsid w:val="001D7E58"/>
    <w:rsid w:val="001E0E22"/>
    <w:rsid w:val="001E2720"/>
    <w:rsid w:val="001E4158"/>
    <w:rsid w:val="001E456D"/>
    <w:rsid w:val="001E4E0E"/>
    <w:rsid w:val="001E52E2"/>
    <w:rsid w:val="001E55DB"/>
    <w:rsid w:val="001E5D6E"/>
    <w:rsid w:val="001E611B"/>
    <w:rsid w:val="001E7DA0"/>
    <w:rsid w:val="001F1134"/>
    <w:rsid w:val="001F387D"/>
    <w:rsid w:val="001F49A7"/>
    <w:rsid w:val="001F4D69"/>
    <w:rsid w:val="001F51F3"/>
    <w:rsid w:val="001F649D"/>
    <w:rsid w:val="001F7134"/>
    <w:rsid w:val="001F767C"/>
    <w:rsid w:val="001F7A02"/>
    <w:rsid w:val="001F7F8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2D96"/>
    <w:rsid w:val="0023399B"/>
    <w:rsid w:val="00234AB6"/>
    <w:rsid w:val="0023570C"/>
    <w:rsid w:val="00235EBC"/>
    <w:rsid w:val="0023611D"/>
    <w:rsid w:val="00236314"/>
    <w:rsid w:val="0023707F"/>
    <w:rsid w:val="002419DD"/>
    <w:rsid w:val="00241EA8"/>
    <w:rsid w:val="00242715"/>
    <w:rsid w:val="00242F51"/>
    <w:rsid w:val="0024457E"/>
    <w:rsid w:val="002502F4"/>
    <w:rsid w:val="00251A55"/>
    <w:rsid w:val="002527B8"/>
    <w:rsid w:val="002531DB"/>
    <w:rsid w:val="00255554"/>
    <w:rsid w:val="00260986"/>
    <w:rsid w:val="00260BDF"/>
    <w:rsid w:val="00260C3E"/>
    <w:rsid w:val="002613F1"/>
    <w:rsid w:val="002634FD"/>
    <w:rsid w:val="00265714"/>
    <w:rsid w:val="0026624F"/>
    <w:rsid w:val="0026628A"/>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22EA"/>
    <w:rsid w:val="002A464B"/>
    <w:rsid w:val="002A4A0F"/>
    <w:rsid w:val="002A543D"/>
    <w:rsid w:val="002A5659"/>
    <w:rsid w:val="002A5D60"/>
    <w:rsid w:val="002A780F"/>
    <w:rsid w:val="002A79B3"/>
    <w:rsid w:val="002A7C65"/>
    <w:rsid w:val="002B0A7E"/>
    <w:rsid w:val="002B1F80"/>
    <w:rsid w:val="002B31D6"/>
    <w:rsid w:val="002B3A9E"/>
    <w:rsid w:val="002B4F6D"/>
    <w:rsid w:val="002B5050"/>
    <w:rsid w:val="002B5ABC"/>
    <w:rsid w:val="002B6CC8"/>
    <w:rsid w:val="002C065B"/>
    <w:rsid w:val="002C0A52"/>
    <w:rsid w:val="002C123E"/>
    <w:rsid w:val="002C1A1B"/>
    <w:rsid w:val="002C1C7B"/>
    <w:rsid w:val="002C2656"/>
    <w:rsid w:val="002C26B9"/>
    <w:rsid w:val="002C4840"/>
    <w:rsid w:val="002C6075"/>
    <w:rsid w:val="002C7B38"/>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75D"/>
    <w:rsid w:val="002F0ADB"/>
    <w:rsid w:val="002F304B"/>
    <w:rsid w:val="002F5549"/>
    <w:rsid w:val="002F5986"/>
    <w:rsid w:val="002F659D"/>
    <w:rsid w:val="002F6B55"/>
    <w:rsid w:val="002F72E6"/>
    <w:rsid w:val="003007D2"/>
    <w:rsid w:val="003012A8"/>
    <w:rsid w:val="00301A13"/>
    <w:rsid w:val="003031C7"/>
    <w:rsid w:val="00303EF3"/>
    <w:rsid w:val="003118A4"/>
    <w:rsid w:val="00311D39"/>
    <w:rsid w:val="00312D10"/>
    <w:rsid w:val="0031319A"/>
    <w:rsid w:val="00313DB8"/>
    <w:rsid w:val="003147E4"/>
    <w:rsid w:val="00314C0B"/>
    <w:rsid w:val="00316731"/>
    <w:rsid w:val="00317A3D"/>
    <w:rsid w:val="00320A34"/>
    <w:rsid w:val="00321940"/>
    <w:rsid w:val="00322CA5"/>
    <w:rsid w:val="003233A8"/>
    <w:rsid w:val="00323E64"/>
    <w:rsid w:val="00323EA5"/>
    <w:rsid w:val="00324329"/>
    <w:rsid w:val="0032473F"/>
    <w:rsid w:val="00324A9F"/>
    <w:rsid w:val="0032500A"/>
    <w:rsid w:val="00325249"/>
    <w:rsid w:val="0032578A"/>
    <w:rsid w:val="003266D7"/>
    <w:rsid w:val="00326FBE"/>
    <w:rsid w:val="00327AE6"/>
    <w:rsid w:val="00330238"/>
    <w:rsid w:val="0033135E"/>
    <w:rsid w:val="003318D4"/>
    <w:rsid w:val="00334442"/>
    <w:rsid w:val="003344FD"/>
    <w:rsid w:val="003354F0"/>
    <w:rsid w:val="00335A8D"/>
    <w:rsid w:val="00336A73"/>
    <w:rsid w:val="00337EAF"/>
    <w:rsid w:val="0034059A"/>
    <w:rsid w:val="003433E2"/>
    <w:rsid w:val="0034497D"/>
    <w:rsid w:val="00344CEC"/>
    <w:rsid w:val="00344EC7"/>
    <w:rsid w:val="00345DFB"/>
    <w:rsid w:val="0034671B"/>
    <w:rsid w:val="00347958"/>
    <w:rsid w:val="00347F8D"/>
    <w:rsid w:val="00350465"/>
    <w:rsid w:val="0035129C"/>
    <w:rsid w:val="00352128"/>
    <w:rsid w:val="00352A85"/>
    <w:rsid w:val="003551B7"/>
    <w:rsid w:val="00360743"/>
    <w:rsid w:val="00360D80"/>
    <w:rsid w:val="00361573"/>
    <w:rsid w:val="00361E7F"/>
    <w:rsid w:val="0036233E"/>
    <w:rsid w:val="00363E62"/>
    <w:rsid w:val="00367450"/>
    <w:rsid w:val="00367962"/>
    <w:rsid w:val="003700CF"/>
    <w:rsid w:val="003700EA"/>
    <w:rsid w:val="00370CD9"/>
    <w:rsid w:val="003716FC"/>
    <w:rsid w:val="003719CA"/>
    <w:rsid w:val="00371E6F"/>
    <w:rsid w:val="00375B84"/>
    <w:rsid w:val="00375FAA"/>
    <w:rsid w:val="00376769"/>
    <w:rsid w:val="003808BD"/>
    <w:rsid w:val="003812CC"/>
    <w:rsid w:val="00381407"/>
    <w:rsid w:val="00382EA8"/>
    <w:rsid w:val="00383374"/>
    <w:rsid w:val="00383BD1"/>
    <w:rsid w:val="0039001F"/>
    <w:rsid w:val="00390120"/>
    <w:rsid w:val="00391037"/>
    <w:rsid w:val="00394F5F"/>
    <w:rsid w:val="0039592D"/>
    <w:rsid w:val="0039614A"/>
    <w:rsid w:val="00397A94"/>
    <w:rsid w:val="00397BF9"/>
    <w:rsid w:val="003A01F6"/>
    <w:rsid w:val="003A2B4D"/>
    <w:rsid w:val="003A3D65"/>
    <w:rsid w:val="003A3D68"/>
    <w:rsid w:val="003A4842"/>
    <w:rsid w:val="003A66C4"/>
    <w:rsid w:val="003B0106"/>
    <w:rsid w:val="003B1DE1"/>
    <w:rsid w:val="003B3076"/>
    <w:rsid w:val="003B3690"/>
    <w:rsid w:val="003B482B"/>
    <w:rsid w:val="003B4BD4"/>
    <w:rsid w:val="003B55CE"/>
    <w:rsid w:val="003B5E47"/>
    <w:rsid w:val="003B5EBE"/>
    <w:rsid w:val="003B68D0"/>
    <w:rsid w:val="003B6A0E"/>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873"/>
    <w:rsid w:val="003E19B6"/>
    <w:rsid w:val="003E2DAE"/>
    <w:rsid w:val="003E3080"/>
    <w:rsid w:val="003E33C7"/>
    <w:rsid w:val="003E3E44"/>
    <w:rsid w:val="003E4787"/>
    <w:rsid w:val="003E4E67"/>
    <w:rsid w:val="003E5398"/>
    <w:rsid w:val="003E69B5"/>
    <w:rsid w:val="003E7CD1"/>
    <w:rsid w:val="003F01C0"/>
    <w:rsid w:val="003F225C"/>
    <w:rsid w:val="003F2BFF"/>
    <w:rsid w:val="003F4C7D"/>
    <w:rsid w:val="003F4E15"/>
    <w:rsid w:val="003F4F90"/>
    <w:rsid w:val="003F6105"/>
    <w:rsid w:val="003F6158"/>
    <w:rsid w:val="003F7EA6"/>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243"/>
    <w:rsid w:val="0042035D"/>
    <w:rsid w:val="00421326"/>
    <w:rsid w:val="004226E0"/>
    <w:rsid w:val="004228EA"/>
    <w:rsid w:val="004243F5"/>
    <w:rsid w:val="004265D5"/>
    <w:rsid w:val="004301F1"/>
    <w:rsid w:val="00430287"/>
    <w:rsid w:val="00430898"/>
    <w:rsid w:val="0043101F"/>
    <w:rsid w:val="00431D04"/>
    <w:rsid w:val="00431D19"/>
    <w:rsid w:val="004327C9"/>
    <w:rsid w:val="00433CAF"/>
    <w:rsid w:val="004342B5"/>
    <w:rsid w:val="00434CCD"/>
    <w:rsid w:val="00434D40"/>
    <w:rsid w:val="00434F16"/>
    <w:rsid w:val="00435091"/>
    <w:rsid w:val="004365C5"/>
    <w:rsid w:val="00436A80"/>
    <w:rsid w:val="00436C16"/>
    <w:rsid w:val="004404F4"/>
    <w:rsid w:val="00442EAA"/>
    <w:rsid w:val="004440F7"/>
    <w:rsid w:val="004442CE"/>
    <w:rsid w:val="004457A7"/>
    <w:rsid w:val="004501A7"/>
    <w:rsid w:val="00450474"/>
    <w:rsid w:val="00450E97"/>
    <w:rsid w:val="00455B8B"/>
    <w:rsid w:val="00462A93"/>
    <w:rsid w:val="004638DA"/>
    <w:rsid w:val="0046527F"/>
    <w:rsid w:val="004663CD"/>
    <w:rsid w:val="004666D9"/>
    <w:rsid w:val="00467BBB"/>
    <w:rsid w:val="00467CF4"/>
    <w:rsid w:val="00467E21"/>
    <w:rsid w:val="00467FB5"/>
    <w:rsid w:val="00471788"/>
    <w:rsid w:val="0047188C"/>
    <w:rsid w:val="00472C4D"/>
    <w:rsid w:val="00472D2C"/>
    <w:rsid w:val="00476FBC"/>
    <w:rsid w:val="0047732E"/>
    <w:rsid w:val="004818B1"/>
    <w:rsid w:val="004838B9"/>
    <w:rsid w:val="00484251"/>
    <w:rsid w:val="004846D7"/>
    <w:rsid w:val="00484F3D"/>
    <w:rsid w:val="00485336"/>
    <w:rsid w:val="00485740"/>
    <w:rsid w:val="00485E17"/>
    <w:rsid w:val="00486C03"/>
    <w:rsid w:val="00487952"/>
    <w:rsid w:val="00491391"/>
    <w:rsid w:val="00491C7A"/>
    <w:rsid w:val="0049234D"/>
    <w:rsid w:val="004923DB"/>
    <w:rsid w:val="004924D9"/>
    <w:rsid w:val="00493CD0"/>
    <w:rsid w:val="00494941"/>
    <w:rsid w:val="00494A13"/>
    <w:rsid w:val="00494ADB"/>
    <w:rsid w:val="00496BD5"/>
    <w:rsid w:val="004A0501"/>
    <w:rsid w:val="004A6022"/>
    <w:rsid w:val="004A6647"/>
    <w:rsid w:val="004A6905"/>
    <w:rsid w:val="004A74ED"/>
    <w:rsid w:val="004B0678"/>
    <w:rsid w:val="004B17CB"/>
    <w:rsid w:val="004B26D4"/>
    <w:rsid w:val="004B3572"/>
    <w:rsid w:val="004B5C7E"/>
    <w:rsid w:val="004B5EFC"/>
    <w:rsid w:val="004B6532"/>
    <w:rsid w:val="004B77D1"/>
    <w:rsid w:val="004B7D22"/>
    <w:rsid w:val="004C002E"/>
    <w:rsid w:val="004C1C22"/>
    <w:rsid w:val="004C3519"/>
    <w:rsid w:val="004C4346"/>
    <w:rsid w:val="004C4F82"/>
    <w:rsid w:val="004C51AF"/>
    <w:rsid w:val="004C552F"/>
    <w:rsid w:val="004C5D51"/>
    <w:rsid w:val="004C70E4"/>
    <w:rsid w:val="004C74C8"/>
    <w:rsid w:val="004C7D78"/>
    <w:rsid w:val="004D0D6B"/>
    <w:rsid w:val="004D0DFF"/>
    <w:rsid w:val="004D1380"/>
    <w:rsid w:val="004D1C06"/>
    <w:rsid w:val="004D2237"/>
    <w:rsid w:val="004D2BEB"/>
    <w:rsid w:val="004D2D8B"/>
    <w:rsid w:val="004D4360"/>
    <w:rsid w:val="004D44FD"/>
    <w:rsid w:val="004D52C1"/>
    <w:rsid w:val="004D5BC4"/>
    <w:rsid w:val="004D65E6"/>
    <w:rsid w:val="004D7043"/>
    <w:rsid w:val="004E18FC"/>
    <w:rsid w:val="004E27D7"/>
    <w:rsid w:val="004E3006"/>
    <w:rsid w:val="004E3F5C"/>
    <w:rsid w:val="004E4CB1"/>
    <w:rsid w:val="004E714A"/>
    <w:rsid w:val="004E78EC"/>
    <w:rsid w:val="004F0CDC"/>
    <w:rsid w:val="004F175F"/>
    <w:rsid w:val="004F1E8A"/>
    <w:rsid w:val="004F2432"/>
    <w:rsid w:val="004F53F7"/>
    <w:rsid w:val="004F7770"/>
    <w:rsid w:val="004F7AB5"/>
    <w:rsid w:val="004F7CF7"/>
    <w:rsid w:val="0050029F"/>
    <w:rsid w:val="00500AED"/>
    <w:rsid w:val="00501361"/>
    <w:rsid w:val="00501E1D"/>
    <w:rsid w:val="00503939"/>
    <w:rsid w:val="00503BA7"/>
    <w:rsid w:val="0050479A"/>
    <w:rsid w:val="00506C49"/>
    <w:rsid w:val="00507C14"/>
    <w:rsid w:val="00507F6F"/>
    <w:rsid w:val="0051091D"/>
    <w:rsid w:val="00510EF0"/>
    <w:rsid w:val="00513DF5"/>
    <w:rsid w:val="00514A87"/>
    <w:rsid w:val="00516302"/>
    <w:rsid w:val="00517804"/>
    <w:rsid w:val="00517D2F"/>
    <w:rsid w:val="0052050C"/>
    <w:rsid w:val="005209A4"/>
    <w:rsid w:val="0052176B"/>
    <w:rsid w:val="00522D98"/>
    <w:rsid w:val="00523270"/>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15F7"/>
    <w:rsid w:val="00553AE2"/>
    <w:rsid w:val="005549B4"/>
    <w:rsid w:val="00562581"/>
    <w:rsid w:val="00562600"/>
    <w:rsid w:val="00562C86"/>
    <w:rsid w:val="00564451"/>
    <w:rsid w:val="00564BED"/>
    <w:rsid w:val="00565B94"/>
    <w:rsid w:val="00565F0E"/>
    <w:rsid w:val="0056631B"/>
    <w:rsid w:val="005670F4"/>
    <w:rsid w:val="00567148"/>
    <w:rsid w:val="00567DA0"/>
    <w:rsid w:val="005714B9"/>
    <w:rsid w:val="005714C5"/>
    <w:rsid w:val="00571577"/>
    <w:rsid w:val="005723EC"/>
    <w:rsid w:val="00572FC3"/>
    <w:rsid w:val="00573E46"/>
    <w:rsid w:val="00575134"/>
    <w:rsid w:val="00576F75"/>
    <w:rsid w:val="00581299"/>
    <w:rsid w:val="005861D3"/>
    <w:rsid w:val="00587C8F"/>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819"/>
    <w:rsid w:val="005B4AD1"/>
    <w:rsid w:val="005B4C9C"/>
    <w:rsid w:val="005B5E02"/>
    <w:rsid w:val="005B6B3F"/>
    <w:rsid w:val="005B7067"/>
    <w:rsid w:val="005C0057"/>
    <w:rsid w:val="005C0A37"/>
    <w:rsid w:val="005C1655"/>
    <w:rsid w:val="005C184F"/>
    <w:rsid w:val="005C1A83"/>
    <w:rsid w:val="005C2420"/>
    <w:rsid w:val="005C26CB"/>
    <w:rsid w:val="005C2984"/>
    <w:rsid w:val="005C2E8B"/>
    <w:rsid w:val="005C364B"/>
    <w:rsid w:val="005C4607"/>
    <w:rsid w:val="005C5F04"/>
    <w:rsid w:val="005C61A6"/>
    <w:rsid w:val="005C622D"/>
    <w:rsid w:val="005C6838"/>
    <w:rsid w:val="005C6F61"/>
    <w:rsid w:val="005C74E8"/>
    <w:rsid w:val="005C776B"/>
    <w:rsid w:val="005D1610"/>
    <w:rsid w:val="005D181B"/>
    <w:rsid w:val="005D29E2"/>
    <w:rsid w:val="005D2A3E"/>
    <w:rsid w:val="005D2D29"/>
    <w:rsid w:val="005D2DBA"/>
    <w:rsid w:val="005D33C5"/>
    <w:rsid w:val="005D3B5E"/>
    <w:rsid w:val="005D5292"/>
    <w:rsid w:val="005D67BC"/>
    <w:rsid w:val="005D6B3A"/>
    <w:rsid w:val="005E09A0"/>
    <w:rsid w:val="005E0E01"/>
    <w:rsid w:val="005E14E8"/>
    <w:rsid w:val="005E16DE"/>
    <w:rsid w:val="005E22DA"/>
    <w:rsid w:val="005E22ED"/>
    <w:rsid w:val="005E2CE4"/>
    <w:rsid w:val="005E4271"/>
    <w:rsid w:val="005E4EF6"/>
    <w:rsid w:val="005E4FCC"/>
    <w:rsid w:val="005E5D44"/>
    <w:rsid w:val="005E6DE1"/>
    <w:rsid w:val="005E7F62"/>
    <w:rsid w:val="005F0245"/>
    <w:rsid w:val="005F0A14"/>
    <w:rsid w:val="005F2E04"/>
    <w:rsid w:val="005F39BD"/>
    <w:rsid w:val="005F59B6"/>
    <w:rsid w:val="005F610A"/>
    <w:rsid w:val="005F65D5"/>
    <w:rsid w:val="005F6975"/>
    <w:rsid w:val="005F6BC8"/>
    <w:rsid w:val="006005F3"/>
    <w:rsid w:val="006007C0"/>
    <w:rsid w:val="006011D0"/>
    <w:rsid w:val="00601632"/>
    <w:rsid w:val="00602183"/>
    <w:rsid w:val="00603E4A"/>
    <w:rsid w:val="00607305"/>
    <w:rsid w:val="00607B5F"/>
    <w:rsid w:val="00611B30"/>
    <w:rsid w:val="0061268F"/>
    <w:rsid w:val="00612BF4"/>
    <w:rsid w:val="0061316A"/>
    <w:rsid w:val="006134A8"/>
    <w:rsid w:val="00617182"/>
    <w:rsid w:val="00617C3B"/>
    <w:rsid w:val="006205EC"/>
    <w:rsid w:val="00623497"/>
    <w:rsid w:val="006247BF"/>
    <w:rsid w:val="00624DEB"/>
    <w:rsid w:val="006258F2"/>
    <w:rsid w:val="00625AFD"/>
    <w:rsid w:val="0062692B"/>
    <w:rsid w:val="00626ADC"/>
    <w:rsid w:val="006273E7"/>
    <w:rsid w:val="006303CB"/>
    <w:rsid w:val="00630B69"/>
    <w:rsid w:val="00631A31"/>
    <w:rsid w:val="00631E7A"/>
    <w:rsid w:val="00632558"/>
    <w:rsid w:val="00632604"/>
    <w:rsid w:val="00634189"/>
    <w:rsid w:val="006346BE"/>
    <w:rsid w:val="0063529B"/>
    <w:rsid w:val="00635845"/>
    <w:rsid w:val="00635968"/>
    <w:rsid w:val="00636B69"/>
    <w:rsid w:val="00636D49"/>
    <w:rsid w:val="00636EFF"/>
    <w:rsid w:val="006376F5"/>
    <w:rsid w:val="006376F7"/>
    <w:rsid w:val="00640414"/>
    <w:rsid w:val="00640AFE"/>
    <w:rsid w:val="0064137A"/>
    <w:rsid w:val="00641A5D"/>
    <w:rsid w:val="006426A4"/>
    <w:rsid w:val="00642867"/>
    <w:rsid w:val="00642B93"/>
    <w:rsid w:val="00643F86"/>
    <w:rsid w:val="0064481E"/>
    <w:rsid w:val="006478F2"/>
    <w:rsid w:val="006506DD"/>
    <w:rsid w:val="006508EA"/>
    <w:rsid w:val="00650BAD"/>
    <w:rsid w:val="0065159C"/>
    <w:rsid w:val="00652B45"/>
    <w:rsid w:val="00653016"/>
    <w:rsid w:val="0065396A"/>
    <w:rsid w:val="00654623"/>
    <w:rsid w:val="006553B4"/>
    <w:rsid w:val="006561AD"/>
    <w:rsid w:val="00656554"/>
    <w:rsid w:val="00656FBF"/>
    <w:rsid w:val="006579AE"/>
    <w:rsid w:val="006622C8"/>
    <w:rsid w:val="00662474"/>
    <w:rsid w:val="006629E5"/>
    <w:rsid w:val="00663CC1"/>
    <w:rsid w:val="00664D66"/>
    <w:rsid w:val="00665038"/>
    <w:rsid w:val="0066593F"/>
    <w:rsid w:val="00665AB8"/>
    <w:rsid w:val="00666A14"/>
    <w:rsid w:val="00666BE0"/>
    <w:rsid w:val="006674D2"/>
    <w:rsid w:val="006703DF"/>
    <w:rsid w:val="00670483"/>
    <w:rsid w:val="0067097B"/>
    <w:rsid w:val="006730A3"/>
    <w:rsid w:val="00673786"/>
    <w:rsid w:val="00676167"/>
    <w:rsid w:val="00676D93"/>
    <w:rsid w:val="006778CA"/>
    <w:rsid w:val="00677D88"/>
    <w:rsid w:val="0068003A"/>
    <w:rsid w:val="00680092"/>
    <w:rsid w:val="006805F6"/>
    <w:rsid w:val="0068143E"/>
    <w:rsid w:val="00681593"/>
    <w:rsid w:val="00685370"/>
    <w:rsid w:val="006864DD"/>
    <w:rsid w:val="00686575"/>
    <w:rsid w:val="006876A0"/>
    <w:rsid w:val="006902D7"/>
    <w:rsid w:val="00690591"/>
    <w:rsid w:val="00690803"/>
    <w:rsid w:val="00690CAA"/>
    <w:rsid w:val="00691D6A"/>
    <w:rsid w:val="0069294F"/>
    <w:rsid w:val="00692E5C"/>
    <w:rsid w:val="00693C35"/>
    <w:rsid w:val="00694639"/>
    <w:rsid w:val="00694794"/>
    <w:rsid w:val="006950BF"/>
    <w:rsid w:val="0069538C"/>
    <w:rsid w:val="0069539A"/>
    <w:rsid w:val="006A1FC7"/>
    <w:rsid w:val="006A2147"/>
    <w:rsid w:val="006A2DFC"/>
    <w:rsid w:val="006A3ADF"/>
    <w:rsid w:val="006A3B53"/>
    <w:rsid w:val="006A3C71"/>
    <w:rsid w:val="006A6790"/>
    <w:rsid w:val="006A7573"/>
    <w:rsid w:val="006B0ED0"/>
    <w:rsid w:val="006B1BB5"/>
    <w:rsid w:val="006B335C"/>
    <w:rsid w:val="006B3944"/>
    <w:rsid w:val="006B606A"/>
    <w:rsid w:val="006B60C3"/>
    <w:rsid w:val="006B6151"/>
    <w:rsid w:val="006B67A3"/>
    <w:rsid w:val="006B698C"/>
    <w:rsid w:val="006C028D"/>
    <w:rsid w:val="006C0EDA"/>
    <w:rsid w:val="006C2F97"/>
    <w:rsid w:val="006C3BB6"/>
    <w:rsid w:val="006C3EA1"/>
    <w:rsid w:val="006C4315"/>
    <w:rsid w:val="006C4976"/>
    <w:rsid w:val="006C6171"/>
    <w:rsid w:val="006C6491"/>
    <w:rsid w:val="006C6625"/>
    <w:rsid w:val="006C689B"/>
    <w:rsid w:val="006C7073"/>
    <w:rsid w:val="006C76C9"/>
    <w:rsid w:val="006D303F"/>
    <w:rsid w:val="006D674C"/>
    <w:rsid w:val="006D7A92"/>
    <w:rsid w:val="006E24FD"/>
    <w:rsid w:val="006E2AA2"/>
    <w:rsid w:val="006E35DD"/>
    <w:rsid w:val="006E513C"/>
    <w:rsid w:val="006E65C4"/>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07EBA"/>
    <w:rsid w:val="007111CA"/>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27D5B"/>
    <w:rsid w:val="00730C75"/>
    <w:rsid w:val="007314CA"/>
    <w:rsid w:val="007326A0"/>
    <w:rsid w:val="00733955"/>
    <w:rsid w:val="007339D5"/>
    <w:rsid w:val="00735587"/>
    <w:rsid w:val="00736368"/>
    <w:rsid w:val="00736DCC"/>
    <w:rsid w:val="00737689"/>
    <w:rsid w:val="007378A0"/>
    <w:rsid w:val="007401D3"/>
    <w:rsid w:val="00742F4A"/>
    <w:rsid w:val="00743FDC"/>
    <w:rsid w:val="00745F0A"/>
    <w:rsid w:val="00746B18"/>
    <w:rsid w:val="00751040"/>
    <w:rsid w:val="00751533"/>
    <w:rsid w:val="00751E19"/>
    <w:rsid w:val="00752271"/>
    <w:rsid w:val="007523D3"/>
    <w:rsid w:val="00753430"/>
    <w:rsid w:val="00753675"/>
    <w:rsid w:val="00753AB3"/>
    <w:rsid w:val="00753E71"/>
    <w:rsid w:val="00754253"/>
    <w:rsid w:val="007552CA"/>
    <w:rsid w:val="00755466"/>
    <w:rsid w:val="00756371"/>
    <w:rsid w:val="0075637E"/>
    <w:rsid w:val="00756E84"/>
    <w:rsid w:val="007578CE"/>
    <w:rsid w:val="00757B80"/>
    <w:rsid w:val="00757ECA"/>
    <w:rsid w:val="00760A71"/>
    <w:rsid w:val="00762631"/>
    <w:rsid w:val="00763B8C"/>
    <w:rsid w:val="00763CD1"/>
    <w:rsid w:val="0076432D"/>
    <w:rsid w:val="00764606"/>
    <w:rsid w:val="00764928"/>
    <w:rsid w:val="00765DBB"/>
    <w:rsid w:val="007662A6"/>
    <w:rsid w:val="0076674B"/>
    <w:rsid w:val="0077124C"/>
    <w:rsid w:val="00771D69"/>
    <w:rsid w:val="0077428C"/>
    <w:rsid w:val="007756BD"/>
    <w:rsid w:val="0077792C"/>
    <w:rsid w:val="007814A1"/>
    <w:rsid w:val="007815C6"/>
    <w:rsid w:val="00781661"/>
    <w:rsid w:val="00782107"/>
    <w:rsid w:val="00782DD5"/>
    <w:rsid w:val="007834BE"/>
    <w:rsid w:val="00784A2F"/>
    <w:rsid w:val="00786B11"/>
    <w:rsid w:val="00790849"/>
    <w:rsid w:val="007908C7"/>
    <w:rsid w:val="00791753"/>
    <w:rsid w:val="00792313"/>
    <w:rsid w:val="0079296B"/>
    <w:rsid w:val="00792FAA"/>
    <w:rsid w:val="00793438"/>
    <w:rsid w:val="0079359D"/>
    <w:rsid w:val="007937B1"/>
    <w:rsid w:val="00793812"/>
    <w:rsid w:val="00794C40"/>
    <w:rsid w:val="00795344"/>
    <w:rsid w:val="00795B52"/>
    <w:rsid w:val="00795C02"/>
    <w:rsid w:val="00796FBD"/>
    <w:rsid w:val="007970E2"/>
    <w:rsid w:val="00797957"/>
    <w:rsid w:val="00797B80"/>
    <w:rsid w:val="007A0096"/>
    <w:rsid w:val="007A1178"/>
    <w:rsid w:val="007A1B50"/>
    <w:rsid w:val="007A1FF7"/>
    <w:rsid w:val="007A24D1"/>
    <w:rsid w:val="007A2F04"/>
    <w:rsid w:val="007A3902"/>
    <w:rsid w:val="007A3D10"/>
    <w:rsid w:val="007A42F2"/>
    <w:rsid w:val="007A4429"/>
    <w:rsid w:val="007A4EE2"/>
    <w:rsid w:val="007A5D6A"/>
    <w:rsid w:val="007A5F1F"/>
    <w:rsid w:val="007A6DBA"/>
    <w:rsid w:val="007A764D"/>
    <w:rsid w:val="007B0154"/>
    <w:rsid w:val="007B04AA"/>
    <w:rsid w:val="007B1128"/>
    <w:rsid w:val="007B14E0"/>
    <w:rsid w:val="007B1E1D"/>
    <w:rsid w:val="007B3350"/>
    <w:rsid w:val="007B46AA"/>
    <w:rsid w:val="007B47B5"/>
    <w:rsid w:val="007B497F"/>
    <w:rsid w:val="007B4D5B"/>
    <w:rsid w:val="007B5DD3"/>
    <w:rsid w:val="007B624D"/>
    <w:rsid w:val="007B71E9"/>
    <w:rsid w:val="007B78E1"/>
    <w:rsid w:val="007C057D"/>
    <w:rsid w:val="007C1BDF"/>
    <w:rsid w:val="007C293A"/>
    <w:rsid w:val="007C3F08"/>
    <w:rsid w:val="007C5516"/>
    <w:rsid w:val="007C55A8"/>
    <w:rsid w:val="007C5D5E"/>
    <w:rsid w:val="007C60A7"/>
    <w:rsid w:val="007D0748"/>
    <w:rsid w:val="007D29C2"/>
    <w:rsid w:val="007D3E31"/>
    <w:rsid w:val="007D3FC7"/>
    <w:rsid w:val="007D4A1B"/>
    <w:rsid w:val="007D5DE9"/>
    <w:rsid w:val="007D5FD3"/>
    <w:rsid w:val="007D65B3"/>
    <w:rsid w:val="007E05BE"/>
    <w:rsid w:val="007E073B"/>
    <w:rsid w:val="007E0AF7"/>
    <w:rsid w:val="007E1A48"/>
    <w:rsid w:val="007E2248"/>
    <w:rsid w:val="007E25BF"/>
    <w:rsid w:val="007E264A"/>
    <w:rsid w:val="007E2D3F"/>
    <w:rsid w:val="007E346C"/>
    <w:rsid w:val="007E4DCD"/>
    <w:rsid w:val="007E54CF"/>
    <w:rsid w:val="007E6301"/>
    <w:rsid w:val="007E6730"/>
    <w:rsid w:val="007F1320"/>
    <w:rsid w:val="007F2CDE"/>
    <w:rsid w:val="007F4AA4"/>
    <w:rsid w:val="007F5441"/>
    <w:rsid w:val="007F558B"/>
    <w:rsid w:val="008000D7"/>
    <w:rsid w:val="008019D5"/>
    <w:rsid w:val="00801CCE"/>
    <w:rsid w:val="00803B79"/>
    <w:rsid w:val="00803DAB"/>
    <w:rsid w:val="00803E26"/>
    <w:rsid w:val="00805B2F"/>
    <w:rsid w:val="00805DBD"/>
    <w:rsid w:val="00807A67"/>
    <w:rsid w:val="00810C64"/>
    <w:rsid w:val="00810CAB"/>
    <w:rsid w:val="008115B1"/>
    <w:rsid w:val="008119FA"/>
    <w:rsid w:val="008122CA"/>
    <w:rsid w:val="008127FE"/>
    <w:rsid w:val="008139F2"/>
    <w:rsid w:val="00813AC3"/>
    <w:rsid w:val="00813AED"/>
    <w:rsid w:val="00814F1E"/>
    <w:rsid w:val="0082004C"/>
    <w:rsid w:val="00821E45"/>
    <w:rsid w:val="00821E8B"/>
    <w:rsid w:val="00824ADD"/>
    <w:rsid w:val="00824B64"/>
    <w:rsid w:val="008253AC"/>
    <w:rsid w:val="00825AF7"/>
    <w:rsid w:val="0082683F"/>
    <w:rsid w:val="00827A21"/>
    <w:rsid w:val="00827C78"/>
    <w:rsid w:val="008309E6"/>
    <w:rsid w:val="00831473"/>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4826"/>
    <w:rsid w:val="00855C9B"/>
    <w:rsid w:val="00856102"/>
    <w:rsid w:val="00861036"/>
    <w:rsid w:val="008614D0"/>
    <w:rsid w:val="00862C25"/>
    <w:rsid w:val="00863060"/>
    <w:rsid w:val="008642E9"/>
    <w:rsid w:val="00864356"/>
    <w:rsid w:val="00867C4B"/>
    <w:rsid w:val="00870EDC"/>
    <w:rsid w:val="00872142"/>
    <w:rsid w:val="00872B8F"/>
    <w:rsid w:val="00876763"/>
    <w:rsid w:val="008772F0"/>
    <w:rsid w:val="0088011B"/>
    <w:rsid w:val="00881BD8"/>
    <w:rsid w:val="00881C12"/>
    <w:rsid w:val="00882229"/>
    <w:rsid w:val="008829F2"/>
    <w:rsid w:val="00882B88"/>
    <w:rsid w:val="00883053"/>
    <w:rsid w:val="00883757"/>
    <w:rsid w:val="00886224"/>
    <w:rsid w:val="00886796"/>
    <w:rsid w:val="00886F99"/>
    <w:rsid w:val="008901DC"/>
    <w:rsid w:val="00890F7D"/>
    <w:rsid w:val="00891276"/>
    <w:rsid w:val="00893BC3"/>
    <w:rsid w:val="00894558"/>
    <w:rsid w:val="00894AC6"/>
    <w:rsid w:val="00894D1B"/>
    <w:rsid w:val="00895B4E"/>
    <w:rsid w:val="00895EC9"/>
    <w:rsid w:val="00896C35"/>
    <w:rsid w:val="00897A98"/>
    <w:rsid w:val="008A0138"/>
    <w:rsid w:val="008A14A1"/>
    <w:rsid w:val="008A1922"/>
    <w:rsid w:val="008A1F6F"/>
    <w:rsid w:val="008A2E04"/>
    <w:rsid w:val="008A438D"/>
    <w:rsid w:val="008A49C0"/>
    <w:rsid w:val="008A53B2"/>
    <w:rsid w:val="008A5865"/>
    <w:rsid w:val="008A65E1"/>
    <w:rsid w:val="008B0A58"/>
    <w:rsid w:val="008B0DA0"/>
    <w:rsid w:val="008B1A1B"/>
    <w:rsid w:val="008B2102"/>
    <w:rsid w:val="008B21D0"/>
    <w:rsid w:val="008B2E63"/>
    <w:rsid w:val="008B37DE"/>
    <w:rsid w:val="008B4400"/>
    <w:rsid w:val="008B4416"/>
    <w:rsid w:val="008B4814"/>
    <w:rsid w:val="008B4D93"/>
    <w:rsid w:val="008B5024"/>
    <w:rsid w:val="008B523E"/>
    <w:rsid w:val="008B5BD9"/>
    <w:rsid w:val="008B6389"/>
    <w:rsid w:val="008B7284"/>
    <w:rsid w:val="008C0E2E"/>
    <w:rsid w:val="008C0E90"/>
    <w:rsid w:val="008C1ADB"/>
    <w:rsid w:val="008C3181"/>
    <w:rsid w:val="008C37FB"/>
    <w:rsid w:val="008C3E53"/>
    <w:rsid w:val="008C4E41"/>
    <w:rsid w:val="008D0B44"/>
    <w:rsid w:val="008D10E2"/>
    <w:rsid w:val="008D38EC"/>
    <w:rsid w:val="008D4E9F"/>
    <w:rsid w:val="008D52B9"/>
    <w:rsid w:val="008D591D"/>
    <w:rsid w:val="008D6D0E"/>
    <w:rsid w:val="008D7848"/>
    <w:rsid w:val="008E119F"/>
    <w:rsid w:val="008E4588"/>
    <w:rsid w:val="008E4E42"/>
    <w:rsid w:val="008E5D87"/>
    <w:rsid w:val="008E6202"/>
    <w:rsid w:val="008E7256"/>
    <w:rsid w:val="008F0E4C"/>
    <w:rsid w:val="008F2DF0"/>
    <w:rsid w:val="008F418B"/>
    <w:rsid w:val="008F5441"/>
    <w:rsid w:val="008F7CB9"/>
    <w:rsid w:val="008F7F6D"/>
    <w:rsid w:val="00900393"/>
    <w:rsid w:val="00900BAD"/>
    <w:rsid w:val="00900E8A"/>
    <w:rsid w:val="00901483"/>
    <w:rsid w:val="00901A59"/>
    <w:rsid w:val="009049A8"/>
    <w:rsid w:val="009051A4"/>
    <w:rsid w:val="00911E92"/>
    <w:rsid w:val="00914B3F"/>
    <w:rsid w:val="00917120"/>
    <w:rsid w:val="009202C9"/>
    <w:rsid w:val="00920341"/>
    <w:rsid w:val="00920C9F"/>
    <w:rsid w:val="00920D36"/>
    <w:rsid w:val="0092333C"/>
    <w:rsid w:val="009238E8"/>
    <w:rsid w:val="00923AD9"/>
    <w:rsid w:val="009240D5"/>
    <w:rsid w:val="00924285"/>
    <w:rsid w:val="009246CF"/>
    <w:rsid w:val="00924A28"/>
    <w:rsid w:val="00924F3C"/>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4966"/>
    <w:rsid w:val="009449C4"/>
    <w:rsid w:val="00945088"/>
    <w:rsid w:val="00945D68"/>
    <w:rsid w:val="0094734D"/>
    <w:rsid w:val="009476E4"/>
    <w:rsid w:val="00952459"/>
    <w:rsid w:val="00952E3D"/>
    <w:rsid w:val="00953783"/>
    <w:rsid w:val="00953BBD"/>
    <w:rsid w:val="00954157"/>
    <w:rsid w:val="0095415F"/>
    <w:rsid w:val="00954624"/>
    <w:rsid w:val="00954650"/>
    <w:rsid w:val="00954E72"/>
    <w:rsid w:val="009561A5"/>
    <w:rsid w:val="00956FF6"/>
    <w:rsid w:val="00957054"/>
    <w:rsid w:val="00957D36"/>
    <w:rsid w:val="0096126F"/>
    <w:rsid w:val="009612E1"/>
    <w:rsid w:val="00961995"/>
    <w:rsid w:val="00961E74"/>
    <w:rsid w:val="00961F39"/>
    <w:rsid w:val="00963304"/>
    <w:rsid w:val="00963958"/>
    <w:rsid w:val="009640A8"/>
    <w:rsid w:val="009643C3"/>
    <w:rsid w:val="009648F0"/>
    <w:rsid w:val="00964D04"/>
    <w:rsid w:val="00964D45"/>
    <w:rsid w:val="00965062"/>
    <w:rsid w:val="009659C1"/>
    <w:rsid w:val="00966F18"/>
    <w:rsid w:val="00967B37"/>
    <w:rsid w:val="009712D7"/>
    <w:rsid w:val="00971949"/>
    <w:rsid w:val="00972389"/>
    <w:rsid w:val="00974663"/>
    <w:rsid w:val="00977896"/>
    <w:rsid w:val="00977A52"/>
    <w:rsid w:val="009837DF"/>
    <w:rsid w:val="00985EC3"/>
    <w:rsid w:val="00987149"/>
    <w:rsid w:val="009874B1"/>
    <w:rsid w:val="00987A79"/>
    <w:rsid w:val="009907DC"/>
    <w:rsid w:val="00991912"/>
    <w:rsid w:val="00991E7C"/>
    <w:rsid w:val="0099234E"/>
    <w:rsid w:val="009938E5"/>
    <w:rsid w:val="00994715"/>
    <w:rsid w:val="009947E1"/>
    <w:rsid w:val="00994CCA"/>
    <w:rsid w:val="00994F04"/>
    <w:rsid w:val="00996AF0"/>
    <w:rsid w:val="00996DF6"/>
    <w:rsid w:val="00997E2A"/>
    <w:rsid w:val="009A0E13"/>
    <w:rsid w:val="009A1A80"/>
    <w:rsid w:val="009A5BFE"/>
    <w:rsid w:val="009A6B73"/>
    <w:rsid w:val="009A730F"/>
    <w:rsid w:val="009B08E1"/>
    <w:rsid w:val="009B0BA2"/>
    <w:rsid w:val="009B2EAE"/>
    <w:rsid w:val="009B37B4"/>
    <w:rsid w:val="009B37DA"/>
    <w:rsid w:val="009B6557"/>
    <w:rsid w:val="009B6DB0"/>
    <w:rsid w:val="009B7AA9"/>
    <w:rsid w:val="009C0062"/>
    <w:rsid w:val="009C113B"/>
    <w:rsid w:val="009C136A"/>
    <w:rsid w:val="009C16C0"/>
    <w:rsid w:val="009C2257"/>
    <w:rsid w:val="009C2F9C"/>
    <w:rsid w:val="009C306A"/>
    <w:rsid w:val="009C374E"/>
    <w:rsid w:val="009C39DD"/>
    <w:rsid w:val="009C5137"/>
    <w:rsid w:val="009C5C6F"/>
    <w:rsid w:val="009C67F6"/>
    <w:rsid w:val="009C7287"/>
    <w:rsid w:val="009C738E"/>
    <w:rsid w:val="009C7537"/>
    <w:rsid w:val="009C79EC"/>
    <w:rsid w:val="009D187A"/>
    <w:rsid w:val="009D3C4E"/>
    <w:rsid w:val="009D430A"/>
    <w:rsid w:val="009D5503"/>
    <w:rsid w:val="009D5562"/>
    <w:rsid w:val="009D5EB1"/>
    <w:rsid w:val="009E0193"/>
    <w:rsid w:val="009E0308"/>
    <w:rsid w:val="009E05CB"/>
    <w:rsid w:val="009E1067"/>
    <w:rsid w:val="009E1FC8"/>
    <w:rsid w:val="009E44E4"/>
    <w:rsid w:val="009E47D1"/>
    <w:rsid w:val="009E59BF"/>
    <w:rsid w:val="009E5A82"/>
    <w:rsid w:val="009E60FE"/>
    <w:rsid w:val="009E6471"/>
    <w:rsid w:val="009E7130"/>
    <w:rsid w:val="009E73C1"/>
    <w:rsid w:val="009F0C0A"/>
    <w:rsid w:val="009F1531"/>
    <w:rsid w:val="009F1A08"/>
    <w:rsid w:val="009F2524"/>
    <w:rsid w:val="009F28BD"/>
    <w:rsid w:val="009F35D0"/>
    <w:rsid w:val="009F3A37"/>
    <w:rsid w:val="009F41C5"/>
    <w:rsid w:val="009F57E5"/>
    <w:rsid w:val="009F5F20"/>
    <w:rsid w:val="009F6430"/>
    <w:rsid w:val="009F6933"/>
    <w:rsid w:val="009F7668"/>
    <w:rsid w:val="00A004E0"/>
    <w:rsid w:val="00A01E3E"/>
    <w:rsid w:val="00A03F1E"/>
    <w:rsid w:val="00A05511"/>
    <w:rsid w:val="00A057A1"/>
    <w:rsid w:val="00A060AC"/>
    <w:rsid w:val="00A063C8"/>
    <w:rsid w:val="00A06681"/>
    <w:rsid w:val="00A11E96"/>
    <w:rsid w:val="00A120E6"/>
    <w:rsid w:val="00A12EF6"/>
    <w:rsid w:val="00A1327D"/>
    <w:rsid w:val="00A14252"/>
    <w:rsid w:val="00A143BF"/>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3C7"/>
    <w:rsid w:val="00A35F39"/>
    <w:rsid w:val="00A36D2B"/>
    <w:rsid w:val="00A37A84"/>
    <w:rsid w:val="00A37E3D"/>
    <w:rsid w:val="00A40B3C"/>
    <w:rsid w:val="00A41B0B"/>
    <w:rsid w:val="00A441B4"/>
    <w:rsid w:val="00A44278"/>
    <w:rsid w:val="00A448F5"/>
    <w:rsid w:val="00A45042"/>
    <w:rsid w:val="00A45EA5"/>
    <w:rsid w:val="00A46856"/>
    <w:rsid w:val="00A51A12"/>
    <w:rsid w:val="00A51E05"/>
    <w:rsid w:val="00A527AB"/>
    <w:rsid w:val="00A53030"/>
    <w:rsid w:val="00A539C2"/>
    <w:rsid w:val="00A5482B"/>
    <w:rsid w:val="00A5491E"/>
    <w:rsid w:val="00A54EF7"/>
    <w:rsid w:val="00A55F7E"/>
    <w:rsid w:val="00A5678F"/>
    <w:rsid w:val="00A56F82"/>
    <w:rsid w:val="00A57824"/>
    <w:rsid w:val="00A57910"/>
    <w:rsid w:val="00A57D25"/>
    <w:rsid w:val="00A602E3"/>
    <w:rsid w:val="00A61E05"/>
    <w:rsid w:val="00A61E67"/>
    <w:rsid w:val="00A62602"/>
    <w:rsid w:val="00A6303E"/>
    <w:rsid w:val="00A6359A"/>
    <w:rsid w:val="00A655F6"/>
    <w:rsid w:val="00A664AA"/>
    <w:rsid w:val="00A667DF"/>
    <w:rsid w:val="00A66855"/>
    <w:rsid w:val="00A67499"/>
    <w:rsid w:val="00A67953"/>
    <w:rsid w:val="00A67A38"/>
    <w:rsid w:val="00A7194A"/>
    <w:rsid w:val="00A7206E"/>
    <w:rsid w:val="00A72CBC"/>
    <w:rsid w:val="00A730B6"/>
    <w:rsid w:val="00A7547B"/>
    <w:rsid w:val="00A76003"/>
    <w:rsid w:val="00A762A0"/>
    <w:rsid w:val="00A76979"/>
    <w:rsid w:val="00A7772E"/>
    <w:rsid w:val="00A77EA2"/>
    <w:rsid w:val="00A815CA"/>
    <w:rsid w:val="00A82A3B"/>
    <w:rsid w:val="00A834CE"/>
    <w:rsid w:val="00A84B04"/>
    <w:rsid w:val="00A85EC4"/>
    <w:rsid w:val="00A86415"/>
    <w:rsid w:val="00A86E52"/>
    <w:rsid w:val="00A871E0"/>
    <w:rsid w:val="00A872FB"/>
    <w:rsid w:val="00A87D8B"/>
    <w:rsid w:val="00A9088B"/>
    <w:rsid w:val="00A90B10"/>
    <w:rsid w:val="00A92A73"/>
    <w:rsid w:val="00A92B3F"/>
    <w:rsid w:val="00A9326B"/>
    <w:rsid w:val="00A939F2"/>
    <w:rsid w:val="00A93B42"/>
    <w:rsid w:val="00A93F56"/>
    <w:rsid w:val="00A9462C"/>
    <w:rsid w:val="00A94903"/>
    <w:rsid w:val="00A9644A"/>
    <w:rsid w:val="00A96457"/>
    <w:rsid w:val="00A966C7"/>
    <w:rsid w:val="00A96817"/>
    <w:rsid w:val="00AA2FAD"/>
    <w:rsid w:val="00AA30E1"/>
    <w:rsid w:val="00AA31DB"/>
    <w:rsid w:val="00AA3B60"/>
    <w:rsid w:val="00AA4805"/>
    <w:rsid w:val="00AA4C48"/>
    <w:rsid w:val="00AA5402"/>
    <w:rsid w:val="00AA5AF8"/>
    <w:rsid w:val="00AA78C8"/>
    <w:rsid w:val="00AB0665"/>
    <w:rsid w:val="00AB223E"/>
    <w:rsid w:val="00AB2273"/>
    <w:rsid w:val="00AB71D4"/>
    <w:rsid w:val="00AB7304"/>
    <w:rsid w:val="00AB74F4"/>
    <w:rsid w:val="00AC003D"/>
    <w:rsid w:val="00AC1ABD"/>
    <w:rsid w:val="00AC3B05"/>
    <w:rsid w:val="00AC3D46"/>
    <w:rsid w:val="00AC4649"/>
    <w:rsid w:val="00AC59B9"/>
    <w:rsid w:val="00AC6252"/>
    <w:rsid w:val="00AC6A50"/>
    <w:rsid w:val="00AC6A83"/>
    <w:rsid w:val="00AC7713"/>
    <w:rsid w:val="00AC7AFF"/>
    <w:rsid w:val="00AC7D1B"/>
    <w:rsid w:val="00AD1B28"/>
    <w:rsid w:val="00AD1E8F"/>
    <w:rsid w:val="00AD2740"/>
    <w:rsid w:val="00AD286D"/>
    <w:rsid w:val="00AD3169"/>
    <w:rsid w:val="00AD31B9"/>
    <w:rsid w:val="00AD3D5A"/>
    <w:rsid w:val="00AD43C6"/>
    <w:rsid w:val="00AD57F3"/>
    <w:rsid w:val="00AD71AD"/>
    <w:rsid w:val="00AD754C"/>
    <w:rsid w:val="00AD7851"/>
    <w:rsid w:val="00AD7CB2"/>
    <w:rsid w:val="00AD7D9A"/>
    <w:rsid w:val="00AE0742"/>
    <w:rsid w:val="00AE335E"/>
    <w:rsid w:val="00AE4199"/>
    <w:rsid w:val="00AE42BA"/>
    <w:rsid w:val="00AE464C"/>
    <w:rsid w:val="00AE56E6"/>
    <w:rsid w:val="00AE62CD"/>
    <w:rsid w:val="00AE7025"/>
    <w:rsid w:val="00AE7375"/>
    <w:rsid w:val="00AF03EB"/>
    <w:rsid w:val="00AF107A"/>
    <w:rsid w:val="00AF367F"/>
    <w:rsid w:val="00AF4492"/>
    <w:rsid w:val="00AF588C"/>
    <w:rsid w:val="00AF65A1"/>
    <w:rsid w:val="00AF6D27"/>
    <w:rsid w:val="00B033C2"/>
    <w:rsid w:val="00B03B02"/>
    <w:rsid w:val="00B04E75"/>
    <w:rsid w:val="00B04EB9"/>
    <w:rsid w:val="00B06BC9"/>
    <w:rsid w:val="00B07856"/>
    <w:rsid w:val="00B07D48"/>
    <w:rsid w:val="00B07FAF"/>
    <w:rsid w:val="00B10573"/>
    <w:rsid w:val="00B10C08"/>
    <w:rsid w:val="00B11504"/>
    <w:rsid w:val="00B118BE"/>
    <w:rsid w:val="00B12A7E"/>
    <w:rsid w:val="00B12DBA"/>
    <w:rsid w:val="00B13740"/>
    <w:rsid w:val="00B14114"/>
    <w:rsid w:val="00B14634"/>
    <w:rsid w:val="00B15C8E"/>
    <w:rsid w:val="00B15D19"/>
    <w:rsid w:val="00B15DFA"/>
    <w:rsid w:val="00B160C8"/>
    <w:rsid w:val="00B16E8C"/>
    <w:rsid w:val="00B20555"/>
    <w:rsid w:val="00B2141C"/>
    <w:rsid w:val="00B21B94"/>
    <w:rsid w:val="00B2216F"/>
    <w:rsid w:val="00B23D1C"/>
    <w:rsid w:val="00B24C3E"/>
    <w:rsid w:val="00B24EDB"/>
    <w:rsid w:val="00B252F5"/>
    <w:rsid w:val="00B25832"/>
    <w:rsid w:val="00B25B4A"/>
    <w:rsid w:val="00B26863"/>
    <w:rsid w:val="00B27995"/>
    <w:rsid w:val="00B30814"/>
    <w:rsid w:val="00B30F12"/>
    <w:rsid w:val="00B312DD"/>
    <w:rsid w:val="00B3295A"/>
    <w:rsid w:val="00B3300F"/>
    <w:rsid w:val="00B36147"/>
    <w:rsid w:val="00B368E1"/>
    <w:rsid w:val="00B40526"/>
    <w:rsid w:val="00B40787"/>
    <w:rsid w:val="00B40E6F"/>
    <w:rsid w:val="00B41E1C"/>
    <w:rsid w:val="00B4285D"/>
    <w:rsid w:val="00B45AF9"/>
    <w:rsid w:val="00B470B2"/>
    <w:rsid w:val="00B47909"/>
    <w:rsid w:val="00B52D02"/>
    <w:rsid w:val="00B530CB"/>
    <w:rsid w:val="00B5404C"/>
    <w:rsid w:val="00B540C2"/>
    <w:rsid w:val="00B54A64"/>
    <w:rsid w:val="00B54CAC"/>
    <w:rsid w:val="00B54EC0"/>
    <w:rsid w:val="00B54FDE"/>
    <w:rsid w:val="00B559AA"/>
    <w:rsid w:val="00B56E80"/>
    <w:rsid w:val="00B570D3"/>
    <w:rsid w:val="00B5727C"/>
    <w:rsid w:val="00B60323"/>
    <w:rsid w:val="00B6032A"/>
    <w:rsid w:val="00B60D2D"/>
    <w:rsid w:val="00B63BD9"/>
    <w:rsid w:val="00B63DD5"/>
    <w:rsid w:val="00B66C15"/>
    <w:rsid w:val="00B711C9"/>
    <w:rsid w:val="00B71768"/>
    <w:rsid w:val="00B71A89"/>
    <w:rsid w:val="00B728E1"/>
    <w:rsid w:val="00B73F68"/>
    <w:rsid w:val="00B74504"/>
    <w:rsid w:val="00B74A63"/>
    <w:rsid w:val="00B74A73"/>
    <w:rsid w:val="00B75DB8"/>
    <w:rsid w:val="00B801A4"/>
    <w:rsid w:val="00B8047C"/>
    <w:rsid w:val="00B80DA0"/>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1E5D"/>
    <w:rsid w:val="00B92E23"/>
    <w:rsid w:val="00B9314B"/>
    <w:rsid w:val="00B93681"/>
    <w:rsid w:val="00B94006"/>
    <w:rsid w:val="00B94CE9"/>
    <w:rsid w:val="00B961AB"/>
    <w:rsid w:val="00BA0885"/>
    <w:rsid w:val="00BA0BDF"/>
    <w:rsid w:val="00BA1502"/>
    <w:rsid w:val="00BA61C3"/>
    <w:rsid w:val="00BA797B"/>
    <w:rsid w:val="00BB10B2"/>
    <w:rsid w:val="00BB196B"/>
    <w:rsid w:val="00BB369D"/>
    <w:rsid w:val="00BB3A52"/>
    <w:rsid w:val="00BB4756"/>
    <w:rsid w:val="00BB5D1E"/>
    <w:rsid w:val="00BB5D8F"/>
    <w:rsid w:val="00BB7008"/>
    <w:rsid w:val="00BB70B6"/>
    <w:rsid w:val="00BB72D5"/>
    <w:rsid w:val="00BB7459"/>
    <w:rsid w:val="00BB7772"/>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D6C11"/>
    <w:rsid w:val="00BE0305"/>
    <w:rsid w:val="00BE17A8"/>
    <w:rsid w:val="00BE3852"/>
    <w:rsid w:val="00BE50BA"/>
    <w:rsid w:val="00BF0186"/>
    <w:rsid w:val="00BF0BBD"/>
    <w:rsid w:val="00BF12E3"/>
    <w:rsid w:val="00BF2ED2"/>
    <w:rsid w:val="00BF3514"/>
    <w:rsid w:val="00BF51D6"/>
    <w:rsid w:val="00BF55E1"/>
    <w:rsid w:val="00BF5BB0"/>
    <w:rsid w:val="00BF65B1"/>
    <w:rsid w:val="00BF679C"/>
    <w:rsid w:val="00BF74BC"/>
    <w:rsid w:val="00C01E4E"/>
    <w:rsid w:val="00C027FE"/>
    <w:rsid w:val="00C029AB"/>
    <w:rsid w:val="00C04112"/>
    <w:rsid w:val="00C05FC2"/>
    <w:rsid w:val="00C065B7"/>
    <w:rsid w:val="00C079FA"/>
    <w:rsid w:val="00C07E2C"/>
    <w:rsid w:val="00C112CB"/>
    <w:rsid w:val="00C11C77"/>
    <w:rsid w:val="00C130B2"/>
    <w:rsid w:val="00C14658"/>
    <w:rsid w:val="00C14875"/>
    <w:rsid w:val="00C15235"/>
    <w:rsid w:val="00C1533A"/>
    <w:rsid w:val="00C16106"/>
    <w:rsid w:val="00C1641C"/>
    <w:rsid w:val="00C1741F"/>
    <w:rsid w:val="00C17593"/>
    <w:rsid w:val="00C2006B"/>
    <w:rsid w:val="00C20849"/>
    <w:rsid w:val="00C22299"/>
    <w:rsid w:val="00C22726"/>
    <w:rsid w:val="00C22C25"/>
    <w:rsid w:val="00C23165"/>
    <w:rsid w:val="00C23B53"/>
    <w:rsid w:val="00C23EAE"/>
    <w:rsid w:val="00C24FCB"/>
    <w:rsid w:val="00C257B6"/>
    <w:rsid w:val="00C261AE"/>
    <w:rsid w:val="00C277E3"/>
    <w:rsid w:val="00C31945"/>
    <w:rsid w:val="00C32651"/>
    <w:rsid w:val="00C326E0"/>
    <w:rsid w:val="00C3433D"/>
    <w:rsid w:val="00C36387"/>
    <w:rsid w:val="00C36617"/>
    <w:rsid w:val="00C36B8E"/>
    <w:rsid w:val="00C40B52"/>
    <w:rsid w:val="00C40E4B"/>
    <w:rsid w:val="00C4187F"/>
    <w:rsid w:val="00C41EC1"/>
    <w:rsid w:val="00C4506E"/>
    <w:rsid w:val="00C46611"/>
    <w:rsid w:val="00C47DC2"/>
    <w:rsid w:val="00C50BA9"/>
    <w:rsid w:val="00C5421B"/>
    <w:rsid w:val="00C54FBC"/>
    <w:rsid w:val="00C56051"/>
    <w:rsid w:val="00C56983"/>
    <w:rsid w:val="00C57BAF"/>
    <w:rsid w:val="00C57ECB"/>
    <w:rsid w:val="00C612B7"/>
    <w:rsid w:val="00C617FA"/>
    <w:rsid w:val="00C619A8"/>
    <w:rsid w:val="00C61C10"/>
    <w:rsid w:val="00C61F3C"/>
    <w:rsid w:val="00C6338D"/>
    <w:rsid w:val="00C634E3"/>
    <w:rsid w:val="00C63E1C"/>
    <w:rsid w:val="00C646FD"/>
    <w:rsid w:val="00C66D78"/>
    <w:rsid w:val="00C67B1A"/>
    <w:rsid w:val="00C70254"/>
    <w:rsid w:val="00C7193E"/>
    <w:rsid w:val="00C730A1"/>
    <w:rsid w:val="00C7381F"/>
    <w:rsid w:val="00C7412E"/>
    <w:rsid w:val="00C779A8"/>
    <w:rsid w:val="00C8051F"/>
    <w:rsid w:val="00C81FE7"/>
    <w:rsid w:val="00C82404"/>
    <w:rsid w:val="00C82E63"/>
    <w:rsid w:val="00C83929"/>
    <w:rsid w:val="00C839E2"/>
    <w:rsid w:val="00C848AF"/>
    <w:rsid w:val="00C85370"/>
    <w:rsid w:val="00C8563E"/>
    <w:rsid w:val="00C86F24"/>
    <w:rsid w:val="00C87E14"/>
    <w:rsid w:val="00C9067F"/>
    <w:rsid w:val="00C9078B"/>
    <w:rsid w:val="00C91EC5"/>
    <w:rsid w:val="00C938CB"/>
    <w:rsid w:val="00C951CB"/>
    <w:rsid w:val="00C95D26"/>
    <w:rsid w:val="00C961F3"/>
    <w:rsid w:val="00C97217"/>
    <w:rsid w:val="00CA026D"/>
    <w:rsid w:val="00CA086A"/>
    <w:rsid w:val="00CA0B83"/>
    <w:rsid w:val="00CA0DCB"/>
    <w:rsid w:val="00CA0E61"/>
    <w:rsid w:val="00CA2BE5"/>
    <w:rsid w:val="00CA5615"/>
    <w:rsid w:val="00CA6142"/>
    <w:rsid w:val="00CA6307"/>
    <w:rsid w:val="00CA6308"/>
    <w:rsid w:val="00CA766E"/>
    <w:rsid w:val="00CA7AF8"/>
    <w:rsid w:val="00CB0BFC"/>
    <w:rsid w:val="00CB1E7F"/>
    <w:rsid w:val="00CB2779"/>
    <w:rsid w:val="00CB3ED6"/>
    <w:rsid w:val="00CB5130"/>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90D"/>
    <w:rsid w:val="00CD5A0D"/>
    <w:rsid w:val="00CD6ADF"/>
    <w:rsid w:val="00CD724B"/>
    <w:rsid w:val="00CE33C1"/>
    <w:rsid w:val="00CE405B"/>
    <w:rsid w:val="00CE42C7"/>
    <w:rsid w:val="00CE48AA"/>
    <w:rsid w:val="00CE6F29"/>
    <w:rsid w:val="00CE774A"/>
    <w:rsid w:val="00CE7A1F"/>
    <w:rsid w:val="00CE7EDC"/>
    <w:rsid w:val="00CE7F14"/>
    <w:rsid w:val="00CF0ABB"/>
    <w:rsid w:val="00CF18D4"/>
    <w:rsid w:val="00CF24E0"/>
    <w:rsid w:val="00CF2C50"/>
    <w:rsid w:val="00CF31DF"/>
    <w:rsid w:val="00CF3A7D"/>
    <w:rsid w:val="00CF3E8C"/>
    <w:rsid w:val="00CF4079"/>
    <w:rsid w:val="00CF4121"/>
    <w:rsid w:val="00CF428C"/>
    <w:rsid w:val="00CF5B1F"/>
    <w:rsid w:val="00CF60F6"/>
    <w:rsid w:val="00CF6D3A"/>
    <w:rsid w:val="00CF7DD3"/>
    <w:rsid w:val="00D01CB7"/>
    <w:rsid w:val="00D01E35"/>
    <w:rsid w:val="00D0429A"/>
    <w:rsid w:val="00D04D8F"/>
    <w:rsid w:val="00D05324"/>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2939"/>
    <w:rsid w:val="00D2388F"/>
    <w:rsid w:val="00D238FA"/>
    <w:rsid w:val="00D23941"/>
    <w:rsid w:val="00D26293"/>
    <w:rsid w:val="00D27372"/>
    <w:rsid w:val="00D276F1"/>
    <w:rsid w:val="00D310B7"/>
    <w:rsid w:val="00D31765"/>
    <w:rsid w:val="00D34289"/>
    <w:rsid w:val="00D357FC"/>
    <w:rsid w:val="00D37EF7"/>
    <w:rsid w:val="00D40657"/>
    <w:rsid w:val="00D40C92"/>
    <w:rsid w:val="00D42791"/>
    <w:rsid w:val="00D42A57"/>
    <w:rsid w:val="00D45952"/>
    <w:rsid w:val="00D45E5D"/>
    <w:rsid w:val="00D54361"/>
    <w:rsid w:val="00D57366"/>
    <w:rsid w:val="00D60E1F"/>
    <w:rsid w:val="00D61466"/>
    <w:rsid w:val="00D6318E"/>
    <w:rsid w:val="00D64D13"/>
    <w:rsid w:val="00D64ED4"/>
    <w:rsid w:val="00D6683B"/>
    <w:rsid w:val="00D668CA"/>
    <w:rsid w:val="00D66FFF"/>
    <w:rsid w:val="00D707C6"/>
    <w:rsid w:val="00D70991"/>
    <w:rsid w:val="00D70EC2"/>
    <w:rsid w:val="00D721B3"/>
    <w:rsid w:val="00D722D3"/>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000"/>
    <w:rsid w:val="00D85518"/>
    <w:rsid w:val="00D857D5"/>
    <w:rsid w:val="00D861BC"/>
    <w:rsid w:val="00D86FA3"/>
    <w:rsid w:val="00D9075E"/>
    <w:rsid w:val="00D91CB3"/>
    <w:rsid w:val="00D9266F"/>
    <w:rsid w:val="00D92F34"/>
    <w:rsid w:val="00D9540B"/>
    <w:rsid w:val="00D9596E"/>
    <w:rsid w:val="00D95F6E"/>
    <w:rsid w:val="00D9771D"/>
    <w:rsid w:val="00D97BA2"/>
    <w:rsid w:val="00DA1763"/>
    <w:rsid w:val="00DA18B8"/>
    <w:rsid w:val="00DA315A"/>
    <w:rsid w:val="00DA3BB9"/>
    <w:rsid w:val="00DA3C3B"/>
    <w:rsid w:val="00DA430F"/>
    <w:rsid w:val="00DA511A"/>
    <w:rsid w:val="00DA57EE"/>
    <w:rsid w:val="00DA5813"/>
    <w:rsid w:val="00DA5EC9"/>
    <w:rsid w:val="00DA6E51"/>
    <w:rsid w:val="00DA7819"/>
    <w:rsid w:val="00DB0693"/>
    <w:rsid w:val="00DB25AB"/>
    <w:rsid w:val="00DB2F1E"/>
    <w:rsid w:val="00DB528F"/>
    <w:rsid w:val="00DB5818"/>
    <w:rsid w:val="00DB6C83"/>
    <w:rsid w:val="00DB7253"/>
    <w:rsid w:val="00DB79DB"/>
    <w:rsid w:val="00DC114E"/>
    <w:rsid w:val="00DC277D"/>
    <w:rsid w:val="00DC36B6"/>
    <w:rsid w:val="00DC472C"/>
    <w:rsid w:val="00DC7214"/>
    <w:rsid w:val="00DC7DF5"/>
    <w:rsid w:val="00DD1BCA"/>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E7752"/>
    <w:rsid w:val="00DF1A47"/>
    <w:rsid w:val="00DF241E"/>
    <w:rsid w:val="00DF2DAD"/>
    <w:rsid w:val="00DF2E03"/>
    <w:rsid w:val="00DF2E71"/>
    <w:rsid w:val="00DF30F4"/>
    <w:rsid w:val="00DF399F"/>
    <w:rsid w:val="00DF5218"/>
    <w:rsid w:val="00DF5F7F"/>
    <w:rsid w:val="00DF6126"/>
    <w:rsid w:val="00DF7B2B"/>
    <w:rsid w:val="00E00130"/>
    <w:rsid w:val="00E00CD7"/>
    <w:rsid w:val="00E01B74"/>
    <w:rsid w:val="00E028E3"/>
    <w:rsid w:val="00E03E0B"/>
    <w:rsid w:val="00E041DE"/>
    <w:rsid w:val="00E04D79"/>
    <w:rsid w:val="00E10C53"/>
    <w:rsid w:val="00E10D1B"/>
    <w:rsid w:val="00E11477"/>
    <w:rsid w:val="00E12B63"/>
    <w:rsid w:val="00E1382A"/>
    <w:rsid w:val="00E13A5D"/>
    <w:rsid w:val="00E1712B"/>
    <w:rsid w:val="00E2116F"/>
    <w:rsid w:val="00E22130"/>
    <w:rsid w:val="00E226B9"/>
    <w:rsid w:val="00E23C8F"/>
    <w:rsid w:val="00E2442E"/>
    <w:rsid w:val="00E25F50"/>
    <w:rsid w:val="00E26725"/>
    <w:rsid w:val="00E26A90"/>
    <w:rsid w:val="00E26D29"/>
    <w:rsid w:val="00E27869"/>
    <w:rsid w:val="00E3042F"/>
    <w:rsid w:val="00E30CA7"/>
    <w:rsid w:val="00E311A1"/>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51139"/>
    <w:rsid w:val="00E53F16"/>
    <w:rsid w:val="00E540BB"/>
    <w:rsid w:val="00E54C84"/>
    <w:rsid w:val="00E55C9C"/>
    <w:rsid w:val="00E60A55"/>
    <w:rsid w:val="00E6394E"/>
    <w:rsid w:val="00E6397C"/>
    <w:rsid w:val="00E648D4"/>
    <w:rsid w:val="00E64C17"/>
    <w:rsid w:val="00E65239"/>
    <w:rsid w:val="00E65CCC"/>
    <w:rsid w:val="00E67D58"/>
    <w:rsid w:val="00E70B89"/>
    <w:rsid w:val="00E7393E"/>
    <w:rsid w:val="00E741AF"/>
    <w:rsid w:val="00E76BC6"/>
    <w:rsid w:val="00E77257"/>
    <w:rsid w:val="00E80066"/>
    <w:rsid w:val="00E80171"/>
    <w:rsid w:val="00E8322E"/>
    <w:rsid w:val="00E843EA"/>
    <w:rsid w:val="00E84F9F"/>
    <w:rsid w:val="00E86006"/>
    <w:rsid w:val="00E875FF"/>
    <w:rsid w:val="00E87D88"/>
    <w:rsid w:val="00E91374"/>
    <w:rsid w:val="00E91891"/>
    <w:rsid w:val="00E924BC"/>
    <w:rsid w:val="00E93BBE"/>
    <w:rsid w:val="00E945B1"/>
    <w:rsid w:val="00E95983"/>
    <w:rsid w:val="00E95B4A"/>
    <w:rsid w:val="00E95D23"/>
    <w:rsid w:val="00EA2246"/>
    <w:rsid w:val="00EA5591"/>
    <w:rsid w:val="00EA6C2D"/>
    <w:rsid w:val="00EA75F9"/>
    <w:rsid w:val="00EA7D1A"/>
    <w:rsid w:val="00EA7E7D"/>
    <w:rsid w:val="00EB2D9C"/>
    <w:rsid w:val="00EB38D2"/>
    <w:rsid w:val="00EB3BF6"/>
    <w:rsid w:val="00EB53AC"/>
    <w:rsid w:val="00EB7456"/>
    <w:rsid w:val="00EC07B2"/>
    <w:rsid w:val="00EC15C2"/>
    <w:rsid w:val="00EC182D"/>
    <w:rsid w:val="00EC376B"/>
    <w:rsid w:val="00EC5833"/>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139"/>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0E8F"/>
    <w:rsid w:val="00EF2520"/>
    <w:rsid w:val="00EF2901"/>
    <w:rsid w:val="00EF335B"/>
    <w:rsid w:val="00EF58F3"/>
    <w:rsid w:val="00F00762"/>
    <w:rsid w:val="00F011F8"/>
    <w:rsid w:val="00F022B7"/>
    <w:rsid w:val="00F037C5"/>
    <w:rsid w:val="00F0469F"/>
    <w:rsid w:val="00F06E2F"/>
    <w:rsid w:val="00F07267"/>
    <w:rsid w:val="00F077BC"/>
    <w:rsid w:val="00F079F4"/>
    <w:rsid w:val="00F07F86"/>
    <w:rsid w:val="00F10222"/>
    <w:rsid w:val="00F1112D"/>
    <w:rsid w:val="00F1147C"/>
    <w:rsid w:val="00F1286D"/>
    <w:rsid w:val="00F13959"/>
    <w:rsid w:val="00F150F5"/>
    <w:rsid w:val="00F152D8"/>
    <w:rsid w:val="00F16ED1"/>
    <w:rsid w:val="00F17565"/>
    <w:rsid w:val="00F20924"/>
    <w:rsid w:val="00F2193B"/>
    <w:rsid w:val="00F21A68"/>
    <w:rsid w:val="00F238F4"/>
    <w:rsid w:val="00F23DE5"/>
    <w:rsid w:val="00F2591A"/>
    <w:rsid w:val="00F26C62"/>
    <w:rsid w:val="00F27395"/>
    <w:rsid w:val="00F279BE"/>
    <w:rsid w:val="00F3318D"/>
    <w:rsid w:val="00F346A9"/>
    <w:rsid w:val="00F347E5"/>
    <w:rsid w:val="00F34A74"/>
    <w:rsid w:val="00F3711F"/>
    <w:rsid w:val="00F40DA8"/>
    <w:rsid w:val="00F4239B"/>
    <w:rsid w:val="00F424A3"/>
    <w:rsid w:val="00F446FB"/>
    <w:rsid w:val="00F4562D"/>
    <w:rsid w:val="00F45869"/>
    <w:rsid w:val="00F46155"/>
    <w:rsid w:val="00F472ED"/>
    <w:rsid w:val="00F5164E"/>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5B5A"/>
    <w:rsid w:val="00F66192"/>
    <w:rsid w:val="00F67229"/>
    <w:rsid w:val="00F673D4"/>
    <w:rsid w:val="00F67D77"/>
    <w:rsid w:val="00F70F9F"/>
    <w:rsid w:val="00F720CC"/>
    <w:rsid w:val="00F72968"/>
    <w:rsid w:val="00F73969"/>
    <w:rsid w:val="00F75826"/>
    <w:rsid w:val="00F76C3E"/>
    <w:rsid w:val="00F810D3"/>
    <w:rsid w:val="00F826B2"/>
    <w:rsid w:val="00F83CBA"/>
    <w:rsid w:val="00F83E6B"/>
    <w:rsid w:val="00F846DF"/>
    <w:rsid w:val="00F84A32"/>
    <w:rsid w:val="00F86B7E"/>
    <w:rsid w:val="00F86BFE"/>
    <w:rsid w:val="00F877A2"/>
    <w:rsid w:val="00F910E7"/>
    <w:rsid w:val="00F91DD7"/>
    <w:rsid w:val="00F92432"/>
    <w:rsid w:val="00F93A13"/>
    <w:rsid w:val="00F94477"/>
    <w:rsid w:val="00F948F6"/>
    <w:rsid w:val="00F9571F"/>
    <w:rsid w:val="00F9584F"/>
    <w:rsid w:val="00F97DF6"/>
    <w:rsid w:val="00FA066E"/>
    <w:rsid w:val="00FA0DBF"/>
    <w:rsid w:val="00FA3134"/>
    <w:rsid w:val="00FA43FB"/>
    <w:rsid w:val="00FA44D8"/>
    <w:rsid w:val="00FA52B8"/>
    <w:rsid w:val="00FA586C"/>
    <w:rsid w:val="00FA60B9"/>
    <w:rsid w:val="00FA6C6E"/>
    <w:rsid w:val="00FA72B3"/>
    <w:rsid w:val="00FA7537"/>
    <w:rsid w:val="00FA7ACE"/>
    <w:rsid w:val="00FB04D2"/>
    <w:rsid w:val="00FB1B47"/>
    <w:rsid w:val="00FB1C51"/>
    <w:rsid w:val="00FB276A"/>
    <w:rsid w:val="00FB3EF1"/>
    <w:rsid w:val="00FB493F"/>
    <w:rsid w:val="00FB51E4"/>
    <w:rsid w:val="00FB646A"/>
    <w:rsid w:val="00FB6877"/>
    <w:rsid w:val="00FB6927"/>
    <w:rsid w:val="00FC0502"/>
    <w:rsid w:val="00FC0BDC"/>
    <w:rsid w:val="00FC1076"/>
    <w:rsid w:val="00FC2535"/>
    <w:rsid w:val="00FC2929"/>
    <w:rsid w:val="00FC327C"/>
    <w:rsid w:val="00FC33AA"/>
    <w:rsid w:val="00FC5C73"/>
    <w:rsid w:val="00FC6840"/>
    <w:rsid w:val="00FC6BFE"/>
    <w:rsid w:val="00FC6E5D"/>
    <w:rsid w:val="00FC70B2"/>
    <w:rsid w:val="00FC77FD"/>
    <w:rsid w:val="00FD0A55"/>
    <w:rsid w:val="00FD342B"/>
    <w:rsid w:val="00FD3D3B"/>
    <w:rsid w:val="00FD4A73"/>
    <w:rsid w:val="00FD4BB1"/>
    <w:rsid w:val="00FD4D4B"/>
    <w:rsid w:val="00FD6094"/>
    <w:rsid w:val="00FD6257"/>
    <w:rsid w:val="00FD680D"/>
    <w:rsid w:val="00FD7DF7"/>
    <w:rsid w:val="00FE08AD"/>
    <w:rsid w:val="00FE19AF"/>
    <w:rsid w:val="00FE1B39"/>
    <w:rsid w:val="00FE2414"/>
    <w:rsid w:val="00FE2984"/>
    <w:rsid w:val="00FE2DD8"/>
    <w:rsid w:val="00FE2EA2"/>
    <w:rsid w:val="00FE382C"/>
    <w:rsid w:val="00FE38C0"/>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5BE8"/>
    <w:rsid w:val="00FF6154"/>
    <w:rsid w:val="00FF70FC"/>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F6430"/>
    <w:rPr>
      <w:sz w:val="24"/>
      <w:szCs w:val="24"/>
    </w:rPr>
  </w:style>
  <w:style w:type="paragraph" w:styleId="Heading1">
    <w:name w:val="heading 1"/>
    <w:basedOn w:val="Normal"/>
    <w:link w:val="Heading1Char"/>
    <w:uiPriority w:val="99"/>
    <w:qFormat/>
    <w:rsid w:val="00E22130"/>
    <w:pPr>
      <w:keepNext/>
      <w:jc w:val="center"/>
      <w:outlineLvl w:val="0"/>
    </w:pPr>
    <w:rPr>
      <w:b/>
      <w:bCs/>
      <w:kern w:val="36"/>
      <w:sz w:val="36"/>
      <w:szCs w:val="36"/>
    </w:rPr>
  </w:style>
  <w:style w:type="paragraph" w:styleId="Heading2">
    <w:name w:val="heading 2"/>
    <w:basedOn w:val="Normal"/>
    <w:link w:val="Heading2Char"/>
    <w:uiPriority w:val="99"/>
    <w:qFormat/>
    <w:rsid w:val="00E22130"/>
    <w:pPr>
      <w:keepNext/>
      <w:jc w:val="center"/>
      <w:outlineLvl w:val="1"/>
    </w:pPr>
    <w:rPr>
      <w:b/>
      <w:bCs/>
      <w:shadow/>
      <w:color w:val="000066"/>
      <w:sz w:val="36"/>
      <w:szCs w:val="36"/>
    </w:rPr>
  </w:style>
  <w:style w:type="paragraph" w:styleId="Heading3">
    <w:name w:val="heading 3"/>
    <w:basedOn w:val="Normal"/>
    <w:next w:val="Normal"/>
    <w:link w:val="Heading3Char"/>
    <w:uiPriority w:val="99"/>
    <w:qFormat/>
    <w:rsid w:val="00C57ECB"/>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7C1BDF"/>
    <w:pPr>
      <w:keepNext/>
      <w:spacing w:before="240" w:after="60"/>
      <w:outlineLvl w:val="3"/>
    </w:pPr>
    <w:rPr>
      <w:b/>
      <w:bCs/>
      <w:sz w:val="28"/>
      <w:szCs w:val="28"/>
    </w:rPr>
  </w:style>
  <w:style w:type="paragraph" w:styleId="Heading5">
    <w:name w:val="heading 5"/>
    <w:basedOn w:val="Normal"/>
    <w:next w:val="Normal"/>
    <w:link w:val="Heading5Char"/>
    <w:uiPriority w:val="99"/>
    <w:qFormat/>
    <w:rsid w:val="007C1BDF"/>
    <w:pPr>
      <w:spacing w:before="240" w:after="60"/>
      <w:outlineLvl w:val="4"/>
    </w:pPr>
    <w:rPr>
      <w:b/>
      <w:bCs/>
      <w:i/>
      <w:iCs/>
      <w:sz w:val="26"/>
      <w:szCs w:val="26"/>
    </w:rPr>
  </w:style>
  <w:style w:type="paragraph" w:styleId="Heading6">
    <w:name w:val="heading 6"/>
    <w:basedOn w:val="Normal"/>
    <w:next w:val="Normal"/>
    <w:link w:val="Heading6Char"/>
    <w:uiPriority w:val="99"/>
    <w:qFormat/>
    <w:rsid w:val="00073D8C"/>
    <w:pPr>
      <w:spacing w:before="240" w:after="60"/>
      <w:outlineLvl w:val="5"/>
    </w:pPr>
    <w:rPr>
      <w:b/>
      <w:bCs/>
      <w:sz w:val="22"/>
      <w:szCs w:val="22"/>
    </w:rPr>
  </w:style>
  <w:style w:type="paragraph" w:styleId="Heading8">
    <w:name w:val="heading 8"/>
    <w:basedOn w:val="Normal"/>
    <w:next w:val="Normal"/>
    <w:link w:val="Heading8Char"/>
    <w:uiPriority w:val="99"/>
    <w:qFormat/>
    <w:rsid w:val="0020038D"/>
    <w:pPr>
      <w:spacing w:before="240" w:after="60"/>
      <w:outlineLvl w:val="7"/>
    </w:pPr>
    <w:rPr>
      <w:i/>
      <w:iCs/>
    </w:rPr>
  </w:style>
  <w:style w:type="paragraph" w:styleId="Heading9">
    <w:name w:val="heading 9"/>
    <w:basedOn w:val="Normal"/>
    <w:next w:val="Normal"/>
    <w:link w:val="Heading9Char"/>
    <w:uiPriority w:val="99"/>
    <w:qFormat/>
    <w:rsid w:val="0020038D"/>
    <w:pPr>
      <w:spacing w:before="240" w:after="60"/>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9294F"/>
    <w:rPr>
      <w:rFonts w:cs="Times New Roman"/>
      <w:b/>
      <w:bCs/>
      <w:kern w:val="36"/>
      <w:sz w:val="36"/>
      <w:szCs w:val="36"/>
    </w:rPr>
  </w:style>
  <w:style w:type="character" w:customStyle="1" w:styleId="Heading2Char">
    <w:name w:val="Heading 2 Char"/>
    <w:basedOn w:val="DefaultParagraphFont"/>
    <w:link w:val="Heading2"/>
    <w:uiPriority w:val="99"/>
    <w:locked/>
    <w:rsid w:val="00DD70A1"/>
    <w:rPr>
      <w:rFonts w:cs="Times New Roman"/>
      <w:b/>
      <w:bCs/>
      <w:shadow/>
      <w:color w:val="000066"/>
      <w:sz w:val="36"/>
      <w:szCs w:val="36"/>
    </w:rPr>
  </w:style>
  <w:style w:type="character" w:customStyle="1" w:styleId="Heading3Char">
    <w:name w:val="Heading 3 Char"/>
    <w:basedOn w:val="DefaultParagraphFont"/>
    <w:link w:val="Heading3"/>
    <w:uiPriority w:val="99"/>
    <w:locked/>
    <w:rsid w:val="004E714A"/>
    <w:rPr>
      <w:rFonts w:ascii="Arial" w:hAnsi="Arial" w:cs="Arial"/>
      <w:b/>
      <w:bCs/>
      <w:sz w:val="26"/>
      <w:szCs w:val="26"/>
    </w:rPr>
  </w:style>
  <w:style w:type="character" w:customStyle="1" w:styleId="Heading4Char">
    <w:name w:val="Heading 4 Char"/>
    <w:basedOn w:val="DefaultParagraphFont"/>
    <w:link w:val="Heading4"/>
    <w:uiPriority w:val="99"/>
    <w:locked/>
    <w:rsid w:val="004E714A"/>
    <w:rPr>
      <w:rFonts w:cs="Times New Roman"/>
      <w:b/>
      <w:bCs/>
      <w:sz w:val="28"/>
      <w:szCs w:val="28"/>
    </w:rPr>
  </w:style>
  <w:style w:type="character" w:customStyle="1" w:styleId="Heading5Char">
    <w:name w:val="Heading 5 Char"/>
    <w:basedOn w:val="DefaultParagraphFont"/>
    <w:link w:val="Heading5"/>
    <w:uiPriority w:val="99"/>
    <w:locked/>
    <w:rsid w:val="004E714A"/>
    <w:rPr>
      <w:rFonts w:cs="Times New Roman"/>
      <w:b/>
      <w:bCs/>
      <w:i/>
      <w:iCs/>
      <w:sz w:val="26"/>
      <w:szCs w:val="26"/>
    </w:rPr>
  </w:style>
  <w:style w:type="character" w:customStyle="1" w:styleId="Heading6Char">
    <w:name w:val="Heading 6 Char"/>
    <w:basedOn w:val="DefaultParagraphFont"/>
    <w:link w:val="Heading6"/>
    <w:uiPriority w:val="99"/>
    <w:semiHidden/>
    <w:locked/>
    <w:rsid w:val="00B15DFA"/>
    <w:rPr>
      <w:rFonts w:ascii="Calibri" w:hAnsi="Calibri" w:cs="Times New Roman"/>
      <w:b/>
      <w:bCs/>
    </w:rPr>
  </w:style>
  <w:style w:type="character" w:customStyle="1" w:styleId="Heading8Char">
    <w:name w:val="Heading 8 Char"/>
    <w:basedOn w:val="DefaultParagraphFont"/>
    <w:link w:val="Heading8"/>
    <w:uiPriority w:val="99"/>
    <w:semiHidden/>
    <w:locked/>
    <w:rsid w:val="00B15DFA"/>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sid w:val="00B15DFA"/>
    <w:rPr>
      <w:rFonts w:ascii="Cambria" w:hAnsi="Cambria" w:cs="Times New Roman"/>
    </w:rPr>
  </w:style>
  <w:style w:type="character" w:styleId="Hyperlink">
    <w:name w:val="Hyperlink"/>
    <w:basedOn w:val="DefaultParagraphFont"/>
    <w:uiPriority w:val="99"/>
    <w:rsid w:val="00E22130"/>
    <w:rPr>
      <w:rFonts w:cs="Times New Roman"/>
      <w:color w:val="0000FF"/>
      <w:u w:val="single"/>
    </w:rPr>
  </w:style>
  <w:style w:type="paragraph" w:styleId="NormalWeb">
    <w:name w:val="Normal (Web)"/>
    <w:basedOn w:val="Normal"/>
    <w:uiPriority w:val="99"/>
    <w:rsid w:val="00E22130"/>
    <w:pPr>
      <w:spacing w:before="100" w:beforeAutospacing="1" w:after="100" w:afterAutospacing="1"/>
    </w:pPr>
  </w:style>
  <w:style w:type="character" w:customStyle="1" w:styleId="grame">
    <w:name w:val="grame"/>
    <w:basedOn w:val="DefaultParagraphFont"/>
    <w:uiPriority w:val="99"/>
    <w:rsid w:val="00AE62CD"/>
    <w:rPr>
      <w:rFonts w:cs="Times New Roman"/>
    </w:rPr>
  </w:style>
  <w:style w:type="character" w:customStyle="1" w:styleId="t8">
    <w:name w:val="t8"/>
    <w:basedOn w:val="DefaultParagraphFont"/>
    <w:uiPriority w:val="99"/>
    <w:rsid w:val="00C57ECB"/>
    <w:rPr>
      <w:rFonts w:cs="Times New Roman"/>
    </w:rPr>
  </w:style>
  <w:style w:type="character" w:styleId="Strong">
    <w:name w:val="Strong"/>
    <w:basedOn w:val="DefaultParagraphFont"/>
    <w:uiPriority w:val="99"/>
    <w:qFormat/>
    <w:rsid w:val="00C57ECB"/>
    <w:rPr>
      <w:rFonts w:cs="Times New Roman"/>
      <w:b/>
      <w:bCs/>
    </w:rPr>
  </w:style>
  <w:style w:type="paragraph" w:styleId="BodyText">
    <w:name w:val="Body Text"/>
    <w:basedOn w:val="Normal"/>
    <w:link w:val="BodyTextChar"/>
    <w:uiPriority w:val="99"/>
    <w:rsid w:val="00C57ECB"/>
    <w:pPr>
      <w:spacing w:before="100" w:beforeAutospacing="1" w:after="100" w:afterAutospacing="1"/>
    </w:pPr>
  </w:style>
  <w:style w:type="character" w:customStyle="1" w:styleId="BodyTextChar">
    <w:name w:val="Body Text Char"/>
    <w:basedOn w:val="DefaultParagraphFont"/>
    <w:link w:val="BodyText"/>
    <w:uiPriority w:val="99"/>
    <w:locked/>
    <w:rsid w:val="00BB5D8F"/>
    <w:rPr>
      <w:rFonts w:cs="Times New Roman"/>
      <w:sz w:val="24"/>
      <w:szCs w:val="24"/>
    </w:rPr>
  </w:style>
  <w:style w:type="paragraph" w:styleId="PlainText">
    <w:name w:val="Plain Text"/>
    <w:basedOn w:val="Normal"/>
    <w:link w:val="PlainTextChar"/>
    <w:uiPriority w:val="99"/>
    <w:rsid w:val="007A0096"/>
    <w:pPr>
      <w:spacing w:before="100" w:beforeAutospacing="1" w:after="100" w:afterAutospacing="1"/>
    </w:pPr>
  </w:style>
  <w:style w:type="character" w:customStyle="1" w:styleId="PlainTextChar">
    <w:name w:val="Plain Text Char"/>
    <w:basedOn w:val="DefaultParagraphFont"/>
    <w:link w:val="PlainText"/>
    <w:uiPriority w:val="99"/>
    <w:locked/>
    <w:rsid w:val="00FE2DD8"/>
    <w:rPr>
      <w:rFonts w:cs="Times New Roman"/>
      <w:sz w:val="24"/>
      <w:szCs w:val="24"/>
    </w:rPr>
  </w:style>
  <w:style w:type="paragraph" w:styleId="Footer">
    <w:name w:val="footer"/>
    <w:basedOn w:val="Normal"/>
    <w:link w:val="FooterChar"/>
    <w:uiPriority w:val="99"/>
    <w:rsid w:val="002D442F"/>
    <w:pPr>
      <w:tabs>
        <w:tab w:val="center" w:pos="4819"/>
        <w:tab w:val="right" w:pos="9638"/>
      </w:tabs>
    </w:pPr>
  </w:style>
  <w:style w:type="character" w:customStyle="1" w:styleId="FooterChar">
    <w:name w:val="Footer Char"/>
    <w:basedOn w:val="DefaultParagraphFont"/>
    <w:link w:val="Footer"/>
    <w:uiPriority w:val="99"/>
    <w:locked/>
    <w:rsid w:val="007378A0"/>
    <w:rPr>
      <w:rFonts w:cs="Times New Roman"/>
      <w:sz w:val="24"/>
      <w:szCs w:val="24"/>
      <w:lang w:val="it-IT" w:eastAsia="it-IT" w:bidi="ar-SA"/>
    </w:rPr>
  </w:style>
  <w:style w:type="character" w:styleId="PageNumber">
    <w:name w:val="page number"/>
    <w:basedOn w:val="DefaultParagraphFont"/>
    <w:uiPriority w:val="99"/>
    <w:rsid w:val="002D442F"/>
    <w:rPr>
      <w:rFonts w:cs="Times New Roman"/>
    </w:rPr>
  </w:style>
  <w:style w:type="character" w:customStyle="1" w:styleId="style21">
    <w:name w:val="style21"/>
    <w:basedOn w:val="DefaultParagraphFont"/>
    <w:uiPriority w:val="99"/>
    <w:rsid w:val="00167A5D"/>
    <w:rPr>
      <w:rFonts w:cs="Times New Roman"/>
    </w:rPr>
  </w:style>
  <w:style w:type="paragraph" w:customStyle="1" w:styleId="comment">
    <w:name w:val="comment"/>
    <w:basedOn w:val="Normal"/>
    <w:uiPriority w:val="99"/>
    <w:rsid w:val="002A5659"/>
    <w:pPr>
      <w:spacing w:before="100" w:beforeAutospacing="1" w:after="100" w:afterAutospacing="1"/>
    </w:pPr>
  </w:style>
  <w:style w:type="paragraph" w:styleId="BlockText">
    <w:name w:val="Block Text"/>
    <w:basedOn w:val="Normal"/>
    <w:uiPriority w:val="99"/>
    <w:rsid w:val="002A5659"/>
    <w:pPr>
      <w:spacing w:before="100" w:beforeAutospacing="1" w:after="100" w:afterAutospacing="1"/>
    </w:pPr>
    <w:rPr>
      <w:color w:val="800000"/>
    </w:rPr>
  </w:style>
  <w:style w:type="paragraph" w:styleId="BodyText3">
    <w:name w:val="Body Text 3"/>
    <w:basedOn w:val="Normal"/>
    <w:link w:val="BodyText3Char"/>
    <w:uiPriority w:val="99"/>
    <w:rsid w:val="003B3076"/>
    <w:pPr>
      <w:spacing w:after="120"/>
    </w:pPr>
    <w:rPr>
      <w:sz w:val="16"/>
      <w:szCs w:val="16"/>
    </w:rPr>
  </w:style>
  <w:style w:type="character" w:customStyle="1" w:styleId="BodyText3Char">
    <w:name w:val="Body Text 3 Char"/>
    <w:basedOn w:val="DefaultParagraphFont"/>
    <w:link w:val="BodyText3"/>
    <w:uiPriority w:val="99"/>
    <w:semiHidden/>
    <w:locked/>
    <w:rsid w:val="00B15DFA"/>
    <w:rPr>
      <w:rFonts w:cs="Times New Roman"/>
      <w:sz w:val="16"/>
      <w:szCs w:val="16"/>
    </w:rPr>
  </w:style>
  <w:style w:type="paragraph" w:styleId="BodyText2">
    <w:name w:val="Body Text 2"/>
    <w:basedOn w:val="Normal"/>
    <w:link w:val="BodyText2Char"/>
    <w:uiPriority w:val="99"/>
    <w:rsid w:val="003B3076"/>
    <w:pPr>
      <w:spacing w:after="120" w:line="480" w:lineRule="auto"/>
    </w:pPr>
  </w:style>
  <w:style w:type="character" w:customStyle="1" w:styleId="BodyText2Char">
    <w:name w:val="Body Text 2 Char"/>
    <w:basedOn w:val="DefaultParagraphFont"/>
    <w:link w:val="BodyText2"/>
    <w:uiPriority w:val="99"/>
    <w:semiHidden/>
    <w:locked/>
    <w:rsid w:val="00B15DFA"/>
    <w:rPr>
      <w:rFonts w:cs="Times New Roman"/>
      <w:sz w:val="24"/>
      <w:szCs w:val="24"/>
    </w:rPr>
  </w:style>
  <w:style w:type="paragraph" w:customStyle="1" w:styleId="ww-corpodeltesto2">
    <w:name w:val="ww-corpodeltesto2"/>
    <w:basedOn w:val="Normal"/>
    <w:uiPriority w:val="99"/>
    <w:rsid w:val="003B3076"/>
    <w:pPr>
      <w:spacing w:before="100" w:beforeAutospacing="1" w:after="100" w:afterAutospacing="1"/>
    </w:pPr>
  </w:style>
  <w:style w:type="paragraph" w:styleId="EndnoteText">
    <w:name w:val="endnote text"/>
    <w:basedOn w:val="Normal"/>
    <w:link w:val="EndnoteTextChar"/>
    <w:uiPriority w:val="99"/>
    <w:rsid w:val="00D2039A"/>
    <w:pPr>
      <w:spacing w:before="100" w:beforeAutospacing="1" w:after="100" w:afterAutospacing="1"/>
    </w:pPr>
  </w:style>
  <w:style w:type="character" w:customStyle="1" w:styleId="EndnoteTextChar">
    <w:name w:val="Endnote Text Char"/>
    <w:basedOn w:val="DefaultParagraphFont"/>
    <w:link w:val="EndnoteText"/>
    <w:uiPriority w:val="99"/>
    <w:locked/>
    <w:rsid w:val="00367450"/>
    <w:rPr>
      <w:rFonts w:cs="Times New Roman"/>
      <w:sz w:val="24"/>
      <w:szCs w:val="24"/>
    </w:rPr>
  </w:style>
  <w:style w:type="paragraph" w:customStyle="1" w:styleId="corpo">
    <w:name w:val="corpo"/>
    <w:basedOn w:val="Normal"/>
    <w:uiPriority w:val="99"/>
    <w:rsid w:val="00635968"/>
    <w:pPr>
      <w:spacing w:before="100" w:beforeAutospacing="1" w:after="100" w:afterAutospacing="1"/>
    </w:pPr>
  </w:style>
  <w:style w:type="character" w:styleId="CommentReference">
    <w:name w:val="annotation reference"/>
    <w:basedOn w:val="DefaultParagraphFont"/>
    <w:uiPriority w:val="99"/>
    <w:rsid w:val="00635968"/>
    <w:rPr>
      <w:rFonts w:cs="Times New Roman"/>
    </w:rPr>
  </w:style>
  <w:style w:type="character" w:styleId="Emphasis">
    <w:name w:val="Emphasis"/>
    <w:basedOn w:val="DefaultParagraphFont"/>
    <w:uiPriority w:val="99"/>
    <w:qFormat/>
    <w:rsid w:val="00635968"/>
    <w:rPr>
      <w:rFonts w:cs="Times New Roman"/>
      <w:i/>
      <w:iCs/>
    </w:rPr>
  </w:style>
  <w:style w:type="paragraph" w:customStyle="1" w:styleId="section1">
    <w:name w:val="section1"/>
    <w:basedOn w:val="Normal"/>
    <w:uiPriority w:val="99"/>
    <w:rsid w:val="00DC7214"/>
    <w:pPr>
      <w:spacing w:before="100" w:beforeAutospacing="1" w:after="100" w:afterAutospacing="1"/>
    </w:pPr>
  </w:style>
  <w:style w:type="character" w:customStyle="1" w:styleId="style51">
    <w:name w:val="style51"/>
    <w:basedOn w:val="DefaultParagraphFont"/>
    <w:uiPriority w:val="99"/>
    <w:rsid w:val="006950BF"/>
    <w:rPr>
      <w:rFonts w:cs="Times New Roman"/>
    </w:rPr>
  </w:style>
  <w:style w:type="character" w:customStyle="1" w:styleId="spelle">
    <w:name w:val="spelle"/>
    <w:basedOn w:val="DefaultParagraphFont"/>
    <w:uiPriority w:val="99"/>
    <w:rsid w:val="005425EF"/>
    <w:rPr>
      <w:rFonts w:cs="Times New Roman"/>
    </w:rPr>
  </w:style>
  <w:style w:type="character" w:styleId="FootnoteReference">
    <w:name w:val="footnote reference"/>
    <w:basedOn w:val="DefaultParagraphFont"/>
    <w:uiPriority w:val="99"/>
    <w:rsid w:val="00D97BA2"/>
    <w:rPr>
      <w:rFonts w:cs="Times New Roman"/>
      <w:vertAlign w:val="superscript"/>
    </w:rPr>
  </w:style>
  <w:style w:type="paragraph" w:styleId="FootnoteText">
    <w:name w:val="footnote text"/>
    <w:basedOn w:val="Normal"/>
    <w:link w:val="FootnoteTextChar"/>
    <w:uiPriority w:val="99"/>
    <w:rsid w:val="00D97BA2"/>
    <w:pPr>
      <w:spacing w:before="100" w:beforeAutospacing="1" w:after="100" w:afterAutospacing="1"/>
    </w:pPr>
  </w:style>
  <w:style w:type="character" w:customStyle="1" w:styleId="FootnoteTextChar">
    <w:name w:val="Footnote Text Char"/>
    <w:basedOn w:val="DefaultParagraphFont"/>
    <w:link w:val="FootnoteText"/>
    <w:uiPriority w:val="99"/>
    <w:locked/>
    <w:rsid w:val="00494A13"/>
    <w:rPr>
      <w:rFonts w:cs="Times New Roman"/>
      <w:sz w:val="24"/>
      <w:szCs w:val="24"/>
      <w:lang w:val="it-IT" w:eastAsia="it-IT" w:bidi="ar-SA"/>
    </w:rPr>
  </w:style>
  <w:style w:type="paragraph" w:customStyle="1" w:styleId="style3">
    <w:name w:val="style3"/>
    <w:basedOn w:val="Normal"/>
    <w:uiPriority w:val="99"/>
    <w:rsid w:val="007C1BDF"/>
    <w:pPr>
      <w:spacing w:before="100" w:beforeAutospacing="1" w:after="100" w:afterAutospacing="1"/>
    </w:pPr>
  </w:style>
  <w:style w:type="paragraph" w:customStyle="1" w:styleId="Corpo0">
    <w:name w:val="Corpo"/>
    <w:basedOn w:val="Normal"/>
    <w:uiPriority w:val="99"/>
    <w:rsid w:val="009B7AA9"/>
    <w:rPr>
      <w:sz w:val="20"/>
      <w:szCs w:val="20"/>
      <w:lang w:val="en-US"/>
    </w:rPr>
  </w:style>
  <w:style w:type="paragraph" w:styleId="Title">
    <w:name w:val="Title"/>
    <w:basedOn w:val="Normal"/>
    <w:link w:val="TitleChar"/>
    <w:uiPriority w:val="99"/>
    <w:qFormat/>
    <w:rsid w:val="004A74ED"/>
    <w:pPr>
      <w:spacing w:before="100" w:beforeAutospacing="1" w:after="100" w:afterAutospacing="1"/>
    </w:pPr>
  </w:style>
  <w:style w:type="character" w:customStyle="1" w:styleId="TitleChar">
    <w:name w:val="Title Char"/>
    <w:basedOn w:val="DefaultParagraphFont"/>
    <w:link w:val="Title"/>
    <w:uiPriority w:val="99"/>
    <w:locked/>
    <w:rsid w:val="001D0D7A"/>
    <w:rPr>
      <w:rFonts w:cs="Times New Roman"/>
      <w:sz w:val="24"/>
      <w:szCs w:val="24"/>
    </w:rPr>
  </w:style>
  <w:style w:type="paragraph" w:customStyle="1" w:styleId="detailimagedesc">
    <w:name w:val="detailimagedesc"/>
    <w:basedOn w:val="Normal"/>
    <w:uiPriority w:val="99"/>
    <w:rsid w:val="0096126F"/>
    <w:pPr>
      <w:spacing w:before="100" w:beforeAutospacing="1" w:after="100" w:afterAutospacing="1"/>
    </w:pPr>
  </w:style>
  <w:style w:type="character" w:customStyle="1" w:styleId="credits">
    <w:name w:val="credits"/>
    <w:basedOn w:val="DefaultParagraphFont"/>
    <w:uiPriority w:val="99"/>
    <w:rsid w:val="0096126F"/>
    <w:rPr>
      <w:rFonts w:cs="Times New Roman"/>
    </w:rPr>
  </w:style>
  <w:style w:type="paragraph" w:styleId="Header">
    <w:name w:val="header"/>
    <w:basedOn w:val="Normal"/>
    <w:link w:val="HeaderChar"/>
    <w:uiPriority w:val="99"/>
    <w:rsid w:val="007F2CDE"/>
    <w:pPr>
      <w:tabs>
        <w:tab w:val="center" w:pos="4819"/>
        <w:tab w:val="right" w:pos="9638"/>
      </w:tabs>
    </w:pPr>
  </w:style>
  <w:style w:type="character" w:customStyle="1" w:styleId="HeaderChar">
    <w:name w:val="Header Char"/>
    <w:basedOn w:val="DefaultParagraphFont"/>
    <w:link w:val="Header"/>
    <w:uiPriority w:val="99"/>
    <w:locked/>
    <w:rsid w:val="00411D35"/>
    <w:rPr>
      <w:rFonts w:cs="Times New Roman"/>
      <w:sz w:val="24"/>
      <w:szCs w:val="24"/>
    </w:rPr>
  </w:style>
  <w:style w:type="paragraph" w:styleId="BodyTextIndent">
    <w:name w:val="Body Text Indent"/>
    <w:basedOn w:val="Normal"/>
    <w:link w:val="BodyTextIndentChar"/>
    <w:uiPriority w:val="99"/>
    <w:rsid w:val="0047188C"/>
    <w:pPr>
      <w:spacing w:after="120"/>
      <w:ind w:left="283"/>
    </w:pPr>
  </w:style>
  <w:style w:type="character" w:customStyle="1" w:styleId="BodyTextIndentChar">
    <w:name w:val="Body Text Indent Char"/>
    <w:basedOn w:val="DefaultParagraphFont"/>
    <w:link w:val="BodyTextIndent"/>
    <w:uiPriority w:val="99"/>
    <w:locked/>
    <w:rsid w:val="002D3C27"/>
    <w:rPr>
      <w:rFonts w:cs="Times New Roman"/>
      <w:sz w:val="24"/>
      <w:szCs w:val="24"/>
    </w:rPr>
  </w:style>
  <w:style w:type="paragraph" w:customStyle="1" w:styleId="body">
    <w:name w:val="body"/>
    <w:basedOn w:val="Normal"/>
    <w:uiPriority w:val="99"/>
    <w:rsid w:val="0047188C"/>
    <w:pPr>
      <w:spacing w:before="100" w:beforeAutospacing="1" w:after="100" w:afterAutospacing="1"/>
    </w:pPr>
    <w:rPr>
      <w:color w:val="333333"/>
    </w:rPr>
  </w:style>
  <w:style w:type="character" w:customStyle="1" w:styleId="body1">
    <w:name w:val="body1"/>
    <w:basedOn w:val="DefaultParagraphFont"/>
    <w:uiPriority w:val="99"/>
    <w:rsid w:val="0047188C"/>
    <w:rPr>
      <w:rFonts w:cs="Times New Roman"/>
    </w:rPr>
  </w:style>
  <w:style w:type="paragraph" w:customStyle="1" w:styleId="bodysubtitle">
    <w:name w:val="bodysubtitle"/>
    <w:basedOn w:val="Normal"/>
    <w:uiPriority w:val="99"/>
    <w:rsid w:val="002F659D"/>
    <w:pPr>
      <w:spacing w:before="100" w:beforeAutospacing="1" w:after="100" w:afterAutospacing="1"/>
    </w:pPr>
  </w:style>
  <w:style w:type="paragraph" w:styleId="List2">
    <w:name w:val="List 2"/>
    <w:basedOn w:val="Normal"/>
    <w:uiPriority w:val="99"/>
    <w:rsid w:val="00C16106"/>
    <w:pPr>
      <w:spacing w:before="100" w:beforeAutospacing="1" w:after="100" w:afterAutospacing="1"/>
    </w:pPr>
  </w:style>
  <w:style w:type="character" w:customStyle="1" w:styleId="citazione">
    <w:name w:val="citazione"/>
    <w:basedOn w:val="DefaultParagraphFont"/>
    <w:uiPriority w:val="99"/>
    <w:rsid w:val="00A2062A"/>
    <w:rPr>
      <w:rFonts w:cs="Times New Roman"/>
    </w:rPr>
  </w:style>
  <w:style w:type="character" w:customStyle="1" w:styleId="verdanabold1">
    <w:name w:val="verdanabold1"/>
    <w:basedOn w:val="DefaultParagraphFont"/>
    <w:uiPriority w:val="99"/>
    <w:rsid w:val="00F2193B"/>
    <w:rPr>
      <w:rFonts w:cs="Times New Roman"/>
    </w:rPr>
  </w:style>
  <w:style w:type="character" w:customStyle="1" w:styleId="StileMessaggioDiPostaElettronica70">
    <w:name w:val="EmailStyle70"/>
    <w:aliases w:val="EmailStyle70"/>
    <w:basedOn w:val="DefaultParagraphFont"/>
    <w:uiPriority w:val="99"/>
    <w:semiHidden/>
    <w:personal/>
    <w:rsid w:val="00B3295A"/>
    <w:rPr>
      <w:rFonts w:ascii="Comic Sans MS" w:hAnsi="Comic Sans MS" w:cs="Times New Roman"/>
      <w:color w:val="000080"/>
      <w:sz w:val="20"/>
      <w:szCs w:val="20"/>
      <w:u w:val="none"/>
    </w:rPr>
  </w:style>
  <w:style w:type="paragraph" w:customStyle="1" w:styleId="western">
    <w:name w:val="western"/>
    <w:basedOn w:val="Normal"/>
    <w:uiPriority w:val="99"/>
    <w:rsid w:val="00B3295A"/>
    <w:pPr>
      <w:spacing w:before="100" w:beforeAutospacing="1" w:after="115"/>
    </w:pPr>
    <w:rPr>
      <w:color w:val="000000"/>
    </w:rPr>
  </w:style>
  <w:style w:type="character" w:customStyle="1" w:styleId="StileMessaggioDiPostaElettronica72">
    <w:name w:val="EmailStyle72"/>
    <w:aliases w:val="EmailStyle72"/>
    <w:basedOn w:val="DefaultParagraphFont"/>
    <w:uiPriority w:val="99"/>
    <w:semiHidden/>
    <w:personal/>
    <w:rsid w:val="00631A31"/>
    <w:rPr>
      <w:rFonts w:ascii="Comic Sans MS" w:hAnsi="Comic Sans MS" w:cs="Times New Roman"/>
      <w:color w:val="000080"/>
      <w:sz w:val="20"/>
      <w:szCs w:val="20"/>
      <w:u w:val="none"/>
      <w:effect w:val="none"/>
    </w:rPr>
  </w:style>
  <w:style w:type="character" w:customStyle="1" w:styleId="ds241">
    <w:name w:val="ds241"/>
    <w:basedOn w:val="DefaultParagraphFont"/>
    <w:uiPriority w:val="99"/>
    <w:rsid w:val="00BF3514"/>
    <w:rPr>
      <w:rFonts w:cs="Times New Roman"/>
      <w:b/>
      <w:bCs/>
    </w:rPr>
  </w:style>
  <w:style w:type="character" w:customStyle="1" w:styleId="ds251">
    <w:name w:val="ds251"/>
    <w:basedOn w:val="DefaultParagraphFont"/>
    <w:uiPriority w:val="99"/>
    <w:rsid w:val="00BF3514"/>
    <w:rPr>
      <w:rFonts w:cs="Times New Roman"/>
      <w:b/>
      <w:bCs/>
      <w:color w:val="0C590A"/>
    </w:rPr>
  </w:style>
  <w:style w:type="paragraph" w:customStyle="1" w:styleId="nospacing">
    <w:name w:val="nospacing"/>
    <w:basedOn w:val="Normal"/>
    <w:uiPriority w:val="99"/>
    <w:rsid w:val="00BF3514"/>
    <w:pPr>
      <w:spacing w:before="100" w:beforeAutospacing="1" w:after="100" w:afterAutospacing="1"/>
    </w:pPr>
  </w:style>
  <w:style w:type="character" w:customStyle="1" w:styleId="style11">
    <w:name w:val="style11"/>
    <w:basedOn w:val="DefaultParagraphFont"/>
    <w:uiPriority w:val="99"/>
    <w:rsid w:val="000B0D0E"/>
    <w:rPr>
      <w:rFonts w:cs="Times New Roman"/>
    </w:rPr>
  </w:style>
  <w:style w:type="character" w:customStyle="1" w:styleId="apple-converted-space">
    <w:name w:val="apple-converted-space"/>
    <w:basedOn w:val="DefaultParagraphFont"/>
    <w:uiPriority w:val="99"/>
    <w:rsid w:val="00184BD9"/>
    <w:rPr>
      <w:rFonts w:cs="Times New Roman"/>
    </w:rPr>
  </w:style>
  <w:style w:type="character" w:customStyle="1" w:styleId="apple-style-span">
    <w:name w:val="apple-style-span"/>
    <w:basedOn w:val="DefaultParagraphFont"/>
    <w:uiPriority w:val="99"/>
    <w:rsid w:val="00FC1076"/>
    <w:rPr>
      <w:rFonts w:cs="Times New Roman"/>
    </w:rPr>
  </w:style>
  <w:style w:type="character" w:customStyle="1" w:styleId="caps">
    <w:name w:val="caps"/>
    <w:basedOn w:val="DefaultParagraphFont"/>
    <w:uiPriority w:val="99"/>
    <w:rsid w:val="00A92B3F"/>
    <w:rPr>
      <w:rFonts w:cs="Times New Roman"/>
    </w:rPr>
  </w:style>
  <w:style w:type="paragraph" w:styleId="Caption">
    <w:name w:val="caption"/>
    <w:basedOn w:val="Normal"/>
    <w:uiPriority w:val="99"/>
    <w:qFormat/>
    <w:rsid w:val="00A92B3F"/>
    <w:pPr>
      <w:spacing w:before="100" w:beforeAutospacing="1" w:after="100" w:afterAutospacing="1"/>
    </w:pPr>
  </w:style>
  <w:style w:type="paragraph" w:customStyle="1" w:styleId="boldred">
    <w:name w:val="boldred"/>
    <w:basedOn w:val="Normal"/>
    <w:uiPriority w:val="99"/>
    <w:rsid w:val="00435091"/>
    <w:pPr>
      <w:spacing w:before="100" w:beforeAutospacing="1" w:after="100" w:afterAutospacing="1"/>
    </w:pPr>
  </w:style>
  <w:style w:type="paragraph" w:customStyle="1" w:styleId="bold">
    <w:name w:val="bold"/>
    <w:basedOn w:val="Normal"/>
    <w:uiPriority w:val="99"/>
    <w:rsid w:val="00435091"/>
    <w:pPr>
      <w:spacing w:before="100" w:beforeAutospacing="1" w:after="100" w:afterAutospacing="1"/>
    </w:pPr>
  </w:style>
  <w:style w:type="paragraph" w:customStyle="1" w:styleId="plainjustified">
    <w:name w:val="plainjustified"/>
    <w:basedOn w:val="Normal"/>
    <w:uiPriority w:val="99"/>
    <w:rsid w:val="00435091"/>
    <w:pPr>
      <w:spacing w:before="100" w:beforeAutospacing="1" w:after="100" w:afterAutospacing="1"/>
    </w:pPr>
  </w:style>
  <w:style w:type="paragraph" w:customStyle="1" w:styleId="plain">
    <w:name w:val="plain"/>
    <w:basedOn w:val="Normal"/>
    <w:uiPriority w:val="99"/>
    <w:rsid w:val="00435091"/>
    <w:pPr>
      <w:spacing w:before="100" w:beforeAutospacing="1" w:after="100" w:afterAutospacing="1"/>
    </w:pPr>
  </w:style>
  <w:style w:type="character" w:customStyle="1" w:styleId="boldblue">
    <w:name w:val="boldblue"/>
    <w:basedOn w:val="DefaultParagraphFont"/>
    <w:uiPriority w:val="99"/>
    <w:rsid w:val="00435091"/>
    <w:rPr>
      <w:rFonts w:cs="Times New Roman"/>
    </w:rPr>
  </w:style>
  <w:style w:type="paragraph" w:styleId="Subtitle">
    <w:name w:val="Subtitle"/>
    <w:basedOn w:val="Normal"/>
    <w:link w:val="SubtitleChar"/>
    <w:uiPriority w:val="99"/>
    <w:qFormat/>
    <w:rsid w:val="00C2006B"/>
    <w:pPr>
      <w:spacing w:before="100" w:beforeAutospacing="1" w:after="100" w:afterAutospacing="1"/>
    </w:pPr>
  </w:style>
  <w:style w:type="character" w:customStyle="1" w:styleId="SubtitleChar">
    <w:name w:val="Subtitle Char"/>
    <w:basedOn w:val="DefaultParagraphFont"/>
    <w:link w:val="Subtitle"/>
    <w:uiPriority w:val="99"/>
    <w:locked/>
    <w:rsid w:val="00B15DFA"/>
    <w:rPr>
      <w:rFonts w:ascii="Cambria" w:hAnsi="Cambria" w:cs="Times New Roman"/>
      <w:sz w:val="24"/>
      <w:szCs w:val="24"/>
    </w:rPr>
  </w:style>
  <w:style w:type="paragraph" w:customStyle="1" w:styleId="normal0">
    <w:name w:val="normal"/>
    <w:basedOn w:val="Normal"/>
    <w:uiPriority w:val="99"/>
    <w:rsid w:val="00E343E8"/>
    <w:pPr>
      <w:spacing w:before="100" w:beforeAutospacing="1" w:after="100" w:afterAutospacing="1"/>
    </w:pPr>
  </w:style>
  <w:style w:type="paragraph" w:customStyle="1" w:styleId="normale1">
    <w:name w:val="normale1"/>
    <w:basedOn w:val="Normal"/>
    <w:uiPriority w:val="99"/>
    <w:rsid w:val="00E343E8"/>
    <w:pPr>
      <w:spacing w:before="100" w:beforeAutospacing="1" w:after="100" w:afterAutospacing="1"/>
    </w:pPr>
  </w:style>
  <w:style w:type="paragraph" w:customStyle="1" w:styleId="testopidipagina">
    <w:name w:val="testopidipagina"/>
    <w:basedOn w:val="Normal"/>
    <w:uiPriority w:val="99"/>
    <w:rsid w:val="00E343E8"/>
    <w:pPr>
      <w:spacing w:before="100" w:beforeAutospacing="1" w:after="100" w:afterAutospacing="1"/>
    </w:pPr>
  </w:style>
  <w:style w:type="character" w:customStyle="1" w:styleId="testo1">
    <w:name w:val="testo1"/>
    <w:basedOn w:val="DefaultParagraphFont"/>
    <w:uiPriority w:val="99"/>
    <w:rsid w:val="008A53B2"/>
    <w:rPr>
      <w:rFonts w:ascii="Verdana" w:hAnsi="Verdana" w:cs="Times New Roman"/>
      <w:color w:val="000000"/>
      <w:sz w:val="28"/>
      <w:szCs w:val="28"/>
    </w:rPr>
  </w:style>
  <w:style w:type="paragraph" w:customStyle="1" w:styleId="tobias">
    <w:name w:val="tobias"/>
    <w:basedOn w:val="Normal"/>
    <w:uiPriority w:val="99"/>
    <w:rsid w:val="00EE69DC"/>
    <w:pPr>
      <w:spacing w:before="100" w:beforeAutospacing="1" w:after="100" w:afterAutospacing="1"/>
    </w:pPr>
  </w:style>
  <w:style w:type="character" w:customStyle="1" w:styleId="testo">
    <w:name w:val="testo"/>
    <w:basedOn w:val="DefaultParagraphFont"/>
    <w:uiPriority w:val="99"/>
    <w:rsid w:val="001A2EA8"/>
    <w:rPr>
      <w:rFonts w:cs="Times New Roman"/>
    </w:rPr>
  </w:style>
  <w:style w:type="paragraph" w:customStyle="1" w:styleId="default">
    <w:name w:val="default"/>
    <w:basedOn w:val="Normal"/>
    <w:uiPriority w:val="99"/>
    <w:rsid w:val="00B82645"/>
    <w:pPr>
      <w:spacing w:before="100" w:beforeAutospacing="1" w:after="100" w:afterAutospacing="1"/>
    </w:pPr>
  </w:style>
  <w:style w:type="paragraph" w:customStyle="1" w:styleId="contenutotabella">
    <w:name w:val="contenutotabella"/>
    <w:basedOn w:val="Normal"/>
    <w:uiPriority w:val="99"/>
    <w:rsid w:val="001C60CB"/>
    <w:pPr>
      <w:spacing w:before="100" w:beforeAutospacing="1" w:after="100" w:afterAutospacing="1"/>
    </w:pPr>
  </w:style>
  <w:style w:type="paragraph" w:customStyle="1" w:styleId="style1">
    <w:name w:val="style1"/>
    <w:basedOn w:val="Normal"/>
    <w:uiPriority w:val="99"/>
    <w:rsid w:val="00953783"/>
    <w:pPr>
      <w:spacing w:before="100" w:beforeAutospacing="1" w:after="100" w:afterAutospacing="1"/>
    </w:pPr>
  </w:style>
  <w:style w:type="paragraph" w:styleId="HTMLAddress">
    <w:name w:val="HTML Address"/>
    <w:basedOn w:val="Normal"/>
    <w:link w:val="HTMLAddressChar"/>
    <w:uiPriority w:val="99"/>
    <w:rsid w:val="00CD0AAC"/>
    <w:rPr>
      <w:i/>
      <w:iCs/>
    </w:rPr>
  </w:style>
  <w:style w:type="character" w:customStyle="1" w:styleId="HTMLAddressChar">
    <w:name w:val="HTML Address Char"/>
    <w:basedOn w:val="DefaultParagraphFont"/>
    <w:link w:val="HTMLAddress"/>
    <w:uiPriority w:val="99"/>
    <w:locked/>
    <w:rsid w:val="00467BBB"/>
    <w:rPr>
      <w:rFonts w:cs="Times New Roman"/>
      <w:i/>
      <w:iCs/>
      <w:sz w:val="24"/>
      <w:szCs w:val="24"/>
    </w:rPr>
  </w:style>
  <w:style w:type="character" w:customStyle="1" w:styleId="longtext1">
    <w:name w:val="longtext1"/>
    <w:basedOn w:val="DefaultParagraphFont"/>
    <w:uiPriority w:val="99"/>
    <w:rsid w:val="00072D92"/>
    <w:rPr>
      <w:rFonts w:cs="Times New Roman"/>
    </w:rPr>
  </w:style>
  <w:style w:type="paragraph" w:styleId="BalloonText">
    <w:name w:val="Balloon Text"/>
    <w:basedOn w:val="Normal"/>
    <w:link w:val="BalloonTextChar"/>
    <w:uiPriority w:val="99"/>
    <w:rsid w:val="005322F6"/>
    <w:rPr>
      <w:rFonts w:ascii="Tahoma" w:hAnsi="Tahoma" w:cs="Tahoma"/>
      <w:sz w:val="16"/>
      <w:szCs w:val="16"/>
    </w:rPr>
  </w:style>
  <w:style w:type="character" w:customStyle="1" w:styleId="BalloonTextChar">
    <w:name w:val="Balloon Text Char"/>
    <w:basedOn w:val="DefaultParagraphFont"/>
    <w:link w:val="BalloonText"/>
    <w:uiPriority w:val="99"/>
    <w:locked/>
    <w:rsid w:val="007378A0"/>
    <w:rPr>
      <w:rFonts w:ascii="Tahoma" w:hAnsi="Tahoma" w:cs="Tahoma"/>
      <w:sz w:val="16"/>
      <w:szCs w:val="16"/>
      <w:lang w:val="it-IT" w:eastAsia="it-IT" w:bidi="ar-SA"/>
    </w:rPr>
  </w:style>
  <w:style w:type="character" w:customStyle="1" w:styleId="style151">
    <w:name w:val="style151"/>
    <w:basedOn w:val="DefaultParagraphFont"/>
    <w:uiPriority w:val="99"/>
    <w:rsid w:val="00334442"/>
    <w:rPr>
      <w:rFonts w:cs="Times New Roman"/>
    </w:rPr>
  </w:style>
  <w:style w:type="paragraph" w:customStyle="1" w:styleId="text">
    <w:name w:val="text"/>
    <w:basedOn w:val="Normal"/>
    <w:uiPriority w:val="99"/>
    <w:rsid w:val="00334442"/>
    <w:pPr>
      <w:spacing w:before="100" w:beforeAutospacing="1" w:after="100" w:afterAutospacing="1"/>
    </w:pPr>
  </w:style>
  <w:style w:type="character" w:customStyle="1" w:styleId="longtext">
    <w:name w:val="longtext"/>
    <w:basedOn w:val="DefaultParagraphFont"/>
    <w:uiPriority w:val="99"/>
    <w:rsid w:val="00CA0E61"/>
    <w:rPr>
      <w:rFonts w:cs="Times New Roman"/>
    </w:rPr>
  </w:style>
  <w:style w:type="paragraph" w:customStyle="1" w:styleId="title6">
    <w:name w:val="title6"/>
    <w:basedOn w:val="Normal"/>
    <w:uiPriority w:val="99"/>
    <w:rsid w:val="007937B1"/>
    <w:pPr>
      <w:spacing w:before="100" w:beforeAutospacing="1" w:after="100" w:afterAutospacing="1"/>
    </w:pPr>
  </w:style>
  <w:style w:type="paragraph" w:customStyle="1" w:styleId="subtitle4">
    <w:name w:val="subtitle4"/>
    <w:basedOn w:val="Normal"/>
    <w:uiPriority w:val="99"/>
    <w:rsid w:val="007937B1"/>
    <w:pPr>
      <w:spacing w:before="100" w:beforeAutospacing="1" w:after="100" w:afterAutospacing="1"/>
    </w:pPr>
  </w:style>
  <w:style w:type="paragraph" w:customStyle="1" w:styleId="subtitlecs">
    <w:name w:val="subtitlecs"/>
    <w:basedOn w:val="Normal"/>
    <w:uiPriority w:val="99"/>
    <w:rsid w:val="007937B1"/>
    <w:pPr>
      <w:spacing w:before="100" w:beforeAutospacing="1" w:after="100" w:afterAutospacing="1"/>
    </w:pPr>
  </w:style>
  <w:style w:type="paragraph" w:customStyle="1" w:styleId="style16">
    <w:name w:val="style16"/>
    <w:basedOn w:val="Normal"/>
    <w:uiPriority w:val="99"/>
    <w:rsid w:val="007937B1"/>
    <w:pPr>
      <w:spacing w:before="100" w:beforeAutospacing="1" w:after="100" w:afterAutospacing="1"/>
    </w:pPr>
  </w:style>
  <w:style w:type="paragraph" w:customStyle="1" w:styleId="bullet7">
    <w:name w:val="bullet7"/>
    <w:basedOn w:val="Normal"/>
    <w:uiPriority w:val="99"/>
    <w:rsid w:val="007937B1"/>
    <w:pPr>
      <w:spacing w:before="100" w:beforeAutospacing="1" w:after="100" w:afterAutospacing="1"/>
    </w:pPr>
  </w:style>
  <w:style w:type="paragraph" w:customStyle="1" w:styleId="page-title">
    <w:name w:val="page-title"/>
    <w:basedOn w:val="Normal"/>
    <w:uiPriority w:val="99"/>
    <w:rsid w:val="004E3F5C"/>
    <w:pPr>
      <w:spacing w:before="100" w:beforeAutospacing="1" w:after="100" w:afterAutospacing="1"/>
    </w:pPr>
  </w:style>
  <w:style w:type="paragraph" w:customStyle="1" w:styleId="fromsteve">
    <w:name w:val="fromsteve"/>
    <w:basedOn w:val="Normal"/>
    <w:uiPriority w:val="99"/>
    <w:rsid w:val="00C20849"/>
    <w:pPr>
      <w:spacing w:before="100" w:beforeAutospacing="1" w:after="100" w:afterAutospacing="1"/>
    </w:pPr>
  </w:style>
  <w:style w:type="character" w:customStyle="1" w:styleId="fromsteve1">
    <w:name w:val="fromsteve1"/>
    <w:basedOn w:val="DefaultParagraphFont"/>
    <w:uiPriority w:val="99"/>
    <w:rsid w:val="00C20849"/>
    <w:rPr>
      <w:rFonts w:cs="Times New Roman"/>
    </w:rPr>
  </w:style>
  <w:style w:type="paragraph" w:customStyle="1" w:styleId="head2">
    <w:name w:val="head2"/>
    <w:basedOn w:val="Normal"/>
    <w:uiPriority w:val="99"/>
    <w:rsid w:val="00754253"/>
    <w:pPr>
      <w:spacing w:before="100" w:beforeAutospacing="1" w:after="100" w:afterAutospacing="1"/>
    </w:pPr>
  </w:style>
  <w:style w:type="paragraph" w:customStyle="1" w:styleId="paragraph1">
    <w:name w:val="paragraph1"/>
    <w:basedOn w:val="Normal"/>
    <w:uiPriority w:val="99"/>
    <w:rsid w:val="00754253"/>
    <w:pPr>
      <w:spacing w:before="100" w:beforeAutospacing="1" w:after="100" w:afterAutospacing="1"/>
    </w:pPr>
  </w:style>
  <w:style w:type="character" w:customStyle="1" w:styleId="paragraph11">
    <w:name w:val="paragraph11"/>
    <w:basedOn w:val="DefaultParagraphFont"/>
    <w:uiPriority w:val="99"/>
    <w:rsid w:val="00754253"/>
    <w:rPr>
      <w:rFonts w:cs="Times New Roman"/>
    </w:rPr>
  </w:style>
  <w:style w:type="paragraph" w:customStyle="1" w:styleId="listparagraphcxspprimo">
    <w:name w:val="listparagraphcxspprimo"/>
    <w:basedOn w:val="Normal"/>
    <w:uiPriority w:val="99"/>
    <w:rsid w:val="003233A8"/>
    <w:pPr>
      <w:spacing w:before="100" w:beforeAutospacing="1" w:after="100" w:afterAutospacing="1"/>
    </w:pPr>
  </w:style>
  <w:style w:type="paragraph" w:customStyle="1" w:styleId="listparagraphcxspmedio">
    <w:name w:val="listparagraphcxspmedio"/>
    <w:basedOn w:val="Normal"/>
    <w:uiPriority w:val="99"/>
    <w:rsid w:val="003233A8"/>
    <w:pPr>
      <w:spacing w:before="100" w:beforeAutospacing="1" w:after="100" w:afterAutospacing="1"/>
    </w:pPr>
  </w:style>
  <w:style w:type="paragraph" w:customStyle="1" w:styleId="listparagraphcxspultimo">
    <w:name w:val="listparagraphcxspultimo"/>
    <w:basedOn w:val="Normal"/>
    <w:uiPriority w:val="99"/>
    <w:rsid w:val="003233A8"/>
    <w:pPr>
      <w:spacing w:before="100" w:beforeAutospacing="1" w:after="100" w:afterAutospacing="1"/>
    </w:pPr>
  </w:style>
  <w:style w:type="paragraph" w:customStyle="1" w:styleId="beacons">
    <w:name w:val="beacons"/>
    <w:basedOn w:val="Normal"/>
    <w:uiPriority w:val="99"/>
    <w:rsid w:val="002B6CC8"/>
    <w:pPr>
      <w:spacing w:before="100" w:beforeAutospacing="1" w:after="100" w:afterAutospacing="1"/>
    </w:pPr>
  </w:style>
  <w:style w:type="character" w:customStyle="1" w:styleId="head21">
    <w:name w:val="head21"/>
    <w:basedOn w:val="DefaultParagraphFont"/>
    <w:uiPriority w:val="99"/>
    <w:rsid w:val="002B6CC8"/>
    <w:rPr>
      <w:rFonts w:cs="Times New Roman"/>
    </w:rPr>
  </w:style>
  <w:style w:type="paragraph" w:customStyle="1" w:styleId="style2">
    <w:name w:val="style2"/>
    <w:basedOn w:val="Normal"/>
    <w:uiPriority w:val="99"/>
    <w:rsid w:val="00C66D78"/>
    <w:pPr>
      <w:spacing w:before="100" w:beforeAutospacing="1" w:after="100" w:afterAutospacing="1"/>
    </w:pPr>
  </w:style>
  <w:style w:type="paragraph" w:customStyle="1" w:styleId="msonospacing0">
    <w:name w:val="msonospacing"/>
    <w:basedOn w:val="Normal"/>
    <w:uiPriority w:val="99"/>
    <w:rsid w:val="001F1134"/>
    <w:pPr>
      <w:spacing w:before="100" w:beforeAutospacing="1" w:after="100" w:afterAutospacing="1"/>
    </w:pPr>
  </w:style>
  <w:style w:type="paragraph" w:customStyle="1" w:styleId="bildtext">
    <w:name w:val="bildtext"/>
    <w:basedOn w:val="Normal"/>
    <w:uiPriority w:val="99"/>
    <w:rsid w:val="00F1286D"/>
    <w:pPr>
      <w:spacing w:before="100" w:beforeAutospacing="1" w:after="100" w:afterAutospacing="1"/>
    </w:pPr>
  </w:style>
  <w:style w:type="paragraph" w:customStyle="1" w:styleId="listparagraph">
    <w:name w:val="listparagraph"/>
    <w:basedOn w:val="Normal"/>
    <w:uiPriority w:val="99"/>
    <w:rsid w:val="00C40B52"/>
    <w:pPr>
      <w:spacing w:before="100" w:beforeAutospacing="1" w:after="100" w:afterAutospacing="1"/>
    </w:pPr>
  </w:style>
  <w:style w:type="character" w:customStyle="1" w:styleId="beaconscentered1">
    <w:name w:val="beaconscentered1"/>
    <w:basedOn w:val="DefaultParagraphFont"/>
    <w:uiPriority w:val="99"/>
    <w:rsid w:val="007D3FC7"/>
    <w:rPr>
      <w:rFonts w:cs="Times New Roman"/>
    </w:rPr>
  </w:style>
  <w:style w:type="character" w:customStyle="1" w:styleId="longtext0">
    <w:name w:val="longtext0"/>
    <w:basedOn w:val="DefaultParagraphFont"/>
    <w:uiPriority w:val="99"/>
    <w:rsid w:val="00A20CBB"/>
    <w:rPr>
      <w:rFonts w:cs="Times New Roman"/>
    </w:rPr>
  </w:style>
  <w:style w:type="paragraph" w:customStyle="1" w:styleId="beaconscentered">
    <w:name w:val="beaconscentered"/>
    <w:basedOn w:val="Normal"/>
    <w:uiPriority w:val="99"/>
    <w:rsid w:val="002013B7"/>
    <w:pPr>
      <w:spacing w:before="100" w:beforeAutospacing="1" w:after="100" w:afterAutospacing="1"/>
    </w:pPr>
  </w:style>
  <w:style w:type="paragraph" w:customStyle="1" w:styleId="beacons1">
    <w:name w:val="beacons1"/>
    <w:basedOn w:val="Normal"/>
    <w:uiPriority w:val="99"/>
    <w:rsid w:val="002013B7"/>
    <w:pPr>
      <w:spacing w:before="100" w:beforeAutospacing="1" w:after="100" w:afterAutospacing="1"/>
    </w:pPr>
  </w:style>
  <w:style w:type="character" w:customStyle="1" w:styleId="textexposedshow">
    <w:name w:val="textexposedshow"/>
    <w:basedOn w:val="DefaultParagraphFont"/>
    <w:uiPriority w:val="99"/>
    <w:rsid w:val="00A9462C"/>
    <w:rPr>
      <w:rFonts w:cs="Times New Roman"/>
    </w:rPr>
  </w:style>
  <w:style w:type="paragraph" w:customStyle="1" w:styleId="separator-left-33">
    <w:name w:val="separator-left-33"/>
    <w:basedOn w:val="Normal"/>
    <w:uiPriority w:val="99"/>
    <w:rsid w:val="00E04D79"/>
    <w:pPr>
      <w:spacing w:before="100" w:beforeAutospacing="1" w:after="100" w:afterAutospacing="1"/>
    </w:pPr>
  </w:style>
  <w:style w:type="paragraph" w:customStyle="1" w:styleId="footnote">
    <w:name w:val="footnote"/>
    <w:basedOn w:val="Normal"/>
    <w:uiPriority w:val="99"/>
    <w:rsid w:val="00E04D79"/>
    <w:pPr>
      <w:spacing w:before="100" w:beforeAutospacing="1" w:after="100" w:afterAutospacing="1"/>
    </w:pPr>
  </w:style>
  <w:style w:type="character" w:styleId="HTMLTypewriter">
    <w:name w:val="HTML Typewriter"/>
    <w:basedOn w:val="DefaultParagraphFont"/>
    <w:uiPriority w:val="99"/>
    <w:rsid w:val="00DD6D1D"/>
    <w:rPr>
      <w:rFonts w:ascii="Courier New" w:hAnsi="Courier New" w:cs="Courier New"/>
      <w:sz w:val="20"/>
      <w:szCs w:val="20"/>
    </w:rPr>
  </w:style>
  <w:style w:type="character" w:customStyle="1" w:styleId="Caratteredellanota">
    <w:name w:val="Carattere della nota"/>
    <w:uiPriority w:val="99"/>
    <w:rsid w:val="000D7CB5"/>
  </w:style>
  <w:style w:type="paragraph" w:customStyle="1" w:styleId="itemtitle">
    <w:name w:val="itemtitle"/>
    <w:basedOn w:val="Normal"/>
    <w:uiPriority w:val="99"/>
    <w:rsid w:val="00000358"/>
    <w:pPr>
      <w:spacing w:before="100" w:beforeAutospacing="1" w:after="100" w:afterAutospacing="1"/>
    </w:pPr>
  </w:style>
  <w:style w:type="paragraph" w:styleId="ListParagraph0">
    <w:name w:val="List Paragraph"/>
    <w:basedOn w:val="Normal"/>
    <w:uiPriority w:val="99"/>
    <w:qFormat/>
    <w:rsid w:val="00FE2DD8"/>
    <w:pPr>
      <w:ind w:left="720"/>
      <w:contextualSpacing/>
    </w:pPr>
  </w:style>
  <w:style w:type="paragraph" w:customStyle="1" w:styleId="piccolo">
    <w:name w:val="piccolo"/>
    <w:basedOn w:val="Normal"/>
    <w:uiPriority w:val="99"/>
    <w:rsid w:val="00105195"/>
    <w:pPr>
      <w:spacing w:before="100" w:beforeAutospacing="1" w:after="100" w:afterAutospacing="1"/>
    </w:pPr>
  </w:style>
  <w:style w:type="paragraph" w:customStyle="1" w:styleId="titoloblu">
    <w:name w:val="titoloblu"/>
    <w:basedOn w:val="Normal"/>
    <w:uiPriority w:val="99"/>
    <w:rsid w:val="00FE4D1B"/>
    <w:pPr>
      <w:spacing w:before="100" w:beforeAutospacing="1" w:after="100" w:afterAutospacing="1"/>
    </w:pPr>
  </w:style>
  <w:style w:type="table" w:styleId="TableGrid">
    <w:name w:val="Table Grid"/>
    <w:basedOn w:val="TableNormal"/>
    <w:uiPriority w:val="99"/>
    <w:rsid w:val="00FB04D2"/>
    <w:pPr>
      <w:jc w:val="both"/>
    </w:pPr>
    <w:rPr>
      <w:rFonts w:ascii="Calibri" w:hAnsi="Calibri"/>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DefaultParagraphFont"/>
    <w:uiPriority w:val="99"/>
    <w:rsid w:val="002D3C27"/>
    <w:rPr>
      <w:rFonts w:cs="Times New Roman"/>
    </w:rPr>
  </w:style>
  <w:style w:type="character" w:styleId="FollowedHyperlink">
    <w:name w:val="FollowedHyperlink"/>
    <w:basedOn w:val="DefaultParagraphFont"/>
    <w:uiPriority w:val="99"/>
    <w:rsid w:val="0099234E"/>
    <w:rPr>
      <w:rFonts w:cs="Times New Roman"/>
      <w:color w:val="800080"/>
      <w:u w:val="single"/>
    </w:rPr>
  </w:style>
  <w:style w:type="character" w:styleId="EndnoteReference">
    <w:name w:val="endnote reference"/>
    <w:basedOn w:val="DefaultParagraphFont"/>
    <w:uiPriority w:val="99"/>
    <w:rsid w:val="009E05CB"/>
    <w:rPr>
      <w:rFonts w:cs="Times New Roman"/>
    </w:rPr>
  </w:style>
  <w:style w:type="paragraph" w:customStyle="1" w:styleId="title0">
    <w:name w:val="title"/>
    <w:basedOn w:val="Normal"/>
    <w:uiPriority w:val="99"/>
    <w:rsid w:val="0029579C"/>
    <w:pPr>
      <w:spacing w:before="100" w:beforeAutospacing="1" w:after="100" w:afterAutospacing="1"/>
    </w:pPr>
  </w:style>
  <w:style w:type="character" w:customStyle="1" w:styleId="commentbody">
    <w:name w:val="commentbody"/>
    <w:basedOn w:val="DefaultParagraphFont"/>
    <w:uiPriority w:val="99"/>
    <w:rsid w:val="0084589E"/>
    <w:rPr>
      <w:rFonts w:cs="Times New Roman"/>
    </w:rPr>
  </w:style>
  <w:style w:type="character" w:customStyle="1" w:styleId="messagebody">
    <w:name w:val="messagebody"/>
    <w:basedOn w:val="DefaultParagraphFont"/>
    <w:uiPriority w:val="99"/>
    <w:rsid w:val="0084589E"/>
    <w:rPr>
      <w:rFonts w:cs="Times New Roman"/>
    </w:rPr>
  </w:style>
  <w:style w:type="paragraph" w:customStyle="1" w:styleId="doc">
    <w:name w:val="doc"/>
    <w:basedOn w:val="Normal"/>
    <w:uiPriority w:val="99"/>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
    <w:uiPriority w:val="99"/>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
    <w:uiPriority w:val="99"/>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
    <w:uiPriority w:val="99"/>
    <w:rsid w:val="001E5D6E"/>
    <w:pPr>
      <w:spacing w:before="160" w:after="160"/>
      <w:ind w:left="160" w:right="160"/>
      <w:jc w:val="center"/>
    </w:pPr>
    <w:rPr>
      <w:rFonts w:ascii="Times New Roman, serif" w:hAnsi="Times New Roman, serif"/>
      <w:b/>
      <w:bCs/>
      <w:sz w:val="26"/>
      <w:szCs w:val="26"/>
    </w:rPr>
  </w:style>
  <w:style w:type="paragraph" w:customStyle="1" w:styleId="titolo">
    <w:name w:val="titolo"/>
    <w:basedOn w:val="Normal"/>
    <w:uiPriority w:val="99"/>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
    <w:uiPriority w:val="99"/>
    <w:rsid w:val="001E5D6E"/>
    <w:pPr>
      <w:spacing w:before="100" w:beforeAutospacing="1" w:after="100" w:afterAutospacing="1"/>
    </w:pPr>
  </w:style>
  <w:style w:type="paragraph" w:customStyle="1" w:styleId="blog">
    <w:name w:val="blog"/>
    <w:basedOn w:val="Normal"/>
    <w:uiPriority w:val="99"/>
    <w:rsid w:val="001E5D6E"/>
    <w:pPr>
      <w:spacing w:before="100" w:beforeAutospacing="1" w:after="100" w:afterAutospacing="1"/>
    </w:pPr>
  </w:style>
  <w:style w:type="paragraph" w:customStyle="1" w:styleId="widget1">
    <w:name w:val="widget1"/>
    <w:basedOn w:val="Normal"/>
    <w:uiPriority w:val="99"/>
    <w:rsid w:val="001E5D6E"/>
    <w:pPr>
      <w:spacing w:before="48" w:after="100" w:afterAutospacing="1"/>
    </w:pPr>
  </w:style>
  <w:style w:type="paragraph" w:customStyle="1" w:styleId="blog1">
    <w:name w:val="blog1"/>
    <w:basedOn w:val="Normal"/>
    <w:uiPriority w:val="99"/>
    <w:rsid w:val="001E5D6E"/>
  </w:style>
  <w:style w:type="paragraph" w:customStyle="1" w:styleId="stile1">
    <w:name w:val="stile1"/>
    <w:basedOn w:val="Normal"/>
    <w:uiPriority w:val="99"/>
    <w:rsid w:val="00F629F6"/>
    <w:pPr>
      <w:spacing w:before="100" w:beforeAutospacing="1" w:after="100" w:afterAutospacing="1"/>
    </w:pPr>
  </w:style>
  <w:style w:type="paragraph" w:customStyle="1" w:styleId="verdana">
    <w:name w:val="verdana"/>
    <w:basedOn w:val="Normal"/>
    <w:uiPriority w:val="99"/>
    <w:rsid w:val="004327C9"/>
    <w:pPr>
      <w:spacing w:before="100" w:beforeAutospacing="1" w:after="100" w:afterAutospacing="1"/>
    </w:pPr>
  </w:style>
  <w:style w:type="paragraph" w:customStyle="1" w:styleId="predefinito">
    <w:name w:val="predefinito"/>
    <w:basedOn w:val="Normal"/>
    <w:uiPriority w:val="99"/>
    <w:rsid w:val="00156B92"/>
    <w:pPr>
      <w:spacing w:before="100" w:beforeAutospacing="1" w:after="100" w:afterAutospacing="1"/>
    </w:pPr>
  </w:style>
  <w:style w:type="character" w:customStyle="1" w:styleId="collegamentointernet">
    <w:name w:val="collegamentointernet"/>
    <w:basedOn w:val="DefaultParagraphFont"/>
    <w:uiPriority w:val="99"/>
    <w:rsid w:val="00156B92"/>
    <w:rPr>
      <w:rFonts w:cs="Times New Roman"/>
    </w:rPr>
  </w:style>
  <w:style w:type="paragraph" w:customStyle="1" w:styleId="post-title">
    <w:name w:val="post-title"/>
    <w:basedOn w:val="Normal"/>
    <w:uiPriority w:val="99"/>
    <w:rsid w:val="00031B6A"/>
    <w:pPr>
      <w:spacing w:before="100" w:beforeAutospacing="1" w:after="100" w:afterAutospacing="1"/>
    </w:pPr>
  </w:style>
  <w:style w:type="character" w:customStyle="1" w:styleId="z-TopofFormChar">
    <w:name w:val="z-Top of Form Char"/>
    <w:uiPriority w:val="99"/>
    <w:locked/>
    <w:rsid w:val="000F2569"/>
    <w:rPr>
      <w:rFonts w:ascii="Arial" w:hAnsi="Arial"/>
      <w:vanish/>
      <w:sz w:val="16"/>
    </w:rPr>
  </w:style>
  <w:style w:type="paragraph" w:styleId="z-TopofForm">
    <w:name w:val="HTML Top of Form"/>
    <w:basedOn w:val="Normal"/>
    <w:next w:val="Normal"/>
    <w:link w:val="z-TopofFormChar1"/>
    <w:hidden/>
    <w:uiPriority w:val="99"/>
    <w:rsid w:val="000F2569"/>
    <w:pPr>
      <w:pBdr>
        <w:bottom w:val="single" w:sz="6" w:space="1" w:color="auto"/>
      </w:pBdr>
      <w:jc w:val="center"/>
    </w:pPr>
    <w:rPr>
      <w:rFonts w:ascii="Arial" w:hAnsi="Arial"/>
      <w:vanish/>
      <w:sz w:val="16"/>
      <w:szCs w:val="16"/>
    </w:rPr>
  </w:style>
  <w:style w:type="character" w:customStyle="1" w:styleId="z-TopofFormChar1">
    <w:name w:val="z-Top of Form Char1"/>
    <w:basedOn w:val="DefaultParagraphFont"/>
    <w:link w:val="z-TopofForm"/>
    <w:uiPriority w:val="99"/>
    <w:semiHidden/>
    <w:locked/>
    <w:rsid w:val="00B15DFA"/>
    <w:rPr>
      <w:rFonts w:ascii="Arial" w:hAnsi="Arial" w:cs="Arial"/>
      <w:vanish/>
      <w:sz w:val="16"/>
      <w:szCs w:val="16"/>
    </w:rPr>
  </w:style>
  <w:style w:type="character" w:customStyle="1" w:styleId="z-BottomofFormChar">
    <w:name w:val="z-Bottom of Form Char"/>
    <w:uiPriority w:val="99"/>
    <w:locked/>
    <w:rsid w:val="000F2569"/>
    <w:rPr>
      <w:rFonts w:ascii="Arial" w:hAnsi="Arial"/>
      <w:vanish/>
      <w:sz w:val="16"/>
    </w:rPr>
  </w:style>
  <w:style w:type="paragraph" w:styleId="z-BottomofForm">
    <w:name w:val="HTML Bottom of Form"/>
    <w:basedOn w:val="Normal"/>
    <w:next w:val="Normal"/>
    <w:link w:val="z-BottomofFormChar1"/>
    <w:hidden/>
    <w:uiPriority w:val="99"/>
    <w:rsid w:val="000F2569"/>
    <w:pPr>
      <w:pBdr>
        <w:top w:val="single" w:sz="6" w:space="1" w:color="auto"/>
      </w:pBdr>
      <w:jc w:val="center"/>
    </w:pPr>
    <w:rPr>
      <w:rFonts w:ascii="Arial" w:hAnsi="Arial"/>
      <w:vanish/>
      <w:sz w:val="16"/>
      <w:szCs w:val="16"/>
    </w:rPr>
  </w:style>
  <w:style w:type="character" w:customStyle="1" w:styleId="z-BottomofFormChar1">
    <w:name w:val="z-Bottom of Form Char1"/>
    <w:basedOn w:val="DefaultParagraphFont"/>
    <w:link w:val="z-BottomofForm"/>
    <w:uiPriority w:val="99"/>
    <w:semiHidden/>
    <w:locked/>
    <w:rsid w:val="00B15DFA"/>
    <w:rPr>
      <w:rFonts w:ascii="Arial" w:hAnsi="Arial" w:cs="Arial"/>
      <w:vanish/>
      <w:sz w:val="16"/>
      <w:szCs w:val="16"/>
    </w:rPr>
  </w:style>
  <w:style w:type="character" w:customStyle="1" w:styleId="hps">
    <w:name w:val="hps"/>
    <w:basedOn w:val="DefaultParagraphFont"/>
    <w:uiPriority w:val="99"/>
    <w:rsid w:val="000F2569"/>
    <w:rPr>
      <w:rFonts w:cs="Times New Roman"/>
    </w:rPr>
  </w:style>
  <w:style w:type="character" w:customStyle="1" w:styleId="unknown0">
    <w:name w:val="unknown0"/>
    <w:uiPriority w:val="99"/>
    <w:rsid w:val="001E2720"/>
    <w:rPr>
      <w:rFonts w:ascii="Cambria" w:hAnsi="Cambria"/>
      <w:color w:val="000000"/>
      <w:spacing w:val="0"/>
      <w:u w:val="none" w:color="000000"/>
      <w:effect w:val="none"/>
      <w:vertAlign w:val="baseline"/>
    </w:rPr>
  </w:style>
  <w:style w:type="character" w:customStyle="1" w:styleId="unknown1">
    <w:name w:val="unknown1"/>
    <w:uiPriority w:val="99"/>
    <w:rsid w:val="001E2720"/>
    <w:rPr>
      <w:rFonts w:ascii="Cambria" w:hAnsi="Cambria"/>
      <w:color w:val="000000"/>
      <w:spacing w:val="0"/>
      <w:u w:val="none" w:color="000000"/>
      <w:effect w:val="none"/>
      <w:vertAlign w:val="baseline"/>
    </w:rPr>
  </w:style>
  <w:style w:type="character" w:customStyle="1" w:styleId="hyperlink0">
    <w:name w:val="hyperlink0"/>
    <w:basedOn w:val="DefaultParagraphFont"/>
    <w:uiPriority w:val="99"/>
    <w:rsid w:val="001E2720"/>
    <w:rPr>
      <w:rFonts w:cs="Times New Roman"/>
    </w:rPr>
  </w:style>
  <w:style w:type="character" w:customStyle="1" w:styleId="atn">
    <w:name w:val="atn"/>
    <w:basedOn w:val="DefaultParagraphFont"/>
    <w:uiPriority w:val="99"/>
    <w:rsid w:val="00551598"/>
    <w:rPr>
      <w:rFonts w:cs="Times New Roman"/>
    </w:rPr>
  </w:style>
  <w:style w:type="paragraph" w:customStyle="1" w:styleId="blogtitle">
    <w:name w:val="blogtitle"/>
    <w:basedOn w:val="Normal"/>
    <w:uiPriority w:val="99"/>
    <w:rsid w:val="00551598"/>
    <w:pPr>
      <w:spacing w:before="100" w:beforeAutospacing="1" w:after="100" w:afterAutospacing="1"/>
    </w:pPr>
  </w:style>
  <w:style w:type="paragraph" w:customStyle="1" w:styleId="standard">
    <w:name w:val="standard"/>
    <w:basedOn w:val="Normal"/>
    <w:uiPriority w:val="99"/>
    <w:rsid w:val="00827C78"/>
    <w:pPr>
      <w:spacing w:before="100" w:beforeAutospacing="1" w:after="100" w:afterAutospacing="1"/>
    </w:pPr>
  </w:style>
  <w:style w:type="character" w:customStyle="1" w:styleId="watch-title">
    <w:name w:val="watch-title"/>
    <w:basedOn w:val="DefaultParagraphFont"/>
    <w:uiPriority w:val="99"/>
    <w:rsid w:val="003A66C4"/>
    <w:rPr>
      <w:rFonts w:cs="Times New Roman"/>
    </w:rPr>
  </w:style>
  <w:style w:type="paragraph" w:customStyle="1" w:styleId="p2">
    <w:name w:val="p2"/>
    <w:basedOn w:val="Normal"/>
    <w:uiPriority w:val="99"/>
    <w:rsid w:val="008E4E42"/>
    <w:pPr>
      <w:shd w:val="clear" w:color="auto" w:fill="FFFFFF"/>
      <w:spacing w:before="100" w:beforeAutospacing="1" w:after="100" w:afterAutospacing="1"/>
    </w:pPr>
    <w:rPr>
      <w:color w:val="000000"/>
    </w:rPr>
  </w:style>
  <w:style w:type="paragraph" w:customStyle="1" w:styleId="p3">
    <w:name w:val="p3"/>
    <w:basedOn w:val="Normal"/>
    <w:uiPriority w:val="99"/>
    <w:rsid w:val="008E4E42"/>
    <w:pPr>
      <w:shd w:val="clear" w:color="auto" w:fill="FFFFFF"/>
      <w:spacing w:before="100" w:beforeAutospacing="1" w:after="100" w:afterAutospacing="1"/>
    </w:pPr>
    <w:rPr>
      <w:rFonts w:ascii="Helvetica" w:hAnsi="Helvetica"/>
      <w:color w:val="000000"/>
    </w:rPr>
  </w:style>
  <w:style w:type="paragraph" w:customStyle="1" w:styleId="p4">
    <w:name w:val="p4"/>
    <w:basedOn w:val="Normal"/>
    <w:uiPriority w:val="99"/>
    <w:rsid w:val="008E4E42"/>
    <w:pPr>
      <w:shd w:val="clear" w:color="auto" w:fill="FFFFFF"/>
      <w:spacing w:before="100" w:beforeAutospacing="1" w:after="100" w:afterAutospacing="1"/>
    </w:pPr>
    <w:rPr>
      <w:color w:val="000000"/>
    </w:rPr>
  </w:style>
  <w:style w:type="character" w:customStyle="1" w:styleId="t31">
    <w:name w:val="t31"/>
    <w:basedOn w:val="DefaultParagraphFont"/>
    <w:uiPriority w:val="99"/>
    <w:rsid w:val="008E4E42"/>
    <w:rPr>
      <w:rFonts w:ascii="Verdana" w:hAnsi="Verdana" w:cs="Times New Roman"/>
      <w:b/>
      <w:bCs/>
      <w:color w:val="000000"/>
      <w:sz w:val="20"/>
      <w:szCs w:val="20"/>
    </w:rPr>
  </w:style>
  <w:style w:type="character" w:customStyle="1" w:styleId="t41">
    <w:name w:val="t41"/>
    <w:basedOn w:val="DefaultParagraphFont"/>
    <w:uiPriority w:val="99"/>
    <w:rsid w:val="008E4E42"/>
    <w:rPr>
      <w:rFonts w:ascii="Verdana" w:hAnsi="Verdana" w:cs="Times New Roman"/>
      <w:color w:val="000000"/>
      <w:sz w:val="20"/>
      <w:szCs w:val="20"/>
    </w:rPr>
  </w:style>
  <w:style w:type="character" w:customStyle="1" w:styleId="s1">
    <w:name w:val="s1"/>
    <w:basedOn w:val="DefaultParagraphFont"/>
    <w:uiPriority w:val="99"/>
    <w:rsid w:val="00813AC3"/>
    <w:rPr>
      <w:rFonts w:cs="Times New Roman"/>
    </w:rPr>
  </w:style>
  <w:style w:type="paragraph" w:customStyle="1" w:styleId="p1">
    <w:name w:val="p1"/>
    <w:basedOn w:val="Normal"/>
    <w:uiPriority w:val="99"/>
    <w:rsid w:val="00813AC3"/>
    <w:pPr>
      <w:spacing w:before="100" w:beforeAutospacing="1" w:after="100" w:afterAutospacing="1"/>
    </w:pPr>
  </w:style>
  <w:style w:type="character" w:customStyle="1" w:styleId="s2">
    <w:name w:val="s2"/>
    <w:basedOn w:val="DefaultParagraphFont"/>
    <w:uiPriority w:val="99"/>
    <w:rsid w:val="00DF2DAD"/>
    <w:rPr>
      <w:rFonts w:cs="Times New Roman"/>
    </w:rPr>
  </w:style>
  <w:style w:type="character" w:customStyle="1" w:styleId="s3">
    <w:name w:val="s3"/>
    <w:basedOn w:val="DefaultParagraphFont"/>
    <w:uiPriority w:val="99"/>
    <w:rsid w:val="00DF2DAD"/>
    <w:rPr>
      <w:rFonts w:cs="Times New Roman"/>
    </w:rPr>
  </w:style>
  <w:style w:type="paragraph" w:customStyle="1" w:styleId="dynlayoutwide1">
    <w:name w:val="dynlayout_wide1"/>
    <w:basedOn w:val="Normal"/>
    <w:uiPriority w:val="99"/>
    <w:rsid w:val="00E03E0B"/>
    <w:pPr>
      <w:spacing w:before="100" w:beforeAutospacing="1" w:after="100" w:afterAutospacing="1"/>
    </w:pPr>
  </w:style>
  <w:style w:type="paragraph" w:customStyle="1" w:styleId="ww-indirizzohtml">
    <w:name w:val="ww-indirizzohtml"/>
    <w:basedOn w:val="Normal"/>
    <w:uiPriority w:val="99"/>
    <w:rsid w:val="00467BBB"/>
    <w:pPr>
      <w:spacing w:before="100" w:beforeAutospacing="1" w:after="100" w:afterAutospacing="1"/>
    </w:pPr>
  </w:style>
  <w:style w:type="character" w:customStyle="1" w:styleId="skimlinks-unlinked">
    <w:name w:val="skimlinks-unlinked"/>
    <w:basedOn w:val="DefaultParagraphFont"/>
    <w:uiPriority w:val="99"/>
    <w:rsid w:val="00007F15"/>
    <w:rPr>
      <w:rFonts w:cs="Times New Roman"/>
    </w:rPr>
  </w:style>
  <w:style w:type="character" w:customStyle="1" w:styleId="tag-25tag-list0">
    <w:name w:val="tag-25 tag-list0"/>
    <w:basedOn w:val="DefaultParagraphFont"/>
    <w:uiPriority w:val="99"/>
    <w:rsid w:val="00FA6C6E"/>
    <w:rPr>
      <w:rFonts w:cs="Times New Roman"/>
    </w:rPr>
  </w:style>
  <w:style w:type="character" w:customStyle="1" w:styleId="ds43">
    <w:name w:val="ds43"/>
    <w:basedOn w:val="DefaultParagraphFont"/>
    <w:uiPriority w:val="99"/>
    <w:rsid w:val="00CF60F6"/>
    <w:rPr>
      <w:rFonts w:cs="Times New Roman"/>
    </w:rPr>
  </w:style>
  <w:style w:type="character" w:customStyle="1" w:styleId="ds78">
    <w:name w:val="ds78"/>
    <w:basedOn w:val="DefaultParagraphFont"/>
    <w:uiPriority w:val="99"/>
    <w:rsid w:val="00CF60F6"/>
    <w:rPr>
      <w:rFonts w:cs="Times New Roman"/>
    </w:rPr>
  </w:style>
  <w:style w:type="paragraph" w:customStyle="1" w:styleId="didefault">
    <w:name w:val="didefault"/>
    <w:basedOn w:val="Normal"/>
    <w:uiPriority w:val="99"/>
    <w:rsid w:val="005B4819"/>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97159693">
      <w:marLeft w:val="0"/>
      <w:marRight w:val="0"/>
      <w:marTop w:val="0"/>
      <w:marBottom w:val="0"/>
      <w:divBdr>
        <w:top w:val="none" w:sz="0" w:space="0" w:color="auto"/>
        <w:left w:val="none" w:sz="0" w:space="0" w:color="auto"/>
        <w:bottom w:val="none" w:sz="0" w:space="0" w:color="auto"/>
        <w:right w:val="none" w:sz="0" w:space="0" w:color="auto"/>
      </w:divBdr>
    </w:div>
    <w:div w:id="197159694">
      <w:marLeft w:val="0"/>
      <w:marRight w:val="0"/>
      <w:marTop w:val="0"/>
      <w:marBottom w:val="0"/>
      <w:divBdr>
        <w:top w:val="none" w:sz="0" w:space="0" w:color="auto"/>
        <w:left w:val="none" w:sz="0" w:space="0" w:color="auto"/>
        <w:bottom w:val="none" w:sz="0" w:space="0" w:color="auto"/>
        <w:right w:val="none" w:sz="0" w:space="0" w:color="auto"/>
      </w:divBdr>
    </w:div>
    <w:div w:id="197159696">
      <w:marLeft w:val="0"/>
      <w:marRight w:val="0"/>
      <w:marTop w:val="0"/>
      <w:marBottom w:val="0"/>
      <w:divBdr>
        <w:top w:val="none" w:sz="0" w:space="0" w:color="auto"/>
        <w:left w:val="none" w:sz="0" w:space="0" w:color="auto"/>
        <w:bottom w:val="none" w:sz="0" w:space="0" w:color="auto"/>
        <w:right w:val="none" w:sz="0" w:space="0" w:color="auto"/>
      </w:divBdr>
      <w:divsChild>
        <w:div w:id="197160337">
          <w:marLeft w:val="0"/>
          <w:marRight w:val="0"/>
          <w:marTop w:val="0"/>
          <w:marBottom w:val="0"/>
          <w:divBdr>
            <w:top w:val="none" w:sz="0" w:space="0" w:color="auto"/>
            <w:left w:val="none" w:sz="0" w:space="0" w:color="auto"/>
            <w:bottom w:val="none" w:sz="0" w:space="0" w:color="auto"/>
            <w:right w:val="none" w:sz="0" w:space="0" w:color="auto"/>
          </w:divBdr>
          <w:divsChild>
            <w:div w:id="197159732">
              <w:marLeft w:val="0"/>
              <w:marRight w:val="0"/>
              <w:marTop w:val="0"/>
              <w:marBottom w:val="0"/>
              <w:divBdr>
                <w:top w:val="none" w:sz="0" w:space="0" w:color="auto"/>
                <w:left w:val="none" w:sz="0" w:space="0" w:color="auto"/>
                <w:bottom w:val="none" w:sz="0" w:space="0" w:color="auto"/>
                <w:right w:val="none" w:sz="0" w:space="0" w:color="auto"/>
              </w:divBdr>
              <w:divsChild>
                <w:div w:id="197161694">
                  <w:marLeft w:val="0"/>
                  <w:marRight w:val="0"/>
                  <w:marTop w:val="0"/>
                  <w:marBottom w:val="0"/>
                  <w:divBdr>
                    <w:top w:val="none" w:sz="0" w:space="0" w:color="auto"/>
                    <w:left w:val="none" w:sz="0" w:space="0" w:color="auto"/>
                    <w:bottom w:val="none" w:sz="0" w:space="0" w:color="auto"/>
                    <w:right w:val="none" w:sz="0" w:space="0" w:color="auto"/>
                  </w:divBdr>
                  <w:divsChild>
                    <w:div w:id="197161053">
                      <w:marLeft w:val="0"/>
                      <w:marRight w:val="0"/>
                      <w:marTop w:val="0"/>
                      <w:marBottom w:val="0"/>
                      <w:divBdr>
                        <w:top w:val="none" w:sz="0" w:space="0" w:color="auto"/>
                        <w:left w:val="none" w:sz="0" w:space="0" w:color="auto"/>
                        <w:bottom w:val="none" w:sz="0" w:space="0" w:color="auto"/>
                        <w:right w:val="none" w:sz="0" w:space="0" w:color="auto"/>
                      </w:divBdr>
                      <w:divsChild>
                        <w:div w:id="197162493">
                          <w:marLeft w:val="0"/>
                          <w:marRight w:val="0"/>
                          <w:marTop w:val="0"/>
                          <w:marBottom w:val="0"/>
                          <w:divBdr>
                            <w:top w:val="none" w:sz="0" w:space="0" w:color="auto"/>
                            <w:left w:val="none" w:sz="0" w:space="0" w:color="auto"/>
                            <w:bottom w:val="none" w:sz="0" w:space="0" w:color="auto"/>
                            <w:right w:val="none" w:sz="0" w:space="0" w:color="auto"/>
                          </w:divBdr>
                          <w:divsChild>
                            <w:div w:id="197162249">
                              <w:marLeft w:val="0"/>
                              <w:marRight w:val="0"/>
                              <w:marTop w:val="0"/>
                              <w:marBottom w:val="0"/>
                              <w:divBdr>
                                <w:top w:val="none" w:sz="0" w:space="0" w:color="auto"/>
                                <w:left w:val="none" w:sz="0" w:space="0" w:color="auto"/>
                                <w:bottom w:val="none" w:sz="0" w:space="0" w:color="auto"/>
                                <w:right w:val="none" w:sz="0" w:space="0" w:color="auto"/>
                              </w:divBdr>
                              <w:divsChild>
                                <w:div w:id="197161732">
                                  <w:marLeft w:val="0"/>
                                  <w:marRight w:val="0"/>
                                  <w:marTop w:val="0"/>
                                  <w:marBottom w:val="0"/>
                                  <w:divBdr>
                                    <w:top w:val="none" w:sz="0" w:space="0" w:color="auto"/>
                                    <w:left w:val="none" w:sz="0" w:space="0" w:color="auto"/>
                                    <w:bottom w:val="none" w:sz="0" w:space="0" w:color="auto"/>
                                    <w:right w:val="none" w:sz="0" w:space="0" w:color="auto"/>
                                  </w:divBdr>
                                  <w:divsChild>
                                    <w:div w:id="197161915">
                                      <w:marLeft w:val="0"/>
                                      <w:marRight w:val="0"/>
                                      <w:marTop w:val="0"/>
                                      <w:marBottom w:val="0"/>
                                      <w:divBdr>
                                        <w:top w:val="none" w:sz="0" w:space="0" w:color="auto"/>
                                        <w:left w:val="none" w:sz="0" w:space="0" w:color="auto"/>
                                        <w:bottom w:val="none" w:sz="0" w:space="0" w:color="auto"/>
                                        <w:right w:val="none" w:sz="0" w:space="0" w:color="auto"/>
                                      </w:divBdr>
                                      <w:divsChild>
                                        <w:div w:id="197161232">
                                          <w:marLeft w:val="0"/>
                                          <w:marRight w:val="0"/>
                                          <w:marTop w:val="0"/>
                                          <w:marBottom w:val="0"/>
                                          <w:divBdr>
                                            <w:top w:val="none" w:sz="0" w:space="0" w:color="auto"/>
                                            <w:left w:val="none" w:sz="0" w:space="0" w:color="auto"/>
                                            <w:bottom w:val="none" w:sz="0" w:space="0" w:color="auto"/>
                                            <w:right w:val="none" w:sz="0" w:space="0" w:color="auto"/>
                                          </w:divBdr>
                                          <w:divsChild>
                                            <w:div w:id="197160785">
                                              <w:marLeft w:val="0"/>
                                              <w:marRight w:val="0"/>
                                              <w:marTop w:val="0"/>
                                              <w:marBottom w:val="0"/>
                                              <w:divBdr>
                                                <w:top w:val="none" w:sz="0" w:space="0" w:color="auto"/>
                                                <w:left w:val="none" w:sz="0" w:space="0" w:color="auto"/>
                                                <w:bottom w:val="none" w:sz="0" w:space="0" w:color="auto"/>
                                                <w:right w:val="none" w:sz="0" w:space="0" w:color="auto"/>
                                              </w:divBdr>
                                              <w:divsChild>
                                                <w:div w:id="197160144">
                                                  <w:marLeft w:val="0"/>
                                                  <w:marRight w:val="0"/>
                                                  <w:marTop w:val="0"/>
                                                  <w:marBottom w:val="0"/>
                                                  <w:divBdr>
                                                    <w:top w:val="none" w:sz="0" w:space="0" w:color="auto"/>
                                                    <w:left w:val="none" w:sz="0" w:space="0" w:color="auto"/>
                                                    <w:bottom w:val="none" w:sz="0" w:space="0" w:color="auto"/>
                                                    <w:right w:val="none" w:sz="0" w:space="0" w:color="auto"/>
                                                  </w:divBdr>
                                                  <w:divsChild>
                                                    <w:div w:id="197162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159698">
      <w:marLeft w:val="0"/>
      <w:marRight w:val="0"/>
      <w:marTop w:val="0"/>
      <w:marBottom w:val="0"/>
      <w:divBdr>
        <w:top w:val="none" w:sz="0" w:space="0" w:color="auto"/>
        <w:left w:val="none" w:sz="0" w:space="0" w:color="auto"/>
        <w:bottom w:val="none" w:sz="0" w:space="0" w:color="auto"/>
        <w:right w:val="none" w:sz="0" w:space="0" w:color="auto"/>
      </w:divBdr>
      <w:divsChild>
        <w:div w:id="197161670">
          <w:marLeft w:val="0"/>
          <w:marRight w:val="0"/>
          <w:marTop w:val="0"/>
          <w:marBottom w:val="0"/>
          <w:divBdr>
            <w:top w:val="none" w:sz="0" w:space="0" w:color="auto"/>
            <w:left w:val="none" w:sz="0" w:space="0" w:color="auto"/>
            <w:bottom w:val="none" w:sz="0" w:space="0" w:color="auto"/>
            <w:right w:val="none" w:sz="0" w:space="0" w:color="auto"/>
          </w:divBdr>
          <w:divsChild>
            <w:div w:id="197162450">
              <w:marLeft w:val="0"/>
              <w:marRight w:val="0"/>
              <w:marTop w:val="0"/>
              <w:marBottom w:val="0"/>
              <w:divBdr>
                <w:top w:val="none" w:sz="0" w:space="0" w:color="auto"/>
                <w:left w:val="none" w:sz="0" w:space="0" w:color="auto"/>
                <w:bottom w:val="none" w:sz="0" w:space="0" w:color="auto"/>
                <w:right w:val="none" w:sz="0" w:space="0" w:color="auto"/>
              </w:divBdr>
              <w:divsChild>
                <w:div w:id="197162407">
                  <w:marLeft w:val="0"/>
                  <w:marRight w:val="0"/>
                  <w:marTop w:val="0"/>
                  <w:marBottom w:val="0"/>
                  <w:divBdr>
                    <w:top w:val="none" w:sz="0" w:space="0" w:color="auto"/>
                    <w:left w:val="none" w:sz="0" w:space="0" w:color="auto"/>
                    <w:bottom w:val="none" w:sz="0" w:space="0" w:color="auto"/>
                    <w:right w:val="none" w:sz="0" w:space="0" w:color="auto"/>
                  </w:divBdr>
                </w:div>
              </w:divsChild>
            </w:div>
            <w:div w:id="197162513">
              <w:marLeft w:val="0"/>
              <w:marRight w:val="0"/>
              <w:marTop w:val="0"/>
              <w:marBottom w:val="0"/>
              <w:divBdr>
                <w:top w:val="none" w:sz="0" w:space="0" w:color="auto"/>
                <w:left w:val="none" w:sz="0" w:space="0" w:color="auto"/>
                <w:bottom w:val="none" w:sz="0" w:space="0" w:color="auto"/>
                <w:right w:val="none" w:sz="0" w:space="0" w:color="auto"/>
              </w:divBdr>
              <w:divsChild>
                <w:div w:id="19716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159703">
      <w:marLeft w:val="0"/>
      <w:marRight w:val="0"/>
      <w:marTop w:val="0"/>
      <w:marBottom w:val="0"/>
      <w:divBdr>
        <w:top w:val="none" w:sz="0" w:space="0" w:color="auto"/>
        <w:left w:val="none" w:sz="0" w:space="0" w:color="auto"/>
        <w:bottom w:val="none" w:sz="0" w:space="0" w:color="auto"/>
        <w:right w:val="none" w:sz="0" w:space="0" w:color="auto"/>
      </w:divBdr>
    </w:div>
    <w:div w:id="197159705">
      <w:marLeft w:val="0"/>
      <w:marRight w:val="0"/>
      <w:marTop w:val="0"/>
      <w:marBottom w:val="0"/>
      <w:divBdr>
        <w:top w:val="none" w:sz="0" w:space="0" w:color="auto"/>
        <w:left w:val="none" w:sz="0" w:space="0" w:color="auto"/>
        <w:bottom w:val="none" w:sz="0" w:space="0" w:color="auto"/>
        <w:right w:val="none" w:sz="0" w:space="0" w:color="auto"/>
      </w:divBdr>
      <w:divsChild>
        <w:div w:id="197159697">
          <w:marLeft w:val="0"/>
          <w:marRight w:val="0"/>
          <w:marTop w:val="0"/>
          <w:marBottom w:val="0"/>
          <w:divBdr>
            <w:top w:val="none" w:sz="0" w:space="0" w:color="auto"/>
            <w:left w:val="none" w:sz="0" w:space="0" w:color="auto"/>
            <w:bottom w:val="none" w:sz="0" w:space="0" w:color="auto"/>
            <w:right w:val="none" w:sz="0" w:space="0" w:color="auto"/>
          </w:divBdr>
          <w:divsChild>
            <w:div w:id="197159733">
              <w:marLeft w:val="0"/>
              <w:marRight w:val="0"/>
              <w:marTop w:val="0"/>
              <w:marBottom w:val="0"/>
              <w:divBdr>
                <w:top w:val="none" w:sz="0" w:space="0" w:color="auto"/>
                <w:left w:val="none" w:sz="0" w:space="0" w:color="auto"/>
                <w:bottom w:val="none" w:sz="0" w:space="0" w:color="auto"/>
                <w:right w:val="none" w:sz="0" w:space="0" w:color="auto"/>
              </w:divBdr>
            </w:div>
            <w:div w:id="197160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59707">
      <w:marLeft w:val="0"/>
      <w:marRight w:val="0"/>
      <w:marTop w:val="0"/>
      <w:marBottom w:val="0"/>
      <w:divBdr>
        <w:top w:val="none" w:sz="0" w:space="0" w:color="auto"/>
        <w:left w:val="none" w:sz="0" w:space="0" w:color="auto"/>
        <w:bottom w:val="none" w:sz="0" w:space="0" w:color="auto"/>
        <w:right w:val="none" w:sz="0" w:space="0" w:color="auto"/>
      </w:divBdr>
      <w:divsChild>
        <w:div w:id="197160311">
          <w:marLeft w:val="0"/>
          <w:marRight w:val="0"/>
          <w:marTop w:val="0"/>
          <w:marBottom w:val="0"/>
          <w:divBdr>
            <w:top w:val="none" w:sz="0" w:space="0" w:color="auto"/>
            <w:left w:val="none" w:sz="0" w:space="0" w:color="auto"/>
            <w:bottom w:val="none" w:sz="0" w:space="0" w:color="auto"/>
            <w:right w:val="none" w:sz="0" w:space="0" w:color="auto"/>
          </w:divBdr>
          <w:divsChild>
            <w:div w:id="197162437">
              <w:marLeft w:val="0"/>
              <w:marRight w:val="0"/>
              <w:marTop w:val="0"/>
              <w:marBottom w:val="0"/>
              <w:divBdr>
                <w:top w:val="none" w:sz="0" w:space="0" w:color="auto"/>
                <w:left w:val="none" w:sz="0" w:space="0" w:color="auto"/>
                <w:bottom w:val="none" w:sz="0" w:space="0" w:color="auto"/>
                <w:right w:val="none" w:sz="0" w:space="0" w:color="auto"/>
              </w:divBdr>
              <w:divsChild>
                <w:div w:id="19716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159711">
      <w:marLeft w:val="0"/>
      <w:marRight w:val="0"/>
      <w:marTop w:val="0"/>
      <w:marBottom w:val="0"/>
      <w:divBdr>
        <w:top w:val="none" w:sz="0" w:space="0" w:color="auto"/>
        <w:left w:val="none" w:sz="0" w:space="0" w:color="auto"/>
        <w:bottom w:val="none" w:sz="0" w:space="0" w:color="auto"/>
        <w:right w:val="none" w:sz="0" w:space="0" w:color="auto"/>
      </w:divBdr>
    </w:div>
    <w:div w:id="197159712">
      <w:marLeft w:val="0"/>
      <w:marRight w:val="0"/>
      <w:marTop w:val="0"/>
      <w:marBottom w:val="0"/>
      <w:divBdr>
        <w:top w:val="none" w:sz="0" w:space="0" w:color="auto"/>
        <w:left w:val="none" w:sz="0" w:space="0" w:color="auto"/>
        <w:bottom w:val="none" w:sz="0" w:space="0" w:color="auto"/>
        <w:right w:val="none" w:sz="0" w:space="0" w:color="auto"/>
      </w:divBdr>
    </w:div>
    <w:div w:id="197159716">
      <w:marLeft w:val="0"/>
      <w:marRight w:val="0"/>
      <w:marTop w:val="0"/>
      <w:marBottom w:val="0"/>
      <w:divBdr>
        <w:top w:val="none" w:sz="0" w:space="0" w:color="auto"/>
        <w:left w:val="none" w:sz="0" w:space="0" w:color="auto"/>
        <w:bottom w:val="none" w:sz="0" w:space="0" w:color="auto"/>
        <w:right w:val="none" w:sz="0" w:space="0" w:color="auto"/>
      </w:divBdr>
    </w:div>
    <w:div w:id="197159720">
      <w:marLeft w:val="0"/>
      <w:marRight w:val="0"/>
      <w:marTop w:val="0"/>
      <w:marBottom w:val="0"/>
      <w:divBdr>
        <w:top w:val="none" w:sz="0" w:space="0" w:color="auto"/>
        <w:left w:val="none" w:sz="0" w:space="0" w:color="auto"/>
        <w:bottom w:val="none" w:sz="0" w:space="0" w:color="auto"/>
        <w:right w:val="none" w:sz="0" w:space="0" w:color="auto"/>
      </w:divBdr>
    </w:div>
    <w:div w:id="197159721">
      <w:marLeft w:val="0"/>
      <w:marRight w:val="0"/>
      <w:marTop w:val="0"/>
      <w:marBottom w:val="0"/>
      <w:divBdr>
        <w:top w:val="none" w:sz="0" w:space="0" w:color="auto"/>
        <w:left w:val="none" w:sz="0" w:space="0" w:color="auto"/>
        <w:bottom w:val="none" w:sz="0" w:space="0" w:color="auto"/>
        <w:right w:val="none" w:sz="0" w:space="0" w:color="auto"/>
      </w:divBdr>
    </w:div>
    <w:div w:id="197159722">
      <w:marLeft w:val="0"/>
      <w:marRight w:val="0"/>
      <w:marTop w:val="0"/>
      <w:marBottom w:val="0"/>
      <w:divBdr>
        <w:top w:val="none" w:sz="0" w:space="0" w:color="auto"/>
        <w:left w:val="none" w:sz="0" w:space="0" w:color="auto"/>
        <w:bottom w:val="none" w:sz="0" w:space="0" w:color="auto"/>
        <w:right w:val="none" w:sz="0" w:space="0" w:color="auto"/>
      </w:divBdr>
    </w:div>
    <w:div w:id="197159724">
      <w:marLeft w:val="0"/>
      <w:marRight w:val="0"/>
      <w:marTop w:val="0"/>
      <w:marBottom w:val="0"/>
      <w:divBdr>
        <w:top w:val="none" w:sz="0" w:space="0" w:color="auto"/>
        <w:left w:val="none" w:sz="0" w:space="0" w:color="auto"/>
        <w:bottom w:val="none" w:sz="0" w:space="0" w:color="auto"/>
        <w:right w:val="none" w:sz="0" w:space="0" w:color="auto"/>
      </w:divBdr>
    </w:div>
    <w:div w:id="197159727">
      <w:marLeft w:val="0"/>
      <w:marRight w:val="0"/>
      <w:marTop w:val="0"/>
      <w:marBottom w:val="0"/>
      <w:divBdr>
        <w:top w:val="none" w:sz="0" w:space="0" w:color="auto"/>
        <w:left w:val="none" w:sz="0" w:space="0" w:color="auto"/>
        <w:bottom w:val="none" w:sz="0" w:space="0" w:color="auto"/>
        <w:right w:val="none" w:sz="0" w:space="0" w:color="auto"/>
      </w:divBdr>
      <w:divsChild>
        <w:div w:id="197162292">
          <w:marLeft w:val="0"/>
          <w:marRight w:val="0"/>
          <w:marTop w:val="0"/>
          <w:marBottom w:val="0"/>
          <w:divBdr>
            <w:top w:val="none" w:sz="0" w:space="0" w:color="auto"/>
            <w:left w:val="none" w:sz="0" w:space="0" w:color="auto"/>
            <w:bottom w:val="none" w:sz="0" w:space="0" w:color="auto"/>
            <w:right w:val="none" w:sz="0" w:space="0" w:color="auto"/>
          </w:divBdr>
          <w:divsChild>
            <w:div w:id="197159781">
              <w:marLeft w:val="0"/>
              <w:marRight w:val="0"/>
              <w:marTop w:val="0"/>
              <w:marBottom w:val="0"/>
              <w:divBdr>
                <w:top w:val="none" w:sz="0" w:space="0" w:color="auto"/>
                <w:left w:val="none" w:sz="0" w:space="0" w:color="auto"/>
                <w:bottom w:val="none" w:sz="0" w:space="0" w:color="auto"/>
                <w:right w:val="none" w:sz="0" w:space="0" w:color="auto"/>
              </w:divBdr>
              <w:divsChild>
                <w:div w:id="197161932">
                  <w:marLeft w:val="0"/>
                  <w:marRight w:val="0"/>
                  <w:marTop w:val="0"/>
                  <w:marBottom w:val="0"/>
                  <w:divBdr>
                    <w:top w:val="none" w:sz="0" w:space="0" w:color="auto"/>
                    <w:left w:val="none" w:sz="0" w:space="0" w:color="auto"/>
                    <w:bottom w:val="none" w:sz="0" w:space="0" w:color="auto"/>
                    <w:right w:val="none" w:sz="0" w:space="0" w:color="auto"/>
                  </w:divBdr>
                  <w:divsChild>
                    <w:div w:id="197162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159731">
      <w:marLeft w:val="0"/>
      <w:marRight w:val="0"/>
      <w:marTop w:val="0"/>
      <w:marBottom w:val="0"/>
      <w:divBdr>
        <w:top w:val="none" w:sz="0" w:space="0" w:color="auto"/>
        <w:left w:val="none" w:sz="0" w:space="0" w:color="auto"/>
        <w:bottom w:val="none" w:sz="0" w:space="0" w:color="auto"/>
        <w:right w:val="none" w:sz="0" w:space="0" w:color="auto"/>
      </w:divBdr>
      <w:divsChild>
        <w:div w:id="197160001">
          <w:marLeft w:val="0"/>
          <w:marRight w:val="0"/>
          <w:marTop w:val="0"/>
          <w:marBottom w:val="0"/>
          <w:divBdr>
            <w:top w:val="none" w:sz="0" w:space="0" w:color="auto"/>
            <w:left w:val="none" w:sz="0" w:space="0" w:color="auto"/>
            <w:bottom w:val="none" w:sz="0" w:space="0" w:color="auto"/>
            <w:right w:val="none" w:sz="0" w:space="0" w:color="auto"/>
          </w:divBdr>
          <w:divsChild>
            <w:div w:id="197161020">
              <w:marLeft w:val="0"/>
              <w:marRight w:val="0"/>
              <w:marTop w:val="0"/>
              <w:marBottom w:val="0"/>
              <w:divBdr>
                <w:top w:val="none" w:sz="0" w:space="0" w:color="auto"/>
                <w:left w:val="none" w:sz="0" w:space="0" w:color="auto"/>
                <w:bottom w:val="none" w:sz="0" w:space="0" w:color="auto"/>
                <w:right w:val="none" w:sz="0" w:space="0" w:color="auto"/>
              </w:divBdr>
            </w:div>
            <w:div w:id="197161605">
              <w:marLeft w:val="0"/>
              <w:marRight w:val="0"/>
              <w:marTop w:val="0"/>
              <w:marBottom w:val="0"/>
              <w:divBdr>
                <w:top w:val="none" w:sz="0" w:space="0" w:color="auto"/>
                <w:left w:val="none" w:sz="0" w:space="0" w:color="auto"/>
                <w:bottom w:val="none" w:sz="0" w:space="0" w:color="auto"/>
                <w:right w:val="none" w:sz="0" w:space="0" w:color="auto"/>
              </w:divBdr>
            </w:div>
          </w:divsChild>
        </w:div>
        <w:div w:id="197160455">
          <w:marLeft w:val="0"/>
          <w:marRight w:val="0"/>
          <w:marTop w:val="0"/>
          <w:marBottom w:val="0"/>
          <w:divBdr>
            <w:top w:val="none" w:sz="0" w:space="0" w:color="auto"/>
            <w:left w:val="none" w:sz="0" w:space="0" w:color="auto"/>
            <w:bottom w:val="none" w:sz="0" w:space="0" w:color="auto"/>
            <w:right w:val="none" w:sz="0" w:space="0" w:color="auto"/>
          </w:divBdr>
        </w:div>
        <w:div w:id="197160523">
          <w:marLeft w:val="0"/>
          <w:marRight w:val="0"/>
          <w:marTop w:val="0"/>
          <w:marBottom w:val="0"/>
          <w:divBdr>
            <w:top w:val="none" w:sz="0" w:space="0" w:color="auto"/>
            <w:left w:val="none" w:sz="0" w:space="0" w:color="auto"/>
            <w:bottom w:val="none" w:sz="0" w:space="0" w:color="auto"/>
            <w:right w:val="none" w:sz="0" w:space="0" w:color="auto"/>
          </w:divBdr>
        </w:div>
        <w:div w:id="197160754">
          <w:marLeft w:val="0"/>
          <w:marRight w:val="0"/>
          <w:marTop w:val="0"/>
          <w:marBottom w:val="0"/>
          <w:divBdr>
            <w:top w:val="none" w:sz="0" w:space="0" w:color="auto"/>
            <w:left w:val="none" w:sz="0" w:space="0" w:color="auto"/>
            <w:bottom w:val="none" w:sz="0" w:space="0" w:color="auto"/>
            <w:right w:val="none" w:sz="0" w:space="0" w:color="auto"/>
          </w:divBdr>
        </w:div>
        <w:div w:id="197161794">
          <w:marLeft w:val="0"/>
          <w:marRight w:val="0"/>
          <w:marTop w:val="0"/>
          <w:marBottom w:val="0"/>
          <w:divBdr>
            <w:top w:val="none" w:sz="0" w:space="0" w:color="auto"/>
            <w:left w:val="none" w:sz="0" w:space="0" w:color="auto"/>
            <w:bottom w:val="none" w:sz="0" w:space="0" w:color="auto"/>
            <w:right w:val="none" w:sz="0" w:space="0" w:color="auto"/>
          </w:divBdr>
        </w:div>
      </w:divsChild>
    </w:div>
    <w:div w:id="197159737">
      <w:marLeft w:val="0"/>
      <w:marRight w:val="0"/>
      <w:marTop w:val="0"/>
      <w:marBottom w:val="0"/>
      <w:divBdr>
        <w:top w:val="none" w:sz="0" w:space="0" w:color="auto"/>
        <w:left w:val="none" w:sz="0" w:space="0" w:color="auto"/>
        <w:bottom w:val="none" w:sz="0" w:space="0" w:color="auto"/>
        <w:right w:val="none" w:sz="0" w:space="0" w:color="auto"/>
      </w:divBdr>
    </w:div>
    <w:div w:id="197159738">
      <w:marLeft w:val="0"/>
      <w:marRight w:val="0"/>
      <w:marTop w:val="0"/>
      <w:marBottom w:val="0"/>
      <w:divBdr>
        <w:top w:val="none" w:sz="0" w:space="0" w:color="auto"/>
        <w:left w:val="none" w:sz="0" w:space="0" w:color="auto"/>
        <w:bottom w:val="none" w:sz="0" w:space="0" w:color="auto"/>
        <w:right w:val="none" w:sz="0" w:space="0" w:color="auto"/>
      </w:divBdr>
    </w:div>
    <w:div w:id="197159741">
      <w:marLeft w:val="0"/>
      <w:marRight w:val="0"/>
      <w:marTop w:val="0"/>
      <w:marBottom w:val="0"/>
      <w:divBdr>
        <w:top w:val="none" w:sz="0" w:space="0" w:color="auto"/>
        <w:left w:val="none" w:sz="0" w:space="0" w:color="auto"/>
        <w:bottom w:val="none" w:sz="0" w:space="0" w:color="auto"/>
        <w:right w:val="none" w:sz="0" w:space="0" w:color="auto"/>
      </w:divBdr>
      <w:divsChild>
        <w:div w:id="197161371">
          <w:marLeft w:val="0"/>
          <w:marRight w:val="0"/>
          <w:marTop w:val="0"/>
          <w:marBottom w:val="0"/>
          <w:divBdr>
            <w:top w:val="none" w:sz="0" w:space="0" w:color="auto"/>
            <w:left w:val="none" w:sz="0" w:space="0" w:color="auto"/>
            <w:bottom w:val="none" w:sz="0" w:space="0" w:color="auto"/>
            <w:right w:val="none" w:sz="0" w:space="0" w:color="auto"/>
          </w:divBdr>
          <w:divsChild>
            <w:div w:id="197162542">
              <w:marLeft w:val="0"/>
              <w:marRight w:val="0"/>
              <w:marTop w:val="0"/>
              <w:marBottom w:val="0"/>
              <w:divBdr>
                <w:top w:val="none" w:sz="0" w:space="0" w:color="auto"/>
                <w:left w:val="none" w:sz="0" w:space="0" w:color="auto"/>
                <w:bottom w:val="none" w:sz="0" w:space="0" w:color="auto"/>
                <w:right w:val="none" w:sz="0" w:space="0" w:color="auto"/>
              </w:divBdr>
              <w:divsChild>
                <w:div w:id="197162463">
                  <w:marLeft w:val="0"/>
                  <w:marRight w:val="0"/>
                  <w:marTop w:val="0"/>
                  <w:marBottom w:val="0"/>
                  <w:divBdr>
                    <w:top w:val="none" w:sz="0" w:space="0" w:color="auto"/>
                    <w:left w:val="none" w:sz="0" w:space="0" w:color="auto"/>
                    <w:bottom w:val="none" w:sz="0" w:space="0" w:color="auto"/>
                    <w:right w:val="none" w:sz="0" w:space="0" w:color="auto"/>
                  </w:divBdr>
                  <w:divsChild>
                    <w:div w:id="197162355">
                      <w:marLeft w:val="0"/>
                      <w:marRight w:val="0"/>
                      <w:marTop w:val="0"/>
                      <w:marBottom w:val="0"/>
                      <w:divBdr>
                        <w:top w:val="none" w:sz="0" w:space="0" w:color="auto"/>
                        <w:left w:val="none" w:sz="0" w:space="0" w:color="auto"/>
                        <w:bottom w:val="none" w:sz="0" w:space="0" w:color="auto"/>
                        <w:right w:val="none" w:sz="0" w:space="0" w:color="auto"/>
                      </w:divBdr>
                      <w:divsChild>
                        <w:div w:id="197161200">
                          <w:marLeft w:val="0"/>
                          <w:marRight w:val="0"/>
                          <w:marTop w:val="0"/>
                          <w:marBottom w:val="0"/>
                          <w:divBdr>
                            <w:top w:val="none" w:sz="0" w:space="0" w:color="auto"/>
                            <w:left w:val="none" w:sz="0" w:space="0" w:color="auto"/>
                            <w:bottom w:val="none" w:sz="0" w:space="0" w:color="auto"/>
                            <w:right w:val="none" w:sz="0" w:space="0" w:color="auto"/>
                          </w:divBdr>
                          <w:divsChild>
                            <w:div w:id="197161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159742">
      <w:marLeft w:val="0"/>
      <w:marRight w:val="0"/>
      <w:marTop w:val="0"/>
      <w:marBottom w:val="0"/>
      <w:divBdr>
        <w:top w:val="none" w:sz="0" w:space="0" w:color="auto"/>
        <w:left w:val="none" w:sz="0" w:space="0" w:color="auto"/>
        <w:bottom w:val="none" w:sz="0" w:space="0" w:color="auto"/>
        <w:right w:val="none" w:sz="0" w:space="0" w:color="auto"/>
      </w:divBdr>
    </w:div>
    <w:div w:id="197159743">
      <w:marLeft w:val="0"/>
      <w:marRight w:val="0"/>
      <w:marTop w:val="0"/>
      <w:marBottom w:val="0"/>
      <w:divBdr>
        <w:top w:val="none" w:sz="0" w:space="0" w:color="auto"/>
        <w:left w:val="none" w:sz="0" w:space="0" w:color="auto"/>
        <w:bottom w:val="none" w:sz="0" w:space="0" w:color="auto"/>
        <w:right w:val="none" w:sz="0" w:space="0" w:color="auto"/>
      </w:divBdr>
    </w:div>
    <w:div w:id="197159746">
      <w:marLeft w:val="0"/>
      <w:marRight w:val="0"/>
      <w:marTop w:val="0"/>
      <w:marBottom w:val="0"/>
      <w:divBdr>
        <w:top w:val="none" w:sz="0" w:space="0" w:color="auto"/>
        <w:left w:val="none" w:sz="0" w:space="0" w:color="auto"/>
        <w:bottom w:val="none" w:sz="0" w:space="0" w:color="auto"/>
        <w:right w:val="none" w:sz="0" w:space="0" w:color="auto"/>
      </w:divBdr>
      <w:divsChild>
        <w:div w:id="197160498">
          <w:marLeft w:val="0"/>
          <w:marRight w:val="0"/>
          <w:marTop w:val="0"/>
          <w:marBottom w:val="0"/>
          <w:divBdr>
            <w:top w:val="none" w:sz="0" w:space="0" w:color="auto"/>
            <w:left w:val="none" w:sz="0" w:space="0" w:color="auto"/>
            <w:bottom w:val="none" w:sz="0" w:space="0" w:color="auto"/>
            <w:right w:val="none" w:sz="0" w:space="0" w:color="auto"/>
          </w:divBdr>
        </w:div>
        <w:div w:id="197162586">
          <w:marLeft w:val="0"/>
          <w:marRight w:val="0"/>
          <w:marTop w:val="0"/>
          <w:marBottom w:val="0"/>
          <w:divBdr>
            <w:top w:val="none" w:sz="0" w:space="0" w:color="auto"/>
            <w:left w:val="none" w:sz="0" w:space="0" w:color="auto"/>
            <w:bottom w:val="none" w:sz="0" w:space="0" w:color="auto"/>
            <w:right w:val="none" w:sz="0" w:space="0" w:color="auto"/>
          </w:divBdr>
        </w:div>
      </w:divsChild>
    </w:div>
    <w:div w:id="197159749">
      <w:marLeft w:val="0"/>
      <w:marRight w:val="0"/>
      <w:marTop w:val="0"/>
      <w:marBottom w:val="0"/>
      <w:divBdr>
        <w:top w:val="none" w:sz="0" w:space="0" w:color="auto"/>
        <w:left w:val="none" w:sz="0" w:space="0" w:color="auto"/>
        <w:bottom w:val="none" w:sz="0" w:space="0" w:color="auto"/>
        <w:right w:val="none" w:sz="0" w:space="0" w:color="auto"/>
      </w:divBdr>
    </w:div>
    <w:div w:id="197159751">
      <w:marLeft w:val="0"/>
      <w:marRight w:val="0"/>
      <w:marTop w:val="0"/>
      <w:marBottom w:val="0"/>
      <w:divBdr>
        <w:top w:val="none" w:sz="0" w:space="0" w:color="auto"/>
        <w:left w:val="none" w:sz="0" w:space="0" w:color="auto"/>
        <w:bottom w:val="none" w:sz="0" w:space="0" w:color="auto"/>
        <w:right w:val="none" w:sz="0" w:space="0" w:color="auto"/>
      </w:divBdr>
    </w:div>
    <w:div w:id="197159752">
      <w:marLeft w:val="0"/>
      <w:marRight w:val="0"/>
      <w:marTop w:val="0"/>
      <w:marBottom w:val="0"/>
      <w:divBdr>
        <w:top w:val="none" w:sz="0" w:space="0" w:color="auto"/>
        <w:left w:val="none" w:sz="0" w:space="0" w:color="auto"/>
        <w:bottom w:val="none" w:sz="0" w:space="0" w:color="auto"/>
        <w:right w:val="none" w:sz="0" w:space="0" w:color="auto"/>
      </w:divBdr>
    </w:div>
    <w:div w:id="197159754">
      <w:marLeft w:val="0"/>
      <w:marRight w:val="0"/>
      <w:marTop w:val="0"/>
      <w:marBottom w:val="0"/>
      <w:divBdr>
        <w:top w:val="none" w:sz="0" w:space="0" w:color="auto"/>
        <w:left w:val="none" w:sz="0" w:space="0" w:color="auto"/>
        <w:bottom w:val="none" w:sz="0" w:space="0" w:color="auto"/>
        <w:right w:val="none" w:sz="0" w:space="0" w:color="auto"/>
      </w:divBdr>
    </w:div>
    <w:div w:id="197159755">
      <w:marLeft w:val="0"/>
      <w:marRight w:val="0"/>
      <w:marTop w:val="0"/>
      <w:marBottom w:val="0"/>
      <w:divBdr>
        <w:top w:val="none" w:sz="0" w:space="0" w:color="auto"/>
        <w:left w:val="none" w:sz="0" w:space="0" w:color="auto"/>
        <w:bottom w:val="none" w:sz="0" w:space="0" w:color="auto"/>
        <w:right w:val="none" w:sz="0" w:space="0" w:color="auto"/>
      </w:divBdr>
      <w:divsChild>
        <w:div w:id="197160349">
          <w:marLeft w:val="0"/>
          <w:marRight w:val="0"/>
          <w:marTop w:val="0"/>
          <w:marBottom w:val="0"/>
          <w:divBdr>
            <w:top w:val="none" w:sz="0" w:space="0" w:color="auto"/>
            <w:left w:val="none" w:sz="0" w:space="0" w:color="auto"/>
            <w:bottom w:val="none" w:sz="0" w:space="0" w:color="auto"/>
            <w:right w:val="none" w:sz="0" w:space="0" w:color="auto"/>
          </w:divBdr>
        </w:div>
      </w:divsChild>
    </w:div>
    <w:div w:id="197159756">
      <w:marLeft w:val="0"/>
      <w:marRight w:val="0"/>
      <w:marTop w:val="0"/>
      <w:marBottom w:val="0"/>
      <w:divBdr>
        <w:top w:val="none" w:sz="0" w:space="0" w:color="auto"/>
        <w:left w:val="none" w:sz="0" w:space="0" w:color="auto"/>
        <w:bottom w:val="none" w:sz="0" w:space="0" w:color="auto"/>
        <w:right w:val="none" w:sz="0" w:space="0" w:color="auto"/>
      </w:divBdr>
    </w:div>
    <w:div w:id="197159763">
      <w:marLeft w:val="0"/>
      <w:marRight w:val="0"/>
      <w:marTop w:val="0"/>
      <w:marBottom w:val="0"/>
      <w:divBdr>
        <w:top w:val="none" w:sz="0" w:space="0" w:color="auto"/>
        <w:left w:val="none" w:sz="0" w:space="0" w:color="auto"/>
        <w:bottom w:val="none" w:sz="0" w:space="0" w:color="auto"/>
        <w:right w:val="none" w:sz="0" w:space="0" w:color="auto"/>
      </w:divBdr>
    </w:div>
    <w:div w:id="197159764">
      <w:marLeft w:val="0"/>
      <w:marRight w:val="0"/>
      <w:marTop w:val="0"/>
      <w:marBottom w:val="0"/>
      <w:divBdr>
        <w:top w:val="none" w:sz="0" w:space="0" w:color="auto"/>
        <w:left w:val="none" w:sz="0" w:space="0" w:color="auto"/>
        <w:bottom w:val="none" w:sz="0" w:space="0" w:color="auto"/>
        <w:right w:val="none" w:sz="0" w:space="0" w:color="auto"/>
      </w:divBdr>
      <w:divsChild>
        <w:div w:id="197160796">
          <w:marLeft w:val="720"/>
          <w:marRight w:val="720"/>
          <w:marTop w:val="100"/>
          <w:marBottom w:val="100"/>
          <w:divBdr>
            <w:top w:val="none" w:sz="0" w:space="0" w:color="auto"/>
            <w:left w:val="none" w:sz="0" w:space="0" w:color="auto"/>
            <w:bottom w:val="none" w:sz="0" w:space="0" w:color="auto"/>
            <w:right w:val="none" w:sz="0" w:space="0" w:color="auto"/>
          </w:divBdr>
          <w:divsChild>
            <w:div w:id="197159713">
              <w:marLeft w:val="720"/>
              <w:marRight w:val="720"/>
              <w:marTop w:val="100"/>
              <w:marBottom w:val="100"/>
              <w:divBdr>
                <w:top w:val="none" w:sz="0" w:space="0" w:color="auto"/>
                <w:left w:val="none" w:sz="0" w:space="0" w:color="auto"/>
                <w:bottom w:val="none" w:sz="0" w:space="0" w:color="auto"/>
                <w:right w:val="none" w:sz="0" w:space="0" w:color="auto"/>
              </w:divBdr>
            </w:div>
            <w:div w:id="197160256">
              <w:marLeft w:val="720"/>
              <w:marRight w:val="720"/>
              <w:marTop w:val="100"/>
              <w:marBottom w:val="100"/>
              <w:divBdr>
                <w:top w:val="none" w:sz="0" w:space="0" w:color="auto"/>
                <w:left w:val="none" w:sz="0" w:space="0" w:color="auto"/>
                <w:bottom w:val="none" w:sz="0" w:space="0" w:color="auto"/>
                <w:right w:val="none" w:sz="0" w:space="0" w:color="auto"/>
              </w:divBdr>
            </w:div>
            <w:div w:id="197160688">
              <w:marLeft w:val="720"/>
              <w:marRight w:val="720"/>
              <w:marTop w:val="100"/>
              <w:marBottom w:val="100"/>
              <w:divBdr>
                <w:top w:val="none" w:sz="0" w:space="0" w:color="auto"/>
                <w:left w:val="none" w:sz="0" w:space="0" w:color="auto"/>
                <w:bottom w:val="none" w:sz="0" w:space="0" w:color="auto"/>
                <w:right w:val="none" w:sz="0" w:space="0" w:color="auto"/>
              </w:divBdr>
            </w:div>
            <w:div w:id="197160946">
              <w:marLeft w:val="720"/>
              <w:marRight w:val="720"/>
              <w:marTop w:val="100"/>
              <w:marBottom w:val="100"/>
              <w:divBdr>
                <w:top w:val="none" w:sz="0" w:space="0" w:color="auto"/>
                <w:left w:val="none" w:sz="0" w:space="0" w:color="auto"/>
                <w:bottom w:val="none" w:sz="0" w:space="0" w:color="auto"/>
                <w:right w:val="none" w:sz="0" w:space="0" w:color="auto"/>
              </w:divBdr>
            </w:div>
            <w:div w:id="197161097">
              <w:marLeft w:val="720"/>
              <w:marRight w:val="720"/>
              <w:marTop w:val="100"/>
              <w:marBottom w:val="100"/>
              <w:divBdr>
                <w:top w:val="none" w:sz="0" w:space="0" w:color="auto"/>
                <w:left w:val="none" w:sz="0" w:space="0" w:color="auto"/>
                <w:bottom w:val="none" w:sz="0" w:space="0" w:color="auto"/>
                <w:right w:val="none" w:sz="0" w:space="0" w:color="auto"/>
              </w:divBdr>
            </w:div>
            <w:div w:id="197161098">
              <w:marLeft w:val="720"/>
              <w:marRight w:val="720"/>
              <w:marTop w:val="100"/>
              <w:marBottom w:val="100"/>
              <w:divBdr>
                <w:top w:val="none" w:sz="0" w:space="0" w:color="auto"/>
                <w:left w:val="none" w:sz="0" w:space="0" w:color="auto"/>
                <w:bottom w:val="none" w:sz="0" w:space="0" w:color="auto"/>
                <w:right w:val="none" w:sz="0" w:space="0" w:color="auto"/>
              </w:divBdr>
            </w:div>
            <w:div w:id="197161241">
              <w:marLeft w:val="720"/>
              <w:marRight w:val="720"/>
              <w:marTop w:val="100"/>
              <w:marBottom w:val="100"/>
              <w:divBdr>
                <w:top w:val="none" w:sz="0" w:space="0" w:color="auto"/>
                <w:left w:val="none" w:sz="0" w:space="0" w:color="auto"/>
                <w:bottom w:val="none" w:sz="0" w:space="0" w:color="auto"/>
                <w:right w:val="none" w:sz="0" w:space="0" w:color="auto"/>
              </w:divBdr>
            </w:div>
            <w:div w:id="197161477">
              <w:marLeft w:val="720"/>
              <w:marRight w:val="720"/>
              <w:marTop w:val="100"/>
              <w:marBottom w:val="100"/>
              <w:divBdr>
                <w:top w:val="none" w:sz="0" w:space="0" w:color="auto"/>
                <w:left w:val="none" w:sz="0" w:space="0" w:color="auto"/>
                <w:bottom w:val="none" w:sz="0" w:space="0" w:color="auto"/>
                <w:right w:val="none" w:sz="0" w:space="0" w:color="auto"/>
              </w:divBdr>
            </w:div>
            <w:div w:id="197161589">
              <w:marLeft w:val="720"/>
              <w:marRight w:val="720"/>
              <w:marTop w:val="100"/>
              <w:marBottom w:val="100"/>
              <w:divBdr>
                <w:top w:val="none" w:sz="0" w:space="0" w:color="auto"/>
                <w:left w:val="none" w:sz="0" w:space="0" w:color="auto"/>
                <w:bottom w:val="none" w:sz="0" w:space="0" w:color="auto"/>
                <w:right w:val="none" w:sz="0" w:space="0" w:color="auto"/>
              </w:divBdr>
            </w:div>
            <w:div w:id="197161647">
              <w:marLeft w:val="720"/>
              <w:marRight w:val="720"/>
              <w:marTop w:val="100"/>
              <w:marBottom w:val="100"/>
              <w:divBdr>
                <w:top w:val="none" w:sz="0" w:space="0" w:color="auto"/>
                <w:left w:val="none" w:sz="0" w:space="0" w:color="auto"/>
                <w:bottom w:val="none" w:sz="0" w:space="0" w:color="auto"/>
                <w:right w:val="none" w:sz="0" w:space="0" w:color="auto"/>
              </w:divBdr>
            </w:div>
            <w:div w:id="197161736">
              <w:marLeft w:val="720"/>
              <w:marRight w:val="720"/>
              <w:marTop w:val="100"/>
              <w:marBottom w:val="100"/>
              <w:divBdr>
                <w:top w:val="none" w:sz="0" w:space="0" w:color="auto"/>
                <w:left w:val="none" w:sz="0" w:space="0" w:color="auto"/>
                <w:bottom w:val="none" w:sz="0" w:space="0" w:color="auto"/>
                <w:right w:val="none" w:sz="0" w:space="0" w:color="auto"/>
              </w:divBdr>
            </w:div>
            <w:div w:id="197162616">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97159765">
      <w:marLeft w:val="0"/>
      <w:marRight w:val="0"/>
      <w:marTop w:val="0"/>
      <w:marBottom w:val="0"/>
      <w:divBdr>
        <w:top w:val="none" w:sz="0" w:space="0" w:color="auto"/>
        <w:left w:val="none" w:sz="0" w:space="0" w:color="auto"/>
        <w:bottom w:val="none" w:sz="0" w:space="0" w:color="auto"/>
        <w:right w:val="none" w:sz="0" w:space="0" w:color="auto"/>
      </w:divBdr>
    </w:div>
    <w:div w:id="197159768">
      <w:marLeft w:val="0"/>
      <w:marRight w:val="0"/>
      <w:marTop w:val="0"/>
      <w:marBottom w:val="0"/>
      <w:divBdr>
        <w:top w:val="none" w:sz="0" w:space="0" w:color="auto"/>
        <w:left w:val="none" w:sz="0" w:space="0" w:color="auto"/>
        <w:bottom w:val="none" w:sz="0" w:space="0" w:color="auto"/>
        <w:right w:val="none" w:sz="0" w:space="0" w:color="auto"/>
      </w:divBdr>
      <w:divsChild>
        <w:div w:id="197160403">
          <w:marLeft w:val="0"/>
          <w:marRight w:val="0"/>
          <w:marTop w:val="0"/>
          <w:marBottom w:val="0"/>
          <w:divBdr>
            <w:top w:val="none" w:sz="0" w:space="0" w:color="auto"/>
            <w:left w:val="none" w:sz="0" w:space="0" w:color="auto"/>
            <w:bottom w:val="none" w:sz="0" w:space="0" w:color="auto"/>
            <w:right w:val="none" w:sz="0" w:space="0" w:color="auto"/>
          </w:divBdr>
        </w:div>
        <w:div w:id="197160954">
          <w:marLeft w:val="0"/>
          <w:marRight w:val="0"/>
          <w:marTop w:val="0"/>
          <w:marBottom w:val="0"/>
          <w:divBdr>
            <w:top w:val="none" w:sz="0" w:space="0" w:color="auto"/>
            <w:left w:val="none" w:sz="0" w:space="0" w:color="auto"/>
            <w:bottom w:val="none" w:sz="0" w:space="0" w:color="auto"/>
            <w:right w:val="none" w:sz="0" w:space="0" w:color="auto"/>
          </w:divBdr>
        </w:div>
        <w:div w:id="197161143">
          <w:marLeft w:val="0"/>
          <w:marRight w:val="0"/>
          <w:marTop w:val="0"/>
          <w:marBottom w:val="0"/>
          <w:divBdr>
            <w:top w:val="none" w:sz="0" w:space="0" w:color="auto"/>
            <w:left w:val="none" w:sz="0" w:space="0" w:color="auto"/>
            <w:bottom w:val="none" w:sz="0" w:space="0" w:color="auto"/>
            <w:right w:val="none" w:sz="0" w:space="0" w:color="auto"/>
          </w:divBdr>
        </w:div>
        <w:div w:id="197161666">
          <w:marLeft w:val="0"/>
          <w:marRight w:val="0"/>
          <w:marTop w:val="0"/>
          <w:marBottom w:val="0"/>
          <w:divBdr>
            <w:top w:val="none" w:sz="0" w:space="0" w:color="auto"/>
            <w:left w:val="none" w:sz="0" w:space="0" w:color="auto"/>
            <w:bottom w:val="none" w:sz="0" w:space="0" w:color="auto"/>
            <w:right w:val="none" w:sz="0" w:space="0" w:color="auto"/>
          </w:divBdr>
          <w:divsChild>
            <w:div w:id="197161847">
              <w:marLeft w:val="0"/>
              <w:marRight w:val="0"/>
              <w:marTop w:val="0"/>
              <w:marBottom w:val="0"/>
              <w:divBdr>
                <w:top w:val="none" w:sz="0" w:space="0" w:color="auto"/>
                <w:left w:val="none" w:sz="0" w:space="0" w:color="auto"/>
                <w:bottom w:val="none" w:sz="0" w:space="0" w:color="auto"/>
                <w:right w:val="none" w:sz="0" w:space="0" w:color="auto"/>
              </w:divBdr>
            </w:div>
            <w:div w:id="197162496">
              <w:marLeft w:val="0"/>
              <w:marRight w:val="0"/>
              <w:marTop w:val="0"/>
              <w:marBottom w:val="0"/>
              <w:divBdr>
                <w:top w:val="none" w:sz="0" w:space="0" w:color="auto"/>
                <w:left w:val="none" w:sz="0" w:space="0" w:color="auto"/>
                <w:bottom w:val="none" w:sz="0" w:space="0" w:color="auto"/>
                <w:right w:val="none" w:sz="0" w:space="0" w:color="auto"/>
              </w:divBdr>
            </w:div>
            <w:div w:id="197162553">
              <w:marLeft w:val="0"/>
              <w:marRight w:val="0"/>
              <w:marTop w:val="0"/>
              <w:marBottom w:val="0"/>
              <w:divBdr>
                <w:top w:val="none" w:sz="0" w:space="0" w:color="auto"/>
                <w:left w:val="none" w:sz="0" w:space="0" w:color="auto"/>
                <w:bottom w:val="none" w:sz="0" w:space="0" w:color="auto"/>
                <w:right w:val="none" w:sz="0" w:space="0" w:color="auto"/>
              </w:divBdr>
              <w:divsChild>
                <w:div w:id="197161196">
                  <w:marLeft w:val="0"/>
                  <w:marRight w:val="0"/>
                  <w:marTop w:val="0"/>
                  <w:marBottom w:val="0"/>
                  <w:divBdr>
                    <w:top w:val="none" w:sz="0" w:space="0" w:color="auto"/>
                    <w:left w:val="none" w:sz="0" w:space="0" w:color="auto"/>
                    <w:bottom w:val="none" w:sz="0" w:space="0" w:color="auto"/>
                    <w:right w:val="none" w:sz="0" w:space="0" w:color="auto"/>
                  </w:divBdr>
                </w:div>
                <w:div w:id="197161782">
                  <w:marLeft w:val="0"/>
                  <w:marRight w:val="0"/>
                  <w:marTop w:val="0"/>
                  <w:marBottom w:val="0"/>
                  <w:divBdr>
                    <w:top w:val="none" w:sz="0" w:space="0" w:color="auto"/>
                    <w:left w:val="none" w:sz="0" w:space="0" w:color="auto"/>
                    <w:bottom w:val="none" w:sz="0" w:space="0" w:color="auto"/>
                    <w:right w:val="none" w:sz="0" w:space="0" w:color="auto"/>
                  </w:divBdr>
                </w:div>
                <w:div w:id="197161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2115">
          <w:marLeft w:val="0"/>
          <w:marRight w:val="0"/>
          <w:marTop w:val="0"/>
          <w:marBottom w:val="0"/>
          <w:divBdr>
            <w:top w:val="none" w:sz="0" w:space="0" w:color="auto"/>
            <w:left w:val="none" w:sz="0" w:space="0" w:color="auto"/>
            <w:bottom w:val="none" w:sz="0" w:space="0" w:color="auto"/>
            <w:right w:val="none" w:sz="0" w:space="0" w:color="auto"/>
          </w:divBdr>
        </w:div>
      </w:divsChild>
    </w:div>
    <w:div w:id="197159769">
      <w:marLeft w:val="0"/>
      <w:marRight w:val="0"/>
      <w:marTop w:val="0"/>
      <w:marBottom w:val="0"/>
      <w:divBdr>
        <w:top w:val="none" w:sz="0" w:space="0" w:color="auto"/>
        <w:left w:val="none" w:sz="0" w:space="0" w:color="auto"/>
        <w:bottom w:val="none" w:sz="0" w:space="0" w:color="auto"/>
        <w:right w:val="none" w:sz="0" w:space="0" w:color="auto"/>
      </w:divBdr>
    </w:div>
    <w:div w:id="197159770">
      <w:marLeft w:val="0"/>
      <w:marRight w:val="0"/>
      <w:marTop w:val="0"/>
      <w:marBottom w:val="0"/>
      <w:divBdr>
        <w:top w:val="none" w:sz="0" w:space="0" w:color="auto"/>
        <w:left w:val="none" w:sz="0" w:space="0" w:color="auto"/>
        <w:bottom w:val="none" w:sz="0" w:space="0" w:color="auto"/>
        <w:right w:val="none" w:sz="0" w:space="0" w:color="auto"/>
      </w:divBdr>
    </w:div>
    <w:div w:id="197159771">
      <w:marLeft w:val="0"/>
      <w:marRight w:val="0"/>
      <w:marTop w:val="0"/>
      <w:marBottom w:val="0"/>
      <w:divBdr>
        <w:top w:val="none" w:sz="0" w:space="0" w:color="auto"/>
        <w:left w:val="none" w:sz="0" w:space="0" w:color="auto"/>
        <w:bottom w:val="none" w:sz="0" w:space="0" w:color="auto"/>
        <w:right w:val="none" w:sz="0" w:space="0" w:color="auto"/>
      </w:divBdr>
      <w:divsChild>
        <w:div w:id="197162486">
          <w:marLeft w:val="0"/>
          <w:marRight w:val="0"/>
          <w:marTop w:val="0"/>
          <w:marBottom w:val="0"/>
          <w:divBdr>
            <w:top w:val="none" w:sz="0" w:space="0" w:color="auto"/>
            <w:left w:val="none" w:sz="0" w:space="0" w:color="auto"/>
            <w:bottom w:val="none" w:sz="0" w:space="0" w:color="auto"/>
            <w:right w:val="none" w:sz="0" w:space="0" w:color="auto"/>
          </w:divBdr>
          <w:divsChild>
            <w:div w:id="19716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59772">
      <w:marLeft w:val="0"/>
      <w:marRight w:val="0"/>
      <w:marTop w:val="0"/>
      <w:marBottom w:val="0"/>
      <w:divBdr>
        <w:top w:val="none" w:sz="0" w:space="0" w:color="auto"/>
        <w:left w:val="none" w:sz="0" w:space="0" w:color="auto"/>
        <w:bottom w:val="none" w:sz="0" w:space="0" w:color="auto"/>
        <w:right w:val="none" w:sz="0" w:space="0" w:color="auto"/>
      </w:divBdr>
    </w:div>
    <w:div w:id="197159773">
      <w:marLeft w:val="0"/>
      <w:marRight w:val="0"/>
      <w:marTop w:val="0"/>
      <w:marBottom w:val="0"/>
      <w:divBdr>
        <w:top w:val="none" w:sz="0" w:space="0" w:color="auto"/>
        <w:left w:val="none" w:sz="0" w:space="0" w:color="auto"/>
        <w:bottom w:val="none" w:sz="0" w:space="0" w:color="auto"/>
        <w:right w:val="none" w:sz="0" w:space="0" w:color="auto"/>
      </w:divBdr>
    </w:div>
    <w:div w:id="197159774">
      <w:marLeft w:val="0"/>
      <w:marRight w:val="0"/>
      <w:marTop w:val="0"/>
      <w:marBottom w:val="0"/>
      <w:divBdr>
        <w:top w:val="none" w:sz="0" w:space="0" w:color="auto"/>
        <w:left w:val="none" w:sz="0" w:space="0" w:color="auto"/>
        <w:bottom w:val="none" w:sz="0" w:space="0" w:color="auto"/>
        <w:right w:val="none" w:sz="0" w:space="0" w:color="auto"/>
      </w:divBdr>
    </w:div>
    <w:div w:id="197159780">
      <w:marLeft w:val="0"/>
      <w:marRight w:val="0"/>
      <w:marTop w:val="0"/>
      <w:marBottom w:val="0"/>
      <w:divBdr>
        <w:top w:val="none" w:sz="0" w:space="0" w:color="auto"/>
        <w:left w:val="none" w:sz="0" w:space="0" w:color="auto"/>
        <w:bottom w:val="none" w:sz="0" w:space="0" w:color="auto"/>
        <w:right w:val="none" w:sz="0" w:space="0" w:color="auto"/>
      </w:divBdr>
    </w:div>
    <w:div w:id="197159783">
      <w:marLeft w:val="0"/>
      <w:marRight w:val="0"/>
      <w:marTop w:val="0"/>
      <w:marBottom w:val="0"/>
      <w:divBdr>
        <w:top w:val="none" w:sz="0" w:space="0" w:color="auto"/>
        <w:left w:val="none" w:sz="0" w:space="0" w:color="auto"/>
        <w:bottom w:val="none" w:sz="0" w:space="0" w:color="auto"/>
        <w:right w:val="none" w:sz="0" w:space="0" w:color="auto"/>
      </w:divBdr>
    </w:div>
    <w:div w:id="197159785">
      <w:marLeft w:val="0"/>
      <w:marRight w:val="0"/>
      <w:marTop w:val="0"/>
      <w:marBottom w:val="0"/>
      <w:divBdr>
        <w:top w:val="none" w:sz="0" w:space="0" w:color="auto"/>
        <w:left w:val="none" w:sz="0" w:space="0" w:color="auto"/>
        <w:bottom w:val="none" w:sz="0" w:space="0" w:color="auto"/>
        <w:right w:val="none" w:sz="0" w:space="0" w:color="auto"/>
      </w:divBdr>
    </w:div>
    <w:div w:id="197159787">
      <w:marLeft w:val="0"/>
      <w:marRight w:val="0"/>
      <w:marTop w:val="0"/>
      <w:marBottom w:val="0"/>
      <w:divBdr>
        <w:top w:val="none" w:sz="0" w:space="0" w:color="auto"/>
        <w:left w:val="none" w:sz="0" w:space="0" w:color="auto"/>
        <w:bottom w:val="none" w:sz="0" w:space="0" w:color="auto"/>
        <w:right w:val="none" w:sz="0" w:space="0" w:color="auto"/>
      </w:divBdr>
    </w:div>
    <w:div w:id="197159788">
      <w:marLeft w:val="0"/>
      <w:marRight w:val="0"/>
      <w:marTop w:val="0"/>
      <w:marBottom w:val="0"/>
      <w:divBdr>
        <w:top w:val="none" w:sz="0" w:space="0" w:color="auto"/>
        <w:left w:val="none" w:sz="0" w:space="0" w:color="auto"/>
        <w:bottom w:val="none" w:sz="0" w:space="0" w:color="auto"/>
        <w:right w:val="none" w:sz="0" w:space="0" w:color="auto"/>
      </w:divBdr>
    </w:div>
    <w:div w:id="197159790">
      <w:marLeft w:val="0"/>
      <w:marRight w:val="0"/>
      <w:marTop w:val="0"/>
      <w:marBottom w:val="0"/>
      <w:divBdr>
        <w:top w:val="none" w:sz="0" w:space="0" w:color="auto"/>
        <w:left w:val="none" w:sz="0" w:space="0" w:color="auto"/>
        <w:bottom w:val="none" w:sz="0" w:space="0" w:color="auto"/>
        <w:right w:val="none" w:sz="0" w:space="0" w:color="auto"/>
      </w:divBdr>
    </w:div>
    <w:div w:id="197159795">
      <w:marLeft w:val="0"/>
      <w:marRight w:val="0"/>
      <w:marTop w:val="0"/>
      <w:marBottom w:val="0"/>
      <w:divBdr>
        <w:top w:val="none" w:sz="0" w:space="0" w:color="auto"/>
        <w:left w:val="none" w:sz="0" w:space="0" w:color="auto"/>
        <w:bottom w:val="none" w:sz="0" w:space="0" w:color="auto"/>
        <w:right w:val="none" w:sz="0" w:space="0" w:color="auto"/>
      </w:divBdr>
      <w:divsChild>
        <w:div w:id="197159759">
          <w:marLeft w:val="0"/>
          <w:marRight w:val="0"/>
          <w:marTop w:val="0"/>
          <w:marBottom w:val="0"/>
          <w:divBdr>
            <w:top w:val="none" w:sz="0" w:space="0" w:color="auto"/>
            <w:left w:val="none" w:sz="0" w:space="0" w:color="auto"/>
            <w:bottom w:val="none" w:sz="0" w:space="0" w:color="auto"/>
            <w:right w:val="none" w:sz="0" w:space="0" w:color="auto"/>
          </w:divBdr>
          <w:divsChild>
            <w:div w:id="197160008">
              <w:marLeft w:val="0"/>
              <w:marRight w:val="0"/>
              <w:marTop w:val="0"/>
              <w:marBottom w:val="0"/>
              <w:divBdr>
                <w:top w:val="none" w:sz="0" w:space="0" w:color="auto"/>
                <w:left w:val="none" w:sz="0" w:space="0" w:color="auto"/>
                <w:bottom w:val="none" w:sz="0" w:space="0" w:color="auto"/>
                <w:right w:val="none" w:sz="0" w:space="0" w:color="auto"/>
              </w:divBdr>
            </w:div>
          </w:divsChild>
        </w:div>
        <w:div w:id="197160070">
          <w:marLeft w:val="0"/>
          <w:marRight w:val="0"/>
          <w:marTop w:val="0"/>
          <w:marBottom w:val="0"/>
          <w:divBdr>
            <w:top w:val="none" w:sz="0" w:space="0" w:color="auto"/>
            <w:left w:val="none" w:sz="0" w:space="0" w:color="auto"/>
            <w:bottom w:val="none" w:sz="0" w:space="0" w:color="auto"/>
            <w:right w:val="none" w:sz="0" w:space="0" w:color="auto"/>
          </w:divBdr>
        </w:div>
      </w:divsChild>
    </w:div>
    <w:div w:id="197159798">
      <w:marLeft w:val="0"/>
      <w:marRight w:val="0"/>
      <w:marTop w:val="0"/>
      <w:marBottom w:val="0"/>
      <w:divBdr>
        <w:top w:val="none" w:sz="0" w:space="0" w:color="auto"/>
        <w:left w:val="none" w:sz="0" w:space="0" w:color="auto"/>
        <w:bottom w:val="none" w:sz="0" w:space="0" w:color="auto"/>
        <w:right w:val="none" w:sz="0" w:space="0" w:color="auto"/>
      </w:divBdr>
    </w:div>
    <w:div w:id="197159799">
      <w:marLeft w:val="0"/>
      <w:marRight w:val="0"/>
      <w:marTop w:val="0"/>
      <w:marBottom w:val="0"/>
      <w:divBdr>
        <w:top w:val="none" w:sz="0" w:space="0" w:color="auto"/>
        <w:left w:val="none" w:sz="0" w:space="0" w:color="auto"/>
        <w:bottom w:val="none" w:sz="0" w:space="0" w:color="auto"/>
        <w:right w:val="none" w:sz="0" w:space="0" w:color="auto"/>
      </w:divBdr>
    </w:div>
    <w:div w:id="197159800">
      <w:marLeft w:val="0"/>
      <w:marRight w:val="0"/>
      <w:marTop w:val="0"/>
      <w:marBottom w:val="0"/>
      <w:divBdr>
        <w:top w:val="none" w:sz="0" w:space="0" w:color="auto"/>
        <w:left w:val="none" w:sz="0" w:space="0" w:color="auto"/>
        <w:bottom w:val="none" w:sz="0" w:space="0" w:color="auto"/>
        <w:right w:val="none" w:sz="0" w:space="0" w:color="auto"/>
      </w:divBdr>
    </w:div>
    <w:div w:id="197159804">
      <w:marLeft w:val="0"/>
      <w:marRight w:val="0"/>
      <w:marTop w:val="0"/>
      <w:marBottom w:val="0"/>
      <w:divBdr>
        <w:top w:val="none" w:sz="0" w:space="0" w:color="auto"/>
        <w:left w:val="none" w:sz="0" w:space="0" w:color="auto"/>
        <w:bottom w:val="none" w:sz="0" w:space="0" w:color="auto"/>
        <w:right w:val="none" w:sz="0" w:space="0" w:color="auto"/>
      </w:divBdr>
    </w:div>
    <w:div w:id="197159805">
      <w:marLeft w:val="0"/>
      <w:marRight w:val="0"/>
      <w:marTop w:val="0"/>
      <w:marBottom w:val="0"/>
      <w:divBdr>
        <w:top w:val="none" w:sz="0" w:space="0" w:color="auto"/>
        <w:left w:val="none" w:sz="0" w:space="0" w:color="auto"/>
        <w:bottom w:val="none" w:sz="0" w:space="0" w:color="auto"/>
        <w:right w:val="none" w:sz="0" w:space="0" w:color="auto"/>
      </w:divBdr>
    </w:div>
    <w:div w:id="197159806">
      <w:marLeft w:val="0"/>
      <w:marRight w:val="0"/>
      <w:marTop w:val="0"/>
      <w:marBottom w:val="0"/>
      <w:divBdr>
        <w:top w:val="none" w:sz="0" w:space="0" w:color="auto"/>
        <w:left w:val="none" w:sz="0" w:space="0" w:color="auto"/>
        <w:bottom w:val="none" w:sz="0" w:space="0" w:color="auto"/>
        <w:right w:val="none" w:sz="0" w:space="0" w:color="auto"/>
      </w:divBdr>
      <w:divsChild>
        <w:div w:id="197162173">
          <w:marLeft w:val="0"/>
          <w:marRight w:val="0"/>
          <w:marTop w:val="0"/>
          <w:marBottom w:val="0"/>
          <w:divBdr>
            <w:top w:val="none" w:sz="0" w:space="0" w:color="auto"/>
            <w:left w:val="none" w:sz="0" w:space="0" w:color="auto"/>
            <w:bottom w:val="none" w:sz="0" w:space="0" w:color="auto"/>
            <w:right w:val="none" w:sz="0" w:space="0" w:color="auto"/>
          </w:divBdr>
        </w:div>
        <w:div w:id="197162400">
          <w:marLeft w:val="0"/>
          <w:marRight w:val="0"/>
          <w:marTop w:val="0"/>
          <w:marBottom w:val="0"/>
          <w:divBdr>
            <w:top w:val="none" w:sz="0" w:space="0" w:color="auto"/>
            <w:left w:val="none" w:sz="0" w:space="0" w:color="auto"/>
            <w:bottom w:val="none" w:sz="0" w:space="0" w:color="auto"/>
            <w:right w:val="none" w:sz="0" w:space="0" w:color="auto"/>
          </w:divBdr>
        </w:div>
      </w:divsChild>
    </w:div>
    <w:div w:id="197159811">
      <w:marLeft w:val="0"/>
      <w:marRight w:val="0"/>
      <w:marTop w:val="0"/>
      <w:marBottom w:val="0"/>
      <w:divBdr>
        <w:top w:val="none" w:sz="0" w:space="0" w:color="auto"/>
        <w:left w:val="none" w:sz="0" w:space="0" w:color="auto"/>
        <w:bottom w:val="none" w:sz="0" w:space="0" w:color="auto"/>
        <w:right w:val="none" w:sz="0" w:space="0" w:color="auto"/>
      </w:divBdr>
      <w:divsChild>
        <w:div w:id="197161311">
          <w:marLeft w:val="0"/>
          <w:marRight w:val="0"/>
          <w:marTop w:val="0"/>
          <w:marBottom w:val="0"/>
          <w:divBdr>
            <w:top w:val="none" w:sz="0" w:space="0" w:color="auto"/>
            <w:left w:val="none" w:sz="0" w:space="0" w:color="auto"/>
            <w:bottom w:val="none" w:sz="0" w:space="0" w:color="auto"/>
            <w:right w:val="none" w:sz="0" w:space="0" w:color="auto"/>
          </w:divBdr>
        </w:div>
        <w:div w:id="197162229">
          <w:marLeft w:val="0"/>
          <w:marRight w:val="0"/>
          <w:marTop w:val="0"/>
          <w:marBottom w:val="0"/>
          <w:divBdr>
            <w:top w:val="none" w:sz="0" w:space="0" w:color="auto"/>
            <w:left w:val="none" w:sz="0" w:space="0" w:color="auto"/>
            <w:bottom w:val="none" w:sz="0" w:space="0" w:color="auto"/>
            <w:right w:val="none" w:sz="0" w:space="0" w:color="auto"/>
          </w:divBdr>
          <w:divsChild>
            <w:div w:id="197162477">
              <w:marLeft w:val="0"/>
              <w:marRight w:val="0"/>
              <w:marTop w:val="0"/>
              <w:marBottom w:val="0"/>
              <w:divBdr>
                <w:top w:val="none" w:sz="0" w:space="0" w:color="auto"/>
                <w:left w:val="none" w:sz="0" w:space="0" w:color="auto"/>
                <w:bottom w:val="none" w:sz="0" w:space="0" w:color="auto"/>
                <w:right w:val="none" w:sz="0" w:space="0" w:color="auto"/>
              </w:divBdr>
              <w:divsChild>
                <w:div w:id="197162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159812">
      <w:marLeft w:val="0"/>
      <w:marRight w:val="0"/>
      <w:marTop w:val="0"/>
      <w:marBottom w:val="0"/>
      <w:divBdr>
        <w:top w:val="none" w:sz="0" w:space="0" w:color="auto"/>
        <w:left w:val="none" w:sz="0" w:space="0" w:color="auto"/>
        <w:bottom w:val="none" w:sz="0" w:space="0" w:color="auto"/>
        <w:right w:val="none" w:sz="0" w:space="0" w:color="auto"/>
      </w:divBdr>
    </w:div>
    <w:div w:id="197159814">
      <w:marLeft w:val="0"/>
      <w:marRight w:val="0"/>
      <w:marTop w:val="0"/>
      <w:marBottom w:val="0"/>
      <w:divBdr>
        <w:top w:val="none" w:sz="0" w:space="0" w:color="auto"/>
        <w:left w:val="none" w:sz="0" w:space="0" w:color="auto"/>
        <w:bottom w:val="none" w:sz="0" w:space="0" w:color="auto"/>
        <w:right w:val="none" w:sz="0" w:space="0" w:color="auto"/>
      </w:divBdr>
    </w:div>
    <w:div w:id="197159815">
      <w:marLeft w:val="0"/>
      <w:marRight w:val="0"/>
      <w:marTop w:val="0"/>
      <w:marBottom w:val="0"/>
      <w:divBdr>
        <w:top w:val="none" w:sz="0" w:space="0" w:color="auto"/>
        <w:left w:val="none" w:sz="0" w:space="0" w:color="auto"/>
        <w:bottom w:val="none" w:sz="0" w:space="0" w:color="auto"/>
        <w:right w:val="none" w:sz="0" w:space="0" w:color="auto"/>
      </w:divBdr>
    </w:div>
    <w:div w:id="197159818">
      <w:marLeft w:val="0"/>
      <w:marRight w:val="0"/>
      <w:marTop w:val="0"/>
      <w:marBottom w:val="0"/>
      <w:divBdr>
        <w:top w:val="none" w:sz="0" w:space="0" w:color="auto"/>
        <w:left w:val="none" w:sz="0" w:space="0" w:color="auto"/>
        <w:bottom w:val="none" w:sz="0" w:space="0" w:color="auto"/>
        <w:right w:val="none" w:sz="0" w:space="0" w:color="auto"/>
      </w:divBdr>
    </w:div>
    <w:div w:id="197159819">
      <w:marLeft w:val="0"/>
      <w:marRight w:val="0"/>
      <w:marTop w:val="0"/>
      <w:marBottom w:val="0"/>
      <w:divBdr>
        <w:top w:val="none" w:sz="0" w:space="0" w:color="auto"/>
        <w:left w:val="none" w:sz="0" w:space="0" w:color="auto"/>
        <w:bottom w:val="none" w:sz="0" w:space="0" w:color="auto"/>
        <w:right w:val="none" w:sz="0" w:space="0" w:color="auto"/>
      </w:divBdr>
    </w:div>
    <w:div w:id="197159822">
      <w:marLeft w:val="0"/>
      <w:marRight w:val="0"/>
      <w:marTop w:val="0"/>
      <w:marBottom w:val="0"/>
      <w:divBdr>
        <w:top w:val="none" w:sz="0" w:space="0" w:color="auto"/>
        <w:left w:val="none" w:sz="0" w:space="0" w:color="auto"/>
        <w:bottom w:val="none" w:sz="0" w:space="0" w:color="auto"/>
        <w:right w:val="none" w:sz="0" w:space="0" w:color="auto"/>
      </w:divBdr>
      <w:divsChild>
        <w:div w:id="197159739">
          <w:marLeft w:val="0"/>
          <w:marRight w:val="0"/>
          <w:marTop w:val="0"/>
          <w:marBottom w:val="0"/>
          <w:divBdr>
            <w:top w:val="none" w:sz="0" w:space="0" w:color="auto"/>
            <w:left w:val="none" w:sz="0" w:space="0" w:color="auto"/>
            <w:bottom w:val="none" w:sz="0" w:space="0" w:color="auto"/>
            <w:right w:val="none" w:sz="0" w:space="0" w:color="auto"/>
          </w:divBdr>
        </w:div>
        <w:div w:id="197160052">
          <w:marLeft w:val="0"/>
          <w:marRight w:val="0"/>
          <w:marTop w:val="0"/>
          <w:marBottom w:val="0"/>
          <w:divBdr>
            <w:top w:val="none" w:sz="0" w:space="0" w:color="auto"/>
            <w:left w:val="none" w:sz="0" w:space="0" w:color="auto"/>
            <w:bottom w:val="none" w:sz="0" w:space="0" w:color="auto"/>
            <w:right w:val="none" w:sz="0" w:space="0" w:color="auto"/>
          </w:divBdr>
        </w:div>
        <w:div w:id="197160877">
          <w:marLeft w:val="0"/>
          <w:marRight w:val="0"/>
          <w:marTop w:val="0"/>
          <w:marBottom w:val="0"/>
          <w:divBdr>
            <w:top w:val="none" w:sz="0" w:space="0" w:color="auto"/>
            <w:left w:val="none" w:sz="0" w:space="0" w:color="auto"/>
            <w:bottom w:val="none" w:sz="0" w:space="0" w:color="auto"/>
            <w:right w:val="none" w:sz="0" w:space="0" w:color="auto"/>
          </w:divBdr>
        </w:div>
      </w:divsChild>
    </w:div>
    <w:div w:id="197159826">
      <w:marLeft w:val="0"/>
      <w:marRight w:val="0"/>
      <w:marTop w:val="0"/>
      <w:marBottom w:val="0"/>
      <w:divBdr>
        <w:top w:val="none" w:sz="0" w:space="0" w:color="auto"/>
        <w:left w:val="none" w:sz="0" w:space="0" w:color="auto"/>
        <w:bottom w:val="none" w:sz="0" w:space="0" w:color="auto"/>
        <w:right w:val="none" w:sz="0" w:space="0" w:color="auto"/>
      </w:divBdr>
      <w:divsChild>
        <w:div w:id="197160107">
          <w:marLeft w:val="0"/>
          <w:marRight w:val="0"/>
          <w:marTop w:val="0"/>
          <w:marBottom w:val="0"/>
          <w:divBdr>
            <w:top w:val="none" w:sz="0" w:space="0" w:color="auto"/>
            <w:left w:val="none" w:sz="0" w:space="0" w:color="auto"/>
            <w:bottom w:val="none" w:sz="0" w:space="0" w:color="auto"/>
            <w:right w:val="none" w:sz="0" w:space="0" w:color="auto"/>
          </w:divBdr>
        </w:div>
        <w:div w:id="197161134">
          <w:marLeft w:val="0"/>
          <w:marRight w:val="0"/>
          <w:marTop w:val="0"/>
          <w:marBottom w:val="0"/>
          <w:divBdr>
            <w:top w:val="none" w:sz="0" w:space="0" w:color="auto"/>
            <w:left w:val="none" w:sz="0" w:space="0" w:color="auto"/>
            <w:bottom w:val="none" w:sz="0" w:space="0" w:color="auto"/>
            <w:right w:val="none" w:sz="0" w:space="0" w:color="auto"/>
          </w:divBdr>
          <w:divsChild>
            <w:div w:id="197162592">
              <w:marLeft w:val="0"/>
              <w:marRight w:val="0"/>
              <w:marTop w:val="0"/>
              <w:marBottom w:val="0"/>
              <w:divBdr>
                <w:top w:val="none" w:sz="0" w:space="0" w:color="auto"/>
                <w:left w:val="none" w:sz="0" w:space="0" w:color="auto"/>
                <w:bottom w:val="none" w:sz="0" w:space="0" w:color="auto"/>
                <w:right w:val="none" w:sz="0" w:space="0" w:color="auto"/>
              </w:divBdr>
            </w:div>
          </w:divsChild>
        </w:div>
        <w:div w:id="197161667">
          <w:marLeft w:val="0"/>
          <w:marRight w:val="0"/>
          <w:marTop w:val="0"/>
          <w:marBottom w:val="0"/>
          <w:divBdr>
            <w:top w:val="none" w:sz="0" w:space="0" w:color="auto"/>
            <w:left w:val="none" w:sz="0" w:space="0" w:color="auto"/>
            <w:bottom w:val="none" w:sz="0" w:space="0" w:color="auto"/>
            <w:right w:val="none" w:sz="0" w:space="0" w:color="auto"/>
          </w:divBdr>
        </w:div>
        <w:div w:id="197161747">
          <w:marLeft w:val="0"/>
          <w:marRight w:val="0"/>
          <w:marTop w:val="0"/>
          <w:marBottom w:val="0"/>
          <w:divBdr>
            <w:top w:val="none" w:sz="0" w:space="0" w:color="auto"/>
            <w:left w:val="none" w:sz="0" w:space="0" w:color="auto"/>
            <w:bottom w:val="none" w:sz="0" w:space="0" w:color="auto"/>
            <w:right w:val="none" w:sz="0" w:space="0" w:color="auto"/>
          </w:divBdr>
        </w:div>
      </w:divsChild>
    </w:div>
    <w:div w:id="197159830">
      <w:marLeft w:val="0"/>
      <w:marRight w:val="0"/>
      <w:marTop w:val="0"/>
      <w:marBottom w:val="0"/>
      <w:divBdr>
        <w:top w:val="none" w:sz="0" w:space="0" w:color="auto"/>
        <w:left w:val="none" w:sz="0" w:space="0" w:color="auto"/>
        <w:bottom w:val="none" w:sz="0" w:space="0" w:color="auto"/>
        <w:right w:val="none" w:sz="0" w:space="0" w:color="auto"/>
      </w:divBdr>
    </w:div>
    <w:div w:id="197159831">
      <w:marLeft w:val="0"/>
      <w:marRight w:val="0"/>
      <w:marTop w:val="0"/>
      <w:marBottom w:val="0"/>
      <w:divBdr>
        <w:top w:val="none" w:sz="0" w:space="0" w:color="auto"/>
        <w:left w:val="none" w:sz="0" w:space="0" w:color="auto"/>
        <w:bottom w:val="none" w:sz="0" w:space="0" w:color="auto"/>
        <w:right w:val="none" w:sz="0" w:space="0" w:color="auto"/>
      </w:divBdr>
    </w:div>
    <w:div w:id="197159832">
      <w:marLeft w:val="0"/>
      <w:marRight w:val="0"/>
      <w:marTop w:val="0"/>
      <w:marBottom w:val="0"/>
      <w:divBdr>
        <w:top w:val="none" w:sz="0" w:space="0" w:color="auto"/>
        <w:left w:val="none" w:sz="0" w:space="0" w:color="auto"/>
        <w:bottom w:val="none" w:sz="0" w:space="0" w:color="auto"/>
        <w:right w:val="none" w:sz="0" w:space="0" w:color="auto"/>
      </w:divBdr>
    </w:div>
    <w:div w:id="197159836">
      <w:marLeft w:val="0"/>
      <w:marRight w:val="0"/>
      <w:marTop w:val="0"/>
      <w:marBottom w:val="0"/>
      <w:divBdr>
        <w:top w:val="none" w:sz="0" w:space="0" w:color="auto"/>
        <w:left w:val="none" w:sz="0" w:space="0" w:color="auto"/>
        <w:bottom w:val="none" w:sz="0" w:space="0" w:color="auto"/>
        <w:right w:val="none" w:sz="0" w:space="0" w:color="auto"/>
      </w:divBdr>
    </w:div>
    <w:div w:id="197159837">
      <w:marLeft w:val="0"/>
      <w:marRight w:val="0"/>
      <w:marTop w:val="0"/>
      <w:marBottom w:val="0"/>
      <w:divBdr>
        <w:top w:val="none" w:sz="0" w:space="0" w:color="auto"/>
        <w:left w:val="none" w:sz="0" w:space="0" w:color="auto"/>
        <w:bottom w:val="none" w:sz="0" w:space="0" w:color="auto"/>
        <w:right w:val="none" w:sz="0" w:space="0" w:color="auto"/>
      </w:divBdr>
      <w:divsChild>
        <w:div w:id="197160020">
          <w:marLeft w:val="0"/>
          <w:marRight w:val="0"/>
          <w:marTop w:val="0"/>
          <w:marBottom w:val="0"/>
          <w:divBdr>
            <w:top w:val="none" w:sz="0" w:space="0" w:color="auto"/>
            <w:left w:val="none" w:sz="0" w:space="0" w:color="auto"/>
            <w:bottom w:val="none" w:sz="0" w:space="0" w:color="auto"/>
            <w:right w:val="none" w:sz="0" w:space="0" w:color="auto"/>
          </w:divBdr>
          <w:divsChild>
            <w:div w:id="19716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59838">
      <w:marLeft w:val="0"/>
      <w:marRight w:val="0"/>
      <w:marTop w:val="0"/>
      <w:marBottom w:val="0"/>
      <w:divBdr>
        <w:top w:val="none" w:sz="0" w:space="0" w:color="auto"/>
        <w:left w:val="none" w:sz="0" w:space="0" w:color="auto"/>
        <w:bottom w:val="none" w:sz="0" w:space="0" w:color="auto"/>
        <w:right w:val="none" w:sz="0" w:space="0" w:color="auto"/>
      </w:divBdr>
    </w:div>
    <w:div w:id="197159840">
      <w:marLeft w:val="0"/>
      <w:marRight w:val="0"/>
      <w:marTop w:val="0"/>
      <w:marBottom w:val="0"/>
      <w:divBdr>
        <w:top w:val="none" w:sz="0" w:space="0" w:color="auto"/>
        <w:left w:val="none" w:sz="0" w:space="0" w:color="auto"/>
        <w:bottom w:val="none" w:sz="0" w:space="0" w:color="auto"/>
        <w:right w:val="none" w:sz="0" w:space="0" w:color="auto"/>
      </w:divBdr>
      <w:divsChild>
        <w:div w:id="197160508">
          <w:marLeft w:val="0"/>
          <w:marRight w:val="0"/>
          <w:marTop w:val="0"/>
          <w:marBottom w:val="0"/>
          <w:divBdr>
            <w:top w:val="none" w:sz="0" w:space="0" w:color="auto"/>
            <w:left w:val="none" w:sz="0" w:space="0" w:color="auto"/>
            <w:bottom w:val="none" w:sz="0" w:space="0" w:color="auto"/>
            <w:right w:val="none" w:sz="0" w:space="0" w:color="auto"/>
          </w:divBdr>
        </w:div>
        <w:div w:id="197160538">
          <w:marLeft w:val="0"/>
          <w:marRight w:val="0"/>
          <w:marTop w:val="0"/>
          <w:marBottom w:val="0"/>
          <w:divBdr>
            <w:top w:val="none" w:sz="0" w:space="0" w:color="auto"/>
            <w:left w:val="none" w:sz="0" w:space="0" w:color="auto"/>
            <w:bottom w:val="none" w:sz="0" w:space="0" w:color="auto"/>
            <w:right w:val="none" w:sz="0" w:space="0" w:color="auto"/>
          </w:divBdr>
        </w:div>
        <w:div w:id="197161514">
          <w:marLeft w:val="0"/>
          <w:marRight w:val="0"/>
          <w:marTop w:val="0"/>
          <w:marBottom w:val="0"/>
          <w:divBdr>
            <w:top w:val="none" w:sz="0" w:space="0" w:color="auto"/>
            <w:left w:val="none" w:sz="0" w:space="0" w:color="auto"/>
            <w:bottom w:val="none" w:sz="0" w:space="0" w:color="auto"/>
            <w:right w:val="none" w:sz="0" w:space="0" w:color="auto"/>
          </w:divBdr>
        </w:div>
        <w:div w:id="197161742">
          <w:marLeft w:val="0"/>
          <w:marRight w:val="0"/>
          <w:marTop w:val="0"/>
          <w:marBottom w:val="0"/>
          <w:divBdr>
            <w:top w:val="none" w:sz="0" w:space="0" w:color="auto"/>
            <w:left w:val="none" w:sz="0" w:space="0" w:color="auto"/>
            <w:bottom w:val="none" w:sz="0" w:space="0" w:color="auto"/>
            <w:right w:val="none" w:sz="0" w:space="0" w:color="auto"/>
          </w:divBdr>
        </w:div>
      </w:divsChild>
    </w:div>
    <w:div w:id="197159841">
      <w:marLeft w:val="0"/>
      <w:marRight w:val="0"/>
      <w:marTop w:val="0"/>
      <w:marBottom w:val="0"/>
      <w:divBdr>
        <w:top w:val="none" w:sz="0" w:space="0" w:color="auto"/>
        <w:left w:val="none" w:sz="0" w:space="0" w:color="auto"/>
        <w:bottom w:val="none" w:sz="0" w:space="0" w:color="auto"/>
        <w:right w:val="none" w:sz="0" w:space="0" w:color="auto"/>
      </w:divBdr>
    </w:div>
    <w:div w:id="197159845">
      <w:marLeft w:val="0"/>
      <w:marRight w:val="0"/>
      <w:marTop w:val="0"/>
      <w:marBottom w:val="0"/>
      <w:divBdr>
        <w:top w:val="none" w:sz="0" w:space="0" w:color="auto"/>
        <w:left w:val="none" w:sz="0" w:space="0" w:color="auto"/>
        <w:bottom w:val="none" w:sz="0" w:space="0" w:color="auto"/>
        <w:right w:val="none" w:sz="0" w:space="0" w:color="auto"/>
      </w:divBdr>
    </w:div>
    <w:div w:id="197159850">
      <w:marLeft w:val="0"/>
      <w:marRight w:val="0"/>
      <w:marTop w:val="0"/>
      <w:marBottom w:val="0"/>
      <w:divBdr>
        <w:top w:val="none" w:sz="0" w:space="0" w:color="auto"/>
        <w:left w:val="none" w:sz="0" w:space="0" w:color="auto"/>
        <w:bottom w:val="none" w:sz="0" w:space="0" w:color="auto"/>
        <w:right w:val="none" w:sz="0" w:space="0" w:color="auto"/>
      </w:divBdr>
    </w:div>
    <w:div w:id="197159852">
      <w:marLeft w:val="0"/>
      <w:marRight w:val="0"/>
      <w:marTop w:val="0"/>
      <w:marBottom w:val="0"/>
      <w:divBdr>
        <w:top w:val="none" w:sz="0" w:space="0" w:color="auto"/>
        <w:left w:val="none" w:sz="0" w:space="0" w:color="auto"/>
        <w:bottom w:val="none" w:sz="0" w:space="0" w:color="auto"/>
        <w:right w:val="none" w:sz="0" w:space="0" w:color="auto"/>
      </w:divBdr>
    </w:div>
    <w:div w:id="197159855">
      <w:marLeft w:val="0"/>
      <w:marRight w:val="0"/>
      <w:marTop w:val="0"/>
      <w:marBottom w:val="0"/>
      <w:divBdr>
        <w:top w:val="none" w:sz="0" w:space="0" w:color="auto"/>
        <w:left w:val="none" w:sz="0" w:space="0" w:color="auto"/>
        <w:bottom w:val="none" w:sz="0" w:space="0" w:color="auto"/>
        <w:right w:val="none" w:sz="0" w:space="0" w:color="auto"/>
      </w:divBdr>
    </w:div>
    <w:div w:id="197159861">
      <w:marLeft w:val="0"/>
      <w:marRight w:val="0"/>
      <w:marTop w:val="0"/>
      <w:marBottom w:val="0"/>
      <w:divBdr>
        <w:top w:val="none" w:sz="0" w:space="0" w:color="auto"/>
        <w:left w:val="none" w:sz="0" w:space="0" w:color="auto"/>
        <w:bottom w:val="none" w:sz="0" w:space="0" w:color="auto"/>
        <w:right w:val="none" w:sz="0" w:space="0" w:color="auto"/>
      </w:divBdr>
      <w:divsChild>
        <w:div w:id="197160223">
          <w:marLeft w:val="0"/>
          <w:marRight w:val="0"/>
          <w:marTop w:val="0"/>
          <w:marBottom w:val="0"/>
          <w:divBdr>
            <w:top w:val="none" w:sz="0" w:space="0" w:color="auto"/>
            <w:left w:val="none" w:sz="0" w:space="0" w:color="auto"/>
            <w:bottom w:val="none" w:sz="0" w:space="0" w:color="auto"/>
            <w:right w:val="none" w:sz="0" w:space="0" w:color="auto"/>
          </w:divBdr>
        </w:div>
      </w:divsChild>
    </w:div>
    <w:div w:id="197159864">
      <w:marLeft w:val="0"/>
      <w:marRight w:val="0"/>
      <w:marTop w:val="0"/>
      <w:marBottom w:val="0"/>
      <w:divBdr>
        <w:top w:val="none" w:sz="0" w:space="0" w:color="auto"/>
        <w:left w:val="none" w:sz="0" w:space="0" w:color="auto"/>
        <w:bottom w:val="none" w:sz="0" w:space="0" w:color="auto"/>
        <w:right w:val="none" w:sz="0" w:space="0" w:color="auto"/>
      </w:divBdr>
    </w:div>
    <w:div w:id="197159866">
      <w:marLeft w:val="0"/>
      <w:marRight w:val="0"/>
      <w:marTop w:val="0"/>
      <w:marBottom w:val="0"/>
      <w:divBdr>
        <w:top w:val="none" w:sz="0" w:space="0" w:color="auto"/>
        <w:left w:val="none" w:sz="0" w:space="0" w:color="auto"/>
        <w:bottom w:val="none" w:sz="0" w:space="0" w:color="auto"/>
        <w:right w:val="none" w:sz="0" w:space="0" w:color="auto"/>
      </w:divBdr>
    </w:div>
    <w:div w:id="197159867">
      <w:marLeft w:val="0"/>
      <w:marRight w:val="0"/>
      <w:marTop w:val="0"/>
      <w:marBottom w:val="0"/>
      <w:divBdr>
        <w:top w:val="none" w:sz="0" w:space="0" w:color="auto"/>
        <w:left w:val="none" w:sz="0" w:space="0" w:color="auto"/>
        <w:bottom w:val="none" w:sz="0" w:space="0" w:color="auto"/>
        <w:right w:val="none" w:sz="0" w:space="0" w:color="auto"/>
      </w:divBdr>
    </w:div>
    <w:div w:id="197159871">
      <w:marLeft w:val="0"/>
      <w:marRight w:val="0"/>
      <w:marTop w:val="0"/>
      <w:marBottom w:val="0"/>
      <w:divBdr>
        <w:top w:val="none" w:sz="0" w:space="0" w:color="auto"/>
        <w:left w:val="none" w:sz="0" w:space="0" w:color="auto"/>
        <w:bottom w:val="none" w:sz="0" w:space="0" w:color="auto"/>
        <w:right w:val="none" w:sz="0" w:space="0" w:color="auto"/>
      </w:divBdr>
      <w:divsChild>
        <w:div w:id="197159757">
          <w:marLeft w:val="0"/>
          <w:marRight w:val="0"/>
          <w:marTop w:val="0"/>
          <w:marBottom w:val="0"/>
          <w:divBdr>
            <w:top w:val="none" w:sz="0" w:space="0" w:color="auto"/>
            <w:left w:val="none" w:sz="0" w:space="0" w:color="auto"/>
            <w:bottom w:val="none" w:sz="0" w:space="0" w:color="auto"/>
            <w:right w:val="none" w:sz="0" w:space="0" w:color="auto"/>
          </w:divBdr>
        </w:div>
        <w:div w:id="197161083">
          <w:marLeft w:val="0"/>
          <w:marRight w:val="0"/>
          <w:marTop w:val="0"/>
          <w:marBottom w:val="0"/>
          <w:divBdr>
            <w:top w:val="none" w:sz="0" w:space="0" w:color="auto"/>
            <w:left w:val="none" w:sz="0" w:space="0" w:color="auto"/>
            <w:bottom w:val="none" w:sz="0" w:space="0" w:color="auto"/>
            <w:right w:val="none" w:sz="0" w:space="0" w:color="auto"/>
          </w:divBdr>
        </w:div>
        <w:div w:id="197161633">
          <w:marLeft w:val="0"/>
          <w:marRight w:val="0"/>
          <w:marTop w:val="0"/>
          <w:marBottom w:val="0"/>
          <w:divBdr>
            <w:top w:val="none" w:sz="0" w:space="0" w:color="auto"/>
            <w:left w:val="none" w:sz="0" w:space="0" w:color="auto"/>
            <w:bottom w:val="none" w:sz="0" w:space="0" w:color="auto"/>
            <w:right w:val="none" w:sz="0" w:space="0" w:color="auto"/>
          </w:divBdr>
        </w:div>
        <w:div w:id="197161708">
          <w:marLeft w:val="0"/>
          <w:marRight w:val="0"/>
          <w:marTop w:val="0"/>
          <w:marBottom w:val="0"/>
          <w:divBdr>
            <w:top w:val="none" w:sz="0" w:space="0" w:color="auto"/>
            <w:left w:val="none" w:sz="0" w:space="0" w:color="auto"/>
            <w:bottom w:val="none" w:sz="0" w:space="0" w:color="auto"/>
            <w:right w:val="none" w:sz="0" w:space="0" w:color="auto"/>
          </w:divBdr>
          <w:divsChild>
            <w:div w:id="19716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59872">
      <w:marLeft w:val="0"/>
      <w:marRight w:val="0"/>
      <w:marTop w:val="0"/>
      <w:marBottom w:val="0"/>
      <w:divBdr>
        <w:top w:val="none" w:sz="0" w:space="0" w:color="auto"/>
        <w:left w:val="none" w:sz="0" w:space="0" w:color="auto"/>
        <w:bottom w:val="none" w:sz="0" w:space="0" w:color="auto"/>
        <w:right w:val="none" w:sz="0" w:space="0" w:color="auto"/>
      </w:divBdr>
    </w:div>
    <w:div w:id="197159874">
      <w:marLeft w:val="0"/>
      <w:marRight w:val="0"/>
      <w:marTop w:val="0"/>
      <w:marBottom w:val="0"/>
      <w:divBdr>
        <w:top w:val="none" w:sz="0" w:space="0" w:color="auto"/>
        <w:left w:val="none" w:sz="0" w:space="0" w:color="auto"/>
        <w:bottom w:val="none" w:sz="0" w:space="0" w:color="auto"/>
        <w:right w:val="none" w:sz="0" w:space="0" w:color="auto"/>
      </w:divBdr>
    </w:div>
    <w:div w:id="197159875">
      <w:marLeft w:val="0"/>
      <w:marRight w:val="0"/>
      <w:marTop w:val="0"/>
      <w:marBottom w:val="0"/>
      <w:divBdr>
        <w:top w:val="none" w:sz="0" w:space="0" w:color="auto"/>
        <w:left w:val="none" w:sz="0" w:space="0" w:color="auto"/>
        <w:bottom w:val="none" w:sz="0" w:space="0" w:color="auto"/>
        <w:right w:val="none" w:sz="0" w:space="0" w:color="auto"/>
      </w:divBdr>
    </w:div>
    <w:div w:id="197159877">
      <w:marLeft w:val="0"/>
      <w:marRight w:val="0"/>
      <w:marTop w:val="0"/>
      <w:marBottom w:val="0"/>
      <w:divBdr>
        <w:top w:val="none" w:sz="0" w:space="0" w:color="auto"/>
        <w:left w:val="none" w:sz="0" w:space="0" w:color="auto"/>
        <w:bottom w:val="none" w:sz="0" w:space="0" w:color="auto"/>
        <w:right w:val="none" w:sz="0" w:space="0" w:color="auto"/>
      </w:divBdr>
    </w:div>
    <w:div w:id="197159878">
      <w:marLeft w:val="0"/>
      <w:marRight w:val="0"/>
      <w:marTop w:val="0"/>
      <w:marBottom w:val="0"/>
      <w:divBdr>
        <w:top w:val="none" w:sz="0" w:space="0" w:color="auto"/>
        <w:left w:val="none" w:sz="0" w:space="0" w:color="auto"/>
        <w:bottom w:val="none" w:sz="0" w:space="0" w:color="auto"/>
        <w:right w:val="none" w:sz="0" w:space="0" w:color="auto"/>
      </w:divBdr>
    </w:div>
    <w:div w:id="197159883">
      <w:marLeft w:val="0"/>
      <w:marRight w:val="0"/>
      <w:marTop w:val="0"/>
      <w:marBottom w:val="0"/>
      <w:divBdr>
        <w:top w:val="none" w:sz="0" w:space="0" w:color="auto"/>
        <w:left w:val="none" w:sz="0" w:space="0" w:color="auto"/>
        <w:bottom w:val="none" w:sz="0" w:space="0" w:color="auto"/>
        <w:right w:val="none" w:sz="0" w:space="0" w:color="auto"/>
      </w:divBdr>
    </w:div>
    <w:div w:id="197159886">
      <w:marLeft w:val="0"/>
      <w:marRight w:val="0"/>
      <w:marTop w:val="0"/>
      <w:marBottom w:val="0"/>
      <w:divBdr>
        <w:top w:val="none" w:sz="0" w:space="0" w:color="auto"/>
        <w:left w:val="none" w:sz="0" w:space="0" w:color="auto"/>
        <w:bottom w:val="none" w:sz="0" w:space="0" w:color="auto"/>
        <w:right w:val="none" w:sz="0" w:space="0" w:color="auto"/>
      </w:divBdr>
    </w:div>
    <w:div w:id="197159887">
      <w:marLeft w:val="0"/>
      <w:marRight w:val="0"/>
      <w:marTop w:val="0"/>
      <w:marBottom w:val="0"/>
      <w:divBdr>
        <w:top w:val="none" w:sz="0" w:space="0" w:color="auto"/>
        <w:left w:val="none" w:sz="0" w:space="0" w:color="auto"/>
        <w:bottom w:val="none" w:sz="0" w:space="0" w:color="auto"/>
        <w:right w:val="none" w:sz="0" w:space="0" w:color="auto"/>
      </w:divBdr>
    </w:div>
    <w:div w:id="197159888">
      <w:marLeft w:val="0"/>
      <w:marRight w:val="0"/>
      <w:marTop w:val="0"/>
      <w:marBottom w:val="0"/>
      <w:divBdr>
        <w:top w:val="none" w:sz="0" w:space="0" w:color="auto"/>
        <w:left w:val="none" w:sz="0" w:space="0" w:color="auto"/>
        <w:bottom w:val="none" w:sz="0" w:space="0" w:color="auto"/>
        <w:right w:val="none" w:sz="0" w:space="0" w:color="auto"/>
      </w:divBdr>
    </w:div>
    <w:div w:id="197159889">
      <w:marLeft w:val="0"/>
      <w:marRight w:val="0"/>
      <w:marTop w:val="0"/>
      <w:marBottom w:val="0"/>
      <w:divBdr>
        <w:top w:val="none" w:sz="0" w:space="0" w:color="auto"/>
        <w:left w:val="none" w:sz="0" w:space="0" w:color="auto"/>
        <w:bottom w:val="none" w:sz="0" w:space="0" w:color="auto"/>
        <w:right w:val="none" w:sz="0" w:space="0" w:color="auto"/>
      </w:divBdr>
      <w:divsChild>
        <w:div w:id="197160629">
          <w:marLeft w:val="0"/>
          <w:marRight w:val="0"/>
          <w:marTop w:val="0"/>
          <w:marBottom w:val="0"/>
          <w:divBdr>
            <w:top w:val="none" w:sz="0" w:space="0" w:color="auto"/>
            <w:left w:val="none" w:sz="0" w:space="0" w:color="auto"/>
            <w:bottom w:val="none" w:sz="0" w:space="0" w:color="auto"/>
            <w:right w:val="none" w:sz="0" w:space="0" w:color="auto"/>
          </w:divBdr>
          <w:divsChild>
            <w:div w:id="197160504">
              <w:marLeft w:val="0"/>
              <w:marRight w:val="0"/>
              <w:marTop w:val="0"/>
              <w:marBottom w:val="0"/>
              <w:divBdr>
                <w:top w:val="none" w:sz="0" w:space="0" w:color="auto"/>
                <w:left w:val="none" w:sz="0" w:space="0" w:color="auto"/>
                <w:bottom w:val="none" w:sz="0" w:space="0" w:color="auto"/>
                <w:right w:val="none" w:sz="0" w:space="0" w:color="auto"/>
              </w:divBdr>
              <w:divsChild>
                <w:div w:id="197160881">
                  <w:marLeft w:val="0"/>
                  <w:marRight w:val="0"/>
                  <w:marTop w:val="0"/>
                  <w:marBottom w:val="0"/>
                  <w:divBdr>
                    <w:top w:val="none" w:sz="0" w:space="0" w:color="auto"/>
                    <w:left w:val="none" w:sz="0" w:space="0" w:color="auto"/>
                    <w:bottom w:val="none" w:sz="0" w:space="0" w:color="auto"/>
                    <w:right w:val="none" w:sz="0" w:space="0" w:color="auto"/>
                  </w:divBdr>
                  <w:divsChild>
                    <w:div w:id="19716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161582">
          <w:marLeft w:val="0"/>
          <w:marRight w:val="0"/>
          <w:marTop w:val="0"/>
          <w:marBottom w:val="0"/>
          <w:divBdr>
            <w:top w:val="none" w:sz="0" w:space="0" w:color="auto"/>
            <w:left w:val="none" w:sz="0" w:space="0" w:color="auto"/>
            <w:bottom w:val="none" w:sz="0" w:space="0" w:color="auto"/>
            <w:right w:val="none" w:sz="0" w:space="0" w:color="auto"/>
          </w:divBdr>
        </w:div>
        <w:div w:id="197162205">
          <w:marLeft w:val="0"/>
          <w:marRight w:val="0"/>
          <w:marTop w:val="0"/>
          <w:marBottom w:val="0"/>
          <w:divBdr>
            <w:top w:val="none" w:sz="0" w:space="0" w:color="auto"/>
            <w:left w:val="none" w:sz="0" w:space="0" w:color="auto"/>
            <w:bottom w:val="none" w:sz="0" w:space="0" w:color="auto"/>
            <w:right w:val="none" w:sz="0" w:space="0" w:color="auto"/>
          </w:divBdr>
        </w:div>
        <w:div w:id="197162349">
          <w:marLeft w:val="0"/>
          <w:marRight w:val="0"/>
          <w:marTop w:val="0"/>
          <w:marBottom w:val="0"/>
          <w:divBdr>
            <w:top w:val="none" w:sz="0" w:space="0" w:color="auto"/>
            <w:left w:val="none" w:sz="0" w:space="0" w:color="auto"/>
            <w:bottom w:val="none" w:sz="0" w:space="0" w:color="auto"/>
            <w:right w:val="none" w:sz="0" w:space="0" w:color="auto"/>
          </w:divBdr>
          <w:divsChild>
            <w:div w:id="197159842">
              <w:marLeft w:val="0"/>
              <w:marRight w:val="0"/>
              <w:marTop w:val="0"/>
              <w:marBottom w:val="0"/>
              <w:divBdr>
                <w:top w:val="none" w:sz="0" w:space="0" w:color="auto"/>
                <w:left w:val="none" w:sz="0" w:space="0" w:color="auto"/>
                <w:bottom w:val="none" w:sz="0" w:space="0" w:color="auto"/>
                <w:right w:val="none" w:sz="0" w:space="0" w:color="auto"/>
              </w:divBdr>
              <w:divsChild>
                <w:div w:id="197160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159892">
      <w:marLeft w:val="0"/>
      <w:marRight w:val="0"/>
      <w:marTop w:val="0"/>
      <w:marBottom w:val="0"/>
      <w:divBdr>
        <w:top w:val="none" w:sz="0" w:space="0" w:color="auto"/>
        <w:left w:val="none" w:sz="0" w:space="0" w:color="auto"/>
        <w:bottom w:val="none" w:sz="0" w:space="0" w:color="auto"/>
        <w:right w:val="none" w:sz="0" w:space="0" w:color="auto"/>
      </w:divBdr>
    </w:div>
    <w:div w:id="197159895">
      <w:marLeft w:val="0"/>
      <w:marRight w:val="0"/>
      <w:marTop w:val="0"/>
      <w:marBottom w:val="0"/>
      <w:divBdr>
        <w:top w:val="none" w:sz="0" w:space="0" w:color="auto"/>
        <w:left w:val="none" w:sz="0" w:space="0" w:color="auto"/>
        <w:bottom w:val="none" w:sz="0" w:space="0" w:color="auto"/>
        <w:right w:val="none" w:sz="0" w:space="0" w:color="auto"/>
      </w:divBdr>
      <w:divsChild>
        <w:div w:id="197161288">
          <w:marLeft w:val="0"/>
          <w:marRight w:val="0"/>
          <w:marTop w:val="0"/>
          <w:marBottom w:val="0"/>
          <w:divBdr>
            <w:top w:val="none" w:sz="0" w:space="0" w:color="auto"/>
            <w:left w:val="none" w:sz="0" w:space="0" w:color="auto"/>
            <w:bottom w:val="none" w:sz="0" w:space="0" w:color="auto"/>
            <w:right w:val="none" w:sz="0" w:space="0" w:color="auto"/>
          </w:divBdr>
          <w:divsChild>
            <w:div w:id="197161285">
              <w:marLeft w:val="0"/>
              <w:marRight w:val="0"/>
              <w:marTop w:val="0"/>
              <w:marBottom w:val="0"/>
              <w:divBdr>
                <w:top w:val="none" w:sz="0" w:space="0" w:color="auto"/>
                <w:left w:val="none" w:sz="0" w:space="0" w:color="auto"/>
                <w:bottom w:val="none" w:sz="0" w:space="0" w:color="auto"/>
                <w:right w:val="none" w:sz="0" w:space="0" w:color="auto"/>
              </w:divBdr>
              <w:divsChild>
                <w:div w:id="197162369">
                  <w:marLeft w:val="0"/>
                  <w:marRight w:val="0"/>
                  <w:marTop w:val="0"/>
                  <w:marBottom w:val="0"/>
                  <w:divBdr>
                    <w:top w:val="none" w:sz="0" w:space="0" w:color="auto"/>
                    <w:left w:val="none" w:sz="0" w:space="0" w:color="auto"/>
                    <w:bottom w:val="none" w:sz="0" w:space="0" w:color="auto"/>
                    <w:right w:val="none" w:sz="0" w:space="0" w:color="auto"/>
                  </w:divBdr>
                </w:div>
              </w:divsChild>
            </w:div>
            <w:div w:id="197162260">
              <w:marLeft w:val="0"/>
              <w:marRight w:val="0"/>
              <w:marTop w:val="0"/>
              <w:marBottom w:val="0"/>
              <w:divBdr>
                <w:top w:val="none" w:sz="0" w:space="0" w:color="auto"/>
                <w:left w:val="none" w:sz="0" w:space="0" w:color="auto"/>
                <w:bottom w:val="none" w:sz="0" w:space="0" w:color="auto"/>
                <w:right w:val="none" w:sz="0" w:space="0" w:color="auto"/>
              </w:divBdr>
            </w:div>
          </w:divsChild>
        </w:div>
        <w:div w:id="197161332">
          <w:marLeft w:val="0"/>
          <w:marRight w:val="0"/>
          <w:marTop w:val="0"/>
          <w:marBottom w:val="0"/>
          <w:divBdr>
            <w:top w:val="none" w:sz="0" w:space="0" w:color="auto"/>
            <w:left w:val="none" w:sz="0" w:space="0" w:color="auto"/>
            <w:bottom w:val="none" w:sz="0" w:space="0" w:color="auto"/>
            <w:right w:val="none" w:sz="0" w:space="0" w:color="auto"/>
          </w:divBdr>
        </w:div>
        <w:div w:id="197161561">
          <w:marLeft w:val="0"/>
          <w:marRight w:val="0"/>
          <w:marTop w:val="0"/>
          <w:marBottom w:val="0"/>
          <w:divBdr>
            <w:top w:val="none" w:sz="0" w:space="0" w:color="auto"/>
            <w:left w:val="none" w:sz="0" w:space="0" w:color="auto"/>
            <w:bottom w:val="none" w:sz="0" w:space="0" w:color="auto"/>
            <w:right w:val="none" w:sz="0" w:space="0" w:color="auto"/>
          </w:divBdr>
        </w:div>
        <w:div w:id="197162507">
          <w:marLeft w:val="0"/>
          <w:marRight w:val="0"/>
          <w:marTop w:val="0"/>
          <w:marBottom w:val="0"/>
          <w:divBdr>
            <w:top w:val="none" w:sz="0" w:space="0" w:color="auto"/>
            <w:left w:val="none" w:sz="0" w:space="0" w:color="auto"/>
            <w:bottom w:val="none" w:sz="0" w:space="0" w:color="auto"/>
            <w:right w:val="none" w:sz="0" w:space="0" w:color="auto"/>
          </w:divBdr>
        </w:div>
      </w:divsChild>
    </w:div>
    <w:div w:id="197159896">
      <w:marLeft w:val="0"/>
      <w:marRight w:val="0"/>
      <w:marTop w:val="0"/>
      <w:marBottom w:val="0"/>
      <w:divBdr>
        <w:top w:val="none" w:sz="0" w:space="0" w:color="auto"/>
        <w:left w:val="none" w:sz="0" w:space="0" w:color="auto"/>
        <w:bottom w:val="none" w:sz="0" w:space="0" w:color="auto"/>
        <w:right w:val="none" w:sz="0" w:space="0" w:color="auto"/>
      </w:divBdr>
    </w:div>
    <w:div w:id="197159898">
      <w:marLeft w:val="0"/>
      <w:marRight w:val="0"/>
      <w:marTop w:val="0"/>
      <w:marBottom w:val="0"/>
      <w:divBdr>
        <w:top w:val="none" w:sz="0" w:space="0" w:color="auto"/>
        <w:left w:val="none" w:sz="0" w:space="0" w:color="auto"/>
        <w:bottom w:val="none" w:sz="0" w:space="0" w:color="auto"/>
        <w:right w:val="none" w:sz="0" w:space="0" w:color="auto"/>
      </w:divBdr>
    </w:div>
    <w:div w:id="197159901">
      <w:marLeft w:val="0"/>
      <w:marRight w:val="0"/>
      <w:marTop w:val="0"/>
      <w:marBottom w:val="0"/>
      <w:divBdr>
        <w:top w:val="none" w:sz="0" w:space="0" w:color="auto"/>
        <w:left w:val="none" w:sz="0" w:space="0" w:color="auto"/>
        <w:bottom w:val="none" w:sz="0" w:space="0" w:color="auto"/>
        <w:right w:val="none" w:sz="0" w:space="0" w:color="auto"/>
      </w:divBdr>
    </w:div>
    <w:div w:id="197159907">
      <w:marLeft w:val="0"/>
      <w:marRight w:val="0"/>
      <w:marTop w:val="0"/>
      <w:marBottom w:val="0"/>
      <w:divBdr>
        <w:top w:val="none" w:sz="0" w:space="0" w:color="auto"/>
        <w:left w:val="none" w:sz="0" w:space="0" w:color="auto"/>
        <w:bottom w:val="none" w:sz="0" w:space="0" w:color="auto"/>
        <w:right w:val="none" w:sz="0" w:space="0" w:color="auto"/>
      </w:divBdr>
    </w:div>
    <w:div w:id="197159908">
      <w:marLeft w:val="0"/>
      <w:marRight w:val="0"/>
      <w:marTop w:val="0"/>
      <w:marBottom w:val="0"/>
      <w:divBdr>
        <w:top w:val="none" w:sz="0" w:space="0" w:color="auto"/>
        <w:left w:val="none" w:sz="0" w:space="0" w:color="auto"/>
        <w:bottom w:val="none" w:sz="0" w:space="0" w:color="auto"/>
        <w:right w:val="none" w:sz="0" w:space="0" w:color="auto"/>
      </w:divBdr>
    </w:div>
    <w:div w:id="197159911">
      <w:marLeft w:val="0"/>
      <w:marRight w:val="0"/>
      <w:marTop w:val="0"/>
      <w:marBottom w:val="0"/>
      <w:divBdr>
        <w:top w:val="none" w:sz="0" w:space="0" w:color="auto"/>
        <w:left w:val="none" w:sz="0" w:space="0" w:color="auto"/>
        <w:bottom w:val="none" w:sz="0" w:space="0" w:color="auto"/>
        <w:right w:val="none" w:sz="0" w:space="0" w:color="auto"/>
      </w:divBdr>
    </w:div>
    <w:div w:id="197159913">
      <w:marLeft w:val="0"/>
      <w:marRight w:val="0"/>
      <w:marTop w:val="0"/>
      <w:marBottom w:val="0"/>
      <w:divBdr>
        <w:top w:val="none" w:sz="0" w:space="0" w:color="auto"/>
        <w:left w:val="none" w:sz="0" w:space="0" w:color="auto"/>
        <w:bottom w:val="none" w:sz="0" w:space="0" w:color="auto"/>
        <w:right w:val="none" w:sz="0" w:space="0" w:color="auto"/>
      </w:divBdr>
    </w:div>
    <w:div w:id="197159914">
      <w:marLeft w:val="0"/>
      <w:marRight w:val="0"/>
      <w:marTop w:val="0"/>
      <w:marBottom w:val="0"/>
      <w:divBdr>
        <w:top w:val="none" w:sz="0" w:space="0" w:color="auto"/>
        <w:left w:val="none" w:sz="0" w:space="0" w:color="auto"/>
        <w:bottom w:val="none" w:sz="0" w:space="0" w:color="auto"/>
        <w:right w:val="none" w:sz="0" w:space="0" w:color="auto"/>
      </w:divBdr>
    </w:div>
    <w:div w:id="197159924">
      <w:marLeft w:val="0"/>
      <w:marRight w:val="0"/>
      <w:marTop w:val="0"/>
      <w:marBottom w:val="0"/>
      <w:divBdr>
        <w:top w:val="none" w:sz="0" w:space="0" w:color="auto"/>
        <w:left w:val="none" w:sz="0" w:space="0" w:color="auto"/>
        <w:bottom w:val="none" w:sz="0" w:space="0" w:color="auto"/>
        <w:right w:val="none" w:sz="0" w:space="0" w:color="auto"/>
      </w:divBdr>
    </w:div>
    <w:div w:id="197159926">
      <w:marLeft w:val="0"/>
      <w:marRight w:val="0"/>
      <w:marTop w:val="0"/>
      <w:marBottom w:val="0"/>
      <w:divBdr>
        <w:top w:val="none" w:sz="0" w:space="0" w:color="auto"/>
        <w:left w:val="none" w:sz="0" w:space="0" w:color="auto"/>
        <w:bottom w:val="none" w:sz="0" w:space="0" w:color="auto"/>
        <w:right w:val="none" w:sz="0" w:space="0" w:color="auto"/>
      </w:divBdr>
    </w:div>
    <w:div w:id="197159927">
      <w:marLeft w:val="0"/>
      <w:marRight w:val="0"/>
      <w:marTop w:val="0"/>
      <w:marBottom w:val="0"/>
      <w:divBdr>
        <w:top w:val="none" w:sz="0" w:space="0" w:color="auto"/>
        <w:left w:val="none" w:sz="0" w:space="0" w:color="auto"/>
        <w:bottom w:val="none" w:sz="0" w:space="0" w:color="auto"/>
        <w:right w:val="none" w:sz="0" w:space="0" w:color="auto"/>
      </w:divBdr>
    </w:div>
    <w:div w:id="197159928">
      <w:marLeft w:val="0"/>
      <w:marRight w:val="0"/>
      <w:marTop w:val="0"/>
      <w:marBottom w:val="0"/>
      <w:divBdr>
        <w:top w:val="none" w:sz="0" w:space="0" w:color="auto"/>
        <w:left w:val="none" w:sz="0" w:space="0" w:color="auto"/>
        <w:bottom w:val="none" w:sz="0" w:space="0" w:color="auto"/>
        <w:right w:val="none" w:sz="0" w:space="0" w:color="auto"/>
      </w:divBdr>
      <w:divsChild>
        <w:div w:id="197161024">
          <w:marLeft w:val="0"/>
          <w:marRight w:val="0"/>
          <w:marTop w:val="0"/>
          <w:marBottom w:val="0"/>
          <w:divBdr>
            <w:top w:val="none" w:sz="0" w:space="0" w:color="auto"/>
            <w:left w:val="none" w:sz="0" w:space="0" w:color="auto"/>
            <w:bottom w:val="none" w:sz="0" w:space="0" w:color="auto"/>
            <w:right w:val="none" w:sz="0" w:space="0" w:color="auto"/>
          </w:divBdr>
          <w:divsChild>
            <w:div w:id="197160365">
              <w:marLeft w:val="0"/>
              <w:marRight w:val="0"/>
              <w:marTop w:val="0"/>
              <w:marBottom w:val="0"/>
              <w:divBdr>
                <w:top w:val="none" w:sz="0" w:space="0" w:color="auto"/>
                <w:left w:val="none" w:sz="0" w:space="0" w:color="auto"/>
                <w:bottom w:val="none" w:sz="0" w:space="0" w:color="auto"/>
                <w:right w:val="none" w:sz="0" w:space="0" w:color="auto"/>
              </w:divBdr>
              <w:divsChild>
                <w:div w:id="197161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1312">
          <w:marLeft w:val="0"/>
          <w:marRight w:val="0"/>
          <w:marTop w:val="0"/>
          <w:marBottom w:val="0"/>
          <w:divBdr>
            <w:top w:val="none" w:sz="0" w:space="0" w:color="auto"/>
            <w:left w:val="none" w:sz="0" w:space="0" w:color="auto"/>
            <w:bottom w:val="none" w:sz="0" w:space="0" w:color="auto"/>
            <w:right w:val="none" w:sz="0" w:space="0" w:color="auto"/>
          </w:divBdr>
        </w:div>
      </w:divsChild>
    </w:div>
    <w:div w:id="197159929">
      <w:marLeft w:val="0"/>
      <w:marRight w:val="0"/>
      <w:marTop w:val="0"/>
      <w:marBottom w:val="0"/>
      <w:divBdr>
        <w:top w:val="none" w:sz="0" w:space="0" w:color="auto"/>
        <w:left w:val="none" w:sz="0" w:space="0" w:color="auto"/>
        <w:bottom w:val="none" w:sz="0" w:space="0" w:color="auto"/>
        <w:right w:val="none" w:sz="0" w:space="0" w:color="auto"/>
      </w:divBdr>
    </w:div>
    <w:div w:id="197159930">
      <w:marLeft w:val="0"/>
      <w:marRight w:val="0"/>
      <w:marTop w:val="0"/>
      <w:marBottom w:val="0"/>
      <w:divBdr>
        <w:top w:val="none" w:sz="0" w:space="0" w:color="auto"/>
        <w:left w:val="none" w:sz="0" w:space="0" w:color="auto"/>
        <w:bottom w:val="none" w:sz="0" w:space="0" w:color="auto"/>
        <w:right w:val="none" w:sz="0" w:space="0" w:color="auto"/>
      </w:divBdr>
    </w:div>
    <w:div w:id="197159932">
      <w:marLeft w:val="0"/>
      <w:marRight w:val="0"/>
      <w:marTop w:val="0"/>
      <w:marBottom w:val="0"/>
      <w:divBdr>
        <w:top w:val="none" w:sz="0" w:space="0" w:color="auto"/>
        <w:left w:val="none" w:sz="0" w:space="0" w:color="auto"/>
        <w:bottom w:val="none" w:sz="0" w:space="0" w:color="auto"/>
        <w:right w:val="none" w:sz="0" w:space="0" w:color="auto"/>
      </w:divBdr>
    </w:div>
    <w:div w:id="197159940">
      <w:marLeft w:val="0"/>
      <w:marRight w:val="0"/>
      <w:marTop w:val="0"/>
      <w:marBottom w:val="0"/>
      <w:divBdr>
        <w:top w:val="none" w:sz="0" w:space="0" w:color="auto"/>
        <w:left w:val="none" w:sz="0" w:space="0" w:color="auto"/>
        <w:bottom w:val="none" w:sz="0" w:space="0" w:color="auto"/>
        <w:right w:val="none" w:sz="0" w:space="0" w:color="auto"/>
      </w:divBdr>
    </w:div>
    <w:div w:id="197159942">
      <w:marLeft w:val="0"/>
      <w:marRight w:val="0"/>
      <w:marTop w:val="0"/>
      <w:marBottom w:val="0"/>
      <w:divBdr>
        <w:top w:val="none" w:sz="0" w:space="0" w:color="auto"/>
        <w:left w:val="none" w:sz="0" w:space="0" w:color="auto"/>
        <w:bottom w:val="none" w:sz="0" w:space="0" w:color="auto"/>
        <w:right w:val="none" w:sz="0" w:space="0" w:color="auto"/>
      </w:divBdr>
    </w:div>
    <w:div w:id="197159943">
      <w:marLeft w:val="0"/>
      <w:marRight w:val="0"/>
      <w:marTop w:val="0"/>
      <w:marBottom w:val="0"/>
      <w:divBdr>
        <w:top w:val="none" w:sz="0" w:space="0" w:color="auto"/>
        <w:left w:val="none" w:sz="0" w:space="0" w:color="auto"/>
        <w:bottom w:val="none" w:sz="0" w:space="0" w:color="auto"/>
        <w:right w:val="none" w:sz="0" w:space="0" w:color="auto"/>
      </w:divBdr>
    </w:div>
    <w:div w:id="197159945">
      <w:marLeft w:val="0"/>
      <w:marRight w:val="0"/>
      <w:marTop w:val="0"/>
      <w:marBottom w:val="0"/>
      <w:divBdr>
        <w:top w:val="none" w:sz="0" w:space="0" w:color="auto"/>
        <w:left w:val="none" w:sz="0" w:space="0" w:color="auto"/>
        <w:bottom w:val="none" w:sz="0" w:space="0" w:color="auto"/>
        <w:right w:val="none" w:sz="0" w:space="0" w:color="auto"/>
      </w:divBdr>
    </w:div>
    <w:div w:id="197159946">
      <w:marLeft w:val="0"/>
      <w:marRight w:val="0"/>
      <w:marTop w:val="0"/>
      <w:marBottom w:val="0"/>
      <w:divBdr>
        <w:top w:val="none" w:sz="0" w:space="0" w:color="auto"/>
        <w:left w:val="none" w:sz="0" w:space="0" w:color="auto"/>
        <w:bottom w:val="none" w:sz="0" w:space="0" w:color="auto"/>
        <w:right w:val="none" w:sz="0" w:space="0" w:color="auto"/>
      </w:divBdr>
    </w:div>
    <w:div w:id="197159947">
      <w:marLeft w:val="0"/>
      <w:marRight w:val="0"/>
      <w:marTop w:val="0"/>
      <w:marBottom w:val="0"/>
      <w:divBdr>
        <w:top w:val="none" w:sz="0" w:space="0" w:color="auto"/>
        <w:left w:val="none" w:sz="0" w:space="0" w:color="auto"/>
        <w:bottom w:val="none" w:sz="0" w:space="0" w:color="auto"/>
        <w:right w:val="none" w:sz="0" w:space="0" w:color="auto"/>
      </w:divBdr>
      <w:divsChild>
        <w:div w:id="197159699">
          <w:marLeft w:val="0"/>
          <w:marRight w:val="0"/>
          <w:marTop w:val="0"/>
          <w:marBottom w:val="0"/>
          <w:divBdr>
            <w:top w:val="none" w:sz="0" w:space="0" w:color="auto"/>
            <w:left w:val="none" w:sz="0" w:space="0" w:color="auto"/>
            <w:bottom w:val="none" w:sz="0" w:space="0" w:color="auto"/>
            <w:right w:val="none" w:sz="0" w:space="0" w:color="auto"/>
          </w:divBdr>
        </w:div>
        <w:div w:id="197159762">
          <w:marLeft w:val="0"/>
          <w:marRight w:val="0"/>
          <w:marTop w:val="0"/>
          <w:marBottom w:val="0"/>
          <w:divBdr>
            <w:top w:val="none" w:sz="0" w:space="0" w:color="auto"/>
            <w:left w:val="none" w:sz="0" w:space="0" w:color="auto"/>
            <w:bottom w:val="none" w:sz="0" w:space="0" w:color="auto"/>
            <w:right w:val="none" w:sz="0" w:space="0" w:color="auto"/>
          </w:divBdr>
        </w:div>
        <w:div w:id="197161392">
          <w:marLeft w:val="0"/>
          <w:marRight w:val="0"/>
          <w:marTop w:val="0"/>
          <w:marBottom w:val="0"/>
          <w:divBdr>
            <w:top w:val="none" w:sz="0" w:space="0" w:color="auto"/>
            <w:left w:val="none" w:sz="0" w:space="0" w:color="auto"/>
            <w:bottom w:val="none" w:sz="0" w:space="0" w:color="auto"/>
            <w:right w:val="none" w:sz="0" w:space="0" w:color="auto"/>
          </w:divBdr>
        </w:div>
        <w:div w:id="197161707">
          <w:marLeft w:val="0"/>
          <w:marRight w:val="0"/>
          <w:marTop w:val="0"/>
          <w:marBottom w:val="0"/>
          <w:divBdr>
            <w:top w:val="none" w:sz="0" w:space="0" w:color="auto"/>
            <w:left w:val="none" w:sz="0" w:space="0" w:color="auto"/>
            <w:bottom w:val="none" w:sz="0" w:space="0" w:color="auto"/>
            <w:right w:val="none" w:sz="0" w:space="0" w:color="auto"/>
          </w:divBdr>
          <w:divsChild>
            <w:div w:id="197160035">
              <w:marLeft w:val="0"/>
              <w:marRight w:val="0"/>
              <w:marTop w:val="0"/>
              <w:marBottom w:val="0"/>
              <w:divBdr>
                <w:top w:val="none" w:sz="0" w:space="0" w:color="auto"/>
                <w:left w:val="none" w:sz="0" w:space="0" w:color="auto"/>
                <w:bottom w:val="none" w:sz="0" w:space="0" w:color="auto"/>
                <w:right w:val="none" w:sz="0" w:space="0" w:color="auto"/>
              </w:divBdr>
            </w:div>
            <w:div w:id="197162272">
              <w:marLeft w:val="0"/>
              <w:marRight w:val="0"/>
              <w:marTop w:val="0"/>
              <w:marBottom w:val="0"/>
              <w:divBdr>
                <w:top w:val="none" w:sz="0" w:space="0" w:color="auto"/>
                <w:left w:val="none" w:sz="0" w:space="0" w:color="auto"/>
                <w:bottom w:val="none" w:sz="0" w:space="0" w:color="auto"/>
                <w:right w:val="none" w:sz="0" w:space="0" w:color="auto"/>
              </w:divBdr>
              <w:divsChild>
                <w:div w:id="197159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159951">
      <w:marLeft w:val="0"/>
      <w:marRight w:val="0"/>
      <w:marTop w:val="0"/>
      <w:marBottom w:val="0"/>
      <w:divBdr>
        <w:top w:val="none" w:sz="0" w:space="0" w:color="auto"/>
        <w:left w:val="none" w:sz="0" w:space="0" w:color="auto"/>
        <w:bottom w:val="none" w:sz="0" w:space="0" w:color="auto"/>
        <w:right w:val="none" w:sz="0" w:space="0" w:color="auto"/>
      </w:divBdr>
    </w:div>
    <w:div w:id="197159956">
      <w:marLeft w:val="0"/>
      <w:marRight w:val="0"/>
      <w:marTop w:val="0"/>
      <w:marBottom w:val="0"/>
      <w:divBdr>
        <w:top w:val="none" w:sz="0" w:space="0" w:color="auto"/>
        <w:left w:val="none" w:sz="0" w:space="0" w:color="auto"/>
        <w:bottom w:val="none" w:sz="0" w:space="0" w:color="auto"/>
        <w:right w:val="none" w:sz="0" w:space="0" w:color="auto"/>
      </w:divBdr>
      <w:divsChild>
        <w:div w:id="197159793">
          <w:marLeft w:val="0"/>
          <w:marRight w:val="0"/>
          <w:marTop w:val="0"/>
          <w:marBottom w:val="0"/>
          <w:divBdr>
            <w:top w:val="none" w:sz="0" w:space="0" w:color="auto"/>
            <w:left w:val="none" w:sz="0" w:space="0" w:color="auto"/>
            <w:bottom w:val="none" w:sz="0" w:space="0" w:color="auto"/>
            <w:right w:val="none" w:sz="0" w:space="0" w:color="auto"/>
          </w:divBdr>
        </w:div>
        <w:div w:id="197160476">
          <w:marLeft w:val="0"/>
          <w:marRight w:val="0"/>
          <w:marTop w:val="0"/>
          <w:marBottom w:val="0"/>
          <w:divBdr>
            <w:top w:val="none" w:sz="0" w:space="0" w:color="auto"/>
            <w:left w:val="none" w:sz="0" w:space="0" w:color="auto"/>
            <w:bottom w:val="none" w:sz="0" w:space="0" w:color="auto"/>
            <w:right w:val="none" w:sz="0" w:space="0" w:color="auto"/>
          </w:divBdr>
          <w:divsChild>
            <w:div w:id="197160244">
              <w:marLeft w:val="0"/>
              <w:marRight w:val="0"/>
              <w:marTop w:val="0"/>
              <w:marBottom w:val="0"/>
              <w:divBdr>
                <w:top w:val="none" w:sz="0" w:space="0" w:color="auto"/>
                <w:left w:val="none" w:sz="0" w:space="0" w:color="auto"/>
                <w:bottom w:val="none" w:sz="0" w:space="0" w:color="auto"/>
                <w:right w:val="none" w:sz="0" w:space="0" w:color="auto"/>
              </w:divBdr>
              <w:divsChild>
                <w:div w:id="197160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0526">
          <w:marLeft w:val="0"/>
          <w:marRight w:val="0"/>
          <w:marTop w:val="0"/>
          <w:marBottom w:val="0"/>
          <w:divBdr>
            <w:top w:val="none" w:sz="0" w:space="0" w:color="auto"/>
            <w:left w:val="none" w:sz="0" w:space="0" w:color="auto"/>
            <w:bottom w:val="none" w:sz="0" w:space="0" w:color="auto"/>
            <w:right w:val="none" w:sz="0" w:space="0" w:color="auto"/>
          </w:divBdr>
          <w:divsChild>
            <w:div w:id="197160021">
              <w:marLeft w:val="0"/>
              <w:marRight w:val="0"/>
              <w:marTop w:val="0"/>
              <w:marBottom w:val="0"/>
              <w:divBdr>
                <w:top w:val="none" w:sz="0" w:space="0" w:color="auto"/>
                <w:left w:val="none" w:sz="0" w:space="0" w:color="auto"/>
                <w:bottom w:val="none" w:sz="0" w:space="0" w:color="auto"/>
                <w:right w:val="none" w:sz="0" w:space="0" w:color="auto"/>
              </w:divBdr>
              <w:divsChild>
                <w:div w:id="197160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159957">
      <w:marLeft w:val="0"/>
      <w:marRight w:val="0"/>
      <w:marTop w:val="0"/>
      <w:marBottom w:val="0"/>
      <w:divBdr>
        <w:top w:val="none" w:sz="0" w:space="0" w:color="auto"/>
        <w:left w:val="none" w:sz="0" w:space="0" w:color="auto"/>
        <w:bottom w:val="none" w:sz="0" w:space="0" w:color="auto"/>
        <w:right w:val="none" w:sz="0" w:space="0" w:color="auto"/>
      </w:divBdr>
    </w:div>
    <w:div w:id="197159959">
      <w:marLeft w:val="0"/>
      <w:marRight w:val="0"/>
      <w:marTop w:val="0"/>
      <w:marBottom w:val="0"/>
      <w:divBdr>
        <w:top w:val="none" w:sz="0" w:space="0" w:color="auto"/>
        <w:left w:val="none" w:sz="0" w:space="0" w:color="auto"/>
        <w:bottom w:val="none" w:sz="0" w:space="0" w:color="auto"/>
        <w:right w:val="none" w:sz="0" w:space="0" w:color="auto"/>
      </w:divBdr>
      <w:divsChild>
        <w:div w:id="197162302">
          <w:marLeft w:val="0"/>
          <w:marRight w:val="0"/>
          <w:marTop w:val="0"/>
          <w:marBottom w:val="0"/>
          <w:divBdr>
            <w:top w:val="none" w:sz="0" w:space="0" w:color="auto"/>
            <w:left w:val="none" w:sz="0" w:space="0" w:color="auto"/>
            <w:bottom w:val="none" w:sz="0" w:space="0" w:color="auto"/>
            <w:right w:val="none" w:sz="0" w:space="0" w:color="auto"/>
          </w:divBdr>
        </w:div>
      </w:divsChild>
    </w:div>
    <w:div w:id="197159960">
      <w:marLeft w:val="0"/>
      <w:marRight w:val="0"/>
      <w:marTop w:val="0"/>
      <w:marBottom w:val="0"/>
      <w:divBdr>
        <w:top w:val="none" w:sz="0" w:space="0" w:color="auto"/>
        <w:left w:val="none" w:sz="0" w:space="0" w:color="auto"/>
        <w:bottom w:val="none" w:sz="0" w:space="0" w:color="auto"/>
        <w:right w:val="none" w:sz="0" w:space="0" w:color="auto"/>
      </w:divBdr>
      <w:divsChild>
        <w:div w:id="197161404">
          <w:marLeft w:val="0"/>
          <w:marRight w:val="0"/>
          <w:marTop w:val="0"/>
          <w:marBottom w:val="0"/>
          <w:divBdr>
            <w:top w:val="none" w:sz="0" w:space="0" w:color="auto"/>
            <w:left w:val="none" w:sz="0" w:space="0" w:color="auto"/>
            <w:bottom w:val="none" w:sz="0" w:space="0" w:color="auto"/>
            <w:right w:val="none" w:sz="0" w:space="0" w:color="auto"/>
          </w:divBdr>
          <w:divsChild>
            <w:div w:id="197160500">
              <w:marLeft w:val="0"/>
              <w:marRight w:val="0"/>
              <w:marTop w:val="0"/>
              <w:marBottom w:val="0"/>
              <w:divBdr>
                <w:top w:val="none" w:sz="0" w:space="0" w:color="auto"/>
                <w:left w:val="none" w:sz="0" w:space="0" w:color="auto"/>
                <w:bottom w:val="none" w:sz="0" w:space="0" w:color="auto"/>
                <w:right w:val="none" w:sz="0" w:space="0" w:color="auto"/>
              </w:divBdr>
              <w:divsChild>
                <w:div w:id="197161496">
                  <w:marLeft w:val="0"/>
                  <w:marRight w:val="0"/>
                  <w:marTop w:val="0"/>
                  <w:marBottom w:val="0"/>
                  <w:divBdr>
                    <w:top w:val="none" w:sz="0" w:space="0" w:color="auto"/>
                    <w:left w:val="none" w:sz="0" w:space="0" w:color="auto"/>
                    <w:bottom w:val="none" w:sz="0" w:space="0" w:color="auto"/>
                    <w:right w:val="none" w:sz="0" w:space="0" w:color="auto"/>
                  </w:divBdr>
                  <w:divsChild>
                    <w:div w:id="197161330">
                      <w:marLeft w:val="0"/>
                      <w:marRight w:val="0"/>
                      <w:marTop w:val="0"/>
                      <w:marBottom w:val="0"/>
                      <w:divBdr>
                        <w:top w:val="none" w:sz="0" w:space="0" w:color="auto"/>
                        <w:left w:val="none" w:sz="0" w:space="0" w:color="auto"/>
                        <w:bottom w:val="none" w:sz="0" w:space="0" w:color="auto"/>
                        <w:right w:val="none" w:sz="0" w:space="0" w:color="auto"/>
                      </w:divBdr>
                      <w:divsChild>
                        <w:div w:id="197162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161922">
          <w:marLeft w:val="0"/>
          <w:marRight w:val="0"/>
          <w:marTop w:val="0"/>
          <w:marBottom w:val="0"/>
          <w:divBdr>
            <w:top w:val="none" w:sz="0" w:space="0" w:color="auto"/>
            <w:left w:val="none" w:sz="0" w:space="0" w:color="auto"/>
            <w:bottom w:val="none" w:sz="0" w:space="0" w:color="auto"/>
            <w:right w:val="none" w:sz="0" w:space="0" w:color="auto"/>
          </w:divBdr>
        </w:div>
      </w:divsChild>
    </w:div>
    <w:div w:id="197159961">
      <w:marLeft w:val="0"/>
      <w:marRight w:val="0"/>
      <w:marTop w:val="0"/>
      <w:marBottom w:val="0"/>
      <w:divBdr>
        <w:top w:val="none" w:sz="0" w:space="0" w:color="auto"/>
        <w:left w:val="none" w:sz="0" w:space="0" w:color="auto"/>
        <w:bottom w:val="none" w:sz="0" w:space="0" w:color="auto"/>
        <w:right w:val="none" w:sz="0" w:space="0" w:color="auto"/>
      </w:divBdr>
    </w:div>
    <w:div w:id="197159962">
      <w:marLeft w:val="0"/>
      <w:marRight w:val="0"/>
      <w:marTop w:val="0"/>
      <w:marBottom w:val="0"/>
      <w:divBdr>
        <w:top w:val="none" w:sz="0" w:space="0" w:color="auto"/>
        <w:left w:val="none" w:sz="0" w:space="0" w:color="auto"/>
        <w:bottom w:val="none" w:sz="0" w:space="0" w:color="auto"/>
        <w:right w:val="none" w:sz="0" w:space="0" w:color="auto"/>
      </w:divBdr>
      <w:divsChild>
        <w:div w:id="197162277">
          <w:marLeft w:val="0"/>
          <w:marRight w:val="0"/>
          <w:marTop w:val="0"/>
          <w:marBottom w:val="0"/>
          <w:divBdr>
            <w:top w:val="none" w:sz="0" w:space="0" w:color="auto"/>
            <w:left w:val="none" w:sz="0" w:space="0" w:color="auto"/>
            <w:bottom w:val="none" w:sz="0" w:space="0" w:color="auto"/>
            <w:right w:val="none" w:sz="0" w:space="0" w:color="auto"/>
          </w:divBdr>
        </w:div>
      </w:divsChild>
    </w:div>
    <w:div w:id="197159963">
      <w:marLeft w:val="0"/>
      <w:marRight w:val="0"/>
      <w:marTop w:val="0"/>
      <w:marBottom w:val="0"/>
      <w:divBdr>
        <w:top w:val="none" w:sz="0" w:space="0" w:color="auto"/>
        <w:left w:val="none" w:sz="0" w:space="0" w:color="auto"/>
        <w:bottom w:val="none" w:sz="0" w:space="0" w:color="auto"/>
        <w:right w:val="none" w:sz="0" w:space="0" w:color="auto"/>
      </w:divBdr>
      <w:divsChild>
        <w:div w:id="197161290">
          <w:marLeft w:val="0"/>
          <w:marRight w:val="0"/>
          <w:marTop w:val="0"/>
          <w:marBottom w:val="0"/>
          <w:divBdr>
            <w:top w:val="none" w:sz="0" w:space="0" w:color="auto"/>
            <w:left w:val="none" w:sz="0" w:space="0" w:color="auto"/>
            <w:bottom w:val="none" w:sz="0" w:space="0" w:color="auto"/>
            <w:right w:val="none" w:sz="0" w:space="0" w:color="auto"/>
          </w:divBdr>
          <w:divsChild>
            <w:div w:id="197161622">
              <w:marLeft w:val="0"/>
              <w:marRight w:val="0"/>
              <w:marTop w:val="0"/>
              <w:marBottom w:val="0"/>
              <w:divBdr>
                <w:top w:val="none" w:sz="0" w:space="0" w:color="auto"/>
                <w:left w:val="none" w:sz="0" w:space="0" w:color="auto"/>
                <w:bottom w:val="none" w:sz="0" w:space="0" w:color="auto"/>
                <w:right w:val="none" w:sz="0" w:space="0" w:color="auto"/>
              </w:divBdr>
              <w:divsChild>
                <w:div w:id="197161065">
                  <w:marLeft w:val="0"/>
                  <w:marRight w:val="0"/>
                  <w:marTop w:val="0"/>
                  <w:marBottom w:val="0"/>
                  <w:divBdr>
                    <w:top w:val="none" w:sz="0" w:space="0" w:color="auto"/>
                    <w:left w:val="none" w:sz="0" w:space="0" w:color="auto"/>
                    <w:bottom w:val="none" w:sz="0" w:space="0" w:color="auto"/>
                    <w:right w:val="none" w:sz="0" w:space="0" w:color="auto"/>
                  </w:divBdr>
                  <w:divsChild>
                    <w:div w:id="197162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161369">
          <w:marLeft w:val="0"/>
          <w:marRight w:val="0"/>
          <w:marTop w:val="0"/>
          <w:marBottom w:val="0"/>
          <w:divBdr>
            <w:top w:val="none" w:sz="0" w:space="0" w:color="auto"/>
            <w:left w:val="none" w:sz="0" w:space="0" w:color="auto"/>
            <w:bottom w:val="none" w:sz="0" w:space="0" w:color="auto"/>
            <w:right w:val="none" w:sz="0" w:space="0" w:color="auto"/>
          </w:divBdr>
        </w:div>
        <w:div w:id="197162455">
          <w:marLeft w:val="0"/>
          <w:marRight w:val="0"/>
          <w:marTop w:val="0"/>
          <w:marBottom w:val="0"/>
          <w:divBdr>
            <w:top w:val="none" w:sz="0" w:space="0" w:color="auto"/>
            <w:left w:val="none" w:sz="0" w:space="0" w:color="auto"/>
            <w:bottom w:val="none" w:sz="0" w:space="0" w:color="auto"/>
            <w:right w:val="none" w:sz="0" w:space="0" w:color="auto"/>
          </w:divBdr>
          <w:divsChild>
            <w:div w:id="197160997">
              <w:marLeft w:val="0"/>
              <w:marRight w:val="0"/>
              <w:marTop w:val="0"/>
              <w:marBottom w:val="0"/>
              <w:divBdr>
                <w:top w:val="none" w:sz="0" w:space="0" w:color="auto"/>
                <w:left w:val="none" w:sz="0" w:space="0" w:color="auto"/>
                <w:bottom w:val="none" w:sz="0" w:space="0" w:color="auto"/>
                <w:right w:val="none" w:sz="0" w:space="0" w:color="auto"/>
              </w:divBdr>
              <w:divsChild>
                <w:div w:id="197161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159964">
      <w:marLeft w:val="0"/>
      <w:marRight w:val="0"/>
      <w:marTop w:val="0"/>
      <w:marBottom w:val="0"/>
      <w:divBdr>
        <w:top w:val="none" w:sz="0" w:space="0" w:color="auto"/>
        <w:left w:val="none" w:sz="0" w:space="0" w:color="auto"/>
        <w:bottom w:val="none" w:sz="0" w:space="0" w:color="auto"/>
        <w:right w:val="none" w:sz="0" w:space="0" w:color="auto"/>
      </w:divBdr>
    </w:div>
    <w:div w:id="197159967">
      <w:marLeft w:val="0"/>
      <w:marRight w:val="0"/>
      <w:marTop w:val="0"/>
      <w:marBottom w:val="0"/>
      <w:divBdr>
        <w:top w:val="none" w:sz="0" w:space="0" w:color="auto"/>
        <w:left w:val="none" w:sz="0" w:space="0" w:color="auto"/>
        <w:bottom w:val="none" w:sz="0" w:space="0" w:color="auto"/>
        <w:right w:val="none" w:sz="0" w:space="0" w:color="auto"/>
      </w:divBdr>
    </w:div>
    <w:div w:id="197159969">
      <w:marLeft w:val="0"/>
      <w:marRight w:val="0"/>
      <w:marTop w:val="0"/>
      <w:marBottom w:val="0"/>
      <w:divBdr>
        <w:top w:val="none" w:sz="0" w:space="0" w:color="auto"/>
        <w:left w:val="none" w:sz="0" w:space="0" w:color="auto"/>
        <w:bottom w:val="none" w:sz="0" w:space="0" w:color="auto"/>
        <w:right w:val="none" w:sz="0" w:space="0" w:color="auto"/>
      </w:divBdr>
    </w:div>
    <w:div w:id="197159972">
      <w:marLeft w:val="0"/>
      <w:marRight w:val="0"/>
      <w:marTop w:val="0"/>
      <w:marBottom w:val="0"/>
      <w:divBdr>
        <w:top w:val="none" w:sz="0" w:space="0" w:color="auto"/>
        <w:left w:val="none" w:sz="0" w:space="0" w:color="auto"/>
        <w:bottom w:val="none" w:sz="0" w:space="0" w:color="auto"/>
        <w:right w:val="none" w:sz="0" w:space="0" w:color="auto"/>
      </w:divBdr>
    </w:div>
    <w:div w:id="197159974">
      <w:marLeft w:val="0"/>
      <w:marRight w:val="0"/>
      <w:marTop w:val="0"/>
      <w:marBottom w:val="0"/>
      <w:divBdr>
        <w:top w:val="none" w:sz="0" w:space="0" w:color="auto"/>
        <w:left w:val="none" w:sz="0" w:space="0" w:color="auto"/>
        <w:bottom w:val="none" w:sz="0" w:space="0" w:color="auto"/>
        <w:right w:val="none" w:sz="0" w:space="0" w:color="auto"/>
      </w:divBdr>
    </w:div>
    <w:div w:id="197159975">
      <w:marLeft w:val="0"/>
      <w:marRight w:val="0"/>
      <w:marTop w:val="0"/>
      <w:marBottom w:val="0"/>
      <w:divBdr>
        <w:top w:val="none" w:sz="0" w:space="0" w:color="auto"/>
        <w:left w:val="none" w:sz="0" w:space="0" w:color="auto"/>
        <w:bottom w:val="none" w:sz="0" w:space="0" w:color="auto"/>
        <w:right w:val="none" w:sz="0" w:space="0" w:color="auto"/>
      </w:divBdr>
      <w:divsChild>
        <w:div w:id="197160425">
          <w:marLeft w:val="0"/>
          <w:marRight w:val="0"/>
          <w:marTop w:val="0"/>
          <w:marBottom w:val="0"/>
          <w:divBdr>
            <w:top w:val="none" w:sz="0" w:space="0" w:color="auto"/>
            <w:left w:val="none" w:sz="0" w:space="0" w:color="auto"/>
            <w:bottom w:val="none" w:sz="0" w:space="0" w:color="auto"/>
            <w:right w:val="none" w:sz="0" w:space="0" w:color="auto"/>
          </w:divBdr>
          <w:divsChild>
            <w:div w:id="197159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59976">
      <w:marLeft w:val="0"/>
      <w:marRight w:val="0"/>
      <w:marTop w:val="0"/>
      <w:marBottom w:val="0"/>
      <w:divBdr>
        <w:top w:val="none" w:sz="0" w:space="0" w:color="auto"/>
        <w:left w:val="none" w:sz="0" w:space="0" w:color="auto"/>
        <w:bottom w:val="none" w:sz="0" w:space="0" w:color="auto"/>
        <w:right w:val="none" w:sz="0" w:space="0" w:color="auto"/>
      </w:divBdr>
      <w:divsChild>
        <w:div w:id="197161188">
          <w:marLeft w:val="0"/>
          <w:marRight w:val="0"/>
          <w:marTop w:val="0"/>
          <w:marBottom w:val="0"/>
          <w:divBdr>
            <w:top w:val="none" w:sz="0" w:space="0" w:color="auto"/>
            <w:left w:val="none" w:sz="0" w:space="0" w:color="auto"/>
            <w:bottom w:val="none" w:sz="0" w:space="0" w:color="auto"/>
            <w:right w:val="none" w:sz="0" w:space="0" w:color="auto"/>
          </w:divBdr>
          <w:divsChild>
            <w:div w:id="197161807">
              <w:marLeft w:val="0"/>
              <w:marRight w:val="0"/>
              <w:marTop w:val="0"/>
              <w:marBottom w:val="0"/>
              <w:divBdr>
                <w:top w:val="none" w:sz="0" w:space="0" w:color="auto"/>
                <w:left w:val="none" w:sz="0" w:space="0" w:color="auto"/>
                <w:bottom w:val="none" w:sz="0" w:space="0" w:color="auto"/>
                <w:right w:val="none" w:sz="0" w:space="0" w:color="auto"/>
              </w:divBdr>
              <w:divsChild>
                <w:div w:id="197159786">
                  <w:marLeft w:val="0"/>
                  <w:marRight w:val="0"/>
                  <w:marTop w:val="0"/>
                  <w:marBottom w:val="0"/>
                  <w:divBdr>
                    <w:top w:val="none" w:sz="0" w:space="0" w:color="auto"/>
                    <w:left w:val="none" w:sz="0" w:space="0" w:color="auto"/>
                    <w:bottom w:val="none" w:sz="0" w:space="0" w:color="auto"/>
                    <w:right w:val="none" w:sz="0" w:space="0" w:color="auto"/>
                  </w:divBdr>
                  <w:divsChild>
                    <w:div w:id="197161409">
                      <w:marLeft w:val="0"/>
                      <w:marRight w:val="0"/>
                      <w:marTop w:val="0"/>
                      <w:marBottom w:val="0"/>
                      <w:divBdr>
                        <w:top w:val="none" w:sz="0" w:space="0" w:color="auto"/>
                        <w:left w:val="none" w:sz="0" w:space="0" w:color="auto"/>
                        <w:bottom w:val="none" w:sz="0" w:space="0" w:color="auto"/>
                        <w:right w:val="none" w:sz="0" w:space="0" w:color="auto"/>
                      </w:divBdr>
                      <w:divsChild>
                        <w:div w:id="197159966">
                          <w:marLeft w:val="0"/>
                          <w:marRight w:val="0"/>
                          <w:marTop w:val="0"/>
                          <w:marBottom w:val="0"/>
                          <w:divBdr>
                            <w:top w:val="none" w:sz="0" w:space="0" w:color="auto"/>
                            <w:left w:val="none" w:sz="0" w:space="0" w:color="auto"/>
                            <w:bottom w:val="none" w:sz="0" w:space="0" w:color="auto"/>
                            <w:right w:val="none" w:sz="0" w:space="0" w:color="auto"/>
                          </w:divBdr>
                          <w:divsChild>
                            <w:div w:id="197162476">
                              <w:marLeft w:val="0"/>
                              <w:marRight w:val="0"/>
                              <w:marTop w:val="0"/>
                              <w:marBottom w:val="0"/>
                              <w:divBdr>
                                <w:top w:val="none" w:sz="0" w:space="0" w:color="auto"/>
                                <w:left w:val="none" w:sz="0" w:space="0" w:color="auto"/>
                                <w:bottom w:val="none" w:sz="0" w:space="0" w:color="auto"/>
                                <w:right w:val="none" w:sz="0" w:space="0" w:color="auto"/>
                              </w:divBdr>
                              <w:divsChild>
                                <w:div w:id="197161696">
                                  <w:marLeft w:val="0"/>
                                  <w:marRight w:val="0"/>
                                  <w:marTop w:val="0"/>
                                  <w:marBottom w:val="0"/>
                                  <w:divBdr>
                                    <w:top w:val="none" w:sz="0" w:space="0" w:color="auto"/>
                                    <w:left w:val="none" w:sz="0" w:space="0" w:color="auto"/>
                                    <w:bottom w:val="none" w:sz="0" w:space="0" w:color="auto"/>
                                    <w:right w:val="none" w:sz="0" w:space="0" w:color="auto"/>
                                  </w:divBdr>
                                  <w:divsChild>
                                    <w:div w:id="197161123">
                                      <w:marLeft w:val="0"/>
                                      <w:marRight w:val="0"/>
                                      <w:marTop w:val="0"/>
                                      <w:marBottom w:val="0"/>
                                      <w:divBdr>
                                        <w:top w:val="none" w:sz="0" w:space="0" w:color="auto"/>
                                        <w:left w:val="none" w:sz="0" w:space="0" w:color="auto"/>
                                        <w:bottom w:val="none" w:sz="0" w:space="0" w:color="auto"/>
                                        <w:right w:val="none" w:sz="0" w:space="0" w:color="auto"/>
                                      </w:divBdr>
                                      <w:divsChild>
                                        <w:div w:id="197162465">
                                          <w:marLeft w:val="0"/>
                                          <w:marRight w:val="0"/>
                                          <w:marTop w:val="0"/>
                                          <w:marBottom w:val="0"/>
                                          <w:divBdr>
                                            <w:top w:val="none" w:sz="0" w:space="0" w:color="auto"/>
                                            <w:left w:val="none" w:sz="0" w:space="0" w:color="auto"/>
                                            <w:bottom w:val="none" w:sz="0" w:space="0" w:color="auto"/>
                                            <w:right w:val="none" w:sz="0" w:space="0" w:color="auto"/>
                                          </w:divBdr>
                                          <w:divsChild>
                                            <w:div w:id="197162594">
                                              <w:marLeft w:val="0"/>
                                              <w:marRight w:val="0"/>
                                              <w:marTop w:val="0"/>
                                              <w:marBottom w:val="0"/>
                                              <w:divBdr>
                                                <w:top w:val="none" w:sz="0" w:space="0" w:color="auto"/>
                                                <w:left w:val="none" w:sz="0" w:space="0" w:color="auto"/>
                                                <w:bottom w:val="none" w:sz="0" w:space="0" w:color="auto"/>
                                                <w:right w:val="none" w:sz="0" w:space="0" w:color="auto"/>
                                              </w:divBdr>
                                              <w:divsChild>
                                                <w:div w:id="197160189">
                                                  <w:marLeft w:val="0"/>
                                                  <w:marRight w:val="0"/>
                                                  <w:marTop w:val="0"/>
                                                  <w:marBottom w:val="0"/>
                                                  <w:divBdr>
                                                    <w:top w:val="none" w:sz="0" w:space="0" w:color="auto"/>
                                                    <w:left w:val="none" w:sz="0" w:space="0" w:color="auto"/>
                                                    <w:bottom w:val="none" w:sz="0" w:space="0" w:color="auto"/>
                                                    <w:right w:val="none" w:sz="0" w:space="0" w:color="auto"/>
                                                  </w:divBdr>
                                                  <w:divsChild>
                                                    <w:div w:id="19716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159981">
      <w:marLeft w:val="0"/>
      <w:marRight w:val="0"/>
      <w:marTop w:val="0"/>
      <w:marBottom w:val="0"/>
      <w:divBdr>
        <w:top w:val="none" w:sz="0" w:space="0" w:color="auto"/>
        <w:left w:val="none" w:sz="0" w:space="0" w:color="auto"/>
        <w:bottom w:val="none" w:sz="0" w:space="0" w:color="auto"/>
        <w:right w:val="none" w:sz="0" w:space="0" w:color="auto"/>
      </w:divBdr>
    </w:div>
    <w:div w:id="197159982">
      <w:marLeft w:val="0"/>
      <w:marRight w:val="0"/>
      <w:marTop w:val="0"/>
      <w:marBottom w:val="0"/>
      <w:divBdr>
        <w:top w:val="none" w:sz="0" w:space="0" w:color="auto"/>
        <w:left w:val="none" w:sz="0" w:space="0" w:color="auto"/>
        <w:bottom w:val="none" w:sz="0" w:space="0" w:color="auto"/>
        <w:right w:val="none" w:sz="0" w:space="0" w:color="auto"/>
      </w:divBdr>
    </w:div>
    <w:div w:id="197159983">
      <w:marLeft w:val="0"/>
      <w:marRight w:val="0"/>
      <w:marTop w:val="0"/>
      <w:marBottom w:val="0"/>
      <w:divBdr>
        <w:top w:val="none" w:sz="0" w:space="0" w:color="auto"/>
        <w:left w:val="none" w:sz="0" w:space="0" w:color="auto"/>
        <w:bottom w:val="none" w:sz="0" w:space="0" w:color="auto"/>
        <w:right w:val="none" w:sz="0" w:space="0" w:color="auto"/>
      </w:divBdr>
      <w:divsChild>
        <w:div w:id="197159880">
          <w:marLeft w:val="0"/>
          <w:marRight w:val="0"/>
          <w:marTop w:val="0"/>
          <w:marBottom w:val="0"/>
          <w:divBdr>
            <w:top w:val="none" w:sz="0" w:space="0" w:color="auto"/>
            <w:left w:val="none" w:sz="0" w:space="0" w:color="auto"/>
            <w:bottom w:val="none" w:sz="0" w:space="0" w:color="auto"/>
            <w:right w:val="none" w:sz="0" w:space="0" w:color="auto"/>
          </w:divBdr>
          <w:divsChild>
            <w:div w:id="197160486">
              <w:marLeft w:val="0"/>
              <w:marRight w:val="0"/>
              <w:marTop w:val="0"/>
              <w:marBottom w:val="0"/>
              <w:divBdr>
                <w:top w:val="none" w:sz="0" w:space="0" w:color="auto"/>
                <w:left w:val="none" w:sz="0" w:space="0" w:color="auto"/>
                <w:bottom w:val="none" w:sz="0" w:space="0" w:color="auto"/>
                <w:right w:val="none" w:sz="0" w:space="0" w:color="auto"/>
              </w:divBdr>
              <w:divsChild>
                <w:div w:id="197160701">
                  <w:marLeft w:val="0"/>
                  <w:marRight w:val="0"/>
                  <w:marTop w:val="0"/>
                  <w:marBottom w:val="0"/>
                  <w:divBdr>
                    <w:top w:val="none" w:sz="0" w:space="0" w:color="auto"/>
                    <w:left w:val="none" w:sz="0" w:space="0" w:color="auto"/>
                    <w:bottom w:val="none" w:sz="0" w:space="0" w:color="auto"/>
                    <w:right w:val="none" w:sz="0" w:space="0" w:color="auto"/>
                  </w:divBdr>
                  <w:divsChild>
                    <w:div w:id="197160972">
                      <w:marLeft w:val="0"/>
                      <w:marRight w:val="0"/>
                      <w:marTop w:val="0"/>
                      <w:marBottom w:val="0"/>
                      <w:divBdr>
                        <w:top w:val="none" w:sz="0" w:space="0" w:color="auto"/>
                        <w:left w:val="none" w:sz="0" w:space="0" w:color="auto"/>
                        <w:bottom w:val="none" w:sz="0" w:space="0" w:color="auto"/>
                        <w:right w:val="none" w:sz="0" w:space="0" w:color="auto"/>
                      </w:divBdr>
                      <w:divsChild>
                        <w:div w:id="197159921">
                          <w:marLeft w:val="0"/>
                          <w:marRight w:val="0"/>
                          <w:marTop w:val="0"/>
                          <w:marBottom w:val="0"/>
                          <w:divBdr>
                            <w:top w:val="none" w:sz="0" w:space="0" w:color="auto"/>
                            <w:left w:val="none" w:sz="0" w:space="0" w:color="auto"/>
                            <w:bottom w:val="none" w:sz="0" w:space="0" w:color="auto"/>
                            <w:right w:val="none" w:sz="0" w:space="0" w:color="auto"/>
                          </w:divBdr>
                        </w:div>
                        <w:div w:id="197160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159985">
      <w:marLeft w:val="0"/>
      <w:marRight w:val="0"/>
      <w:marTop w:val="0"/>
      <w:marBottom w:val="0"/>
      <w:divBdr>
        <w:top w:val="none" w:sz="0" w:space="0" w:color="auto"/>
        <w:left w:val="none" w:sz="0" w:space="0" w:color="auto"/>
        <w:bottom w:val="none" w:sz="0" w:space="0" w:color="auto"/>
        <w:right w:val="none" w:sz="0" w:space="0" w:color="auto"/>
      </w:divBdr>
    </w:div>
    <w:div w:id="197159990">
      <w:marLeft w:val="0"/>
      <w:marRight w:val="0"/>
      <w:marTop w:val="0"/>
      <w:marBottom w:val="0"/>
      <w:divBdr>
        <w:top w:val="none" w:sz="0" w:space="0" w:color="auto"/>
        <w:left w:val="none" w:sz="0" w:space="0" w:color="auto"/>
        <w:bottom w:val="none" w:sz="0" w:space="0" w:color="auto"/>
        <w:right w:val="none" w:sz="0" w:space="0" w:color="auto"/>
      </w:divBdr>
      <w:divsChild>
        <w:div w:id="197161187">
          <w:marLeft w:val="0"/>
          <w:marRight w:val="0"/>
          <w:marTop w:val="0"/>
          <w:marBottom w:val="0"/>
          <w:divBdr>
            <w:top w:val="none" w:sz="0" w:space="0" w:color="auto"/>
            <w:left w:val="none" w:sz="0" w:space="0" w:color="auto"/>
            <w:bottom w:val="none" w:sz="0" w:space="0" w:color="auto"/>
            <w:right w:val="none" w:sz="0" w:space="0" w:color="auto"/>
          </w:divBdr>
          <w:divsChild>
            <w:div w:id="197161210">
              <w:marLeft w:val="0"/>
              <w:marRight w:val="0"/>
              <w:marTop w:val="0"/>
              <w:marBottom w:val="0"/>
              <w:divBdr>
                <w:top w:val="none" w:sz="0" w:space="0" w:color="auto"/>
                <w:left w:val="none" w:sz="0" w:space="0" w:color="auto"/>
                <w:bottom w:val="none" w:sz="0" w:space="0" w:color="auto"/>
                <w:right w:val="none" w:sz="0" w:space="0" w:color="auto"/>
              </w:divBdr>
              <w:divsChild>
                <w:div w:id="197160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1575">
          <w:marLeft w:val="0"/>
          <w:marRight w:val="0"/>
          <w:marTop w:val="0"/>
          <w:marBottom w:val="0"/>
          <w:divBdr>
            <w:top w:val="none" w:sz="0" w:space="0" w:color="auto"/>
            <w:left w:val="none" w:sz="0" w:space="0" w:color="auto"/>
            <w:bottom w:val="none" w:sz="0" w:space="0" w:color="auto"/>
            <w:right w:val="none" w:sz="0" w:space="0" w:color="auto"/>
          </w:divBdr>
        </w:div>
        <w:div w:id="197161651">
          <w:marLeft w:val="0"/>
          <w:marRight w:val="0"/>
          <w:marTop w:val="0"/>
          <w:marBottom w:val="0"/>
          <w:divBdr>
            <w:top w:val="none" w:sz="0" w:space="0" w:color="auto"/>
            <w:left w:val="none" w:sz="0" w:space="0" w:color="auto"/>
            <w:bottom w:val="none" w:sz="0" w:space="0" w:color="auto"/>
            <w:right w:val="none" w:sz="0" w:space="0" w:color="auto"/>
          </w:divBdr>
        </w:div>
        <w:div w:id="197161691">
          <w:marLeft w:val="0"/>
          <w:marRight w:val="0"/>
          <w:marTop w:val="0"/>
          <w:marBottom w:val="0"/>
          <w:divBdr>
            <w:top w:val="none" w:sz="0" w:space="0" w:color="auto"/>
            <w:left w:val="none" w:sz="0" w:space="0" w:color="auto"/>
            <w:bottom w:val="none" w:sz="0" w:space="0" w:color="auto"/>
            <w:right w:val="none" w:sz="0" w:space="0" w:color="auto"/>
          </w:divBdr>
        </w:div>
      </w:divsChild>
    </w:div>
    <w:div w:id="197159991">
      <w:marLeft w:val="0"/>
      <w:marRight w:val="0"/>
      <w:marTop w:val="0"/>
      <w:marBottom w:val="0"/>
      <w:divBdr>
        <w:top w:val="none" w:sz="0" w:space="0" w:color="auto"/>
        <w:left w:val="none" w:sz="0" w:space="0" w:color="auto"/>
        <w:bottom w:val="none" w:sz="0" w:space="0" w:color="auto"/>
        <w:right w:val="none" w:sz="0" w:space="0" w:color="auto"/>
      </w:divBdr>
    </w:div>
    <w:div w:id="197159992">
      <w:marLeft w:val="0"/>
      <w:marRight w:val="0"/>
      <w:marTop w:val="0"/>
      <w:marBottom w:val="0"/>
      <w:divBdr>
        <w:top w:val="none" w:sz="0" w:space="0" w:color="auto"/>
        <w:left w:val="none" w:sz="0" w:space="0" w:color="auto"/>
        <w:bottom w:val="none" w:sz="0" w:space="0" w:color="auto"/>
        <w:right w:val="none" w:sz="0" w:space="0" w:color="auto"/>
      </w:divBdr>
      <w:divsChild>
        <w:div w:id="197159807">
          <w:marLeft w:val="0"/>
          <w:marRight w:val="0"/>
          <w:marTop w:val="0"/>
          <w:marBottom w:val="0"/>
          <w:divBdr>
            <w:top w:val="none" w:sz="0" w:space="0" w:color="auto"/>
            <w:left w:val="none" w:sz="0" w:space="0" w:color="auto"/>
            <w:bottom w:val="none" w:sz="0" w:space="0" w:color="auto"/>
            <w:right w:val="none" w:sz="0" w:space="0" w:color="auto"/>
          </w:divBdr>
        </w:div>
      </w:divsChild>
    </w:div>
    <w:div w:id="197159993">
      <w:marLeft w:val="0"/>
      <w:marRight w:val="0"/>
      <w:marTop w:val="0"/>
      <w:marBottom w:val="0"/>
      <w:divBdr>
        <w:top w:val="none" w:sz="0" w:space="0" w:color="auto"/>
        <w:left w:val="none" w:sz="0" w:space="0" w:color="auto"/>
        <w:bottom w:val="none" w:sz="0" w:space="0" w:color="auto"/>
        <w:right w:val="none" w:sz="0" w:space="0" w:color="auto"/>
      </w:divBdr>
    </w:div>
    <w:div w:id="197159995">
      <w:marLeft w:val="0"/>
      <w:marRight w:val="0"/>
      <w:marTop w:val="0"/>
      <w:marBottom w:val="0"/>
      <w:divBdr>
        <w:top w:val="none" w:sz="0" w:space="0" w:color="auto"/>
        <w:left w:val="none" w:sz="0" w:space="0" w:color="auto"/>
        <w:bottom w:val="none" w:sz="0" w:space="0" w:color="auto"/>
        <w:right w:val="none" w:sz="0" w:space="0" w:color="auto"/>
      </w:divBdr>
    </w:div>
    <w:div w:id="197159997">
      <w:marLeft w:val="0"/>
      <w:marRight w:val="0"/>
      <w:marTop w:val="0"/>
      <w:marBottom w:val="0"/>
      <w:divBdr>
        <w:top w:val="none" w:sz="0" w:space="0" w:color="auto"/>
        <w:left w:val="none" w:sz="0" w:space="0" w:color="auto"/>
        <w:bottom w:val="none" w:sz="0" w:space="0" w:color="auto"/>
        <w:right w:val="none" w:sz="0" w:space="0" w:color="auto"/>
      </w:divBdr>
      <w:divsChild>
        <w:div w:id="197159863">
          <w:marLeft w:val="0"/>
          <w:marRight w:val="0"/>
          <w:marTop w:val="0"/>
          <w:marBottom w:val="0"/>
          <w:divBdr>
            <w:top w:val="single" w:sz="4" w:space="1" w:color="auto"/>
            <w:left w:val="single" w:sz="4" w:space="4" w:color="auto"/>
            <w:bottom w:val="single" w:sz="4" w:space="1" w:color="auto"/>
            <w:right w:val="single" w:sz="4" w:space="4" w:color="auto"/>
          </w:divBdr>
        </w:div>
        <w:div w:id="197161982">
          <w:marLeft w:val="0"/>
          <w:marRight w:val="0"/>
          <w:marTop w:val="0"/>
          <w:marBottom w:val="0"/>
          <w:divBdr>
            <w:top w:val="single" w:sz="4" w:space="1" w:color="auto"/>
            <w:left w:val="single" w:sz="4" w:space="4" w:color="auto"/>
            <w:bottom w:val="single" w:sz="4" w:space="1" w:color="auto"/>
            <w:right w:val="single" w:sz="4" w:space="4" w:color="auto"/>
          </w:divBdr>
        </w:div>
        <w:div w:id="197162241">
          <w:marLeft w:val="0"/>
          <w:marRight w:val="0"/>
          <w:marTop w:val="0"/>
          <w:marBottom w:val="0"/>
          <w:divBdr>
            <w:top w:val="none" w:sz="0" w:space="0" w:color="auto"/>
            <w:left w:val="none" w:sz="0" w:space="0" w:color="auto"/>
            <w:bottom w:val="none" w:sz="0" w:space="0" w:color="auto"/>
            <w:right w:val="none" w:sz="0" w:space="0" w:color="auto"/>
          </w:divBdr>
          <w:divsChild>
            <w:div w:id="197159776">
              <w:marLeft w:val="0"/>
              <w:marRight w:val="0"/>
              <w:marTop w:val="0"/>
              <w:marBottom w:val="0"/>
              <w:divBdr>
                <w:top w:val="none" w:sz="0" w:space="0" w:color="auto"/>
                <w:left w:val="none" w:sz="0" w:space="0" w:color="auto"/>
                <w:bottom w:val="none" w:sz="0" w:space="0" w:color="auto"/>
                <w:right w:val="none" w:sz="0" w:space="0" w:color="auto"/>
              </w:divBdr>
            </w:div>
            <w:div w:id="197161566">
              <w:marLeft w:val="0"/>
              <w:marRight w:val="0"/>
              <w:marTop w:val="0"/>
              <w:marBottom w:val="0"/>
              <w:divBdr>
                <w:top w:val="none" w:sz="0" w:space="0" w:color="auto"/>
                <w:left w:val="none" w:sz="0" w:space="0" w:color="auto"/>
                <w:bottom w:val="none" w:sz="0" w:space="0" w:color="auto"/>
                <w:right w:val="none" w:sz="0" w:space="0" w:color="auto"/>
              </w:divBdr>
            </w:div>
            <w:div w:id="197162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59999">
      <w:marLeft w:val="0"/>
      <w:marRight w:val="0"/>
      <w:marTop w:val="0"/>
      <w:marBottom w:val="0"/>
      <w:divBdr>
        <w:top w:val="none" w:sz="0" w:space="0" w:color="auto"/>
        <w:left w:val="none" w:sz="0" w:space="0" w:color="auto"/>
        <w:bottom w:val="none" w:sz="0" w:space="0" w:color="auto"/>
        <w:right w:val="none" w:sz="0" w:space="0" w:color="auto"/>
      </w:divBdr>
      <w:divsChild>
        <w:div w:id="197162041">
          <w:marLeft w:val="0"/>
          <w:marRight w:val="0"/>
          <w:marTop w:val="0"/>
          <w:marBottom w:val="0"/>
          <w:divBdr>
            <w:top w:val="none" w:sz="0" w:space="0" w:color="auto"/>
            <w:left w:val="none" w:sz="0" w:space="0" w:color="auto"/>
            <w:bottom w:val="none" w:sz="0" w:space="0" w:color="auto"/>
            <w:right w:val="none" w:sz="0" w:space="0" w:color="auto"/>
          </w:divBdr>
        </w:div>
        <w:div w:id="197162550">
          <w:marLeft w:val="0"/>
          <w:marRight w:val="0"/>
          <w:marTop w:val="0"/>
          <w:marBottom w:val="0"/>
          <w:divBdr>
            <w:top w:val="none" w:sz="0" w:space="0" w:color="auto"/>
            <w:left w:val="none" w:sz="0" w:space="0" w:color="auto"/>
            <w:bottom w:val="none" w:sz="0" w:space="0" w:color="auto"/>
            <w:right w:val="none" w:sz="0" w:space="0" w:color="auto"/>
          </w:divBdr>
        </w:div>
      </w:divsChild>
    </w:div>
    <w:div w:id="197160003">
      <w:marLeft w:val="0"/>
      <w:marRight w:val="0"/>
      <w:marTop w:val="0"/>
      <w:marBottom w:val="0"/>
      <w:divBdr>
        <w:top w:val="none" w:sz="0" w:space="0" w:color="auto"/>
        <w:left w:val="none" w:sz="0" w:space="0" w:color="auto"/>
        <w:bottom w:val="none" w:sz="0" w:space="0" w:color="auto"/>
        <w:right w:val="none" w:sz="0" w:space="0" w:color="auto"/>
      </w:divBdr>
      <w:divsChild>
        <w:div w:id="197161361">
          <w:marLeft w:val="0"/>
          <w:marRight w:val="0"/>
          <w:marTop w:val="0"/>
          <w:marBottom w:val="0"/>
          <w:divBdr>
            <w:top w:val="none" w:sz="0" w:space="0" w:color="auto"/>
            <w:left w:val="none" w:sz="0" w:space="0" w:color="auto"/>
            <w:bottom w:val="none" w:sz="0" w:space="0" w:color="auto"/>
            <w:right w:val="none" w:sz="0" w:space="0" w:color="auto"/>
          </w:divBdr>
          <w:divsChild>
            <w:div w:id="197159954">
              <w:marLeft w:val="0"/>
              <w:marRight w:val="0"/>
              <w:marTop w:val="0"/>
              <w:marBottom w:val="0"/>
              <w:divBdr>
                <w:top w:val="none" w:sz="0" w:space="0" w:color="auto"/>
                <w:left w:val="none" w:sz="0" w:space="0" w:color="auto"/>
                <w:bottom w:val="none" w:sz="0" w:space="0" w:color="auto"/>
                <w:right w:val="none" w:sz="0" w:space="0" w:color="auto"/>
              </w:divBdr>
            </w:div>
          </w:divsChild>
        </w:div>
        <w:div w:id="197162602">
          <w:marLeft w:val="0"/>
          <w:marRight w:val="0"/>
          <w:marTop w:val="0"/>
          <w:marBottom w:val="0"/>
          <w:divBdr>
            <w:top w:val="none" w:sz="0" w:space="0" w:color="auto"/>
            <w:left w:val="none" w:sz="0" w:space="0" w:color="auto"/>
            <w:bottom w:val="none" w:sz="0" w:space="0" w:color="auto"/>
            <w:right w:val="none" w:sz="0" w:space="0" w:color="auto"/>
          </w:divBdr>
          <w:divsChild>
            <w:div w:id="197159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0007">
      <w:marLeft w:val="0"/>
      <w:marRight w:val="0"/>
      <w:marTop w:val="0"/>
      <w:marBottom w:val="0"/>
      <w:divBdr>
        <w:top w:val="none" w:sz="0" w:space="0" w:color="auto"/>
        <w:left w:val="none" w:sz="0" w:space="0" w:color="auto"/>
        <w:bottom w:val="none" w:sz="0" w:space="0" w:color="auto"/>
        <w:right w:val="none" w:sz="0" w:space="0" w:color="auto"/>
      </w:divBdr>
    </w:div>
    <w:div w:id="197160009">
      <w:marLeft w:val="0"/>
      <w:marRight w:val="0"/>
      <w:marTop w:val="0"/>
      <w:marBottom w:val="0"/>
      <w:divBdr>
        <w:top w:val="none" w:sz="0" w:space="0" w:color="auto"/>
        <w:left w:val="none" w:sz="0" w:space="0" w:color="auto"/>
        <w:bottom w:val="none" w:sz="0" w:space="0" w:color="auto"/>
        <w:right w:val="none" w:sz="0" w:space="0" w:color="auto"/>
      </w:divBdr>
    </w:div>
    <w:div w:id="197160012">
      <w:marLeft w:val="0"/>
      <w:marRight w:val="0"/>
      <w:marTop w:val="0"/>
      <w:marBottom w:val="0"/>
      <w:divBdr>
        <w:top w:val="none" w:sz="0" w:space="0" w:color="auto"/>
        <w:left w:val="none" w:sz="0" w:space="0" w:color="auto"/>
        <w:bottom w:val="none" w:sz="0" w:space="0" w:color="auto"/>
        <w:right w:val="none" w:sz="0" w:space="0" w:color="auto"/>
      </w:divBdr>
    </w:div>
    <w:div w:id="197160015">
      <w:marLeft w:val="0"/>
      <w:marRight w:val="0"/>
      <w:marTop w:val="0"/>
      <w:marBottom w:val="0"/>
      <w:divBdr>
        <w:top w:val="none" w:sz="0" w:space="0" w:color="auto"/>
        <w:left w:val="none" w:sz="0" w:space="0" w:color="auto"/>
        <w:bottom w:val="none" w:sz="0" w:space="0" w:color="auto"/>
        <w:right w:val="none" w:sz="0" w:space="0" w:color="auto"/>
      </w:divBdr>
    </w:div>
    <w:div w:id="197160016">
      <w:marLeft w:val="0"/>
      <w:marRight w:val="0"/>
      <w:marTop w:val="0"/>
      <w:marBottom w:val="0"/>
      <w:divBdr>
        <w:top w:val="none" w:sz="0" w:space="0" w:color="auto"/>
        <w:left w:val="none" w:sz="0" w:space="0" w:color="auto"/>
        <w:bottom w:val="none" w:sz="0" w:space="0" w:color="auto"/>
        <w:right w:val="none" w:sz="0" w:space="0" w:color="auto"/>
      </w:divBdr>
    </w:div>
    <w:div w:id="197160022">
      <w:marLeft w:val="0"/>
      <w:marRight w:val="0"/>
      <w:marTop w:val="0"/>
      <w:marBottom w:val="0"/>
      <w:divBdr>
        <w:top w:val="none" w:sz="0" w:space="0" w:color="auto"/>
        <w:left w:val="none" w:sz="0" w:space="0" w:color="auto"/>
        <w:bottom w:val="none" w:sz="0" w:space="0" w:color="auto"/>
        <w:right w:val="none" w:sz="0" w:space="0" w:color="auto"/>
      </w:divBdr>
    </w:div>
    <w:div w:id="197160025">
      <w:marLeft w:val="0"/>
      <w:marRight w:val="0"/>
      <w:marTop w:val="0"/>
      <w:marBottom w:val="0"/>
      <w:divBdr>
        <w:top w:val="none" w:sz="0" w:space="0" w:color="auto"/>
        <w:left w:val="none" w:sz="0" w:space="0" w:color="auto"/>
        <w:bottom w:val="none" w:sz="0" w:space="0" w:color="auto"/>
        <w:right w:val="none" w:sz="0" w:space="0" w:color="auto"/>
      </w:divBdr>
    </w:div>
    <w:div w:id="197160027">
      <w:marLeft w:val="0"/>
      <w:marRight w:val="0"/>
      <w:marTop w:val="0"/>
      <w:marBottom w:val="0"/>
      <w:divBdr>
        <w:top w:val="none" w:sz="0" w:space="0" w:color="auto"/>
        <w:left w:val="none" w:sz="0" w:space="0" w:color="auto"/>
        <w:bottom w:val="none" w:sz="0" w:space="0" w:color="auto"/>
        <w:right w:val="none" w:sz="0" w:space="0" w:color="auto"/>
      </w:divBdr>
      <w:divsChild>
        <w:div w:id="197160482">
          <w:marLeft w:val="0"/>
          <w:marRight w:val="0"/>
          <w:marTop w:val="0"/>
          <w:marBottom w:val="0"/>
          <w:divBdr>
            <w:top w:val="none" w:sz="0" w:space="0" w:color="auto"/>
            <w:left w:val="none" w:sz="0" w:space="0" w:color="auto"/>
            <w:bottom w:val="none" w:sz="0" w:space="0" w:color="auto"/>
            <w:right w:val="none" w:sz="0" w:space="0" w:color="auto"/>
          </w:divBdr>
          <w:divsChild>
            <w:div w:id="197159835">
              <w:marLeft w:val="0"/>
              <w:marRight w:val="0"/>
              <w:marTop w:val="0"/>
              <w:marBottom w:val="0"/>
              <w:divBdr>
                <w:top w:val="none" w:sz="0" w:space="0" w:color="auto"/>
                <w:left w:val="none" w:sz="0" w:space="0" w:color="auto"/>
                <w:bottom w:val="none" w:sz="0" w:space="0" w:color="auto"/>
                <w:right w:val="none" w:sz="0" w:space="0" w:color="auto"/>
              </w:divBdr>
              <w:divsChild>
                <w:div w:id="197159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0986">
          <w:marLeft w:val="0"/>
          <w:marRight w:val="0"/>
          <w:marTop w:val="0"/>
          <w:marBottom w:val="0"/>
          <w:divBdr>
            <w:top w:val="none" w:sz="0" w:space="0" w:color="auto"/>
            <w:left w:val="none" w:sz="0" w:space="0" w:color="auto"/>
            <w:bottom w:val="none" w:sz="0" w:space="0" w:color="auto"/>
            <w:right w:val="none" w:sz="0" w:space="0" w:color="auto"/>
          </w:divBdr>
          <w:divsChild>
            <w:div w:id="19716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0029">
      <w:marLeft w:val="0"/>
      <w:marRight w:val="0"/>
      <w:marTop w:val="0"/>
      <w:marBottom w:val="0"/>
      <w:divBdr>
        <w:top w:val="none" w:sz="0" w:space="0" w:color="auto"/>
        <w:left w:val="none" w:sz="0" w:space="0" w:color="auto"/>
        <w:bottom w:val="none" w:sz="0" w:space="0" w:color="auto"/>
        <w:right w:val="none" w:sz="0" w:space="0" w:color="auto"/>
      </w:divBdr>
    </w:div>
    <w:div w:id="197160030">
      <w:marLeft w:val="0"/>
      <w:marRight w:val="0"/>
      <w:marTop w:val="0"/>
      <w:marBottom w:val="0"/>
      <w:divBdr>
        <w:top w:val="none" w:sz="0" w:space="0" w:color="auto"/>
        <w:left w:val="none" w:sz="0" w:space="0" w:color="auto"/>
        <w:bottom w:val="none" w:sz="0" w:space="0" w:color="auto"/>
        <w:right w:val="none" w:sz="0" w:space="0" w:color="auto"/>
      </w:divBdr>
    </w:div>
    <w:div w:id="197160031">
      <w:marLeft w:val="0"/>
      <w:marRight w:val="0"/>
      <w:marTop w:val="0"/>
      <w:marBottom w:val="0"/>
      <w:divBdr>
        <w:top w:val="none" w:sz="0" w:space="0" w:color="auto"/>
        <w:left w:val="none" w:sz="0" w:space="0" w:color="auto"/>
        <w:bottom w:val="none" w:sz="0" w:space="0" w:color="auto"/>
        <w:right w:val="none" w:sz="0" w:space="0" w:color="auto"/>
      </w:divBdr>
    </w:div>
    <w:div w:id="197160034">
      <w:marLeft w:val="0"/>
      <w:marRight w:val="0"/>
      <w:marTop w:val="0"/>
      <w:marBottom w:val="0"/>
      <w:divBdr>
        <w:top w:val="none" w:sz="0" w:space="0" w:color="auto"/>
        <w:left w:val="none" w:sz="0" w:space="0" w:color="auto"/>
        <w:bottom w:val="none" w:sz="0" w:space="0" w:color="auto"/>
        <w:right w:val="none" w:sz="0" w:space="0" w:color="auto"/>
      </w:divBdr>
    </w:div>
    <w:div w:id="197160036">
      <w:marLeft w:val="0"/>
      <w:marRight w:val="0"/>
      <w:marTop w:val="0"/>
      <w:marBottom w:val="0"/>
      <w:divBdr>
        <w:top w:val="none" w:sz="0" w:space="0" w:color="auto"/>
        <w:left w:val="none" w:sz="0" w:space="0" w:color="auto"/>
        <w:bottom w:val="none" w:sz="0" w:space="0" w:color="auto"/>
        <w:right w:val="none" w:sz="0" w:space="0" w:color="auto"/>
      </w:divBdr>
    </w:div>
    <w:div w:id="197160043">
      <w:marLeft w:val="0"/>
      <w:marRight w:val="0"/>
      <w:marTop w:val="0"/>
      <w:marBottom w:val="0"/>
      <w:divBdr>
        <w:top w:val="none" w:sz="0" w:space="0" w:color="auto"/>
        <w:left w:val="none" w:sz="0" w:space="0" w:color="auto"/>
        <w:bottom w:val="none" w:sz="0" w:space="0" w:color="auto"/>
        <w:right w:val="none" w:sz="0" w:space="0" w:color="auto"/>
      </w:divBdr>
      <w:divsChild>
        <w:div w:id="197160859">
          <w:marLeft w:val="0"/>
          <w:marRight w:val="0"/>
          <w:marTop w:val="0"/>
          <w:marBottom w:val="0"/>
          <w:divBdr>
            <w:top w:val="none" w:sz="0" w:space="0" w:color="auto"/>
            <w:left w:val="none" w:sz="0" w:space="0" w:color="auto"/>
            <w:bottom w:val="none" w:sz="0" w:space="0" w:color="auto"/>
            <w:right w:val="none" w:sz="0" w:space="0" w:color="auto"/>
          </w:divBdr>
          <w:divsChild>
            <w:div w:id="197161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0044">
      <w:marLeft w:val="0"/>
      <w:marRight w:val="0"/>
      <w:marTop w:val="0"/>
      <w:marBottom w:val="0"/>
      <w:divBdr>
        <w:top w:val="none" w:sz="0" w:space="0" w:color="auto"/>
        <w:left w:val="none" w:sz="0" w:space="0" w:color="auto"/>
        <w:bottom w:val="none" w:sz="0" w:space="0" w:color="auto"/>
        <w:right w:val="none" w:sz="0" w:space="0" w:color="auto"/>
      </w:divBdr>
    </w:div>
    <w:div w:id="197160045">
      <w:marLeft w:val="0"/>
      <w:marRight w:val="0"/>
      <w:marTop w:val="0"/>
      <w:marBottom w:val="0"/>
      <w:divBdr>
        <w:top w:val="none" w:sz="0" w:space="0" w:color="auto"/>
        <w:left w:val="none" w:sz="0" w:space="0" w:color="auto"/>
        <w:bottom w:val="none" w:sz="0" w:space="0" w:color="auto"/>
        <w:right w:val="none" w:sz="0" w:space="0" w:color="auto"/>
      </w:divBdr>
      <w:divsChild>
        <w:div w:id="197161958">
          <w:marLeft w:val="0"/>
          <w:marRight w:val="0"/>
          <w:marTop w:val="0"/>
          <w:marBottom w:val="0"/>
          <w:divBdr>
            <w:top w:val="none" w:sz="0" w:space="0" w:color="auto"/>
            <w:left w:val="none" w:sz="0" w:space="0" w:color="auto"/>
            <w:bottom w:val="none" w:sz="0" w:space="0" w:color="auto"/>
            <w:right w:val="none" w:sz="0" w:space="0" w:color="auto"/>
          </w:divBdr>
          <w:divsChild>
            <w:div w:id="197161977">
              <w:marLeft w:val="0"/>
              <w:marRight w:val="0"/>
              <w:marTop w:val="0"/>
              <w:marBottom w:val="0"/>
              <w:divBdr>
                <w:top w:val="none" w:sz="0" w:space="0" w:color="auto"/>
                <w:left w:val="none" w:sz="0" w:space="0" w:color="auto"/>
                <w:bottom w:val="none" w:sz="0" w:space="0" w:color="auto"/>
                <w:right w:val="none" w:sz="0" w:space="0" w:color="auto"/>
              </w:divBdr>
              <w:divsChild>
                <w:div w:id="197161839">
                  <w:marLeft w:val="0"/>
                  <w:marRight w:val="0"/>
                  <w:marTop w:val="0"/>
                  <w:marBottom w:val="0"/>
                  <w:divBdr>
                    <w:top w:val="none" w:sz="0" w:space="0" w:color="auto"/>
                    <w:left w:val="none" w:sz="0" w:space="0" w:color="auto"/>
                    <w:bottom w:val="none" w:sz="0" w:space="0" w:color="auto"/>
                    <w:right w:val="none" w:sz="0" w:space="0" w:color="auto"/>
                  </w:divBdr>
                  <w:divsChild>
                    <w:div w:id="197160235">
                      <w:marLeft w:val="0"/>
                      <w:marRight w:val="0"/>
                      <w:marTop w:val="0"/>
                      <w:marBottom w:val="0"/>
                      <w:divBdr>
                        <w:top w:val="none" w:sz="0" w:space="0" w:color="auto"/>
                        <w:left w:val="none" w:sz="0" w:space="0" w:color="auto"/>
                        <w:bottom w:val="none" w:sz="0" w:space="0" w:color="auto"/>
                        <w:right w:val="none" w:sz="0" w:space="0" w:color="auto"/>
                      </w:divBdr>
                    </w:div>
                    <w:div w:id="197161552">
                      <w:marLeft w:val="0"/>
                      <w:marRight w:val="0"/>
                      <w:marTop w:val="0"/>
                      <w:marBottom w:val="0"/>
                      <w:divBdr>
                        <w:top w:val="none" w:sz="0" w:space="0" w:color="auto"/>
                        <w:left w:val="none" w:sz="0" w:space="0" w:color="auto"/>
                        <w:bottom w:val="none" w:sz="0" w:space="0" w:color="auto"/>
                        <w:right w:val="none" w:sz="0" w:space="0" w:color="auto"/>
                      </w:divBdr>
                    </w:div>
                    <w:div w:id="197162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162048">
          <w:marLeft w:val="0"/>
          <w:marRight w:val="0"/>
          <w:marTop w:val="0"/>
          <w:marBottom w:val="0"/>
          <w:divBdr>
            <w:top w:val="none" w:sz="0" w:space="0" w:color="auto"/>
            <w:left w:val="none" w:sz="0" w:space="0" w:color="auto"/>
            <w:bottom w:val="none" w:sz="0" w:space="0" w:color="auto"/>
            <w:right w:val="none" w:sz="0" w:space="0" w:color="auto"/>
          </w:divBdr>
        </w:div>
      </w:divsChild>
    </w:div>
    <w:div w:id="197160047">
      <w:marLeft w:val="0"/>
      <w:marRight w:val="0"/>
      <w:marTop w:val="0"/>
      <w:marBottom w:val="0"/>
      <w:divBdr>
        <w:top w:val="none" w:sz="0" w:space="0" w:color="auto"/>
        <w:left w:val="none" w:sz="0" w:space="0" w:color="auto"/>
        <w:bottom w:val="none" w:sz="0" w:space="0" w:color="auto"/>
        <w:right w:val="none" w:sz="0" w:space="0" w:color="auto"/>
      </w:divBdr>
    </w:div>
    <w:div w:id="197160048">
      <w:marLeft w:val="0"/>
      <w:marRight w:val="0"/>
      <w:marTop w:val="0"/>
      <w:marBottom w:val="0"/>
      <w:divBdr>
        <w:top w:val="none" w:sz="0" w:space="0" w:color="auto"/>
        <w:left w:val="none" w:sz="0" w:space="0" w:color="auto"/>
        <w:bottom w:val="none" w:sz="0" w:space="0" w:color="auto"/>
        <w:right w:val="none" w:sz="0" w:space="0" w:color="auto"/>
      </w:divBdr>
    </w:div>
    <w:div w:id="197160050">
      <w:marLeft w:val="0"/>
      <w:marRight w:val="0"/>
      <w:marTop w:val="0"/>
      <w:marBottom w:val="0"/>
      <w:divBdr>
        <w:top w:val="none" w:sz="0" w:space="0" w:color="auto"/>
        <w:left w:val="none" w:sz="0" w:space="0" w:color="auto"/>
        <w:bottom w:val="none" w:sz="0" w:space="0" w:color="auto"/>
        <w:right w:val="none" w:sz="0" w:space="0" w:color="auto"/>
      </w:divBdr>
      <w:divsChild>
        <w:div w:id="197160605">
          <w:marLeft w:val="0"/>
          <w:marRight w:val="0"/>
          <w:marTop w:val="0"/>
          <w:marBottom w:val="0"/>
          <w:divBdr>
            <w:top w:val="none" w:sz="0" w:space="0" w:color="auto"/>
            <w:left w:val="none" w:sz="0" w:space="0" w:color="auto"/>
            <w:bottom w:val="none" w:sz="0" w:space="0" w:color="auto"/>
            <w:right w:val="none" w:sz="0" w:space="0" w:color="auto"/>
          </w:divBdr>
        </w:div>
        <w:div w:id="197160808">
          <w:marLeft w:val="0"/>
          <w:marRight w:val="0"/>
          <w:marTop w:val="0"/>
          <w:marBottom w:val="0"/>
          <w:divBdr>
            <w:top w:val="none" w:sz="0" w:space="0" w:color="auto"/>
            <w:left w:val="none" w:sz="0" w:space="0" w:color="auto"/>
            <w:bottom w:val="none" w:sz="0" w:space="0" w:color="auto"/>
            <w:right w:val="none" w:sz="0" w:space="0" w:color="auto"/>
          </w:divBdr>
        </w:div>
      </w:divsChild>
    </w:div>
    <w:div w:id="197160051">
      <w:marLeft w:val="0"/>
      <w:marRight w:val="0"/>
      <w:marTop w:val="0"/>
      <w:marBottom w:val="0"/>
      <w:divBdr>
        <w:top w:val="none" w:sz="0" w:space="0" w:color="auto"/>
        <w:left w:val="none" w:sz="0" w:space="0" w:color="auto"/>
        <w:bottom w:val="none" w:sz="0" w:space="0" w:color="auto"/>
        <w:right w:val="none" w:sz="0" w:space="0" w:color="auto"/>
      </w:divBdr>
    </w:div>
    <w:div w:id="197160054">
      <w:marLeft w:val="0"/>
      <w:marRight w:val="0"/>
      <w:marTop w:val="0"/>
      <w:marBottom w:val="0"/>
      <w:divBdr>
        <w:top w:val="none" w:sz="0" w:space="0" w:color="auto"/>
        <w:left w:val="none" w:sz="0" w:space="0" w:color="auto"/>
        <w:bottom w:val="none" w:sz="0" w:space="0" w:color="auto"/>
        <w:right w:val="none" w:sz="0" w:space="0" w:color="auto"/>
      </w:divBdr>
    </w:div>
    <w:div w:id="197160055">
      <w:marLeft w:val="0"/>
      <w:marRight w:val="0"/>
      <w:marTop w:val="0"/>
      <w:marBottom w:val="0"/>
      <w:divBdr>
        <w:top w:val="none" w:sz="0" w:space="0" w:color="auto"/>
        <w:left w:val="none" w:sz="0" w:space="0" w:color="auto"/>
        <w:bottom w:val="none" w:sz="0" w:space="0" w:color="auto"/>
        <w:right w:val="none" w:sz="0" w:space="0" w:color="auto"/>
      </w:divBdr>
    </w:div>
    <w:div w:id="197160056">
      <w:marLeft w:val="0"/>
      <w:marRight w:val="0"/>
      <w:marTop w:val="0"/>
      <w:marBottom w:val="0"/>
      <w:divBdr>
        <w:top w:val="none" w:sz="0" w:space="0" w:color="auto"/>
        <w:left w:val="none" w:sz="0" w:space="0" w:color="auto"/>
        <w:bottom w:val="none" w:sz="0" w:space="0" w:color="auto"/>
        <w:right w:val="none" w:sz="0" w:space="0" w:color="auto"/>
      </w:divBdr>
    </w:div>
    <w:div w:id="197160057">
      <w:marLeft w:val="0"/>
      <w:marRight w:val="0"/>
      <w:marTop w:val="0"/>
      <w:marBottom w:val="0"/>
      <w:divBdr>
        <w:top w:val="none" w:sz="0" w:space="0" w:color="auto"/>
        <w:left w:val="none" w:sz="0" w:space="0" w:color="auto"/>
        <w:bottom w:val="none" w:sz="0" w:space="0" w:color="auto"/>
        <w:right w:val="none" w:sz="0" w:space="0" w:color="auto"/>
      </w:divBdr>
    </w:div>
    <w:div w:id="197160058">
      <w:marLeft w:val="0"/>
      <w:marRight w:val="0"/>
      <w:marTop w:val="0"/>
      <w:marBottom w:val="0"/>
      <w:divBdr>
        <w:top w:val="none" w:sz="0" w:space="0" w:color="auto"/>
        <w:left w:val="none" w:sz="0" w:space="0" w:color="auto"/>
        <w:bottom w:val="none" w:sz="0" w:space="0" w:color="auto"/>
        <w:right w:val="none" w:sz="0" w:space="0" w:color="auto"/>
      </w:divBdr>
    </w:div>
    <w:div w:id="197160059">
      <w:marLeft w:val="0"/>
      <w:marRight w:val="0"/>
      <w:marTop w:val="0"/>
      <w:marBottom w:val="0"/>
      <w:divBdr>
        <w:top w:val="none" w:sz="0" w:space="0" w:color="auto"/>
        <w:left w:val="none" w:sz="0" w:space="0" w:color="auto"/>
        <w:bottom w:val="none" w:sz="0" w:space="0" w:color="auto"/>
        <w:right w:val="none" w:sz="0" w:space="0" w:color="auto"/>
      </w:divBdr>
      <w:divsChild>
        <w:div w:id="197161773">
          <w:marLeft w:val="0"/>
          <w:marRight w:val="0"/>
          <w:marTop w:val="0"/>
          <w:marBottom w:val="0"/>
          <w:divBdr>
            <w:top w:val="none" w:sz="0" w:space="0" w:color="auto"/>
            <w:left w:val="none" w:sz="0" w:space="0" w:color="auto"/>
            <w:bottom w:val="none" w:sz="0" w:space="0" w:color="auto"/>
            <w:right w:val="none" w:sz="0" w:space="0" w:color="auto"/>
          </w:divBdr>
          <w:divsChild>
            <w:div w:id="197162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0060">
      <w:marLeft w:val="0"/>
      <w:marRight w:val="0"/>
      <w:marTop w:val="0"/>
      <w:marBottom w:val="0"/>
      <w:divBdr>
        <w:top w:val="none" w:sz="0" w:space="0" w:color="auto"/>
        <w:left w:val="none" w:sz="0" w:space="0" w:color="auto"/>
        <w:bottom w:val="none" w:sz="0" w:space="0" w:color="auto"/>
        <w:right w:val="none" w:sz="0" w:space="0" w:color="auto"/>
      </w:divBdr>
      <w:divsChild>
        <w:div w:id="197160053">
          <w:marLeft w:val="0"/>
          <w:marRight w:val="0"/>
          <w:marTop w:val="0"/>
          <w:marBottom w:val="0"/>
          <w:divBdr>
            <w:top w:val="none" w:sz="0" w:space="0" w:color="auto"/>
            <w:left w:val="none" w:sz="0" w:space="0" w:color="auto"/>
            <w:bottom w:val="none" w:sz="0" w:space="0" w:color="auto"/>
            <w:right w:val="none" w:sz="0" w:space="0" w:color="auto"/>
          </w:divBdr>
        </w:div>
        <w:div w:id="197161981">
          <w:marLeft w:val="0"/>
          <w:marRight w:val="0"/>
          <w:marTop w:val="0"/>
          <w:marBottom w:val="0"/>
          <w:divBdr>
            <w:top w:val="none" w:sz="0" w:space="0" w:color="auto"/>
            <w:left w:val="none" w:sz="0" w:space="0" w:color="auto"/>
            <w:bottom w:val="none" w:sz="0" w:space="0" w:color="auto"/>
            <w:right w:val="none" w:sz="0" w:space="0" w:color="auto"/>
          </w:divBdr>
        </w:div>
      </w:divsChild>
    </w:div>
    <w:div w:id="197160061">
      <w:marLeft w:val="0"/>
      <w:marRight w:val="0"/>
      <w:marTop w:val="0"/>
      <w:marBottom w:val="0"/>
      <w:divBdr>
        <w:top w:val="none" w:sz="0" w:space="0" w:color="auto"/>
        <w:left w:val="none" w:sz="0" w:space="0" w:color="auto"/>
        <w:bottom w:val="none" w:sz="0" w:space="0" w:color="auto"/>
        <w:right w:val="none" w:sz="0" w:space="0" w:color="auto"/>
      </w:divBdr>
      <w:divsChild>
        <w:div w:id="197161043">
          <w:marLeft w:val="0"/>
          <w:marRight w:val="0"/>
          <w:marTop w:val="0"/>
          <w:marBottom w:val="0"/>
          <w:divBdr>
            <w:top w:val="none" w:sz="0" w:space="0" w:color="auto"/>
            <w:left w:val="none" w:sz="0" w:space="0" w:color="auto"/>
            <w:bottom w:val="none" w:sz="0" w:space="0" w:color="auto"/>
            <w:right w:val="none" w:sz="0" w:space="0" w:color="auto"/>
          </w:divBdr>
        </w:div>
        <w:div w:id="197161119">
          <w:marLeft w:val="0"/>
          <w:marRight w:val="0"/>
          <w:marTop w:val="0"/>
          <w:marBottom w:val="0"/>
          <w:divBdr>
            <w:top w:val="none" w:sz="0" w:space="0" w:color="auto"/>
            <w:left w:val="none" w:sz="0" w:space="0" w:color="auto"/>
            <w:bottom w:val="none" w:sz="0" w:space="0" w:color="auto"/>
            <w:right w:val="none" w:sz="0" w:space="0" w:color="auto"/>
          </w:divBdr>
        </w:div>
        <w:div w:id="197162148">
          <w:marLeft w:val="0"/>
          <w:marRight w:val="0"/>
          <w:marTop w:val="0"/>
          <w:marBottom w:val="0"/>
          <w:divBdr>
            <w:top w:val="none" w:sz="0" w:space="0" w:color="auto"/>
            <w:left w:val="none" w:sz="0" w:space="0" w:color="auto"/>
            <w:bottom w:val="none" w:sz="0" w:space="0" w:color="auto"/>
            <w:right w:val="none" w:sz="0" w:space="0" w:color="auto"/>
          </w:divBdr>
        </w:div>
        <w:div w:id="197162207">
          <w:marLeft w:val="0"/>
          <w:marRight w:val="0"/>
          <w:marTop w:val="0"/>
          <w:marBottom w:val="0"/>
          <w:divBdr>
            <w:top w:val="none" w:sz="0" w:space="0" w:color="auto"/>
            <w:left w:val="none" w:sz="0" w:space="0" w:color="auto"/>
            <w:bottom w:val="none" w:sz="0" w:space="0" w:color="auto"/>
            <w:right w:val="none" w:sz="0" w:space="0" w:color="auto"/>
          </w:divBdr>
          <w:divsChild>
            <w:div w:id="197160110">
              <w:marLeft w:val="0"/>
              <w:marRight w:val="0"/>
              <w:marTop w:val="0"/>
              <w:marBottom w:val="0"/>
              <w:divBdr>
                <w:top w:val="none" w:sz="0" w:space="0" w:color="auto"/>
                <w:left w:val="none" w:sz="0" w:space="0" w:color="auto"/>
                <w:bottom w:val="none" w:sz="0" w:space="0" w:color="auto"/>
                <w:right w:val="none" w:sz="0" w:space="0" w:color="auto"/>
              </w:divBdr>
            </w:div>
            <w:div w:id="197162056">
              <w:marLeft w:val="0"/>
              <w:marRight w:val="0"/>
              <w:marTop w:val="0"/>
              <w:marBottom w:val="0"/>
              <w:divBdr>
                <w:top w:val="none" w:sz="0" w:space="0" w:color="auto"/>
                <w:left w:val="none" w:sz="0" w:space="0" w:color="auto"/>
                <w:bottom w:val="none" w:sz="0" w:space="0" w:color="auto"/>
                <w:right w:val="none" w:sz="0" w:space="0" w:color="auto"/>
              </w:divBdr>
              <w:divsChild>
                <w:div w:id="197160921">
                  <w:marLeft w:val="0"/>
                  <w:marRight w:val="0"/>
                  <w:marTop w:val="0"/>
                  <w:marBottom w:val="0"/>
                  <w:divBdr>
                    <w:top w:val="none" w:sz="0" w:space="0" w:color="auto"/>
                    <w:left w:val="none" w:sz="0" w:space="0" w:color="auto"/>
                    <w:bottom w:val="none" w:sz="0" w:space="0" w:color="auto"/>
                    <w:right w:val="none" w:sz="0" w:space="0" w:color="auto"/>
                  </w:divBdr>
                </w:div>
                <w:div w:id="197162468">
                  <w:marLeft w:val="0"/>
                  <w:marRight w:val="0"/>
                  <w:marTop w:val="0"/>
                  <w:marBottom w:val="0"/>
                  <w:divBdr>
                    <w:top w:val="none" w:sz="0" w:space="0" w:color="auto"/>
                    <w:left w:val="none" w:sz="0" w:space="0" w:color="auto"/>
                    <w:bottom w:val="none" w:sz="0" w:space="0" w:color="auto"/>
                    <w:right w:val="none" w:sz="0" w:space="0" w:color="auto"/>
                  </w:divBdr>
                </w:div>
              </w:divsChild>
            </w:div>
            <w:div w:id="197162520">
              <w:marLeft w:val="0"/>
              <w:marRight w:val="0"/>
              <w:marTop w:val="0"/>
              <w:marBottom w:val="0"/>
              <w:divBdr>
                <w:top w:val="none" w:sz="0" w:space="0" w:color="auto"/>
                <w:left w:val="none" w:sz="0" w:space="0" w:color="auto"/>
                <w:bottom w:val="none" w:sz="0" w:space="0" w:color="auto"/>
                <w:right w:val="none" w:sz="0" w:space="0" w:color="auto"/>
              </w:divBdr>
            </w:div>
          </w:divsChild>
        </w:div>
        <w:div w:id="197162239">
          <w:marLeft w:val="0"/>
          <w:marRight w:val="0"/>
          <w:marTop w:val="0"/>
          <w:marBottom w:val="0"/>
          <w:divBdr>
            <w:top w:val="none" w:sz="0" w:space="0" w:color="auto"/>
            <w:left w:val="none" w:sz="0" w:space="0" w:color="auto"/>
            <w:bottom w:val="none" w:sz="0" w:space="0" w:color="auto"/>
            <w:right w:val="none" w:sz="0" w:space="0" w:color="auto"/>
          </w:divBdr>
        </w:div>
        <w:div w:id="197162411">
          <w:marLeft w:val="0"/>
          <w:marRight w:val="0"/>
          <w:marTop w:val="0"/>
          <w:marBottom w:val="0"/>
          <w:divBdr>
            <w:top w:val="none" w:sz="0" w:space="0" w:color="auto"/>
            <w:left w:val="none" w:sz="0" w:space="0" w:color="auto"/>
            <w:bottom w:val="none" w:sz="0" w:space="0" w:color="auto"/>
            <w:right w:val="none" w:sz="0" w:space="0" w:color="auto"/>
          </w:divBdr>
        </w:div>
      </w:divsChild>
    </w:div>
    <w:div w:id="197160066">
      <w:marLeft w:val="0"/>
      <w:marRight w:val="0"/>
      <w:marTop w:val="0"/>
      <w:marBottom w:val="0"/>
      <w:divBdr>
        <w:top w:val="none" w:sz="0" w:space="0" w:color="auto"/>
        <w:left w:val="none" w:sz="0" w:space="0" w:color="auto"/>
        <w:bottom w:val="none" w:sz="0" w:space="0" w:color="auto"/>
        <w:right w:val="none" w:sz="0" w:space="0" w:color="auto"/>
      </w:divBdr>
    </w:div>
    <w:div w:id="197160068">
      <w:marLeft w:val="0"/>
      <w:marRight w:val="0"/>
      <w:marTop w:val="0"/>
      <w:marBottom w:val="0"/>
      <w:divBdr>
        <w:top w:val="none" w:sz="0" w:space="0" w:color="auto"/>
        <w:left w:val="none" w:sz="0" w:space="0" w:color="auto"/>
        <w:bottom w:val="none" w:sz="0" w:space="0" w:color="auto"/>
        <w:right w:val="none" w:sz="0" w:space="0" w:color="auto"/>
      </w:divBdr>
    </w:div>
    <w:div w:id="197160069">
      <w:marLeft w:val="0"/>
      <w:marRight w:val="0"/>
      <w:marTop w:val="0"/>
      <w:marBottom w:val="0"/>
      <w:divBdr>
        <w:top w:val="none" w:sz="0" w:space="0" w:color="auto"/>
        <w:left w:val="none" w:sz="0" w:space="0" w:color="auto"/>
        <w:bottom w:val="none" w:sz="0" w:space="0" w:color="auto"/>
        <w:right w:val="none" w:sz="0" w:space="0" w:color="auto"/>
      </w:divBdr>
    </w:div>
    <w:div w:id="197160071">
      <w:marLeft w:val="0"/>
      <w:marRight w:val="0"/>
      <w:marTop w:val="0"/>
      <w:marBottom w:val="0"/>
      <w:divBdr>
        <w:top w:val="none" w:sz="0" w:space="0" w:color="auto"/>
        <w:left w:val="none" w:sz="0" w:space="0" w:color="auto"/>
        <w:bottom w:val="none" w:sz="0" w:space="0" w:color="auto"/>
        <w:right w:val="none" w:sz="0" w:space="0" w:color="auto"/>
      </w:divBdr>
    </w:div>
    <w:div w:id="197160072">
      <w:marLeft w:val="0"/>
      <w:marRight w:val="0"/>
      <w:marTop w:val="0"/>
      <w:marBottom w:val="0"/>
      <w:divBdr>
        <w:top w:val="none" w:sz="0" w:space="0" w:color="auto"/>
        <w:left w:val="none" w:sz="0" w:space="0" w:color="auto"/>
        <w:bottom w:val="none" w:sz="0" w:space="0" w:color="auto"/>
        <w:right w:val="none" w:sz="0" w:space="0" w:color="auto"/>
      </w:divBdr>
    </w:div>
    <w:div w:id="197160074">
      <w:marLeft w:val="0"/>
      <w:marRight w:val="0"/>
      <w:marTop w:val="0"/>
      <w:marBottom w:val="0"/>
      <w:divBdr>
        <w:top w:val="none" w:sz="0" w:space="0" w:color="auto"/>
        <w:left w:val="none" w:sz="0" w:space="0" w:color="auto"/>
        <w:bottom w:val="none" w:sz="0" w:space="0" w:color="auto"/>
        <w:right w:val="none" w:sz="0" w:space="0" w:color="auto"/>
      </w:divBdr>
    </w:div>
    <w:div w:id="197160075">
      <w:marLeft w:val="0"/>
      <w:marRight w:val="0"/>
      <w:marTop w:val="0"/>
      <w:marBottom w:val="0"/>
      <w:divBdr>
        <w:top w:val="none" w:sz="0" w:space="0" w:color="auto"/>
        <w:left w:val="none" w:sz="0" w:space="0" w:color="auto"/>
        <w:bottom w:val="none" w:sz="0" w:space="0" w:color="auto"/>
        <w:right w:val="none" w:sz="0" w:space="0" w:color="auto"/>
      </w:divBdr>
    </w:div>
    <w:div w:id="197160076">
      <w:marLeft w:val="0"/>
      <w:marRight w:val="0"/>
      <w:marTop w:val="0"/>
      <w:marBottom w:val="0"/>
      <w:divBdr>
        <w:top w:val="none" w:sz="0" w:space="0" w:color="auto"/>
        <w:left w:val="none" w:sz="0" w:space="0" w:color="auto"/>
        <w:bottom w:val="none" w:sz="0" w:space="0" w:color="auto"/>
        <w:right w:val="none" w:sz="0" w:space="0" w:color="auto"/>
      </w:divBdr>
      <w:divsChild>
        <w:div w:id="197160347">
          <w:marLeft w:val="0"/>
          <w:marRight w:val="0"/>
          <w:marTop w:val="0"/>
          <w:marBottom w:val="0"/>
          <w:divBdr>
            <w:top w:val="none" w:sz="0" w:space="0" w:color="auto"/>
            <w:left w:val="none" w:sz="0" w:space="0" w:color="auto"/>
            <w:bottom w:val="none" w:sz="0" w:space="0" w:color="auto"/>
            <w:right w:val="none" w:sz="0" w:space="0" w:color="auto"/>
          </w:divBdr>
        </w:div>
      </w:divsChild>
    </w:div>
    <w:div w:id="197160077">
      <w:marLeft w:val="0"/>
      <w:marRight w:val="0"/>
      <w:marTop w:val="0"/>
      <w:marBottom w:val="0"/>
      <w:divBdr>
        <w:top w:val="none" w:sz="0" w:space="0" w:color="auto"/>
        <w:left w:val="none" w:sz="0" w:space="0" w:color="auto"/>
        <w:bottom w:val="none" w:sz="0" w:space="0" w:color="auto"/>
        <w:right w:val="none" w:sz="0" w:space="0" w:color="auto"/>
      </w:divBdr>
    </w:div>
    <w:div w:id="197160079">
      <w:marLeft w:val="0"/>
      <w:marRight w:val="0"/>
      <w:marTop w:val="0"/>
      <w:marBottom w:val="0"/>
      <w:divBdr>
        <w:top w:val="none" w:sz="0" w:space="0" w:color="auto"/>
        <w:left w:val="none" w:sz="0" w:space="0" w:color="auto"/>
        <w:bottom w:val="none" w:sz="0" w:space="0" w:color="auto"/>
        <w:right w:val="none" w:sz="0" w:space="0" w:color="auto"/>
      </w:divBdr>
    </w:div>
    <w:div w:id="197160080">
      <w:marLeft w:val="0"/>
      <w:marRight w:val="0"/>
      <w:marTop w:val="0"/>
      <w:marBottom w:val="0"/>
      <w:divBdr>
        <w:top w:val="none" w:sz="0" w:space="0" w:color="auto"/>
        <w:left w:val="none" w:sz="0" w:space="0" w:color="auto"/>
        <w:bottom w:val="none" w:sz="0" w:space="0" w:color="auto"/>
        <w:right w:val="none" w:sz="0" w:space="0" w:color="auto"/>
      </w:divBdr>
    </w:div>
    <w:div w:id="197160081">
      <w:marLeft w:val="0"/>
      <w:marRight w:val="0"/>
      <w:marTop w:val="0"/>
      <w:marBottom w:val="0"/>
      <w:divBdr>
        <w:top w:val="none" w:sz="0" w:space="0" w:color="auto"/>
        <w:left w:val="none" w:sz="0" w:space="0" w:color="auto"/>
        <w:bottom w:val="none" w:sz="0" w:space="0" w:color="auto"/>
        <w:right w:val="none" w:sz="0" w:space="0" w:color="auto"/>
      </w:divBdr>
    </w:div>
    <w:div w:id="197160084">
      <w:marLeft w:val="0"/>
      <w:marRight w:val="0"/>
      <w:marTop w:val="0"/>
      <w:marBottom w:val="0"/>
      <w:divBdr>
        <w:top w:val="none" w:sz="0" w:space="0" w:color="auto"/>
        <w:left w:val="none" w:sz="0" w:space="0" w:color="auto"/>
        <w:bottom w:val="none" w:sz="0" w:space="0" w:color="auto"/>
        <w:right w:val="none" w:sz="0" w:space="0" w:color="auto"/>
      </w:divBdr>
    </w:div>
    <w:div w:id="197160085">
      <w:marLeft w:val="0"/>
      <w:marRight w:val="0"/>
      <w:marTop w:val="0"/>
      <w:marBottom w:val="0"/>
      <w:divBdr>
        <w:top w:val="none" w:sz="0" w:space="0" w:color="auto"/>
        <w:left w:val="none" w:sz="0" w:space="0" w:color="auto"/>
        <w:bottom w:val="none" w:sz="0" w:space="0" w:color="auto"/>
        <w:right w:val="none" w:sz="0" w:space="0" w:color="auto"/>
      </w:divBdr>
    </w:div>
    <w:div w:id="197160087">
      <w:marLeft w:val="0"/>
      <w:marRight w:val="0"/>
      <w:marTop w:val="0"/>
      <w:marBottom w:val="0"/>
      <w:divBdr>
        <w:top w:val="none" w:sz="0" w:space="0" w:color="auto"/>
        <w:left w:val="none" w:sz="0" w:space="0" w:color="auto"/>
        <w:bottom w:val="none" w:sz="0" w:space="0" w:color="auto"/>
        <w:right w:val="none" w:sz="0" w:space="0" w:color="auto"/>
      </w:divBdr>
    </w:div>
    <w:div w:id="197160088">
      <w:marLeft w:val="0"/>
      <w:marRight w:val="0"/>
      <w:marTop w:val="0"/>
      <w:marBottom w:val="0"/>
      <w:divBdr>
        <w:top w:val="none" w:sz="0" w:space="0" w:color="auto"/>
        <w:left w:val="none" w:sz="0" w:space="0" w:color="auto"/>
        <w:bottom w:val="none" w:sz="0" w:space="0" w:color="auto"/>
        <w:right w:val="none" w:sz="0" w:space="0" w:color="auto"/>
      </w:divBdr>
    </w:div>
    <w:div w:id="197160093">
      <w:marLeft w:val="0"/>
      <w:marRight w:val="0"/>
      <w:marTop w:val="0"/>
      <w:marBottom w:val="0"/>
      <w:divBdr>
        <w:top w:val="none" w:sz="0" w:space="0" w:color="auto"/>
        <w:left w:val="none" w:sz="0" w:space="0" w:color="auto"/>
        <w:bottom w:val="none" w:sz="0" w:space="0" w:color="auto"/>
        <w:right w:val="none" w:sz="0" w:space="0" w:color="auto"/>
      </w:divBdr>
    </w:div>
    <w:div w:id="197160094">
      <w:marLeft w:val="0"/>
      <w:marRight w:val="0"/>
      <w:marTop w:val="0"/>
      <w:marBottom w:val="0"/>
      <w:divBdr>
        <w:top w:val="none" w:sz="0" w:space="0" w:color="auto"/>
        <w:left w:val="none" w:sz="0" w:space="0" w:color="auto"/>
        <w:bottom w:val="none" w:sz="0" w:space="0" w:color="auto"/>
        <w:right w:val="none" w:sz="0" w:space="0" w:color="auto"/>
      </w:divBdr>
    </w:div>
    <w:div w:id="197160095">
      <w:marLeft w:val="0"/>
      <w:marRight w:val="0"/>
      <w:marTop w:val="0"/>
      <w:marBottom w:val="0"/>
      <w:divBdr>
        <w:top w:val="none" w:sz="0" w:space="0" w:color="auto"/>
        <w:left w:val="none" w:sz="0" w:space="0" w:color="auto"/>
        <w:bottom w:val="none" w:sz="0" w:space="0" w:color="auto"/>
        <w:right w:val="none" w:sz="0" w:space="0" w:color="auto"/>
      </w:divBdr>
    </w:div>
    <w:div w:id="197160096">
      <w:marLeft w:val="0"/>
      <w:marRight w:val="0"/>
      <w:marTop w:val="0"/>
      <w:marBottom w:val="0"/>
      <w:divBdr>
        <w:top w:val="none" w:sz="0" w:space="0" w:color="auto"/>
        <w:left w:val="none" w:sz="0" w:space="0" w:color="auto"/>
        <w:bottom w:val="none" w:sz="0" w:space="0" w:color="auto"/>
        <w:right w:val="none" w:sz="0" w:space="0" w:color="auto"/>
      </w:divBdr>
    </w:div>
    <w:div w:id="197160098">
      <w:marLeft w:val="0"/>
      <w:marRight w:val="0"/>
      <w:marTop w:val="0"/>
      <w:marBottom w:val="0"/>
      <w:divBdr>
        <w:top w:val="none" w:sz="0" w:space="0" w:color="auto"/>
        <w:left w:val="none" w:sz="0" w:space="0" w:color="auto"/>
        <w:bottom w:val="none" w:sz="0" w:space="0" w:color="auto"/>
        <w:right w:val="none" w:sz="0" w:space="0" w:color="auto"/>
      </w:divBdr>
    </w:div>
    <w:div w:id="197160099">
      <w:marLeft w:val="0"/>
      <w:marRight w:val="0"/>
      <w:marTop w:val="0"/>
      <w:marBottom w:val="0"/>
      <w:divBdr>
        <w:top w:val="none" w:sz="0" w:space="0" w:color="auto"/>
        <w:left w:val="none" w:sz="0" w:space="0" w:color="auto"/>
        <w:bottom w:val="none" w:sz="0" w:space="0" w:color="auto"/>
        <w:right w:val="none" w:sz="0" w:space="0" w:color="auto"/>
      </w:divBdr>
    </w:div>
    <w:div w:id="197160100">
      <w:marLeft w:val="0"/>
      <w:marRight w:val="0"/>
      <w:marTop w:val="0"/>
      <w:marBottom w:val="0"/>
      <w:divBdr>
        <w:top w:val="none" w:sz="0" w:space="0" w:color="auto"/>
        <w:left w:val="none" w:sz="0" w:space="0" w:color="auto"/>
        <w:bottom w:val="none" w:sz="0" w:space="0" w:color="auto"/>
        <w:right w:val="none" w:sz="0" w:space="0" w:color="auto"/>
      </w:divBdr>
    </w:div>
    <w:div w:id="197160101">
      <w:marLeft w:val="0"/>
      <w:marRight w:val="0"/>
      <w:marTop w:val="0"/>
      <w:marBottom w:val="0"/>
      <w:divBdr>
        <w:top w:val="none" w:sz="0" w:space="0" w:color="auto"/>
        <w:left w:val="none" w:sz="0" w:space="0" w:color="auto"/>
        <w:bottom w:val="none" w:sz="0" w:space="0" w:color="auto"/>
        <w:right w:val="none" w:sz="0" w:space="0" w:color="auto"/>
      </w:divBdr>
    </w:div>
    <w:div w:id="197160102">
      <w:marLeft w:val="0"/>
      <w:marRight w:val="0"/>
      <w:marTop w:val="0"/>
      <w:marBottom w:val="0"/>
      <w:divBdr>
        <w:top w:val="none" w:sz="0" w:space="0" w:color="auto"/>
        <w:left w:val="none" w:sz="0" w:space="0" w:color="auto"/>
        <w:bottom w:val="none" w:sz="0" w:space="0" w:color="auto"/>
        <w:right w:val="none" w:sz="0" w:space="0" w:color="auto"/>
      </w:divBdr>
    </w:div>
    <w:div w:id="197160104">
      <w:marLeft w:val="0"/>
      <w:marRight w:val="0"/>
      <w:marTop w:val="0"/>
      <w:marBottom w:val="0"/>
      <w:divBdr>
        <w:top w:val="none" w:sz="0" w:space="0" w:color="auto"/>
        <w:left w:val="none" w:sz="0" w:space="0" w:color="auto"/>
        <w:bottom w:val="none" w:sz="0" w:space="0" w:color="auto"/>
        <w:right w:val="none" w:sz="0" w:space="0" w:color="auto"/>
      </w:divBdr>
    </w:div>
    <w:div w:id="197160108">
      <w:marLeft w:val="0"/>
      <w:marRight w:val="0"/>
      <w:marTop w:val="0"/>
      <w:marBottom w:val="0"/>
      <w:divBdr>
        <w:top w:val="none" w:sz="0" w:space="0" w:color="auto"/>
        <w:left w:val="none" w:sz="0" w:space="0" w:color="auto"/>
        <w:bottom w:val="none" w:sz="0" w:space="0" w:color="auto"/>
        <w:right w:val="none" w:sz="0" w:space="0" w:color="auto"/>
      </w:divBdr>
    </w:div>
    <w:div w:id="197160109">
      <w:marLeft w:val="0"/>
      <w:marRight w:val="0"/>
      <w:marTop w:val="0"/>
      <w:marBottom w:val="0"/>
      <w:divBdr>
        <w:top w:val="none" w:sz="0" w:space="0" w:color="auto"/>
        <w:left w:val="none" w:sz="0" w:space="0" w:color="auto"/>
        <w:bottom w:val="none" w:sz="0" w:space="0" w:color="auto"/>
        <w:right w:val="none" w:sz="0" w:space="0" w:color="auto"/>
      </w:divBdr>
    </w:div>
    <w:div w:id="197160112">
      <w:marLeft w:val="0"/>
      <w:marRight w:val="0"/>
      <w:marTop w:val="0"/>
      <w:marBottom w:val="0"/>
      <w:divBdr>
        <w:top w:val="none" w:sz="0" w:space="0" w:color="auto"/>
        <w:left w:val="none" w:sz="0" w:space="0" w:color="auto"/>
        <w:bottom w:val="none" w:sz="0" w:space="0" w:color="auto"/>
        <w:right w:val="none" w:sz="0" w:space="0" w:color="auto"/>
      </w:divBdr>
    </w:div>
    <w:div w:id="197160113">
      <w:marLeft w:val="0"/>
      <w:marRight w:val="0"/>
      <w:marTop w:val="0"/>
      <w:marBottom w:val="0"/>
      <w:divBdr>
        <w:top w:val="none" w:sz="0" w:space="0" w:color="auto"/>
        <w:left w:val="none" w:sz="0" w:space="0" w:color="auto"/>
        <w:bottom w:val="none" w:sz="0" w:space="0" w:color="auto"/>
        <w:right w:val="none" w:sz="0" w:space="0" w:color="auto"/>
      </w:divBdr>
    </w:div>
    <w:div w:id="197160114">
      <w:marLeft w:val="0"/>
      <w:marRight w:val="0"/>
      <w:marTop w:val="0"/>
      <w:marBottom w:val="0"/>
      <w:divBdr>
        <w:top w:val="none" w:sz="0" w:space="0" w:color="auto"/>
        <w:left w:val="none" w:sz="0" w:space="0" w:color="auto"/>
        <w:bottom w:val="none" w:sz="0" w:space="0" w:color="auto"/>
        <w:right w:val="none" w:sz="0" w:space="0" w:color="auto"/>
      </w:divBdr>
    </w:div>
    <w:div w:id="197160117">
      <w:marLeft w:val="0"/>
      <w:marRight w:val="0"/>
      <w:marTop w:val="0"/>
      <w:marBottom w:val="0"/>
      <w:divBdr>
        <w:top w:val="none" w:sz="0" w:space="0" w:color="auto"/>
        <w:left w:val="none" w:sz="0" w:space="0" w:color="auto"/>
        <w:bottom w:val="none" w:sz="0" w:space="0" w:color="auto"/>
        <w:right w:val="none" w:sz="0" w:space="0" w:color="auto"/>
      </w:divBdr>
    </w:div>
    <w:div w:id="197160119">
      <w:marLeft w:val="0"/>
      <w:marRight w:val="0"/>
      <w:marTop w:val="0"/>
      <w:marBottom w:val="0"/>
      <w:divBdr>
        <w:top w:val="none" w:sz="0" w:space="0" w:color="auto"/>
        <w:left w:val="none" w:sz="0" w:space="0" w:color="auto"/>
        <w:bottom w:val="none" w:sz="0" w:space="0" w:color="auto"/>
        <w:right w:val="none" w:sz="0" w:space="0" w:color="auto"/>
      </w:divBdr>
    </w:div>
    <w:div w:id="197160120">
      <w:marLeft w:val="0"/>
      <w:marRight w:val="0"/>
      <w:marTop w:val="0"/>
      <w:marBottom w:val="0"/>
      <w:divBdr>
        <w:top w:val="none" w:sz="0" w:space="0" w:color="auto"/>
        <w:left w:val="none" w:sz="0" w:space="0" w:color="auto"/>
        <w:bottom w:val="none" w:sz="0" w:space="0" w:color="auto"/>
        <w:right w:val="none" w:sz="0" w:space="0" w:color="auto"/>
      </w:divBdr>
    </w:div>
    <w:div w:id="197160121">
      <w:marLeft w:val="0"/>
      <w:marRight w:val="0"/>
      <w:marTop w:val="0"/>
      <w:marBottom w:val="0"/>
      <w:divBdr>
        <w:top w:val="none" w:sz="0" w:space="0" w:color="auto"/>
        <w:left w:val="none" w:sz="0" w:space="0" w:color="auto"/>
        <w:bottom w:val="none" w:sz="0" w:space="0" w:color="auto"/>
        <w:right w:val="none" w:sz="0" w:space="0" w:color="auto"/>
      </w:divBdr>
      <w:divsChild>
        <w:div w:id="197160376">
          <w:marLeft w:val="0"/>
          <w:marRight w:val="0"/>
          <w:marTop w:val="0"/>
          <w:marBottom w:val="0"/>
          <w:divBdr>
            <w:top w:val="none" w:sz="0" w:space="0" w:color="auto"/>
            <w:left w:val="none" w:sz="0" w:space="0" w:color="auto"/>
            <w:bottom w:val="none" w:sz="0" w:space="0" w:color="auto"/>
            <w:right w:val="none" w:sz="0" w:space="0" w:color="auto"/>
          </w:divBdr>
        </w:div>
      </w:divsChild>
    </w:div>
    <w:div w:id="197160122">
      <w:marLeft w:val="0"/>
      <w:marRight w:val="0"/>
      <w:marTop w:val="0"/>
      <w:marBottom w:val="0"/>
      <w:divBdr>
        <w:top w:val="none" w:sz="0" w:space="0" w:color="auto"/>
        <w:left w:val="none" w:sz="0" w:space="0" w:color="auto"/>
        <w:bottom w:val="none" w:sz="0" w:space="0" w:color="auto"/>
        <w:right w:val="none" w:sz="0" w:space="0" w:color="auto"/>
      </w:divBdr>
    </w:div>
    <w:div w:id="197160124">
      <w:marLeft w:val="0"/>
      <w:marRight w:val="0"/>
      <w:marTop w:val="0"/>
      <w:marBottom w:val="0"/>
      <w:divBdr>
        <w:top w:val="none" w:sz="0" w:space="0" w:color="auto"/>
        <w:left w:val="none" w:sz="0" w:space="0" w:color="auto"/>
        <w:bottom w:val="none" w:sz="0" w:space="0" w:color="auto"/>
        <w:right w:val="none" w:sz="0" w:space="0" w:color="auto"/>
      </w:divBdr>
    </w:div>
    <w:div w:id="197160125">
      <w:marLeft w:val="0"/>
      <w:marRight w:val="0"/>
      <w:marTop w:val="0"/>
      <w:marBottom w:val="0"/>
      <w:divBdr>
        <w:top w:val="none" w:sz="0" w:space="0" w:color="auto"/>
        <w:left w:val="none" w:sz="0" w:space="0" w:color="auto"/>
        <w:bottom w:val="none" w:sz="0" w:space="0" w:color="auto"/>
        <w:right w:val="none" w:sz="0" w:space="0" w:color="auto"/>
      </w:divBdr>
    </w:div>
    <w:div w:id="197160126">
      <w:marLeft w:val="0"/>
      <w:marRight w:val="0"/>
      <w:marTop w:val="0"/>
      <w:marBottom w:val="0"/>
      <w:divBdr>
        <w:top w:val="none" w:sz="0" w:space="0" w:color="auto"/>
        <w:left w:val="none" w:sz="0" w:space="0" w:color="auto"/>
        <w:bottom w:val="none" w:sz="0" w:space="0" w:color="auto"/>
        <w:right w:val="none" w:sz="0" w:space="0" w:color="auto"/>
      </w:divBdr>
    </w:div>
    <w:div w:id="197160127">
      <w:marLeft w:val="0"/>
      <w:marRight w:val="0"/>
      <w:marTop w:val="0"/>
      <w:marBottom w:val="0"/>
      <w:divBdr>
        <w:top w:val="none" w:sz="0" w:space="0" w:color="auto"/>
        <w:left w:val="none" w:sz="0" w:space="0" w:color="auto"/>
        <w:bottom w:val="none" w:sz="0" w:space="0" w:color="auto"/>
        <w:right w:val="none" w:sz="0" w:space="0" w:color="auto"/>
      </w:divBdr>
    </w:div>
    <w:div w:id="197160132">
      <w:marLeft w:val="0"/>
      <w:marRight w:val="0"/>
      <w:marTop w:val="0"/>
      <w:marBottom w:val="0"/>
      <w:divBdr>
        <w:top w:val="none" w:sz="0" w:space="0" w:color="auto"/>
        <w:left w:val="none" w:sz="0" w:space="0" w:color="auto"/>
        <w:bottom w:val="none" w:sz="0" w:space="0" w:color="auto"/>
        <w:right w:val="none" w:sz="0" w:space="0" w:color="auto"/>
      </w:divBdr>
    </w:div>
    <w:div w:id="197160133">
      <w:marLeft w:val="0"/>
      <w:marRight w:val="0"/>
      <w:marTop w:val="0"/>
      <w:marBottom w:val="0"/>
      <w:divBdr>
        <w:top w:val="none" w:sz="0" w:space="0" w:color="auto"/>
        <w:left w:val="none" w:sz="0" w:space="0" w:color="auto"/>
        <w:bottom w:val="none" w:sz="0" w:space="0" w:color="auto"/>
        <w:right w:val="none" w:sz="0" w:space="0" w:color="auto"/>
      </w:divBdr>
    </w:div>
    <w:div w:id="197160134">
      <w:marLeft w:val="0"/>
      <w:marRight w:val="0"/>
      <w:marTop w:val="0"/>
      <w:marBottom w:val="0"/>
      <w:divBdr>
        <w:top w:val="none" w:sz="0" w:space="0" w:color="auto"/>
        <w:left w:val="none" w:sz="0" w:space="0" w:color="auto"/>
        <w:bottom w:val="none" w:sz="0" w:space="0" w:color="auto"/>
        <w:right w:val="none" w:sz="0" w:space="0" w:color="auto"/>
      </w:divBdr>
    </w:div>
    <w:div w:id="197160137">
      <w:marLeft w:val="0"/>
      <w:marRight w:val="0"/>
      <w:marTop w:val="0"/>
      <w:marBottom w:val="0"/>
      <w:divBdr>
        <w:top w:val="none" w:sz="0" w:space="0" w:color="auto"/>
        <w:left w:val="none" w:sz="0" w:space="0" w:color="auto"/>
        <w:bottom w:val="none" w:sz="0" w:space="0" w:color="auto"/>
        <w:right w:val="none" w:sz="0" w:space="0" w:color="auto"/>
      </w:divBdr>
    </w:div>
    <w:div w:id="197160139">
      <w:marLeft w:val="0"/>
      <w:marRight w:val="0"/>
      <w:marTop w:val="0"/>
      <w:marBottom w:val="0"/>
      <w:divBdr>
        <w:top w:val="none" w:sz="0" w:space="0" w:color="auto"/>
        <w:left w:val="none" w:sz="0" w:space="0" w:color="auto"/>
        <w:bottom w:val="none" w:sz="0" w:space="0" w:color="auto"/>
        <w:right w:val="none" w:sz="0" w:space="0" w:color="auto"/>
      </w:divBdr>
    </w:div>
    <w:div w:id="197160147">
      <w:marLeft w:val="0"/>
      <w:marRight w:val="0"/>
      <w:marTop w:val="0"/>
      <w:marBottom w:val="0"/>
      <w:divBdr>
        <w:top w:val="none" w:sz="0" w:space="0" w:color="auto"/>
        <w:left w:val="none" w:sz="0" w:space="0" w:color="auto"/>
        <w:bottom w:val="none" w:sz="0" w:space="0" w:color="auto"/>
        <w:right w:val="none" w:sz="0" w:space="0" w:color="auto"/>
      </w:divBdr>
    </w:div>
    <w:div w:id="197160152">
      <w:marLeft w:val="0"/>
      <w:marRight w:val="0"/>
      <w:marTop w:val="0"/>
      <w:marBottom w:val="0"/>
      <w:divBdr>
        <w:top w:val="none" w:sz="0" w:space="0" w:color="auto"/>
        <w:left w:val="none" w:sz="0" w:space="0" w:color="auto"/>
        <w:bottom w:val="none" w:sz="0" w:space="0" w:color="auto"/>
        <w:right w:val="none" w:sz="0" w:space="0" w:color="auto"/>
      </w:divBdr>
    </w:div>
    <w:div w:id="197160155">
      <w:marLeft w:val="0"/>
      <w:marRight w:val="0"/>
      <w:marTop w:val="0"/>
      <w:marBottom w:val="0"/>
      <w:divBdr>
        <w:top w:val="none" w:sz="0" w:space="0" w:color="auto"/>
        <w:left w:val="none" w:sz="0" w:space="0" w:color="auto"/>
        <w:bottom w:val="none" w:sz="0" w:space="0" w:color="auto"/>
        <w:right w:val="none" w:sz="0" w:space="0" w:color="auto"/>
      </w:divBdr>
      <w:divsChild>
        <w:div w:id="197161281">
          <w:marLeft w:val="0"/>
          <w:marRight w:val="0"/>
          <w:marTop w:val="0"/>
          <w:marBottom w:val="0"/>
          <w:divBdr>
            <w:top w:val="none" w:sz="0" w:space="0" w:color="auto"/>
            <w:left w:val="none" w:sz="0" w:space="0" w:color="auto"/>
            <w:bottom w:val="none" w:sz="0" w:space="0" w:color="auto"/>
            <w:right w:val="none" w:sz="0" w:space="0" w:color="auto"/>
          </w:divBdr>
          <w:divsChild>
            <w:div w:id="197160473">
              <w:marLeft w:val="0"/>
              <w:marRight w:val="0"/>
              <w:marTop w:val="0"/>
              <w:marBottom w:val="0"/>
              <w:divBdr>
                <w:top w:val="none" w:sz="0" w:space="0" w:color="auto"/>
                <w:left w:val="none" w:sz="0" w:space="0" w:color="auto"/>
                <w:bottom w:val="none" w:sz="0" w:space="0" w:color="auto"/>
                <w:right w:val="none" w:sz="0" w:space="0" w:color="auto"/>
              </w:divBdr>
            </w:div>
          </w:divsChild>
        </w:div>
        <w:div w:id="197161335">
          <w:marLeft w:val="0"/>
          <w:marRight w:val="0"/>
          <w:marTop w:val="0"/>
          <w:marBottom w:val="0"/>
          <w:divBdr>
            <w:top w:val="none" w:sz="0" w:space="0" w:color="auto"/>
            <w:left w:val="none" w:sz="0" w:space="0" w:color="auto"/>
            <w:bottom w:val="none" w:sz="0" w:space="0" w:color="auto"/>
            <w:right w:val="none" w:sz="0" w:space="0" w:color="auto"/>
          </w:divBdr>
          <w:divsChild>
            <w:div w:id="197161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0157">
      <w:marLeft w:val="0"/>
      <w:marRight w:val="0"/>
      <w:marTop w:val="0"/>
      <w:marBottom w:val="0"/>
      <w:divBdr>
        <w:top w:val="none" w:sz="0" w:space="0" w:color="auto"/>
        <w:left w:val="none" w:sz="0" w:space="0" w:color="auto"/>
        <w:bottom w:val="none" w:sz="0" w:space="0" w:color="auto"/>
        <w:right w:val="none" w:sz="0" w:space="0" w:color="auto"/>
      </w:divBdr>
    </w:div>
    <w:div w:id="197160158">
      <w:marLeft w:val="0"/>
      <w:marRight w:val="0"/>
      <w:marTop w:val="0"/>
      <w:marBottom w:val="0"/>
      <w:divBdr>
        <w:top w:val="none" w:sz="0" w:space="0" w:color="auto"/>
        <w:left w:val="none" w:sz="0" w:space="0" w:color="auto"/>
        <w:bottom w:val="none" w:sz="0" w:space="0" w:color="auto"/>
        <w:right w:val="none" w:sz="0" w:space="0" w:color="auto"/>
      </w:divBdr>
    </w:div>
    <w:div w:id="197160159">
      <w:marLeft w:val="0"/>
      <w:marRight w:val="0"/>
      <w:marTop w:val="0"/>
      <w:marBottom w:val="0"/>
      <w:divBdr>
        <w:top w:val="none" w:sz="0" w:space="0" w:color="auto"/>
        <w:left w:val="none" w:sz="0" w:space="0" w:color="auto"/>
        <w:bottom w:val="none" w:sz="0" w:space="0" w:color="auto"/>
        <w:right w:val="none" w:sz="0" w:space="0" w:color="auto"/>
      </w:divBdr>
    </w:div>
    <w:div w:id="197160160">
      <w:marLeft w:val="0"/>
      <w:marRight w:val="0"/>
      <w:marTop w:val="0"/>
      <w:marBottom w:val="0"/>
      <w:divBdr>
        <w:top w:val="none" w:sz="0" w:space="0" w:color="auto"/>
        <w:left w:val="none" w:sz="0" w:space="0" w:color="auto"/>
        <w:bottom w:val="none" w:sz="0" w:space="0" w:color="auto"/>
        <w:right w:val="none" w:sz="0" w:space="0" w:color="auto"/>
      </w:divBdr>
    </w:div>
    <w:div w:id="197160162">
      <w:marLeft w:val="0"/>
      <w:marRight w:val="0"/>
      <w:marTop w:val="0"/>
      <w:marBottom w:val="0"/>
      <w:divBdr>
        <w:top w:val="none" w:sz="0" w:space="0" w:color="auto"/>
        <w:left w:val="none" w:sz="0" w:space="0" w:color="auto"/>
        <w:bottom w:val="none" w:sz="0" w:space="0" w:color="auto"/>
        <w:right w:val="none" w:sz="0" w:space="0" w:color="auto"/>
      </w:divBdr>
      <w:divsChild>
        <w:div w:id="197161600">
          <w:marLeft w:val="0"/>
          <w:marRight w:val="0"/>
          <w:marTop w:val="0"/>
          <w:marBottom w:val="0"/>
          <w:divBdr>
            <w:top w:val="none" w:sz="0" w:space="0" w:color="auto"/>
            <w:left w:val="none" w:sz="0" w:space="0" w:color="auto"/>
            <w:bottom w:val="none" w:sz="0" w:space="0" w:color="auto"/>
            <w:right w:val="none" w:sz="0" w:space="0" w:color="auto"/>
          </w:divBdr>
          <w:divsChild>
            <w:div w:id="197161018">
              <w:marLeft w:val="0"/>
              <w:marRight w:val="0"/>
              <w:marTop w:val="0"/>
              <w:marBottom w:val="0"/>
              <w:divBdr>
                <w:top w:val="none" w:sz="0" w:space="0" w:color="auto"/>
                <w:left w:val="none" w:sz="0" w:space="0" w:color="auto"/>
                <w:bottom w:val="none" w:sz="0" w:space="0" w:color="auto"/>
                <w:right w:val="none" w:sz="0" w:space="0" w:color="auto"/>
              </w:divBdr>
              <w:divsChild>
                <w:div w:id="197162067">
                  <w:marLeft w:val="0"/>
                  <w:marRight w:val="0"/>
                  <w:marTop w:val="0"/>
                  <w:marBottom w:val="0"/>
                  <w:divBdr>
                    <w:top w:val="none" w:sz="0" w:space="0" w:color="auto"/>
                    <w:left w:val="none" w:sz="0" w:space="0" w:color="auto"/>
                    <w:bottom w:val="none" w:sz="0" w:space="0" w:color="auto"/>
                    <w:right w:val="none" w:sz="0" w:space="0" w:color="auto"/>
                  </w:divBdr>
                  <w:divsChild>
                    <w:div w:id="197159944">
                      <w:marLeft w:val="0"/>
                      <w:marRight w:val="0"/>
                      <w:marTop w:val="0"/>
                      <w:marBottom w:val="0"/>
                      <w:divBdr>
                        <w:top w:val="none" w:sz="0" w:space="0" w:color="auto"/>
                        <w:left w:val="none" w:sz="0" w:space="0" w:color="auto"/>
                        <w:bottom w:val="none" w:sz="0" w:space="0" w:color="auto"/>
                        <w:right w:val="none" w:sz="0" w:space="0" w:color="auto"/>
                      </w:divBdr>
                      <w:divsChild>
                        <w:div w:id="197160598">
                          <w:marLeft w:val="0"/>
                          <w:marRight w:val="0"/>
                          <w:marTop w:val="0"/>
                          <w:marBottom w:val="0"/>
                          <w:divBdr>
                            <w:top w:val="none" w:sz="0" w:space="0" w:color="auto"/>
                            <w:left w:val="none" w:sz="0" w:space="0" w:color="auto"/>
                            <w:bottom w:val="none" w:sz="0" w:space="0" w:color="auto"/>
                            <w:right w:val="none" w:sz="0" w:space="0" w:color="auto"/>
                          </w:divBdr>
                          <w:divsChild>
                            <w:div w:id="19716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160163">
      <w:marLeft w:val="0"/>
      <w:marRight w:val="0"/>
      <w:marTop w:val="0"/>
      <w:marBottom w:val="0"/>
      <w:divBdr>
        <w:top w:val="none" w:sz="0" w:space="0" w:color="auto"/>
        <w:left w:val="none" w:sz="0" w:space="0" w:color="auto"/>
        <w:bottom w:val="none" w:sz="0" w:space="0" w:color="auto"/>
        <w:right w:val="none" w:sz="0" w:space="0" w:color="auto"/>
      </w:divBdr>
    </w:div>
    <w:div w:id="197160165">
      <w:marLeft w:val="0"/>
      <w:marRight w:val="0"/>
      <w:marTop w:val="0"/>
      <w:marBottom w:val="0"/>
      <w:divBdr>
        <w:top w:val="none" w:sz="0" w:space="0" w:color="auto"/>
        <w:left w:val="none" w:sz="0" w:space="0" w:color="auto"/>
        <w:bottom w:val="none" w:sz="0" w:space="0" w:color="auto"/>
        <w:right w:val="none" w:sz="0" w:space="0" w:color="auto"/>
      </w:divBdr>
      <w:divsChild>
        <w:div w:id="197159919">
          <w:marLeft w:val="0"/>
          <w:marRight w:val="0"/>
          <w:marTop w:val="0"/>
          <w:marBottom w:val="0"/>
          <w:divBdr>
            <w:top w:val="none" w:sz="0" w:space="0" w:color="auto"/>
            <w:left w:val="none" w:sz="0" w:space="0" w:color="auto"/>
            <w:bottom w:val="none" w:sz="0" w:space="0" w:color="auto"/>
            <w:right w:val="none" w:sz="0" w:space="0" w:color="auto"/>
          </w:divBdr>
          <w:divsChild>
            <w:div w:id="197162075">
              <w:marLeft w:val="0"/>
              <w:marRight w:val="0"/>
              <w:marTop w:val="0"/>
              <w:marBottom w:val="0"/>
              <w:divBdr>
                <w:top w:val="none" w:sz="0" w:space="0" w:color="auto"/>
                <w:left w:val="none" w:sz="0" w:space="0" w:color="auto"/>
                <w:bottom w:val="none" w:sz="0" w:space="0" w:color="auto"/>
                <w:right w:val="none" w:sz="0" w:space="0" w:color="auto"/>
              </w:divBdr>
              <w:divsChild>
                <w:div w:id="197159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1213">
          <w:marLeft w:val="0"/>
          <w:marRight w:val="0"/>
          <w:marTop w:val="0"/>
          <w:marBottom w:val="0"/>
          <w:divBdr>
            <w:top w:val="none" w:sz="0" w:space="0" w:color="auto"/>
            <w:left w:val="none" w:sz="0" w:space="0" w:color="auto"/>
            <w:bottom w:val="none" w:sz="0" w:space="0" w:color="auto"/>
            <w:right w:val="none" w:sz="0" w:space="0" w:color="auto"/>
          </w:divBdr>
        </w:div>
      </w:divsChild>
    </w:div>
    <w:div w:id="197160166">
      <w:marLeft w:val="0"/>
      <w:marRight w:val="0"/>
      <w:marTop w:val="0"/>
      <w:marBottom w:val="0"/>
      <w:divBdr>
        <w:top w:val="none" w:sz="0" w:space="0" w:color="auto"/>
        <w:left w:val="none" w:sz="0" w:space="0" w:color="auto"/>
        <w:bottom w:val="none" w:sz="0" w:space="0" w:color="auto"/>
        <w:right w:val="none" w:sz="0" w:space="0" w:color="auto"/>
      </w:divBdr>
    </w:div>
    <w:div w:id="197160167">
      <w:marLeft w:val="0"/>
      <w:marRight w:val="0"/>
      <w:marTop w:val="0"/>
      <w:marBottom w:val="0"/>
      <w:divBdr>
        <w:top w:val="none" w:sz="0" w:space="0" w:color="auto"/>
        <w:left w:val="none" w:sz="0" w:space="0" w:color="auto"/>
        <w:bottom w:val="none" w:sz="0" w:space="0" w:color="auto"/>
        <w:right w:val="none" w:sz="0" w:space="0" w:color="auto"/>
      </w:divBdr>
    </w:div>
    <w:div w:id="197160169">
      <w:marLeft w:val="0"/>
      <w:marRight w:val="0"/>
      <w:marTop w:val="0"/>
      <w:marBottom w:val="0"/>
      <w:divBdr>
        <w:top w:val="none" w:sz="0" w:space="0" w:color="auto"/>
        <w:left w:val="none" w:sz="0" w:space="0" w:color="auto"/>
        <w:bottom w:val="none" w:sz="0" w:space="0" w:color="auto"/>
        <w:right w:val="none" w:sz="0" w:space="0" w:color="auto"/>
      </w:divBdr>
    </w:div>
    <w:div w:id="197160170">
      <w:marLeft w:val="0"/>
      <w:marRight w:val="0"/>
      <w:marTop w:val="0"/>
      <w:marBottom w:val="0"/>
      <w:divBdr>
        <w:top w:val="none" w:sz="0" w:space="0" w:color="auto"/>
        <w:left w:val="none" w:sz="0" w:space="0" w:color="auto"/>
        <w:bottom w:val="none" w:sz="0" w:space="0" w:color="auto"/>
        <w:right w:val="none" w:sz="0" w:space="0" w:color="auto"/>
      </w:divBdr>
    </w:div>
    <w:div w:id="197160175">
      <w:marLeft w:val="0"/>
      <w:marRight w:val="0"/>
      <w:marTop w:val="0"/>
      <w:marBottom w:val="0"/>
      <w:divBdr>
        <w:top w:val="none" w:sz="0" w:space="0" w:color="auto"/>
        <w:left w:val="none" w:sz="0" w:space="0" w:color="auto"/>
        <w:bottom w:val="none" w:sz="0" w:space="0" w:color="auto"/>
        <w:right w:val="none" w:sz="0" w:space="0" w:color="auto"/>
      </w:divBdr>
      <w:divsChild>
        <w:div w:id="197161848">
          <w:marLeft w:val="0"/>
          <w:marRight w:val="0"/>
          <w:marTop w:val="0"/>
          <w:marBottom w:val="0"/>
          <w:divBdr>
            <w:top w:val="none" w:sz="0" w:space="0" w:color="auto"/>
            <w:left w:val="none" w:sz="0" w:space="0" w:color="auto"/>
            <w:bottom w:val="none" w:sz="0" w:space="0" w:color="auto"/>
            <w:right w:val="none" w:sz="0" w:space="0" w:color="auto"/>
          </w:divBdr>
        </w:div>
      </w:divsChild>
    </w:div>
    <w:div w:id="197160176">
      <w:marLeft w:val="0"/>
      <w:marRight w:val="0"/>
      <w:marTop w:val="0"/>
      <w:marBottom w:val="0"/>
      <w:divBdr>
        <w:top w:val="none" w:sz="0" w:space="0" w:color="auto"/>
        <w:left w:val="none" w:sz="0" w:space="0" w:color="auto"/>
        <w:bottom w:val="none" w:sz="0" w:space="0" w:color="auto"/>
        <w:right w:val="none" w:sz="0" w:space="0" w:color="auto"/>
      </w:divBdr>
    </w:div>
    <w:div w:id="197160178">
      <w:marLeft w:val="0"/>
      <w:marRight w:val="0"/>
      <w:marTop w:val="0"/>
      <w:marBottom w:val="0"/>
      <w:divBdr>
        <w:top w:val="none" w:sz="0" w:space="0" w:color="auto"/>
        <w:left w:val="none" w:sz="0" w:space="0" w:color="auto"/>
        <w:bottom w:val="none" w:sz="0" w:space="0" w:color="auto"/>
        <w:right w:val="none" w:sz="0" w:space="0" w:color="auto"/>
      </w:divBdr>
    </w:div>
    <w:div w:id="197160180">
      <w:marLeft w:val="0"/>
      <w:marRight w:val="0"/>
      <w:marTop w:val="0"/>
      <w:marBottom w:val="0"/>
      <w:divBdr>
        <w:top w:val="none" w:sz="0" w:space="0" w:color="auto"/>
        <w:left w:val="none" w:sz="0" w:space="0" w:color="auto"/>
        <w:bottom w:val="none" w:sz="0" w:space="0" w:color="auto"/>
        <w:right w:val="none" w:sz="0" w:space="0" w:color="auto"/>
      </w:divBdr>
      <w:divsChild>
        <w:div w:id="197159833">
          <w:marLeft w:val="0"/>
          <w:marRight w:val="0"/>
          <w:marTop w:val="0"/>
          <w:marBottom w:val="0"/>
          <w:divBdr>
            <w:top w:val="none" w:sz="0" w:space="0" w:color="auto"/>
            <w:left w:val="none" w:sz="0" w:space="0" w:color="auto"/>
            <w:bottom w:val="none" w:sz="0" w:space="0" w:color="auto"/>
            <w:right w:val="none" w:sz="0" w:space="0" w:color="auto"/>
          </w:divBdr>
        </w:div>
        <w:div w:id="197160270">
          <w:marLeft w:val="0"/>
          <w:marRight w:val="0"/>
          <w:marTop w:val="0"/>
          <w:marBottom w:val="0"/>
          <w:divBdr>
            <w:top w:val="none" w:sz="0" w:space="0" w:color="auto"/>
            <w:left w:val="none" w:sz="0" w:space="0" w:color="auto"/>
            <w:bottom w:val="none" w:sz="0" w:space="0" w:color="auto"/>
            <w:right w:val="none" w:sz="0" w:space="0" w:color="auto"/>
          </w:divBdr>
        </w:div>
        <w:div w:id="197160694">
          <w:marLeft w:val="0"/>
          <w:marRight w:val="0"/>
          <w:marTop w:val="0"/>
          <w:marBottom w:val="0"/>
          <w:divBdr>
            <w:top w:val="none" w:sz="0" w:space="0" w:color="auto"/>
            <w:left w:val="none" w:sz="0" w:space="0" w:color="auto"/>
            <w:bottom w:val="none" w:sz="0" w:space="0" w:color="auto"/>
            <w:right w:val="none" w:sz="0" w:space="0" w:color="auto"/>
          </w:divBdr>
        </w:div>
        <w:div w:id="197161317">
          <w:marLeft w:val="0"/>
          <w:marRight w:val="0"/>
          <w:marTop w:val="0"/>
          <w:marBottom w:val="0"/>
          <w:divBdr>
            <w:top w:val="none" w:sz="0" w:space="0" w:color="auto"/>
            <w:left w:val="none" w:sz="0" w:space="0" w:color="auto"/>
            <w:bottom w:val="none" w:sz="0" w:space="0" w:color="auto"/>
            <w:right w:val="none" w:sz="0" w:space="0" w:color="auto"/>
          </w:divBdr>
        </w:div>
        <w:div w:id="197161558">
          <w:marLeft w:val="0"/>
          <w:marRight w:val="0"/>
          <w:marTop w:val="0"/>
          <w:marBottom w:val="0"/>
          <w:divBdr>
            <w:top w:val="none" w:sz="0" w:space="0" w:color="auto"/>
            <w:left w:val="none" w:sz="0" w:space="0" w:color="auto"/>
            <w:bottom w:val="none" w:sz="0" w:space="0" w:color="auto"/>
            <w:right w:val="none" w:sz="0" w:space="0" w:color="auto"/>
          </w:divBdr>
        </w:div>
      </w:divsChild>
    </w:div>
    <w:div w:id="197160183">
      <w:marLeft w:val="0"/>
      <w:marRight w:val="0"/>
      <w:marTop w:val="0"/>
      <w:marBottom w:val="0"/>
      <w:divBdr>
        <w:top w:val="none" w:sz="0" w:space="0" w:color="auto"/>
        <w:left w:val="none" w:sz="0" w:space="0" w:color="auto"/>
        <w:bottom w:val="none" w:sz="0" w:space="0" w:color="auto"/>
        <w:right w:val="none" w:sz="0" w:space="0" w:color="auto"/>
      </w:divBdr>
    </w:div>
    <w:div w:id="197160185">
      <w:marLeft w:val="0"/>
      <w:marRight w:val="0"/>
      <w:marTop w:val="0"/>
      <w:marBottom w:val="0"/>
      <w:divBdr>
        <w:top w:val="none" w:sz="0" w:space="0" w:color="auto"/>
        <w:left w:val="none" w:sz="0" w:space="0" w:color="auto"/>
        <w:bottom w:val="none" w:sz="0" w:space="0" w:color="auto"/>
        <w:right w:val="none" w:sz="0" w:space="0" w:color="auto"/>
      </w:divBdr>
    </w:div>
    <w:div w:id="197160188">
      <w:marLeft w:val="0"/>
      <w:marRight w:val="0"/>
      <w:marTop w:val="0"/>
      <w:marBottom w:val="0"/>
      <w:divBdr>
        <w:top w:val="none" w:sz="0" w:space="0" w:color="auto"/>
        <w:left w:val="none" w:sz="0" w:space="0" w:color="auto"/>
        <w:bottom w:val="none" w:sz="0" w:space="0" w:color="auto"/>
        <w:right w:val="none" w:sz="0" w:space="0" w:color="auto"/>
      </w:divBdr>
    </w:div>
    <w:div w:id="197160192">
      <w:marLeft w:val="0"/>
      <w:marRight w:val="0"/>
      <w:marTop w:val="0"/>
      <w:marBottom w:val="0"/>
      <w:divBdr>
        <w:top w:val="none" w:sz="0" w:space="0" w:color="auto"/>
        <w:left w:val="none" w:sz="0" w:space="0" w:color="auto"/>
        <w:bottom w:val="none" w:sz="0" w:space="0" w:color="auto"/>
        <w:right w:val="none" w:sz="0" w:space="0" w:color="auto"/>
      </w:divBdr>
    </w:div>
    <w:div w:id="197160193">
      <w:marLeft w:val="0"/>
      <w:marRight w:val="0"/>
      <w:marTop w:val="0"/>
      <w:marBottom w:val="0"/>
      <w:divBdr>
        <w:top w:val="none" w:sz="0" w:space="0" w:color="auto"/>
        <w:left w:val="none" w:sz="0" w:space="0" w:color="auto"/>
        <w:bottom w:val="none" w:sz="0" w:space="0" w:color="auto"/>
        <w:right w:val="none" w:sz="0" w:space="0" w:color="auto"/>
      </w:divBdr>
    </w:div>
    <w:div w:id="197160194">
      <w:marLeft w:val="0"/>
      <w:marRight w:val="0"/>
      <w:marTop w:val="0"/>
      <w:marBottom w:val="0"/>
      <w:divBdr>
        <w:top w:val="none" w:sz="0" w:space="0" w:color="auto"/>
        <w:left w:val="none" w:sz="0" w:space="0" w:color="auto"/>
        <w:bottom w:val="none" w:sz="0" w:space="0" w:color="auto"/>
        <w:right w:val="none" w:sz="0" w:space="0" w:color="auto"/>
      </w:divBdr>
    </w:div>
    <w:div w:id="197160199">
      <w:marLeft w:val="0"/>
      <w:marRight w:val="0"/>
      <w:marTop w:val="0"/>
      <w:marBottom w:val="0"/>
      <w:divBdr>
        <w:top w:val="none" w:sz="0" w:space="0" w:color="auto"/>
        <w:left w:val="none" w:sz="0" w:space="0" w:color="auto"/>
        <w:bottom w:val="none" w:sz="0" w:space="0" w:color="auto"/>
        <w:right w:val="none" w:sz="0" w:space="0" w:color="auto"/>
      </w:divBdr>
    </w:div>
    <w:div w:id="197160200">
      <w:marLeft w:val="0"/>
      <w:marRight w:val="0"/>
      <w:marTop w:val="0"/>
      <w:marBottom w:val="0"/>
      <w:divBdr>
        <w:top w:val="none" w:sz="0" w:space="0" w:color="auto"/>
        <w:left w:val="none" w:sz="0" w:space="0" w:color="auto"/>
        <w:bottom w:val="none" w:sz="0" w:space="0" w:color="auto"/>
        <w:right w:val="none" w:sz="0" w:space="0" w:color="auto"/>
      </w:divBdr>
      <w:divsChild>
        <w:div w:id="197160237">
          <w:marLeft w:val="0"/>
          <w:marRight w:val="0"/>
          <w:marTop w:val="0"/>
          <w:marBottom w:val="0"/>
          <w:divBdr>
            <w:top w:val="none" w:sz="0" w:space="0" w:color="auto"/>
            <w:left w:val="none" w:sz="0" w:space="0" w:color="auto"/>
            <w:bottom w:val="none" w:sz="0" w:space="0" w:color="auto"/>
            <w:right w:val="none" w:sz="0" w:space="0" w:color="auto"/>
          </w:divBdr>
        </w:div>
        <w:div w:id="197160565">
          <w:marLeft w:val="0"/>
          <w:marRight w:val="0"/>
          <w:marTop w:val="0"/>
          <w:marBottom w:val="0"/>
          <w:divBdr>
            <w:top w:val="none" w:sz="0" w:space="0" w:color="auto"/>
            <w:left w:val="none" w:sz="0" w:space="0" w:color="auto"/>
            <w:bottom w:val="none" w:sz="0" w:space="0" w:color="auto"/>
            <w:right w:val="none" w:sz="0" w:space="0" w:color="auto"/>
          </w:divBdr>
        </w:div>
        <w:div w:id="197161181">
          <w:marLeft w:val="0"/>
          <w:marRight w:val="0"/>
          <w:marTop w:val="0"/>
          <w:marBottom w:val="0"/>
          <w:divBdr>
            <w:top w:val="none" w:sz="0" w:space="0" w:color="auto"/>
            <w:left w:val="none" w:sz="0" w:space="0" w:color="auto"/>
            <w:bottom w:val="none" w:sz="0" w:space="0" w:color="auto"/>
            <w:right w:val="none" w:sz="0" w:space="0" w:color="auto"/>
          </w:divBdr>
          <w:divsChild>
            <w:div w:id="197160609">
              <w:marLeft w:val="0"/>
              <w:marRight w:val="0"/>
              <w:marTop w:val="0"/>
              <w:marBottom w:val="0"/>
              <w:divBdr>
                <w:top w:val="none" w:sz="0" w:space="0" w:color="auto"/>
                <w:left w:val="none" w:sz="0" w:space="0" w:color="auto"/>
                <w:bottom w:val="none" w:sz="0" w:space="0" w:color="auto"/>
                <w:right w:val="none" w:sz="0" w:space="0" w:color="auto"/>
              </w:divBdr>
            </w:div>
            <w:div w:id="197162405">
              <w:marLeft w:val="0"/>
              <w:marRight w:val="0"/>
              <w:marTop w:val="0"/>
              <w:marBottom w:val="0"/>
              <w:divBdr>
                <w:top w:val="none" w:sz="0" w:space="0" w:color="auto"/>
                <w:left w:val="none" w:sz="0" w:space="0" w:color="auto"/>
                <w:bottom w:val="none" w:sz="0" w:space="0" w:color="auto"/>
                <w:right w:val="none" w:sz="0" w:space="0" w:color="auto"/>
              </w:divBdr>
              <w:divsChild>
                <w:div w:id="197161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2197">
          <w:marLeft w:val="0"/>
          <w:marRight w:val="0"/>
          <w:marTop w:val="0"/>
          <w:marBottom w:val="0"/>
          <w:divBdr>
            <w:top w:val="none" w:sz="0" w:space="0" w:color="auto"/>
            <w:left w:val="none" w:sz="0" w:space="0" w:color="auto"/>
            <w:bottom w:val="none" w:sz="0" w:space="0" w:color="auto"/>
            <w:right w:val="none" w:sz="0" w:space="0" w:color="auto"/>
          </w:divBdr>
        </w:div>
      </w:divsChild>
    </w:div>
    <w:div w:id="197160203">
      <w:marLeft w:val="0"/>
      <w:marRight w:val="0"/>
      <w:marTop w:val="0"/>
      <w:marBottom w:val="0"/>
      <w:divBdr>
        <w:top w:val="none" w:sz="0" w:space="0" w:color="auto"/>
        <w:left w:val="none" w:sz="0" w:space="0" w:color="auto"/>
        <w:bottom w:val="none" w:sz="0" w:space="0" w:color="auto"/>
        <w:right w:val="none" w:sz="0" w:space="0" w:color="auto"/>
      </w:divBdr>
      <w:divsChild>
        <w:div w:id="197160285">
          <w:marLeft w:val="0"/>
          <w:marRight w:val="0"/>
          <w:marTop w:val="0"/>
          <w:marBottom w:val="0"/>
          <w:divBdr>
            <w:top w:val="none" w:sz="0" w:space="0" w:color="auto"/>
            <w:left w:val="none" w:sz="0" w:space="0" w:color="auto"/>
            <w:bottom w:val="none" w:sz="0" w:space="0" w:color="auto"/>
            <w:right w:val="none" w:sz="0" w:space="0" w:color="auto"/>
          </w:divBdr>
          <w:divsChild>
            <w:div w:id="197161319">
              <w:marLeft w:val="0"/>
              <w:marRight w:val="0"/>
              <w:marTop w:val="0"/>
              <w:marBottom w:val="0"/>
              <w:divBdr>
                <w:top w:val="none" w:sz="0" w:space="0" w:color="auto"/>
                <w:left w:val="none" w:sz="0" w:space="0" w:color="auto"/>
                <w:bottom w:val="none" w:sz="0" w:space="0" w:color="auto"/>
                <w:right w:val="none" w:sz="0" w:space="0" w:color="auto"/>
              </w:divBdr>
              <w:divsChild>
                <w:div w:id="197161233">
                  <w:marLeft w:val="0"/>
                  <w:marRight w:val="0"/>
                  <w:marTop w:val="72"/>
                  <w:marBottom w:val="300"/>
                  <w:divBdr>
                    <w:top w:val="dotted" w:sz="4" w:space="0" w:color="FFFFFF"/>
                    <w:left w:val="dotted" w:sz="2" w:space="8" w:color="FFFFFF"/>
                    <w:bottom w:val="dotted" w:sz="4" w:space="0" w:color="FFFFFF"/>
                    <w:right w:val="dotted" w:sz="2" w:space="8" w:color="FFFFFF"/>
                  </w:divBdr>
                  <w:divsChild>
                    <w:div w:id="197160753">
                      <w:marLeft w:val="0"/>
                      <w:marRight w:val="0"/>
                      <w:marTop w:val="0"/>
                      <w:marBottom w:val="0"/>
                      <w:divBdr>
                        <w:top w:val="dotted" w:sz="2" w:space="6" w:color="FFFFFF"/>
                        <w:left w:val="dotted" w:sz="4" w:space="17" w:color="FFFFFF"/>
                        <w:bottom w:val="dotted" w:sz="4" w:space="1" w:color="FFFFFF"/>
                        <w:right w:val="dotted" w:sz="4" w:space="8" w:color="FFFFFF"/>
                      </w:divBdr>
                      <w:divsChild>
                        <w:div w:id="197160130">
                          <w:marLeft w:val="0"/>
                          <w:marRight w:val="0"/>
                          <w:marTop w:val="0"/>
                          <w:marBottom w:val="0"/>
                          <w:divBdr>
                            <w:top w:val="none" w:sz="0" w:space="0" w:color="auto"/>
                            <w:left w:val="none" w:sz="0" w:space="0" w:color="auto"/>
                            <w:bottom w:val="none" w:sz="0" w:space="0" w:color="auto"/>
                            <w:right w:val="none" w:sz="0" w:space="0" w:color="auto"/>
                          </w:divBdr>
                        </w:div>
                        <w:div w:id="197160286">
                          <w:marLeft w:val="0"/>
                          <w:marRight w:val="0"/>
                          <w:marTop w:val="0"/>
                          <w:marBottom w:val="0"/>
                          <w:divBdr>
                            <w:top w:val="none" w:sz="0" w:space="0" w:color="auto"/>
                            <w:left w:val="none" w:sz="0" w:space="0" w:color="auto"/>
                            <w:bottom w:val="none" w:sz="0" w:space="0" w:color="auto"/>
                            <w:right w:val="none" w:sz="0" w:space="0" w:color="auto"/>
                          </w:divBdr>
                        </w:div>
                        <w:div w:id="197160435">
                          <w:marLeft w:val="0"/>
                          <w:marRight w:val="0"/>
                          <w:marTop w:val="0"/>
                          <w:marBottom w:val="0"/>
                          <w:divBdr>
                            <w:top w:val="none" w:sz="0" w:space="0" w:color="auto"/>
                            <w:left w:val="none" w:sz="0" w:space="0" w:color="auto"/>
                            <w:bottom w:val="none" w:sz="0" w:space="0" w:color="auto"/>
                            <w:right w:val="none" w:sz="0" w:space="0" w:color="auto"/>
                          </w:divBdr>
                        </w:div>
                        <w:div w:id="197160720">
                          <w:marLeft w:val="0"/>
                          <w:marRight w:val="0"/>
                          <w:marTop w:val="0"/>
                          <w:marBottom w:val="0"/>
                          <w:divBdr>
                            <w:top w:val="none" w:sz="0" w:space="0" w:color="auto"/>
                            <w:left w:val="none" w:sz="0" w:space="0" w:color="auto"/>
                            <w:bottom w:val="none" w:sz="0" w:space="0" w:color="auto"/>
                            <w:right w:val="none" w:sz="0" w:space="0" w:color="auto"/>
                          </w:divBdr>
                        </w:div>
                        <w:div w:id="197160849">
                          <w:marLeft w:val="0"/>
                          <w:marRight w:val="0"/>
                          <w:marTop w:val="0"/>
                          <w:marBottom w:val="0"/>
                          <w:divBdr>
                            <w:top w:val="none" w:sz="0" w:space="0" w:color="auto"/>
                            <w:left w:val="none" w:sz="0" w:space="0" w:color="auto"/>
                            <w:bottom w:val="none" w:sz="0" w:space="0" w:color="auto"/>
                            <w:right w:val="none" w:sz="0" w:space="0" w:color="auto"/>
                          </w:divBdr>
                        </w:div>
                        <w:div w:id="197160870">
                          <w:marLeft w:val="0"/>
                          <w:marRight w:val="0"/>
                          <w:marTop w:val="0"/>
                          <w:marBottom w:val="0"/>
                          <w:divBdr>
                            <w:top w:val="none" w:sz="0" w:space="0" w:color="auto"/>
                            <w:left w:val="none" w:sz="0" w:space="0" w:color="auto"/>
                            <w:bottom w:val="none" w:sz="0" w:space="0" w:color="auto"/>
                            <w:right w:val="none" w:sz="0" w:space="0" w:color="auto"/>
                          </w:divBdr>
                        </w:div>
                        <w:div w:id="197161239">
                          <w:marLeft w:val="0"/>
                          <w:marRight w:val="0"/>
                          <w:marTop w:val="0"/>
                          <w:marBottom w:val="0"/>
                          <w:divBdr>
                            <w:top w:val="none" w:sz="0" w:space="0" w:color="auto"/>
                            <w:left w:val="none" w:sz="0" w:space="0" w:color="auto"/>
                            <w:bottom w:val="none" w:sz="0" w:space="0" w:color="auto"/>
                            <w:right w:val="none" w:sz="0" w:space="0" w:color="auto"/>
                          </w:divBdr>
                        </w:div>
                        <w:div w:id="197161471">
                          <w:marLeft w:val="0"/>
                          <w:marRight w:val="0"/>
                          <w:marTop w:val="0"/>
                          <w:marBottom w:val="0"/>
                          <w:divBdr>
                            <w:top w:val="none" w:sz="0" w:space="0" w:color="auto"/>
                            <w:left w:val="none" w:sz="0" w:space="0" w:color="auto"/>
                            <w:bottom w:val="none" w:sz="0" w:space="0" w:color="auto"/>
                            <w:right w:val="none" w:sz="0" w:space="0" w:color="auto"/>
                          </w:divBdr>
                        </w:div>
                        <w:div w:id="197161483">
                          <w:marLeft w:val="0"/>
                          <w:marRight w:val="0"/>
                          <w:marTop w:val="0"/>
                          <w:marBottom w:val="0"/>
                          <w:divBdr>
                            <w:top w:val="none" w:sz="0" w:space="0" w:color="auto"/>
                            <w:left w:val="none" w:sz="0" w:space="0" w:color="auto"/>
                            <w:bottom w:val="none" w:sz="0" w:space="0" w:color="auto"/>
                            <w:right w:val="none" w:sz="0" w:space="0" w:color="auto"/>
                          </w:divBdr>
                        </w:div>
                        <w:div w:id="197161594">
                          <w:marLeft w:val="0"/>
                          <w:marRight w:val="0"/>
                          <w:marTop w:val="0"/>
                          <w:marBottom w:val="0"/>
                          <w:divBdr>
                            <w:top w:val="none" w:sz="0" w:space="0" w:color="auto"/>
                            <w:left w:val="none" w:sz="0" w:space="0" w:color="auto"/>
                            <w:bottom w:val="none" w:sz="0" w:space="0" w:color="auto"/>
                            <w:right w:val="none" w:sz="0" w:space="0" w:color="auto"/>
                          </w:divBdr>
                        </w:div>
                        <w:div w:id="197161697">
                          <w:marLeft w:val="0"/>
                          <w:marRight w:val="0"/>
                          <w:marTop w:val="0"/>
                          <w:marBottom w:val="0"/>
                          <w:divBdr>
                            <w:top w:val="none" w:sz="0" w:space="0" w:color="auto"/>
                            <w:left w:val="none" w:sz="0" w:space="0" w:color="auto"/>
                            <w:bottom w:val="none" w:sz="0" w:space="0" w:color="auto"/>
                            <w:right w:val="none" w:sz="0" w:space="0" w:color="auto"/>
                          </w:divBdr>
                        </w:div>
                        <w:div w:id="197161797">
                          <w:marLeft w:val="0"/>
                          <w:marRight w:val="0"/>
                          <w:marTop w:val="0"/>
                          <w:marBottom w:val="0"/>
                          <w:divBdr>
                            <w:top w:val="none" w:sz="0" w:space="0" w:color="auto"/>
                            <w:left w:val="none" w:sz="0" w:space="0" w:color="auto"/>
                            <w:bottom w:val="none" w:sz="0" w:space="0" w:color="auto"/>
                            <w:right w:val="none" w:sz="0" w:space="0" w:color="auto"/>
                          </w:divBdr>
                        </w:div>
                        <w:div w:id="197161970">
                          <w:marLeft w:val="0"/>
                          <w:marRight w:val="0"/>
                          <w:marTop w:val="0"/>
                          <w:marBottom w:val="0"/>
                          <w:divBdr>
                            <w:top w:val="none" w:sz="0" w:space="0" w:color="auto"/>
                            <w:left w:val="none" w:sz="0" w:space="0" w:color="auto"/>
                            <w:bottom w:val="none" w:sz="0" w:space="0" w:color="auto"/>
                            <w:right w:val="none" w:sz="0" w:space="0" w:color="auto"/>
                          </w:divBdr>
                        </w:div>
                        <w:div w:id="197162167">
                          <w:marLeft w:val="0"/>
                          <w:marRight w:val="0"/>
                          <w:marTop w:val="0"/>
                          <w:marBottom w:val="0"/>
                          <w:divBdr>
                            <w:top w:val="none" w:sz="0" w:space="0" w:color="auto"/>
                            <w:left w:val="none" w:sz="0" w:space="0" w:color="auto"/>
                            <w:bottom w:val="none" w:sz="0" w:space="0" w:color="auto"/>
                            <w:right w:val="none" w:sz="0" w:space="0" w:color="auto"/>
                          </w:divBdr>
                        </w:div>
                        <w:div w:id="197162413">
                          <w:marLeft w:val="0"/>
                          <w:marRight w:val="0"/>
                          <w:marTop w:val="0"/>
                          <w:marBottom w:val="0"/>
                          <w:divBdr>
                            <w:top w:val="none" w:sz="0" w:space="0" w:color="auto"/>
                            <w:left w:val="none" w:sz="0" w:space="0" w:color="auto"/>
                            <w:bottom w:val="none" w:sz="0" w:space="0" w:color="auto"/>
                            <w:right w:val="none" w:sz="0" w:space="0" w:color="auto"/>
                          </w:divBdr>
                        </w:div>
                        <w:div w:id="197162523">
                          <w:marLeft w:val="0"/>
                          <w:marRight w:val="0"/>
                          <w:marTop w:val="0"/>
                          <w:marBottom w:val="0"/>
                          <w:divBdr>
                            <w:top w:val="none" w:sz="0" w:space="0" w:color="auto"/>
                            <w:left w:val="none" w:sz="0" w:space="0" w:color="auto"/>
                            <w:bottom w:val="none" w:sz="0" w:space="0" w:color="auto"/>
                            <w:right w:val="none" w:sz="0" w:space="0" w:color="auto"/>
                          </w:divBdr>
                        </w:div>
                        <w:div w:id="197162537">
                          <w:marLeft w:val="0"/>
                          <w:marRight w:val="0"/>
                          <w:marTop w:val="0"/>
                          <w:marBottom w:val="0"/>
                          <w:divBdr>
                            <w:top w:val="none" w:sz="0" w:space="0" w:color="auto"/>
                            <w:left w:val="none" w:sz="0" w:space="0" w:color="auto"/>
                            <w:bottom w:val="none" w:sz="0" w:space="0" w:color="auto"/>
                            <w:right w:val="none" w:sz="0" w:space="0" w:color="auto"/>
                          </w:divBdr>
                        </w:div>
                      </w:divsChild>
                    </w:div>
                    <w:div w:id="197162146">
                      <w:marLeft w:val="0"/>
                      <w:marRight w:val="0"/>
                      <w:marTop w:val="0"/>
                      <w:marBottom w:val="0"/>
                      <w:divBdr>
                        <w:top w:val="none" w:sz="0" w:space="0" w:color="auto"/>
                        <w:left w:val="none" w:sz="0" w:space="0" w:color="auto"/>
                        <w:bottom w:val="none" w:sz="0" w:space="0" w:color="auto"/>
                        <w:right w:val="none" w:sz="0" w:space="0" w:color="auto"/>
                      </w:divBdr>
                      <w:divsChild>
                        <w:div w:id="19716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160204">
      <w:marLeft w:val="0"/>
      <w:marRight w:val="0"/>
      <w:marTop w:val="0"/>
      <w:marBottom w:val="0"/>
      <w:divBdr>
        <w:top w:val="none" w:sz="0" w:space="0" w:color="auto"/>
        <w:left w:val="none" w:sz="0" w:space="0" w:color="auto"/>
        <w:bottom w:val="none" w:sz="0" w:space="0" w:color="auto"/>
        <w:right w:val="none" w:sz="0" w:space="0" w:color="auto"/>
      </w:divBdr>
    </w:div>
    <w:div w:id="197160206">
      <w:marLeft w:val="0"/>
      <w:marRight w:val="0"/>
      <w:marTop w:val="0"/>
      <w:marBottom w:val="0"/>
      <w:divBdr>
        <w:top w:val="none" w:sz="0" w:space="0" w:color="auto"/>
        <w:left w:val="none" w:sz="0" w:space="0" w:color="auto"/>
        <w:bottom w:val="none" w:sz="0" w:space="0" w:color="auto"/>
        <w:right w:val="none" w:sz="0" w:space="0" w:color="auto"/>
      </w:divBdr>
    </w:div>
    <w:div w:id="197160207">
      <w:marLeft w:val="0"/>
      <w:marRight w:val="0"/>
      <w:marTop w:val="0"/>
      <w:marBottom w:val="0"/>
      <w:divBdr>
        <w:top w:val="none" w:sz="0" w:space="0" w:color="auto"/>
        <w:left w:val="none" w:sz="0" w:space="0" w:color="auto"/>
        <w:bottom w:val="none" w:sz="0" w:space="0" w:color="auto"/>
        <w:right w:val="none" w:sz="0" w:space="0" w:color="auto"/>
      </w:divBdr>
    </w:div>
    <w:div w:id="197160208">
      <w:marLeft w:val="0"/>
      <w:marRight w:val="0"/>
      <w:marTop w:val="0"/>
      <w:marBottom w:val="0"/>
      <w:divBdr>
        <w:top w:val="none" w:sz="0" w:space="0" w:color="auto"/>
        <w:left w:val="none" w:sz="0" w:space="0" w:color="auto"/>
        <w:bottom w:val="none" w:sz="0" w:space="0" w:color="auto"/>
        <w:right w:val="none" w:sz="0" w:space="0" w:color="auto"/>
      </w:divBdr>
    </w:div>
    <w:div w:id="197160214">
      <w:marLeft w:val="0"/>
      <w:marRight w:val="0"/>
      <w:marTop w:val="0"/>
      <w:marBottom w:val="0"/>
      <w:divBdr>
        <w:top w:val="none" w:sz="0" w:space="0" w:color="auto"/>
        <w:left w:val="none" w:sz="0" w:space="0" w:color="auto"/>
        <w:bottom w:val="none" w:sz="0" w:space="0" w:color="auto"/>
        <w:right w:val="none" w:sz="0" w:space="0" w:color="auto"/>
      </w:divBdr>
    </w:div>
    <w:div w:id="197160215">
      <w:marLeft w:val="0"/>
      <w:marRight w:val="0"/>
      <w:marTop w:val="0"/>
      <w:marBottom w:val="0"/>
      <w:divBdr>
        <w:top w:val="none" w:sz="0" w:space="0" w:color="auto"/>
        <w:left w:val="none" w:sz="0" w:space="0" w:color="auto"/>
        <w:bottom w:val="none" w:sz="0" w:space="0" w:color="auto"/>
        <w:right w:val="none" w:sz="0" w:space="0" w:color="auto"/>
      </w:divBdr>
      <w:divsChild>
        <w:div w:id="197160978">
          <w:marLeft w:val="0"/>
          <w:marRight w:val="0"/>
          <w:marTop w:val="0"/>
          <w:marBottom w:val="0"/>
          <w:divBdr>
            <w:top w:val="none" w:sz="0" w:space="0" w:color="auto"/>
            <w:left w:val="none" w:sz="0" w:space="0" w:color="auto"/>
            <w:bottom w:val="none" w:sz="0" w:space="0" w:color="auto"/>
            <w:right w:val="none" w:sz="0" w:space="0" w:color="auto"/>
          </w:divBdr>
          <w:divsChild>
            <w:div w:id="197161850">
              <w:marLeft w:val="0"/>
              <w:marRight w:val="0"/>
              <w:marTop w:val="0"/>
              <w:marBottom w:val="0"/>
              <w:divBdr>
                <w:top w:val="none" w:sz="0" w:space="0" w:color="auto"/>
                <w:left w:val="none" w:sz="0" w:space="0" w:color="auto"/>
                <w:bottom w:val="none" w:sz="0" w:space="0" w:color="auto"/>
                <w:right w:val="none" w:sz="0" w:space="0" w:color="auto"/>
              </w:divBdr>
              <w:divsChild>
                <w:div w:id="197162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160216">
      <w:marLeft w:val="0"/>
      <w:marRight w:val="0"/>
      <w:marTop w:val="0"/>
      <w:marBottom w:val="0"/>
      <w:divBdr>
        <w:top w:val="none" w:sz="0" w:space="0" w:color="auto"/>
        <w:left w:val="none" w:sz="0" w:space="0" w:color="auto"/>
        <w:bottom w:val="none" w:sz="0" w:space="0" w:color="auto"/>
        <w:right w:val="none" w:sz="0" w:space="0" w:color="auto"/>
      </w:divBdr>
    </w:div>
    <w:div w:id="197160217">
      <w:marLeft w:val="0"/>
      <w:marRight w:val="0"/>
      <w:marTop w:val="0"/>
      <w:marBottom w:val="0"/>
      <w:divBdr>
        <w:top w:val="none" w:sz="0" w:space="0" w:color="auto"/>
        <w:left w:val="none" w:sz="0" w:space="0" w:color="auto"/>
        <w:bottom w:val="none" w:sz="0" w:space="0" w:color="auto"/>
        <w:right w:val="none" w:sz="0" w:space="0" w:color="auto"/>
      </w:divBdr>
    </w:div>
    <w:div w:id="197160219">
      <w:marLeft w:val="0"/>
      <w:marRight w:val="0"/>
      <w:marTop w:val="0"/>
      <w:marBottom w:val="0"/>
      <w:divBdr>
        <w:top w:val="none" w:sz="0" w:space="0" w:color="auto"/>
        <w:left w:val="none" w:sz="0" w:space="0" w:color="auto"/>
        <w:bottom w:val="none" w:sz="0" w:space="0" w:color="auto"/>
        <w:right w:val="none" w:sz="0" w:space="0" w:color="auto"/>
      </w:divBdr>
    </w:div>
    <w:div w:id="197160220">
      <w:marLeft w:val="0"/>
      <w:marRight w:val="0"/>
      <w:marTop w:val="0"/>
      <w:marBottom w:val="0"/>
      <w:divBdr>
        <w:top w:val="none" w:sz="0" w:space="0" w:color="auto"/>
        <w:left w:val="none" w:sz="0" w:space="0" w:color="auto"/>
        <w:bottom w:val="none" w:sz="0" w:space="0" w:color="auto"/>
        <w:right w:val="none" w:sz="0" w:space="0" w:color="auto"/>
      </w:divBdr>
    </w:div>
    <w:div w:id="197160221">
      <w:marLeft w:val="0"/>
      <w:marRight w:val="0"/>
      <w:marTop w:val="0"/>
      <w:marBottom w:val="0"/>
      <w:divBdr>
        <w:top w:val="none" w:sz="0" w:space="0" w:color="auto"/>
        <w:left w:val="none" w:sz="0" w:space="0" w:color="auto"/>
        <w:bottom w:val="none" w:sz="0" w:space="0" w:color="auto"/>
        <w:right w:val="none" w:sz="0" w:space="0" w:color="auto"/>
      </w:divBdr>
    </w:div>
    <w:div w:id="197160224">
      <w:marLeft w:val="0"/>
      <w:marRight w:val="0"/>
      <w:marTop w:val="0"/>
      <w:marBottom w:val="0"/>
      <w:divBdr>
        <w:top w:val="none" w:sz="0" w:space="0" w:color="auto"/>
        <w:left w:val="none" w:sz="0" w:space="0" w:color="auto"/>
        <w:bottom w:val="none" w:sz="0" w:space="0" w:color="auto"/>
        <w:right w:val="none" w:sz="0" w:space="0" w:color="auto"/>
      </w:divBdr>
    </w:div>
    <w:div w:id="197160225">
      <w:marLeft w:val="0"/>
      <w:marRight w:val="0"/>
      <w:marTop w:val="0"/>
      <w:marBottom w:val="0"/>
      <w:divBdr>
        <w:top w:val="none" w:sz="0" w:space="0" w:color="auto"/>
        <w:left w:val="none" w:sz="0" w:space="0" w:color="auto"/>
        <w:bottom w:val="none" w:sz="0" w:space="0" w:color="auto"/>
        <w:right w:val="none" w:sz="0" w:space="0" w:color="auto"/>
      </w:divBdr>
    </w:div>
    <w:div w:id="197160226">
      <w:marLeft w:val="0"/>
      <w:marRight w:val="0"/>
      <w:marTop w:val="0"/>
      <w:marBottom w:val="0"/>
      <w:divBdr>
        <w:top w:val="none" w:sz="0" w:space="0" w:color="auto"/>
        <w:left w:val="none" w:sz="0" w:space="0" w:color="auto"/>
        <w:bottom w:val="none" w:sz="0" w:space="0" w:color="auto"/>
        <w:right w:val="none" w:sz="0" w:space="0" w:color="auto"/>
      </w:divBdr>
    </w:div>
    <w:div w:id="197160227">
      <w:marLeft w:val="0"/>
      <w:marRight w:val="0"/>
      <w:marTop w:val="0"/>
      <w:marBottom w:val="0"/>
      <w:divBdr>
        <w:top w:val="none" w:sz="0" w:space="0" w:color="auto"/>
        <w:left w:val="none" w:sz="0" w:space="0" w:color="auto"/>
        <w:bottom w:val="none" w:sz="0" w:space="0" w:color="auto"/>
        <w:right w:val="none" w:sz="0" w:space="0" w:color="auto"/>
      </w:divBdr>
    </w:div>
    <w:div w:id="197160228">
      <w:marLeft w:val="0"/>
      <w:marRight w:val="0"/>
      <w:marTop w:val="0"/>
      <w:marBottom w:val="0"/>
      <w:divBdr>
        <w:top w:val="none" w:sz="0" w:space="0" w:color="auto"/>
        <w:left w:val="none" w:sz="0" w:space="0" w:color="auto"/>
        <w:bottom w:val="none" w:sz="0" w:space="0" w:color="auto"/>
        <w:right w:val="none" w:sz="0" w:space="0" w:color="auto"/>
      </w:divBdr>
      <w:divsChild>
        <w:div w:id="197160567">
          <w:marLeft w:val="0"/>
          <w:marRight w:val="0"/>
          <w:marTop w:val="0"/>
          <w:marBottom w:val="0"/>
          <w:divBdr>
            <w:top w:val="none" w:sz="0" w:space="0" w:color="auto"/>
            <w:left w:val="none" w:sz="0" w:space="0" w:color="auto"/>
            <w:bottom w:val="none" w:sz="0" w:space="0" w:color="auto"/>
            <w:right w:val="none" w:sz="0" w:space="0" w:color="auto"/>
          </w:divBdr>
        </w:div>
      </w:divsChild>
    </w:div>
    <w:div w:id="197160231">
      <w:marLeft w:val="0"/>
      <w:marRight w:val="0"/>
      <w:marTop w:val="0"/>
      <w:marBottom w:val="0"/>
      <w:divBdr>
        <w:top w:val="none" w:sz="0" w:space="0" w:color="auto"/>
        <w:left w:val="none" w:sz="0" w:space="0" w:color="auto"/>
        <w:bottom w:val="none" w:sz="0" w:space="0" w:color="auto"/>
        <w:right w:val="none" w:sz="0" w:space="0" w:color="auto"/>
      </w:divBdr>
    </w:div>
    <w:div w:id="197160232">
      <w:marLeft w:val="0"/>
      <w:marRight w:val="0"/>
      <w:marTop w:val="0"/>
      <w:marBottom w:val="0"/>
      <w:divBdr>
        <w:top w:val="none" w:sz="0" w:space="0" w:color="auto"/>
        <w:left w:val="none" w:sz="0" w:space="0" w:color="auto"/>
        <w:bottom w:val="none" w:sz="0" w:space="0" w:color="auto"/>
        <w:right w:val="none" w:sz="0" w:space="0" w:color="auto"/>
      </w:divBdr>
    </w:div>
    <w:div w:id="197160239">
      <w:marLeft w:val="0"/>
      <w:marRight w:val="0"/>
      <w:marTop w:val="0"/>
      <w:marBottom w:val="0"/>
      <w:divBdr>
        <w:top w:val="none" w:sz="0" w:space="0" w:color="auto"/>
        <w:left w:val="none" w:sz="0" w:space="0" w:color="auto"/>
        <w:bottom w:val="none" w:sz="0" w:space="0" w:color="auto"/>
        <w:right w:val="none" w:sz="0" w:space="0" w:color="auto"/>
      </w:divBdr>
    </w:div>
    <w:div w:id="197160240">
      <w:marLeft w:val="0"/>
      <w:marRight w:val="0"/>
      <w:marTop w:val="0"/>
      <w:marBottom w:val="0"/>
      <w:divBdr>
        <w:top w:val="none" w:sz="0" w:space="0" w:color="auto"/>
        <w:left w:val="none" w:sz="0" w:space="0" w:color="auto"/>
        <w:bottom w:val="none" w:sz="0" w:space="0" w:color="auto"/>
        <w:right w:val="none" w:sz="0" w:space="0" w:color="auto"/>
      </w:divBdr>
    </w:div>
    <w:div w:id="197160241">
      <w:marLeft w:val="0"/>
      <w:marRight w:val="0"/>
      <w:marTop w:val="0"/>
      <w:marBottom w:val="0"/>
      <w:divBdr>
        <w:top w:val="none" w:sz="0" w:space="0" w:color="auto"/>
        <w:left w:val="none" w:sz="0" w:space="0" w:color="auto"/>
        <w:bottom w:val="none" w:sz="0" w:space="0" w:color="auto"/>
        <w:right w:val="none" w:sz="0" w:space="0" w:color="auto"/>
      </w:divBdr>
    </w:div>
    <w:div w:id="197160243">
      <w:marLeft w:val="0"/>
      <w:marRight w:val="0"/>
      <w:marTop w:val="0"/>
      <w:marBottom w:val="0"/>
      <w:divBdr>
        <w:top w:val="none" w:sz="0" w:space="0" w:color="auto"/>
        <w:left w:val="none" w:sz="0" w:space="0" w:color="auto"/>
        <w:bottom w:val="none" w:sz="0" w:space="0" w:color="auto"/>
        <w:right w:val="none" w:sz="0" w:space="0" w:color="auto"/>
      </w:divBdr>
      <w:divsChild>
        <w:div w:id="197159695">
          <w:marLeft w:val="0"/>
          <w:marRight w:val="0"/>
          <w:marTop w:val="0"/>
          <w:marBottom w:val="0"/>
          <w:divBdr>
            <w:top w:val="none" w:sz="0" w:space="0" w:color="auto"/>
            <w:left w:val="none" w:sz="0" w:space="0" w:color="auto"/>
            <w:bottom w:val="none" w:sz="0" w:space="0" w:color="auto"/>
            <w:right w:val="none" w:sz="0" w:space="0" w:color="auto"/>
          </w:divBdr>
        </w:div>
      </w:divsChild>
    </w:div>
    <w:div w:id="197160248">
      <w:marLeft w:val="0"/>
      <w:marRight w:val="0"/>
      <w:marTop w:val="0"/>
      <w:marBottom w:val="0"/>
      <w:divBdr>
        <w:top w:val="none" w:sz="0" w:space="0" w:color="auto"/>
        <w:left w:val="none" w:sz="0" w:space="0" w:color="auto"/>
        <w:bottom w:val="none" w:sz="0" w:space="0" w:color="auto"/>
        <w:right w:val="none" w:sz="0" w:space="0" w:color="auto"/>
      </w:divBdr>
    </w:div>
    <w:div w:id="197160251">
      <w:marLeft w:val="0"/>
      <w:marRight w:val="0"/>
      <w:marTop w:val="0"/>
      <w:marBottom w:val="0"/>
      <w:divBdr>
        <w:top w:val="none" w:sz="0" w:space="0" w:color="auto"/>
        <w:left w:val="none" w:sz="0" w:space="0" w:color="auto"/>
        <w:bottom w:val="none" w:sz="0" w:space="0" w:color="auto"/>
        <w:right w:val="none" w:sz="0" w:space="0" w:color="auto"/>
      </w:divBdr>
    </w:div>
    <w:div w:id="197160252">
      <w:marLeft w:val="0"/>
      <w:marRight w:val="0"/>
      <w:marTop w:val="0"/>
      <w:marBottom w:val="0"/>
      <w:divBdr>
        <w:top w:val="none" w:sz="0" w:space="0" w:color="auto"/>
        <w:left w:val="none" w:sz="0" w:space="0" w:color="auto"/>
        <w:bottom w:val="none" w:sz="0" w:space="0" w:color="auto"/>
        <w:right w:val="none" w:sz="0" w:space="0" w:color="auto"/>
      </w:divBdr>
    </w:div>
    <w:div w:id="197160254">
      <w:marLeft w:val="0"/>
      <w:marRight w:val="0"/>
      <w:marTop w:val="0"/>
      <w:marBottom w:val="0"/>
      <w:divBdr>
        <w:top w:val="none" w:sz="0" w:space="0" w:color="auto"/>
        <w:left w:val="none" w:sz="0" w:space="0" w:color="auto"/>
        <w:bottom w:val="none" w:sz="0" w:space="0" w:color="auto"/>
        <w:right w:val="none" w:sz="0" w:space="0" w:color="auto"/>
      </w:divBdr>
    </w:div>
    <w:div w:id="197160255">
      <w:marLeft w:val="0"/>
      <w:marRight w:val="0"/>
      <w:marTop w:val="0"/>
      <w:marBottom w:val="0"/>
      <w:divBdr>
        <w:top w:val="none" w:sz="0" w:space="0" w:color="auto"/>
        <w:left w:val="none" w:sz="0" w:space="0" w:color="auto"/>
        <w:bottom w:val="none" w:sz="0" w:space="0" w:color="auto"/>
        <w:right w:val="none" w:sz="0" w:space="0" w:color="auto"/>
      </w:divBdr>
    </w:div>
    <w:div w:id="197160257">
      <w:marLeft w:val="0"/>
      <w:marRight w:val="0"/>
      <w:marTop w:val="0"/>
      <w:marBottom w:val="0"/>
      <w:divBdr>
        <w:top w:val="none" w:sz="0" w:space="0" w:color="auto"/>
        <w:left w:val="none" w:sz="0" w:space="0" w:color="auto"/>
        <w:bottom w:val="none" w:sz="0" w:space="0" w:color="auto"/>
        <w:right w:val="none" w:sz="0" w:space="0" w:color="auto"/>
      </w:divBdr>
      <w:divsChild>
        <w:div w:id="197160229">
          <w:marLeft w:val="160"/>
          <w:marRight w:val="160"/>
          <w:marTop w:val="160"/>
          <w:marBottom w:val="160"/>
          <w:divBdr>
            <w:top w:val="none" w:sz="0" w:space="0" w:color="auto"/>
            <w:left w:val="none" w:sz="0" w:space="0" w:color="auto"/>
            <w:bottom w:val="none" w:sz="0" w:space="0" w:color="auto"/>
            <w:right w:val="none" w:sz="0" w:space="0" w:color="auto"/>
          </w:divBdr>
        </w:div>
        <w:div w:id="197161016">
          <w:marLeft w:val="600"/>
          <w:marRight w:val="600"/>
          <w:marTop w:val="0"/>
          <w:marBottom w:val="0"/>
          <w:divBdr>
            <w:top w:val="none" w:sz="0" w:space="0" w:color="auto"/>
            <w:left w:val="none" w:sz="0" w:space="0" w:color="auto"/>
            <w:bottom w:val="none" w:sz="0" w:space="0" w:color="auto"/>
            <w:right w:val="none" w:sz="0" w:space="0" w:color="auto"/>
          </w:divBdr>
          <w:divsChild>
            <w:div w:id="19716161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197160259">
      <w:marLeft w:val="0"/>
      <w:marRight w:val="0"/>
      <w:marTop w:val="0"/>
      <w:marBottom w:val="0"/>
      <w:divBdr>
        <w:top w:val="none" w:sz="0" w:space="0" w:color="auto"/>
        <w:left w:val="none" w:sz="0" w:space="0" w:color="auto"/>
        <w:bottom w:val="none" w:sz="0" w:space="0" w:color="auto"/>
        <w:right w:val="none" w:sz="0" w:space="0" w:color="auto"/>
      </w:divBdr>
    </w:div>
    <w:div w:id="197160261">
      <w:marLeft w:val="0"/>
      <w:marRight w:val="0"/>
      <w:marTop w:val="0"/>
      <w:marBottom w:val="0"/>
      <w:divBdr>
        <w:top w:val="none" w:sz="0" w:space="0" w:color="auto"/>
        <w:left w:val="none" w:sz="0" w:space="0" w:color="auto"/>
        <w:bottom w:val="none" w:sz="0" w:space="0" w:color="auto"/>
        <w:right w:val="none" w:sz="0" w:space="0" w:color="auto"/>
      </w:divBdr>
    </w:div>
    <w:div w:id="197160264">
      <w:marLeft w:val="0"/>
      <w:marRight w:val="0"/>
      <w:marTop w:val="0"/>
      <w:marBottom w:val="0"/>
      <w:divBdr>
        <w:top w:val="none" w:sz="0" w:space="0" w:color="auto"/>
        <w:left w:val="none" w:sz="0" w:space="0" w:color="auto"/>
        <w:bottom w:val="none" w:sz="0" w:space="0" w:color="auto"/>
        <w:right w:val="none" w:sz="0" w:space="0" w:color="auto"/>
      </w:divBdr>
    </w:div>
    <w:div w:id="197160265">
      <w:marLeft w:val="0"/>
      <w:marRight w:val="0"/>
      <w:marTop w:val="0"/>
      <w:marBottom w:val="0"/>
      <w:divBdr>
        <w:top w:val="none" w:sz="0" w:space="0" w:color="auto"/>
        <w:left w:val="none" w:sz="0" w:space="0" w:color="auto"/>
        <w:bottom w:val="none" w:sz="0" w:space="0" w:color="auto"/>
        <w:right w:val="none" w:sz="0" w:space="0" w:color="auto"/>
      </w:divBdr>
    </w:div>
    <w:div w:id="197160271">
      <w:marLeft w:val="0"/>
      <w:marRight w:val="0"/>
      <w:marTop w:val="0"/>
      <w:marBottom w:val="0"/>
      <w:divBdr>
        <w:top w:val="none" w:sz="0" w:space="0" w:color="auto"/>
        <w:left w:val="none" w:sz="0" w:space="0" w:color="auto"/>
        <w:bottom w:val="none" w:sz="0" w:space="0" w:color="auto"/>
        <w:right w:val="none" w:sz="0" w:space="0" w:color="auto"/>
      </w:divBdr>
    </w:div>
    <w:div w:id="197160274">
      <w:marLeft w:val="0"/>
      <w:marRight w:val="0"/>
      <w:marTop w:val="0"/>
      <w:marBottom w:val="0"/>
      <w:divBdr>
        <w:top w:val="none" w:sz="0" w:space="0" w:color="auto"/>
        <w:left w:val="none" w:sz="0" w:space="0" w:color="auto"/>
        <w:bottom w:val="none" w:sz="0" w:space="0" w:color="auto"/>
        <w:right w:val="none" w:sz="0" w:space="0" w:color="auto"/>
      </w:divBdr>
    </w:div>
    <w:div w:id="197160277">
      <w:marLeft w:val="0"/>
      <w:marRight w:val="0"/>
      <w:marTop w:val="0"/>
      <w:marBottom w:val="0"/>
      <w:divBdr>
        <w:top w:val="none" w:sz="0" w:space="0" w:color="auto"/>
        <w:left w:val="none" w:sz="0" w:space="0" w:color="auto"/>
        <w:bottom w:val="none" w:sz="0" w:space="0" w:color="auto"/>
        <w:right w:val="none" w:sz="0" w:space="0" w:color="auto"/>
      </w:divBdr>
    </w:div>
    <w:div w:id="197160279">
      <w:marLeft w:val="0"/>
      <w:marRight w:val="0"/>
      <w:marTop w:val="0"/>
      <w:marBottom w:val="0"/>
      <w:divBdr>
        <w:top w:val="none" w:sz="0" w:space="0" w:color="auto"/>
        <w:left w:val="none" w:sz="0" w:space="0" w:color="auto"/>
        <w:bottom w:val="none" w:sz="0" w:space="0" w:color="auto"/>
        <w:right w:val="none" w:sz="0" w:space="0" w:color="auto"/>
      </w:divBdr>
    </w:div>
    <w:div w:id="197160280">
      <w:marLeft w:val="0"/>
      <w:marRight w:val="0"/>
      <w:marTop w:val="0"/>
      <w:marBottom w:val="0"/>
      <w:divBdr>
        <w:top w:val="none" w:sz="0" w:space="0" w:color="auto"/>
        <w:left w:val="none" w:sz="0" w:space="0" w:color="auto"/>
        <w:bottom w:val="none" w:sz="0" w:space="0" w:color="auto"/>
        <w:right w:val="none" w:sz="0" w:space="0" w:color="auto"/>
      </w:divBdr>
    </w:div>
    <w:div w:id="197160282">
      <w:marLeft w:val="0"/>
      <w:marRight w:val="0"/>
      <w:marTop w:val="0"/>
      <w:marBottom w:val="0"/>
      <w:divBdr>
        <w:top w:val="none" w:sz="0" w:space="0" w:color="auto"/>
        <w:left w:val="none" w:sz="0" w:space="0" w:color="auto"/>
        <w:bottom w:val="none" w:sz="0" w:space="0" w:color="auto"/>
        <w:right w:val="none" w:sz="0" w:space="0" w:color="auto"/>
      </w:divBdr>
    </w:div>
    <w:div w:id="197160283">
      <w:marLeft w:val="0"/>
      <w:marRight w:val="0"/>
      <w:marTop w:val="0"/>
      <w:marBottom w:val="0"/>
      <w:divBdr>
        <w:top w:val="none" w:sz="0" w:space="0" w:color="auto"/>
        <w:left w:val="none" w:sz="0" w:space="0" w:color="auto"/>
        <w:bottom w:val="none" w:sz="0" w:space="0" w:color="auto"/>
        <w:right w:val="none" w:sz="0" w:space="0" w:color="auto"/>
      </w:divBdr>
      <w:divsChild>
        <w:div w:id="197160263">
          <w:marLeft w:val="0"/>
          <w:marRight w:val="0"/>
          <w:marTop w:val="0"/>
          <w:marBottom w:val="0"/>
          <w:divBdr>
            <w:top w:val="none" w:sz="0" w:space="0" w:color="auto"/>
            <w:left w:val="none" w:sz="0" w:space="0" w:color="auto"/>
            <w:bottom w:val="none" w:sz="0" w:space="0" w:color="auto"/>
            <w:right w:val="none" w:sz="0" w:space="0" w:color="auto"/>
          </w:divBdr>
        </w:div>
      </w:divsChild>
    </w:div>
    <w:div w:id="197160284">
      <w:marLeft w:val="0"/>
      <w:marRight w:val="0"/>
      <w:marTop w:val="0"/>
      <w:marBottom w:val="0"/>
      <w:divBdr>
        <w:top w:val="none" w:sz="0" w:space="0" w:color="auto"/>
        <w:left w:val="none" w:sz="0" w:space="0" w:color="auto"/>
        <w:bottom w:val="none" w:sz="0" w:space="0" w:color="auto"/>
        <w:right w:val="none" w:sz="0" w:space="0" w:color="auto"/>
      </w:divBdr>
      <w:divsChild>
        <w:div w:id="197159725">
          <w:marLeft w:val="0"/>
          <w:marRight w:val="0"/>
          <w:marTop w:val="0"/>
          <w:marBottom w:val="0"/>
          <w:divBdr>
            <w:top w:val="none" w:sz="0" w:space="0" w:color="auto"/>
            <w:left w:val="none" w:sz="0" w:space="0" w:color="auto"/>
            <w:bottom w:val="none" w:sz="0" w:space="0" w:color="auto"/>
            <w:right w:val="none" w:sz="0" w:space="0" w:color="auto"/>
          </w:divBdr>
        </w:div>
      </w:divsChild>
    </w:div>
    <w:div w:id="197160287">
      <w:marLeft w:val="0"/>
      <w:marRight w:val="0"/>
      <w:marTop w:val="0"/>
      <w:marBottom w:val="0"/>
      <w:divBdr>
        <w:top w:val="none" w:sz="0" w:space="0" w:color="auto"/>
        <w:left w:val="none" w:sz="0" w:space="0" w:color="auto"/>
        <w:bottom w:val="none" w:sz="0" w:space="0" w:color="auto"/>
        <w:right w:val="none" w:sz="0" w:space="0" w:color="auto"/>
      </w:divBdr>
    </w:div>
    <w:div w:id="197160288">
      <w:marLeft w:val="0"/>
      <w:marRight w:val="0"/>
      <w:marTop w:val="0"/>
      <w:marBottom w:val="0"/>
      <w:divBdr>
        <w:top w:val="none" w:sz="0" w:space="0" w:color="auto"/>
        <w:left w:val="none" w:sz="0" w:space="0" w:color="auto"/>
        <w:bottom w:val="none" w:sz="0" w:space="0" w:color="auto"/>
        <w:right w:val="none" w:sz="0" w:space="0" w:color="auto"/>
      </w:divBdr>
    </w:div>
    <w:div w:id="197160291">
      <w:marLeft w:val="0"/>
      <w:marRight w:val="0"/>
      <w:marTop w:val="0"/>
      <w:marBottom w:val="0"/>
      <w:divBdr>
        <w:top w:val="none" w:sz="0" w:space="0" w:color="auto"/>
        <w:left w:val="none" w:sz="0" w:space="0" w:color="auto"/>
        <w:bottom w:val="none" w:sz="0" w:space="0" w:color="auto"/>
        <w:right w:val="none" w:sz="0" w:space="0" w:color="auto"/>
      </w:divBdr>
    </w:div>
    <w:div w:id="197160292">
      <w:marLeft w:val="0"/>
      <w:marRight w:val="0"/>
      <w:marTop w:val="0"/>
      <w:marBottom w:val="0"/>
      <w:divBdr>
        <w:top w:val="none" w:sz="0" w:space="0" w:color="auto"/>
        <w:left w:val="none" w:sz="0" w:space="0" w:color="auto"/>
        <w:bottom w:val="none" w:sz="0" w:space="0" w:color="auto"/>
        <w:right w:val="none" w:sz="0" w:space="0" w:color="auto"/>
      </w:divBdr>
    </w:div>
    <w:div w:id="197160294">
      <w:marLeft w:val="0"/>
      <w:marRight w:val="0"/>
      <w:marTop w:val="0"/>
      <w:marBottom w:val="0"/>
      <w:divBdr>
        <w:top w:val="none" w:sz="0" w:space="0" w:color="auto"/>
        <w:left w:val="none" w:sz="0" w:space="0" w:color="auto"/>
        <w:bottom w:val="none" w:sz="0" w:space="0" w:color="auto"/>
        <w:right w:val="none" w:sz="0" w:space="0" w:color="auto"/>
      </w:divBdr>
      <w:divsChild>
        <w:div w:id="197159996">
          <w:marLeft w:val="0"/>
          <w:marRight w:val="0"/>
          <w:marTop w:val="0"/>
          <w:marBottom w:val="0"/>
          <w:divBdr>
            <w:top w:val="none" w:sz="0" w:space="0" w:color="auto"/>
            <w:left w:val="none" w:sz="0" w:space="0" w:color="auto"/>
            <w:bottom w:val="none" w:sz="0" w:space="0" w:color="auto"/>
            <w:right w:val="none" w:sz="0" w:space="0" w:color="auto"/>
          </w:divBdr>
        </w:div>
      </w:divsChild>
    </w:div>
    <w:div w:id="197160295">
      <w:marLeft w:val="0"/>
      <w:marRight w:val="0"/>
      <w:marTop w:val="0"/>
      <w:marBottom w:val="0"/>
      <w:divBdr>
        <w:top w:val="none" w:sz="0" w:space="0" w:color="auto"/>
        <w:left w:val="none" w:sz="0" w:space="0" w:color="auto"/>
        <w:bottom w:val="none" w:sz="0" w:space="0" w:color="auto"/>
        <w:right w:val="none" w:sz="0" w:space="0" w:color="auto"/>
      </w:divBdr>
    </w:div>
    <w:div w:id="197160297">
      <w:marLeft w:val="0"/>
      <w:marRight w:val="0"/>
      <w:marTop w:val="0"/>
      <w:marBottom w:val="0"/>
      <w:divBdr>
        <w:top w:val="none" w:sz="0" w:space="0" w:color="auto"/>
        <w:left w:val="none" w:sz="0" w:space="0" w:color="auto"/>
        <w:bottom w:val="none" w:sz="0" w:space="0" w:color="auto"/>
        <w:right w:val="none" w:sz="0" w:space="0" w:color="auto"/>
      </w:divBdr>
    </w:div>
    <w:div w:id="197160301">
      <w:marLeft w:val="0"/>
      <w:marRight w:val="0"/>
      <w:marTop w:val="0"/>
      <w:marBottom w:val="0"/>
      <w:divBdr>
        <w:top w:val="none" w:sz="0" w:space="0" w:color="auto"/>
        <w:left w:val="none" w:sz="0" w:space="0" w:color="auto"/>
        <w:bottom w:val="none" w:sz="0" w:space="0" w:color="auto"/>
        <w:right w:val="none" w:sz="0" w:space="0" w:color="auto"/>
      </w:divBdr>
    </w:div>
    <w:div w:id="197160302">
      <w:marLeft w:val="0"/>
      <w:marRight w:val="0"/>
      <w:marTop w:val="0"/>
      <w:marBottom w:val="0"/>
      <w:divBdr>
        <w:top w:val="none" w:sz="0" w:space="0" w:color="auto"/>
        <w:left w:val="none" w:sz="0" w:space="0" w:color="auto"/>
        <w:bottom w:val="none" w:sz="0" w:space="0" w:color="auto"/>
        <w:right w:val="none" w:sz="0" w:space="0" w:color="auto"/>
      </w:divBdr>
      <w:divsChild>
        <w:div w:id="197161775">
          <w:marLeft w:val="160"/>
          <w:marRight w:val="160"/>
          <w:marTop w:val="160"/>
          <w:marBottom w:val="160"/>
          <w:divBdr>
            <w:top w:val="none" w:sz="0" w:space="0" w:color="auto"/>
            <w:left w:val="none" w:sz="0" w:space="0" w:color="auto"/>
            <w:bottom w:val="none" w:sz="0" w:space="0" w:color="auto"/>
            <w:right w:val="none" w:sz="0" w:space="0" w:color="auto"/>
          </w:divBdr>
        </w:div>
        <w:div w:id="197162471">
          <w:marLeft w:val="600"/>
          <w:marRight w:val="600"/>
          <w:marTop w:val="0"/>
          <w:marBottom w:val="0"/>
          <w:divBdr>
            <w:top w:val="none" w:sz="0" w:space="0" w:color="auto"/>
            <w:left w:val="none" w:sz="0" w:space="0" w:color="auto"/>
            <w:bottom w:val="none" w:sz="0" w:space="0" w:color="auto"/>
            <w:right w:val="none" w:sz="0" w:space="0" w:color="auto"/>
          </w:divBdr>
          <w:divsChild>
            <w:div w:id="197160736">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197160303">
      <w:marLeft w:val="0"/>
      <w:marRight w:val="0"/>
      <w:marTop w:val="0"/>
      <w:marBottom w:val="0"/>
      <w:divBdr>
        <w:top w:val="none" w:sz="0" w:space="0" w:color="auto"/>
        <w:left w:val="none" w:sz="0" w:space="0" w:color="auto"/>
        <w:bottom w:val="none" w:sz="0" w:space="0" w:color="auto"/>
        <w:right w:val="none" w:sz="0" w:space="0" w:color="auto"/>
      </w:divBdr>
      <w:divsChild>
        <w:div w:id="197161050">
          <w:marLeft w:val="0"/>
          <w:marRight w:val="0"/>
          <w:marTop w:val="0"/>
          <w:marBottom w:val="0"/>
          <w:divBdr>
            <w:top w:val="none" w:sz="0" w:space="0" w:color="auto"/>
            <w:left w:val="none" w:sz="0" w:space="0" w:color="auto"/>
            <w:bottom w:val="none" w:sz="0" w:space="0" w:color="auto"/>
            <w:right w:val="none" w:sz="0" w:space="0" w:color="auto"/>
          </w:divBdr>
        </w:div>
        <w:div w:id="197162316">
          <w:marLeft w:val="0"/>
          <w:marRight w:val="0"/>
          <w:marTop w:val="0"/>
          <w:marBottom w:val="0"/>
          <w:divBdr>
            <w:top w:val="none" w:sz="0" w:space="0" w:color="auto"/>
            <w:left w:val="none" w:sz="0" w:space="0" w:color="auto"/>
            <w:bottom w:val="none" w:sz="0" w:space="0" w:color="auto"/>
            <w:right w:val="none" w:sz="0" w:space="0" w:color="auto"/>
          </w:divBdr>
          <w:divsChild>
            <w:div w:id="197161086">
              <w:marLeft w:val="0"/>
              <w:marRight w:val="0"/>
              <w:marTop w:val="0"/>
              <w:marBottom w:val="0"/>
              <w:divBdr>
                <w:top w:val="none" w:sz="0" w:space="0" w:color="auto"/>
                <w:left w:val="none" w:sz="0" w:space="0" w:color="auto"/>
                <w:bottom w:val="none" w:sz="0" w:space="0" w:color="auto"/>
                <w:right w:val="none" w:sz="0" w:space="0" w:color="auto"/>
              </w:divBdr>
              <w:divsChild>
                <w:div w:id="197162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160305">
      <w:marLeft w:val="0"/>
      <w:marRight w:val="0"/>
      <w:marTop w:val="0"/>
      <w:marBottom w:val="0"/>
      <w:divBdr>
        <w:top w:val="none" w:sz="0" w:space="0" w:color="auto"/>
        <w:left w:val="none" w:sz="0" w:space="0" w:color="auto"/>
        <w:bottom w:val="none" w:sz="0" w:space="0" w:color="auto"/>
        <w:right w:val="none" w:sz="0" w:space="0" w:color="auto"/>
      </w:divBdr>
      <w:divsChild>
        <w:div w:id="197161930">
          <w:marLeft w:val="0"/>
          <w:marRight w:val="0"/>
          <w:marTop w:val="0"/>
          <w:marBottom w:val="0"/>
          <w:divBdr>
            <w:top w:val="none" w:sz="0" w:space="0" w:color="auto"/>
            <w:left w:val="none" w:sz="0" w:space="0" w:color="auto"/>
            <w:bottom w:val="none" w:sz="0" w:space="0" w:color="auto"/>
            <w:right w:val="none" w:sz="0" w:space="0" w:color="auto"/>
          </w:divBdr>
          <w:divsChild>
            <w:div w:id="197162460">
              <w:marLeft w:val="0"/>
              <w:marRight w:val="0"/>
              <w:marTop w:val="0"/>
              <w:marBottom w:val="0"/>
              <w:divBdr>
                <w:top w:val="none" w:sz="0" w:space="0" w:color="auto"/>
                <w:left w:val="none" w:sz="0" w:space="0" w:color="auto"/>
                <w:bottom w:val="none" w:sz="0" w:space="0" w:color="auto"/>
                <w:right w:val="none" w:sz="0" w:space="0" w:color="auto"/>
              </w:divBdr>
              <w:divsChild>
                <w:div w:id="197160950">
                  <w:marLeft w:val="0"/>
                  <w:marRight w:val="0"/>
                  <w:marTop w:val="0"/>
                  <w:marBottom w:val="0"/>
                  <w:divBdr>
                    <w:top w:val="none" w:sz="0" w:space="0" w:color="auto"/>
                    <w:left w:val="none" w:sz="0" w:space="0" w:color="auto"/>
                    <w:bottom w:val="none" w:sz="0" w:space="0" w:color="auto"/>
                    <w:right w:val="none" w:sz="0" w:space="0" w:color="auto"/>
                  </w:divBdr>
                  <w:divsChild>
                    <w:div w:id="197162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160309">
      <w:marLeft w:val="0"/>
      <w:marRight w:val="0"/>
      <w:marTop w:val="0"/>
      <w:marBottom w:val="0"/>
      <w:divBdr>
        <w:top w:val="none" w:sz="0" w:space="0" w:color="auto"/>
        <w:left w:val="none" w:sz="0" w:space="0" w:color="auto"/>
        <w:bottom w:val="none" w:sz="0" w:space="0" w:color="auto"/>
        <w:right w:val="none" w:sz="0" w:space="0" w:color="auto"/>
      </w:divBdr>
    </w:div>
    <w:div w:id="197160314">
      <w:marLeft w:val="0"/>
      <w:marRight w:val="0"/>
      <w:marTop w:val="0"/>
      <w:marBottom w:val="0"/>
      <w:divBdr>
        <w:top w:val="none" w:sz="0" w:space="0" w:color="auto"/>
        <w:left w:val="none" w:sz="0" w:space="0" w:color="auto"/>
        <w:bottom w:val="none" w:sz="0" w:space="0" w:color="auto"/>
        <w:right w:val="none" w:sz="0" w:space="0" w:color="auto"/>
      </w:divBdr>
    </w:div>
    <w:div w:id="197160315">
      <w:marLeft w:val="0"/>
      <w:marRight w:val="0"/>
      <w:marTop w:val="0"/>
      <w:marBottom w:val="0"/>
      <w:divBdr>
        <w:top w:val="none" w:sz="0" w:space="0" w:color="auto"/>
        <w:left w:val="none" w:sz="0" w:space="0" w:color="auto"/>
        <w:bottom w:val="none" w:sz="0" w:space="0" w:color="auto"/>
        <w:right w:val="none" w:sz="0" w:space="0" w:color="auto"/>
      </w:divBdr>
    </w:div>
    <w:div w:id="197160316">
      <w:marLeft w:val="0"/>
      <w:marRight w:val="0"/>
      <w:marTop w:val="0"/>
      <w:marBottom w:val="0"/>
      <w:divBdr>
        <w:top w:val="none" w:sz="0" w:space="0" w:color="auto"/>
        <w:left w:val="none" w:sz="0" w:space="0" w:color="auto"/>
        <w:bottom w:val="none" w:sz="0" w:space="0" w:color="auto"/>
        <w:right w:val="none" w:sz="0" w:space="0" w:color="auto"/>
      </w:divBdr>
    </w:div>
    <w:div w:id="197160317">
      <w:marLeft w:val="0"/>
      <w:marRight w:val="0"/>
      <w:marTop w:val="0"/>
      <w:marBottom w:val="0"/>
      <w:divBdr>
        <w:top w:val="none" w:sz="0" w:space="0" w:color="auto"/>
        <w:left w:val="none" w:sz="0" w:space="0" w:color="auto"/>
        <w:bottom w:val="none" w:sz="0" w:space="0" w:color="auto"/>
        <w:right w:val="none" w:sz="0" w:space="0" w:color="auto"/>
      </w:divBdr>
    </w:div>
    <w:div w:id="197160318">
      <w:marLeft w:val="0"/>
      <w:marRight w:val="0"/>
      <w:marTop w:val="0"/>
      <w:marBottom w:val="0"/>
      <w:divBdr>
        <w:top w:val="none" w:sz="0" w:space="0" w:color="auto"/>
        <w:left w:val="none" w:sz="0" w:space="0" w:color="auto"/>
        <w:bottom w:val="none" w:sz="0" w:space="0" w:color="auto"/>
        <w:right w:val="none" w:sz="0" w:space="0" w:color="auto"/>
      </w:divBdr>
    </w:div>
    <w:div w:id="197160319">
      <w:marLeft w:val="0"/>
      <w:marRight w:val="0"/>
      <w:marTop w:val="0"/>
      <w:marBottom w:val="0"/>
      <w:divBdr>
        <w:top w:val="none" w:sz="0" w:space="0" w:color="auto"/>
        <w:left w:val="none" w:sz="0" w:space="0" w:color="auto"/>
        <w:bottom w:val="none" w:sz="0" w:space="0" w:color="auto"/>
        <w:right w:val="none" w:sz="0" w:space="0" w:color="auto"/>
      </w:divBdr>
    </w:div>
    <w:div w:id="197160320">
      <w:marLeft w:val="0"/>
      <w:marRight w:val="0"/>
      <w:marTop w:val="0"/>
      <w:marBottom w:val="0"/>
      <w:divBdr>
        <w:top w:val="none" w:sz="0" w:space="0" w:color="auto"/>
        <w:left w:val="none" w:sz="0" w:space="0" w:color="auto"/>
        <w:bottom w:val="none" w:sz="0" w:space="0" w:color="auto"/>
        <w:right w:val="none" w:sz="0" w:space="0" w:color="auto"/>
      </w:divBdr>
    </w:div>
    <w:div w:id="197160321">
      <w:marLeft w:val="0"/>
      <w:marRight w:val="0"/>
      <w:marTop w:val="0"/>
      <w:marBottom w:val="0"/>
      <w:divBdr>
        <w:top w:val="none" w:sz="0" w:space="0" w:color="auto"/>
        <w:left w:val="none" w:sz="0" w:space="0" w:color="auto"/>
        <w:bottom w:val="none" w:sz="0" w:space="0" w:color="auto"/>
        <w:right w:val="none" w:sz="0" w:space="0" w:color="auto"/>
      </w:divBdr>
    </w:div>
    <w:div w:id="197160322">
      <w:marLeft w:val="0"/>
      <w:marRight w:val="0"/>
      <w:marTop w:val="0"/>
      <w:marBottom w:val="0"/>
      <w:divBdr>
        <w:top w:val="none" w:sz="0" w:space="0" w:color="auto"/>
        <w:left w:val="none" w:sz="0" w:space="0" w:color="auto"/>
        <w:bottom w:val="none" w:sz="0" w:space="0" w:color="auto"/>
        <w:right w:val="none" w:sz="0" w:space="0" w:color="auto"/>
      </w:divBdr>
    </w:div>
    <w:div w:id="197160325">
      <w:marLeft w:val="0"/>
      <w:marRight w:val="0"/>
      <w:marTop w:val="0"/>
      <w:marBottom w:val="0"/>
      <w:divBdr>
        <w:top w:val="none" w:sz="0" w:space="0" w:color="auto"/>
        <w:left w:val="none" w:sz="0" w:space="0" w:color="auto"/>
        <w:bottom w:val="none" w:sz="0" w:space="0" w:color="auto"/>
        <w:right w:val="none" w:sz="0" w:space="0" w:color="auto"/>
      </w:divBdr>
    </w:div>
    <w:div w:id="197160326">
      <w:marLeft w:val="0"/>
      <w:marRight w:val="0"/>
      <w:marTop w:val="0"/>
      <w:marBottom w:val="0"/>
      <w:divBdr>
        <w:top w:val="none" w:sz="0" w:space="0" w:color="auto"/>
        <w:left w:val="none" w:sz="0" w:space="0" w:color="auto"/>
        <w:bottom w:val="none" w:sz="0" w:space="0" w:color="auto"/>
        <w:right w:val="none" w:sz="0" w:space="0" w:color="auto"/>
      </w:divBdr>
    </w:div>
    <w:div w:id="197160327">
      <w:marLeft w:val="0"/>
      <w:marRight w:val="0"/>
      <w:marTop w:val="0"/>
      <w:marBottom w:val="0"/>
      <w:divBdr>
        <w:top w:val="none" w:sz="0" w:space="0" w:color="auto"/>
        <w:left w:val="none" w:sz="0" w:space="0" w:color="auto"/>
        <w:bottom w:val="none" w:sz="0" w:space="0" w:color="auto"/>
        <w:right w:val="none" w:sz="0" w:space="0" w:color="auto"/>
      </w:divBdr>
    </w:div>
    <w:div w:id="197160328">
      <w:marLeft w:val="0"/>
      <w:marRight w:val="0"/>
      <w:marTop w:val="0"/>
      <w:marBottom w:val="0"/>
      <w:divBdr>
        <w:top w:val="none" w:sz="0" w:space="0" w:color="auto"/>
        <w:left w:val="none" w:sz="0" w:space="0" w:color="auto"/>
        <w:bottom w:val="none" w:sz="0" w:space="0" w:color="auto"/>
        <w:right w:val="none" w:sz="0" w:space="0" w:color="auto"/>
      </w:divBdr>
      <w:divsChild>
        <w:div w:id="197160187">
          <w:marLeft w:val="0"/>
          <w:marRight w:val="0"/>
          <w:marTop w:val="0"/>
          <w:marBottom w:val="0"/>
          <w:divBdr>
            <w:top w:val="single" w:sz="4" w:space="1" w:color="auto"/>
            <w:left w:val="single" w:sz="4" w:space="4" w:color="auto"/>
            <w:bottom w:val="single" w:sz="4" w:space="1" w:color="auto"/>
            <w:right w:val="single" w:sz="4" w:space="4" w:color="auto"/>
          </w:divBdr>
        </w:div>
        <w:div w:id="197160981">
          <w:marLeft w:val="0"/>
          <w:marRight w:val="0"/>
          <w:marTop w:val="0"/>
          <w:marBottom w:val="0"/>
          <w:divBdr>
            <w:top w:val="none" w:sz="0" w:space="0" w:color="auto"/>
            <w:left w:val="none" w:sz="0" w:space="0" w:color="auto"/>
            <w:bottom w:val="none" w:sz="0" w:space="0" w:color="auto"/>
            <w:right w:val="none" w:sz="0" w:space="0" w:color="auto"/>
          </w:divBdr>
          <w:divsChild>
            <w:div w:id="197161152">
              <w:marLeft w:val="0"/>
              <w:marRight w:val="0"/>
              <w:marTop w:val="0"/>
              <w:marBottom w:val="0"/>
              <w:divBdr>
                <w:top w:val="none" w:sz="0" w:space="0" w:color="auto"/>
                <w:left w:val="none" w:sz="0" w:space="0" w:color="auto"/>
                <w:bottom w:val="none" w:sz="0" w:space="0" w:color="auto"/>
                <w:right w:val="none" w:sz="0" w:space="0" w:color="auto"/>
              </w:divBdr>
            </w:div>
          </w:divsChild>
        </w:div>
        <w:div w:id="197161007">
          <w:marLeft w:val="0"/>
          <w:marRight w:val="0"/>
          <w:marTop w:val="0"/>
          <w:marBottom w:val="0"/>
          <w:divBdr>
            <w:top w:val="none" w:sz="0" w:space="0" w:color="auto"/>
            <w:left w:val="none" w:sz="0" w:space="0" w:color="auto"/>
            <w:bottom w:val="none" w:sz="0" w:space="0" w:color="auto"/>
            <w:right w:val="none" w:sz="0" w:space="0" w:color="auto"/>
          </w:divBdr>
          <w:divsChild>
            <w:div w:id="197160065">
              <w:marLeft w:val="0"/>
              <w:marRight w:val="0"/>
              <w:marTop w:val="0"/>
              <w:marBottom w:val="0"/>
              <w:divBdr>
                <w:top w:val="none" w:sz="0" w:space="0" w:color="auto"/>
                <w:left w:val="none" w:sz="0" w:space="0" w:color="auto"/>
                <w:bottom w:val="none" w:sz="0" w:space="0" w:color="auto"/>
                <w:right w:val="none" w:sz="0" w:space="0" w:color="auto"/>
              </w:divBdr>
            </w:div>
          </w:divsChild>
        </w:div>
        <w:div w:id="197161833">
          <w:marLeft w:val="0"/>
          <w:marRight w:val="0"/>
          <w:marTop w:val="0"/>
          <w:marBottom w:val="0"/>
          <w:divBdr>
            <w:top w:val="single" w:sz="4" w:space="1" w:color="auto"/>
            <w:left w:val="single" w:sz="4" w:space="4" w:color="auto"/>
            <w:bottom w:val="single" w:sz="4" w:space="1" w:color="auto"/>
            <w:right w:val="single" w:sz="4" w:space="4" w:color="auto"/>
          </w:divBdr>
        </w:div>
      </w:divsChild>
    </w:div>
    <w:div w:id="197160330">
      <w:marLeft w:val="0"/>
      <w:marRight w:val="0"/>
      <w:marTop w:val="0"/>
      <w:marBottom w:val="0"/>
      <w:divBdr>
        <w:top w:val="none" w:sz="0" w:space="0" w:color="auto"/>
        <w:left w:val="none" w:sz="0" w:space="0" w:color="auto"/>
        <w:bottom w:val="none" w:sz="0" w:space="0" w:color="auto"/>
        <w:right w:val="none" w:sz="0" w:space="0" w:color="auto"/>
      </w:divBdr>
      <w:divsChild>
        <w:div w:id="197160531">
          <w:marLeft w:val="0"/>
          <w:marRight w:val="0"/>
          <w:marTop w:val="0"/>
          <w:marBottom w:val="0"/>
          <w:divBdr>
            <w:top w:val="none" w:sz="0" w:space="0" w:color="auto"/>
            <w:left w:val="none" w:sz="0" w:space="0" w:color="auto"/>
            <w:bottom w:val="none" w:sz="0" w:space="0" w:color="auto"/>
            <w:right w:val="none" w:sz="0" w:space="0" w:color="auto"/>
          </w:divBdr>
        </w:div>
        <w:div w:id="197162425">
          <w:marLeft w:val="0"/>
          <w:marRight w:val="0"/>
          <w:marTop w:val="0"/>
          <w:marBottom w:val="0"/>
          <w:divBdr>
            <w:top w:val="none" w:sz="0" w:space="0" w:color="auto"/>
            <w:left w:val="none" w:sz="0" w:space="0" w:color="auto"/>
            <w:bottom w:val="none" w:sz="0" w:space="0" w:color="auto"/>
            <w:right w:val="none" w:sz="0" w:space="0" w:color="auto"/>
          </w:divBdr>
        </w:div>
      </w:divsChild>
    </w:div>
    <w:div w:id="197160331">
      <w:marLeft w:val="0"/>
      <w:marRight w:val="0"/>
      <w:marTop w:val="0"/>
      <w:marBottom w:val="0"/>
      <w:divBdr>
        <w:top w:val="none" w:sz="0" w:space="0" w:color="auto"/>
        <w:left w:val="none" w:sz="0" w:space="0" w:color="auto"/>
        <w:bottom w:val="none" w:sz="0" w:space="0" w:color="auto"/>
        <w:right w:val="none" w:sz="0" w:space="0" w:color="auto"/>
      </w:divBdr>
      <w:divsChild>
        <w:div w:id="197160089">
          <w:marLeft w:val="0"/>
          <w:marRight w:val="0"/>
          <w:marTop w:val="0"/>
          <w:marBottom w:val="0"/>
          <w:divBdr>
            <w:top w:val="none" w:sz="0" w:space="0" w:color="auto"/>
            <w:left w:val="none" w:sz="0" w:space="0" w:color="auto"/>
            <w:bottom w:val="none" w:sz="0" w:space="0" w:color="auto"/>
            <w:right w:val="none" w:sz="0" w:space="0" w:color="auto"/>
          </w:divBdr>
        </w:div>
      </w:divsChild>
    </w:div>
    <w:div w:id="197160332">
      <w:marLeft w:val="0"/>
      <w:marRight w:val="0"/>
      <w:marTop w:val="0"/>
      <w:marBottom w:val="0"/>
      <w:divBdr>
        <w:top w:val="none" w:sz="0" w:space="0" w:color="auto"/>
        <w:left w:val="none" w:sz="0" w:space="0" w:color="auto"/>
        <w:bottom w:val="none" w:sz="0" w:space="0" w:color="auto"/>
        <w:right w:val="none" w:sz="0" w:space="0" w:color="auto"/>
      </w:divBdr>
    </w:div>
    <w:div w:id="197160335">
      <w:marLeft w:val="0"/>
      <w:marRight w:val="0"/>
      <w:marTop w:val="0"/>
      <w:marBottom w:val="0"/>
      <w:divBdr>
        <w:top w:val="none" w:sz="0" w:space="0" w:color="auto"/>
        <w:left w:val="none" w:sz="0" w:space="0" w:color="auto"/>
        <w:bottom w:val="none" w:sz="0" w:space="0" w:color="auto"/>
        <w:right w:val="none" w:sz="0" w:space="0" w:color="auto"/>
      </w:divBdr>
    </w:div>
    <w:div w:id="197160338">
      <w:marLeft w:val="0"/>
      <w:marRight w:val="0"/>
      <w:marTop w:val="0"/>
      <w:marBottom w:val="0"/>
      <w:divBdr>
        <w:top w:val="none" w:sz="0" w:space="0" w:color="auto"/>
        <w:left w:val="none" w:sz="0" w:space="0" w:color="auto"/>
        <w:bottom w:val="none" w:sz="0" w:space="0" w:color="auto"/>
        <w:right w:val="none" w:sz="0" w:space="0" w:color="auto"/>
      </w:divBdr>
      <w:divsChild>
        <w:div w:id="197160299">
          <w:marLeft w:val="0"/>
          <w:marRight w:val="0"/>
          <w:marTop w:val="0"/>
          <w:marBottom w:val="0"/>
          <w:divBdr>
            <w:top w:val="none" w:sz="0" w:space="0" w:color="auto"/>
            <w:left w:val="none" w:sz="0" w:space="0" w:color="auto"/>
            <w:bottom w:val="none" w:sz="0" w:space="0" w:color="auto"/>
            <w:right w:val="none" w:sz="0" w:space="0" w:color="auto"/>
          </w:divBdr>
        </w:div>
      </w:divsChild>
    </w:div>
    <w:div w:id="197160340">
      <w:marLeft w:val="0"/>
      <w:marRight w:val="0"/>
      <w:marTop w:val="0"/>
      <w:marBottom w:val="0"/>
      <w:divBdr>
        <w:top w:val="none" w:sz="0" w:space="0" w:color="auto"/>
        <w:left w:val="none" w:sz="0" w:space="0" w:color="auto"/>
        <w:bottom w:val="none" w:sz="0" w:space="0" w:color="auto"/>
        <w:right w:val="none" w:sz="0" w:space="0" w:color="auto"/>
      </w:divBdr>
    </w:div>
    <w:div w:id="197160341">
      <w:marLeft w:val="0"/>
      <w:marRight w:val="0"/>
      <w:marTop w:val="0"/>
      <w:marBottom w:val="0"/>
      <w:divBdr>
        <w:top w:val="none" w:sz="0" w:space="0" w:color="auto"/>
        <w:left w:val="none" w:sz="0" w:space="0" w:color="auto"/>
        <w:bottom w:val="none" w:sz="0" w:space="0" w:color="auto"/>
        <w:right w:val="none" w:sz="0" w:space="0" w:color="auto"/>
      </w:divBdr>
    </w:div>
    <w:div w:id="197160342">
      <w:marLeft w:val="0"/>
      <w:marRight w:val="0"/>
      <w:marTop w:val="0"/>
      <w:marBottom w:val="0"/>
      <w:divBdr>
        <w:top w:val="none" w:sz="0" w:space="0" w:color="auto"/>
        <w:left w:val="none" w:sz="0" w:space="0" w:color="auto"/>
        <w:bottom w:val="none" w:sz="0" w:space="0" w:color="auto"/>
        <w:right w:val="none" w:sz="0" w:space="0" w:color="auto"/>
      </w:divBdr>
    </w:div>
    <w:div w:id="197160346">
      <w:marLeft w:val="0"/>
      <w:marRight w:val="0"/>
      <w:marTop w:val="0"/>
      <w:marBottom w:val="0"/>
      <w:divBdr>
        <w:top w:val="none" w:sz="0" w:space="0" w:color="auto"/>
        <w:left w:val="none" w:sz="0" w:space="0" w:color="auto"/>
        <w:bottom w:val="none" w:sz="0" w:space="0" w:color="auto"/>
        <w:right w:val="none" w:sz="0" w:space="0" w:color="auto"/>
      </w:divBdr>
    </w:div>
    <w:div w:id="197160354">
      <w:marLeft w:val="0"/>
      <w:marRight w:val="0"/>
      <w:marTop w:val="0"/>
      <w:marBottom w:val="0"/>
      <w:divBdr>
        <w:top w:val="none" w:sz="0" w:space="0" w:color="auto"/>
        <w:left w:val="none" w:sz="0" w:space="0" w:color="auto"/>
        <w:bottom w:val="none" w:sz="0" w:space="0" w:color="auto"/>
        <w:right w:val="none" w:sz="0" w:space="0" w:color="auto"/>
      </w:divBdr>
      <w:divsChild>
        <w:div w:id="197161979">
          <w:marLeft w:val="0"/>
          <w:marRight w:val="0"/>
          <w:marTop w:val="0"/>
          <w:marBottom w:val="0"/>
          <w:divBdr>
            <w:top w:val="none" w:sz="0" w:space="0" w:color="auto"/>
            <w:left w:val="none" w:sz="0" w:space="0" w:color="auto"/>
            <w:bottom w:val="none" w:sz="0" w:space="0" w:color="auto"/>
            <w:right w:val="none" w:sz="0" w:space="0" w:color="auto"/>
          </w:divBdr>
        </w:div>
        <w:div w:id="197162030">
          <w:marLeft w:val="0"/>
          <w:marRight w:val="0"/>
          <w:marTop w:val="0"/>
          <w:marBottom w:val="0"/>
          <w:divBdr>
            <w:top w:val="none" w:sz="0" w:space="0" w:color="auto"/>
            <w:left w:val="none" w:sz="0" w:space="0" w:color="auto"/>
            <w:bottom w:val="none" w:sz="0" w:space="0" w:color="auto"/>
            <w:right w:val="none" w:sz="0" w:space="0" w:color="auto"/>
          </w:divBdr>
          <w:divsChild>
            <w:div w:id="197160948">
              <w:marLeft w:val="0"/>
              <w:marRight w:val="0"/>
              <w:marTop w:val="0"/>
              <w:marBottom w:val="0"/>
              <w:divBdr>
                <w:top w:val="none" w:sz="0" w:space="0" w:color="auto"/>
                <w:left w:val="none" w:sz="0" w:space="0" w:color="auto"/>
                <w:bottom w:val="none" w:sz="0" w:space="0" w:color="auto"/>
                <w:right w:val="none" w:sz="0" w:space="0" w:color="auto"/>
              </w:divBdr>
              <w:divsChild>
                <w:div w:id="197160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160355">
      <w:marLeft w:val="0"/>
      <w:marRight w:val="0"/>
      <w:marTop w:val="0"/>
      <w:marBottom w:val="0"/>
      <w:divBdr>
        <w:top w:val="none" w:sz="0" w:space="0" w:color="auto"/>
        <w:left w:val="none" w:sz="0" w:space="0" w:color="auto"/>
        <w:bottom w:val="none" w:sz="0" w:space="0" w:color="auto"/>
        <w:right w:val="none" w:sz="0" w:space="0" w:color="auto"/>
      </w:divBdr>
    </w:div>
    <w:div w:id="197160357">
      <w:marLeft w:val="0"/>
      <w:marRight w:val="0"/>
      <w:marTop w:val="0"/>
      <w:marBottom w:val="0"/>
      <w:divBdr>
        <w:top w:val="none" w:sz="0" w:space="0" w:color="auto"/>
        <w:left w:val="none" w:sz="0" w:space="0" w:color="auto"/>
        <w:bottom w:val="none" w:sz="0" w:space="0" w:color="auto"/>
        <w:right w:val="none" w:sz="0" w:space="0" w:color="auto"/>
      </w:divBdr>
    </w:div>
    <w:div w:id="197160362">
      <w:marLeft w:val="0"/>
      <w:marRight w:val="0"/>
      <w:marTop w:val="0"/>
      <w:marBottom w:val="0"/>
      <w:divBdr>
        <w:top w:val="none" w:sz="0" w:space="0" w:color="auto"/>
        <w:left w:val="none" w:sz="0" w:space="0" w:color="auto"/>
        <w:bottom w:val="none" w:sz="0" w:space="0" w:color="auto"/>
        <w:right w:val="none" w:sz="0" w:space="0" w:color="auto"/>
      </w:divBdr>
    </w:div>
    <w:div w:id="197160363">
      <w:marLeft w:val="0"/>
      <w:marRight w:val="0"/>
      <w:marTop w:val="0"/>
      <w:marBottom w:val="0"/>
      <w:divBdr>
        <w:top w:val="none" w:sz="0" w:space="0" w:color="auto"/>
        <w:left w:val="none" w:sz="0" w:space="0" w:color="auto"/>
        <w:bottom w:val="none" w:sz="0" w:space="0" w:color="auto"/>
        <w:right w:val="none" w:sz="0" w:space="0" w:color="auto"/>
      </w:divBdr>
    </w:div>
    <w:div w:id="197160370">
      <w:marLeft w:val="0"/>
      <w:marRight w:val="0"/>
      <w:marTop w:val="0"/>
      <w:marBottom w:val="0"/>
      <w:divBdr>
        <w:top w:val="none" w:sz="0" w:space="0" w:color="auto"/>
        <w:left w:val="none" w:sz="0" w:space="0" w:color="auto"/>
        <w:bottom w:val="none" w:sz="0" w:space="0" w:color="auto"/>
        <w:right w:val="none" w:sz="0" w:space="0" w:color="auto"/>
      </w:divBdr>
    </w:div>
    <w:div w:id="197160372">
      <w:marLeft w:val="0"/>
      <w:marRight w:val="0"/>
      <w:marTop w:val="0"/>
      <w:marBottom w:val="0"/>
      <w:divBdr>
        <w:top w:val="none" w:sz="0" w:space="0" w:color="auto"/>
        <w:left w:val="none" w:sz="0" w:space="0" w:color="auto"/>
        <w:bottom w:val="none" w:sz="0" w:space="0" w:color="auto"/>
        <w:right w:val="none" w:sz="0" w:space="0" w:color="auto"/>
      </w:divBdr>
      <w:divsChild>
        <w:div w:id="197160190">
          <w:marLeft w:val="0"/>
          <w:marRight w:val="0"/>
          <w:marTop w:val="0"/>
          <w:marBottom w:val="0"/>
          <w:divBdr>
            <w:top w:val="none" w:sz="0" w:space="0" w:color="auto"/>
            <w:left w:val="none" w:sz="0" w:space="0" w:color="auto"/>
            <w:bottom w:val="none" w:sz="0" w:space="0" w:color="auto"/>
            <w:right w:val="none" w:sz="0" w:space="0" w:color="auto"/>
          </w:divBdr>
          <w:divsChild>
            <w:div w:id="197162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0373">
      <w:marLeft w:val="0"/>
      <w:marRight w:val="0"/>
      <w:marTop w:val="0"/>
      <w:marBottom w:val="0"/>
      <w:divBdr>
        <w:top w:val="none" w:sz="0" w:space="0" w:color="auto"/>
        <w:left w:val="none" w:sz="0" w:space="0" w:color="auto"/>
        <w:bottom w:val="none" w:sz="0" w:space="0" w:color="auto"/>
        <w:right w:val="none" w:sz="0" w:space="0" w:color="auto"/>
      </w:divBdr>
    </w:div>
    <w:div w:id="197160374">
      <w:marLeft w:val="0"/>
      <w:marRight w:val="0"/>
      <w:marTop w:val="0"/>
      <w:marBottom w:val="0"/>
      <w:divBdr>
        <w:top w:val="none" w:sz="0" w:space="0" w:color="auto"/>
        <w:left w:val="none" w:sz="0" w:space="0" w:color="auto"/>
        <w:bottom w:val="none" w:sz="0" w:space="0" w:color="auto"/>
        <w:right w:val="none" w:sz="0" w:space="0" w:color="auto"/>
      </w:divBdr>
    </w:div>
    <w:div w:id="197160377">
      <w:marLeft w:val="0"/>
      <w:marRight w:val="0"/>
      <w:marTop w:val="0"/>
      <w:marBottom w:val="0"/>
      <w:divBdr>
        <w:top w:val="none" w:sz="0" w:space="0" w:color="auto"/>
        <w:left w:val="none" w:sz="0" w:space="0" w:color="auto"/>
        <w:bottom w:val="none" w:sz="0" w:space="0" w:color="auto"/>
        <w:right w:val="none" w:sz="0" w:space="0" w:color="auto"/>
      </w:divBdr>
    </w:div>
    <w:div w:id="197160378">
      <w:marLeft w:val="0"/>
      <w:marRight w:val="0"/>
      <w:marTop w:val="0"/>
      <w:marBottom w:val="0"/>
      <w:divBdr>
        <w:top w:val="none" w:sz="0" w:space="0" w:color="auto"/>
        <w:left w:val="none" w:sz="0" w:space="0" w:color="auto"/>
        <w:bottom w:val="none" w:sz="0" w:space="0" w:color="auto"/>
        <w:right w:val="none" w:sz="0" w:space="0" w:color="auto"/>
      </w:divBdr>
    </w:div>
    <w:div w:id="197160382">
      <w:marLeft w:val="0"/>
      <w:marRight w:val="0"/>
      <w:marTop w:val="0"/>
      <w:marBottom w:val="0"/>
      <w:divBdr>
        <w:top w:val="none" w:sz="0" w:space="0" w:color="auto"/>
        <w:left w:val="none" w:sz="0" w:space="0" w:color="auto"/>
        <w:bottom w:val="none" w:sz="0" w:space="0" w:color="auto"/>
        <w:right w:val="none" w:sz="0" w:space="0" w:color="auto"/>
      </w:divBdr>
    </w:div>
    <w:div w:id="197160385">
      <w:marLeft w:val="0"/>
      <w:marRight w:val="0"/>
      <w:marTop w:val="0"/>
      <w:marBottom w:val="0"/>
      <w:divBdr>
        <w:top w:val="none" w:sz="0" w:space="0" w:color="auto"/>
        <w:left w:val="none" w:sz="0" w:space="0" w:color="auto"/>
        <w:bottom w:val="none" w:sz="0" w:space="0" w:color="auto"/>
        <w:right w:val="none" w:sz="0" w:space="0" w:color="auto"/>
      </w:divBdr>
      <w:divsChild>
        <w:div w:id="197159950">
          <w:marLeft w:val="0"/>
          <w:marRight w:val="0"/>
          <w:marTop w:val="0"/>
          <w:marBottom w:val="0"/>
          <w:divBdr>
            <w:top w:val="dotted" w:sz="2" w:space="6" w:color="FFFFFF"/>
            <w:left w:val="dotted" w:sz="4" w:space="17" w:color="FFFFFF"/>
            <w:bottom w:val="dotted" w:sz="4" w:space="1" w:color="FFFFFF"/>
            <w:right w:val="dotted" w:sz="4" w:space="8" w:color="FFFFFF"/>
          </w:divBdr>
        </w:div>
        <w:div w:id="197161146">
          <w:marLeft w:val="0"/>
          <w:marRight w:val="0"/>
          <w:marTop w:val="0"/>
          <w:marBottom w:val="0"/>
          <w:divBdr>
            <w:top w:val="none" w:sz="0" w:space="0" w:color="auto"/>
            <w:left w:val="none" w:sz="0" w:space="0" w:color="auto"/>
            <w:bottom w:val="none" w:sz="0" w:space="0" w:color="auto"/>
            <w:right w:val="none" w:sz="0" w:space="0" w:color="auto"/>
          </w:divBdr>
          <w:divsChild>
            <w:div w:id="197160583">
              <w:marLeft w:val="0"/>
              <w:marRight w:val="0"/>
              <w:marTop w:val="0"/>
              <w:marBottom w:val="0"/>
              <w:divBdr>
                <w:top w:val="none" w:sz="0" w:space="0" w:color="auto"/>
                <w:left w:val="none" w:sz="0" w:space="0" w:color="auto"/>
                <w:bottom w:val="none" w:sz="0" w:space="0" w:color="auto"/>
                <w:right w:val="none" w:sz="0" w:space="0" w:color="auto"/>
              </w:divBdr>
              <w:divsChild>
                <w:div w:id="197162390">
                  <w:marLeft w:val="0"/>
                  <w:marRight w:val="0"/>
                  <w:marTop w:val="0"/>
                  <w:marBottom w:val="0"/>
                  <w:divBdr>
                    <w:top w:val="none" w:sz="0" w:space="0" w:color="auto"/>
                    <w:left w:val="none" w:sz="0" w:space="0" w:color="auto"/>
                    <w:bottom w:val="none" w:sz="0" w:space="0" w:color="auto"/>
                    <w:right w:val="none" w:sz="0" w:space="0" w:color="auto"/>
                  </w:divBdr>
                  <w:divsChild>
                    <w:div w:id="197160955">
                      <w:marLeft w:val="0"/>
                      <w:marRight w:val="0"/>
                      <w:marTop w:val="0"/>
                      <w:marBottom w:val="0"/>
                      <w:divBdr>
                        <w:top w:val="none" w:sz="0" w:space="0" w:color="auto"/>
                        <w:left w:val="none" w:sz="0" w:space="0" w:color="auto"/>
                        <w:bottom w:val="none" w:sz="0" w:space="0" w:color="auto"/>
                        <w:right w:val="none" w:sz="0" w:space="0" w:color="auto"/>
                      </w:divBdr>
                      <w:divsChild>
                        <w:div w:id="197161727">
                          <w:marLeft w:val="0"/>
                          <w:marRight w:val="0"/>
                          <w:marTop w:val="0"/>
                          <w:marBottom w:val="0"/>
                          <w:divBdr>
                            <w:top w:val="none" w:sz="0" w:space="0" w:color="auto"/>
                            <w:left w:val="none" w:sz="0" w:space="0" w:color="auto"/>
                            <w:bottom w:val="none" w:sz="0" w:space="0" w:color="auto"/>
                            <w:right w:val="none" w:sz="0" w:space="0" w:color="auto"/>
                          </w:divBdr>
                          <w:divsChild>
                            <w:div w:id="197161491">
                              <w:marLeft w:val="0"/>
                              <w:marRight w:val="0"/>
                              <w:marTop w:val="0"/>
                              <w:marBottom w:val="0"/>
                              <w:divBdr>
                                <w:top w:val="none" w:sz="0" w:space="0" w:color="auto"/>
                                <w:left w:val="none" w:sz="0" w:space="0" w:color="auto"/>
                                <w:bottom w:val="none" w:sz="0" w:space="0" w:color="auto"/>
                                <w:right w:val="none" w:sz="0" w:space="0" w:color="auto"/>
                              </w:divBdr>
                              <w:divsChild>
                                <w:div w:id="197161837">
                                  <w:marLeft w:val="0"/>
                                  <w:marRight w:val="0"/>
                                  <w:marTop w:val="0"/>
                                  <w:marBottom w:val="0"/>
                                  <w:divBdr>
                                    <w:top w:val="none" w:sz="0" w:space="0" w:color="auto"/>
                                    <w:left w:val="none" w:sz="0" w:space="0" w:color="auto"/>
                                    <w:bottom w:val="none" w:sz="0" w:space="0" w:color="auto"/>
                                    <w:right w:val="none" w:sz="0" w:space="0" w:color="auto"/>
                                  </w:divBdr>
                                  <w:divsChild>
                                    <w:div w:id="197161435">
                                      <w:marLeft w:val="0"/>
                                      <w:marRight w:val="0"/>
                                      <w:marTop w:val="0"/>
                                      <w:marBottom w:val="0"/>
                                      <w:divBdr>
                                        <w:top w:val="none" w:sz="0" w:space="0" w:color="auto"/>
                                        <w:left w:val="none" w:sz="0" w:space="0" w:color="auto"/>
                                        <w:bottom w:val="none" w:sz="0" w:space="0" w:color="auto"/>
                                        <w:right w:val="none" w:sz="0" w:space="0" w:color="auto"/>
                                      </w:divBdr>
                                      <w:divsChild>
                                        <w:div w:id="197161729">
                                          <w:marLeft w:val="0"/>
                                          <w:marRight w:val="0"/>
                                          <w:marTop w:val="0"/>
                                          <w:marBottom w:val="0"/>
                                          <w:divBdr>
                                            <w:top w:val="none" w:sz="0" w:space="0" w:color="auto"/>
                                            <w:left w:val="none" w:sz="0" w:space="0" w:color="auto"/>
                                            <w:bottom w:val="none" w:sz="0" w:space="0" w:color="auto"/>
                                            <w:right w:val="none" w:sz="0" w:space="0" w:color="auto"/>
                                          </w:divBdr>
                                          <w:divsChild>
                                            <w:div w:id="197162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7160389">
      <w:marLeft w:val="0"/>
      <w:marRight w:val="0"/>
      <w:marTop w:val="0"/>
      <w:marBottom w:val="0"/>
      <w:divBdr>
        <w:top w:val="none" w:sz="0" w:space="0" w:color="auto"/>
        <w:left w:val="none" w:sz="0" w:space="0" w:color="auto"/>
        <w:bottom w:val="none" w:sz="0" w:space="0" w:color="auto"/>
        <w:right w:val="none" w:sz="0" w:space="0" w:color="auto"/>
      </w:divBdr>
    </w:div>
    <w:div w:id="197160395">
      <w:marLeft w:val="0"/>
      <w:marRight w:val="0"/>
      <w:marTop w:val="0"/>
      <w:marBottom w:val="0"/>
      <w:divBdr>
        <w:top w:val="none" w:sz="0" w:space="0" w:color="auto"/>
        <w:left w:val="none" w:sz="0" w:space="0" w:color="auto"/>
        <w:bottom w:val="none" w:sz="0" w:space="0" w:color="auto"/>
        <w:right w:val="none" w:sz="0" w:space="0" w:color="auto"/>
      </w:divBdr>
    </w:div>
    <w:div w:id="197160396">
      <w:marLeft w:val="0"/>
      <w:marRight w:val="0"/>
      <w:marTop w:val="0"/>
      <w:marBottom w:val="0"/>
      <w:divBdr>
        <w:top w:val="none" w:sz="0" w:space="0" w:color="auto"/>
        <w:left w:val="none" w:sz="0" w:space="0" w:color="auto"/>
        <w:bottom w:val="none" w:sz="0" w:space="0" w:color="auto"/>
        <w:right w:val="none" w:sz="0" w:space="0" w:color="auto"/>
      </w:divBdr>
    </w:div>
    <w:div w:id="197160398">
      <w:marLeft w:val="0"/>
      <w:marRight w:val="0"/>
      <w:marTop w:val="0"/>
      <w:marBottom w:val="0"/>
      <w:divBdr>
        <w:top w:val="none" w:sz="0" w:space="0" w:color="auto"/>
        <w:left w:val="none" w:sz="0" w:space="0" w:color="auto"/>
        <w:bottom w:val="none" w:sz="0" w:space="0" w:color="auto"/>
        <w:right w:val="none" w:sz="0" w:space="0" w:color="auto"/>
      </w:divBdr>
    </w:div>
    <w:div w:id="197160399">
      <w:marLeft w:val="0"/>
      <w:marRight w:val="0"/>
      <w:marTop w:val="0"/>
      <w:marBottom w:val="0"/>
      <w:divBdr>
        <w:top w:val="none" w:sz="0" w:space="0" w:color="auto"/>
        <w:left w:val="none" w:sz="0" w:space="0" w:color="auto"/>
        <w:bottom w:val="none" w:sz="0" w:space="0" w:color="auto"/>
        <w:right w:val="none" w:sz="0" w:space="0" w:color="auto"/>
      </w:divBdr>
      <w:divsChild>
        <w:div w:id="197160424">
          <w:marLeft w:val="0"/>
          <w:marRight w:val="0"/>
          <w:marTop w:val="0"/>
          <w:marBottom w:val="0"/>
          <w:divBdr>
            <w:top w:val="none" w:sz="0" w:space="0" w:color="auto"/>
            <w:left w:val="none" w:sz="0" w:space="0" w:color="auto"/>
            <w:bottom w:val="none" w:sz="0" w:space="0" w:color="auto"/>
            <w:right w:val="none" w:sz="0" w:space="0" w:color="auto"/>
          </w:divBdr>
        </w:div>
        <w:div w:id="197160554">
          <w:marLeft w:val="0"/>
          <w:marRight w:val="0"/>
          <w:marTop w:val="0"/>
          <w:marBottom w:val="0"/>
          <w:divBdr>
            <w:top w:val="none" w:sz="0" w:space="0" w:color="auto"/>
            <w:left w:val="none" w:sz="0" w:space="0" w:color="auto"/>
            <w:bottom w:val="none" w:sz="0" w:space="0" w:color="auto"/>
            <w:right w:val="none" w:sz="0" w:space="0" w:color="auto"/>
          </w:divBdr>
          <w:divsChild>
            <w:div w:id="197160863">
              <w:marLeft w:val="0"/>
              <w:marRight w:val="0"/>
              <w:marTop w:val="0"/>
              <w:marBottom w:val="0"/>
              <w:divBdr>
                <w:top w:val="none" w:sz="0" w:space="0" w:color="auto"/>
                <w:left w:val="none" w:sz="0" w:space="0" w:color="auto"/>
                <w:bottom w:val="none" w:sz="0" w:space="0" w:color="auto"/>
                <w:right w:val="none" w:sz="0" w:space="0" w:color="auto"/>
              </w:divBdr>
              <w:divsChild>
                <w:div w:id="197159879">
                  <w:marLeft w:val="0"/>
                  <w:marRight w:val="0"/>
                  <w:marTop w:val="0"/>
                  <w:marBottom w:val="0"/>
                  <w:divBdr>
                    <w:top w:val="none" w:sz="0" w:space="0" w:color="auto"/>
                    <w:left w:val="none" w:sz="0" w:space="0" w:color="auto"/>
                    <w:bottom w:val="none" w:sz="0" w:space="0" w:color="auto"/>
                    <w:right w:val="none" w:sz="0" w:space="0" w:color="auto"/>
                  </w:divBdr>
                </w:div>
                <w:div w:id="197161331">
                  <w:marLeft w:val="0"/>
                  <w:marRight w:val="0"/>
                  <w:marTop w:val="0"/>
                  <w:marBottom w:val="0"/>
                  <w:divBdr>
                    <w:top w:val="none" w:sz="0" w:space="0" w:color="auto"/>
                    <w:left w:val="none" w:sz="0" w:space="0" w:color="auto"/>
                    <w:bottom w:val="none" w:sz="0" w:space="0" w:color="auto"/>
                    <w:right w:val="none" w:sz="0" w:space="0" w:color="auto"/>
                  </w:divBdr>
                </w:div>
              </w:divsChild>
            </w:div>
            <w:div w:id="197162427">
              <w:marLeft w:val="0"/>
              <w:marRight w:val="0"/>
              <w:marTop w:val="0"/>
              <w:marBottom w:val="0"/>
              <w:divBdr>
                <w:top w:val="none" w:sz="0" w:space="0" w:color="auto"/>
                <w:left w:val="none" w:sz="0" w:space="0" w:color="auto"/>
                <w:bottom w:val="none" w:sz="0" w:space="0" w:color="auto"/>
                <w:right w:val="none" w:sz="0" w:space="0" w:color="auto"/>
              </w:divBdr>
            </w:div>
          </w:divsChild>
        </w:div>
        <w:div w:id="197161665">
          <w:marLeft w:val="0"/>
          <w:marRight w:val="0"/>
          <w:marTop w:val="0"/>
          <w:marBottom w:val="0"/>
          <w:divBdr>
            <w:top w:val="none" w:sz="0" w:space="0" w:color="auto"/>
            <w:left w:val="none" w:sz="0" w:space="0" w:color="auto"/>
            <w:bottom w:val="none" w:sz="0" w:space="0" w:color="auto"/>
            <w:right w:val="none" w:sz="0" w:space="0" w:color="auto"/>
          </w:divBdr>
        </w:div>
        <w:div w:id="197161823">
          <w:marLeft w:val="0"/>
          <w:marRight w:val="0"/>
          <w:marTop w:val="0"/>
          <w:marBottom w:val="0"/>
          <w:divBdr>
            <w:top w:val="none" w:sz="0" w:space="0" w:color="auto"/>
            <w:left w:val="none" w:sz="0" w:space="0" w:color="auto"/>
            <w:bottom w:val="none" w:sz="0" w:space="0" w:color="auto"/>
            <w:right w:val="none" w:sz="0" w:space="0" w:color="auto"/>
          </w:divBdr>
        </w:div>
        <w:div w:id="197162519">
          <w:marLeft w:val="0"/>
          <w:marRight w:val="0"/>
          <w:marTop w:val="0"/>
          <w:marBottom w:val="0"/>
          <w:divBdr>
            <w:top w:val="none" w:sz="0" w:space="0" w:color="auto"/>
            <w:left w:val="none" w:sz="0" w:space="0" w:color="auto"/>
            <w:bottom w:val="none" w:sz="0" w:space="0" w:color="auto"/>
            <w:right w:val="none" w:sz="0" w:space="0" w:color="auto"/>
          </w:divBdr>
        </w:div>
      </w:divsChild>
    </w:div>
    <w:div w:id="197160404">
      <w:marLeft w:val="0"/>
      <w:marRight w:val="0"/>
      <w:marTop w:val="0"/>
      <w:marBottom w:val="0"/>
      <w:divBdr>
        <w:top w:val="none" w:sz="0" w:space="0" w:color="auto"/>
        <w:left w:val="none" w:sz="0" w:space="0" w:color="auto"/>
        <w:bottom w:val="none" w:sz="0" w:space="0" w:color="auto"/>
        <w:right w:val="none" w:sz="0" w:space="0" w:color="auto"/>
      </w:divBdr>
    </w:div>
    <w:div w:id="197160405">
      <w:marLeft w:val="0"/>
      <w:marRight w:val="0"/>
      <w:marTop w:val="0"/>
      <w:marBottom w:val="0"/>
      <w:divBdr>
        <w:top w:val="none" w:sz="0" w:space="0" w:color="auto"/>
        <w:left w:val="none" w:sz="0" w:space="0" w:color="auto"/>
        <w:bottom w:val="none" w:sz="0" w:space="0" w:color="auto"/>
        <w:right w:val="none" w:sz="0" w:space="0" w:color="auto"/>
      </w:divBdr>
      <w:divsChild>
        <w:div w:id="197159905">
          <w:marLeft w:val="0"/>
          <w:marRight w:val="0"/>
          <w:marTop w:val="0"/>
          <w:marBottom w:val="0"/>
          <w:divBdr>
            <w:top w:val="none" w:sz="0" w:space="0" w:color="auto"/>
            <w:left w:val="none" w:sz="0" w:space="0" w:color="auto"/>
            <w:bottom w:val="none" w:sz="0" w:space="0" w:color="auto"/>
            <w:right w:val="none" w:sz="0" w:space="0" w:color="auto"/>
          </w:divBdr>
        </w:div>
        <w:div w:id="197161062">
          <w:marLeft w:val="0"/>
          <w:marRight w:val="0"/>
          <w:marTop w:val="0"/>
          <w:marBottom w:val="0"/>
          <w:divBdr>
            <w:top w:val="none" w:sz="0" w:space="0" w:color="auto"/>
            <w:left w:val="none" w:sz="0" w:space="0" w:color="auto"/>
            <w:bottom w:val="none" w:sz="0" w:space="0" w:color="auto"/>
            <w:right w:val="none" w:sz="0" w:space="0" w:color="auto"/>
          </w:divBdr>
        </w:div>
      </w:divsChild>
    </w:div>
    <w:div w:id="197160406">
      <w:marLeft w:val="0"/>
      <w:marRight w:val="0"/>
      <w:marTop w:val="0"/>
      <w:marBottom w:val="0"/>
      <w:divBdr>
        <w:top w:val="none" w:sz="0" w:space="0" w:color="auto"/>
        <w:left w:val="none" w:sz="0" w:space="0" w:color="auto"/>
        <w:bottom w:val="none" w:sz="0" w:space="0" w:color="auto"/>
        <w:right w:val="none" w:sz="0" w:space="0" w:color="auto"/>
      </w:divBdr>
    </w:div>
    <w:div w:id="197160407">
      <w:marLeft w:val="0"/>
      <w:marRight w:val="0"/>
      <w:marTop w:val="0"/>
      <w:marBottom w:val="0"/>
      <w:divBdr>
        <w:top w:val="none" w:sz="0" w:space="0" w:color="auto"/>
        <w:left w:val="none" w:sz="0" w:space="0" w:color="auto"/>
        <w:bottom w:val="none" w:sz="0" w:space="0" w:color="auto"/>
        <w:right w:val="none" w:sz="0" w:space="0" w:color="auto"/>
      </w:divBdr>
      <w:divsChild>
        <w:div w:id="197160620">
          <w:marLeft w:val="0"/>
          <w:marRight w:val="0"/>
          <w:marTop w:val="0"/>
          <w:marBottom w:val="0"/>
          <w:divBdr>
            <w:top w:val="none" w:sz="0" w:space="0" w:color="auto"/>
            <w:left w:val="none" w:sz="0" w:space="0" w:color="auto"/>
            <w:bottom w:val="none" w:sz="0" w:space="0" w:color="auto"/>
            <w:right w:val="none" w:sz="0" w:space="0" w:color="auto"/>
          </w:divBdr>
          <w:divsChild>
            <w:div w:id="197160656">
              <w:marLeft w:val="0"/>
              <w:marRight w:val="0"/>
              <w:marTop w:val="0"/>
              <w:marBottom w:val="0"/>
              <w:divBdr>
                <w:top w:val="none" w:sz="0" w:space="0" w:color="auto"/>
                <w:left w:val="none" w:sz="0" w:space="0" w:color="auto"/>
                <w:bottom w:val="none" w:sz="0" w:space="0" w:color="auto"/>
                <w:right w:val="none" w:sz="0" w:space="0" w:color="auto"/>
              </w:divBdr>
              <w:divsChild>
                <w:div w:id="197162233">
                  <w:marLeft w:val="0"/>
                  <w:marRight w:val="0"/>
                  <w:marTop w:val="0"/>
                  <w:marBottom w:val="0"/>
                  <w:divBdr>
                    <w:top w:val="none" w:sz="0" w:space="0" w:color="auto"/>
                    <w:left w:val="none" w:sz="0" w:space="0" w:color="auto"/>
                    <w:bottom w:val="none" w:sz="0" w:space="0" w:color="auto"/>
                    <w:right w:val="none" w:sz="0" w:space="0" w:color="auto"/>
                  </w:divBdr>
                </w:div>
              </w:divsChild>
            </w:div>
            <w:div w:id="197161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0408">
      <w:marLeft w:val="0"/>
      <w:marRight w:val="0"/>
      <w:marTop w:val="0"/>
      <w:marBottom w:val="0"/>
      <w:divBdr>
        <w:top w:val="none" w:sz="0" w:space="0" w:color="auto"/>
        <w:left w:val="none" w:sz="0" w:space="0" w:color="auto"/>
        <w:bottom w:val="none" w:sz="0" w:space="0" w:color="auto"/>
        <w:right w:val="none" w:sz="0" w:space="0" w:color="auto"/>
      </w:divBdr>
    </w:div>
    <w:div w:id="197160410">
      <w:marLeft w:val="0"/>
      <w:marRight w:val="0"/>
      <w:marTop w:val="0"/>
      <w:marBottom w:val="0"/>
      <w:divBdr>
        <w:top w:val="none" w:sz="0" w:space="0" w:color="auto"/>
        <w:left w:val="none" w:sz="0" w:space="0" w:color="auto"/>
        <w:bottom w:val="none" w:sz="0" w:space="0" w:color="auto"/>
        <w:right w:val="none" w:sz="0" w:space="0" w:color="auto"/>
      </w:divBdr>
    </w:div>
    <w:div w:id="197160411">
      <w:marLeft w:val="0"/>
      <w:marRight w:val="0"/>
      <w:marTop w:val="0"/>
      <w:marBottom w:val="0"/>
      <w:divBdr>
        <w:top w:val="none" w:sz="0" w:space="0" w:color="auto"/>
        <w:left w:val="none" w:sz="0" w:space="0" w:color="auto"/>
        <w:bottom w:val="none" w:sz="0" w:space="0" w:color="auto"/>
        <w:right w:val="none" w:sz="0" w:space="0" w:color="auto"/>
      </w:divBdr>
    </w:div>
    <w:div w:id="197160412">
      <w:marLeft w:val="0"/>
      <w:marRight w:val="0"/>
      <w:marTop w:val="0"/>
      <w:marBottom w:val="0"/>
      <w:divBdr>
        <w:top w:val="none" w:sz="0" w:space="0" w:color="auto"/>
        <w:left w:val="none" w:sz="0" w:space="0" w:color="auto"/>
        <w:bottom w:val="none" w:sz="0" w:space="0" w:color="auto"/>
        <w:right w:val="none" w:sz="0" w:space="0" w:color="auto"/>
      </w:divBdr>
    </w:div>
    <w:div w:id="197160419">
      <w:marLeft w:val="0"/>
      <w:marRight w:val="0"/>
      <w:marTop w:val="0"/>
      <w:marBottom w:val="0"/>
      <w:divBdr>
        <w:top w:val="none" w:sz="0" w:space="0" w:color="auto"/>
        <w:left w:val="none" w:sz="0" w:space="0" w:color="auto"/>
        <w:bottom w:val="none" w:sz="0" w:space="0" w:color="auto"/>
        <w:right w:val="none" w:sz="0" w:space="0" w:color="auto"/>
      </w:divBdr>
    </w:div>
    <w:div w:id="197160420">
      <w:marLeft w:val="0"/>
      <w:marRight w:val="0"/>
      <w:marTop w:val="0"/>
      <w:marBottom w:val="0"/>
      <w:divBdr>
        <w:top w:val="none" w:sz="0" w:space="0" w:color="auto"/>
        <w:left w:val="none" w:sz="0" w:space="0" w:color="auto"/>
        <w:bottom w:val="none" w:sz="0" w:space="0" w:color="auto"/>
        <w:right w:val="none" w:sz="0" w:space="0" w:color="auto"/>
      </w:divBdr>
      <w:divsChild>
        <w:div w:id="197161500">
          <w:marLeft w:val="0"/>
          <w:marRight w:val="0"/>
          <w:marTop w:val="0"/>
          <w:marBottom w:val="0"/>
          <w:divBdr>
            <w:top w:val="none" w:sz="0" w:space="0" w:color="auto"/>
            <w:left w:val="none" w:sz="0" w:space="0" w:color="auto"/>
            <w:bottom w:val="none" w:sz="0" w:space="0" w:color="auto"/>
            <w:right w:val="none" w:sz="0" w:space="0" w:color="auto"/>
          </w:divBdr>
          <w:divsChild>
            <w:div w:id="197160258">
              <w:marLeft w:val="0"/>
              <w:marRight w:val="0"/>
              <w:marTop w:val="0"/>
              <w:marBottom w:val="0"/>
              <w:divBdr>
                <w:top w:val="none" w:sz="0" w:space="0" w:color="auto"/>
                <w:left w:val="none" w:sz="0" w:space="0" w:color="auto"/>
                <w:bottom w:val="none" w:sz="0" w:space="0" w:color="auto"/>
                <w:right w:val="none" w:sz="0" w:space="0" w:color="auto"/>
              </w:divBdr>
              <w:divsChild>
                <w:div w:id="197160039">
                  <w:marLeft w:val="0"/>
                  <w:marRight w:val="0"/>
                  <w:marTop w:val="0"/>
                  <w:marBottom w:val="0"/>
                  <w:divBdr>
                    <w:top w:val="none" w:sz="0" w:space="0" w:color="auto"/>
                    <w:left w:val="none" w:sz="0" w:space="0" w:color="auto"/>
                    <w:bottom w:val="none" w:sz="0" w:space="0" w:color="auto"/>
                    <w:right w:val="none" w:sz="0" w:space="0" w:color="auto"/>
                  </w:divBdr>
                  <w:divsChild>
                    <w:div w:id="197161260">
                      <w:marLeft w:val="0"/>
                      <w:marRight w:val="0"/>
                      <w:marTop w:val="0"/>
                      <w:marBottom w:val="0"/>
                      <w:divBdr>
                        <w:top w:val="none" w:sz="0" w:space="0" w:color="auto"/>
                        <w:left w:val="none" w:sz="0" w:space="0" w:color="auto"/>
                        <w:bottom w:val="none" w:sz="0" w:space="0" w:color="auto"/>
                        <w:right w:val="none" w:sz="0" w:space="0" w:color="auto"/>
                      </w:divBdr>
                      <w:divsChild>
                        <w:div w:id="197161734">
                          <w:marLeft w:val="0"/>
                          <w:marRight w:val="0"/>
                          <w:marTop w:val="0"/>
                          <w:marBottom w:val="0"/>
                          <w:divBdr>
                            <w:top w:val="none" w:sz="0" w:space="0" w:color="auto"/>
                            <w:left w:val="none" w:sz="0" w:space="0" w:color="auto"/>
                            <w:bottom w:val="none" w:sz="0" w:space="0" w:color="auto"/>
                            <w:right w:val="none" w:sz="0" w:space="0" w:color="auto"/>
                          </w:divBdr>
                          <w:divsChild>
                            <w:div w:id="197160705">
                              <w:marLeft w:val="0"/>
                              <w:marRight w:val="0"/>
                              <w:marTop w:val="0"/>
                              <w:marBottom w:val="0"/>
                              <w:divBdr>
                                <w:top w:val="none" w:sz="0" w:space="0" w:color="auto"/>
                                <w:left w:val="none" w:sz="0" w:space="0" w:color="auto"/>
                                <w:bottom w:val="none" w:sz="0" w:space="0" w:color="auto"/>
                                <w:right w:val="none" w:sz="0" w:space="0" w:color="auto"/>
                              </w:divBdr>
                              <w:divsChild>
                                <w:div w:id="197162108">
                                  <w:marLeft w:val="0"/>
                                  <w:marRight w:val="0"/>
                                  <w:marTop w:val="0"/>
                                  <w:marBottom w:val="0"/>
                                  <w:divBdr>
                                    <w:top w:val="none" w:sz="0" w:space="0" w:color="auto"/>
                                    <w:left w:val="none" w:sz="0" w:space="0" w:color="auto"/>
                                    <w:bottom w:val="none" w:sz="0" w:space="0" w:color="auto"/>
                                    <w:right w:val="none" w:sz="0" w:space="0" w:color="auto"/>
                                  </w:divBdr>
                                  <w:divsChild>
                                    <w:div w:id="197161855">
                                      <w:marLeft w:val="0"/>
                                      <w:marRight w:val="0"/>
                                      <w:marTop w:val="0"/>
                                      <w:marBottom w:val="0"/>
                                      <w:divBdr>
                                        <w:top w:val="none" w:sz="0" w:space="0" w:color="auto"/>
                                        <w:left w:val="none" w:sz="0" w:space="0" w:color="auto"/>
                                        <w:bottom w:val="none" w:sz="0" w:space="0" w:color="auto"/>
                                        <w:right w:val="none" w:sz="0" w:space="0" w:color="auto"/>
                                      </w:divBdr>
                                      <w:divsChild>
                                        <w:div w:id="197161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160421">
      <w:marLeft w:val="0"/>
      <w:marRight w:val="0"/>
      <w:marTop w:val="0"/>
      <w:marBottom w:val="0"/>
      <w:divBdr>
        <w:top w:val="none" w:sz="0" w:space="0" w:color="auto"/>
        <w:left w:val="none" w:sz="0" w:space="0" w:color="auto"/>
        <w:bottom w:val="none" w:sz="0" w:space="0" w:color="auto"/>
        <w:right w:val="none" w:sz="0" w:space="0" w:color="auto"/>
      </w:divBdr>
    </w:div>
    <w:div w:id="197160422">
      <w:marLeft w:val="0"/>
      <w:marRight w:val="0"/>
      <w:marTop w:val="0"/>
      <w:marBottom w:val="0"/>
      <w:divBdr>
        <w:top w:val="none" w:sz="0" w:space="0" w:color="auto"/>
        <w:left w:val="none" w:sz="0" w:space="0" w:color="auto"/>
        <w:bottom w:val="none" w:sz="0" w:space="0" w:color="auto"/>
        <w:right w:val="none" w:sz="0" w:space="0" w:color="auto"/>
      </w:divBdr>
    </w:div>
    <w:div w:id="197160423">
      <w:marLeft w:val="0"/>
      <w:marRight w:val="0"/>
      <w:marTop w:val="0"/>
      <w:marBottom w:val="0"/>
      <w:divBdr>
        <w:top w:val="none" w:sz="0" w:space="0" w:color="auto"/>
        <w:left w:val="none" w:sz="0" w:space="0" w:color="auto"/>
        <w:bottom w:val="none" w:sz="0" w:space="0" w:color="auto"/>
        <w:right w:val="none" w:sz="0" w:space="0" w:color="auto"/>
      </w:divBdr>
    </w:div>
    <w:div w:id="197160427">
      <w:marLeft w:val="0"/>
      <w:marRight w:val="0"/>
      <w:marTop w:val="0"/>
      <w:marBottom w:val="0"/>
      <w:divBdr>
        <w:top w:val="none" w:sz="0" w:space="0" w:color="auto"/>
        <w:left w:val="none" w:sz="0" w:space="0" w:color="auto"/>
        <w:bottom w:val="none" w:sz="0" w:space="0" w:color="auto"/>
        <w:right w:val="none" w:sz="0" w:space="0" w:color="auto"/>
      </w:divBdr>
    </w:div>
    <w:div w:id="197160428">
      <w:marLeft w:val="1134"/>
      <w:marRight w:val="1803"/>
      <w:marTop w:val="720"/>
      <w:marBottom w:val="720"/>
      <w:divBdr>
        <w:top w:val="none" w:sz="0" w:space="0" w:color="auto"/>
        <w:left w:val="none" w:sz="0" w:space="0" w:color="auto"/>
        <w:bottom w:val="none" w:sz="0" w:space="0" w:color="auto"/>
        <w:right w:val="none" w:sz="0" w:space="0" w:color="auto"/>
      </w:divBdr>
    </w:div>
    <w:div w:id="197160430">
      <w:marLeft w:val="0"/>
      <w:marRight w:val="0"/>
      <w:marTop w:val="0"/>
      <w:marBottom w:val="0"/>
      <w:divBdr>
        <w:top w:val="none" w:sz="0" w:space="0" w:color="auto"/>
        <w:left w:val="none" w:sz="0" w:space="0" w:color="auto"/>
        <w:bottom w:val="none" w:sz="0" w:space="0" w:color="auto"/>
        <w:right w:val="none" w:sz="0" w:space="0" w:color="auto"/>
      </w:divBdr>
    </w:div>
    <w:div w:id="197160432">
      <w:marLeft w:val="0"/>
      <w:marRight w:val="0"/>
      <w:marTop w:val="0"/>
      <w:marBottom w:val="0"/>
      <w:divBdr>
        <w:top w:val="none" w:sz="0" w:space="0" w:color="auto"/>
        <w:left w:val="none" w:sz="0" w:space="0" w:color="auto"/>
        <w:bottom w:val="none" w:sz="0" w:space="0" w:color="auto"/>
        <w:right w:val="none" w:sz="0" w:space="0" w:color="auto"/>
      </w:divBdr>
    </w:div>
    <w:div w:id="197160433">
      <w:marLeft w:val="0"/>
      <w:marRight w:val="0"/>
      <w:marTop w:val="0"/>
      <w:marBottom w:val="0"/>
      <w:divBdr>
        <w:top w:val="none" w:sz="0" w:space="0" w:color="auto"/>
        <w:left w:val="none" w:sz="0" w:space="0" w:color="auto"/>
        <w:bottom w:val="none" w:sz="0" w:space="0" w:color="auto"/>
        <w:right w:val="none" w:sz="0" w:space="0" w:color="auto"/>
      </w:divBdr>
    </w:div>
    <w:div w:id="197160436">
      <w:marLeft w:val="0"/>
      <w:marRight w:val="0"/>
      <w:marTop w:val="0"/>
      <w:marBottom w:val="0"/>
      <w:divBdr>
        <w:top w:val="none" w:sz="0" w:space="0" w:color="auto"/>
        <w:left w:val="none" w:sz="0" w:space="0" w:color="auto"/>
        <w:bottom w:val="none" w:sz="0" w:space="0" w:color="auto"/>
        <w:right w:val="none" w:sz="0" w:space="0" w:color="auto"/>
      </w:divBdr>
    </w:div>
    <w:div w:id="197160438">
      <w:marLeft w:val="0"/>
      <w:marRight w:val="0"/>
      <w:marTop w:val="0"/>
      <w:marBottom w:val="0"/>
      <w:divBdr>
        <w:top w:val="none" w:sz="0" w:space="0" w:color="auto"/>
        <w:left w:val="none" w:sz="0" w:space="0" w:color="auto"/>
        <w:bottom w:val="none" w:sz="0" w:space="0" w:color="auto"/>
        <w:right w:val="none" w:sz="0" w:space="0" w:color="auto"/>
      </w:divBdr>
    </w:div>
    <w:div w:id="197160439">
      <w:marLeft w:val="0"/>
      <w:marRight w:val="0"/>
      <w:marTop w:val="0"/>
      <w:marBottom w:val="0"/>
      <w:divBdr>
        <w:top w:val="none" w:sz="0" w:space="0" w:color="auto"/>
        <w:left w:val="none" w:sz="0" w:space="0" w:color="auto"/>
        <w:bottom w:val="none" w:sz="0" w:space="0" w:color="auto"/>
        <w:right w:val="none" w:sz="0" w:space="0" w:color="auto"/>
      </w:divBdr>
    </w:div>
    <w:div w:id="197160440">
      <w:marLeft w:val="0"/>
      <w:marRight w:val="0"/>
      <w:marTop w:val="0"/>
      <w:marBottom w:val="0"/>
      <w:divBdr>
        <w:top w:val="none" w:sz="0" w:space="0" w:color="auto"/>
        <w:left w:val="none" w:sz="0" w:space="0" w:color="auto"/>
        <w:bottom w:val="none" w:sz="0" w:space="0" w:color="auto"/>
        <w:right w:val="none" w:sz="0" w:space="0" w:color="auto"/>
      </w:divBdr>
    </w:div>
    <w:div w:id="197160441">
      <w:marLeft w:val="0"/>
      <w:marRight w:val="0"/>
      <w:marTop w:val="0"/>
      <w:marBottom w:val="0"/>
      <w:divBdr>
        <w:top w:val="none" w:sz="0" w:space="0" w:color="auto"/>
        <w:left w:val="none" w:sz="0" w:space="0" w:color="auto"/>
        <w:bottom w:val="none" w:sz="0" w:space="0" w:color="auto"/>
        <w:right w:val="none" w:sz="0" w:space="0" w:color="auto"/>
      </w:divBdr>
    </w:div>
    <w:div w:id="197160443">
      <w:marLeft w:val="0"/>
      <w:marRight w:val="0"/>
      <w:marTop w:val="0"/>
      <w:marBottom w:val="0"/>
      <w:divBdr>
        <w:top w:val="none" w:sz="0" w:space="0" w:color="auto"/>
        <w:left w:val="none" w:sz="0" w:space="0" w:color="auto"/>
        <w:bottom w:val="none" w:sz="0" w:space="0" w:color="auto"/>
        <w:right w:val="none" w:sz="0" w:space="0" w:color="auto"/>
      </w:divBdr>
    </w:div>
    <w:div w:id="197160444">
      <w:marLeft w:val="0"/>
      <w:marRight w:val="0"/>
      <w:marTop w:val="0"/>
      <w:marBottom w:val="0"/>
      <w:divBdr>
        <w:top w:val="none" w:sz="0" w:space="0" w:color="auto"/>
        <w:left w:val="none" w:sz="0" w:space="0" w:color="auto"/>
        <w:bottom w:val="none" w:sz="0" w:space="0" w:color="auto"/>
        <w:right w:val="none" w:sz="0" w:space="0" w:color="auto"/>
      </w:divBdr>
    </w:div>
    <w:div w:id="197160446">
      <w:marLeft w:val="0"/>
      <w:marRight w:val="0"/>
      <w:marTop w:val="0"/>
      <w:marBottom w:val="0"/>
      <w:divBdr>
        <w:top w:val="none" w:sz="0" w:space="0" w:color="auto"/>
        <w:left w:val="none" w:sz="0" w:space="0" w:color="auto"/>
        <w:bottom w:val="none" w:sz="0" w:space="0" w:color="auto"/>
        <w:right w:val="none" w:sz="0" w:space="0" w:color="auto"/>
      </w:divBdr>
    </w:div>
    <w:div w:id="197160447">
      <w:marLeft w:val="0"/>
      <w:marRight w:val="0"/>
      <w:marTop w:val="0"/>
      <w:marBottom w:val="0"/>
      <w:divBdr>
        <w:top w:val="none" w:sz="0" w:space="0" w:color="auto"/>
        <w:left w:val="none" w:sz="0" w:space="0" w:color="auto"/>
        <w:bottom w:val="none" w:sz="0" w:space="0" w:color="auto"/>
        <w:right w:val="none" w:sz="0" w:space="0" w:color="auto"/>
      </w:divBdr>
    </w:div>
    <w:div w:id="197160448">
      <w:marLeft w:val="0"/>
      <w:marRight w:val="0"/>
      <w:marTop w:val="0"/>
      <w:marBottom w:val="0"/>
      <w:divBdr>
        <w:top w:val="none" w:sz="0" w:space="0" w:color="auto"/>
        <w:left w:val="none" w:sz="0" w:space="0" w:color="auto"/>
        <w:bottom w:val="none" w:sz="0" w:space="0" w:color="auto"/>
        <w:right w:val="none" w:sz="0" w:space="0" w:color="auto"/>
      </w:divBdr>
      <w:divsChild>
        <w:div w:id="197159987">
          <w:marLeft w:val="0"/>
          <w:marRight w:val="0"/>
          <w:marTop w:val="0"/>
          <w:marBottom w:val="0"/>
          <w:divBdr>
            <w:top w:val="none" w:sz="0" w:space="0" w:color="auto"/>
            <w:left w:val="none" w:sz="0" w:space="0" w:color="auto"/>
            <w:bottom w:val="none" w:sz="0" w:space="0" w:color="auto"/>
            <w:right w:val="none" w:sz="0" w:space="0" w:color="auto"/>
          </w:divBdr>
        </w:div>
      </w:divsChild>
    </w:div>
    <w:div w:id="197160449">
      <w:marLeft w:val="0"/>
      <w:marRight w:val="0"/>
      <w:marTop w:val="0"/>
      <w:marBottom w:val="0"/>
      <w:divBdr>
        <w:top w:val="none" w:sz="0" w:space="0" w:color="auto"/>
        <w:left w:val="none" w:sz="0" w:space="0" w:color="auto"/>
        <w:bottom w:val="none" w:sz="0" w:space="0" w:color="auto"/>
        <w:right w:val="none" w:sz="0" w:space="0" w:color="auto"/>
      </w:divBdr>
      <w:divsChild>
        <w:div w:id="197161066">
          <w:marLeft w:val="0"/>
          <w:marRight w:val="0"/>
          <w:marTop w:val="0"/>
          <w:marBottom w:val="0"/>
          <w:divBdr>
            <w:top w:val="none" w:sz="0" w:space="0" w:color="auto"/>
            <w:left w:val="none" w:sz="0" w:space="0" w:color="auto"/>
            <w:bottom w:val="none" w:sz="0" w:space="0" w:color="auto"/>
            <w:right w:val="none" w:sz="0" w:space="0" w:color="auto"/>
          </w:divBdr>
          <w:divsChild>
            <w:div w:id="197159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0450">
      <w:marLeft w:val="0"/>
      <w:marRight w:val="0"/>
      <w:marTop w:val="0"/>
      <w:marBottom w:val="0"/>
      <w:divBdr>
        <w:top w:val="none" w:sz="0" w:space="0" w:color="auto"/>
        <w:left w:val="none" w:sz="0" w:space="0" w:color="auto"/>
        <w:bottom w:val="none" w:sz="0" w:space="0" w:color="auto"/>
        <w:right w:val="none" w:sz="0" w:space="0" w:color="auto"/>
      </w:divBdr>
    </w:div>
    <w:div w:id="197160459">
      <w:marLeft w:val="0"/>
      <w:marRight w:val="0"/>
      <w:marTop w:val="0"/>
      <w:marBottom w:val="0"/>
      <w:divBdr>
        <w:top w:val="none" w:sz="0" w:space="0" w:color="auto"/>
        <w:left w:val="none" w:sz="0" w:space="0" w:color="auto"/>
        <w:bottom w:val="none" w:sz="0" w:space="0" w:color="auto"/>
        <w:right w:val="none" w:sz="0" w:space="0" w:color="auto"/>
      </w:divBdr>
    </w:div>
    <w:div w:id="197160460">
      <w:marLeft w:val="0"/>
      <w:marRight w:val="0"/>
      <w:marTop w:val="0"/>
      <w:marBottom w:val="0"/>
      <w:divBdr>
        <w:top w:val="none" w:sz="0" w:space="0" w:color="auto"/>
        <w:left w:val="none" w:sz="0" w:space="0" w:color="auto"/>
        <w:bottom w:val="none" w:sz="0" w:space="0" w:color="auto"/>
        <w:right w:val="none" w:sz="0" w:space="0" w:color="auto"/>
      </w:divBdr>
    </w:div>
    <w:div w:id="197160463">
      <w:marLeft w:val="0"/>
      <w:marRight w:val="0"/>
      <w:marTop w:val="0"/>
      <w:marBottom w:val="0"/>
      <w:divBdr>
        <w:top w:val="none" w:sz="0" w:space="0" w:color="auto"/>
        <w:left w:val="none" w:sz="0" w:space="0" w:color="auto"/>
        <w:bottom w:val="none" w:sz="0" w:space="0" w:color="auto"/>
        <w:right w:val="none" w:sz="0" w:space="0" w:color="auto"/>
      </w:divBdr>
    </w:div>
    <w:div w:id="197160464">
      <w:marLeft w:val="0"/>
      <w:marRight w:val="0"/>
      <w:marTop w:val="0"/>
      <w:marBottom w:val="0"/>
      <w:divBdr>
        <w:top w:val="none" w:sz="0" w:space="0" w:color="auto"/>
        <w:left w:val="none" w:sz="0" w:space="0" w:color="auto"/>
        <w:bottom w:val="none" w:sz="0" w:space="0" w:color="auto"/>
        <w:right w:val="none" w:sz="0" w:space="0" w:color="auto"/>
      </w:divBdr>
      <w:divsChild>
        <w:div w:id="197160966">
          <w:marLeft w:val="0"/>
          <w:marRight w:val="0"/>
          <w:marTop w:val="0"/>
          <w:marBottom w:val="0"/>
          <w:divBdr>
            <w:top w:val="none" w:sz="0" w:space="0" w:color="auto"/>
            <w:left w:val="none" w:sz="0" w:space="0" w:color="auto"/>
            <w:bottom w:val="none" w:sz="0" w:space="0" w:color="auto"/>
            <w:right w:val="none" w:sz="0" w:space="0" w:color="auto"/>
          </w:divBdr>
          <w:divsChild>
            <w:div w:id="197160964">
              <w:marLeft w:val="0"/>
              <w:marRight w:val="0"/>
              <w:marTop w:val="0"/>
              <w:marBottom w:val="0"/>
              <w:divBdr>
                <w:top w:val="none" w:sz="0" w:space="0" w:color="auto"/>
                <w:left w:val="none" w:sz="0" w:space="0" w:color="auto"/>
                <w:bottom w:val="none" w:sz="0" w:space="0" w:color="auto"/>
                <w:right w:val="none" w:sz="0" w:space="0" w:color="auto"/>
              </w:divBdr>
              <w:divsChild>
                <w:div w:id="197161592">
                  <w:marLeft w:val="0"/>
                  <w:marRight w:val="0"/>
                  <w:marTop w:val="0"/>
                  <w:marBottom w:val="0"/>
                  <w:divBdr>
                    <w:top w:val="none" w:sz="0" w:space="0" w:color="auto"/>
                    <w:left w:val="none" w:sz="0" w:space="0" w:color="auto"/>
                    <w:bottom w:val="none" w:sz="0" w:space="0" w:color="auto"/>
                    <w:right w:val="none" w:sz="0" w:space="0" w:color="auto"/>
                  </w:divBdr>
                  <w:divsChild>
                    <w:div w:id="197161403">
                      <w:marLeft w:val="0"/>
                      <w:marRight w:val="0"/>
                      <w:marTop w:val="0"/>
                      <w:marBottom w:val="0"/>
                      <w:divBdr>
                        <w:top w:val="none" w:sz="0" w:space="0" w:color="auto"/>
                        <w:left w:val="none" w:sz="0" w:space="0" w:color="auto"/>
                        <w:bottom w:val="none" w:sz="0" w:space="0" w:color="auto"/>
                        <w:right w:val="none" w:sz="0" w:space="0" w:color="auto"/>
                      </w:divBdr>
                      <w:divsChild>
                        <w:div w:id="197160575">
                          <w:marLeft w:val="0"/>
                          <w:marRight w:val="0"/>
                          <w:marTop w:val="0"/>
                          <w:marBottom w:val="0"/>
                          <w:divBdr>
                            <w:top w:val="none" w:sz="0" w:space="0" w:color="auto"/>
                            <w:left w:val="none" w:sz="0" w:space="0" w:color="auto"/>
                            <w:bottom w:val="none" w:sz="0" w:space="0" w:color="auto"/>
                            <w:right w:val="none" w:sz="0" w:space="0" w:color="auto"/>
                          </w:divBdr>
                          <w:divsChild>
                            <w:div w:id="197159953">
                              <w:marLeft w:val="0"/>
                              <w:marRight w:val="0"/>
                              <w:marTop w:val="0"/>
                              <w:marBottom w:val="0"/>
                              <w:divBdr>
                                <w:top w:val="none" w:sz="0" w:space="0" w:color="auto"/>
                                <w:left w:val="none" w:sz="0" w:space="0" w:color="auto"/>
                                <w:bottom w:val="none" w:sz="0" w:space="0" w:color="auto"/>
                                <w:right w:val="none" w:sz="0" w:space="0" w:color="auto"/>
                              </w:divBdr>
                              <w:divsChild>
                                <w:div w:id="19716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160466">
      <w:marLeft w:val="0"/>
      <w:marRight w:val="0"/>
      <w:marTop w:val="0"/>
      <w:marBottom w:val="0"/>
      <w:divBdr>
        <w:top w:val="none" w:sz="0" w:space="0" w:color="auto"/>
        <w:left w:val="none" w:sz="0" w:space="0" w:color="auto"/>
        <w:bottom w:val="none" w:sz="0" w:space="0" w:color="auto"/>
        <w:right w:val="none" w:sz="0" w:space="0" w:color="auto"/>
      </w:divBdr>
      <w:divsChild>
        <w:div w:id="197159968">
          <w:marLeft w:val="0"/>
          <w:marRight w:val="0"/>
          <w:marTop w:val="0"/>
          <w:marBottom w:val="0"/>
          <w:divBdr>
            <w:top w:val="none" w:sz="0" w:space="0" w:color="auto"/>
            <w:left w:val="none" w:sz="0" w:space="0" w:color="auto"/>
            <w:bottom w:val="none" w:sz="0" w:space="0" w:color="auto"/>
            <w:right w:val="none" w:sz="0" w:space="0" w:color="auto"/>
          </w:divBdr>
        </w:div>
        <w:div w:id="197160607">
          <w:marLeft w:val="0"/>
          <w:marRight w:val="0"/>
          <w:marTop w:val="0"/>
          <w:marBottom w:val="0"/>
          <w:divBdr>
            <w:top w:val="none" w:sz="0" w:space="0" w:color="auto"/>
            <w:left w:val="none" w:sz="0" w:space="0" w:color="auto"/>
            <w:bottom w:val="none" w:sz="0" w:space="0" w:color="auto"/>
            <w:right w:val="none" w:sz="0" w:space="0" w:color="auto"/>
          </w:divBdr>
        </w:div>
        <w:div w:id="197160883">
          <w:marLeft w:val="0"/>
          <w:marRight w:val="0"/>
          <w:marTop w:val="0"/>
          <w:marBottom w:val="0"/>
          <w:divBdr>
            <w:top w:val="none" w:sz="0" w:space="0" w:color="auto"/>
            <w:left w:val="none" w:sz="0" w:space="0" w:color="auto"/>
            <w:bottom w:val="none" w:sz="0" w:space="0" w:color="auto"/>
            <w:right w:val="none" w:sz="0" w:space="0" w:color="auto"/>
          </w:divBdr>
        </w:div>
        <w:div w:id="197161740">
          <w:marLeft w:val="0"/>
          <w:marRight w:val="0"/>
          <w:marTop w:val="0"/>
          <w:marBottom w:val="0"/>
          <w:divBdr>
            <w:top w:val="none" w:sz="0" w:space="0" w:color="auto"/>
            <w:left w:val="none" w:sz="0" w:space="0" w:color="auto"/>
            <w:bottom w:val="none" w:sz="0" w:space="0" w:color="auto"/>
            <w:right w:val="none" w:sz="0" w:space="0" w:color="auto"/>
          </w:divBdr>
        </w:div>
        <w:div w:id="197162278">
          <w:marLeft w:val="0"/>
          <w:marRight w:val="0"/>
          <w:marTop w:val="0"/>
          <w:marBottom w:val="0"/>
          <w:divBdr>
            <w:top w:val="none" w:sz="0" w:space="0" w:color="auto"/>
            <w:left w:val="none" w:sz="0" w:space="0" w:color="auto"/>
            <w:bottom w:val="none" w:sz="0" w:space="0" w:color="auto"/>
            <w:right w:val="none" w:sz="0" w:space="0" w:color="auto"/>
          </w:divBdr>
          <w:divsChild>
            <w:div w:id="197160247">
              <w:marLeft w:val="0"/>
              <w:marRight w:val="0"/>
              <w:marTop w:val="0"/>
              <w:marBottom w:val="0"/>
              <w:divBdr>
                <w:top w:val="none" w:sz="0" w:space="0" w:color="auto"/>
                <w:left w:val="none" w:sz="0" w:space="0" w:color="auto"/>
                <w:bottom w:val="none" w:sz="0" w:space="0" w:color="auto"/>
                <w:right w:val="none" w:sz="0" w:space="0" w:color="auto"/>
              </w:divBdr>
            </w:div>
            <w:div w:id="197160936">
              <w:marLeft w:val="0"/>
              <w:marRight w:val="0"/>
              <w:marTop w:val="0"/>
              <w:marBottom w:val="0"/>
              <w:divBdr>
                <w:top w:val="none" w:sz="0" w:space="0" w:color="auto"/>
                <w:left w:val="none" w:sz="0" w:space="0" w:color="auto"/>
                <w:bottom w:val="none" w:sz="0" w:space="0" w:color="auto"/>
                <w:right w:val="none" w:sz="0" w:space="0" w:color="auto"/>
              </w:divBdr>
            </w:div>
            <w:div w:id="197162073">
              <w:marLeft w:val="0"/>
              <w:marRight w:val="0"/>
              <w:marTop w:val="0"/>
              <w:marBottom w:val="0"/>
              <w:divBdr>
                <w:top w:val="none" w:sz="0" w:space="0" w:color="auto"/>
                <w:left w:val="none" w:sz="0" w:space="0" w:color="auto"/>
                <w:bottom w:val="none" w:sz="0" w:space="0" w:color="auto"/>
                <w:right w:val="none" w:sz="0" w:space="0" w:color="auto"/>
              </w:divBdr>
            </w:div>
            <w:div w:id="197162375">
              <w:marLeft w:val="0"/>
              <w:marRight w:val="0"/>
              <w:marTop w:val="0"/>
              <w:marBottom w:val="0"/>
              <w:divBdr>
                <w:top w:val="none" w:sz="0" w:space="0" w:color="auto"/>
                <w:left w:val="none" w:sz="0" w:space="0" w:color="auto"/>
                <w:bottom w:val="none" w:sz="0" w:space="0" w:color="auto"/>
                <w:right w:val="none" w:sz="0" w:space="0" w:color="auto"/>
              </w:divBdr>
            </w:div>
            <w:div w:id="197162418">
              <w:marLeft w:val="0"/>
              <w:marRight w:val="0"/>
              <w:marTop w:val="0"/>
              <w:marBottom w:val="0"/>
              <w:divBdr>
                <w:top w:val="none" w:sz="0" w:space="0" w:color="auto"/>
                <w:left w:val="none" w:sz="0" w:space="0" w:color="auto"/>
                <w:bottom w:val="none" w:sz="0" w:space="0" w:color="auto"/>
                <w:right w:val="none" w:sz="0" w:space="0" w:color="auto"/>
              </w:divBdr>
              <w:divsChild>
                <w:div w:id="197159973">
                  <w:marLeft w:val="0"/>
                  <w:marRight w:val="0"/>
                  <w:marTop w:val="0"/>
                  <w:marBottom w:val="0"/>
                  <w:divBdr>
                    <w:top w:val="none" w:sz="0" w:space="0" w:color="auto"/>
                    <w:left w:val="none" w:sz="0" w:space="0" w:color="auto"/>
                    <w:bottom w:val="none" w:sz="0" w:space="0" w:color="auto"/>
                    <w:right w:val="none" w:sz="0" w:space="0" w:color="auto"/>
                  </w:divBdr>
                </w:div>
                <w:div w:id="197161131">
                  <w:marLeft w:val="0"/>
                  <w:marRight w:val="0"/>
                  <w:marTop w:val="0"/>
                  <w:marBottom w:val="0"/>
                  <w:divBdr>
                    <w:top w:val="none" w:sz="0" w:space="0" w:color="auto"/>
                    <w:left w:val="none" w:sz="0" w:space="0" w:color="auto"/>
                    <w:bottom w:val="none" w:sz="0" w:space="0" w:color="auto"/>
                    <w:right w:val="none" w:sz="0" w:space="0" w:color="auto"/>
                  </w:divBdr>
                </w:div>
                <w:div w:id="197161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160470">
      <w:marLeft w:val="0"/>
      <w:marRight w:val="0"/>
      <w:marTop w:val="0"/>
      <w:marBottom w:val="0"/>
      <w:divBdr>
        <w:top w:val="none" w:sz="0" w:space="0" w:color="auto"/>
        <w:left w:val="none" w:sz="0" w:space="0" w:color="auto"/>
        <w:bottom w:val="none" w:sz="0" w:space="0" w:color="auto"/>
        <w:right w:val="none" w:sz="0" w:space="0" w:color="auto"/>
      </w:divBdr>
    </w:div>
    <w:div w:id="197160474">
      <w:marLeft w:val="0"/>
      <w:marRight w:val="0"/>
      <w:marTop w:val="0"/>
      <w:marBottom w:val="0"/>
      <w:divBdr>
        <w:top w:val="none" w:sz="0" w:space="0" w:color="auto"/>
        <w:left w:val="none" w:sz="0" w:space="0" w:color="auto"/>
        <w:bottom w:val="none" w:sz="0" w:space="0" w:color="auto"/>
        <w:right w:val="none" w:sz="0" w:space="0" w:color="auto"/>
      </w:divBdr>
      <w:divsChild>
        <w:div w:id="197160032">
          <w:marLeft w:val="0"/>
          <w:marRight w:val="0"/>
          <w:marTop w:val="0"/>
          <w:marBottom w:val="0"/>
          <w:divBdr>
            <w:top w:val="none" w:sz="0" w:space="0" w:color="auto"/>
            <w:left w:val="none" w:sz="0" w:space="0" w:color="auto"/>
            <w:bottom w:val="none" w:sz="0" w:space="0" w:color="auto"/>
            <w:right w:val="none" w:sz="0" w:space="0" w:color="auto"/>
          </w:divBdr>
        </w:div>
      </w:divsChild>
    </w:div>
    <w:div w:id="197160477">
      <w:marLeft w:val="0"/>
      <w:marRight w:val="0"/>
      <w:marTop w:val="0"/>
      <w:marBottom w:val="0"/>
      <w:divBdr>
        <w:top w:val="none" w:sz="0" w:space="0" w:color="auto"/>
        <w:left w:val="none" w:sz="0" w:space="0" w:color="auto"/>
        <w:bottom w:val="none" w:sz="0" w:space="0" w:color="auto"/>
        <w:right w:val="none" w:sz="0" w:space="0" w:color="auto"/>
      </w:divBdr>
    </w:div>
    <w:div w:id="197160478">
      <w:marLeft w:val="0"/>
      <w:marRight w:val="0"/>
      <w:marTop w:val="0"/>
      <w:marBottom w:val="0"/>
      <w:divBdr>
        <w:top w:val="none" w:sz="0" w:space="0" w:color="auto"/>
        <w:left w:val="none" w:sz="0" w:space="0" w:color="auto"/>
        <w:bottom w:val="none" w:sz="0" w:space="0" w:color="auto"/>
        <w:right w:val="none" w:sz="0" w:space="0" w:color="auto"/>
      </w:divBdr>
    </w:div>
    <w:div w:id="197160479">
      <w:marLeft w:val="0"/>
      <w:marRight w:val="0"/>
      <w:marTop w:val="0"/>
      <w:marBottom w:val="0"/>
      <w:divBdr>
        <w:top w:val="none" w:sz="0" w:space="0" w:color="auto"/>
        <w:left w:val="none" w:sz="0" w:space="0" w:color="auto"/>
        <w:bottom w:val="none" w:sz="0" w:space="0" w:color="auto"/>
        <w:right w:val="none" w:sz="0" w:space="0" w:color="auto"/>
      </w:divBdr>
    </w:div>
    <w:div w:id="197160480">
      <w:marLeft w:val="0"/>
      <w:marRight w:val="0"/>
      <w:marTop w:val="0"/>
      <w:marBottom w:val="0"/>
      <w:divBdr>
        <w:top w:val="none" w:sz="0" w:space="0" w:color="auto"/>
        <w:left w:val="none" w:sz="0" w:space="0" w:color="auto"/>
        <w:bottom w:val="none" w:sz="0" w:space="0" w:color="auto"/>
        <w:right w:val="none" w:sz="0" w:space="0" w:color="auto"/>
      </w:divBdr>
    </w:div>
    <w:div w:id="197160485">
      <w:marLeft w:val="0"/>
      <w:marRight w:val="0"/>
      <w:marTop w:val="0"/>
      <w:marBottom w:val="0"/>
      <w:divBdr>
        <w:top w:val="none" w:sz="0" w:space="0" w:color="auto"/>
        <w:left w:val="none" w:sz="0" w:space="0" w:color="auto"/>
        <w:bottom w:val="none" w:sz="0" w:space="0" w:color="auto"/>
        <w:right w:val="none" w:sz="0" w:space="0" w:color="auto"/>
      </w:divBdr>
    </w:div>
    <w:div w:id="197160487">
      <w:marLeft w:val="0"/>
      <w:marRight w:val="0"/>
      <w:marTop w:val="0"/>
      <w:marBottom w:val="0"/>
      <w:divBdr>
        <w:top w:val="none" w:sz="0" w:space="0" w:color="auto"/>
        <w:left w:val="none" w:sz="0" w:space="0" w:color="auto"/>
        <w:bottom w:val="none" w:sz="0" w:space="0" w:color="auto"/>
        <w:right w:val="none" w:sz="0" w:space="0" w:color="auto"/>
      </w:divBdr>
    </w:div>
    <w:div w:id="197160488">
      <w:marLeft w:val="0"/>
      <w:marRight w:val="0"/>
      <w:marTop w:val="0"/>
      <w:marBottom w:val="0"/>
      <w:divBdr>
        <w:top w:val="none" w:sz="0" w:space="0" w:color="auto"/>
        <w:left w:val="none" w:sz="0" w:space="0" w:color="auto"/>
        <w:bottom w:val="none" w:sz="0" w:space="0" w:color="auto"/>
        <w:right w:val="none" w:sz="0" w:space="0" w:color="auto"/>
      </w:divBdr>
    </w:div>
    <w:div w:id="197160496">
      <w:marLeft w:val="0"/>
      <w:marRight w:val="0"/>
      <w:marTop w:val="0"/>
      <w:marBottom w:val="0"/>
      <w:divBdr>
        <w:top w:val="none" w:sz="0" w:space="0" w:color="auto"/>
        <w:left w:val="none" w:sz="0" w:space="0" w:color="auto"/>
        <w:bottom w:val="none" w:sz="0" w:space="0" w:color="auto"/>
        <w:right w:val="none" w:sz="0" w:space="0" w:color="auto"/>
      </w:divBdr>
    </w:div>
    <w:div w:id="197160497">
      <w:marLeft w:val="0"/>
      <w:marRight w:val="0"/>
      <w:marTop w:val="0"/>
      <w:marBottom w:val="0"/>
      <w:divBdr>
        <w:top w:val="none" w:sz="0" w:space="0" w:color="auto"/>
        <w:left w:val="none" w:sz="0" w:space="0" w:color="auto"/>
        <w:bottom w:val="none" w:sz="0" w:space="0" w:color="auto"/>
        <w:right w:val="none" w:sz="0" w:space="0" w:color="auto"/>
      </w:divBdr>
    </w:div>
    <w:div w:id="197160499">
      <w:marLeft w:val="0"/>
      <w:marRight w:val="0"/>
      <w:marTop w:val="0"/>
      <w:marBottom w:val="0"/>
      <w:divBdr>
        <w:top w:val="none" w:sz="0" w:space="0" w:color="auto"/>
        <w:left w:val="none" w:sz="0" w:space="0" w:color="auto"/>
        <w:bottom w:val="none" w:sz="0" w:space="0" w:color="auto"/>
        <w:right w:val="none" w:sz="0" w:space="0" w:color="auto"/>
      </w:divBdr>
      <w:divsChild>
        <w:div w:id="197160182">
          <w:marLeft w:val="0"/>
          <w:marRight w:val="0"/>
          <w:marTop w:val="0"/>
          <w:marBottom w:val="0"/>
          <w:divBdr>
            <w:top w:val="none" w:sz="0" w:space="0" w:color="auto"/>
            <w:left w:val="none" w:sz="0" w:space="0" w:color="auto"/>
            <w:bottom w:val="none" w:sz="0" w:space="0" w:color="auto"/>
            <w:right w:val="none" w:sz="0" w:space="0" w:color="auto"/>
          </w:divBdr>
        </w:div>
        <w:div w:id="197160608">
          <w:marLeft w:val="0"/>
          <w:marRight w:val="0"/>
          <w:marTop w:val="0"/>
          <w:marBottom w:val="0"/>
          <w:divBdr>
            <w:top w:val="none" w:sz="0" w:space="0" w:color="auto"/>
            <w:left w:val="none" w:sz="0" w:space="0" w:color="auto"/>
            <w:bottom w:val="none" w:sz="0" w:space="0" w:color="auto"/>
            <w:right w:val="none" w:sz="0" w:space="0" w:color="auto"/>
          </w:divBdr>
          <w:divsChild>
            <w:div w:id="197162211">
              <w:marLeft w:val="0"/>
              <w:marRight w:val="0"/>
              <w:marTop w:val="0"/>
              <w:marBottom w:val="0"/>
              <w:divBdr>
                <w:top w:val="none" w:sz="0" w:space="0" w:color="auto"/>
                <w:left w:val="none" w:sz="0" w:space="0" w:color="auto"/>
                <w:bottom w:val="none" w:sz="0" w:space="0" w:color="auto"/>
                <w:right w:val="none" w:sz="0" w:space="0" w:color="auto"/>
              </w:divBdr>
            </w:div>
          </w:divsChild>
        </w:div>
        <w:div w:id="197161688">
          <w:marLeft w:val="0"/>
          <w:marRight w:val="0"/>
          <w:marTop w:val="0"/>
          <w:marBottom w:val="0"/>
          <w:divBdr>
            <w:top w:val="none" w:sz="0" w:space="0" w:color="auto"/>
            <w:left w:val="none" w:sz="0" w:space="0" w:color="auto"/>
            <w:bottom w:val="none" w:sz="0" w:space="0" w:color="auto"/>
            <w:right w:val="none" w:sz="0" w:space="0" w:color="auto"/>
          </w:divBdr>
        </w:div>
        <w:div w:id="197161926">
          <w:marLeft w:val="0"/>
          <w:marRight w:val="0"/>
          <w:marTop w:val="0"/>
          <w:marBottom w:val="0"/>
          <w:divBdr>
            <w:top w:val="none" w:sz="0" w:space="0" w:color="auto"/>
            <w:left w:val="none" w:sz="0" w:space="0" w:color="auto"/>
            <w:bottom w:val="none" w:sz="0" w:space="0" w:color="auto"/>
            <w:right w:val="none" w:sz="0" w:space="0" w:color="auto"/>
          </w:divBdr>
        </w:div>
      </w:divsChild>
    </w:div>
    <w:div w:id="197160501">
      <w:marLeft w:val="0"/>
      <w:marRight w:val="0"/>
      <w:marTop w:val="0"/>
      <w:marBottom w:val="0"/>
      <w:divBdr>
        <w:top w:val="none" w:sz="0" w:space="0" w:color="auto"/>
        <w:left w:val="none" w:sz="0" w:space="0" w:color="auto"/>
        <w:bottom w:val="none" w:sz="0" w:space="0" w:color="auto"/>
        <w:right w:val="none" w:sz="0" w:space="0" w:color="auto"/>
      </w:divBdr>
    </w:div>
    <w:div w:id="197160502">
      <w:marLeft w:val="0"/>
      <w:marRight w:val="0"/>
      <w:marTop w:val="0"/>
      <w:marBottom w:val="0"/>
      <w:divBdr>
        <w:top w:val="none" w:sz="0" w:space="0" w:color="auto"/>
        <w:left w:val="none" w:sz="0" w:space="0" w:color="auto"/>
        <w:bottom w:val="none" w:sz="0" w:space="0" w:color="auto"/>
        <w:right w:val="none" w:sz="0" w:space="0" w:color="auto"/>
      </w:divBdr>
    </w:div>
    <w:div w:id="197160503">
      <w:marLeft w:val="0"/>
      <w:marRight w:val="0"/>
      <w:marTop w:val="0"/>
      <w:marBottom w:val="0"/>
      <w:divBdr>
        <w:top w:val="none" w:sz="0" w:space="0" w:color="auto"/>
        <w:left w:val="none" w:sz="0" w:space="0" w:color="auto"/>
        <w:bottom w:val="none" w:sz="0" w:space="0" w:color="auto"/>
        <w:right w:val="none" w:sz="0" w:space="0" w:color="auto"/>
      </w:divBdr>
    </w:div>
    <w:div w:id="197160505">
      <w:marLeft w:val="0"/>
      <w:marRight w:val="0"/>
      <w:marTop w:val="0"/>
      <w:marBottom w:val="0"/>
      <w:divBdr>
        <w:top w:val="none" w:sz="0" w:space="0" w:color="auto"/>
        <w:left w:val="none" w:sz="0" w:space="0" w:color="auto"/>
        <w:bottom w:val="none" w:sz="0" w:space="0" w:color="auto"/>
        <w:right w:val="none" w:sz="0" w:space="0" w:color="auto"/>
      </w:divBdr>
    </w:div>
    <w:div w:id="197160507">
      <w:marLeft w:val="0"/>
      <w:marRight w:val="0"/>
      <w:marTop w:val="0"/>
      <w:marBottom w:val="0"/>
      <w:divBdr>
        <w:top w:val="none" w:sz="0" w:space="0" w:color="auto"/>
        <w:left w:val="none" w:sz="0" w:space="0" w:color="auto"/>
        <w:bottom w:val="none" w:sz="0" w:space="0" w:color="auto"/>
        <w:right w:val="none" w:sz="0" w:space="0" w:color="auto"/>
      </w:divBdr>
      <w:divsChild>
        <w:div w:id="197161562">
          <w:marLeft w:val="0"/>
          <w:marRight w:val="0"/>
          <w:marTop w:val="0"/>
          <w:marBottom w:val="0"/>
          <w:divBdr>
            <w:top w:val="none" w:sz="0" w:space="0" w:color="auto"/>
            <w:left w:val="none" w:sz="0" w:space="0" w:color="auto"/>
            <w:bottom w:val="none" w:sz="0" w:space="0" w:color="auto"/>
            <w:right w:val="none" w:sz="0" w:space="0" w:color="auto"/>
          </w:divBdr>
          <w:divsChild>
            <w:div w:id="197160519">
              <w:marLeft w:val="0"/>
              <w:marRight w:val="0"/>
              <w:marTop w:val="0"/>
              <w:marBottom w:val="0"/>
              <w:divBdr>
                <w:top w:val="none" w:sz="0" w:space="0" w:color="auto"/>
                <w:left w:val="none" w:sz="0" w:space="0" w:color="auto"/>
                <w:bottom w:val="none" w:sz="0" w:space="0" w:color="auto"/>
                <w:right w:val="none" w:sz="0" w:space="0" w:color="auto"/>
              </w:divBdr>
              <w:divsChild>
                <w:div w:id="197159801">
                  <w:marLeft w:val="0"/>
                  <w:marRight w:val="0"/>
                  <w:marTop w:val="0"/>
                  <w:marBottom w:val="0"/>
                  <w:divBdr>
                    <w:top w:val="none" w:sz="0" w:space="0" w:color="auto"/>
                    <w:left w:val="none" w:sz="0" w:space="0" w:color="auto"/>
                    <w:bottom w:val="none" w:sz="0" w:space="0" w:color="auto"/>
                    <w:right w:val="none" w:sz="0" w:space="0" w:color="auto"/>
                  </w:divBdr>
                  <w:divsChild>
                    <w:div w:id="197161439">
                      <w:marLeft w:val="0"/>
                      <w:marRight w:val="0"/>
                      <w:marTop w:val="0"/>
                      <w:marBottom w:val="0"/>
                      <w:divBdr>
                        <w:top w:val="none" w:sz="0" w:space="0" w:color="auto"/>
                        <w:left w:val="none" w:sz="0" w:space="0" w:color="auto"/>
                        <w:bottom w:val="none" w:sz="0" w:space="0" w:color="auto"/>
                        <w:right w:val="none" w:sz="0" w:space="0" w:color="auto"/>
                      </w:divBdr>
                      <w:divsChild>
                        <w:div w:id="197161774">
                          <w:marLeft w:val="0"/>
                          <w:marRight w:val="0"/>
                          <w:marTop w:val="0"/>
                          <w:marBottom w:val="0"/>
                          <w:divBdr>
                            <w:top w:val="none" w:sz="0" w:space="0" w:color="auto"/>
                            <w:left w:val="none" w:sz="0" w:space="0" w:color="auto"/>
                            <w:bottom w:val="none" w:sz="0" w:space="0" w:color="auto"/>
                            <w:right w:val="none" w:sz="0" w:space="0" w:color="auto"/>
                          </w:divBdr>
                          <w:divsChild>
                            <w:div w:id="197160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160511">
      <w:marLeft w:val="0"/>
      <w:marRight w:val="0"/>
      <w:marTop w:val="0"/>
      <w:marBottom w:val="0"/>
      <w:divBdr>
        <w:top w:val="none" w:sz="0" w:space="0" w:color="auto"/>
        <w:left w:val="none" w:sz="0" w:space="0" w:color="auto"/>
        <w:bottom w:val="none" w:sz="0" w:space="0" w:color="auto"/>
        <w:right w:val="none" w:sz="0" w:space="0" w:color="auto"/>
      </w:divBdr>
    </w:div>
    <w:div w:id="197160512">
      <w:marLeft w:val="0"/>
      <w:marRight w:val="0"/>
      <w:marTop w:val="0"/>
      <w:marBottom w:val="0"/>
      <w:divBdr>
        <w:top w:val="none" w:sz="0" w:space="0" w:color="auto"/>
        <w:left w:val="none" w:sz="0" w:space="0" w:color="auto"/>
        <w:bottom w:val="none" w:sz="0" w:space="0" w:color="auto"/>
        <w:right w:val="none" w:sz="0" w:space="0" w:color="auto"/>
      </w:divBdr>
    </w:div>
    <w:div w:id="197160514">
      <w:marLeft w:val="0"/>
      <w:marRight w:val="0"/>
      <w:marTop w:val="0"/>
      <w:marBottom w:val="0"/>
      <w:divBdr>
        <w:top w:val="none" w:sz="0" w:space="0" w:color="auto"/>
        <w:left w:val="none" w:sz="0" w:space="0" w:color="auto"/>
        <w:bottom w:val="none" w:sz="0" w:space="0" w:color="auto"/>
        <w:right w:val="none" w:sz="0" w:space="0" w:color="auto"/>
      </w:divBdr>
    </w:div>
    <w:div w:id="197160527">
      <w:marLeft w:val="0"/>
      <w:marRight w:val="0"/>
      <w:marTop w:val="0"/>
      <w:marBottom w:val="0"/>
      <w:divBdr>
        <w:top w:val="none" w:sz="0" w:space="0" w:color="auto"/>
        <w:left w:val="none" w:sz="0" w:space="0" w:color="auto"/>
        <w:bottom w:val="none" w:sz="0" w:space="0" w:color="auto"/>
        <w:right w:val="none" w:sz="0" w:space="0" w:color="auto"/>
      </w:divBdr>
    </w:div>
    <w:div w:id="197160532">
      <w:marLeft w:val="0"/>
      <w:marRight w:val="0"/>
      <w:marTop w:val="0"/>
      <w:marBottom w:val="0"/>
      <w:divBdr>
        <w:top w:val="none" w:sz="0" w:space="0" w:color="auto"/>
        <w:left w:val="none" w:sz="0" w:space="0" w:color="auto"/>
        <w:bottom w:val="none" w:sz="0" w:space="0" w:color="auto"/>
        <w:right w:val="none" w:sz="0" w:space="0" w:color="auto"/>
      </w:divBdr>
      <w:divsChild>
        <w:div w:id="197161316">
          <w:marLeft w:val="0"/>
          <w:marRight w:val="0"/>
          <w:marTop w:val="0"/>
          <w:marBottom w:val="0"/>
          <w:divBdr>
            <w:top w:val="none" w:sz="0" w:space="0" w:color="auto"/>
            <w:left w:val="none" w:sz="0" w:space="0" w:color="auto"/>
            <w:bottom w:val="none" w:sz="0" w:space="0" w:color="auto"/>
            <w:right w:val="none" w:sz="0" w:space="0" w:color="auto"/>
          </w:divBdr>
        </w:div>
      </w:divsChild>
    </w:div>
    <w:div w:id="197160533">
      <w:marLeft w:val="0"/>
      <w:marRight w:val="0"/>
      <w:marTop w:val="0"/>
      <w:marBottom w:val="0"/>
      <w:divBdr>
        <w:top w:val="none" w:sz="0" w:space="0" w:color="auto"/>
        <w:left w:val="none" w:sz="0" w:space="0" w:color="auto"/>
        <w:bottom w:val="none" w:sz="0" w:space="0" w:color="auto"/>
        <w:right w:val="none" w:sz="0" w:space="0" w:color="auto"/>
      </w:divBdr>
    </w:div>
    <w:div w:id="197160535">
      <w:marLeft w:val="0"/>
      <w:marRight w:val="0"/>
      <w:marTop w:val="0"/>
      <w:marBottom w:val="0"/>
      <w:divBdr>
        <w:top w:val="none" w:sz="0" w:space="0" w:color="auto"/>
        <w:left w:val="none" w:sz="0" w:space="0" w:color="auto"/>
        <w:bottom w:val="none" w:sz="0" w:space="0" w:color="auto"/>
        <w:right w:val="none" w:sz="0" w:space="0" w:color="auto"/>
      </w:divBdr>
    </w:div>
    <w:div w:id="197160536">
      <w:marLeft w:val="0"/>
      <w:marRight w:val="0"/>
      <w:marTop w:val="0"/>
      <w:marBottom w:val="0"/>
      <w:divBdr>
        <w:top w:val="none" w:sz="0" w:space="0" w:color="auto"/>
        <w:left w:val="none" w:sz="0" w:space="0" w:color="auto"/>
        <w:bottom w:val="none" w:sz="0" w:space="0" w:color="auto"/>
        <w:right w:val="none" w:sz="0" w:space="0" w:color="auto"/>
      </w:divBdr>
    </w:div>
    <w:div w:id="197160537">
      <w:marLeft w:val="0"/>
      <w:marRight w:val="0"/>
      <w:marTop w:val="0"/>
      <w:marBottom w:val="0"/>
      <w:divBdr>
        <w:top w:val="none" w:sz="0" w:space="0" w:color="auto"/>
        <w:left w:val="none" w:sz="0" w:space="0" w:color="auto"/>
        <w:bottom w:val="none" w:sz="0" w:space="0" w:color="auto"/>
        <w:right w:val="none" w:sz="0" w:space="0" w:color="auto"/>
      </w:divBdr>
    </w:div>
    <w:div w:id="197160539">
      <w:marLeft w:val="0"/>
      <w:marRight w:val="0"/>
      <w:marTop w:val="0"/>
      <w:marBottom w:val="0"/>
      <w:divBdr>
        <w:top w:val="none" w:sz="0" w:space="0" w:color="auto"/>
        <w:left w:val="none" w:sz="0" w:space="0" w:color="auto"/>
        <w:bottom w:val="none" w:sz="0" w:space="0" w:color="auto"/>
        <w:right w:val="none" w:sz="0" w:space="0" w:color="auto"/>
      </w:divBdr>
      <w:divsChild>
        <w:div w:id="197159900">
          <w:marLeft w:val="0"/>
          <w:marRight w:val="0"/>
          <w:marTop w:val="0"/>
          <w:marBottom w:val="0"/>
          <w:divBdr>
            <w:top w:val="none" w:sz="0" w:space="0" w:color="auto"/>
            <w:left w:val="none" w:sz="0" w:space="0" w:color="auto"/>
            <w:bottom w:val="none" w:sz="0" w:space="0" w:color="auto"/>
            <w:right w:val="none" w:sz="0" w:space="0" w:color="auto"/>
          </w:divBdr>
          <w:divsChild>
            <w:div w:id="197161806">
              <w:marLeft w:val="0"/>
              <w:marRight w:val="0"/>
              <w:marTop w:val="0"/>
              <w:marBottom w:val="0"/>
              <w:divBdr>
                <w:top w:val="none" w:sz="0" w:space="0" w:color="auto"/>
                <w:left w:val="none" w:sz="0" w:space="0" w:color="auto"/>
                <w:bottom w:val="none" w:sz="0" w:space="0" w:color="auto"/>
                <w:right w:val="none" w:sz="0" w:space="0" w:color="auto"/>
              </w:divBdr>
              <w:divsChild>
                <w:div w:id="197160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160541">
      <w:marLeft w:val="0"/>
      <w:marRight w:val="0"/>
      <w:marTop w:val="0"/>
      <w:marBottom w:val="0"/>
      <w:divBdr>
        <w:top w:val="none" w:sz="0" w:space="0" w:color="auto"/>
        <w:left w:val="none" w:sz="0" w:space="0" w:color="auto"/>
        <w:bottom w:val="none" w:sz="0" w:space="0" w:color="auto"/>
        <w:right w:val="none" w:sz="0" w:space="0" w:color="auto"/>
      </w:divBdr>
      <w:divsChild>
        <w:div w:id="197160097">
          <w:marLeft w:val="0"/>
          <w:marRight w:val="0"/>
          <w:marTop w:val="0"/>
          <w:marBottom w:val="0"/>
          <w:divBdr>
            <w:top w:val="none" w:sz="0" w:space="0" w:color="auto"/>
            <w:left w:val="none" w:sz="0" w:space="0" w:color="auto"/>
            <w:bottom w:val="none" w:sz="0" w:space="0" w:color="auto"/>
            <w:right w:val="none" w:sz="0" w:space="0" w:color="auto"/>
          </w:divBdr>
        </w:div>
      </w:divsChild>
    </w:div>
    <w:div w:id="197160542">
      <w:marLeft w:val="0"/>
      <w:marRight w:val="0"/>
      <w:marTop w:val="0"/>
      <w:marBottom w:val="0"/>
      <w:divBdr>
        <w:top w:val="none" w:sz="0" w:space="0" w:color="auto"/>
        <w:left w:val="none" w:sz="0" w:space="0" w:color="auto"/>
        <w:bottom w:val="none" w:sz="0" w:space="0" w:color="auto"/>
        <w:right w:val="none" w:sz="0" w:space="0" w:color="auto"/>
      </w:divBdr>
    </w:div>
    <w:div w:id="197160549">
      <w:marLeft w:val="0"/>
      <w:marRight w:val="0"/>
      <w:marTop w:val="0"/>
      <w:marBottom w:val="0"/>
      <w:divBdr>
        <w:top w:val="none" w:sz="0" w:space="0" w:color="auto"/>
        <w:left w:val="none" w:sz="0" w:space="0" w:color="auto"/>
        <w:bottom w:val="none" w:sz="0" w:space="0" w:color="auto"/>
        <w:right w:val="none" w:sz="0" w:space="0" w:color="auto"/>
      </w:divBdr>
    </w:div>
    <w:div w:id="197160551">
      <w:marLeft w:val="0"/>
      <w:marRight w:val="0"/>
      <w:marTop w:val="0"/>
      <w:marBottom w:val="0"/>
      <w:divBdr>
        <w:top w:val="none" w:sz="0" w:space="0" w:color="auto"/>
        <w:left w:val="none" w:sz="0" w:space="0" w:color="auto"/>
        <w:bottom w:val="none" w:sz="0" w:space="0" w:color="auto"/>
        <w:right w:val="none" w:sz="0" w:space="0" w:color="auto"/>
      </w:divBdr>
    </w:div>
    <w:div w:id="197160555">
      <w:marLeft w:val="0"/>
      <w:marRight w:val="0"/>
      <w:marTop w:val="0"/>
      <w:marBottom w:val="0"/>
      <w:divBdr>
        <w:top w:val="none" w:sz="0" w:space="0" w:color="auto"/>
        <w:left w:val="none" w:sz="0" w:space="0" w:color="auto"/>
        <w:bottom w:val="none" w:sz="0" w:space="0" w:color="auto"/>
        <w:right w:val="none" w:sz="0" w:space="0" w:color="auto"/>
      </w:divBdr>
      <w:divsChild>
        <w:div w:id="197161185">
          <w:marLeft w:val="0"/>
          <w:marRight w:val="0"/>
          <w:marTop w:val="0"/>
          <w:marBottom w:val="0"/>
          <w:divBdr>
            <w:top w:val="none" w:sz="0" w:space="0" w:color="auto"/>
            <w:left w:val="none" w:sz="0" w:space="0" w:color="auto"/>
            <w:bottom w:val="none" w:sz="0" w:space="0" w:color="auto"/>
            <w:right w:val="none" w:sz="0" w:space="0" w:color="auto"/>
          </w:divBdr>
          <w:divsChild>
            <w:div w:id="197161612">
              <w:marLeft w:val="0"/>
              <w:marRight w:val="0"/>
              <w:marTop w:val="0"/>
              <w:marBottom w:val="0"/>
              <w:divBdr>
                <w:top w:val="none" w:sz="0" w:space="0" w:color="auto"/>
                <w:left w:val="none" w:sz="0" w:space="0" w:color="auto"/>
                <w:bottom w:val="none" w:sz="0" w:space="0" w:color="auto"/>
                <w:right w:val="none" w:sz="0" w:space="0" w:color="auto"/>
              </w:divBdr>
              <w:divsChild>
                <w:div w:id="197161182">
                  <w:marLeft w:val="0"/>
                  <w:marRight w:val="0"/>
                  <w:marTop w:val="0"/>
                  <w:marBottom w:val="0"/>
                  <w:divBdr>
                    <w:top w:val="none" w:sz="0" w:space="0" w:color="auto"/>
                    <w:left w:val="none" w:sz="0" w:space="0" w:color="auto"/>
                    <w:bottom w:val="none" w:sz="0" w:space="0" w:color="auto"/>
                    <w:right w:val="none" w:sz="0" w:space="0" w:color="auto"/>
                  </w:divBdr>
                  <w:divsChild>
                    <w:div w:id="197162612">
                      <w:marLeft w:val="0"/>
                      <w:marRight w:val="0"/>
                      <w:marTop w:val="0"/>
                      <w:marBottom w:val="0"/>
                      <w:divBdr>
                        <w:top w:val="none" w:sz="0" w:space="0" w:color="auto"/>
                        <w:left w:val="none" w:sz="0" w:space="0" w:color="auto"/>
                        <w:bottom w:val="none" w:sz="0" w:space="0" w:color="auto"/>
                        <w:right w:val="none" w:sz="0" w:space="0" w:color="auto"/>
                      </w:divBdr>
                      <w:divsChild>
                        <w:div w:id="197160397">
                          <w:marLeft w:val="0"/>
                          <w:marRight w:val="0"/>
                          <w:marTop w:val="0"/>
                          <w:marBottom w:val="0"/>
                          <w:divBdr>
                            <w:top w:val="none" w:sz="0" w:space="0" w:color="auto"/>
                            <w:left w:val="none" w:sz="0" w:space="0" w:color="auto"/>
                            <w:bottom w:val="none" w:sz="0" w:space="0" w:color="auto"/>
                            <w:right w:val="none" w:sz="0" w:space="0" w:color="auto"/>
                          </w:divBdr>
                          <w:divsChild>
                            <w:div w:id="197159823">
                              <w:marLeft w:val="0"/>
                              <w:marRight w:val="0"/>
                              <w:marTop w:val="0"/>
                              <w:marBottom w:val="0"/>
                              <w:divBdr>
                                <w:top w:val="none" w:sz="0" w:space="0" w:color="auto"/>
                                <w:left w:val="none" w:sz="0" w:space="0" w:color="auto"/>
                                <w:bottom w:val="none" w:sz="0" w:space="0" w:color="auto"/>
                                <w:right w:val="none" w:sz="0" w:space="0" w:color="auto"/>
                              </w:divBdr>
                              <w:divsChild>
                                <w:div w:id="197161918">
                                  <w:marLeft w:val="0"/>
                                  <w:marRight w:val="0"/>
                                  <w:marTop w:val="0"/>
                                  <w:marBottom w:val="0"/>
                                  <w:divBdr>
                                    <w:top w:val="none" w:sz="0" w:space="0" w:color="auto"/>
                                    <w:left w:val="none" w:sz="0" w:space="0" w:color="auto"/>
                                    <w:bottom w:val="none" w:sz="0" w:space="0" w:color="auto"/>
                                    <w:right w:val="none" w:sz="0" w:space="0" w:color="auto"/>
                                  </w:divBdr>
                                  <w:divsChild>
                                    <w:div w:id="197160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160556">
      <w:marLeft w:val="0"/>
      <w:marRight w:val="0"/>
      <w:marTop w:val="0"/>
      <w:marBottom w:val="0"/>
      <w:divBdr>
        <w:top w:val="none" w:sz="0" w:space="0" w:color="auto"/>
        <w:left w:val="none" w:sz="0" w:space="0" w:color="auto"/>
        <w:bottom w:val="none" w:sz="0" w:space="0" w:color="auto"/>
        <w:right w:val="none" w:sz="0" w:space="0" w:color="auto"/>
      </w:divBdr>
    </w:div>
    <w:div w:id="197160558">
      <w:marLeft w:val="0"/>
      <w:marRight w:val="0"/>
      <w:marTop w:val="0"/>
      <w:marBottom w:val="0"/>
      <w:divBdr>
        <w:top w:val="none" w:sz="0" w:space="0" w:color="auto"/>
        <w:left w:val="none" w:sz="0" w:space="0" w:color="auto"/>
        <w:bottom w:val="none" w:sz="0" w:space="0" w:color="auto"/>
        <w:right w:val="none" w:sz="0" w:space="0" w:color="auto"/>
      </w:divBdr>
      <w:divsChild>
        <w:div w:id="197161843">
          <w:marLeft w:val="0"/>
          <w:marRight w:val="0"/>
          <w:marTop w:val="0"/>
          <w:marBottom w:val="0"/>
          <w:divBdr>
            <w:top w:val="none" w:sz="0" w:space="0" w:color="auto"/>
            <w:left w:val="none" w:sz="0" w:space="0" w:color="auto"/>
            <w:bottom w:val="none" w:sz="0" w:space="0" w:color="auto"/>
            <w:right w:val="none" w:sz="0" w:space="0" w:color="auto"/>
          </w:divBdr>
          <w:divsChild>
            <w:div w:id="197159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0559">
      <w:marLeft w:val="0"/>
      <w:marRight w:val="0"/>
      <w:marTop w:val="0"/>
      <w:marBottom w:val="0"/>
      <w:divBdr>
        <w:top w:val="none" w:sz="0" w:space="0" w:color="auto"/>
        <w:left w:val="none" w:sz="0" w:space="0" w:color="auto"/>
        <w:bottom w:val="none" w:sz="0" w:space="0" w:color="auto"/>
        <w:right w:val="none" w:sz="0" w:space="0" w:color="auto"/>
      </w:divBdr>
      <w:divsChild>
        <w:div w:id="197160668">
          <w:marLeft w:val="0"/>
          <w:marRight w:val="0"/>
          <w:marTop w:val="0"/>
          <w:marBottom w:val="0"/>
          <w:divBdr>
            <w:top w:val="none" w:sz="0" w:space="0" w:color="auto"/>
            <w:left w:val="none" w:sz="0" w:space="0" w:color="auto"/>
            <w:bottom w:val="none" w:sz="0" w:space="0" w:color="auto"/>
            <w:right w:val="none" w:sz="0" w:space="0" w:color="auto"/>
          </w:divBdr>
        </w:div>
        <w:div w:id="197160895">
          <w:marLeft w:val="0"/>
          <w:marRight w:val="0"/>
          <w:marTop w:val="0"/>
          <w:marBottom w:val="0"/>
          <w:divBdr>
            <w:top w:val="none" w:sz="0" w:space="0" w:color="auto"/>
            <w:left w:val="none" w:sz="0" w:space="0" w:color="auto"/>
            <w:bottom w:val="none" w:sz="0" w:space="0" w:color="auto"/>
            <w:right w:val="none" w:sz="0" w:space="0" w:color="auto"/>
          </w:divBdr>
        </w:div>
        <w:div w:id="197160974">
          <w:marLeft w:val="0"/>
          <w:marRight w:val="0"/>
          <w:marTop w:val="0"/>
          <w:marBottom w:val="0"/>
          <w:divBdr>
            <w:top w:val="none" w:sz="0" w:space="0" w:color="auto"/>
            <w:left w:val="none" w:sz="0" w:space="0" w:color="auto"/>
            <w:bottom w:val="none" w:sz="0" w:space="0" w:color="auto"/>
            <w:right w:val="none" w:sz="0" w:space="0" w:color="auto"/>
          </w:divBdr>
        </w:div>
        <w:div w:id="197161264">
          <w:marLeft w:val="0"/>
          <w:marRight w:val="0"/>
          <w:marTop w:val="0"/>
          <w:marBottom w:val="0"/>
          <w:divBdr>
            <w:top w:val="none" w:sz="0" w:space="0" w:color="auto"/>
            <w:left w:val="none" w:sz="0" w:space="0" w:color="auto"/>
            <w:bottom w:val="none" w:sz="0" w:space="0" w:color="auto"/>
            <w:right w:val="none" w:sz="0" w:space="0" w:color="auto"/>
          </w:divBdr>
          <w:divsChild>
            <w:div w:id="197160041">
              <w:marLeft w:val="0"/>
              <w:marRight w:val="0"/>
              <w:marTop w:val="0"/>
              <w:marBottom w:val="0"/>
              <w:divBdr>
                <w:top w:val="none" w:sz="0" w:space="0" w:color="auto"/>
                <w:left w:val="none" w:sz="0" w:space="0" w:color="auto"/>
                <w:bottom w:val="none" w:sz="0" w:space="0" w:color="auto"/>
                <w:right w:val="none" w:sz="0" w:space="0" w:color="auto"/>
              </w:divBdr>
            </w:div>
            <w:div w:id="197161901">
              <w:marLeft w:val="0"/>
              <w:marRight w:val="0"/>
              <w:marTop w:val="0"/>
              <w:marBottom w:val="0"/>
              <w:divBdr>
                <w:top w:val="none" w:sz="0" w:space="0" w:color="auto"/>
                <w:left w:val="none" w:sz="0" w:space="0" w:color="auto"/>
                <w:bottom w:val="none" w:sz="0" w:space="0" w:color="auto"/>
                <w:right w:val="none" w:sz="0" w:space="0" w:color="auto"/>
              </w:divBdr>
              <w:divsChild>
                <w:div w:id="19716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160560">
      <w:marLeft w:val="0"/>
      <w:marRight w:val="0"/>
      <w:marTop w:val="0"/>
      <w:marBottom w:val="0"/>
      <w:divBdr>
        <w:top w:val="none" w:sz="0" w:space="0" w:color="auto"/>
        <w:left w:val="none" w:sz="0" w:space="0" w:color="auto"/>
        <w:bottom w:val="none" w:sz="0" w:space="0" w:color="auto"/>
        <w:right w:val="none" w:sz="0" w:space="0" w:color="auto"/>
      </w:divBdr>
      <w:divsChild>
        <w:div w:id="197161682">
          <w:marLeft w:val="0"/>
          <w:marRight w:val="0"/>
          <w:marTop w:val="0"/>
          <w:marBottom w:val="0"/>
          <w:divBdr>
            <w:top w:val="none" w:sz="0" w:space="0" w:color="auto"/>
            <w:left w:val="none" w:sz="0" w:space="0" w:color="auto"/>
            <w:bottom w:val="none" w:sz="0" w:space="0" w:color="auto"/>
            <w:right w:val="none" w:sz="0" w:space="0" w:color="auto"/>
          </w:divBdr>
        </w:div>
      </w:divsChild>
    </w:div>
    <w:div w:id="197160563">
      <w:marLeft w:val="0"/>
      <w:marRight w:val="0"/>
      <w:marTop w:val="0"/>
      <w:marBottom w:val="0"/>
      <w:divBdr>
        <w:top w:val="none" w:sz="0" w:space="0" w:color="auto"/>
        <w:left w:val="none" w:sz="0" w:space="0" w:color="auto"/>
        <w:bottom w:val="none" w:sz="0" w:space="0" w:color="auto"/>
        <w:right w:val="none" w:sz="0" w:space="0" w:color="auto"/>
      </w:divBdr>
    </w:div>
    <w:div w:id="197160564">
      <w:marLeft w:val="0"/>
      <w:marRight w:val="0"/>
      <w:marTop w:val="0"/>
      <w:marBottom w:val="0"/>
      <w:divBdr>
        <w:top w:val="none" w:sz="0" w:space="0" w:color="auto"/>
        <w:left w:val="none" w:sz="0" w:space="0" w:color="auto"/>
        <w:bottom w:val="none" w:sz="0" w:space="0" w:color="auto"/>
        <w:right w:val="none" w:sz="0" w:space="0" w:color="auto"/>
      </w:divBdr>
      <w:divsChild>
        <w:div w:id="197159723">
          <w:marLeft w:val="0"/>
          <w:marRight w:val="0"/>
          <w:marTop w:val="0"/>
          <w:marBottom w:val="0"/>
          <w:divBdr>
            <w:top w:val="none" w:sz="0" w:space="0" w:color="auto"/>
            <w:left w:val="none" w:sz="0" w:space="0" w:color="auto"/>
            <w:bottom w:val="none" w:sz="0" w:space="0" w:color="auto"/>
            <w:right w:val="none" w:sz="0" w:space="0" w:color="auto"/>
          </w:divBdr>
        </w:div>
        <w:div w:id="197160360">
          <w:marLeft w:val="0"/>
          <w:marRight w:val="0"/>
          <w:marTop w:val="0"/>
          <w:marBottom w:val="0"/>
          <w:divBdr>
            <w:top w:val="none" w:sz="0" w:space="0" w:color="auto"/>
            <w:left w:val="none" w:sz="0" w:space="0" w:color="auto"/>
            <w:bottom w:val="none" w:sz="0" w:space="0" w:color="auto"/>
            <w:right w:val="none" w:sz="0" w:space="0" w:color="auto"/>
          </w:divBdr>
          <w:divsChild>
            <w:div w:id="197161873">
              <w:marLeft w:val="0"/>
              <w:marRight w:val="0"/>
              <w:marTop w:val="0"/>
              <w:marBottom w:val="0"/>
              <w:divBdr>
                <w:top w:val="none" w:sz="0" w:space="0" w:color="auto"/>
                <w:left w:val="none" w:sz="0" w:space="0" w:color="auto"/>
                <w:bottom w:val="none" w:sz="0" w:space="0" w:color="auto"/>
                <w:right w:val="none" w:sz="0" w:space="0" w:color="auto"/>
              </w:divBdr>
            </w:div>
          </w:divsChild>
        </w:div>
        <w:div w:id="197160917">
          <w:marLeft w:val="0"/>
          <w:marRight w:val="0"/>
          <w:marTop w:val="0"/>
          <w:marBottom w:val="0"/>
          <w:divBdr>
            <w:top w:val="none" w:sz="0" w:space="0" w:color="auto"/>
            <w:left w:val="none" w:sz="0" w:space="0" w:color="auto"/>
            <w:bottom w:val="none" w:sz="0" w:space="0" w:color="auto"/>
            <w:right w:val="none" w:sz="0" w:space="0" w:color="auto"/>
          </w:divBdr>
        </w:div>
      </w:divsChild>
    </w:div>
    <w:div w:id="197160568">
      <w:marLeft w:val="0"/>
      <w:marRight w:val="0"/>
      <w:marTop w:val="0"/>
      <w:marBottom w:val="0"/>
      <w:divBdr>
        <w:top w:val="none" w:sz="0" w:space="0" w:color="auto"/>
        <w:left w:val="none" w:sz="0" w:space="0" w:color="auto"/>
        <w:bottom w:val="none" w:sz="0" w:space="0" w:color="auto"/>
        <w:right w:val="none" w:sz="0" w:space="0" w:color="auto"/>
      </w:divBdr>
    </w:div>
    <w:div w:id="197160572">
      <w:marLeft w:val="0"/>
      <w:marRight w:val="0"/>
      <w:marTop w:val="0"/>
      <w:marBottom w:val="0"/>
      <w:divBdr>
        <w:top w:val="none" w:sz="0" w:space="0" w:color="auto"/>
        <w:left w:val="none" w:sz="0" w:space="0" w:color="auto"/>
        <w:bottom w:val="none" w:sz="0" w:space="0" w:color="auto"/>
        <w:right w:val="none" w:sz="0" w:space="0" w:color="auto"/>
      </w:divBdr>
    </w:div>
    <w:div w:id="197160574">
      <w:marLeft w:val="0"/>
      <w:marRight w:val="0"/>
      <w:marTop w:val="0"/>
      <w:marBottom w:val="0"/>
      <w:divBdr>
        <w:top w:val="none" w:sz="0" w:space="0" w:color="auto"/>
        <w:left w:val="none" w:sz="0" w:space="0" w:color="auto"/>
        <w:bottom w:val="none" w:sz="0" w:space="0" w:color="auto"/>
        <w:right w:val="none" w:sz="0" w:space="0" w:color="auto"/>
      </w:divBdr>
    </w:div>
    <w:div w:id="197160576">
      <w:marLeft w:val="0"/>
      <w:marRight w:val="0"/>
      <w:marTop w:val="0"/>
      <w:marBottom w:val="0"/>
      <w:divBdr>
        <w:top w:val="none" w:sz="0" w:space="0" w:color="auto"/>
        <w:left w:val="none" w:sz="0" w:space="0" w:color="auto"/>
        <w:bottom w:val="none" w:sz="0" w:space="0" w:color="auto"/>
        <w:right w:val="none" w:sz="0" w:space="0" w:color="auto"/>
      </w:divBdr>
    </w:div>
    <w:div w:id="197160577">
      <w:marLeft w:val="0"/>
      <w:marRight w:val="0"/>
      <w:marTop w:val="0"/>
      <w:marBottom w:val="0"/>
      <w:divBdr>
        <w:top w:val="none" w:sz="0" w:space="0" w:color="auto"/>
        <w:left w:val="none" w:sz="0" w:space="0" w:color="auto"/>
        <w:bottom w:val="none" w:sz="0" w:space="0" w:color="auto"/>
        <w:right w:val="none" w:sz="0" w:space="0" w:color="auto"/>
      </w:divBdr>
    </w:div>
    <w:div w:id="197160579">
      <w:marLeft w:val="0"/>
      <w:marRight w:val="0"/>
      <w:marTop w:val="0"/>
      <w:marBottom w:val="0"/>
      <w:divBdr>
        <w:top w:val="none" w:sz="0" w:space="0" w:color="auto"/>
        <w:left w:val="none" w:sz="0" w:space="0" w:color="auto"/>
        <w:bottom w:val="none" w:sz="0" w:space="0" w:color="auto"/>
        <w:right w:val="none" w:sz="0" w:space="0" w:color="auto"/>
      </w:divBdr>
    </w:div>
    <w:div w:id="197160582">
      <w:marLeft w:val="0"/>
      <w:marRight w:val="0"/>
      <w:marTop w:val="0"/>
      <w:marBottom w:val="0"/>
      <w:divBdr>
        <w:top w:val="none" w:sz="0" w:space="0" w:color="auto"/>
        <w:left w:val="none" w:sz="0" w:space="0" w:color="auto"/>
        <w:bottom w:val="none" w:sz="0" w:space="0" w:color="auto"/>
        <w:right w:val="none" w:sz="0" w:space="0" w:color="auto"/>
      </w:divBdr>
    </w:div>
    <w:div w:id="197160584">
      <w:marLeft w:val="0"/>
      <w:marRight w:val="0"/>
      <w:marTop w:val="0"/>
      <w:marBottom w:val="0"/>
      <w:divBdr>
        <w:top w:val="none" w:sz="0" w:space="0" w:color="auto"/>
        <w:left w:val="none" w:sz="0" w:space="0" w:color="auto"/>
        <w:bottom w:val="none" w:sz="0" w:space="0" w:color="auto"/>
        <w:right w:val="none" w:sz="0" w:space="0" w:color="auto"/>
      </w:divBdr>
    </w:div>
    <w:div w:id="197160587">
      <w:marLeft w:val="0"/>
      <w:marRight w:val="0"/>
      <w:marTop w:val="0"/>
      <w:marBottom w:val="0"/>
      <w:divBdr>
        <w:top w:val="none" w:sz="0" w:space="0" w:color="auto"/>
        <w:left w:val="none" w:sz="0" w:space="0" w:color="auto"/>
        <w:bottom w:val="none" w:sz="0" w:space="0" w:color="auto"/>
        <w:right w:val="none" w:sz="0" w:space="0" w:color="auto"/>
      </w:divBdr>
    </w:div>
    <w:div w:id="197160588">
      <w:marLeft w:val="0"/>
      <w:marRight w:val="0"/>
      <w:marTop w:val="0"/>
      <w:marBottom w:val="0"/>
      <w:divBdr>
        <w:top w:val="none" w:sz="0" w:space="0" w:color="auto"/>
        <w:left w:val="none" w:sz="0" w:space="0" w:color="auto"/>
        <w:bottom w:val="none" w:sz="0" w:space="0" w:color="auto"/>
        <w:right w:val="none" w:sz="0" w:space="0" w:color="auto"/>
      </w:divBdr>
    </w:div>
    <w:div w:id="197160590">
      <w:marLeft w:val="0"/>
      <w:marRight w:val="0"/>
      <w:marTop w:val="0"/>
      <w:marBottom w:val="0"/>
      <w:divBdr>
        <w:top w:val="none" w:sz="0" w:space="0" w:color="auto"/>
        <w:left w:val="none" w:sz="0" w:space="0" w:color="auto"/>
        <w:bottom w:val="none" w:sz="0" w:space="0" w:color="auto"/>
        <w:right w:val="none" w:sz="0" w:space="0" w:color="auto"/>
      </w:divBdr>
    </w:div>
    <w:div w:id="197160592">
      <w:marLeft w:val="0"/>
      <w:marRight w:val="0"/>
      <w:marTop w:val="0"/>
      <w:marBottom w:val="0"/>
      <w:divBdr>
        <w:top w:val="none" w:sz="0" w:space="0" w:color="auto"/>
        <w:left w:val="none" w:sz="0" w:space="0" w:color="auto"/>
        <w:bottom w:val="none" w:sz="0" w:space="0" w:color="auto"/>
        <w:right w:val="none" w:sz="0" w:space="0" w:color="auto"/>
      </w:divBdr>
    </w:div>
    <w:div w:id="197160593">
      <w:marLeft w:val="0"/>
      <w:marRight w:val="0"/>
      <w:marTop w:val="0"/>
      <w:marBottom w:val="0"/>
      <w:divBdr>
        <w:top w:val="none" w:sz="0" w:space="0" w:color="auto"/>
        <w:left w:val="none" w:sz="0" w:space="0" w:color="auto"/>
        <w:bottom w:val="none" w:sz="0" w:space="0" w:color="auto"/>
        <w:right w:val="none" w:sz="0" w:space="0" w:color="auto"/>
      </w:divBdr>
    </w:div>
    <w:div w:id="197160594">
      <w:marLeft w:val="0"/>
      <w:marRight w:val="0"/>
      <w:marTop w:val="0"/>
      <w:marBottom w:val="0"/>
      <w:divBdr>
        <w:top w:val="none" w:sz="0" w:space="0" w:color="auto"/>
        <w:left w:val="none" w:sz="0" w:space="0" w:color="auto"/>
        <w:bottom w:val="none" w:sz="0" w:space="0" w:color="auto"/>
        <w:right w:val="none" w:sz="0" w:space="0" w:color="auto"/>
      </w:divBdr>
    </w:div>
    <w:div w:id="197160595">
      <w:marLeft w:val="0"/>
      <w:marRight w:val="0"/>
      <w:marTop w:val="0"/>
      <w:marBottom w:val="0"/>
      <w:divBdr>
        <w:top w:val="none" w:sz="0" w:space="0" w:color="auto"/>
        <w:left w:val="none" w:sz="0" w:space="0" w:color="auto"/>
        <w:bottom w:val="none" w:sz="0" w:space="0" w:color="auto"/>
        <w:right w:val="none" w:sz="0" w:space="0" w:color="auto"/>
      </w:divBdr>
    </w:div>
    <w:div w:id="197160596">
      <w:marLeft w:val="0"/>
      <w:marRight w:val="0"/>
      <w:marTop w:val="0"/>
      <w:marBottom w:val="0"/>
      <w:divBdr>
        <w:top w:val="none" w:sz="0" w:space="0" w:color="auto"/>
        <w:left w:val="none" w:sz="0" w:space="0" w:color="auto"/>
        <w:bottom w:val="none" w:sz="0" w:space="0" w:color="auto"/>
        <w:right w:val="none" w:sz="0" w:space="0" w:color="auto"/>
      </w:divBdr>
      <w:divsChild>
        <w:div w:id="197161547">
          <w:marLeft w:val="0"/>
          <w:marRight w:val="0"/>
          <w:marTop w:val="0"/>
          <w:marBottom w:val="0"/>
          <w:divBdr>
            <w:top w:val="none" w:sz="0" w:space="0" w:color="auto"/>
            <w:left w:val="none" w:sz="0" w:space="0" w:color="auto"/>
            <w:bottom w:val="none" w:sz="0" w:space="0" w:color="auto"/>
            <w:right w:val="none" w:sz="0" w:space="0" w:color="auto"/>
          </w:divBdr>
          <w:divsChild>
            <w:div w:id="197160471">
              <w:marLeft w:val="0"/>
              <w:marRight w:val="0"/>
              <w:marTop w:val="0"/>
              <w:marBottom w:val="0"/>
              <w:divBdr>
                <w:top w:val="none" w:sz="0" w:space="0" w:color="auto"/>
                <w:left w:val="none" w:sz="0" w:space="0" w:color="auto"/>
                <w:bottom w:val="none" w:sz="0" w:space="0" w:color="auto"/>
                <w:right w:val="none" w:sz="0" w:space="0" w:color="auto"/>
              </w:divBdr>
              <w:divsChild>
                <w:div w:id="197160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160597">
      <w:marLeft w:val="0"/>
      <w:marRight w:val="0"/>
      <w:marTop w:val="0"/>
      <w:marBottom w:val="0"/>
      <w:divBdr>
        <w:top w:val="none" w:sz="0" w:space="0" w:color="auto"/>
        <w:left w:val="none" w:sz="0" w:space="0" w:color="auto"/>
        <w:bottom w:val="none" w:sz="0" w:space="0" w:color="auto"/>
        <w:right w:val="none" w:sz="0" w:space="0" w:color="auto"/>
      </w:divBdr>
    </w:div>
    <w:div w:id="197160599">
      <w:marLeft w:val="0"/>
      <w:marRight w:val="0"/>
      <w:marTop w:val="0"/>
      <w:marBottom w:val="0"/>
      <w:divBdr>
        <w:top w:val="none" w:sz="0" w:space="0" w:color="auto"/>
        <w:left w:val="none" w:sz="0" w:space="0" w:color="auto"/>
        <w:bottom w:val="none" w:sz="0" w:space="0" w:color="auto"/>
        <w:right w:val="none" w:sz="0" w:space="0" w:color="auto"/>
      </w:divBdr>
    </w:div>
    <w:div w:id="197160600">
      <w:marLeft w:val="0"/>
      <w:marRight w:val="0"/>
      <w:marTop w:val="0"/>
      <w:marBottom w:val="0"/>
      <w:divBdr>
        <w:top w:val="none" w:sz="0" w:space="0" w:color="auto"/>
        <w:left w:val="none" w:sz="0" w:space="0" w:color="auto"/>
        <w:bottom w:val="none" w:sz="0" w:space="0" w:color="auto"/>
        <w:right w:val="none" w:sz="0" w:space="0" w:color="auto"/>
      </w:divBdr>
      <w:divsChild>
        <w:div w:id="197161569">
          <w:marLeft w:val="0"/>
          <w:marRight w:val="0"/>
          <w:marTop w:val="0"/>
          <w:marBottom w:val="0"/>
          <w:divBdr>
            <w:top w:val="none" w:sz="0" w:space="0" w:color="auto"/>
            <w:left w:val="none" w:sz="0" w:space="0" w:color="auto"/>
            <w:bottom w:val="none" w:sz="0" w:space="0" w:color="auto"/>
            <w:right w:val="none" w:sz="0" w:space="0" w:color="auto"/>
          </w:divBdr>
        </w:div>
        <w:div w:id="197161860">
          <w:marLeft w:val="0"/>
          <w:marRight w:val="0"/>
          <w:marTop w:val="0"/>
          <w:marBottom w:val="0"/>
          <w:divBdr>
            <w:top w:val="none" w:sz="0" w:space="0" w:color="auto"/>
            <w:left w:val="none" w:sz="0" w:space="0" w:color="auto"/>
            <w:bottom w:val="none" w:sz="0" w:space="0" w:color="auto"/>
            <w:right w:val="none" w:sz="0" w:space="0" w:color="auto"/>
          </w:divBdr>
        </w:div>
        <w:div w:id="197161884">
          <w:marLeft w:val="0"/>
          <w:marRight w:val="0"/>
          <w:marTop w:val="0"/>
          <w:marBottom w:val="0"/>
          <w:divBdr>
            <w:top w:val="none" w:sz="0" w:space="0" w:color="auto"/>
            <w:left w:val="none" w:sz="0" w:space="0" w:color="auto"/>
            <w:bottom w:val="none" w:sz="0" w:space="0" w:color="auto"/>
            <w:right w:val="none" w:sz="0" w:space="0" w:color="auto"/>
          </w:divBdr>
        </w:div>
        <w:div w:id="197161978">
          <w:marLeft w:val="0"/>
          <w:marRight w:val="0"/>
          <w:marTop w:val="0"/>
          <w:marBottom w:val="0"/>
          <w:divBdr>
            <w:top w:val="none" w:sz="0" w:space="0" w:color="auto"/>
            <w:left w:val="none" w:sz="0" w:space="0" w:color="auto"/>
            <w:bottom w:val="none" w:sz="0" w:space="0" w:color="auto"/>
            <w:right w:val="none" w:sz="0" w:space="0" w:color="auto"/>
          </w:divBdr>
        </w:div>
      </w:divsChild>
    </w:div>
    <w:div w:id="197160601">
      <w:marLeft w:val="0"/>
      <w:marRight w:val="0"/>
      <w:marTop w:val="0"/>
      <w:marBottom w:val="0"/>
      <w:divBdr>
        <w:top w:val="none" w:sz="0" w:space="0" w:color="auto"/>
        <w:left w:val="none" w:sz="0" w:space="0" w:color="auto"/>
        <w:bottom w:val="none" w:sz="0" w:space="0" w:color="auto"/>
        <w:right w:val="none" w:sz="0" w:space="0" w:color="auto"/>
      </w:divBdr>
    </w:div>
    <w:div w:id="197160603">
      <w:marLeft w:val="0"/>
      <w:marRight w:val="0"/>
      <w:marTop w:val="0"/>
      <w:marBottom w:val="0"/>
      <w:divBdr>
        <w:top w:val="none" w:sz="0" w:space="0" w:color="auto"/>
        <w:left w:val="none" w:sz="0" w:space="0" w:color="auto"/>
        <w:bottom w:val="none" w:sz="0" w:space="0" w:color="auto"/>
        <w:right w:val="none" w:sz="0" w:space="0" w:color="auto"/>
      </w:divBdr>
    </w:div>
    <w:div w:id="197160610">
      <w:marLeft w:val="0"/>
      <w:marRight w:val="0"/>
      <w:marTop w:val="0"/>
      <w:marBottom w:val="0"/>
      <w:divBdr>
        <w:top w:val="none" w:sz="0" w:space="0" w:color="auto"/>
        <w:left w:val="none" w:sz="0" w:space="0" w:color="auto"/>
        <w:bottom w:val="none" w:sz="0" w:space="0" w:color="auto"/>
        <w:right w:val="none" w:sz="0" w:space="0" w:color="auto"/>
      </w:divBdr>
    </w:div>
    <w:div w:id="197160611">
      <w:marLeft w:val="0"/>
      <w:marRight w:val="0"/>
      <w:marTop w:val="0"/>
      <w:marBottom w:val="0"/>
      <w:divBdr>
        <w:top w:val="none" w:sz="0" w:space="0" w:color="auto"/>
        <w:left w:val="none" w:sz="0" w:space="0" w:color="auto"/>
        <w:bottom w:val="none" w:sz="0" w:space="0" w:color="auto"/>
        <w:right w:val="none" w:sz="0" w:space="0" w:color="auto"/>
      </w:divBdr>
    </w:div>
    <w:div w:id="197160612">
      <w:marLeft w:val="0"/>
      <w:marRight w:val="0"/>
      <w:marTop w:val="0"/>
      <w:marBottom w:val="0"/>
      <w:divBdr>
        <w:top w:val="none" w:sz="0" w:space="0" w:color="auto"/>
        <w:left w:val="none" w:sz="0" w:space="0" w:color="auto"/>
        <w:bottom w:val="none" w:sz="0" w:space="0" w:color="auto"/>
        <w:right w:val="none" w:sz="0" w:space="0" w:color="auto"/>
      </w:divBdr>
    </w:div>
    <w:div w:id="197160613">
      <w:marLeft w:val="0"/>
      <w:marRight w:val="0"/>
      <w:marTop w:val="0"/>
      <w:marBottom w:val="0"/>
      <w:divBdr>
        <w:top w:val="none" w:sz="0" w:space="0" w:color="auto"/>
        <w:left w:val="none" w:sz="0" w:space="0" w:color="auto"/>
        <w:bottom w:val="none" w:sz="0" w:space="0" w:color="auto"/>
        <w:right w:val="none" w:sz="0" w:space="0" w:color="auto"/>
      </w:divBdr>
      <w:divsChild>
        <w:div w:id="197161243">
          <w:marLeft w:val="0"/>
          <w:marRight w:val="0"/>
          <w:marTop w:val="0"/>
          <w:marBottom w:val="0"/>
          <w:divBdr>
            <w:top w:val="none" w:sz="0" w:space="0" w:color="auto"/>
            <w:left w:val="none" w:sz="0" w:space="0" w:color="auto"/>
            <w:bottom w:val="none" w:sz="0" w:space="0" w:color="auto"/>
            <w:right w:val="none" w:sz="0" w:space="0" w:color="auto"/>
          </w:divBdr>
          <w:divsChild>
            <w:div w:id="197159829">
              <w:marLeft w:val="0"/>
              <w:marRight w:val="0"/>
              <w:marTop w:val="0"/>
              <w:marBottom w:val="0"/>
              <w:divBdr>
                <w:top w:val="none" w:sz="0" w:space="0" w:color="auto"/>
                <w:left w:val="none" w:sz="0" w:space="0" w:color="auto"/>
                <w:bottom w:val="none" w:sz="0" w:space="0" w:color="auto"/>
                <w:right w:val="none" w:sz="0" w:space="0" w:color="auto"/>
              </w:divBdr>
              <w:divsChild>
                <w:div w:id="19716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1616">
          <w:marLeft w:val="0"/>
          <w:marRight w:val="0"/>
          <w:marTop w:val="0"/>
          <w:marBottom w:val="0"/>
          <w:divBdr>
            <w:top w:val="none" w:sz="0" w:space="0" w:color="auto"/>
            <w:left w:val="none" w:sz="0" w:space="0" w:color="auto"/>
            <w:bottom w:val="none" w:sz="0" w:space="0" w:color="auto"/>
            <w:right w:val="none" w:sz="0" w:space="0" w:color="auto"/>
          </w:divBdr>
        </w:div>
      </w:divsChild>
    </w:div>
    <w:div w:id="197160614">
      <w:marLeft w:val="0"/>
      <w:marRight w:val="0"/>
      <w:marTop w:val="0"/>
      <w:marBottom w:val="0"/>
      <w:divBdr>
        <w:top w:val="none" w:sz="0" w:space="0" w:color="auto"/>
        <w:left w:val="none" w:sz="0" w:space="0" w:color="auto"/>
        <w:bottom w:val="none" w:sz="0" w:space="0" w:color="auto"/>
        <w:right w:val="none" w:sz="0" w:space="0" w:color="auto"/>
      </w:divBdr>
      <w:divsChild>
        <w:div w:id="197160693">
          <w:marLeft w:val="0"/>
          <w:marRight w:val="0"/>
          <w:marTop w:val="0"/>
          <w:marBottom w:val="0"/>
          <w:divBdr>
            <w:top w:val="none" w:sz="0" w:space="0" w:color="auto"/>
            <w:left w:val="none" w:sz="0" w:space="0" w:color="auto"/>
            <w:bottom w:val="none" w:sz="0" w:space="0" w:color="auto"/>
            <w:right w:val="none" w:sz="0" w:space="0" w:color="auto"/>
          </w:divBdr>
          <w:divsChild>
            <w:div w:id="197160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0615">
      <w:marLeft w:val="0"/>
      <w:marRight w:val="0"/>
      <w:marTop w:val="0"/>
      <w:marBottom w:val="0"/>
      <w:divBdr>
        <w:top w:val="none" w:sz="0" w:space="0" w:color="auto"/>
        <w:left w:val="none" w:sz="0" w:space="0" w:color="auto"/>
        <w:bottom w:val="none" w:sz="0" w:space="0" w:color="auto"/>
        <w:right w:val="none" w:sz="0" w:space="0" w:color="auto"/>
      </w:divBdr>
    </w:div>
    <w:div w:id="197160616">
      <w:marLeft w:val="0"/>
      <w:marRight w:val="0"/>
      <w:marTop w:val="0"/>
      <w:marBottom w:val="0"/>
      <w:divBdr>
        <w:top w:val="none" w:sz="0" w:space="0" w:color="auto"/>
        <w:left w:val="none" w:sz="0" w:space="0" w:color="auto"/>
        <w:bottom w:val="none" w:sz="0" w:space="0" w:color="auto"/>
        <w:right w:val="none" w:sz="0" w:space="0" w:color="auto"/>
      </w:divBdr>
    </w:div>
    <w:div w:id="197160618">
      <w:marLeft w:val="0"/>
      <w:marRight w:val="0"/>
      <w:marTop w:val="0"/>
      <w:marBottom w:val="0"/>
      <w:divBdr>
        <w:top w:val="none" w:sz="0" w:space="0" w:color="auto"/>
        <w:left w:val="none" w:sz="0" w:space="0" w:color="auto"/>
        <w:bottom w:val="none" w:sz="0" w:space="0" w:color="auto"/>
        <w:right w:val="none" w:sz="0" w:space="0" w:color="auto"/>
      </w:divBdr>
      <w:divsChild>
        <w:div w:id="197160619">
          <w:marLeft w:val="0"/>
          <w:marRight w:val="0"/>
          <w:marTop w:val="0"/>
          <w:marBottom w:val="0"/>
          <w:divBdr>
            <w:top w:val="none" w:sz="0" w:space="0" w:color="auto"/>
            <w:left w:val="none" w:sz="0" w:space="0" w:color="auto"/>
            <w:bottom w:val="none" w:sz="0" w:space="0" w:color="auto"/>
            <w:right w:val="none" w:sz="0" w:space="0" w:color="auto"/>
          </w:divBdr>
        </w:div>
        <w:div w:id="197160762">
          <w:marLeft w:val="0"/>
          <w:marRight w:val="0"/>
          <w:marTop w:val="0"/>
          <w:marBottom w:val="0"/>
          <w:divBdr>
            <w:top w:val="none" w:sz="0" w:space="0" w:color="auto"/>
            <w:left w:val="none" w:sz="0" w:space="0" w:color="auto"/>
            <w:bottom w:val="none" w:sz="0" w:space="0" w:color="auto"/>
            <w:right w:val="none" w:sz="0" w:space="0" w:color="auto"/>
          </w:divBdr>
        </w:div>
        <w:div w:id="197160899">
          <w:marLeft w:val="0"/>
          <w:marRight w:val="0"/>
          <w:marTop w:val="0"/>
          <w:marBottom w:val="0"/>
          <w:divBdr>
            <w:top w:val="none" w:sz="0" w:space="0" w:color="auto"/>
            <w:left w:val="none" w:sz="0" w:space="0" w:color="auto"/>
            <w:bottom w:val="none" w:sz="0" w:space="0" w:color="auto"/>
            <w:right w:val="none" w:sz="0" w:space="0" w:color="auto"/>
          </w:divBdr>
          <w:divsChild>
            <w:div w:id="197160196">
              <w:marLeft w:val="0"/>
              <w:marRight w:val="0"/>
              <w:marTop w:val="0"/>
              <w:marBottom w:val="0"/>
              <w:divBdr>
                <w:top w:val="none" w:sz="0" w:space="0" w:color="auto"/>
                <w:left w:val="none" w:sz="0" w:space="0" w:color="auto"/>
                <w:bottom w:val="none" w:sz="0" w:space="0" w:color="auto"/>
                <w:right w:val="none" w:sz="0" w:space="0" w:color="auto"/>
              </w:divBdr>
            </w:div>
            <w:div w:id="197161578">
              <w:marLeft w:val="0"/>
              <w:marRight w:val="0"/>
              <w:marTop w:val="0"/>
              <w:marBottom w:val="0"/>
              <w:divBdr>
                <w:top w:val="none" w:sz="0" w:space="0" w:color="auto"/>
                <w:left w:val="none" w:sz="0" w:space="0" w:color="auto"/>
                <w:bottom w:val="none" w:sz="0" w:space="0" w:color="auto"/>
                <w:right w:val="none" w:sz="0" w:space="0" w:color="auto"/>
              </w:divBdr>
              <w:divsChild>
                <w:div w:id="197159782">
                  <w:marLeft w:val="0"/>
                  <w:marRight w:val="0"/>
                  <w:marTop w:val="0"/>
                  <w:marBottom w:val="0"/>
                  <w:divBdr>
                    <w:top w:val="none" w:sz="0" w:space="0" w:color="auto"/>
                    <w:left w:val="none" w:sz="0" w:space="0" w:color="auto"/>
                    <w:bottom w:val="none" w:sz="0" w:space="0" w:color="auto"/>
                    <w:right w:val="none" w:sz="0" w:space="0" w:color="auto"/>
                  </w:divBdr>
                </w:div>
                <w:div w:id="197161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1854">
          <w:marLeft w:val="0"/>
          <w:marRight w:val="0"/>
          <w:marTop w:val="0"/>
          <w:marBottom w:val="0"/>
          <w:divBdr>
            <w:top w:val="none" w:sz="0" w:space="0" w:color="auto"/>
            <w:left w:val="none" w:sz="0" w:space="0" w:color="auto"/>
            <w:bottom w:val="none" w:sz="0" w:space="0" w:color="auto"/>
            <w:right w:val="none" w:sz="0" w:space="0" w:color="auto"/>
          </w:divBdr>
        </w:div>
      </w:divsChild>
    </w:div>
    <w:div w:id="197160621">
      <w:marLeft w:val="0"/>
      <w:marRight w:val="0"/>
      <w:marTop w:val="0"/>
      <w:marBottom w:val="0"/>
      <w:divBdr>
        <w:top w:val="none" w:sz="0" w:space="0" w:color="auto"/>
        <w:left w:val="none" w:sz="0" w:space="0" w:color="auto"/>
        <w:bottom w:val="none" w:sz="0" w:space="0" w:color="auto"/>
        <w:right w:val="none" w:sz="0" w:space="0" w:color="auto"/>
      </w:divBdr>
    </w:div>
    <w:div w:id="197160622">
      <w:marLeft w:val="0"/>
      <w:marRight w:val="0"/>
      <w:marTop w:val="0"/>
      <w:marBottom w:val="0"/>
      <w:divBdr>
        <w:top w:val="none" w:sz="0" w:space="0" w:color="auto"/>
        <w:left w:val="none" w:sz="0" w:space="0" w:color="auto"/>
        <w:bottom w:val="none" w:sz="0" w:space="0" w:color="auto"/>
        <w:right w:val="none" w:sz="0" w:space="0" w:color="auto"/>
      </w:divBdr>
      <w:divsChild>
        <w:div w:id="197159853">
          <w:marLeft w:val="0"/>
          <w:marRight w:val="0"/>
          <w:marTop w:val="0"/>
          <w:marBottom w:val="0"/>
          <w:divBdr>
            <w:top w:val="none" w:sz="0" w:space="0" w:color="auto"/>
            <w:left w:val="none" w:sz="0" w:space="0" w:color="auto"/>
            <w:bottom w:val="none" w:sz="0" w:space="0" w:color="auto"/>
            <w:right w:val="none" w:sz="0" w:space="0" w:color="auto"/>
          </w:divBdr>
          <w:divsChild>
            <w:div w:id="197162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0623">
      <w:marLeft w:val="0"/>
      <w:marRight w:val="0"/>
      <w:marTop w:val="0"/>
      <w:marBottom w:val="0"/>
      <w:divBdr>
        <w:top w:val="none" w:sz="0" w:space="0" w:color="auto"/>
        <w:left w:val="none" w:sz="0" w:space="0" w:color="auto"/>
        <w:bottom w:val="none" w:sz="0" w:space="0" w:color="auto"/>
        <w:right w:val="none" w:sz="0" w:space="0" w:color="auto"/>
      </w:divBdr>
    </w:div>
    <w:div w:id="197160624">
      <w:marLeft w:val="0"/>
      <w:marRight w:val="0"/>
      <w:marTop w:val="0"/>
      <w:marBottom w:val="0"/>
      <w:divBdr>
        <w:top w:val="none" w:sz="0" w:space="0" w:color="auto"/>
        <w:left w:val="none" w:sz="0" w:space="0" w:color="auto"/>
        <w:bottom w:val="none" w:sz="0" w:space="0" w:color="auto"/>
        <w:right w:val="none" w:sz="0" w:space="0" w:color="auto"/>
      </w:divBdr>
    </w:div>
    <w:div w:id="197160625">
      <w:marLeft w:val="0"/>
      <w:marRight w:val="0"/>
      <w:marTop w:val="0"/>
      <w:marBottom w:val="0"/>
      <w:divBdr>
        <w:top w:val="none" w:sz="0" w:space="0" w:color="auto"/>
        <w:left w:val="none" w:sz="0" w:space="0" w:color="auto"/>
        <w:bottom w:val="none" w:sz="0" w:space="0" w:color="auto"/>
        <w:right w:val="none" w:sz="0" w:space="0" w:color="auto"/>
      </w:divBdr>
    </w:div>
    <w:div w:id="197160627">
      <w:marLeft w:val="0"/>
      <w:marRight w:val="0"/>
      <w:marTop w:val="0"/>
      <w:marBottom w:val="0"/>
      <w:divBdr>
        <w:top w:val="none" w:sz="0" w:space="0" w:color="auto"/>
        <w:left w:val="none" w:sz="0" w:space="0" w:color="auto"/>
        <w:bottom w:val="none" w:sz="0" w:space="0" w:color="auto"/>
        <w:right w:val="none" w:sz="0" w:space="0" w:color="auto"/>
      </w:divBdr>
      <w:divsChild>
        <w:div w:id="197161518">
          <w:marLeft w:val="0"/>
          <w:marRight w:val="0"/>
          <w:marTop w:val="0"/>
          <w:marBottom w:val="0"/>
          <w:divBdr>
            <w:top w:val="none" w:sz="0" w:space="0" w:color="auto"/>
            <w:left w:val="none" w:sz="0" w:space="0" w:color="auto"/>
            <w:bottom w:val="none" w:sz="0" w:space="0" w:color="auto"/>
            <w:right w:val="none" w:sz="0" w:space="0" w:color="auto"/>
          </w:divBdr>
          <w:divsChild>
            <w:div w:id="197161644">
              <w:marLeft w:val="0"/>
              <w:marRight w:val="0"/>
              <w:marTop w:val="0"/>
              <w:marBottom w:val="0"/>
              <w:divBdr>
                <w:top w:val="none" w:sz="0" w:space="0" w:color="auto"/>
                <w:left w:val="none" w:sz="0" w:space="0" w:color="auto"/>
                <w:bottom w:val="none" w:sz="0" w:space="0" w:color="auto"/>
                <w:right w:val="none" w:sz="0" w:space="0" w:color="auto"/>
              </w:divBdr>
              <w:divsChild>
                <w:div w:id="197161759">
                  <w:marLeft w:val="0"/>
                  <w:marRight w:val="0"/>
                  <w:marTop w:val="0"/>
                  <w:marBottom w:val="0"/>
                  <w:divBdr>
                    <w:top w:val="none" w:sz="0" w:space="0" w:color="auto"/>
                    <w:left w:val="none" w:sz="0" w:space="0" w:color="auto"/>
                    <w:bottom w:val="none" w:sz="0" w:space="0" w:color="auto"/>
                    <w:right w:val="none" w:sz="0" w:space="0" w:color="auto"/>
                  </w:divBdr>
                  <w:divsChild>
                    <w:div w:id="197160926">
                      <w:marLeft w:val="0"/>
                      <w:marRight w:val="0"/>
                      <w:marTop w:val="0"/>
                      <w:marBottom w:val="0"/>
                      <w:divBdr>
                        <w:top w:val="none" w:sz="0" w:space="0" w:color="auto"/>
                        <w:left w:val="none" w:sz="0" w:space="0" w:color="auto"/>
                        <w:bottom w:val="none" w:sz="0" w:space="0" w:color="auto"/>
                        <w:right w:val="none" w:sz="0" w:space="0" w:color="auto"/>
                      </w:divBdr>
                    </w:div>
                    <w:div w:id="197162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160628">
      <w:marLeft w:val="0"/>
      <w:marRight w:val="0"/>
      <w:marTop w:val="0"/>
      <w:marBottom w:val="0"/>
      <w:divBdr>
        <w:top w:val="none" w:sz="0" w:space="0" w:color="auto"/>
        <w:left w:val="none" w:sz="0" w:space="0" w:color="auto"/>
        <w:bottom w:val="none" w:sz="0" w:space="0" w:color="auto"/>
        <w:right w:val="none" w:sz="0" w:space="0" w:color="auto"/>
      </w:divBdr>
    </w:div>
    <w:div w:id="197160630">
      <w:marLeft w:val="0"/>
      <w:marRight w:val="0"/>
      <w:marTop w:val="0"/>
      <w:marBottom w:val="0"/>
      <w:divBdr>
        <w:top w:val="none" w:sz="0" w:space="0" w:color="auto"/>
        <w:left w:val="none" w:sz="0" w:space="0" w:color="auto"/>
        <w:bottom w:val="none" w:sz="0" w:space="0" w:color="auto"/>
        <w:right w:val="none" w:sz="0" w:space="0" w:color="auto"/>
      </w:divBdr>
    </w:div>
    <w:div w:id="197160631">
      <w:marLeft w:val="0"/>
      <w:marRight w:val="0"/>
      <w:marTop w:val="0"/>
      <w:marBottom w:val="0"/>
      <w:divBdr>
        <w:top w:val="none" w:sz="0" w:space="0" w:color="auto"/>
        <w:left w:val="none" w:sz="0" w:space="0" w:color="auto"/>
        <w:bottom w:val="none" w:sz="0" w:space="0" w:color="auto"/>
        <w:right w:val="none" w:sz="0" w:space="0" w:color="auto"/>
      </w:divBdr>
      <w:divsChild>
        <w:div w:id="197161251">
          <w:marLeft w:val="0"/>
          <w:marRight w:val="0"/>
          <w:marTop w:val="0"/>
          <w:marBottom w:val="0"/>
          <w:divBdr>
            <w:top w:val="none" w:sz="0" w:space="0" w:color="auto"/>
            <w:left w:val="none" w:sz="0" w:space="0" w:color="auto"/>
            <w:bottom w:val="none" w:sz="0" w:space="0" w:color="auto"/>
            <w:right w:val="none" w:sz="0" w:space="0" w:color="auto"/>
          </w:divBdr>
          <w:divsChild>
            <w:div w:id="197160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0632">
      <w:marLeft w:val="0"/>
      <w:marRight w:val="0"/>
      <w:marTop w:val="0"/>
      <w:marBottom w:val="0"/>
      <w:divBdr>
        <w:top w:val="none" w:sz="0" w:space="0" w:color="auto"/>
        <w:left w:val="none" w:sz="0" w:space="0" w:color="auto"/>
        <w:bottom w:val="none" w:sz="0" w:space="0" w:color="auto"/>
        <w:right w:val="none" w:sz="0" w:space="0" w:color="auto"/>
      </w:divBdr>
    </w:div>
    <w:div w:id="197160633">
      <w:marLeft w:val="0"/>
      <w:marRight w:val="0"/>
      <w:marTop w:val="0"/>
      <w:marBottom w:val="0"/>
      <w:divBdr>
        <w:top w:val="none" w:sz="0" w:space="0" w:color="auto"/>
        <w:left w:val="none" w:sz="0" w:space="0" w:color="auto"/>
        <w:bottom w:val="none" w:sz="0" w:space="0" w:color="auto"/>
        <w:right w:val="none" w:sz="0" w:space="0" w:color="auto"/>
      </w:divBdr>
    </w:div>
    <w:div w:id="197160636">
      <w:marLeft w:val="0"/>
      <w:marRight w:val="0"/>
      <w:marTop w:val="0"/>
      <w:marBottom w:val="0"/>
      <w:divBdr>
        <w:top w:val="none" w:sz="0" w:space="0" w:color="auto"/>
        <w:left w:val="none" w:sz="0" w:space="0" w:color="auto"/>
        <w:bottom w:val="none" w:sz="0" w:space="0" w:color="auto"/>
        <w:right w:val="none" w:sz="0" w:space="0" w:color="auto"/>
      </w:divBdr>
      <w:divsChild>
        <w:div w:id="197159828">
          <w:marLeft w:val="0"/>
          <w:marRight w:val="0"/>
          <w:marTop w:val="0"/>
          <w:marBottom w:val="0"/>
          <w:divBdr>
            <w:top w:val="none" w:sz="0" w:space="0" w:color="auto"/>
            <w:left w:val="none" w:sz="0" w:space="0" w:color="auto"/>
            <w:bottom w:val="none" w:sz="0" w:space="0" w:color="auto"/>
            <w:right w:val="none" w:sz="0" w:space="0" w:color="auto"/>
          </w:divBdr>
          <w:divsChild>
            <w:div w:id="197160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0639">
      <w:marLeft w:val="0"/>
      <w:marRight w:val="0"/>
      <w:marTop w:val="0"/>
      <w:marBottom w:val="0"/>
      <w:divBdr>
        <w:top w:val="none" w:sz="0" w:space="0" w:color="auto"/>
        <w:left w:val="none" w:sz="0" w:space="0" w:color="auto"/>
        <w:bottom w:val="none" w:sz="0" w:space="0" w:color="auto"/>
        <w:right w:val="none" w:sz="0" w:space="0" w:color="auto"/>
      </w:divBdr>
    </w:div>
    <w:div w:id="197160641">
      <w:marLeft w:val="0"/>
      <w:marRight w:val="0"/>
      <w:marTop w:val="0"/>
      <w:marBottom w:val="0"/>
      <w:divBdr>
        <w:top w:val="none" w:sz="0" w:space="0" w:color="auto"/>
        <w:left w:val="none" w:sz="0" w:space="0" w:color="auto"/>
        <w:bottom w:val="none" w:sz="0" w:space="0" w:color="auto"/>
        <w:right w:val="none" w:sz="0" w:space="0" w:color="auto"/>
      </w:divBdr>
      <w:divsChild>
        <w:div w:id="197162109">
          <w:marLeft w:val="0"/>
          <w:marRight w:val="0"/>
          <w:marTop w:val="0"/>
          <w:marBottom w:val="0"/>
          <w:divBdr>
            <w:top w:val="none" w:sz="0" w:space="0" w:color="auto"/>
            <w:left w:val="none" w:sz="0" w:space="0" w:color="auto"/>
            <w:bottom w:val="none" w:sz="0" w:space="0" w:color="auto"/>
            <w:right w:val="none" w:sz="0" w:space="0" w:color="auto"/>
          </w:divBdr>
        </w:div>
        <w:div w:id="197162143">
          <w:marLeft w:val="0"/>
          <w:marRight w:val="0"/>
          <w:marTop w:val="0"/>
          <w:marBottom w:val="0"/>
          <w:divBdr>
            <w:top w:val="none" w:sz="0" w:space="0" w:color="auto"/>
            <w:left w:val="none" w:sz="0" w:space="0" w:color="auto"/>
            <w:bottom w:val="none" w:sz="0" w:space="0" w:color="auto"/>
            <w:right w:val="none" w:sz="0" w:space="0" w:color="auto"/>
          </w:divBdr>
        </w:div>
      </w:divsChild>
    </w:div>
    <w:div w:id="197160644">
      <w:marLeft w:val="0"/>
      <w:marRight w:val="0"/>
      <w:marTop w:val="0"/>
      <w:marBottom w:val="0"/>
      <w:divBdr>
        <w:top w:val="none" w:sz="0" w:space="0" w:color="auto"/>
        <w:left w:val="none" w:sz="0" w:space="0" w:color="auto"/>
        <w:bottom w:val="none" w:sz="0" w:space="0" w:color="auto"/>
        <w:right w:val="none" w:sz="0" w:space="0" w:color="auto"/>
      </w:divBdr>
    </w:div>
    <w:div w:id="197160645">
      <w:marLeft w:val="0"/>
      <w:marRight w:val="0"/>
      <w:marTop w:val="0"/>
      <w:marBottom w:val="0"/>
      <w:divBdr>
        <w:top w:val="none" w:sz="0" w:space="0" w:color="auto"/>
        <w:left w:val="none" w:sz="0" w:space="0" w:color="auto"/>
        <w:bottom w:val="none" w:sz="0" w:space="0" w:color="auto"/>
        <w:right w:val="none" w:sz="0" w:space="0" w:color="auto"/>
      </w:divBdr>
    </w:div>
    <w:div w:id="197160646">
      <w:marLeft w:val="0"/>
      <w:marRight w:val="0"/>
      <w:marTop w:val="0"/>
      <w:marBottom w:val="0"/>
      <w:divBdr>
        <w:top w:val="none" w:sz="0" w:space="0" w:color="auto"/>
        <w:left w:val="none" w:sz="0" w:space="0" w:color="auto"/>
        <w:bottom w:val="none" w:sz="0" w:space="0" w:color="auto"/>
        <w:right w:val="none" w:sz="0" w:space="0" w:color="auto"/>
      </w:divBdr>
      <w:divsChild>
        <w:div w:id="197160307">
          <w:marLeft w:val="0"/>
          <w:marRight w:val="0"/>
          <w:marTop w:val="0"/>
          <w:marBottom w:val="0"/>
          <w:divBdr>
            <w:top w:val="none" w:sz="0" w:space="0" w:color="auto"/>
            <w:left w:val="none" w:sz="0" w:space="0" w:color="auto"/>
            <w:bottom w:val="none" w:sz="0" w:space="0" w:color="auto"/>
            <w:right w:val="none" w:sz="0" w:space="0" w:color="auto"/>
          </w:divBdr>
        </w:div>
        <w:div w:id="197160912">
          <w:marLeft w:val="0"/>
          <w:marRight w:val="0"/>
          <w:marTop w:val="0"/>
          <w:marBottom w:val="0"/>
          <w:divBdr>
            <w:top w:val="none" w:sz="0" w:space="0" w:color="auto"/>
            <w:left w:val="none" w:sz="0" w:space="0" w:color="auto"/>
            <w:bottom w:val="none" w:sz="0" w:space="0" w:color="auto"/>
            <w:right w:val="none" w:sz="0" w:space="0" w:color="auto"/>
          </w:divBdr>
          <w:divsChild>
            <w:div w:id="197160062">
              <w:marLeft w:val="0"/>
              <w:marRight w:val="0"/>
              <w:marTop w:val="0"/>
              <w:marBottom w:val="0"/>
              <w:divBdr>
                <w:top w:val="none" w:sz="0" w:space="0" w:color="auto"/>
                <w:left w:val="none" w:sz="0" w:space="0" w:color="auto"/>
                <w:bottom w:val="none" w:sz="0" w:space="0" w:color="auto"/>
                <w:right w:val="none" w:sz="0" w:space="0" w:color="auto"/>
              </w:divBdr>
            </w:div>
            <w:div w:id="197162095">
              <w:marLeft w:val="0"/>
              <w:marRight w:val="0"/>
              <w:marTop w:val="0"/>
              <w:marBottom w:val="0"/>
              <w:divBdr>
                <w:top w:val="none" w:sz="0" w:space="0" w:color="auto"/>
                <w:left w:val="none" w:sz="0" w:space="0" w:color="auto"/>
                <w:bottom w:val="none" w:sz="0" w:space="0" w:color="auto"/>
                <w:right w:val="none" w:sz="0" w:space="0" w:color="auto"/>
              </w:divBdr>
              <w:divsChild>
                <w:div w:id="197161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1993">
          <w:marLeft w:val="0"/>
          <w:marRight w:val="0"/>
          <w:marTop w:val="0"/>
          <w:marBottom w:val="0"/>
          <w:divBdr>
            <w:top w:val="none" w:sz="0" w:space="0" w:color="auto"/>
            <w:left w:val="none" w:sz="0" w:space="0" w:color="auto"/>
            <w:bottom w:val="none" w:sz="0" w:space="0" w:color="auto"/>
            <w:right w:val="none" w:sz="0" w:space="0" w:color="auto"/>
          </w:divBdr>
        </w:div>
        <w:div w:id="197162100">
          <w:marLeft w:val="0"/>
          <w:marRight w:val="0"/>
          <w:marTop w:val="0"/>
          <w:marBottom w:val="0"/>
          <w:divBdr>
            <w:top w:val="none" w:sz="0" w:space="0" w:color="auto"/>
            <w:left w:val="none" w:sz="0" w:space="0" w:color="auto"/>
            <w:bottom w:val="none" w:sz="0" w:space="0" w:color="auto"/>
            <w:right w:val="none" w:sz="0" w:space="0" w:color="auto"/>
          </w:divBdr>
        </w:div>
      </w:divsChild>
    </w:div>
    <w:div w:id="197160647">
      <w:marLeft w:val="0"/>
      <w:marRight w:val="0"/>
      <w:marTop w:val="0"/>
      <w:marBottom w:val="0"/>
      <w:divBdr>
        <w:top w:val="none" w:sz="0" w:space="0" w:color="auto"/>
        <w:left w:val="none" w:sz="0" w:space="0" w:color="auto"/>
        <w:bottom w:val="none" w:sz="0" w:space="0" w:color="auto"/>
        <w:right w:val="none" w:sz="0" w:space="0" w:color="auto"/>
      </w:divBdr>
      <w:divsChild>
        <w:div w:id="197159794">
          <w:marLeft w:val="0"/>
          <w:marRight w:val="0"/>
          <w:marTop w:val="0"/>
          <w:marBottom w:val="0"/>
          <w:divBdr>
            <w:top w:val="none" w:sz="0" w:space="0" w:color="auto"/>
            <w:left w:val="none" w:sz="0" w:space="0" w:color="auto"/>
            <w:bottom w:val="none" w:sz="0" w:space="0" w:color="auto"/>
            <w:right w:val="none" w:sz="0" w:space="0" w:color="auto"/>
          </w:divBdr>
          <w:divsChild>
            <w:div w:id="197160236">
              <w:marLeft w:val="0"/>
              <w:marRight w:val="0"/>
              <w:marTop w:val="0"/>
              <w:marBottom w:val="0"/>
              <w:divBdr>
                <w:top w:val="none" w:sz="0" w:space="0" w:color="auto"/>
                <w:left w:val="none" w:sz="0" w:space="0" w:color="auto"/>
                <w:bottom w:val="none" w:sz="0" w:space="0" w:color="auto"/>
                <w:right w:val="none" w:sz="0" w:space="0" w:color="auto"/>
              </w:divBdr>
            </w:div>
          </w:divsChild>
        </w:div>
        <w:div w:id="197161368">
          <w:marLeft w:val="0"/>
          <w:marRight w:val="0"/>
          <w:marTop w:val="0"/>
          <w:marBottom w:val="0"/>
          <w:divBdr>
            <w:top w:val="none" w:sz="0" w:space="0" w:color="auto"/>
            <w:left w:val="none" w:sz="0" w:space="0" w:color="auto"/>
            <w:bottom w:val="none" w:sz="0" w:space="0" w:color="auto"/>
            <w:right w:val="none" w:sz="0" w:space="0" w:color="auto"/>
          </w:divBdr>
          <w:divsChild>
            <w:div w:id="197161336">
              <w:marLeft w:val="0"/>
              <w:marRight w:val="0"/>
              <w:marTop w:val="0"/>
              <w:marBottom w:val="0"/>
              <w:divBdr>
                <w:top w:val="none" w:sz="0" w:space="0" w:color="auto"/>
                <w:left w:val="none" w:sz="0" w:space="0" w:color="auto"/>
                <w:bottom w:val="none" w:sz="0" w:space="0" w:color="auto"/>
                <w:right w:val="none" w:sz="0" w:space="0" w:color="auto"/>
              </w:divBdr>
              <w:divsChild>
                <w:div w:id="197160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2172">
          <w:marLeft w:val="0"/>
          <w:marRight w:val="0"/>
          <w:marTop w:val="0"/>
          <w:marBottom w:val="0"/>
          <w:divBdr>
            <w:top w:val="none" w:sz="0" w:space="0" w:color="auto"/>
            <w:left w:val="none" w:sz="0" w:space="0" w:color="auto"/>
            <w:bottom w:val="none" w:sz="0" w:space="0" w:color="auto"/>
            <w:right w:val="none" w:sz="0" w:space="0" w:color="auto"/>
          </w:divBdr>
          <w:divsChild>
            <w:div w:id="197161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0652">
      <w:marLeft w:val="0"/>
      <w:marRight w:val="0"/>
      <w:marTop w:val="0"/>
      <w:marBottom w:val="0"/>
      <w:divBdr>
        <w:top w:val="none" w:sz="0" w:space="0" w:color="auto"/>
        <w:left w:val="none" w:sz="0" w:space="0" w:color="auto"/>
        <w:bottom w:val="none" w:sz="0" w:space="0" w:color="auto"/>
        <w:right w:val="none" w:sz="0" w:space="0" w:color="auto"/>
      </w:divBdr>
      <w:divsChild>
        <w:div w:id="197159893">
          <w:marLeft w:val="0"/>
          <w:marRight w:val="0"/>
          <w:marTop w:val="0"/>
          <w:marBottom w:val="0"/>
          <w:divBdr>
            <w:top w:val="none" w:sz="0" w:space="0" w:color="auto"/>
            <w:left w:val="none" w:sz="0" w:space="0" w:color="auto"/>
            <w:bottom w:val="none" w:sz="0" w:space="0" w:color="auto"/>
            <w:right w:val="none" w:sz="0" w:space="0" w:color="auto"/>
          </w:divBdr>
          <w:divsChild>
            <w:div w:id="197161195">
              <w:marLeft w:val="0"/>
              <w:marRight w:val="0"/>
              <w:marTop w:val="0"/>
              <w:marBottom w:val="0"/>
              <w:divBdr>
                <w:top w:val="none" w:sz="0" w:space="0" w:color="auto"/>
                <w:left w:val="none" w:sz="0" w:space="0" w:color="auto"/>
                <w:bottom w:val="none" w:sz="0" w:space="0" w:color="auto"/>
                <w:right w:val="none" w:sz="0" w:space="0" w:color="auto"/>
              </w:divBdr>
              <w:divsChild>
                <w:div w:id="197161659">
                  <w:marLeft w:val="0"/>
                  <w:marRight w:val="0"/>
                  <w:marTop w:val="0"/>
                  <w:marBottom w:val="0"/>
                  <w:divBdr>
                    <w:top w:val="none" w:sz="0" w:space="0" w:color="auto"/>
                    <w:left w:val="none" w:sz="0" w:space="0" w:color="auto"/>
                    <w:bottom w:val="none" w:sz="0" w:space="0" w:color="auto"/>
                    <w:right w:val="none" w:sz="0" w:space="0" w:color="auto"/>
                  </w:divBdr>
                  <w:divsChild>
                    <w:div w:id="197162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160573">
          <w:marLeft w:val="0"/>
          <w:marRight w:val="0"/>
          <w:marTop w:val="0"/>
          <w:marBottom w:val="0"/>
          <w:divBdr>
            <w:top w:val="none" w:sz="0" w:space="0" w:color="auto"/>
            <w:left w:val="none" w:sz="0" w:space="0" w:color="auto"/>
            <w:bottom w:val="none" w:sz="0" w:space="0" w:color="auto"/>
            <w:right w:val="none" w:sz="0" w:space="0" w:color="auto"/>
          </w:divBdr>
          <w:divsChild>
            <w:div w:id="19715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0654">
      <w:marLeft w:val="0"/>
      <w:marRight w:val="0"/>
      <w:marTop w:val="0"/>
      <w:marBottom w:val="0"/>
      <w:divBdr>
        <w:top w:val="none" w:sz="0" w:space="0" w:color="auto"/>
        <w:left w:val="none" w:sz="0" w:space="0" w:color="auto"/>
        <w:bottom w:val="none" w:sz="0" w:space="0" w:color="auto"/>
        <w:right w:val="none" w:sz="0" w:space="0" w:color="auto"/>
      </w:divBdr>
    </w:div>
    <w:div w:id="197160657">
      <w:marLeft w:val="0"/>
      <w:marRight w:val="0"/>
      <w:marTop w:val="0"/>
      <w:marBottom w:val="0"/>
      <w:divBdr>
        <w:top w:val="none" w:sz="0" w:space="0" w:color="auto"/>
        <w:left w:val="none" w:sz="0" w:space="0" w:color="auto"/>
        <w:bottom w:val="none" w:sz="0" w:space="0" w:color="auto"/>
        <w:right w:val="none" w:sz="0" w:space="0" w:color="auto"/>
      </w:divBdr>
    </w:div>
    <w:div w:id="197160658">
      <w:marLeft w:val="0"/>
      <w:marRight w:val="0"/>
      <w:marTop w:val="0"/>
      <w:marBottom w:val="0"/>
      <w:divBdr>
        <w:top w:val="none" w:sz="0" w:space="0" w:color="auto"/>
        <w:left w:val="none" w:sz="0" w:space="0" w:color="auto"/>
        <w:bottom w:val="none" w:sz="0" w:space="0" w:color="auto"/>
        <w:right w:val="none" w:sz="0" w:space="0" w:color="auto"/>
      </w:divBdr>
    </w:div>
    <w:div w:id="197160659">
      <w:marLeft w:val="0"/>
      <w:marRight w:val="0"/>
      <w:marTop w:val="0"/>
      <w:marBottom w:val="0"/>
      <w:divBdr>
        <w:top w:val="none" w:sz="0" w:space="0" w:color="auto"/>
        <w:left w:val="none" w:sz="0" w:space="0" w:color="auto"/>
        <w:bottom w:val="none" w:sz="0" w:space="0" w:color="auto"/>
        <w:right w:val="none" w:sz="0" w:space="0" w:color="auto"/>
      </w:divBdr>
    </w:div>
    <w:div w:id="197160660">
      <w:marLeft w:val="0"/>
      <w:marRight w:val="0"/>
      <w:marTop w:val="0"/>
      <w:marBottom w:val="0"/>
      <w:divBdr>
        <w:top w:val="none" w:sz="0" w:space="0" w:color="auto"/>
        <w:left w:val="none" w:sz="0" w:space="0" w:color="auto"/>
        <w:bottom w:val="none" w:sz="0" w:space="0" w:color="auto"/>
        <w:right w:val="none" w:sz="0" w:space="0" w:color="auto"/>
      </w:divBdr>
      <w:divsChild>
        <w:div w:id="197159844">
          <w:marLeft w:val="0"/>
          <w:marRight w:val="0"/>
          <w:marTop w:val="0"/>
          <w:marBottom w:val="0"/>
          <w:divBdr>
            <w:top w:val="none" w:sz="0" w:space="0" w:color="auto"/>
            <w:left w:val="none" w:sz="0" w:space="0" w:color="auto"/>
            <w:bottom w:val="none" w:sz="0" w:space="0" w:color="auto"/>
            <w:right w:val="none" w:sz="0" w:space="0" w:color="auto"/>
          </w:divBdr>
          <w:divsChild>
            <w:div w:id="197160131">
              <w:marLeft w:val="0"/>
              <w:marRight w:val="0"/>
              <w:marTop w:val="0"/>
              <w:marBottom w:val="0"/>
              <w:divBdr>
                <w:top w:val="none" w:sz="0" w:space="0" w:color="auto"/>
                <w:left w:val="none" w:sz="0" w:space="0" w:color="auto"/>
                <w:bottom w:val="none" w:sz="0" w:space="0" w:color="auto"/>
                <w:right w:val="none" w:sz="0" w:space="0" w:color="auto"/>
              </w:divBdr>
            </w:div>
          </w:divsChild>
        </w:div>
        <w:div w:id="197161193">
          <w:marLeft w:val="0"/>
          <w:marRight w:val="0"/>
          <w:marTop w:val="0"/>
          <w:marBottom w:val="0"/>
          <w:divBdr>
            <w:top w:val="none" w:sz="0" w:space="0" w:color="auto"/>
            <w:left w:val="none" w:sz="0" w:space="0" w:color="auto"/>
            <w:bottom w:val="none" w:sz="0" w:space="0" w:color="auto"/>
            <w:right w:val="none" w:sz="0" w:space="0" w:color="auto"/>
          </w:divBdr>
          <w:divsChild>
            <w:div w:id="197161094">
              <w:marLeft w:val="0"/>
              <w:marRight w:val="0"/>
              <w:marTop w:val="0"/>
              <w:marBottom w:val="0"/>
              <w:divBdr>
                <w:top w:val="none" w:sz="0" w:space="0" w:color="auto"/>
                <w:left w:val="none" w:sz="0" w:space="0" w:color="auto"/>
                <w:bottom w:val="none" w:sz="0" w:space="0" w:color="auto"/>
                <w:right w:val="none" w:sz="0" w:space="0" w:color="auto"/>
              </w:divBdr>
            </w:div>
          </w:divsChild>
        </w:div>
        <w:div w:id="197162113">
          <w:marLeft w:val="0"/>
          <w:marRight w:val="0"/>
          <w:marTop w:val="0"/>
          <w:marBottom w:val="0"/>
          <w:divBdr>
            <w:top w:val="none" w:sz="0" w:space="0" w:color="auto"/>
            <w:left w:val="none" w:sz="0" w:space="0" w:color="auto"/>
            <w:bottom w:val="none" w:sz="0" w:space="0" w:color="auto"/>
            <w:right w:val="none" w:sz="0" w:space="0" w:color="auto"/>
          </w:divBdr>
          <w:divsChild>
            <w:div w:id="197162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0662">
      <w:marLeft w:val="0"/>
      <w:marRight w:val="0"/>
      <w:marTop w:val="0"/>
      <w:marBottom w:val="0"/>
      <w:divBdr>
        <w:top w:val="none" w:sz="0" w:space="0" w:color="auto"/>
        <w:left w:val="none" w:sz="0" w:space="0" w:color="auto"/>
        <w:bottom w:val="none" w:sz="0" w:space="0" w:color="auto"/>
        <w:right w:val="none" w:sz="0" w:space="0" w:color="auto"/>
      </w:divBdr>
    </w:div>
    <w:div w:id="197160664">
      <w:marLeft w:val="0"/>
      <w:marRight w:val="0"/>
      <w:marTop w:val="0"/>
      <w:marBottom w:val="0"/>
      <w:divBdr>
        <w:top w:val="none" w:sz="0" w:space="0" w:color="auto"/>
        <w:left w:val="none" w:sz="0" w:space="0" w:color="auto"/>
        <w:bottom w:val="none" w:sz="0" w:space="0" w:color="auto"/>
        <w:right w:val="none" w:sz="0" w:space="0" w:color="auto"/>
      </w:divBdr>
    </w:div>
    <w:div w:id="197160667">
      <w:marLeft w:val="0"/>
      <w:marRight w:val="0"/>
      <w:marTop w:val="0"/>
      <w:marBottom w:val="0"/>
      <w:divBdr>
        <w:top w:val="none" w:sz="0" w:space="0" w:color="auto"/>
        <w:left w:val="none" w:sz="0" w:space="0" w:color="auto"/>
        <w:bottom w:val="none" w:sz="0" w:space="0" w:color="auto"/>
        <w:right w:val="none" w:sz="0" w:space="0" w:color="auto"/>
      </w:divBdr>
      <w:divsChild>
        <w:div w:id="197161623">
          <w:marLeft w:val="0"/>
          <w:marRight w:val="0"/>
          <w:marTop w:val="0"/>
          <w:marBottom w:val="0"/>
          <w:divBdr>
            <w:top w:val="none" w:sz="0" w:space="0" w:color="auto"/>
            <w:left w:val="none" w:sz="0" w:space="0" w:color="auto"/>
            <w:bottom w:val="none" w:sz="0" w:space="0" w:color="auto"/>
            <w:right w:val="none" w:sz="0" w:space="0" w:color="auto"/>
          </w:divBdr>
          <w:divsChild>
            <w:div w:id="197160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0675">
      <w:marLeft w:val="0"/>
      <w:marRight w:val="0"/>
      <w:marTop w:val="0"/>
      <w:marBottom w:val="0"/>
      <w:divBdr>
        <w:top w:val="none" w:sz="0" w:space="0" w:color="auto"/>
        <w:left w:val="none" w:sz="0" w:space="0" w:color="auto"/>
        <w:bottom w:val="none" w:sz="0" w:space="0" w:color="auto"/>
        <w:right w:val="none" w:sz="0" w:space="0" w:color="auto"/>
      </w:divBdr>
      <w:divsChild>
        <w:div w:id="197160402">
          <w:marLeft w:val="160"/>
          <w:marRight w:val="160"/>
          <w:marTop w:val="160"/>
          <w:marBottom w:val="160"/>
          <w:divBdr>
            <w:top w:val="none" w:sz="0" w:space="0" w:color="auto"/>
            <w:left w:val="none" w:sz="0" w:space="0" w:color="auto"/>
            <w:bottom w:val="none" w:sz="0" w:space="0" w:color="auto"/>
            <w:right w:val="none" w:sz="0" w:space="0" w:color="auto"/>
          </w:divBdr>
        </w:div>
        <w:div w:id="197160919">
          <w:marLeft w:val="600"/>
          <w:marRight w:val="600"/>
          <w:marTop w:val="0"/>
          <w:marBottom w:val="0"/>
          <w:divBdr>
            <w:top w:val="none" w:sz="0" w:space="0" w:color="auto"/>
            <w:left w:val="none" w:sz="0" w:space="0" w:color="auto"/>
            <w:bottom w:val="none" w:sz="0" w:space="0" w:color="auto"/>
            <w:right w:val="none" w:sz="0" w:space="0" w:color="auto"/>
          </w:divBdr>
          <w:divsChild>
            <w:div w:id="197161366">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197160678">
      <w:marLeft w:val="0"/>
      <w:marRight w:val="0"/>
      <w:marTop w:val="0"/>
      <w:marBottom w:val="0"/>
      <w:divBdr>
        <w:top w:val="none" w:sz="0" w:space="0" w:color="auto"/>
        <w:left w:val="none" w:sz="0" w:space="0" w:color="auto"/>
        <w:bottom w:val="none" w:sz="0" w:space="0" w:color="auto"/>
        <w:right w:val="none" w:sz="0" w:space="0" w:color="auto"/>
      </w:divBdr>
      <w:divsChild>
        <w:div w:id="197160589">
          <w:marLeft w:val="720"/>
          <w:marRight w:val="720"/>
          <w:marTop w:val="100"/>
          <w:marBottom w:val="100"/>
          <w:divBdr>
            <w:top w:val="none" w:sz="0" w:space="0" w:color="auto"/>
            <w:left w:val="none" w:sz="0" w:space="0" w:color="auto"/>
            <w:bottom w:val="none" w:sz="0" w:space="0" w:color="auto"/>
            <w:right w:val="none" w:sz="0" w:space="0" w:color="auto"/>
          </w:divBdr>
        </w:div>
        <w:div w:id="197160778">
          <w:marLeft w:val="720"/>
          <w:marRight w:val="720"/>
          <w:marTop w:val="100"/>
          <w:marBottom w:val="100"/>
          <w:divBdr>
            <w:top w:val="none" w:sz="0" w:space="0" w:color="auto"/>
            <w:left w:val="none" w:sz="0" w:space="0" w:color="auto"/>
            <w:bottom w:val="none" w:sz="0" w:space="0" w:color="auto"/>
            <w:right w:val="none" w:sz="0" w:space="0" w:color="auto"/>
          </w:divBdr>
        </w:div>
        <w:div w:id="197162312">
          <w:marLeft w:val="0"/>
          <w:marRight w:val="0"/>
          <w:marTop w:val="0"/>
          <w:marBottom w:val="0"/>
          <w:divBdr>
            <w:top w:val="none" w:sz="0" w:space="0" w:color="auto"/>
            <w:left w:val="none" w:sz="0" w:space="0" w:color="auto"/>
            <w:bottom w:val="none" w:sz="0" w:space="0" w:color="auto"/>
            <w:right w:val="none" w:sz="0" w:space="0" w:color="auto"/>
          </w:divBdr>
        </w:div>
      </w:divsChild>
    </w:div>
    <w:div w:id="197160679">
      <w:marLeft w:val="0"/>
      <w:marRight w:val="0"/>
      <w:marTop w:val="0"/>
      <w:marBottom w:val="0"/>
      <w:divBdr>
        <w:top w:val="none" w:sz="0" w:space="0" w:color="auto"/>
        <w:left w:val="none" w:sz="0" w:space="0" w:color="auto"/>
        <w:bottom w:val="none" w:sz="0" w:space="0" w:color="auto"/>
        <w:right w:val="none" w:sz="0" w:space="0" w:color="auto"/>
      </w:divBdr>
    </w:div>
    <w:div w:id="197160680">
      <w:marLeft w:val="0"/>
      <w:marRight w:val="0"/>
      <w:marTop w:val="0"/>
      <w:marBottom w:val="0"/>
      <w:divBdr>
        <w:top w:val="none" w:sz="0" w:space="0" w:color="auto"/>
        <w:left w:val="none" w:sz="0" w:space="0" w:color="auto"/>
        <w:bottom w:val="none" w:sz="0" w:space="0" w:color="auto"/>
        <w:right w:val="none" w:sz="0" w:space="0" w:color="auto"/>
      </w:divBdr>
    </w:div>
    <w:div w:id="197160681">
      <w:marLeft w:val="0"/>
      <w:marRight w:val="0"/>
      <w:marTop w:val="0"/>
      <w:marBottom w:val="0"/>
      <w:divBdr>
        <w:top w:val="none" w:sz="0" w:space="0" w:color="auto"/>
        <w:left w:val="none" w:sz="0" w:space="0" w:color="auto"/>
        <w:bottom w:val="none" w:sz="0" w:space="0" w:color="auto"/>
        <w:right w:val="none" w:sz="0" w:space="0" w:color="auto"/>
      </w:divBdr>
    </w:div>
    <w:div w:id="197160689">
      <w:marLeft w:val="0"/>
      <w:marRight w:val="0"/>
      <w:marTop w:val="0"/>
      <w:marBottom w:val="0"/>
      <w:divBdr>
        <w:top w:val="none" w:sz="0" w:space="0" w:color="auto"/>
        <w:left w:val="none" w:sz="0" w:space="0" w:color="auto"/>
        <w:bottom w:val="none" w:sz="0" w:space="0" w:color="auto"/>
        <w:right w:val="none" w:sz="0" w:space="0" w:color="auto"/>
      </w:divBdr>
    </w:div>
    <w:div w:id="197160690">
      <w:marLeft w:val="0"/>
      <w:marRight w:val="0"/>
      <w:marTop w:val="0"/>
      <w:marBottom w:val="0"/>
      <w:divBdr>
        <w:top w:val="none" w:sz="0" w:space="0" w:color="auto"/>
        <w:left w:val="none" w:sz="0" w:space="0" w:color="auto"/>
        <w:bottom w:val="none" w:sz="0" w:space="0" w:color="auto"/>
        <w:right w:val="none" w:sz="0" w:space="0" w:color="auto"/>
      </w:divBdr>
    </w:div>
    <w:div w:id="197160692">
      <w:marLeft w:val="0"/>
      <w:marRight w:val="0"/>
      <w:marTop w:val="0"/>
      <w:marBottom w:val="0"/>
      <w:divBdr>
        <w:top w:val="none" w:sz="0" w:space="0" w:color="auto"/>
        <w:left w:val="none" w:sz="0" w:space="0" w:color="auto"/>
        <w:bottom w:val="none" w:sz="0" w:space="0" w:color="auto"/>
        <w:right w:val="none" w:sz="0" w:space="0" w:color="auto"/>
      </w:divBdr>
    </w:div>
    <w:div w:id="197160695">
      <w:marLeft w:val="0"/>
      <w:marRight w:val="0"/>
      <w:marTop w:val="0"/>
      <w:marBottom w:val="0"/>
      <w:divBdr>
        <w:top w:val="none" w:sz="0" w:space="0" w:color="auto"/>
        <w:left w:val="none" w:sz="0" w:space="0" w:color="auto"/>
        <w:bottom w:val="none" w:sz="0" w:space="0" w:color="auto"/>
        <w:right w:val="none" w:sz="0" w:space="0" w:color="auto"/>
      </w:divBdr>
    </w:div>
    <w:div w:id="197160696">
      <w:marLeft w:val="0"/>
      <w:marRight w:val="0"/>
      <w:marTop w:val="0"/>
      <w:marBottom w:val="0"/>
      <w:divBdr>
        <w:top w:val="none" w:sz="0" w:space="0" w:color="auto"/>
        <w:left w:val="none" w:sz="0" w:space="0" w:color="auto"/>
        <w:bottom w:val="none" w:sz="0" w:space="0" w:color="auto"/>
        <w:right w:val="none" w:sz="0" w:space="0" w:color="auto"/>
      </w:divBdr>
    </w:div>
    <w:div w:id="197160699">
      <w:marLeft w:val="0"/>
      <w:marRight w:val="0"/>
      <w:marTop w:val="0"/>
      <w:marBottom w:val="0"/>
      <w:divBdr>
        <w:top w:val="none" w:sz="0" w:space="0" w:color="auto"/>
        <w:left w:val="none" w:sz="0" w:space="0" w:color="auto"/>
        <w:bottom w:val="none" w:sz="0" w:space="0" w:color="auto"/>
        <w:right w:val="none" w:sz="0" w:space="0" w:color="auto"/>
      </w:divBdr>
    </w:div>
    <w:div w:id="197160700">
      <w:marLeft w:val="0"/>
      <w:marRight w:val="0"/>
      <w:marTop w:val="0"/>
      <w:marBottom w:val="0"/>
      <w:divBdr>
        <w:top w:val="none" w:sz="0" w:space="0" w:color="auto"/>
        <w:left w:val="none" w:sz="0" w:space="0" w:color="auto"/>
        <w:bottom w:val="none" w:sz="0" w:space="0" w:color="auto"/>
        <w:right w:val="none" w:sz="0" w:space="0" w:color="auto"/>
      </w:divBdr>
    </w:div>
    <w:div w:id="197160702">
      <w:marLeft w:val="0"/>
      <w:marRight w:val="0"/>
      <w:marTop w:val="0"/>
      <w:marBottom w:val="0"/>
      <w:divBdr>
        <w:top w:val="none" w:sz="0" w:space="0" w:color="auto"/>
        <w:left w:val="none" w:sz="0" w:space="0" w:color="auto"/>
        <w:bottom w:val="none" w:sz="0" w:space="0" w:color="auto"/>
        <w:right w:val="none" w:sz="0" w:space="0" w:color="auto"/>
      </w:divBdr>
    </w:div>
    <w:div w:id="197160703">
      <w:marLeft w:val="0"/>
      <w:marRight w:val="0"/>
      <w:marTop w:val="0"/>
      <w:marBottom w:val="0"/>
      <w:divBdr>
        <w:top w:val="none" w:sz="0" w:space="0" w:color="auto"/>
        <w:left w:val="none" w:sz="0" w:space="0" w:color="auto"/>
        <w:bottom w:val="none" w:sz="0" w:space="0" w:color="auto"/>
        <w:right w:val="none" w:sz="0" w:space="0" w:color="auto"/>
      </w:divBdr>
    </w:div>
    <w:div w:id="197160706">
      <w:marLeft w:val="0"/>
      <w:marRight w:val="0"/>
      <w:marTop w:val="0"/>
      <w:marBottom w:val="0"/>
      <w:divBdr>
        <w:top w:val="none" w:sz="0" w:space="0" w:color="auto"/>
        <w:left w:val="none" w:sz="0" w:space="0" w:color="auto"/>
        <w:bottom w:val="none" w:sz="0" w:space="0" w:color="auto"/>
        <w:right w:val="none" w:sz="0" w:space="0" w:color="auto"/>
      </w:divBdr>
    </w:div>
    <w:div w:id="197160707">
      <w:marLeft w:val="0"/>
      <w:marRight w:val="0"/>
      <w:marTop w:val="0"/>
      <w:marBottom w:val="0"/>
      <w:divBdr>
        <w:top w:val="none" w:sz="0" w:space="0" w:color="auto"/>
        <w:left w:val="none" w:sz="0" w:space="0" w:color="auto"/>
        <w:bottom w:val="none" w:sz="0" w:space="0" w:color="auto"/>
        <w:right w:val="none" w:sz="0" w:space="0" w:color="auto"/>
      </w:divBdr>
      <w:divsChild>
        <w:div w:id="197160939">
          <w:marLeft w:val="0"/>
          <w:marRight w:val="0"/>
          <w:marTop w:val="0"/>
          <w:marBottom w:val="0"/>
          <w:divBdr>
            <w:top w:val="none" w:sz="0" w:space="0" w:color="auto"/>
            <w:left w:val="none" w:sz="0" w:space="0" w:color="auto"/>
            <w:bottom w:val="none" w:sz="0" w:space="0" w:color="auto"/>
            <w:right w:val="none" w:sz="0" w:space="0" w:color="auto"/>
          </w:divBdr>
        </w:div>
        <w:div w:id="197162511">
          <w:marLeft w:val="0"/>
          <w:marRight w:val="0"/>
          <w:marTop w:val="0"/>
          <w:marBottom w:val="0"/>
          <w:divBdr>
            <w:top w:val="none" w:sz="0" w:space="0" w:color="auto"/>
            <w:left w:val="none" w:sz="0" w:space="0" w:color="auto"/>
            <w:bottom w:val="none" w:sz="0" w:space="0" w:color="auto"/>
            <w:right w:val="none" w:sz="0" w:space="0" w:color="auto"/>
          </w:divBdr>
          <w:divsChild>
            <w:div w:id="197160298">
              <w:marLeft w:val="0"/>
              <w:marRight w:val="0"/>
              <w:marTop w:val="0"/>
              <w:marBottom w:val="0"/>
              <w:divBdr>
                <w:top w:val="none" w:sz="0" w:space="0" w:color="auto"/>
                <w:left w:val="none" w:sz="0" w:space="0" w:color="auto"/>
                <w:bottom w:val="none" w:sz="0" w:space="0" w:color="auto"/>
                <w:right w:val="none" w:sz="0" w:space="0" w:color="auto"/>
              </w:divBdr>
              <w:divsChild>
                <w:div w:id="197160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160708">
      <w:marLeft w:val="0"/>
      <w:marRight w:val="0"/>
      <w:marTop w:val="0"/>
      <w:marBottom w:val="0"/>
      <w:divBdr>
        <w:top w:val="none" w:sz="0" w:space="0" w:color="auto"/>
        <w:left w:val="none" w:sz="0" w:space="0" w:color="auto"/>
        <w:bottom w:val="none" w:sz="0" w:space="0" w:color="auto"/>
        <w:right w:val="none" w:sz="0" w:space="0" w:color="auto"/>
      </w:divBdr>
      <w:divsChild>
        <w:div w:id="197160381">
          <w:marLeft w:val="0"/>
          <w:marRight w:val="0"/>
          <w:marTop w:val="0"/>
          <w:marBottom w:val="0"/>
          <w:divBdr>
            <w:top w:val="none" w:sz="0" w:space="0" w:color="auto"/>
            <w:left w:val="none" w:sz="0" w:space="0" w:color="auto"/>
            <w:bottom w:val="none" w:sz="0" w:space="0" w:color="auto"/>
            <w:right w:val="none" w:sz="0" w:space="0" w:color="auto"/>
          </w:divBdr>
          <w:divsChild>
            <w:div w:id="197160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0711">
      <w:marLeft w:val="0"/>
      <w:marRight w:val="0"/>
      <w:marTop w:val="0"/>
      <w:marBottom w:val="0"/>
      <w:divBdr>
        <w:top w:val="none" w:sz="0" w:space="0" w:color="auto"/>
        <w:left w:val="none" w:sz="0" w:space="0" w:color="auto"/>
        <w:bottom w:val="none" w:sz="0" w:space="0" w:color="auto"/>
        <w:right w:val="none" w:sz="0" w:space="0" w:color="auto"/>
      </w:divBdr>
    </w:div>
    <w:div w:id="197160712">
      <w:marLeft w:val="0"/>
      <w:marRight w:val="0"/>
      <w:marTop w:val="0"/>
      <w:marBottom w:val="0"/>
      <w:divBdr>
        <w:top w:val="none" w:sz="0" w:space="0" w:color="auto"/>
        <w:left w:val="none" w:sz="0" w:space="0" w:color="auto"/>
        <w:bottom w:val="none" w:sz="0" w:space="0" w:color="auto"/>
        <w:right w:val="none" w:sz="0" w:space="0" w:color="auto"/>
      </w:divBdr>
    </w:div>
    <w:div w:id="197160714">
      <w:marLeft w:val="0"/>
      <w:marRight w:val="0"/>
      <w:marTop w:val="0"/>
      <w:marBottom w:val="0"/>
      <w:divBdr>
        <w:top w:val="none" w:sz="0" w:space="0" w:color="auto"/>
        <w:left w:val="none" w:sz="0" w:space="0" w:color="auto"/>
        <w:bottom w:val="none" w:sz="0" w:space="0" w:color="auto"/>
        <w:right w:val="none" w:sz="0" w:space="0" w:color="auto"/>
      </w:divBdr>
    </w:div>
    <w:div w:id="197160715">
      <w:marLeft w:val="0"/>
      <w:marRight w:val="0"/>
      <w:marTop w:val="0"/>
      <w:marBottom w:val="0"/>
      <w:divBdr>
        <w:top w:val="none" w:sz="0" w:space="0" w:color="auto"/>
        <w:left w:val="none" w:sz="0" w:space="0" w:color="auto"/>
        <w:bottom w:val="none" w:sz="0" w:space="0" w:color="auto"/>
        <w:right w:val="none" w:sz="0" w:space="0" w:color="auto"/>
      </w:divBdr>
      <w:divsChild>
        <w:div w:id="197161433">
          <w:marLeft w:val="0"/>
          <w:marRight w:val="0"/>
          <w:marTop w:val="0"/>
          <w:marBottom w:val="0"/>
          <w:divBdr>
            <w:top w:val="none" w:sz="0" w:space="0" w:color="auto"/>
            <w:left w:val="none" w:sz="0" w:space="0" w:color="auto"/>
            <w:bottom w:val="none" w:sz="0" w:space="0" w:color="auto"/>
            <w:right w:val="none" w:sz="0" w:space="0" w:color="auto"/>
          </w:divBdr>
          <w:divsChild>
            <w:div w:id="197162174">
              <w:marLeft w:val="0"/>
              <w:marRight w:val="0"/>
              <w:marTop w:val="0"/>
              <w:marBottom w:val="0"/>
              <w:divBdr>
                <w:top w:val="none" w:sz="0" w:space="0" w:color="auto"/>
                <w:left w:val="none" w:sz="0" w:space="0" w:color="auto"/>
                <w:bottom w:val="none" w:sz="0" w:space="0" w:color="auto"/>
                <w:right w:val="none" w:sz="0" w:space="0" w:color="auto"/>
              </w:divBdr>
            </w:div>
          </w:divsChild>
        </w:div>
        <w:div w:id="197162267">
          <w:marLeft w:val="0"/>
          <w:marRight w:val="0"/>
          <w:marTop w:val="0"/>
          <w:marBottom w:val="0"/>
          <w:divBdr>
            <w:top w:val="none" w:sz="0" w:space="0" w:color="auto"/>
            <w:left w:val="none" w:sz="0" w:space="0" w:color="auto"/>
            <w:bottom w:val="none" w:sz="0" w:space="0" w:color="auto"/>
            <w:right w:val="none" w:sz="0" w:space="0" w:color="auto"/>
          </w:divBdr>
          <w:divsChild>
            <w:div w:id="197160002">
              <w:marLeft w:val="0"/>
              <w:marRight w:val="0"/>
              <w:marTop w:val="0"/>
              <w:marBottom w:val="0"/>
              <w:divBdr>
                <w:top w:val="none" w:sz="0" w:space="0" w:color="auto"/>
                <w:left w:val="none" w:sz="0" w:space="0" w:color="auto"/>
                <w:bottom w:val="none" w:sz="0" w:space="0" w:color="auto"/>
                <w:right w:val="none" w:sz="0" w:space="0" w:color="auto"/>
              </w:divBdr>
              <w:divsChild>
                <w:div w:id="197160275">
                  <w:marLeft w:val="0"/>
                  <w:marRight w:val="0"/>
                  <w:marTop w:val="0"/>
                  <w:marBottom w:val="0"/>
                  <w:divBdr>
                    <w:top w:val="none" w:sz="0" w:space="0" w:color="auto"/>
                    <w:left w:val="none" w:sz="0" w:space="0" w:color="auto"/>
                    <w:bottom w:val="none" w:sz="0" w:space="0" w:color="auto"/>
                    <w:right w:val="none" w:sz="0" w:space="0" w:color="auto"/>
                  </w:divBdr>
                  <w:divsChild>
                    <w:div w:id="197159834">
                      <w:marLeft w:val="0"/>
                      <w:marRight w:val="0"/>
                      <w:marTop w:val="0"/>
                      <w:marBottom w:val="0"/>
                      <w:divBdr>
                        <w:top w:val="none" w:sz="0" w:space="0" w:color="auto"/>
                        <w:left w:val="none" w:sz="0" w:space="0" w:color="auto"/>
                        <w:bottom w:val="none" w:sz="0" w:space="0" w:color="auto"/>
                        <w:right w:val="none" w:sz="0" w:space="0" w:color="auto"/>
                      </w:divBdr>
                      <w:divsChild>
                        <w:div w:id="197160670">
                          <w:marLeft w:val="0"/>
                          <w:marRight w:val="0"/>
                          <w:marTop w:val="0"/>
                          <w:marBottom w:val="0"/>
                          <w:divBdr>
                            <w:top w:val="none" w:sz="0" w:space="0" w:color="auto"/>
                            <w:left w:val="none" w:sz="0" w:space="0" w:color="auto"/>
                            <w:bottom w:val="none" w:sz="0" w:space="0" w:color="auto"/>
                            <w:right w:val="none" w:sz="0" w:space="0" w:color="auto"/>
                          </w:divBdr>
                          <w:divsChild>
                            <w:div w:id="197162323">
                              <w:marLeft w:val="0"/>
                              <w:marRight w:val="0"/>
                              <w:marTop w:val="0"/>
                              <w:marBottom w:val="0"/>
                              <w:divBdr>
                                <w:top w:val="none" w:sz="0" w:space="0" w:color="auto"/>
                                <w:left w:val="none" w:sz="0" w:space="0" w:color="auto"/>
                                <w:bottom w:val="none" w:sz="0" w:space="0" w:color="auto"/>
                                <w:right w:val="none" w:sz="0" w:space="0" w:color="auto"/>
                              </w:divBdr>
                              <w:divsChild>
                                <w:div w:id="197161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160716">
      <w:marLeft w:val="0"/>
      <w:marRight w:val="0"/>
      <w:marTop w:val="0"/>
      <w:marBottom w:val="0"/>
      <w:divBdr>
        <w:top w:val="none" w:sz="0" w:space="0" w:color="auto"/>
        <w:left w:val="none" w:sz="0" w:space="0" w:color="auto"/>
        <w:bottom w:val="none" w:sz="0" w:space="0" w:color="auto"/>
        <w:right w:val="none" w:sz="0" w:space="0" w:color="auto"/>
      </w:divBdr>
    </w:div>
    <w:div w:id="197160718">
      <w:marLeft w:val="0"/>
      <w:marRight w:val="0"/>
      <w:marTop w:val="0"/>
      <w:marBottom w:val="0"/>
      <w:divBdr>
        <w:top w:val="none" w:sz="0" w:space="0" w:color="auto"/>
        <w:left w:val="none" w:sz="0" w:space="0" w:color="auto"/>
        <w:bottom w:val="none" w:sz="0" w:space="0" w:color="auto"/>
        <w:right w:val="none" w:sz="0" w:space="0" w:color="auto"/>
      </w:divBdr>
    </w:div>
    <w:div w:id="197160722">
      <w:marLeft w:val="0"/>
      <w:marRight w:val="0"/>
      <w:marTop w:val="0"/>
      <w:marBottom w:val="0"/>
      <w:divBdr>
        <w:top w:val="none" w:sz="0" w:space="0" w:color="auto"/>
        <w:left w:val="none" w:sz="0" w:space="0" w:color="auto"/>
        <w:bottom w:val="none" w:sz="0" w:space="0" w:color="auto"/>
        <w:right w:val="none" w:sz="0" w:space="0" w:color="auto"/>
      </w:divBdr>
    </w:div>
    <w:div w:id="197160726">
      <w:marLeft w:val="0"/>
      <w:marRight w:val="0"/>
      <w:marTop w:val="0"/>
      <w:marBottom w:val="0"/>
      <w:divBdr>
        <w:top w:val="none" w:sz="0" w:space="0" w:color="auto"/>
        <w:left w:val="none" w:sz="0" w:space="0" w:color="auto"/>
        <w:bottom w:val="none" w:sz="0" w:space="0" w:color="auto"/>
        <w:right w:val="none" w:sz="0" w:space="0" w:color="auto"/>
      </w:divBdr>
    </w:div>
    <w:div w:id="197160730">
      <w:marLeft w:val="0"/>
      <w:marRight w:val="0"/>
      <w:marTop w:val="0"/>
      <w:marBottom w:val="0"/>
      <w:divBdr>
        <w:top w:val="none" w:sz="0" w:space="0" w:color="auto"/>
        <w:left w:val="none" w:sz="0" w:space="0" w:color="auto"/>
        <w:bottom w:val="none" w:sz="0" w:space="0" w:color="auto"/>
        <w:right w:val="none" w:sz="0" w:space="0" w:color="auto"/>
      </w:divBdr>
    </w:div>
    <w:div w:id="197160737">
      <w:marLeft w:val="0"/>
      <w:marRight w:val="0"/>
      <w:marTop w:val="0"/>
      <w:marBottom w:val="0"/>
      <w:divBdr>
        <w:top w:val="none" w:sz="0" w:space="0" w:color="auto"/>
        <w:left w:val="none" w:sz="0" w:space="0" w:color="auto"/>
        <w:bottom w:val="none" w:sz="0" w:space="0" w:color="auto"/>
        <w:right w:val="none" w:sz="0" w:space="0" w:color="auto"/>
      </w:divBdr>
    </w:div>
    <w:div w:id="197160740">
      <w:marLeft w:val="0"/>
      <w:marRight w:val="0"/>
      <w:marTop w:val="0"/>
      <w:marBottom w:val="0"/>
      <w:divBdr>
        <w:top w:val="none" w:sz="0" w:space="0" w:color="auto"/>
        <w:left w:val="none" w:sz="0" w:space="0" w:color="auto"/>
        <w:bottom w:val="none" w:sz="0" w:space="0" w:color="auto"/>
        <w:right w:val="none" w:sz="0" w:space="0" w:color="auto"/>
      </w:divBdr>
    </w:div>
    <w:div w:id="197160741">
      <w:marLeft w:val="0"/>
      <w:marRight w:val="0"/>
      <w:marTop w:val="0"/>
      <w:marBottom w:val="0"/>
      <w:divBdr>
        <w:top w:val="none" w:sz="0" w:space="0" w:color="auto"/>
        <w:left w:val="none" w:sz="0" w:space="0" w:color="auto"/>
        <w:bottom w:val="none" w:sz="0" w:space="0" w:color="auto"/>
        <w:right w:val="none" w:sz="0" w:space="0" w:color="auto"/>
      </w:divBdr>
    </w:div>
    <w:div w:id="197160742">
      <w:marLeft w:val="0"/>
      <w:marRight w:val="0"/>
      <w:marTop w:val="0"/>
      <w:marBottom w:val="0"/>
      <w:divBdr>
        <w:top w:val="none" w:sz="0" w:space="0" w:color="auto"/>
        <w:left w:val="none" w:sz="0" w:space="0" w:color="auto"/>
        <w:bottom w:val="none" w:sz="0" w:space="0" w:color="auto"/>
        <w:right w:val="none" w:sz="0" w:space="0" w:color="auto"/>
      </w:divBdr>
    </w:div>
    <w:div w:id="197160743">
      <w:marLeft w:val="0"/>
      <w:marRight w:val="0"/>
      <w:marTop w:val="0"/>
      <w:marBottom w:val="0"/>
      <w:divBdr>
        <w:top w:val="none" w:sz="0" w:space="0" w:color="auto"/>
        <w:left w:val="none" w:sz="0" w:space="0" w:color="auto"/>
        <w:bottom w:val="none" w:sz="0" w:space="0" w:color="auto"/>
        <w:right w:val="none" w:sz="0" w:space="0" w:color="auto"/>
      </w:divBdr>
    </w:div>
    <w:div w:id="197160744">
      <w:marLeft w:val="0"/>
      <w:marRight w:val="0"/>
      <w:marTop w:val="0"/>
      <w:marBottom w:val="0"/>
      <w:divBdr>
        <w:top w:val="none" w:sz="0" w:space="0" w:color="auto"/>
        <w:left w:val="none" w:sz="0" w:space="0" w:color="auto"/>
        <w:bottom w:val="none" w:sz="0" w:space="0" w:color="auto"/>
        <w:right w:val="none" w:sz="0" w:space="0" w:color="auto"/>
      </w:divBdr>
      <w:divsChild>
        <w:div w:id="197160719">
          <w:marLeft w:val="0"/>
          <w:marRight w:val="0"/>
          <w:marTop w:val="0"/>
          <w:marBottom w:val="0"/>
          <w:divBdr>
            <w:top w:val="none" w:sz="0" w:space="0" w:color="auto"/>
            <w:left w:val="none" w:sz="0" w:space="0" w:color="auto"/>
            <w:bottom w:val="none" w:sz="0" w:space="0" w:color="auto"/>
            <w:right w:val="none" w:sz="0" w:space="0" w:color="auto"/>
          </w:divBdr>
        </w:div>
        <w:div w:id="197161990">
          <w:marLeft w:val="0"/>
          <w:marRight w:val="0"/>
          <w:marTop w:val="0"/>
          <w:marBottom w:val="0"/>
          <w:divBdr>
            <w:top w:val="none" w:sz="0" w:space="0" w:color="auto"/>
            <w:left w:val="none" w:sz="0" w:space="0" w:color="auto"/>
            <w:bottom w:val="none" w:sz="0" w:space="0" w:color="auto"/>
            <w:right w:val="none" w:sz="0" w:space="0" w:color="auto"/>
          </w:divBdr>
          <w:divsChild>
            <w:div w:id="197160414">
              <w:marLeft w:val="0"/>
              <w:marRight w:val="0"/>
              <w:marTop w:val="0"/>
              <w:marBottom w:val="0"/>
              <w:divBdr>
                <w:top w:val="none" w:sz="0" w:space="0" w:color="auto"/>
                <w:left w:val="none" w:sz="0" w:space="0" w:color="auto"/>
                <w:bottom w:val="none" w:sz="0" w:space="0" w:color="auto"/>
                <w:right w:val="none" w:sz="0" w:space="0" w:color="auto"/>
              </w:divBdr>
            </w:div>
            <w:div w:id="197162193">
              <w:marLeft w:val="0"/>
              <w:marRight w:val="0"/>
              <w:marTop w:val="0"/>
              <w:marBottom w:val="0"/>
              <w:divBdr>
                <w:top w:val="none" w:sz="0" w:space="0" w:color="auto"/>
                <w:left w:val="none" w:sz="0" w:space="0" w:color="auto"/>
                <w:bottom w:val="none" w:sz="0" w:space="0" w:color="auto"/>
                <w:right w:val="none" w:sz="0" w:space="0" w:color="auto"/>
              </w:divBdr>
            </w:div>
          </w:divsChild>
        </w:div>
        <w:div w:id="197162160">
          <w:marLeft w:val="0"/>
          <w:marRight w:val="0"/>
          <w:marTop w:val="0"/>
          <w:marBottom w:val="0"/>
          <w:divBdr>
            <w:top w:val="none" w:sz="0" w:space="0" w:color="auto"/>
            <w:left w:val="none" w:sz="0" w:space="0" w:color="auto"/>
            <w:bottom w:val="none" w:sz="0" w:space="0" w:color="auto"/>
            <w:right w:val="none" w:sz="0" w:space="0" w:color="auto"/>
          </w:divBdr>
        </w:div>
        <w:div w:id="197162394">
          <w:marLeft w:val="0"/>
          <w:marRight w:val="0"/>
          <w:marTop w:val="0"/>
          <w:marBottom w:val="0"/>
          <w:divBdr>
            <w:top w:val="none" w:sz="0" w:space="0" w:color="auto"/>
            <w:left w:val="none" w:sz="0" w:space="0" w:color="auto"/>
            <w:bottom w:val="none" w:sz="0" w:space="0" w:color="auto"/>
            <w:right w:val="none" w:sz="0" w:space="0" w:color="auto"/>
          </w:divBdr>
        </w:div>
      </w:divsChild>
    </w:div>
    <w:div w:id="197160746">
      <w:marLeft w:val="0"/>
      <w:marRight w:val="0"/>
      <w:marTop w:val="0"/>
      <w:marBottom w:val="0"/>
      <w:divBdr>
        <w:top w:val="none" w:sz="0" w:space="0" w:color="auto"/>
        <w:left w:val="none" w:sz="0" w:space="0" w:color="auto"/>
        <w:bottom w:val="none" w:sz="0" w:space="0" w:color="auto"/>
        <w:right w:val="none" w:sz="0" w:space="0" w:color="auto"/>
      </w:divBdr>
    </w:div>
    <w:div w:id="197160747">
      <w:marLeft w:val="0"/>
      <w:marRight w:val="0"/>
      <w:marTop w:val="0"/>
      <w:marBottom w:val="0"/>
      <w:divBdr>
        <w:top w:val="none" w:sz="0" w:space="0" w:color="auto"/>
        <w:left w:val="none" w:sz="0" w:space="0" w:color="auto"/>
        <w:bottom w:val="none" w:sz="0" w:space="0" w:color="auto"/>
        <w:right w:val="none" w:sz="0" w:space="0" w:color="auto"/>
      </w:divBdr>
    </w:div>
    <w:div w:id="197160748">
      <w:marLeft w:val="0"/>
      <w:marRight w:val="0"/>
      <w:marTop w:val="0"/>
      <w:marBottom w:val="0"/>
      <w:divBdr>
        <w:top w:val="none" w:sz="0" w:space="0" w:color="auto"/>
        <w:left w:val="none" w:sz="0" w:space="0" w:color="auto"/>
        <w:bottom w:val="none" w:sz="0" w:space="0" w:color="auto"/>
        <w:right w:val="none" w:sz="0" w:space="0" w:color="auto"/>
      </w:divBdr>
      <w:divsChild>
        <w:div w:id="197160211">
          <w:marLeft w:val="0"/>
          <w:marRight w:val="0"/>
          <w:marTop w:val="0"/>
          <w:marBottom w:val="0"/>
          <w:divBdr>
            <w:top w:val="none" w:sz="0" w:space="0" w:color="auto"/>
            <w:left w:val="none" w:sz="0" w:space="0" w:color="auto"/>
            <w:bottom w:val="none" w:sz="0" w:space="0" w:color="auto"/>
            <w:right w:val="none" w:sz="0" w:space="0" w:color="auto"/>
          </w:divBdr>
          <w:divsChild>
            <w:div w:id="19716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0751">
      <w:marLeft w:val="0"/>
      <w:marRight w:val="0"/>
      <w:marTop w:val="0"/>
      <w:marBottom w:val="0"/>
      <w:divBdr>
        <w:top w:val="none" w:sz="0" w:space="0" w:color="auto"/>
        <w:left w:val="none" w:sz="0" w:space="0" w:color="auto"/>
        <w:bottom w:val="none" w:sz="0" w:space="0" w:color="auto"/>
        <w:right w:val="none" w:sz="0" w:space="0" w:color="auto"/>
      </w:divBdr>
      <w:divsChild>
        <w:div w:id="197159865">
          <w:marLeft w:val="0"/>
          <w:marRight w:val="0"/>
          <w:marTop w:val="0"/>
          <w:marBottom w:val="0"/>
          <w:divBdr>
            <w:top w:val="none" w:sz="0" w:space="0" w:color="auto"/>
            <w:left w:val="none" w:sz="0" w:space="0" w:color="auto"/>
            <w:bottom w:val="none" w:sz="0" w:space="0" w:color="auto"/>
            <w:right w:val="none" w:sz="0" w:space="0" w:color="auto"/>
          </w:divBdr>
        </w:div>
        <w:div w:id="197160151">
          <w:marLeft w:val="0"/>
          <w:marRight w:val="0"/>
          <w:marTop w:val="0"/>
          <w:marBottom w:val="0"/>
          <w:divBdr>
            <w:top w:val="none" w:sz="0" w:space="0" w:color="auto"/>
            <w:left w:val="none" w:sz="0" w:space="0" w:color="auto"/>
            <w:bottom w:val="none" w:sz="0" w:space="0" w:color="auto"/>
            <w:right w:val="none" w:sz="0" w:space="0" w:color="auto"/>
          </w:divBdr>
        </w:div>
        <w:div w:id="197160195">
          <w:marLeft w:val="0"/>
          <w:marRight w:val="0"/>
          <w:marTop w:val="0"/>
          <w:marBottom w:val="0"/>
          <w:divBdr>
            <w:top w:val="none" w:sz="0" w:space="0" w:color="auto"/>
            <w:left w:val="none" w:sz="0" w:space="0" w:color="auto"/>
            <w:bottom w:val="none" w:sz="0" w:space="0" w:color="auto"/>
            <w:right w:val="none" w:sz="0" w:space="0" w:color="auto"/>
          </w:divBdr>
          <w:divsChild>
            <w:div w:id="197160394">
              <w:marLeft w:val="0"/>
              <w:marRight w:val="0"/>
              <w:marTop w:val="0"/>
              <w:marBottom w:val="0"/>
              <w:divBdr>
                <w:top w:val="none" w:sz="0" w:space="0" w:color="auto"/>
                <w:left w:val="none" w:sz="0" w:space="0" w:color="auto"/>
                <w:bottom w:val="none" w:sz="0" w:space="0" w:color="auto"/>
                <w:right w:val="none" w:sz="0" w:space="0" w:color="auto"/>
              </w:divBdr>
            </w:div>
            <w:div w:id="197160456">
              <w:marLeft w:val="0"/>
              <w:marRight w:val="0"/>
              <w:marTop w:val="0"/>
              <w:marBottom w:val="0"/>
              <w:divBdr>
                <w:top w:val="none" w:sz="0" w:space="0" w:color="auto"/>
                <w:left w:val="none" w:sz="0" w:space="0" w:color="auto"/>
                <w:bottom w:val="none" w:sz="0" w:space="0" w:color="auto"/>
                <w:right w:val="none" w:sz="0" w:space="0" w:color="auto"/>
              </w:divBdr>
            </w:div>
          </w:divsChild>
        </w:div>
        <w:div w:id="197161484">
          <w:marLeft w:val="0"/>
          <w:marRight w:val="0"/>
          <w:marTop w:val="0"/>
          <w:marBottom w:val="0"/>
          <w:divBdr>
            <w:top w:val="none" w:sz="0" w:space="0" w:color="auto"/>
            <w:left w:val="none" w:sz="0" w:space="0" w:color="auto"/>
            <w:bottom w:val="none" w:sz="0" w:space="0" w:color="auto"/>
            <w:right w:val="none" w:sz="0" w:space="0" w:color="auto"/>
          </w:divBdr>
        </w:div>
      </w:divsChild>
    </w:div>
    <w:div w:id="197160755">
      <w:marLeft w:val="0"/>
      <w:marRight w:val="0"/>
      <w:marTop w:val="0"/>
      <w:marBottom w:val="0"/>
      <w:divBdr>
        <w:top w:val="none" w:sz="0" w:space="0" w:color="auto"/>
        <w:left w:val="none" w:sz="0" w:space="0" w:color="auto"/>
        <w:bottom w:val="none" w:sz="0" w:space="0" w:color="auto"/>
        <w:right w:val="none" w:sz="0" w:space="0" w:color="auto"/>
      </w:divBdr>
    </w:div>
    <w:div w:id="197160756">
      <w:marLeft w:val="0"/>
      <w:marRight w:val="0"/>
      <w:marTop w:val="0"/>
      <w:marBottom w:val="0"/>
      <w:divBdr>
        <w:top w:val="none" w:sz="0" w:space="0" w:color="auto"/>
        <w:left w:val="none" w:sz="0" w:space="0" w:color="auto"/>
        <w:bottom w:val="none" w:sz="0" w:space="0" w:color="auto"/>
        <w:right w:val="none" w:sz="0" w:space="0" w:color="auto"/>
      </w:divBdr>
      <w:divsChild>
        <w:div w:id="197162299">
          <w:marLeft w:val="0"/>
          <w:marRight w:val="0"/>
          <w:marTop w:val="0"/>
          <w:marBottom w:val="0"/>
          <w:divBdr>
            <w:top w:val="none" w:sz="0" w:space="0" w:color="auto"/>
            <w:left w:val="none" w:sz="0" w:space="0" w:color="auto"/>
            <w:bottom w:val="none" w:sz="0" w:space="0" w:color="auto"/>
            <w:right w:val="none" w:sz="0" w:space="0" w:color="auto"/>
          </w:divBdr>
          <w:divsChild>
            <w:div w:id="197159984">
              <w:marLeft w:val="0"/>
              <w:marRight w:val="0"/>
              <w:marTop w:val="0"/>
              <w:marBottom w:val="0"/>
              <w:divBdr>
                <w:top w:val="none" w:sz="0" w:space="0" w:color="auto"/>
                <w:left w:val="none" w:sz="0" w:space="0" w:color="auto"/>
                <w:bottom w:val="none" w:sz="0" w:space="0" w:color="auto"/>
                <w:right w:val="none" w:sz="0" w:space="0" w:color="auto"/>
              </w:divBdr>
              <w:divsChild>
                <w:div w:id="197160230">
                  <w:marLeft w:val="0"/>
                  <w:marRight w:val="0"/>
                  <w:marTop w:val="0"/>
                  <w:marBottom w:val="0"/>
                  <w:divBdr>
                    <w:top w:val="none" w:sz="0" w:space="0" w:color="auto"/>
                    <w:left w:val="none" w:sz="0" w:space="0" w:color="auto"/>
                    <w:bottom w:val="none" w:sz="0" w:space="0" w:color="auto"/>
                    <w:right w:val="none" w:sz="0" w:space="0" w:color="auto"/>
                  </w:divBdr>
                  <w:divsChild>
                    <w:div w:id="1971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160759">
      <w:marLeft w:val="0"/>
      <w:marRight w:val="0"/>
      <w:marTop w:val="0"/>
      <w:marBottom w:val="0"/>
      <w:divBdr>
        <w:top w:val="none" w:sz="0" w:space="0" w:color="auto"/>
        <w:left w:val="none" w:sz="0" w:space="0" w:color="auto"/>
        <w:bottom w:val="none" w:sz="0" w:space="0" w:color="auto"/>
        <w:right w:val="none" w:sz="0" w:space="0" w:color="auto"/>
      </w:divBdr>
      <w:divsChild>
        <w:div w:id="197161771">
          <w:marLeft w:val="0"/>
          <w:marRight w:val="0"/>
          <w:marTop w:val="0"/>
          <w:marBottom w:val="0"/>
          <w:divBdr>
            <w:top w:val="none" w:sz="0" w:space="0" w:color="auto"/>
            <w:left w:val="none" w:sz="0" w:space="0" w:color="auto"/>
            <w:bottom w:val="none" w:sz="0" w:space="0" w:color="auto"/>
            <w:right w:val="none" w:sz="0" w:space="0" w:color="auto"/>
          </w:divBdr>
          <w:divsChild>
            <w:div w:id="197161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0760">
      <w:marLeft w:val="0"/>
      <w:marRight w:val="0"/>
      <w:marTop w:val="0"/>
      <w:marBottom w:val="0"/>
      <w:divBdr>
        <w:top w:val="none" w:sz="0" w:space="0" w:color="auto"/>
        <w:left w:val="none" w:sz="0" w:space="0" w:color="auto"/>
        <w:bottom w:val="none" w:sz="0" w:space="0" w:color="auto"/>
        <w:right w:val="none" w:sz="0" w:space="0" w:color="auto"/>
      </w:divBdr>
    </w:div>
    <w:div w:id="197160761">
      <w:marLeft w:val="0"/>
      <w:marRight w:val="0"/>
      <w:marTop w:val="0"/>
      <w:marBottom w:val="0"/>
      <w:divBdr>
        <w:top w:val="none" w:sz="0" w:space="0" w:color="auto"/>
        <w:left w:val="none" w:sz="0" w:space="0" w:color="auto"/>
        <w:bottom w:val="none" w:sz="0" w:space="0" w:color="auto"/>
        <w:right w:val="none" w:sz="0" w:space="0" w:color="auto"/>
      </w:divBdr>
    </w:div>
    <w:div w:id="197160763">
      <w:marLeft w:val="0"/>
      <w:marRight w:val="0"/>
      <w:marTop w:val="0"/>
      <w:marBottom w:val="0"/>
      <w:divBdr>
        <w:top w:val="none" w:sz="0" w:space="0" w:color="auto"/>
        <w:left w:val="none" w:sz="0" w:space="0" w:color="auto"/>
        <w:bottom w:val="none" w:sz="0" w:space="0" w:color="auto"/>
        <w:right w:val="none" w:sz="0" w:space="0" w:color="auto"/>
      </w:divBdr>
      <w:divsChild>
        <w:div w:id="197159910">
          <w:marLeft w:val="0"/>
          <w:marRight w:val="0"/>
          <w:marTop w:val="0"/>
          <w:marBottom w:val="0"/>
          <w:divBdr>
            <w:top w:val="none" w:sz="0" w:space="0" w:color="auto"/>
            <w:left w:val="none" w:sz="0" w:space="0" w:color="auto"/>
            <w:bottom w:val="none" w:sz="0" w:space="0" w:color="auto"/>
            <w:right w:val="none" w:sz="0" w:space="0" w:color="auto"/>
          </w:divBdr>
        </w:div>
      </w:divsChild>
    </w:div>
    <w:div w:id="197160764">
      <w:marLeft w:val="0"/>
      <w:marRight w:val="0"/>
      <w:marTop w:val="0"/>
      <w:marBottom w:val="0"/>
      <w:divBdr>
        <w:top w:val="none" w:sz="0" w:space="0" w:color="auto"/>
        <w:left w:val="none" w:sz="0" w:space="0" w:color="auto"/>
        <w:bottom w:val="none" w:sz="0" w:space="0" w:color="auto"/>
        <w:right w:val="none" w:sz="0" w:space="0" w:color="auto"/>
      </w:divBdr>
    </w:div>
    <w:div w:id="197160768">
      <w:marLeft w:val="0"/>
      <w:marRight w:val="0"/>
      <w:marTop w:val="0"/>
      <w:marBottom w:val="0"/>
      <w:divBdr>
        <w:top w:val="none" w:sz="0" w:space="0" w:color="auto"/>
        <w:left w:val="none" w:sz="0" w:space="0" w:color="auto"/>
        <w:bottom w:val="none" w:sz="0" w:space="0" w:color="auto"/>
        <w:right w:val="none" w:sz="0" w:space="0" w:color="auto"/>
      </w:divBdr>
    </w:div>
    <w:div w:id="197160769">
      <w:marLeft w:val="0"/>
      <w:marRight w:val="0"/>
      <w:marTop w:val="0"/>
      <w:marBottom w:val="0"/>
      <w:divBdr>
        <w:top w:val="none" w:sz="0" w:space="0" w:color="auto"/>
        <w:left w:val="none" w:sz="0" w:space="0" w:color="auto"/>
        <w:bottom w:val="none" w:sz="0" w:space="0" w:color="auto"/>
        <w:right w:val="none" w:sz="0" w:space="0" w:color="auto"/>
      </w:divBdr>
    </w:div>
    <w:div w:id="197160771">
      <w:marLeft w:val="0"/>
      <w:marRight w:val="0"/>
      <w:marTop w:val="0"/>
      <w:marBottom w:val="0"/>
      <w:divBdr>
        <w:top w:val="none" w:sz="0" w:space="0" w:color="auto"/>
        <w:left w:val="none" w:sz="0" w:space="0" w:color="auto"/>
        <w:bottom w:val="none" w:sz="0" w:space="0" w:color="auto"/>
        <w:right w:val="none" w:sz="0" w:space="0" w:color="auto"/>
      </w:divBdr>
    </w:div>
    <w:div w:id="197160772">
      <w:marLeft w:val="0"/>
      <w:marRight w:val="0"/>
      <w:marTop w:val="0"/>
      <w:marBottom w:val="0"/>
      <w:divBdr>
        <w:top w:val="none" w:sz="0" w:space="0" w:color="auto"/>
        <w:left w:val="none" w:sz="0" w:space="0" w:color="auto"/>
        <w:bottom w:val="none" w:sz="0" w:space="0" w:color="auto"/>
        <w:right w:val="none" w:sz="0" w:space="0" w:color="auto"/>
      </w:divBdr>
    </w:div>
    <w:div w:id="197160773">
      <w:marLeft w:val="0"/>
      <w:marRight w:val="0"/>
      <w:marTop w:val="0"/>
      <w:marBottom w:val="0"/>
      <w:divBdr>
        <w:top w:val="none" w:sz="0" w:space="0" w:color="auto"/>
        <w:left w:val="none" w:sz="0" w:space="0" w:color="auto"/>
        <w:bottom w:val="none" w:sz="0" w:space="0" w:color="auto"/>
        <w:right w:val="none" w:sz="0" w:space="0" w:color="auto"/>
      </w:divBdr>
    </w:div>
    <w:div w:id="197160774">
      <w:marLeft w:val="0"/>
      <w:marRight w:val="0"/>
      <w:marTop w:val="0"/>
      <w:marBottom w:val="0"/>
      <w:divBdr>
        <w:top w:val="none" w:sz="0" w:space="0" w:color="auto"/>
        <w:left w:val="none" w:sz="0" w:space="0" w:color="auto"/>
        <w:bottom w:val="none" w:sz="0" w:space="0" w:color="auto"/>
        <w:right w:val="none" w:sz="0" w:space="0" w:color="auto"/>
      </w:divBdr>
      <w:divsChild>
        <w:div w:id="197159810">
          <w:marLeft w:val="0"/>
          <w:marRight w:val="0"/>
          <w:marTop w:val="0"/>
          <w:marBottom w:val="0"/>
          <w:divBdr>
            <w:top w:val="none" w:sz="0" w:space="0" w:color="auto"/>
            <w:left w:val="none" w:sz="0" w:space="0" w:color="auto"/>
            <w:bottom w:val="none" w:sz="0" w:space="0" w:color="auto"/>
            <w:right w:val="none" w:sz="0" w:space="0" w:color="auto"/>
          </w:divBdr>
        </w:div>
        <w:div w:id="197160310">
          <w:marLeft w:val="0"/>
          <w:marRight w:val="0"/>
          <w:marTop w:val="0"/>
          <w:marBottom w:val="0"/>
          <w:divBdr>
            <w:top w:val="none" w:sz="0" w:space="0" w:color="auto"/>
            <w:left w:val="none" w:sz="0" w:space="0" w:color="auto"/>
            <w:bottom w:val="none" w:sz="0" w:space="0" w:color="auto"/>
            <w:right w:val="none" w:sz="0" w:space="0" w:color="auto"/>
          </w:divBdr>
        </w:div>
        <w:div w:id="197161044">
          <w:marLeft w:val="0"/>
          <w:marRight w:val="0"/>
          <w:marTop w:val="0"/>
          <w:marBottom w:val="0"/>
          <w:divBdr>
            <w:top w:val="none" w:sz="0" w:space="0" w:color="auto"/>
            <w:left w:val="none" w:sz="0" w:space="0" w:color="auto"/>
            <w:bottom w:val="none" w:sz="0" w:space="0" w:color="auto"/>
            <w:right w:val="none" w:sz="0" w:space="0" w:color="auto"/>
          </w:divBdr>
        </w:div>
      </w:divsChild>
    </w:div>
    <w:div w:id="197160776">
      <w:marLeft w:val="0"/>
      <w:marRight w:val="0"/>
      <w:marTop w:val="0"/>
      <w:marBottom w:val="0"/>
      <w:divBdr>
        <w:top w:val="none" w:sz="0" w:space="0" w:color="auto"/>
        <w:left w:val="none" w:sz="0" w:space="0" w:color="auto"/>
        <w:bottom w:val="none" w:sz="0" w:space="0" w:color="auto"/>
        <w:right w:val="none" w:sz="0" w:space="0" w:color="auto"/>
      </w:divBdr>
    </w:div>
    <w:div w:id="197160777">
      <w:marLeft w:val="0"/>
      <w:marRight w:val="0"/>
      <w:marTop w:val="0"/>
      <w:marBottom w:val="0"/>
      <w:divBdr>
        <w:top w:val="none" w:sz="0" w:space="0" w:color="auto"/>
        <w:left w:val="none" w:sz="0" w:space="0" w:color="auto"/>
        <w:bottom w:val="none" w:sz="0" w:space="0" w:color="auto"/>
        <w:right w:val="none" w:sz="0" w:space="0" w:color="auto"/>
      </w:divBdr>
    </w:div>
    <w:div w:id="197160779">
      <w:marLeft w:val="0"/>
      <w:marRight w:val="0"/>
      <w:marTop w:val="0"/>
      <w:marBottom w:val="0"/>
      <w:divBdr>
        <w:top w:val="none" w:sz="0" w:space="0" w:color="auto"/>
        <w:left w:val="none" w:sz="0" w:space="0" w:color="auto"/>
        <w:bottom w:val="none" w:sz="0" w:space="0" w:color="auto"/>
        <w:right w:val="none" w:sz="0" w:space="0" w:color="auto"/>
      </w:divBdr>
    </w:div>
    <w:div w:id="197160780">
      <w:marLeft w:val="0"/>
      <w:marRight w:val="0"/>
      <w:marTop w:val="0"/>
      <w:marBottom w:val="0"/>
      <w:divBdr>
        <w:top w:val="none" w:sz="0" w:space="0" w:color="auto"/>
        <w:left w:val="none" w:sz="0" w:space="0" w:color="auto"/>
        <w:bottom w:val="none" w:sz="0" w:space="0" w:color="auto"/>
        <w:right w:val="none" w:sz="0" w:space="0" w:color="auto"/>
      </w:divBdr>
    </w:div>
    <w:div w:id="197160781">
      <w:marLeft w:val="0"/>
      <w:marRight w:val="0"/>
      <w:marTop w:val="0"/>
      <w:marBottom w:val="0"/>
      <w:divBdr>
        <w:top w:val="none" w:sz="0" w:space="0" w:color="auto"/>
        <w:left w:val="none" w:sz="0" w:space="0" w:color="auto"/>
        <w:bottom w:val="none" w:sz="0" w:space="0" w:color="auto"/>
        <w:right w:val="none" w:sz="0" w:space="0" w:color="auto"/>
      </w:divBdr>
    </w:div>
    <w:div w:id="197160783">
      <w:marLeft w:val="0"/>
      <w:marRight w:val="0"/>
      <w:marTop w:val="0"/>
      <w:marBottom w:val="0"/>
      <w:divBdr>
        <w:top w:val="none" w:sz="0" w:space="0" w:color="auto"/>
        <w:left w:val="none" w:sz="0" w:space="0" w:color="auto"/>
        <w:bottom w:val="none" w:sz="0" w:space="0" w:color="auto"/>
        <w:right w:val="none" w:sz="0" w:space="0" w:color="auto"/>
      </w:divBdr>
      <w:divsChild>
        <w:div w:id="197160040">
          <w:marLeft w:val="0"/>
          <w:marRight w:val="0"/>
          <w:marTop w:val="0"/>
          <w:marBottom w:val="0"/>
          <w:divBdr>
            <w:top w:val="none" w:sz="0" w:space="0" w:color="auto"/>
            <w:left w:val="none" w:sz="0" w:space="0" w:color="auto"/>
            <w:bottom w:val="none" w:sz="0" w:space="0" w:color="auto"/>
            <w:right w:val="none" w:sz="0" w:space="0" w:color="auto"/>
          </w:divBdr>
          <w:divsChild>
            <w:div w:id="197159708">
              <w:marLeft w:val="0"/>
              <w:marRight w:val="0"/>
              <w:marTop w:val="0"/>
              <w:marBottom w:val="0"/>
              <w:divBdr>
                <w:top w:val="none" w:sz="0" w:space="0" w:color="auto"/>
                <w:left w:val="none" w:sz="0" w:space="0" w:color="auto"/>
                <w:bottom w:val="none" w:sz="0" w:space="0" w:color="auto"/>
                <w:right w:val="none" w:sz="0" w:space="0" w:color="auto"/>
              </w:divBdr>
              <w:divsChild>
                <w:div w:id="197162052">
                  <w:marLeft w:val="0"/>
                  <w:marRight w:val="0"/>
                  <w:marTop w:val="0"/>
                  <w:marBottom w:val="0"/>
                  <w:divBdr>
                    <w:top w:val="none" w:sz="0" w:space="0" w:color="auto"/>
                    <w:left w:val="none" w:sz="0" w:space="0" w:color="auto"/>
                    <w:bottom w:val="none" w:sz="0" w:space="0" w:color="auto"/>
                    <w:right w:val="none" w:sz="0" w:space="0" w:color="auto"/>
                  </w:divBdr>
                </w:div>
              </w:divsChild>
            </w:div>
            <w:div w:id="197160734">
              <w:marLeft w:val="0"/>
              <w:marRight w:val="0"/>
              <w:marTop w:val="0"/>
              <w:marBottom w:val="0"/>
              <w:divBdr>
                <w:top w:val="none" w:sz="0" w:space="0" w:color="auto"/>
                <w:left w:val="none" w:sz="0" w:space="0" w:color="auto"/>
                <w:bottom w:val="none" w:sz="0" w:space="0" w:color="auto"/>
                <w:right w:val="none" w:sz="0" w:space="0" w:color="auto"/>
              </w:divBdr>
            </w:div>
          </w:divsChild>
        </w:div>
        <w:div w:id="197160506">
          <w:marLeft w:val="0"/>
          <w:marRight w:val="0"/>
          <w:marTop w:val="0"/>
          <w:marBottom w:val="0"/>
          <w:divBdr>
            <w:top w:val="none" w:sz="0" w:space="0" w:color="auto"/>
            <w:left w:val="none" w:sz="0" w:space="0" w:color="auto"/>
            <w:bottom w:val="none" w:sz="0" w:space="0" w:color="auto"/>
            <w:right w:val="none" w:sz="0" w:space="0" w:color="auto"/>
          </w:divBdr>
          <w:divsChild>
            <w:div w:id="197160889">
              <w:marLeft w:val="0"/>
              <w:marRight w:val="0"/>
              <w:marTop w:val="0"/>
              <w:marBottom w:val="0"/>
              <w:divBdr>
                <w:top w:val="none" w:sz="0" w:space="0" w:color="auto"/>
                <w:left w:val="none" w:sz="0" w:space="0" w:color="auto"/>
                <w:bottom w:val="none" w:sz="0" w:space="0" w:color="auto"/>
                <w:right w:val="none" w:sz="0" w:space="0" w:color="auto"/>
              </w:divBdr>
              <w:divsChild>
                <w:div w:id="197160143">
                  <w:marLeft w:val="0"/>
                  <w:marRight w:val="0"/>
                  <w:marTop w:val="0"/>
                  <w:marBottom w:val="0"/>
                  <w:divBdr>
                    <w:top w:val="none" w:sz="0" w:space="0" w:color="auto"/>
                    <w:left w:val="none" w:sz="0" w:space="0" w:color="auto"/>
                    <w:bottom w:val="none" w:sz="0" w:space="0" w:color="auto"/>
                    <w:right w:val="none" w:sz="0" w:space="0" w:color="auto"/>
                  </w:divBdr>
                </w:div>
                <w:div w:id="197160242">
                  <w:marLeft w:val="0"/>
                  <w:marRight w:val="0"/>
                  <w:marTop w:val="0"/>
                  <w:marBottom w:val="0"/>
                  <w:divBdr>
                    <w:top w:val="none" w:sz="0" w:space="0" w:color="auto"/>
                    <w:left w:val="none" w:sz="0" w:space="0" w:color="auto"/>
                    <w:bottom w:val="none" w:sz="0" w:space="0" w:color="auto"/>
                    <w:right w:val="none" w:sz="0" w:space="0" w:color="auto"/>
                  </w:divBdr>
                </w:div>
                <w:div w:id="197160364">
                  <w:marLeft w:val="0"/>
                  <w:marRight w:val="0"/>
                  <w:marTop w:val="0"/>
                  <w:marBottom w:val="0"/>
                  <w:divBdr>
                    <w:top w:val="none" w:sz="0" w:space="0" w:color="auto"/>
                    <w:left w:val="none" w:sz="0" w:space="0" w:color="auto"/>
                    <w:bottom w:val="none" w:sz="0" w:space="0" w:color="auto"/>
                    <w:right w:val="none" w:sz="0" w:space="0" w:color="auto"/>
                  </w:divBdr>
                </w:div>
                <w:div w:id="197160635">
                  <w:marLeft w:val="0"/>
                  <w:marRight w:val="0"/>
                  <w:marTop w:val="0"/>
                  <w:marBottom w:val="0"/>
                  <w:divBdr>
                    <w:top w:val="none" w:sz="0" w:space="0" w:color="auto"/>
                    <w:left w:val="none" w:sz="0" w:space="0" w:color="auto"/>
                    <w:bottom w:val="none" w:sz="0" w:space="0" w:color="auto"/>
                    <w:right w:val="none" w:sz="0" w:space="0" w:color="auto"/>
                  </w:divBdr>
                </w:div>
                <w:div w:id="197160792">
                  <w:marLeft w:val="0"/>
                  <w:marRight w:val="0"/>
                  <w:marTop w:val="0"/>
                  <w:marBottom w:val="0"/>
                  <w:divBdr>
                    <w:top w:val="none" w:sz="0" w:space="0" w:color="auto"/>
                    <w:left w:val="none" w:sz="0" w:space="0" w:color="auto"/>
                    <w:bottom w:val="none" w:sz="0" w:space="0" w:color="auto"/>
                    <w:right w:val="none" w:sz="0" w:space="0" w:color="auto"/>
                  </w:divBdr>
                </w:div>
                <w:div w:id="197160894">
                  <w:marLeft w:val="0"/>
                  <w:marRight w:val="0"/>
                  <w:marTop w:val="0"/>
                  <w:marBottom w:val="0"/>
                  <w:divBdr>
                    <w:top w:val="none" w:sz="0" w:space="0" w:color="auto"/>
                    <w:left w:val="none" w:sz="0" w:space="0" w:color="auto"/>
                    <w:bottom w:val="none" w:sz="0" w:space="0" w:color="auto"/>
                    <w:right w:val="none" w:sz="0" w:space="0" w:color="auto"/>
                  </w:divBdr>
                </w:div>
                <w:div w:id="197161056">
                  <w:marLeft w:val="0"/>
                  <w:marRight w:val="0"/>
                  <w:marTop w:val="0"/>
                  <w:marBottom w:val="0"/>
                  <w:divBdr>
                    <w:top w:val="none" w:sz="0" w:space="0" w:color="auto"/>
                    <w:left w:val="none" w:sz="0" w:space="0" w:color="auto"/>
                    <w:bottom w:val="none" w:sz="0" w:space="0" w:color="auto"/>
                    <w:right w:val="none" w:sz="0" w:space="0" w:color="auto"/>
                  </w:divBdr>
                </w:div>
                <w:div w:id="197161162">
                  <w:marLeft w:val="0"/>
                  <w:marRight w:val="0"/>
                  <w:marTop w:val="0"/>
                  <w:marBottom w:val="0"/>
                  <w:divBdr>
                    <w:top w:val="none" w:sz="0" w:space="0" w:color="auto"/>
                    <w:left w:val="none" w:sz="0" w:space="0" w:color="auto"/>
                    <w:bottom w:val="none" w:sz="0" w:space="0" w:color="auto"/>
                    <w:right w:val="none" w:sz="0" w:space="0" w:color="auto"/>
                  </w:divBdr>
                </w:div>
                <w:div w:id="197161224">
                  <w:marLeft w:val="0"/>
                  <w:marRight w:val="0"/>
                  <w:marTop w:val="0"/>
                  <w:marBottom w:val="0"/>
                  <w:divBdr>
                    <w:top w:val="none" w:sz="0" w:space="0" w:color="auto"/>
                    <w:left w:val="none" w:sz="0" w:space="0" w:color="auto"/>
                    <w:bottom w:val="none" w:sz="0" w:space="0" w:color="auto"/>
                    <w:right w:val="none" w:sz="0" w:space="0" w:color="auto"/>
                  </w:divBdr>
                </w:div>
                <w:div w:id="197161394">
                  <w:marLeft w:val="0"/>
                  <w:marRight w:val="0"/>
                  <w:marTop w:val="0"/>
                  <w:marBottom w:val="0"/>
                  <w:divBdr>
                    <w:top w:val="none" w:sz="0" w:space="0" w:color="auto"/>
                    <w:left w:val="none" w:sz="0" w:space="0" w:color="auto"/>
                    <w:bottom w:val="none" w:sz="0" w:space="0" w:color="auto"/>
                    <w:right w:val="none" w:sz="0" w:space="0" w:color="auto"/>
                  </w:divBdr>
                </w:div>
                <w:div w:id="197161412">
                  <w:marLeft w:val="0"/>
                  <w:marRight w:val="0"/>
                  <w:marTop w:val="0"/>
                  <w:marBottom w:val="0"/>
                  <w:divBdr>
                    <w:top w:val="none" w:sz="0" w:space="0" w:color="auto"/>
                    <w:left w:val="none" w:sz="0" w:space="0" w:color="auto"/>
                    <w:bottom w:val="none" w:sz="0" w:space="0" w:color="auto"/>
                    <w:right w:val="none" w:sz="0" w:space="0" w:color="auto"/>
                  </w:divBdr>
                </w:div>
                <w:div w:id="197161470">
                  <w:marLeft w:val="0"/>
                  <w:marRight w:val="0"/>
                  <w:marTop w:val="0"/>
                  <w:marBottom w:val="0"/>
                  <w:divBdr>
                    <w:top w:val="none" w:sz="0" w:space="0" w:color="auto"/>
                    <w:left w:val="none" w:sz="0" w:space="0" w:color="auto"/>
                    <w:bottom w:val="none" w:sz="0" w:space="0" w:color="auto"/>
                    <w:right w:val="none" w:sz="0" w:space="0" w:color="auto"/>
                  </w:divBdr>
                </w:div>
                <w:div w:id="197161750">
                  <w:marLeft w:val="0"/>
                  <w:marRight w:val="0"/>
                  <w:marTop w:val="0"/>
                  <w:marBottom w:val="0"/>
                  <w:divBdr>
                    <w:top w:val="none" w:sz="0" w:space="0" w:color="auto"/>
                    <w:left w:val="none" w:sz="0" w:space="0" w:color="auto"/>
                    <w:bottom w:val="none" w:sz="0" w:space="0" w:color="auto"/>
                    <w:right w:val="none" w:sz="0" w:space="0" w:color="auto"/>
                  </w:divBdr>
                </w:div>
                <w:div w:id="197162294">
                  <w:marLeft w:val="0"/>
                  <w:marRight w:val="0"/>
                  <w:marTop w:val="0"/>
                  <w:marBottom w:val="0"/>
                  <w:divBdr>
                    <w:top w:val="none" w:sz="0" w:space="0" w:color="auto"/>
                    <w:left w:val="none" w:sz="0" w:space="0" w:color="auto"/>
                    <w:bottom w:val="none" w:sz="0" w:space="0" w:color="auto"/>
                    <w:right w:val="none" w:sz="0" w:space="0" w:color="auto"/>
                  </w:divBdr>
                </w:div>
                <w:div w:id="197162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160789">
      <w:marLeft w:val="0"/>
      <w:marRight w:val="0"/>
      <w:marTop w:val="0"/>
      <w:marBottom w:val="0"/>
      <w:divBdr>
        <w:top w:val="none" w:sz="0" w:space="0" w:color="auto"/>
        <w:left w:val="none" w:sz="0" w:space="0" w:color="auto"/>
        <w:bottom w:val="none" w:sz="0" w:space="0" w:color="auto"/>
        <w:right w:val="none" w:sz="0" w:space="0" w:color="auto"/>
      </w:divBdr>
    </w:div>
    <w:div w:id="197160791">
      <w:marLeft w:val="0"/>
      <w:marRight w:val="0"/>
      <w:marTop w:val="0"/>
      <w:marBottom w:val="0"/>
      <w:divBdr>
        <w:top w:val="none" w:sz="0" w:space="0" w:color="auto"/>
        <w:left w:val="none" w:sz="0" w:space="0" w:color="auto"/>
        <w:bottom w:val="none" w:sz="0" w:space="0" w:color="auto"/>
        <w:right w:val="none" w:sz="0" w:space="0" w:color="auto"/>
      </w:divBdr>
    </w:div>
    <w:div w:id="197160793">
      <w:marLeft w:val="0"/>
      <w:marRight w:val="0"/>
      <w:marTop w:val="0"/>
      <w:marBottom w:val="0"/>
      <w:divBdr>
        <w:top w:val="none" w:sz="0" w:space="0" w:color="auto"/>
        <w:left w:val="none" w:sz="0" w:space="0" w:color="auto"/>
        <w:bottom w:val="none" w:sz="0" w:space="0" w:color="auto"/>
        <w:right w:val="none" w:sz="0" w:space="0" w:color="auto"/>
      </w:divBdr>
    </w:div>
    <w:div w:id="197160794">
      <w:marLeft w:val="0"/>
      <w:marRight w:val="0"/>
      <w:marTop w:val="0"/>
      <w:marBottom w:val="0"/>
      <w:divBdr>
        <w:top w:val="none" w:sz="0" w:space="0" w:color="auto"/>
        <w:left w:val="none" w:sz="0" w:space="0" w:color="auto"/>
        <w:bottom w:val="none" w:sz="0" w:space="0" w:color="auto"/>
        <w:right w:val="none" w:sz="0" w:space="0" w:color="auto"/>
      </w:divBdr>
    </w:div>
    <w:div w:id="197160795">
      <w:marLeft w:val="0"/>
      <w:marRight w:val="0"/>
      <w:marTop w:val="0"/>
      <w:marBottom w:val="0"/>
      <w:divBdr>
        <w:top w:val="none" w:sz="0" w:space="0" w:color="auto"/>
        <w:left w:val="none" w:sz="0" w:space="0" w:color="auto"/>
        <w:bottom w:val="none" w:sz="0" w:space="0" w:color="auto"/>
        <w:right w:val="none" w:sz="0" w:space="0" w:color="auto"/>
      </w:divBdr>
    </w:div>
    <w:div w:id="197160797">
      <w:marLeft w:val="0"/>
      <w:marRight w:val="0"/>
      <w:marTop w:val="0"/>
      <w:marBottom w:val="0"/>
      <w:divBdr>
        <w:top w:val="none" w:sz="0" w:space="0" w:color="auto"/>
        <w:left w:val="none" w:sz="0" w:space="0" w:color="auto"/>
        <w:bottom w:val="none" w:sz="0" w:space="0" w:color="auto"/>
        <w:right w:val="none" w:sz="0" w:space="0" w:color="auto"/>
      </w:divBdr>
    </w:div>
    <w:div w:id="197160798">
      <w:marLeft w:val="0"/>
      <w:marRight w:val="0"/>
      <w:marTop w:val="0"/>
      <w:marBottom w:val="0"/>
      <w:divBdr>
        <w:top w:val="none" w:sz="0" w:space="0" w:color="auto"/>
        <w:left w:val="none" w:sz="0" w:space="0" w:color="auto"/>
        <w:bottom w:val="none" w:sz="0" w:space="0" w:color="auto"/>
        <w:right w:val="none" w:sz="0" w:space="0" w:color="auto"/>
      </w:divBdr>
    </w:div>
    <w:div w:id="197160800">
      <w:marLeft w:val="0"/>
      <w:marRight w:val="0"/>
      <w:marTop w:val="0"/>
      <w:marBottom w:val="0"/>
      <w:divBdr>
        <w:top w:val="none" w:sz="0" w:space="0" w:color="auto"/>
        <w:left w:val="none" w:sz="0" w:space="0" w:color="auto"/>
        <w:bottom w:val="none" w:sz="0" w:space="0" w:color="auto"/>
        <w:right w:val="none" w:sz="0" w:space="0" w:color="auto"/>
      </w:divBdr>
    </w:div>
    <w:div w:id="197160801">
      <w:marLeft w:val="0"/>
      <w:marRight w:val="0"/>
      <w:marTop w:val="0"/>
      <w:marBottom w:val="0"/>
      <w:divBdr>
        <w:top w:val="none" w:sz="0" w:space="0" w:color="auto"/>
        <w:left w:val="none" w:sz="0" w:space="0" w:color="auto"/>
        <w:bottom w:val="none" w:sz="0" w:space="0" w:color="auto"/>
        <w:right w:val="none" w:sz="0" w:space="0" w:color="auto"/>
      </w:divBdr>
      <w:divsChild>
        <w:div w:id="197160665">
          <w:marLeft w:val="160"/>
          <w:marRight w:val="160"/>
          <w:marTop w:val="160"/>
          <w:marBottom w:val="160"/>
          <w:divBdr>
            <w:top w:val="none" w:sz="0" w:space="0" w:color="auto"/>
            <w:left w:val="none" w:sz="0" w:space="0" w:color="auto"/>
            <w:bottom w:val="none" w:sz="0" w:space="0" w:color="auto"/>
            <w:right w:val="none" w:sz="0" w:space="0" w:color="auto"/>
          </w:divBdr>
        </w:div>
        <w:div w:id="197160996">
          <w:marLeft w:val="600"/>
          <w:marRight w:val="600"/>
          <w:marTop w:val="0"/>
          <w:marBottom w:val="0"/>
          <w:divBdr>
            <w:top w:val="none" w:sz="0" w:space="0" w:color="auto"/>
            <w:left w:val="none" w:sz="0" w:space="0" w:color="auto"/>
            <w:bottom w:val="none" w:sz="0" w:space="0" w:color="auto"/>
            <w:right w:val="none" w:sz="0" w:space="0" w:color="auto"/>
          </w:divBdr>
          <w:divsChild>
            <w:div w:id="19716125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197160803">
      <w:marLeft w:val="0"/>
      <w:marRight w:val="0"/>
      <w:marTop w:val="0"/>
      <w:marBottom w:val="0"/>
      <w:divBdr>
        <w:top w:val="none" w:sz="0" w:space="0" w:color="auto"/>
        <w:left w:val="none" w:sz="0" w:space="0" w:color="auto"/>
        <w:bottom w:val="none" w:sz="0" w:space="0" w:color="auto"/>
        <w:right w:val="none" w:sz="0" w:space="0" w:color="auto"/>
      </w:divBdr>
    </w:div>
    <w:div w:id="197160804">
      <w:marLeft w:val="0"/>
      <w:marRight w:val="0"/>
      <w:marTop w:val="0"/>
      <w:marBottom w:val="0"/>
      <w:divBdr>
        <w:top w:val="none" w:sz="0" w:space="0" w:color="auto"/>
        <w:left w:val="none" w:sz="0" w:space="0" w:color="auto"/>
        <w:bottom w:val="none" w:sz="0" w:space="0" w:color="auto"/>
        <w:right w:val="none" w:sz="0" w:space="0" w:color="auto"/>
      </w:divBdr>
      <w:divsChild>
        <w:div w:id="197162339">
          <w:marLeft w:val="0"/>
          <w:marRight w:val="0"/>
          <w:marTop w:val="0"/>
          <w:marBottom w:val="0"/>
          <w:divBdr>
            <w:top w:val="none" w:sz="0" w:space="0" w:color="auto"/>
            <w:left w:val="none" w:sz="0" w:space="0" w:color="auto"/>
            <w:bottom w:val="none" w:sz="0" w:space="0" w:color="auto"/>
            <w:right w:val="none" w:sz="0" w:space="0" w:color="auto"/>
          </w:divBdr>
        </w:div>
      </w:divsChild>
    </w:div>
    <w:div w:id="197160809">
      <w:marLeft w:val="0"/>
      <w:marRight w:val="0"/>
      <w:marTop w:val="0"/>
      <w:marBottom w:val="0"/>
      <w:divBdr>
        <w:top w:val="none" w:sz="0" w:space="0" w:color="auto"/>
        <w:left w:val="none" w:sz="0" w:space="0" w:color="auto"/>
        <w:bottom w:val="none" w:sz="0" w:space="0" w:color="auto"/>
        <w:right w:val="none" w:sz="0" w:space="0" w:color="auto"/>
      </w:divBdr>
      <w:divsChild>
        <w:div w:id="197161986">
          <w:marLeft w:val="0"/>
          <w:marRight w:val="0"/>
          <w:marTop w:val="0"/>
          <w:marBottom w:val="0"/>
          <w:divBdr>
            <w:top w:val="none" w:sz="0" w:space="0" w:color="auto"/>
            <w:left w:val="none" w:sz="0" w:space="0" w:color="auto"/>
            <w:bottom w:val="none" w:sz="0" w:space="0" w:color="auto"/>
            <w:right w:val="none" w:sz="0" w:space="0" w:color="auto"/>
          </w:divBdr>
        </w:div>
        <w:div w:id="197162309">
          <w:marLeft w:val="0"/>
          <w:marRight w:val="0"/>
          <w:marTop w:val="0"/>
          <w:marBottom w:val="0"/>
          <w:divBdr>
            <w:top w:val="none" w:sz="0" w:space="0" w:color="auto"/>
            <w:left w:val="none" w:sz="0" w:space="0" w:color="auto"/>
            <w:bottom w:val="none" w:sz="0" w:space="0" w:color="auto"/>
            <w:right w:val="none" w:sz="0" w:space="0" w:color="auto"/>
          </w:divBdr>
        </w:div>
      </w:divsChild>
    </w:div>
    <w:div w:id="197160811">
      <w:marLeft w:val="0"/>
      <w:marRight w:val="0"/>
      <w:marTop w:val="0"/>
      <w:marBottom w:val="0"/>
      <w:divBdr>
        <w:top w:val="none" w:sz="0" w:space="0" w:color="auto"/>
        <w:left w:val="none" w:sz="0" w:space="0" w:color="auto"/>
        <w:bottom w:val="none" w:sz="0" w:space="0" w:color="auto"/>
        <w:right w:val="none" w:sz="0" w:space="0" w:color="auto"/>
      </w:divBdr>
      <w:divsChild>
        <w:div w:id="197159965">
          <w:marLeft w:val="0"/>
          <w:marRight w:val="0"/>
          <w:marTop w:val="0"/>
          <w:marBottom w:val="0"/>
          <w:divBdr>
            <w:top w:val="none" w:sz="0" w:space="0" w:color="auto"/>
            <w:left w:val="none" w:sz="0" w:space="0" w:color="auto"/>
            <w:bottom w:val="none" w:sz="0" w:space="0" w:color="auto"/>
            <w:right w:val="none" w:sz="0" w:space="0" w:color="auto"/>
          </w:divBdr>
        </w:div>
        <w:div w:id="197162622">
          <w:marLeft w:val="0"/>
          <w:marRight w:val="0"/>
          <w:marTop w:val="0"/>
          <w:marBottom w:val="0"/>
          <w:divBdr>
            <w:top w:val="none" w:sz="0" w:space="0" w:color="auto"/>
            <w:left w:val="none" w:sz="0" w:space="0" w:color="auto"/>
            <w:bottom w:val="none" w:sz="0" w:space="0" w:color="auto"/>
            <w:right w:val="none" w:sz="0" w:space="0" w:color="auto"/>
          </w:divBdr>
          <w:divsChild>
            <w:div w:id="197160148">
              <w:marLeft w:val="0"/>
              <w:marRight w:val="0"/>
              <w:marTop w:val="0"/>
              <w:marBottom w:val="0"/>
              <w:divBdr>
                <w:top w:val="none" w:sz="0" w:space="0" w:color="auto"/>
                <w:left w:val="none" w:sz="0" w:space="0" w:color="auto"/>
                <w:bottom w:val="none" w:sz="0" w:space="0" w:color="auto"/>
                <w:right w:val="none" w:sz="0" w:space="0" w:color="auto"/>
              </w:divBdr>
              <w:divsChild>
                <w:div w:id="19716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160815">
      <w:marLeft w:val="0"/>
      <w:marRight w:val="0"/>
      <w:marTop w:val="0"/>
      <w:marBottom w:val="0"/>
      <w:divBdr>
        <w:top w:val="none" w:sz="0" w:space="0" w:color="auto"/>
        <w:left w:val="none" w:sz="0" w:space="0" w:color="auto"/>
        <w:bottom w:val="none" w:sz="0" w:space="0" w:color="auto"/>
        <w:right w:val="none" w:sz="0" w:space="0" w:color="auto"/>
      </w:divBdr>
    </w:div>
    <w:div w:id="197160816">
      <w:marLeft w:val="0"/>
      <w:marRight w:val="0"/>
      <w:marTop w:val="0"/>
      <w:marBottom w:val="0"/>
      <w:divBdr>
        <w:top w:val="none" w:sz="0" w:space="0" w:color="auto"/>
        <w:left w:val="none" w:sz="0" w:space="0" w:color="auto"/>
        <w:bottom w:val="none" w:sz="0" w:space="0" w:color="auto"/>
        <w:right w:val="none" w:sz="0" w:space="0" w:color="auto"/>
      </w:divBdr>
      <w:divsChild>
        <w:div w:id="197161814">
          <w:marLeft w:val="0"/>
          <w:marRight w:val="0"/>
          <w:marTop w:val="0"/>
          <w:marBottom w:val="0"/>
          <w:divBdr>
            <w:top w:val="none" w:sz="0" w:space="0" w:color="auto"/>
            <w:left w:val="none" w:sz="0" w:space="0" w:color="auto"/>
            <w:bottom w:val="none" w:sz="0" w:space="0" w:color="auto"/>
            <w:right w:val="none" w:sz="0" w:space="0" w:color="auto"/>
          </w:divBdr>
        </w:div>
      </w:divsChild>
    </w:div>
    <w:div w:id="197160818">
      <w:marLeft w:val="0"/>
      <w:marRight w:val="0"/>
      <w:marTop w:val="0"/>
      <w:marBottom w:val="0"/>
      <w:divBdr>
        <w:top w:val="none" w:sz="0" w:space="0" w:color="auto"/>
        <w:left w:val="none" w:sz="0" w:space="0" w:color="auto"/>
        <w:bottom w:val="none" w:sz="0" w:space="0" w:color="auto"/>
        <w:right w:val="none" w:sz="0" w:space="0" w:color="auto"/>
      </w:divBdr>
    </w:div>
    <w:div w:id="197160819">
      <w:marLeft w:val="0"/>
      <w:marRight w:val="0"/>
      <w:marTop w:val="0"/>
      <w:marBottom w:val="0"/>
      <w:divBdr>
        <w:top w:val="none" w:sz="0" w:space="0" w:color="auto"/>
        <w:left w:val="none" w:sz="0" w:space="0" w:color="auto"/>
        <w:bottom w:val="none" w:sz="0" w:space="0" w:color="auto"/>
        <w:right w:val="none" w:sz="0" w:space="0" w:color="auto"/>
      </w:divBdr>
    </w:div>
    <w:div w:id="197160820">
      <w:marLeft w:val="0"/>
      <w:marRight w:val="0"/>
      <w:marTop w:val="0"/>
      <w:marBottom w:val="0"/>
      <w:divBdr>
        <w:top w:val="none" w:sz="0" w:space="0" w:color="auto"/>
        <w:left w:val="none" w:sz="0" w:space="0" w:color="auto"/>
        <w:bottom w:val="none" w:sz="0" w:space="0" w:color="auto"/>
        <w:right w:val="none" w:sz="0" w:space="0" w:color="auto"/>
      </w:divBdr>
    </w:div>
    <w:div w:id="197160821">
      <w:marLeft w:val="0"/>
      <w:marRight w:val="0"/>
      <w:marTop w:val="0"/>
      <w:marBottom w:val="0"/>
      <w:divBdr>
        <w:top w:val="none" w:sz="0" w:space="0" w:color="auto"/>
        <w:left w:val="none" w:sz="0" w:space="0" w:color="auto"/>
        <w:bottom w:val="none" w:sz="0" w:space="0" w:color="auto"/>
        <w:right w:val="none" w:sz="0" w:space="0" w:color="auto"/>
      </w:divBdr>
    </w:div>
    <w:div w:id="197160825">
      <w:marLeft w:val="0"/>
      <w:marRight w:val="0"/>
      <w:marTop w:val="0"/>
      <w:marBottom w:val="0"/>
      <w:divBdr>
        <w:top w:val="none" w:sz="0" w:space="0" w:color="auto"/>
        <w:left w:val="none" w:sz="0" w:space="0" w:color="auto"/>
        <w:bottom w:val="none" w:sz="0" w:space="0" w:color="auto"/>
        <w:right w:val="none" w:sz="0" w:space="0" w:color="auto"/>
      </w:divBdr>
    </w:div>
    <w:div w:id="197160826">
      <w:marLeft w:val="0"/>
      <w:marRight w:val="0"/>
      <w:marTop w:val="0"/>
      <w:marBottom w:val="0"/>
      <w:divBdr>
        <w:top w:val="none" w:sz="0" w:space="0" w:color="auto"/>
        <w:left w:val="none" w:sz="0" w:space="0" w:color="auto"/>
        <w:bottom w:val="none" w:sz="0" w:space="0" w:color="auto"/>
        <w:right w:val="none" w:sz="0" w:space="0" w:color="auto"/>
      </w:divBdr>
      <w:divsChild>
        <w:div w:id="197160161">
          <w:marLeft w:val="0"/>
          <w:marRight w:val="0"/>
          <w:marTop w:val="0"/>
          <w:marBottom w:val="0"/>
          <w:divBdr>
            <w:top w:val="none" w:sz="0" w:space="0" w:color="auto"/>
            <w:left w:val="none" w:sz="0" w:space="0" w:color="auto"/>
            <w:bottom w:val="none" w:sz="0" w:space="0" w:color="auto"/>
            <w:right w:val="none" w:sz="0" w:space="0" w:color="auto"/>
          </w:divBdr>
          <w:divsChild>
            <w:div w:id="197162088">
              <w:marLeft w:val="0"/>
              <w:marRight w:val="0"/>
              <w:marTop w:val="0"/>
              <w:marBottom w:val="0"/>
              <w:divBdr>
                <w:top w:val="none" w:sz="0" w:space="0" w:color="auto"/>
                <w:left w:val="none" w:sz="0" w:space="0" w:color="auto"/>
                <w:bottom w:val="none" w:sz="0" w:space="0" w:color="auto"/>
                <w:right w:val="none" w:sz="0" w:space="0" w:color="auto"/>
              </w:divBdr>
            </w:div>
          </w:divsChild>
        </w:div>
        <w:div w:id="197162452">
          <w:marLeft w:val="0"/>
          <w:marRight w:val="0"/>
          <w:marTop w:val="0"/>
          <w:marBottom w:val="0"/>
          <w:divBdr>
            <w:top w:val="none" w:sz="0" w:space="0" w:color="auto"/>
            <w:left w:val="none" w:sz="0" w:space="0" w:color="auto"/>
            <w:bottom w:val="none" w:sz="0" w:space="0" w:color="auto"/>
            <w:right w:val="none" w:sz="0" w:space="0" w:color="auto"/>
          </w:divBdr>
        </w:div>
      </w:divsChild>
    </w:div>
    <w:div w:id="197160827">
      <w:marLeft w:val="0"/>
      <w:marRight w:val="0"/>
      <w:marTop w:val="0"/>
      <w:marBottom w:val="0"/>
      <w:divBdr>
        <w:top w:val="none" w:sz="0" w:space="0" w:color="auto"/>
        <w:left w:val="none" w:sz="0" w:space="0" w:color="auto"/>
        <w:bottom w:val="none" w:sz="0" w:space="0" w:color="auto"/>
        <w:right w:val="none" w:sz="0" w:space="0" w:color="auto"/>
      </w:divBdr>
    </w:div>
    <w:div w:id="197160828">
      <w:marLeft w:val="0"/>
      <w:marRight w:val="0"/>
      <w:marTop w:val="0"/>
      <w:marBottom w:val="0"/>
      <w:divBdr>
        <w:top w:val="none" w:sz="0" w:space="0" w:color="auto"/>
        <w:left w:val="none" w:sz="0" w:space="0" w:color="auto"/>
        <w:bottom w:val="none" w:sz="0" w:space="0" w:color="auto"/>
        <w:right w:val="none" w:sz="0" w:space="0" w:color="auto"/>
      </w:divBdr>
    </w:div>
    <w:div w:id="197160829">
      <w:marLeft w:val="0"/>
      <w:marRight w:val="0"/>
      <w:marTop w:val="0"/>
      <w:marBottom w:val="0"/>
      <w:divBdr>
        <w:top w:val="none" w:sz="0" w:space="0" w:color="auto"/>
        <w:left w:val="none" w:sz="0" w:space="0" w:color="auto"/>
        <w:bottom w:val="none" w:sz="0" w:space="0" w:color="auto"/>
        <w:right w:val="none" w:sz="0" w:space="0" w:color="auto"/>
      </w:divBdr>
    </w:div>
    <w:div w:id="197160830">
      <w:marLeft w:val="0"/>
      <w:marRight w:val="0"/>
      <w:marTop w:val="0"/>
      <w:marBottom w:val="0"/>
      <w:divBdr>
        <w:top w:val="none" w:sz="0" w:space="0" w:color="auto"/>
        <w:left w:val="none" w:sz="0" w:space="0" w:color="auto"/>
        <w:bottom w:val="none" w:sz="0" w:space="0" w:color="auto"/>
        <w:right w:val="none" w:sz="0" w:space="0" w:color="auto"/>
      </w:divBdr>
    </w:div>
    <w:div w:id="197160833">
      <w:marLeft w:val="0"/>
      <w:marRight w:val="0"/>
      <w:marTop w:val="0"/>
      <w:marBottom w:val="0"/>
      <w:divBdr>
        <w:top w:val="none" w:sz="0" w:space="0" w:color="auto"/>
        <w:left w:val="none" w:sz="0" w:space="0" w:color="auto"/>
        <w:bottom w:val="none" w:sz="0" w:space="0" w:color="auto"/>
        <w:right w:val="none" w:sz="0" w:space="0" w:color="auto"/>
      </w:divBdr>
    </w:div>
    <w:div w:id="197160834">
      <w:marLeft w:val="0"/>
      <w:marRight w:val="0"/>
      <w:marTop w:val="0"/>
      <w:marBottom w:val="0"/>
      <w:divBdr>
        <w:top w:val="none" w:sz="0" w:space="0" w:color="auto"/>
        <w:left w:val="none" w:sz="0" w:space="0" w:color="auto"/>
        <w:bottom w:val="none" w:sz="0" w:space="0" w:color="auto"/>
        <w:right w:val="none" w:sz="0" w:space="0" w:color="auto"/>
      </w:divBdr>
    </w:div>
    <w:div w:id="197160837">
      <w:marLeft w:val="0"/>
      <w:marRight w:val="0"/>
      <w:marTop w:val="0"/>
      <w:marBottom w:val="0"/>
      <w:divBdr>
        <w:top w:val="none" w:sz="0" w:space="0" w:color="auto"/>
        <w:left w:val="none" w:sz="0" w:space="0" w:color="auto"/>
        <w:bottom w:val="none" w:sz="0" w:space="0" w:color="auto"/>
        <w:right w:val="none" w:sz="0" w:space="0" w:color="auto"/>
      </w:divBdr>
      <w:divsChild>
        <w:div w:id="197160982">
          <w:marLeft w:val="0"/>
          <w:marRight w:val="0"/>
          <w:marTop w:val="0"/>
          <w:marBottom w:val="0"/>
          <w:divBdr>
            <w:top w:val="none" w:sz="0" w:space="0" w:color="auto"/>
            <w:left w:val="none" w:sz="0" w:space="0" w:color="auto"/>
            <w:bottom w:val="none" w:sz="0" w:space="0" w:color="auto"/>
            <w:right w:val="none" w:sz="0" w:space="0" w:color="auto"/>
          </w:divBdr>
        </w:div>
        <w:div w:id="197161917">
          <w:marLeft w:val="0"/>
          <w:marRight w:val="0"/>
          <w:marTop w:val="0"/>
          <w:marBottom w:val="0"/>
          <w:divBdr>
            <w:top w:val="none" w:sz="0" w:space="0" w:color="auto"/>
            <w:left w:val="none" w:sz="0" w:space="0" w:color="auto"/>
            <w:bottom w:val="none" w:sz="0" w:space="0" w:color="auto"/>
            <w:right w:val="none" w:sz="0" w:space="0" w:color="auto"/>
          </w:divBdr>
        </w:div>
        <w:div w:id="197162499">
          <w:marLeft w:val="0"/>
          <w:marRight w:val="0"/>
          <w:marTop w:val="0"/>
          <w:marBottom w:val="0"/>
          <w:divBdr>
            <w:top w:val="none" w:sz="0" w:space="0" w:color="auto"/>
            <w:left w:val="none" w:sz="0" w:space="0" w:color="auto"/>
            <w:bottom w:val="none" w:sz="0" w:space="0" w:color="auto"/>
            <w:right w:val="none" w:sz="0" w:space="0" w:color="auto"/>
          </w:divBdr>
          <w:divsChild>
            <w:div w:id="197160673">
              <w:marLeft w:val="0"/>
              <w:marRight w:val="0"/>
              <w:marTop w:val="0"/>
              <w:marBottom w:val="0"/>
              <w:divBdr>
                <w:top w:val="none" w:sz="0" w:space="0" w:color="auto"/>
                <w:left w:val="none" w:sz="0" w:space="0" w:color="auto"/>
                <w:bottom w:val="none" w:sz="0" w:space="0" w:color="auto"/>
                <w:right w:val="none" w:sz="0" w:space="0" w:color="auto"/>
              </w:divBdr>
              <w:divsChild>
                <w:div w:id="197162196">
                  <w:marLeft w:val="0"/>
                  <w:marRight w:val="0"/>
                  <w:marTop w:val="0"/>
                  <w:marBottom w:val="0"/>
                  <w:divBdr>
                    <w:top w:val="none" w:sz="0" w:space="0" w:color="auto"/>
                    <w:left w:val="none" w:sz="0" w:space="0" w:color="auto"/>
                    <w:bottom w:val="none" w:sz="0" w:space="0" w:color="auto"/>
                    <w:right w:val="none" w:sz="0" w:space="0" w:color="auto"/>
                  </w:divBdr>
                  <w:divsChild>
                    <w:div w:id="197162501">
                      <w:marLeft w:val="0"/>
                      <w:marRight w:val="0"/>
                      <w:marTop w:val="0"/>
                      <w:marBottom w:val="0"/>
                      <w:divBdr>
                        <w:top w:val="none" w:sz="0" w:space="0" w:color="auto"/>
                        <w:left w:val="none" w:sz="0" w:space="0" w:color="auto"/>
                        <w:bottom w:val="none" w:sz="0" w:space="0" w:color="auto"/>
                        <w:right w:val="none" w:sz="0" w:space="0" w:color="auto"/>
                      </w:divBdr>
                      <w:divsChild>
                        <w:div w:id="197159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160838">
      <w:marLeft w:val="0"/>
      <w:marRight w:val="0"/>
      <w:marTop w:val="0"/>
      <w:marBottom w:val="0"/>
      <w:divBdr>
        <w:top w:val="none" w:sz="0" w:space="0" w:color="auto"/>
        <w:left w:val="none" w:sz="0" w:space="0" w:color="auto"/>
        <w:bottom w:val="none" w:sz="0" w:space="0" w:color="auto"/>
        <w:right w:val="none" w:sz="0" w:space="0" w:color="auto"/>
      </w:divBdr>
      <w:divsChild>
        <w:div w:id="197160091">
          <w:marLeft w:val="0"/>
          <w:marRight w:val="0"/>
          <w:marTop w:val="0"/>
          <w:marBottom w:val="0"/>
          <w:divBdr>
            <w:top w:val="none" w:sz="0" w:space="0" w:color="auto"/>
            <w:left w:val="none" w:sz="0" w:space="0" w:color="auto"/>
            <w:bottom w:val="none" w:sz="0" w:space="0" w:color="auto"/>
            <w:right w:val="none" w:sz="0" w:space="0" w:color="auto"/>
          </w:divBdr>
          <w:divsChild>
            <w:div w:id="197161865">
              <w:marLeft w:val="0"/>
              <w:marRight w:val="0"/>
              <w:marTop w:val="0"/>
              <w:marBottom w:val="0"/>
              <w:divBdr>
                <w:top w:val="none" w:sz="0" w:space="0" w:color="auto"/>
                <w:left w:val="none" w:sz="0" w:space="0" w:color="auto"/>
                <w:bottom w:val="none" w:sz="0" w:space="0" w:color="auto"/>
                <w:right w:val="none" w:sz="0" w:space="0" w:color="auto"/>
              </w:divBdr>
            </w:div>
            <w:div w:id="197162497">
              <w:marLeft w:val="0"/>
              <w:marRight w:val="0"/>
              <w:marTop w:val="0"/>
              <w:marBottom w:val="0"/>
              <w:divBdr>
                <w:top w:val="none" w:sz="0" w:space="0" w:color="auto"/>
                <w:left w:val="none" w:sz="0" w:space="0" w:color="auto"/>
                <w:bottom w:val="none" w:sz="0" w:space="0" w:color="auto"/>
                <w:right w:val="none" w:sz="0" w:space="0" w:color="auto"/>
              </w:divBdr>
            </w:div>
          </w:divsChild>
        </w:div>
        <w:div w:id="197162231">
          <w:marLeft w:val="0"/>
          <w:marRight w:val="0"/>
          <w:marTop w:val="0"/>
          <w:marBottom w:val="0"/>
          <w:divBdr>
            <w:top w:val="none" w:sz="0" w:space="0" w:color="auto"/>
            <w:left w:val="none" w:sz="0" w:space="0" w:color="auto"/>
            <w:bottom w:val="none" w:sz="0" w:space="0" w:color="auto"/>
            <w:right w:val="none" w:sz="0" w:space="0" w:color="auto"/>
          </w:divBdr>
        </w:div>
      </w:divsChild>
    </w:div>
    <w:div w:id="197160840">
      <w:marLeft w:val="0"/>
      <w:marRight w:val="0"/>
      <w:marTop w:val="0"/>
      <w:marBottom w:val="0"/>
      <w:divBdr>
        <w:top w:val="none" w:sz="0" w:space="0" w:color="auto"/>
        <w:left w:val="none" w:sz="0" w:space="0" w:color="auto"/>
        <w:bottom w:val="none" w:sz="0" w:space="0" w:color="auto"/>
        <w:right w:val="none" w:sz="0" w:space="0" w:color="auto"/>
      </w:divBdr>
    </w:div>
    <w:div w:id="197160842">
      <w:marLeft w:val="0"/>
      <w:marRight w:val="0"/>
      <w:marTop w:val="0"/>
      <w:marBottom w:val="0"/>
      <w:divBdr>
        <w:top w:val="none" w:sz="0" w:space="0" w:color="auto"/>
        <w:left w:val="none" w:sz="0" w:space="0" w:color="auto"/>
        <w:bottom w:val="none" w:sz="0" w:space="0" w:color="auto"/>
        <w:right w:val="none" w:sz="0" w:space="0" w:color="auto"/>
      </w:divBdr>
    </w:div>
    <w:div w:id="197160843">
      <w:marLeft w:val="0"/>
      <w:marRight w:val="0"/>
      <w:marTop w:val="0"/>
      <w:marBottom w:val="0"/>
      <w:divBdr>
        <w:top w:val="none" w:sz="0" w:space="0" w:color="auto"/>
        <w:left w:val="none" w:sz="0" w:space="0" w:color="auto"/>
        <w:bottom w:val="none" w:sz="0" w:space="0" w:color="auto"/>
        <w:right w:val="none" w:sz="0" w:space="0" w:color="auto"/>
      </w:divBdr>
    </w:div>
    <w:div w:id="197160844">
      <w:marLeft w:val="0"/>
      <w:marRight w:val="0"/>
      <w:marTop w:val="0"/>
      <w:marBottom w:val="0"/>
      <w:divBdr>
        <w:top w:val="none" w:sz="0" w:space="0" w:color="auto"/>
        <w:left w:val="none" w:sz="0" w:space="0" w:color="auto"/>
        <w:bottom w:val="none" w:sz="0" w:space="0" w:color="auto"/>
        <w:right w:val="none" w:sz="0" w:space="0" w:color="auto"/>
      </w:divBdr>
    </w:div>
    <w:div w:id="197160845">
      <w:marLeft w:val="0"/>
      <w:marRight w:val="0"/>
      <w:marTop w:val="0"/>
      <w:marBottom w:val="0"/>
      <w:divBdr>
        <w:top w:val="none" w:sz="0" w:space="0" w:color="auto"/>
        <w:left w:val="none" w:sz="0" w:space="0" w:color="auto"/>
        <w:bottom w:val="none" w:sz="0" w:space="0" w:color="auto"/>
        <w:right w:val="none" w:sz="0" w:space="0" w:color="auto"/>
      </w:divBdr>
    </w:div>
    <w:div w:id="197160848">
      <w:marLeft w:val="0"/>
      <w:marRight w:val="0"/>
      <w:marTop w:val="0"/>
      <w:marBottom w:val="0"/>
      <w:divBdr>
        <w:top w:val="none" w:sz="0" w:space="0" w:color="auto"/>
        <w:left w:val="none" w:sz="0" w:space="0" w:color="auto"/>
        <w:bottom w:val="none" w:sz="0" w:space="0" w:color="auto"/>
        <w:right w:val="none" w:sz="0" w:space="0" w:color="auto"/>
      </w:divBdr>
    </w:div>
    <w:div w:id="197160850">
      <w:marLeft w:val="0"/>
      <w:marRight w:val="0"/>
      <w:marTop w:val="0"/>
      <w:marBottom w:val="0"/>
      <w:divBdr>
        <w:top w:val="none" w:sz="0" w:space="0" w:color="auto"/>
        <w:left w:val="none" w:sz="0" w:space="0" w:color="auto"/>
        <w:bottom w:val="none" w:sz="0" w:space="0" w:color="auto"/>
        <w:right w:val="none" w:sz="0" w:space="0" w:color="auto"/>
      </w:divBdr>
    </w:div>
    <w:div w:id="197160851">
      <w:marLeft w:val="0"/>
      <w:marRight w:val="0"/>
      <w:marTop w:val="0"/>
      <w:marBottom w:val="0"/>
      <w:divBdr>
        <w:top w:val="none" w:sz="0" w:space="0" w:color="auto"/>
        <w:left w:val="none" w:sz="0" w:space="0" w:color="auto"/>
        <w:bottom w:val="none" w:sz="0" w:space="0" w:color="auto"/>
        <w:right w:val="none" w:sz="0" w:space="0" w:color="auto"/>
      </w:divBdr>
    </w:div>
    <w:div w:id="197160852">
      <w:marLeft w:val="0"/>
      <w:marRight w:val="0"/>
      <w:marTop w:val="0"/>
      <w:marBottom w:val="0"/>
      <w:divBdr>
        <w:top w:val="none" w:sz="0" w:space="0" w:color="auto"/>
        <w:left w:val="none" w:sz="0" w:space="0" w:color="auto"/>
        <w:bottom w:val="none" w:sz="0" w:space="0" w:color="auto"/>
        <w:right w:val="none" w:sz="0" w:space="0" w:color="auto"/>
      </w:divBdr>
    </w:div>
    <w:div w:id="197160854">
      <w:marLeft w:val="0"/>
      <w:marRight w:val="0"/>
      <w:marTop w:val="0"/>
      <w:marBottom w:val="0"/>
      <w:divBdr>
        <w:top w:val="none" w:sz="0" w:space="0" w:color="auto"/>
        <w:left w:val="none" w:sz="0" w:space="0" w:color="auto"/>
        <w:bottom w:val="none" w:sz="0" w:space="0" w:color="auto"/>
        <w:right w:val="none" w:sz="0" w:space="0" w:color="auto"/>
      </w:divBdr>
    </w:div>
    <w:div w:id="197160856">
      <w:marLeft w:val="0"/>
      <w:marRight w:val="0"/>
      <w:marTop w:val="0"/>
      <w:marBottom w:val="0"/>
      <w:divBdr>
        <w:top w:val="none" w:sz="0" w:space="0" w:color="auto"/>
        <w:left w:val="none" w:sz="0" w:space="0" w:color="auto"/>
        <w:bottom w:val="none" w:sz="0" w:space="0" w:color="auto"/>
        <w:right w:val="none" w:sz="0" w:space="0" w:color="auto"/>
      </w:divBdr>
    </w:div>
    <w:div w:id="197160857">
      <w:marLeft w:val="0"/>
      <w:marRight w:val="0"/>
      <w:marTop w:val="0"/>
      <w:marBottom w:val="0"/>
      <w:divBdr>
        <w:top w:val="none" w:sz="0" w:space="0" w:color="auto"/>
        <w:left w:val="none" w:sz="0" w:space="0" w:color="auto"/>
        <w:bottom w:val="none" w:sz="0" w:space="0" w:color="auto"/>
        <w:right w:val="none" w:sz="0" w:space="0" w:color="auto"/>
      </w:divBdr>
    </w:div>
    <w:div w:id="197160860">
      <w:marLeft w:val="0"/>
      <w:marRight w:val="0"/>
      <w:marTop w:val="0"/>
      <w:marBottom w:val="0"/>
      <w:divBdr>
        <w:top w:val="none" w:sz="0" w:space="0" w:color="auto"/>
        <w:left w:val="none" w:sz="0" w:space="0" w:color="auto"/>
        <w:bottom w:val="none" w:sz="0" w:space="0" w:color="auto"/>
        <w:right w:val="none" w:sz="0" w:space="0" w:color="auto"/>
      </w:divBdr>
      <w:divsChild>
        <w:div w:id="197161407">
          <w:marLeft w:val="0"/>
          <w:marRight w:val="0"/>
          <w:marTop w:val="0"/>
          <w:marBottom w:val="0"/>
          <w:divBdr>
            <w:top w:val="none" w:sz="0" w:space="0" w:color="auto"/>
            <w:left w:val="none" w:sz="0" w:space="0" w:color="auto"/>
            <w:bottom w:val="none" w:sz="0" w:space="0" w:color="auto"/>
            <w:right w:val="none" w:sz="0" w:space="0" w:color="auto"/>
          </w:divBdr>
        </w:div>
        <w:div w:id="197161706">
          <w:marLeft w:val="0"/>
          <w:marRight w:val="0"/>
          <w:marTop w:val="0"/>
          <w:marBottom w:val="0"/>
          <w:divBdr>
            <w:top w:val="none" w:sz="0" w:space="0" w:color="auto"/>
            <w:left w:val="none" w:sz="0" w:space="0" w:color="auto"/>
            <w:bottom w:val="none" w:sz="0" w:space="0" w:color="auto"/>
            <w:right w:val="none" w:sz="0" w:space="0" w:color="auto"/>
          </w:divBdr>
          <w:divsChild>
            <w:div w:id="197162076">
              <w:marLeft w:val="0"/>
              <w:marRight w:val="0"/>
              <w:marTop w:val="0"/>
              <w:marBottom w:val="0"/>
              <w:divBdr>
                <w:top w:val="none" w:sz="0" w:space="0" w:color="auto"/>
                <w:left w:val="none" w:sz="0" w:space="0" w:color="auto"/>
                <w:bottom w:val="none" w:sz="0" w:space="0" w:color="auto"/>
                <w:right w:val="none" w:sz="0" w:space="0" w:color="auto"/>
              </w:divBdr>
              <w:divsChild>
                <w:div w:id="197161088">
                  <w:marLeft w:val="0"/>
                  <w:marRight w:val="0"/>
                  <w:marTop w:val="0"/>
                  <w:marBottom w:val="0"/>
                  <w:divBdr>
                    <w:top w:val="none" w:sz="0" w:space="0" w:color="auto"/>
                    <w:left w:val="none" w:sz="0" w:space="0" w:color="auto"/>
                    <w:bottom w:val="none" w:sz="0" w:space="0" w:color="auto"/>
                    <w:right w:val="none" w:sz="0" w:space="0" w:color="auto"/>
                  </w:divBdr>
                  <w:divsChild>
                    <w:div w:id="197160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162397">
          <w:marLeft w:val="0"/>
          <w:marRight w:val="0"/>
          <w:marTop w:val="0"/>
          <w:marBottom w:val="0"/>
          <w:divBdr>
            <w:top w:val="none" w:sz="0" w:space="0" w:color="auto"/>
            <w:left w:val="none" w:sz="0" w:space="0" w:color="auto"/>
            <w:bottom w:val="none" w:sz="0" w:space="0" w:color="auto"/>
            <w:right w:val="none" w:sz="0" w:space="0" w:color="auto"/>
          </w:divBdr>
          <w:divsChild>
            <w:div w:id="197162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0861">
      <w:marLeft w:val="0"/>
      <w:marRight w:val="0"/>
      <w:marTop w:val="0"/>
      <w:marBottom w:val="0"/>
      <w:divBdr>
        <w:top w:val="none" w:sz="0" w:space="0" w:color="auto"/>
        <w:left w:val="none" w:sz="0" w:space="0" w:color="auto"/>
        <w:bottom w:val="none" w:sz="0" w:space="0" w:color="auto"/>
        <w:right w:val="none" w:sz="0" w:space="0" w:color="auto"/>
      </w:divBdr>
    </w:div>
    <w:div w:id="197160862">
      <w:marLeft w:val="0"/>
      <w:marRight w:val="0"/>
      <w:marTop w:val="0"/>
      <w:marBottom w:val="0"/>
      <w:divBdr>
        <w:top w:val="none" w:sz="0" w:space="0" w:color="auto"/>
        <w:left w:val="none" w:sz="0" w:space="0" w:color="auto"/>
        <w:bottom w:val="none" w:sz="0" w:space="0" w:color="auto"/>
        <w:right w:val="none" w:sz="0" w:space="0" w:color="auto"/>
      </w:divBdr>
      <w:divsChild>
        <w:div w:id="197160222">
          <w:marLeft w:val="0"/>
          <w:marRight w:val="0"/>
          <w:marTop w:val="0"/>
          <w:marBottom w:val="0"/>
          <w:divBdr>
            <w:top w:val="none" w:sz="0" w:space="0" w:color="auto"/>
            <w:left w:val="none" w:sz="0" w:space="0" w:color="auto"/>
            <w:bottom w:val="none" w:sz="0" w:space="0" w:color="auto"/>
            <w:right w:val="none" w:sz="0" w:space="0" w:color="auto"/>
          </w:divBdr>
        </w:div>
      </w:divsChild>
    </w:div>
    <w:div w:id="197160864">
      <w:marLeft w:val="0"/>
      <w:marRight w:val="0"/>
      <w:marTop w:val="0"/>
      <w:marBottom w:val="0"/>
      <w:divBdr>
        <w:top w:val="none" w:sz="0" w:space="0" w:color="auto"/>
        <w:left w:val="none" w:sz="0" w:space="0" w:color="auto"/>
        <w:bottom w:val="none" w:sz="0" w:space="0" w:color="auto"/>
        <w:right w:val="none" w:sz="0" w:space="0" w:color="auto"/>
      </w:divBdr>
    </w:div>
    <w:div w:id="197160866">
      <w:marLeft w:val="0"/>
      <w:marRight w:val="0"/>
      <w:marTop w:val="0"/>
      <w:marBottom w:val="0"/>
      <w:divBdr>
        <w:top w:val="none" w:sz="0" w:space="0" w:color="auto"/>
        <w:left w:val="none" w:sz="0" w:space="0" w:color="auto"/>
        <w:bottom w:val="none" w:sz="0" w:space="0" w:color="auto"/>
        <w:right w:val="none" w:sz="0" w:space="0" w:color="auto"/>
      </w:divBdr>
    </w:div>
    <w:div w:id="197160868">
      <w:marLeft w:val="0"/>
      <w:marRight w:val="0"/>
      <w:marTop w:val="0"/>
      <w:marBottom w:val="0"/>
      <w:divBdr>
        <w:top w:val="none" w:sz="0" w:space="0" w:color="auto"/>
        <w:left w:val="none" w:sz="0" w:space="0" w:color="auto"/>
        <w:bottom w:val="none" w:sz="0" w:space="0" w:color="auto"/>
        <w:right w:val="none" w:sz="0" w:space="0" w:color="auto"/>
      </w:divBdr>
      <w:divsChild>
        <w:div w:id="197161472">
          <w:marLeft w:val="0"/>
          <w:marRight w:val="0"/>
          <w:marTop w:val="0"/>
          <w:marBottom w:val="0"/>
          <w:divBdr>
            <w:top w:val="none" w:sz="0" w:space="0" w:color="auto"/>
            <w:left w:val="none" w:sz="0" w:space="0" w:color="auto"/>
            <w:bottom w:val="none" w:sz="0" w:space="0" w:color="auto"/>
            <w:right w:val="none" w:sz="0" w:space="0" w:color="auto"/>
          </w:divBdr>
        </w:div>
      </w:divsChild>
    </w:div>
    <w:div w:id="197160872">
      <w:marLeft w:val="0"/>
      <w:marRight w:val="0"/>
      <w:marTop w:val="0"/>
      <w:marBottom w:val="0"/>
      <w:divBdr>
        <w:top w:val="none" w:sz="0" w:space="0" w:color="auto"/>
        <w:left w:val="none" w:sz="0" w:space="0" w:color="auto"/>
        <w:bottom w:val="none" w:sz="0" w:space="0" w:color="auto"/>
        <w:right w:val="none" w:sz="0" w:space="0" w:color="auto"/>
      </w:divBdr>
      <w:divsChild>
        <w:div w:id="197160847">
          <w:marLeft w:val="0"/>
          <w:marRight w:val="0"/>
          <w:marTop w:val="0"/>
          <w:marBottom w:val="0"/>
          <w:divBdr>
            <w:top w:val="none" w:sz="0" w:space="0" w:color="auto"/>
            <w:left w:val="none" w:sz="0" w:space="0" w:color="auto"/>
            <w:bottom w:val="none" w:sz="0" w:space="0" w:color="auto"/>
            <w:right w:val="none" w:sz="0" w:space="0" w:color="auto"/>
          </w:divBdr>
        </w:div>
        <w:div w:id="197160875">
          <w:marLeft w:val="0"/>
          <w:marRight w:val="0"/>
          <w:marTop w:val="0"/>
          <w:marBottom w:val="0"/>
          <w:divBdr>
            <w:top w:val="none" w:sz="0" w:space="0" w:color="auto"/>
            <w:left w:val="none" w:sz="0" w:space="0" w:color="auto"/>
            <w:bottom w:val="none" w:sz="0" w:space="0" w:color="auto"/>
            <w:right w:val="none" w:sz="0" w:space="0" w:color="auto"/>
          </w:divBdr>
        </w:div>
        <w:div w:id="197161031">
          <w:marLeft w:val="0"/>
          <w:marRight w:val="0"/>
          <w:marTop w:val="0"/>
          <w:marBottom w:val="0"/>
          <w:divBdr>
            <w:top w:val="none" w:sz="0" w:space="0" w:color="auto"/>
            <w:left w:val="none" w:sz="0" w:space="0" w:color="auto"/>
            <w:bottom w:val="none" w:sz="0" w:space="0" w:color="auto"/>
            <w:right w:val="none" w:sz="0" w:space="0" w:color="auto"/>
          </w:divBdr>
        </w:div>
        <w:div w:id="197161183">
          <w:marLeft w:val="0"/>
          <w:marRight w:val="0"/>
          <w:marTop w:val="0"/>
          <w:marBottom w:val="0"/>
          <w:divBdr>
            <w:top w:val="none" w:sz="0" w:space="0" w:color="auto"/>
            <w:left w:val="none" w:sz="0" w:space="0" w:color="auto"/>
            <w:bottom w:val="none" w:sz="0" w:space="0" w:color="auto"/>
            <w:right w:val="none" w:sz="0" w:space="0" w:color="auto"/>
          </w:divBdr>
          <w:divsChild>
            <w:div w:id="197160191">
              <w:marLeft w:val="0"/>
              <w:marRight w:val="0"/>
              <w:marTop w:val="0"/>
              <w:marBottom w:val="0"/>
              <w:divBdr>
                <w:top w:val="none" w:sz="0" w:space="0" w:color="auto"/>
                <w:left w:val="none" w:sz="0" w:space="0" w:color="auto"/>
                <w:bottom w:val="none" w:sz="0" w:space="0" w:color="auto"/>
                <w:right w:val="none" w:sz="0" w:space="0" w:color="auto"/>
              </w:divBdr>
            </w:div>
            <w:div w:id="197160569">
              <w:marLeft w:val="0"/>
              <w:marRight w:val="0"/>
              <w:marTop w:val="0"/>
              <w:marBottom w:val="0"/>
              <w:divBdr>
                <w:top w:val="none" w:sz="0" w:space="0" w:color="auto"/>
                <w:left w:val="none" w:sz="0" w:space="0" w:color="auto"/>
                <w:bottom w:val="none" w:sz="0" w:space="0" w:color="auto"/>
                <w:right w:val="none" w:sz="0" w:space="0" w:color="auto"/>
              </w:divBdr>
            </w:div>
            <w:div w:id="197161908">
              <w:marLeft w:val="0"/>
              <w:marRight w:val="0"/>
              <w:marTop w:val="0"/>
              <w:marBottom w:val="0"/>
              <w:divBdr>
                <w:top w:val="none" w:sz="0" w:space="0" w:color="auto"/>
                <w:left w:val="none" w:sz="0" w:space="0" w:color="auto"/>
                <w:bottom w:val="none" w:sz="0" w:space="0" w:color="auto"/>
                <w:right w:val="none" w:sz="0" w:space="0" w:color="auto"/>
              </w:divBdr>
              <w:divsChild>
                <w:div w:id="197161352">
                  <w:marLeft w:val="0"/>
                  <w:marRight w:val="0"/>
                  <w:marTop w:val="0"/>
                  <w:marBottom w:val="0"/>
                  <w:divBdr>
                    <w:top w:val="none" w:sz="0" w:space="0" w:color="auto"/>
                    <w:left w:val="none" w:sz="0" w:space="0" w:color="auto"/>
                    <w:bottom w:val="none" w:sz="0" w:space="0" w:color="auto"/>
                    <w:right w:val="none" w:sz="0" w:space="0" w:color="auto"/>
                  </w:divBdr>
                </w:div>
                <w:div w:id="197161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1748">
          <w:marLeft w:val="0"/>
          <w:marRight w:val="0"/>
          <w:marTop w:val="0"/>
          <w:marBottom w:val="0"/>
          <w:divBdr>
            <w:top w:val="none" w:sz="0" w:space="0" w:color="auto"/>
            <w:left w:val="none" w:sz="0" w:space="0" w:color="auto"/>
            <w:bottom w:val="none" w:sz="0" w:space="0" w:color="auto"/>
            <w:right w:val="none" w:sz="0" w:space="0" w:color="auto"/>
          </w:divBdr>
        </w:div>
      </w:divsChild>
    </w:div>
    <w:div w:id="197160873">
      <w:marLeft w:val="0"/>
      <w:marRight w:val="0"/>
      <w:marTop w:val="0"/>
      <w:marBottom w:val="0"/>
      <w:divBdr>
        <w:top w:val="none" w:sz="0" w:space="0" w:color="auto"/>
        <w:left w:val="none" w:sz="0" w:space="0" w:color="auto"/>
        <w:bottom w:val="none" w:sz="0" w:space="0" w:color="auto"/>
        <w:right w:val="none" w:sz="0" w:space="0" w:color="auto"/>
      </w:divBdr>
    </w:div>
    <w:div w:id="197160874">
      <w:marLeft w:val="0"/>
      <w:marRight w:val="0"/>
      <w:marTop w:val="0"/>
      <w:marBottom w:val="0"/>
      <w:divBdr>
        <w:top w:val="none" w:sz="0" w:space="0" w:color="auto"/>
        <w:left w:val="none" w:sz="0" w:space="0" w:color="auto"/>
        <w:bottom w:val="none" w:sz="0" w:space="0" w:color="auto"/>
        <w:right w:val="none" w:sz="0" w:space="0" w:color="auto"/>
      </w:divBdr>
    </w:div>
    <w:div w:id="197160876">
      <w:marLeft w:val="0"/>
      <w:marRight w:val="0"/>
      <w:marTop w:val="0"/>
      <w:marBottom w:val="0"/>
      <w:divBdr>
        <w:top w:val="none" w:sz="0" w:space="0" w:color="auto"/>
        <w:left w:val="none" w:sz="0" w:space="0" w:color="auto"/>
        <w:bottom w:val="none" w:sz="0" w:space="0" w:color="auto"/>
        <w:right w:val="none" w:sz="0" w:space="0" w:color="auto"/>
      </w:divBdr>
    </w:div>
    <w:div w:id="197160878">
      <w:marLeft w:val="0"/>
      <w:marRight w:val="0"/>
      <w:marTop w:val="0"/>
      <w:marBottom w:val="0"/>
      <w:divBdr>
        <w:top w:val="none" w:sz="0" w:space="0" w:color="auto"/>
        <w:left w:val="none" w:sz="0" w:space="0" w:color="auto"/>
        <w:bottom w:val="none" w:sz="0" w:space="0" w:color="auto"/>
        <w:right w:val="none" w:sz="0" w:space="0" w:color="auto"/>
      </w:divBdr>
    </w:div>
    <w:div w:id="197160879">
      <w:marLeft w:val="0"/>
      <w:marRight w:val="0"/>
      <w:marTop w:val="0"/>
      <w:marBottom w:val="0"/>
      <w:divBdr>
        <w:top w:val="none" w:sz="0" w:space="0" w:color="auto"/>
        <w:left w:val="none" w:sz="0" w:space="0" w:color="auto"/>
        <w:bottom w:val="none" w:sz="0" w:space="0" w:color="auto"/>
        <w:right w:val="none" w:sz="0" w:space="0" w:color="auto"/>
      </w:divBdr>
    </w:div>
    <w:div w:id="197160884">
      <w:marLeft w:val="0"/>
      <w:marRight w:val="0"/>
      <w:marTop w:val="0"/>
      <w:marBottom w:val="0"/>
      <w:divBdr>
        <w:top w:val="none" w:sz="0" w:space="0" w:color="auto"/>
        <w:left w:val="none" w:sz="0" w:space="0" w:color="auto"/>
        <w:bottom w:val="none" w:sz="0" w:space="0" w:color="auto"/>
        <w:right w:val="none" w:sz="0" w:space="0" w:color="auto"/>
      </w:divBdr>
    </w:div>
    <w:div w:id="197160887">
      <w:marLeft w:val="0"/>
      <w:marRight w:val="0"/>
      <w:marTop w:val="0"/>
      <w:marBottom w:val="0"/>
      <w:divBdr>
        <w:top w:val="none" w:sz="0" w:space="0" w:color="auto"/>
        <w:left w:val="none" w:sz="0" w:space="0" w:color="auto"/>
        <w:bottom w:val="none" w:sz="0" w:space="0" w:color="auto"/>
        <w:right w:val="none" w:sz="0" w:space="0" w:color="auto"/>
      </w:divBdr>
    </w:div>
    <w:div w:id="197160888">
      <w:marLeft w:val="0"/>
      <w:marRight w:val="0"/>
      <w:marTop w:val="0"/>
      <w:marBottom w:val="0"/>
      <w:divBdr>
        <w:top w:val="none" w:sz="0" w:space="0" w:color="auto"/>
        <w:left w:val="none" w:sz="0" w:space="0" w:color="auto"/>
        <w:bottom w:val="none" w:sz="0" w:space="0" w:color="auto"/>
        <w:right w:val="none" w:sz="0" w:space="0" w:color="auto"/>
      </w:divBdr>
    </w:div>
    <w:div w:id="197160890">
      <w:marLeft w:val="0"/>
      <w:marRight w:val="0"/>
      <w:marTop w:val="0"/>
      <w:marBottom w:val="0"/>
      <w:divBdr>
        <w:top w:val="none" w:sz="0" w:space="0" w:color="auto"/>
        <w:left w:val="none" w:sz="0" w:space="0" w:color="auto"/>
        <w:bottom w:val="none" w:sz="0" w:space="0" w:color="auto"/>
        <w:right w:val="none" w:sz="0" w:space="0" w:color="auto"/>
      </w:divBdr>
    </w:div>
    <w:div w:id="197160896">
      <w:marLeft w:val="0"/>
      <w:marRight w:val="0"/>
      <w:marTop w:val="0"/>
      <w:marBottom w:val="0"/>
      <w:divBdr>
        <w:top w:val="none" w:sz="0" w:space="0" w:color="auto"/>
        <w:left w:val="none" w:sz="0" w:space="0" w:color="auto"/>
        <w:bottom w:val="none" w:sz="0" w:space="0" w:color="auto"/>
        <w:right w:val="none" w:sz="0" w:space="0" w:color="auto"/>
      </w:divBdr>
    </w:div>
    <w:div w:id="197160897">
      <w:marLeft w:val="0"/>
      <w:marRight w:val="0"/>
      <w:marTop w:val="0"/>
      <w:marBottom w:val="0"/>
      <w:divBdr>
        <w:top w:val="none" w:sz="0" w:space="0" w:color="auto"/>
        <w:left w:val="none" w:sz="0" w:space="0" w:color="auto"/>
        <w:bottom w:val="none" w:sz="0" w:space="0" w:color="auto"/>
        <w:right w:val="none" w:sz="0" w:space="0" w:color="auto"/>
      </w:divBdr>
    </w:div>
    <w:div w:id="197160898">
      <w:marLeft w:val="0"/>
      <w:marRight w:val="0"/>
      <w:marTop w:val="0"/>
      <w:marBottom w:val="0"/>
      <w:divBdr>
        <w:top w:val="none" w:sz="0" w:space="0" w:color="auto"/>
        <w:left w:val="none" w:sz="0" w:space="0" w:color="auto"/>
        <w:bottom w:val="none" w:sz="0" w:space="0" w:color="auto"/>
        <w:right w:val="none" w:sz="0" w:space="0" w:color="auto"/>
      </w:divBdr>
    </w:div>
    <w:div w:id="197160900">
      <w:marLeft w:val="0"/>
      <w:marRight w:val="0"/>
      <w:marTop w:val="0"/>
      <w:marBottom w:val="0"/>
      <w:divBdr>
        <w:top w:val="none" w:sz="0" w:space="0" w:color="auto"/>
        <w:left w:val="none" w:sz="0" w:space="0" w:color="auto"/>
        <w:bottom w:val="none" w:sz="0" w:space="0" w:color="auto"/>
        <w:right w:val="none" w:sz="0" w:space="0" w:color="auto"/>
      </w:divBdr>
    </w:div>
    <w:div w:id="197160902">
      <w:marLeft w:val="0"/>
      <w:marRight w:val="0"/>
      <w:marTop w:val="0"/>
      <w:marBottom w:val="0"/>
      <w:divBdr>
        <w:top w:val="none" w:sz="0" w:space="0" w:color="auto"/>
        <w:left w:val="none" w:sz="0" w:space="0" w:color="auto"/>
        <w:bottom w:val="none" w:sz="0" w:space="0" w:color="auto"/>
        <w:right w:val="none" w:sz="0" w:space="0" w:color="auto"/>
      </w:divBdr>
    </w:div>
    <w:div w:id="197160903">
      <w:marLeft w:val="0"/>
      <w:marRight w:val="0"/>
      <w:marTop w:val="0"/>
      <w:marBottom w:val="0"/>
      <w:divBdr>
        <w:top w:val="none" w:sz="0" w:space="0" w:color="auto"/>
        <w:left w:val="none" w:sz="0" w:space="0" w:color="auto"/>
        <w:bottom w:val="none" w:sz="0" w:space="0" w:color="auto"/>
        <w:right w:val="none" w:sz="0" w:space="0" w:color="auto"/>
      </w:divBdr>
    </w:div>
    <w:div w:id="197160904">
      <w:marLeft w:val="0"/>
      <w:marRight w:val="0"/>
      <w:marTop w:val="0"/>
      <w:marBottom w:val="0"/>
      <w:divBdr>
        <w:top w:val="none" w:sz="0" w:space="0" w:color="auto"/>
        <w:left w:val="none" w:sz="0" w:space="0" w:color="auto"/>
        <w:bottom w:val="none" w:sz="0" w:space="0" w:color="auto"/>
        <w:right w:val="none" w:sz="0" w:space="0" w:color="auto"/>
      </w:divBdr>
    </w:div>
    <w:div w:id="197160906">
      <w:marLeft w:val="0"/>
      <w:marRight w:val="0"/>
      <w:marTop w:val="0"/>
      <w:marBottom w:val="0"/>
      <w:divBdr>
        <w:top w:val="none" w:sz="0" w:space="0" w:color="auto"/>
        <w:left w:val="none" w:sz="0" w:space="0" w:color="auto"/>
        <w:bottom w:val="none" w:sz="0" w:space="0" w:color="auto"/>
        <w:right w:val="none" w:sz="0" w:space="0" w:color="auto"/>
      </w:divBdr>
    </w:div>
    <w:div w:id="197160908">
      <w:marLeft w:val="0"/>
      <w:marRight w:val="0"/>
      <w:marTop w:val="0"/>
      <w:marBottom w:val="0"/>
      <w:divBdr>
        <w:top w:val="none" w:sz="0" w:space="0" w:color="auto"/>
        <w:left w:val="none" w:sz="0" w:space="0" w:color="auto"/>
        <w:bottom w:val="none" w:sz="0" w:space="0" w:color="auto"/>
        <w:right w:val="none" w:sz="0" w:space="0" w:color="auto"/>
      </w:divBdr>
    </w:div>
    <w:div w:id="197160909">
      <w:marLeft w:val="0"/>
      <w:marRight w:val="0"/>
      <w:marTop w:val="0"/>
      <w:marBottom w:val="0"/>
      <w:divBdr>
        <w:top w:val="none" w:sz="0" w:space="0" w:color="auto"/>
        <w:left w:val="none" w:sz="0" w:space="0" w:color="auto"/>
        <w:bottom w:val="none" w:sz="0" w:space="0" w:color="auto"/>
        <w:right w:val="none" w:sz="0" w:space="0" w:color="auto"/>
      </w:divBdr>
    </w:div>
    <w:div w:id="197160910">
      <w:marLeft w:val="0"/>
      <w:marRight w:val="0"/>
      <w:marTop w:val="0"/>
      <w:marBottom w:val="0"/>
      <w:divBdr>
        <w:top w:val="none" w:sz="0" w:space="0" w:color="auto"/>
        <w:left w:val="none" w:sz="0" w:space="0" w:color="auto"/>
        <w:bottom w:val="none" w:sz="0" w:space="0" w:color="auto"/>
        <w:right w:val="none" w:sz="0" w:space="0" w:color="auto"/>
      </w:divBdr>
    </w:div>
    <w:div w:id="197160911">
      <w:marLeft w:val="0"/>
      <w:marRight w:val="0"/>
      <w:marTop w:val="0"/>
      <w:marBottom w:val="0"/>
      <w:divBdr>
        <w:top w:val="none" w:sz="0" w:space="0" w:color="auto"/>
        <w:left w:val="none" w:sz="0" w:space="0" w:color="auto"/>
        <w:bottom w:val="none" w:sz="0" w:space="0" w:color="auto"/>
        <w:right w:val="none" w:sz="0" w:space="0" w:color="auto"/>
      </w:divBdr>
    </w:div>
    <w:div w:id="197160913">
      <w:marLeft w:val="0"/>
      <w:marRight w:val="0"/>
      <w:marTop w:val="0"/>
      <w:marBottom w:val="0"/>
      <w:divBdr>
        <w:top w:val="none" w:sz="0" w:space="0" w:color="auto"/>
        <w:left w:val="none" w:sz="0" w:space="0" w:color="auto"/>
        <w:bottom w:val="none" w:sz="0" w:space="0" w:color="auto"/>
        <w:right w:val="none" w:sz="0" w:space="0" w:color="auto"/>
      </w:divBdr>
    </w:div>
    <w:div w:id="197160914">
      <w:marLeft w:val="0"/>
      <w:marRight w:val="0"/>
      <w:marTop w:val="0"/>
      <w:marBottom w:val="0"/>
      <w:divBdr>
        <w:top w:val="none" w:sz="0" w:space="0" w:color="auto"/>
        <w:left w:val="none" w:sz="0" w:space="0" w:color="auto"/>
        <w:bottom w:val="none" w:sz="0" w:space="0" w:color="auto"/>
        <w:right w:val="none" w:sz="0" w:space="0" w:color="auto"/>
      </w:divBdr>
    </w:div>
    <w:div w:id="197160915">
      <w:marLeft w:val="0"/>
      <w:marRight w:val="0"/>
      <w:marTop w:val="0"/>
      <w:marBottom w:val="0"/>
      <w:divBdr>
        <w:top w:val="none" w:sz="0" w:space="0" w:color="auto"/>
        <w:left w:val="none" w:sz="0" w:space="0" w:color="auto"/>
        <w:bottom w:val="none" w:sz="0" w:space="0" w:color="auto"/>
        <w:right w:val="none" w:sz="0" w:space="0" w:color="auto"/>
      </w:divBdr>
    </w:div>
    <w:div w:id="197160916">
      <w:marLeft w:val="0"/>
      <w:marRight w:val="0"/>
      <w:marTop w:val="0"/>
      <w:marBottom w:val="0"/>
      <w:divBdr>
        <w:top w:val="none" w:sz="0" w:space="0" w:color="auto"/>
        <w:left w:val="none" w:sz="0" w:space="0" w:color="auto"/>
        <w:bottom w:val="none" w:sz="0" w:space="0" w:color="auto"/>
        <w:right w:val="none" w:sz="0" w:space="0" w:color="auto"/>
      </w:divBdr>
    </w:div>
    <w:div w:id="197160918">
      <w:marLeft w:val="0"/>
      <w:marRight w:val="0"/>
      <w:marTop w:val="0"/>
      <w:marBottom w:val="0"/>
      <w:divBdr>
        <w:top w:val="none" w:sz="0" w:space="0" w:color="auto"/>
        <w:left w:val="none" w:sz="0" w:space="0" w:color="auto"/>
        <w:bottom w:val="none" w:sz="0" w:space="0" w:color="auto"/>
        <w:right w:val="none" w:sz="0" w:space="0" w:color="auto"/>
      </w:divBdr>
    </w:div>
    <w:div w:id="197160920">
      <w:marLeft w:val="0"/>
      <w:marRight w:val="0"/>
      <w:marTop w:val="0"/>
      <w:marBottom w:val="0"/>
      <w:divBdr>
        <w:top w:val="none" w:sz="0" w:space="0" w:color="auto"/>
        <w:left w:val="none" w:sz="0" w:space="0" w:color="auto"/>
        <w:bottom w:val="none" w:sz="0" w:space="0" w:color="auto"/>
        <w:right w:val="none" w:sz="0" w:space="0" w:color="auto"/>
      </w:divBdr>
    </w:div>
    <w:div w:id="197160922">
      <w:marLeft w:val="0"/>
      <w:marRight w:val="0"/>
      <w:marTop w:val="0"/>
      <w:marBottom w:val="0"/>
      <w:divBdr>
        <w:top w:val="none" w:sz="0" w:space="0" w:color="auto"/>
        <w:left w:val="none" w:sz="0" w:space="0" w:color="auto"/>
        <w:bottom w:val="none" w:sz="0" w:space="0" w:color="auto"/>
        <w:right w:val="none" w:sz="0" w:space="0" w:color="auto"/>
      </w:divBdr>
    </w:div>
    <w:div w:id="197160923">
      <w:marLeft w:val="0"/>
      <w:marRight w:val="0"/>
      <w:marTop w:val="0"/>
      <w:marBottom w:val="0"/>
      <w:divBdr>
        <w:top w:val="none" w:sz="0" w:space="0" w:color="auto"/>
        <w:left w:val="none" w:sz="0" w:space="0" w:color="auto"/>
        <w:bottom w:val="none" w:sz="0" w:space="0" w:color="auto"/>
        <w:right w:val="none" w:sz="0" w:space="0" w:color="auto"/>
      </w:divBdr>
      <w:divsChild>
        <w:div w:id="197161248">
          <w:marLeft w:val="0"/>
          <w:marRight w:val="0"/>
          <w:marTop w:val="0"/>
          <w:marBottom w:val="0"/>
          <w:divBdr>
            <w:top w:val="none" w:sz="0" w:space="0" w:color="auto"/>
            <w:left w:val="none" w:sz="0" w:space="0" w:color="auto"/>
            <w:bottom w:val="none" w:sz="0" w:space="0" w:color="auto"/>
            <w:right w:val="none" w:sz="0" w:space="0" w:color="auto"/>
          </w:divBdr>
        </w:div>
      </w:divsChild>
    </w:div>
    <w:div w:id="197160927">
      <w:marLeft w:val="0"/>
      <w:marRight w:val="0"/>
      <w:marTop w:val="0"/>
      <w:marBottom w:val="0"/>
      <w:divBdr>
        <w:top w:val="none" w:sz="0" w:space="0" w:color="auto"/>
        <w:left w:val="none" w:sz="0" w:space="0" w:color="auto"/>
        <w:bottom w:val="none" w:sz="0" w:space="0" w:color="auto"/>
        <w:right w:val="none" w:sz="0" w:space="0" w:color="auto"/>
      </w:divBdr>
    </w:div>
    <w:div w:id="197160928">
      <w:marLeft w:val="0"/>
      <w:marRight w:val="0"/>
      <w:marTop w:val="0"/>
      <w:marBottom w:val="0"/>
      <w:divBdr>
        <w:top w:val="none" w:sz="0" w:space="0" w:color="auto"/>
        <w:left w:val="none" w:sz="0" w:space="0" w:color="auto"/>
        <w:bottom w:val="none" w:sz="0" w:space="0" w:color="auto"/>
        <w:right w:val="none" w:sz="0" w:space="0" w:color="auto"/>
      </w:divBdr>
      <w:divsChild>
        <w:div w:id="197160233">
          <w:marLeft w:val="0"/>
          <w:marRight w:val="0"/>
          <w:marTop w:val="0"/>
          <w:marBottom w:val="0"/>
          <w:divBdr>
            <w:top w:val="none" w:sz="0" w:space="0" w:color="auto"/>
            <w:left w:val="none" w:sz="0" w:space="0" w:color="auto"/>
            <w:bottom w:val="none" w:sz="0" w:space="0" w:color="auto"/>
            <w:right w:val="none" w:sz="0" w:space="0" w:color="auto"/>
          </w:divBdr>
        </w:div>
      </w:divsChild>
    </w:div>
    <w:div w:id="197160934">
      <w:marLeft w:val="0"/>
      <w:marRight w:val="0"/>
      <w:marTop w:val="0"/>
      <w:marBottom w:val="0"/>
      <w:divBdr>
        <w:top w:val="none" w:sz="0" w:space="0" w:color="auto"/>
        <w:left w:val="none" w:sz="0" w:space="0" w:color="auto"/>
        <w:bottom w:val="none" w:sz="0" w:space="0" w:color="auto"/>
        <w:right w:val="none" w:sz="0" w:space="0" w:color="auto"/>
      </w:divBdr>
    </w:div>
    <w:div w:id="197160935">
      <w:marLeft w:val="0"/>
      <w:marRight w:val="0"/>
      <w:marTop w:val="0"/>
      <w:marBottom w:val="0"/>
      <w:divBdr>
        <w:top w:val="none" w:sz="0" w:space="0" w:color="auto"/>
        <w:left w:val="none" w:sz="0" w:space="0" w:color="auto"/>
        <w:bottom w:val="none" w:sz="0" w:space="0" w:color="auto"/>
        <w:right w:val="none" w:sz="0" w:space="0" w:color="auto"/>
      </w:divBdr>
    </w:div>
    <w:div w:id="197160937">
      <w:marLeft w:val="0"/>
      <w:marRight w:val="0"/>
      <w:marTop w:val="0"/>
      <w:marBottom w:val="0"/>
      <w:divBdr>
        <w:top w:val="none" w:sz="0" w:space="0" w:color="auto"/>
        <w:left w:val="none" w:sz="0" w:space="0" w:color="auto"/>
        <w:bottom w:val="none" w:sz="0" w:space="0" w:color="auto"/>
        <w:right w:val="none" w:sz="0" w:space="0" w:color="auto"/>
      </w:divBdr>
    </w:div>
    <w:div w:id="197160938">
      <w:marLeft w:val="0"/>
      <w:marRight w:val="0"/>
      <w:marTop w:val="0"/>
      <w:marBottom w:val="0"/>
      <w:divBdr>
        <w:top w:val="none" w:sz="0" w:space="0" w:color="auto"/>
        <w:left w:val="none" w:sz="0" w:space="0" w:color="auto"/>
        <w:bottom w:val="none" w:sz="0" w:space="0" w:color="auto"/>
        <w:right w:val="none" w:sz="0" w:space="0" w:color="auto"/>
      </w:divBdr>
    </w:div>
    <w:div w:id="197160941">
      <w:marLeft w:val="0"/>
      <w:marRight w:val="0"/>
      <w:marTop w:val="0"/>
      <w:marBottom w:val="0"/>
      <w:divBdr>
        <w:top w:val="none" w:sz="0" w:space="0" w:color="auto"/>
        <w:left w:val="none" w:sz="0" w:space="0" w:color="auto"/>
        <w:bottom w:val="none" w:sz="0" w:space="0" w:color="auto"/>
        <w:right w:val="none" w:sz="0" w:space="0" w:color="auto"/>
      </w:divBdr>
      <w:divsChild>
        <w:div w:id="197160617">
          <w:marLeft w:val="0"/>
          <w:marRight w:val="0"/>
          <w:marTop w:val="0"/>
          <w:marBottom w:val="0"/>
          <w:divBdr>
            <w:top w:val="none" w:sz="0" w:space="0" w:color="auto"/>
            <w:left w:val="none" w:sz="0" w:space="0" w:color="auto"/>
            <w:bottom w:val="none" w:sz="0" w:space="0" w:color="auto"/>
            <w:right w:val="none" w:sz="0" w:space="0" w:color="auto"/>
          </w:divBdr>
        </w:div>
        <w:div w:id="197161522">
          <w:marLeft w:val="0"/>
          <w:marRight w:val="0"/>
          <w:marTop w:val="0"/>
          <w:marBottom w:val="0"/>
          <w:divBdr>
            <w:top w:val="none" w:sz="0" w:space="0" w:color="auto"/>
            <w:left w:val="none" w:sz="0" w:space="0" w:color="auto"/>
            <w:bottom w:val="none" w:sz="0" w:space="0" w:color="auto"/>
            <w:right w:val="none" w:sz="0" w:space="0" w:color="auto"/>
          </w:divBdr>
        </w:div>
        <w:div w:id="197162324">
          <w:marLeft w:val="0"/>
          <w:marRight w:val="0"/>
          <w:marTop w:val="0"/>
          <w:marBottom w:val="0"/>
          <w:divBdr>
            <w:top w:val="none" w:sz="0" w:space="0" w:color="auto"/>
            <w:left w:val="none" w:sz="0" w:space="0" w:color="auto"/>
            <w:bottom w:val="none" w:sz="0" w:space="0" w:color="auto"/>
            <w:right w:val="none" w:sz="0" w:space="0" w:color="auto"/>
          </w:divBdr>
        </w:div>
      </w:divsChild>
    </w:div>
    <w:div w:id="197160944">
      <w:marLeft w:val="0"/>
      <w:marRight w:val="0"/>
      <w:marTop w:val="0"/>
      <w:marBottom w:val="0"/>
      <w:divBdr>
        <w:top w:val="none" w:sz="0" w:space="0" w:color="auto"/>
        <w:left w:val="none" w:sz="0" w:space="0" w:color="auto"/>
        <w:bottom w:val="none" w:sz="0" w:space="0" w:color="auto"/>
        <w:right w:val="none" w:sz="0" w:space="0" w:color="auto"/>
      </w:divBdr>
    </w:div>
    <w:div w:id="197160947">
      <w:marLeft w:val="0"/>
      <w:marRight w:val="0"/>
      <w:marTop w:val="0"/>
      <w:marBottom w:val="0"/>
      <w:divBdr>
        <w:top w:val="none" w:sz="0" w:space="0" w:color="auto"/>
        <w:left w:val="none" w:sz="0" w:space="0" w:color="auto"/>
        <w:bottom w:val="none" w:sz="0" w:space="0" w:color="auto"/>
        <w:right w:val="none" w:sz="0" w:space="0" w:color="auto"/>
      </w:divBdr>
    </w:div>
    <w:div w:id="197160951">
      <w:marLeft w:val="0"/>
      <w:marRight w:val="0"/>
      <w:marTop w:val="0"/>
      <w:marBottom w:val="0"/>
      <w:divBdr>
        <w:top w:val="none" w:sz="0" w:space="0" w:color="auto"/>
        <w:left w:val="none" w:sz="0" w:space="0" w:color="auto"/>
        <w:bottom w:val="none" w:sz="0" w:space="0" w:color="auto"/>
        <w:right w:val="none" w:sz="0" w:space="0" w:color="auto"/>
      </w:divBdr>
      <w:divsChild>
        <w:div w:id="197160651">
          <w:marLeft w:val="0"/>
          <w:marRight w:val="0"/>
          <w:marTop w:val="0"/>
          <w:marBottom w:val="0"/>
          <w:divBdr>
            <w:top w:val="none" w:sz="0" w:space="0" w:color="auto"/>
            <w:left w:val="none" w:sz="0" w:space="0" w:color="auto"/>
            <w:bottom w:val="none" w:sz="0" w:space="0" w:color="auto"/>
            <w:right w:val="none" w:sz="0" w:space="0" w:color="auto"/>
          </w:divBdr>
        </w:div>
      </w:divsChild>
    </w:div>
    <w:div w:id="197160952">
      <w:marLeft w:val="0"/>
      <w:marRight w:val="0"/>
      <w:marTop w:val="0"/>
      <w:marBottom w:val="0"/>
      <w:divBdr>
        <w:top w:val="none" w:sz="0" w:space="0" w:color="auto"/>
        <w:left w:val="none" w:sz="0" w:space="0" w:color="auto"/>
        <w:bottom w:val="none" w:sz="0" w:space="0" w:color="auto"/>
        <w:right w:val="none" w:sz="0" w:space="0" w:color="auto"/>
      </w:divBdr>
    </w:div>
    <w:div w:id="197160960">
      <w:marLeft w:val="0"/>
      <w:marRight w:val="0"/>
      <w:marTop w:val="0"/>
      <w:marBottom w:val="0"/>
      <w:divBdr>
        <w:top w:val="none" w:sz="0" w:space="0" w:color="auto"/>
        <w:left w:val="none" w:sz="0" w:space="0" w:color="auto"/>
        <w:bottom w:val="none" w:sz="0" w:space="0" w:color="auto"/>
        <w:right w:val="none" w:sz="0" w:space="0" w:color="auto"/>
      </w:divBdr>
    </w:div>
    <w:div w:id="197160961">
      <w:marLeft w:val="0"/>
      <w:marRight w:val="0"/>
      <w:marTop w:val="0"/>
      <w:marBottom w:val="0"/>
      <w:divBdr>
        <w:top w:val="none" w:sz="0" w:space="0" w:color="auto"/>
        <w:left w:val="none" w:sz="0" w:space="0" w:color="auto"/>
        <w:bottom w:val="none" w:sz="0" w:space="0" w:color="auto"/>
        <w:right w:val="none" w:sz="0" w:space="0" w:color="auto"/>
      </w:divBdr>
    </w:div>
    <w:div w:id="197160963">
      <w:marLeft w:val="0"/>
      <w:marRight w:val="0"/>
      <w:marTop w:val="0"/>
      <w:marBottom w:val="0"/>
      <w:divBdr>
        <w:top w:val="none" w:sz="0" w:space="0" w:color="auto"/>
        <w:left w:val="none" w:sz="0" w:space="0" w:color="auto"/>
        <w:bottom w:val="none" w:sz="0" w:space="0" w:color="auto"/>
        <w:right w:val="none" w:sz="0" w:space="0" w:color="auto"/>
      </w:divBdr>
    </w:div>
    <w:div w:id="197160965">
      <w:marLeft w:val="0"/>
      <w:marRight w:val="0"/>
      <w:marTop w:val="0"/>
      <w:marBottom w:val="0"/>
      <w:divBdr>
        <w:top w:val="none" w:sz="0" w:space="0" w:color="auto"/>
        <w:left w:val="none" w:sz="0" w:space="0" w:color="auto"/>
        <w:bottom w:val="none" w:sz="0" w:space="0" w:color="auto"/>
        <w:right w:val="none" w:sz="0" w:space="0" w:color="auto"/>
      </w:divBdr>
    </w:div>
    <w:div w:id="197160967">
      <w:marLeft w:val="0"/>
      <w:marRight w:val="0"/>
      <w:marTop w:val="0"/>
      <w:marBottom w:val="0"/>
      <w:divBdr>
        <w:top w:val="none" w:sz="0" w:space="0" w:color="auto"/>
        <w:left w:val="none" w:sz="0" w:space="0" w:color="auto"/>
        <w:bottom w:val="none" w:sz="0" w:space="0" w:color="auto"/>
        <w:right w:val="none" w:sz="0" w:space="0" w:color="auto"/>
      </w:divBdr>
    </w:div>
    <w:div w:id="197160968">
      <w:marLeft w:val="0"/>
      <w:marRight w:val="0"/>
      <w:marTop w:val="0"/>
      <w:marBottom w:val="0"/>
      <w:divBdr>
        <w:top w:val="none" w:sz="0" w:space="0" w:color="auto"/>
        <w:left w:val="none" w:sz="0" w:space="0" w:color="auto"/>
        <w:bottom w:val="none" w:sz="0" w:space="0" w:color="auto"/>
        <w:right w:val="none" w:sz="0" w:space="0" w:color="auto"/>
      </w:divBdr>
    </w:div>
    <w:div w:id="197160969">
      <w:marLeft w:val="0"/>
      <w:marRight w:val="0"/>
      <w:marTop w:val="0"/>
      <w:marBottom w:val="0"/>
      <w:divBdr>
        <w:top w:val="none" w:sz="0" w:space="0" w:color="auto"/>
        <w:left w:val="none" w:sz="0" w:space="0" w:color="auto"/>
        <w:bottom w:val="none" w:sz="0" w:space="0" w:color="auto"/>
        <w:right w:val="none" w:sz="0" w:space="0" w:color="auto"/>
      </w:divBdr>
    </w:div>
    <w:div w:id="197160971">
      <w:marLeft w:val="0"/>
      <w:marRight w:val="0"/>
      <w:marTop w:val="0"/>
      <w:marBottom w:val="0"/>
      <w:divBdr>
        <w:top w:val="none" w:sz="0" w:space="0" w:color="auto"/>
        <w:left w:val="none" w:sz="0" w:space="0" w:color="auto"/>
        <w:bottom w:val="none" w:sz="0" w:space="0" w:color="auto"/>
        <w:right w:val="none" w:sz="0" w:space="0" w:color="auto"/>
      </w:divBdr>
      <w:divsChild>
        <w:div w:id="197159766">
          <w:marLeft w:val="0"/>
          <w:marRight w:val="0"/>
          <w:marTop w:val="0"/>
          <w:marBottom w:val="0"/>
          <w:divBdr>
            <w:top w:val="none" w:sz="0" w:space="0" w:color="auto"/>
            <w:left w:val="none" w:sz="0" w:space="0" w:color="auto"/>
            <w:bottom w:val="none" w:sz="0" w:space="0" w:color="auto"/>
            <w:right w:val="none" w:sz="0" w:space="0" w:color="auto"/>
          </w:divBdr>
          <w:divsChild>
            <w:div w:id="197161271">
              <w:marLeft w:val="0"/>
              <w:marRight w:val="0"/>
              <w:marTop w:val="0"/>
              <w:marBottom w:val="0"/>
              <w:divBdr>
                <w:top w:val="none" w:sz="0" w:space="0" w:color="auto"/>
                <w:left w:val="none" w:sz="0" w:space="0" w:color="auto"/>
                <w:bottom w:val="none" w:sz="0" w:space="0" w:color="auto"/>
                <w:right w:val="none" w:sz="0" w:space="0" w:color="auto"/>
              </w:divBdr>
              <w:divsChild>
                <w:div w:id="197160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0149">
          <w:marLeft w:val="0"/>
          <w:marRight w:val="0"/>
          <w:marTop w:val="0"/>
          <w:marBottom w:val="0"/>
          <w:divBdr>
            <w:top w:val="none" w:sz="0" w:space="0" w:color="auto"/>
            <w:left w:val="none" w:sz="0" w:space="0" w:color="auto"/>
            <w:bottom w:val="none" w:sz="0" w:space="0" w:color="auto"/>
            <w:right w:val="none" w:sz="0" w:space="0" w:color="auto"/>
          </w:divBdr>
          <w:divsChild>
            <w:div w:id="197161080">
              <w:marLeft w:val="0"/>
              <w:marRight w:val="0"/>
              <w:marTop w:val="0"/>
              <w:marBottom w:val="0"/>
              <w:divBdr>
                <w:top w:val="none" w:sz="0" w:space="0" w:color="auto"/>
                <w:left w:val="none" w:sz="0" w:space="0" w:color="auto"/>
                <w:bottom w:val="none" w:sz="0" w:space="0" w:color="auto"/>
                <w:right w:val="none" w:sz="0" w:space="0" w:color="auto"/>
              </w:divBdr>
            </w:div>
          </w:divsChild>
        </w:div>
        <w:div w:id="197162144">
          <w:marLeft w:val="0"/>
          <w:marRight w:val="0"/>
          <w:marTop w:val="0"/>
          <w:marBottom w:val="0"/>
          <w:divBdr>
            <w:top w:val="none" w:sz="0" w:space="0" w:color="auto"/>
            <w:left w:val="none" w:sz="0" w:space="0" w:color="auto"/>
            <w:bottom w:val="none" w:sz="0" w:space="0" w:color="auto"/>
            <w:right w:val="none" w:sz="0" w:space="0" w:color="auto"/>
          </w:divBdr>
          <w:divsChild>
            <w:div w:id="197160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0977">
      <w:marLeft w:val="0"/>
      <w:marRight w:val="0"/>
      <w:marTop w:val="0"/>
      <w:marBottom w:val="0"/>
      <w:divBdr>
        <w:top w:val="none" w:sz="0" w:space="0" w:color="auto"/>
        <w:left w:val="none" w:sz="0" w:space="0" w:color="auto"/>
        <w:bottom w:val="none" w:sz="0" w:space="0" w:color="auto"/>
        <w:right w:val="none" w:sz="0" w:space="0" w:color="auto"/>
      </w:divBdr>
    </w:div>
    <w:div w:id="197160979">
      <w:marLeft w:val="0"/>
      <w:marRight w:val="0"/>
      <w:marTop w:val="0"/>
      <w:marBottom w:val="0"/>
      <w:divBdr>
        <w:top w:val="none" w:sz="0" w:space="0" w:color="auto"/>
        <w:left w:val="none" w:sz="0" w:space="0" w:color="auto"/>
        <w:bottom w:val="none" w:sz="0" w:space="0" w:color="auto"/>
        <w:right w:val="none" w:sz="0" w:space="0" w:color="auto"/>
      </w:divBdr>
    </w:div>
    <w:div w:id="197160983">
      <w:marLeft w:val="0"/>
      <w:marRight w:val="0"/>
      <w:marTop w:val="0"/>
      <w:marBottom w:val="0"/>
      <w:divBdr>
        <w:top w:val="none" w:sz="0" w:space="0" w:color="auto"/>
        <w:left w:val="none" w:sz="0" w:space="0" w:color="auto"/>
        <w:bottom w:val="none" w:sz="0" w:space="0" w:color="auto"/>
        <w:right w:val="none" w:sz="0" w:space="0" w:color="auto"/>
      </w:divBdr>
      <w:divsChild>
        <w:div w:id="197160350">
          <w:marLeft w:val="0"/>
          <w:marRight w:val="0"/>
          <w:marTop w:val="0"/>
          <w:marBottom w:val="0"/>
          <w:divBdr>
            <w:top w:val="none" w:sz="0" w:space="0" w:color="auto"/>
            <w:left w:val="none" w:sz="0" w:space="0" w:color="auto"/>
            <w:bottom w:val="none" w:sz="0" w:space="0" w:color="auto"/>
            <w:right w:val="none" w:sz="0" w:space="0" w:color="auto"/>
          </w:divBdr>
          <w:divsChild>
            <w:div w:id="197159808">
              <w:marLeft w:val="0"/>
              <w:marRight w:val="0"/>
              <w:marTop w:val="0"/>
              <w:marBottom w:val="0"/>
              <w:divBdr>
                <w:top w:val="none" w:sz="0" w:space="0" w:color="auto"/>
                <w:left w:val="none" w:sz="0" w:space="0" w:color="auto"/>
                <w:bottom w:val="none" w:sz="0" w:space="0" w:color="auto"/>
                <w:right w:val="none" w:sz="0" w:space="0" w:color="auto"/>
              </w:divBdr>
              <w:divsChild>
                <w:div w:id="197162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160984">
      <w:marLeft w:val="0"/>
      <w:marRight w:val="0"/>
      <w:marTop w:val="0"/>
      <w:marBottom w:val="0"/>
      <w:divBdr>
        <w:top w:val="none" w:sz="0" w:space="0" w:color="auto"/>
        <w:left w:val="none" w:sz="0" w:space="0" w:color="auto"/>
        <w:bottom w:val="none" w:sz="0" w:space="0" w:color="auto"/>
        <w:right w:val="none" w:sz="0" w:space="0" w:color="auto"/>
      </w:divBdr>
      <w:divsChild>
        <w:div w:id="197162532">
          <w:marLeft w:val="0"/>
          <w:marRight w:val="0"/>
          <w:marTop w:val="0"/>
          <w:marBottom w:val="0"/>
          <w:divBdr>
            <w:top w:val="none" w:sz="0" w:space="0" w:color="auto"/>
            <w:left w:val="none" w:sz="0" w:space="0" w:color="auto"/>
            <w:bottom w:val="none" w:sz="0" w:space="0" w:color="auto"/>
            <w:right w:val="none" w:sz="0" w:space="0" w:color="auto"/>
          </w:divBdr>
        </w:div>
      </w:divsChild>
    </w:div>
    <w:div w:id="197160989">
      <w:marLeft w:val="0"/>
      <w:marRight w:val="0"/>
      <w:marTop w:val="0"/>
      <w:marBottom w:val="0"/>
      <w:divBdr>
        <w:top w:val="none" w:sz="0" w:space="0" w:color="auto"/>
        <w:left w:val="none" w:sz="0" w:space="0" w:color="auto"/>
        <w:bottom w:val="none" w:sz="0" w:space="0" w:color="auto"/>
        <w:right w:val="none" w:sz="0" w:space="0" w:color="auto"/>
      </w:divBdr>
      <w:divsChild>
        <w:div w:id="197161941">
          <w:marLeft w:val="0"/>
          <w:marRight w:val="0"/>
          <w:marTop w:val="0"/>
          <w:marBottom w:val="0"/>
          <w:divBdr>
            <w:top w:val="none" w:sz="0" w:space="0" w:color="auto"/>
            <w:left w:val="none" w:sz="0" w:space="0" w:color="auto"/>
            <w:bottom w:val="none" w:sz="0" w:space="0" w:color="auto"/>
            <w:right w:val="none" w:sz="0" w:space="0" w:color="auto"/>
          </w:divBdr>
          <w:divsChild>
            <w:div w:id="197162330">
              <w:marLeft w:val="0"/>
              <w:marRight w:val="0"/>
              <w:marTop w:val="0"/>
              <w:marBottom w:val="0"/>
              <w:divBdr>
                <w:top w:val="none" w:sz="0" w:space="0" w:color="auto"/>
                <w:left w:val="none" w:sz="0" w:space="0" w:color="auto"/>
                <w:bottom w:val="none" w:sz="0" w:space="0" w:color="auto"/>
                <w:right w:val="none" w:sz="0" w:space="0" w:color="auto"/>
              </w:divBdr>
              <w:divsChild>
                <w:div w:id="19716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160990">
      <w:marLeft w:val="0"/>
      <w:marRight w:val="0"/>
      <w:marTop w:val="0"/>
      <w:marBottom w:val="0"/>
      <w:divBdr>
        <w:top w:val="none" w:sz="0" w:space="0" w:color="auto"/>
        <w:left w:val="none" w:sz="0" w:space="0" w:color="auto"/>
        <w:bottom w:val="none" w:sz="0" w:space="0" w:color="auto"/>
        <w:right w:val="none" w:sz="0" w:space="0" w:color="auto"/>
      </w:divBdr>
    </w:div>
    <w:div w:id="197160991">
      <w:marLeft w:val="0"/>
      <w:marRight w:val="0"/>
      <w:marTop w:val="0"/>
      <w:marBottom w:val="0"/>
      <w:divBdr>
        <w:top w:val="none" w:sz="0" w:space="0" w:color="auto"/>
        <w:left w:val="none" w:sz="0" w:space="0" w:color="auto"/>
        <w:bottom w:val="none" w:sz="0" w:space="0" w:color="auto"/>
        <w:right w:val="none" w:sz="0" w:space="0" w:color="auto"/>
      </w:divBdr>
    </w:div>
    <w:div w:id="197160992">
      <w:marLeft w:val="0"/>
      <w:marRight w:val="0"/>
      <w:marTop w:val="0"/>
      <w:marBottom w:val="0"/>
      <w:divBdr>
        <w:top w:val="none" w:sz="0" w:space="0" w:color="auto"/>
        <w:left w:val="none" w:sz="0" w:space="0" w:color="auto"/>
        <w:bottom w:val="none" w:sz="0" w:space="0" w:color="auto"/>
        <w:right w:val="none" w:sz="0" w:space="0" w:color="auto"/>
      </w:divBdr>
      <w:divsChild>
        <w:div w:id="197159918">
          <w:marLeft w:val="0"/>
          <w:marRight w:val="0"/>
          <w:marTop w:val="0"/>
          <w:marBottom w:val="0"/>
          <w:divBdr>
            <w:top w:val="none" w:sz="0" w:space="0" w:color="auto"/>
            <w:left w:val="none" w:sz="0" w:space="0" w:color="auto"/>
            <w:bottom w:val="none" w:sz="0" w:space="0" w:color="auto"/>
            <w:right w:val="none" w:sz="0" w:space="0" w:color="auto"/>
          </w:divBdr>
          <w:divsChild>
            <w:div w:id="197159825">
              <w:marLeft w:val="0"/>
              <w:marRight w:val="0"/>
              <w:marTop w:val="0"/>
              <w:marBottom w:val="0"/>
              <w:divBdr>
                <w:top w:val="none" w:sz="0" w:space="0" w:color="auto"/>
                <w:left w:val="none" w:sz="0" w:space="0" w:color="auto"/>
                <w:bottom w:val="none" w:sz="0" w:space="0" w:color="auto"/>
                <w:right w:val="none" w:sz="0" w:space="0" w:color="auto"/>
              </w:divBdr>
              <w:divsChild>
                <w:div w:id="197162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160993">
      <w:marLeft w:val="0"/>
      <w:marRight w:val="0"/>
      <w:marTop w:val="0"/>
      <w:marBottom w:val="0"/>
      <w:divBdr>
        <w:top w:val="none" w:sz="0" w:space="0" w:color="auto"/>
        <w:left w:val="none" w:sz="0" w:space="0" w:color="auto"/>
        <w:bottom w:val="none" w:sz="0" w:space="0" w:color="auto"/>
        <w:right w:val="none" w:sz="0" w:space="0" w:color="auto"/>
      </w:divBdr>
    </w:div>
    <w:div w:id="197160998">
      <w:marLeft w:val="0"/>
      <w:marRight w:val="0"/>
      <w:marTop w:val="0"/>
      <w:marBottom w:val="0"/>
      <w:divBdr>
        <w:top w:val="none" w:sz="0" w:space="0" w:color="auto"/>
        <w:left w:val="none" w:sz="0" w:space="0" w:color="auto"/>
        <w:bottom w:val="none" w:sz="0" w:space="0" w:color="auto"/>
        <w:right w:val="none" w:sz="0" w:space="0" w:color="auto"/>
      </w:divBdr>
    </w:div>
    <w:div w:id="197160999">
      <w:marLeft w:val="0"/>
      <w:marRight w:val="0"/>
      <w:marTop w:val="0"/>
      <w:marBottom w:val="0"/>
      <w:divBdr>
        <w:top w:val="none" w:sz="0" w:space="0" w:color="auto"/>
        <w:left w:val="none" w:sz="0" w:space="0" w:color="auto"/>
        <w:bottom w:val="none" w:sz="0" w:space="0" w:color="auto"/>
        <w:right w:val="none" w:sz="0" w:space="0" w:color="auto"/>
      </w:divBdr>
      <w:divsChild>
        <w:div w:id="197160750">
          <w:marLeft w:val="0"/>
          <w:marRight w:val="0"/>
          <w:marTop w:val="0"/>
          <w:marBottom w:val="0"/>
          <w:divBdr>
            <w:top w:val="none" w:sz="0" w:space="0" w:color="auto"/>
            <w:left w:val="none" w:sz="0" w:space="0" w:color="auto"/>
            <w:bottom w:val="none" w:sz="0" w:space="0" w:color="auto"/>
            <w:right w:val="none" w:sz="0" w:space="0" w:color="auto"/>
          </w:divBdr>
          <w:divsChild>
            <w:div w:id="197159894">
              <w:marLeft w:val="0"/>
              <w:marRight w:val="0"/>
              <w:marTop w:val="0"/>
              <w:marBottom w:val="0"/>
              <w:divBdr>
                <w:top w:val="none" w:sz="0" w:space="0" w:color="auto"/>
                <w:left w:val="none" w:sz="0" w:space="0" w:color="auto"/>
                <w:bottom w:val="none" w:sz="0" w:space="0" w:color="auto"/>
                <w:right w:val="none" w:sz="0" w:space="0" w:color="auto"/>
              </w:divBdr>
              <w:divsChild>
                <w:div w:id="197159916">
                  <w:marLeft w:val="0"/>
                  <w:marRight w:val="0"/>
                  <w:marTop w:val="0"/>
                  <w:marBottom w:val="0"/>
                  <w:divBdr>
                    <w:top w:val="none" w:sz="0" w:space="0" w:color="auto"/>
                    <w:left w:val="none" w:sz="0" w:space="0" w:color="auto"/>
                    <w:bottom w:val="none" w:sz="0" w:space="0" w:color="auto"/>
                    <w:right w:val="none" w:sz="0" w:space="0" w:color="auto"/>
                  </w:divBdr>
                </w:div>
              </w:divsChild>
            </w:div>
            <w:div w:id="197162200">
              <w:marLeft w:val="0"/>
              <w:marRight w:val="0"/>
              <w:marTop w:val="0"/>
              <w:marBottom w:val="0"/>
              <w:divBdr>
                <w:top w:val="none" w:sz="0" w:space="0" w:color="auto"/>
                <w:left w:val="none" w:sz="0" w:space="0" w:color="auto"/>
                <w:bottom w:val="none" w:sz="0" w:space="0" w:color="auto"/>
                <w:right w:val="none" w:sz="0" w:space="0" w:color="auto"/>
              </w:divBdr>
            </w:div>
          </w:divsChild>
        </w:div>
        <w:div w:id="197161045">
          <w:marLeft w:val="0"/>
          <w:marRight w:val="0"/>
          <w:marTop w:val="0"/>
          <w:marBottom w:val="0"/>
          <w:divBdr>
            <w:top w:val="none" w:sz="0" w:space="0" w:color="auto"/>
            <w:left w:val="none" w:sz="0" w:space="0" w:color="auto"/>
            <w:bottom w:val="none" w:sz="0" w:space="0" w:color="auto"/>
            <w:right w:val="none" w:sz="0" w:space="0" w:color="auto"/>
          </w:divBdr>
        </w:div>
        <w:div w:id="197161393">
          <w:marLeft w:val="0"/>
          <w:marRight w:val="0"/>
          <w:marTop w:val="0"/>
          <w:marBottom w:val="0"/>
          <w:divBdr>
            <w:top w:val="none" w:sz="0" w:space="0" w:color="auto"/>
            <w:left w:val="none" w:sz="0" w:space="0" w:color="auto"/>
            <w:bottom w:val="none" w:sz="0" w:space="0" w:color="auto"/>
            <w:right w:val="none" w:sz="0" w:space="0" w:color="auto"/>
          </w:divBdr>
        </w:div>
        <w:div w:id="197161985">
          <w:marLeft w:val="0"/>
          <w:marRight w:val="0"/>
          <w:marTop w:val="0"/>
          <w:marBottom w:val="0"/>
          <w:divBdr>
            <w:top w:val="none" w:sz="0" w:space="0" w:color="auto"/>
            <w:left w:val="none" w:sz="0" w:space="0" w:color="auto"/>
            <w:bottom w:val="none" w:sz="0" w:space="0" w:color="auto"/>
            <w:right w:val="none" w:sz="0" w:space="0" w:color="auto"/>
          </w:divBdr>
        </w:div>
      </w:divsChild>
    </w:div>
    <w:div w:id="197161008">
      <w:marLeft w:val="0"/>
      <w:marRight w:val="0"/>
      <w:marTop w:val="0"/>
      <w:marBottom w:val="0"/>
      <w:divBdr>
        <w:top w:val="none" w:sz="0" w:space="0" w:color="auto"/>
        <w:left w:val="none" w:sz="0" w:space="0" w:color="auto"/>
        <w:bottom w:val="none" w:sz="0" w:space="0" w:color="auto"/>
        <w:right w:val="none" w:sz="0" w:space="0" w:color="auto"/>
      </w:divBdr>
    </w:div>
    <w:div w:id="197161012">
      <w:marLeft w:val="0"/>
      <w:marRight w:val="0"/>
      <w:marTop w:val="0"/>
      <w:marBottom w:val="0"/>
      <w:divBdr>
        <w:top w:val="none" w:sz="0" w:space="0" w:color="auto"/>
        <w:left w:val="none" w:sz="0" w:space="0" w:color="auto"/>
        <w:bottom w:val="none" w:sz="0" w:space="0" w:color="auto"/>
        <w:right w:val="none" w:sz="0" w:space="0" w:color="auto"/>
      </w:divBdr>
      <w:divsChild>
        <w:div w:id="197161223">
          <w:marLeft w:val="0"/>
          <w:marRight w:val="0"/>
          <w:marTop w:val="0"/>
          <w:marBottom w:val="0"/>
          <w:divBdr>
            <w:top w:val="none" w:sz="0" w:space="0" w:color="auto"/>
            <w:left w:val="none" w:sz="0" w:space="0" w:color="auto"/>
            <w:bottom w:val="none" w:sz="0" w:space="0" w:color="auto"/>
            <w:right w:val="none" w:sz="0" w:space="0" w:color="auto"/>
          </w:divBdr>
        </w:div>
        <w:div w:id="197161792">
          <w:marLeft w:val="0"/>
          <w:marRight w:val="0"/>
          <w:marTop w:val="0"/>
          <w:marBottom w:val="0"/>
          <w:divBdr>
            <w:top w:val="none" w:sz="0" w:space="0" w:color="auto"/>
            <w:left w:val="none" w:sz="0" w:space="0" w:color="auto"/>
            <w:bottom w:val="none" w:sz="0" w:space="0" w:color="auto"/>
            <w:right w:val="none" w:sz="0" w:space="0" w:color="auto"/>
          </w:divBdr>
          <w:divsChild>
            <w:div w:id="197160723">
              <w:marLeft w:val="0"/>
              <w:marRight w:val="0"/>
              <w:marTop w:val="0"/>
              <w:marBottom w:val="0"/>
              <w:divBdr>
                <w:top w:val="none" w:sz="0" w:space="0" w:color="auto"/>
                <w:left w:val="none" w:sz="0" w:space="0" w:color="auto"/>
                <w:bottom w:val="none" w:sz="0" w:space="0" w:color="auto"/>
                <w:right w:val="none" w:sz="0" w:space="0" w:color="auto"/>
              </w:divBdr>
              <w:divsChild>
                <w:div w:id="197161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161013">
      <w:marLeft w:val="0"/>
      <w:marRight w:val="0"/>
      <w:marTop w:val="0"/>
      <w:marBottom w:val="0"/>
      <w:divBdr>
        <w:top w:val="none" w:sz="0" w:space="0" w:color="auto"/>
        <w:left w:val="none" w:sz="0" w:space="0" w:color="auto"/>
        <w:bottom w:val="none" w:sz="0" w:space="0" w:color="auto"/>
        <w:right w:val="none" w:sz="0" w:space="0" w:color="auto"/>
      </w:divBdr>
    </w:div>
    <w:div w:id="197161021">
      <w:marLeft w:val="0"/>
      <w:marRight w:val="0"/>
      <w:marTop w:val="0"/>
      <w:marBottom w:val="0"/>
      <w:divBdr>
        <w:top w:val="none" w:sz="0" w:space="0" w:color="auto"/>
        <w:left w:val="none" w:sz="0" w:space="0" w:color="auto"/>
        <w:bottom w:val="none" w:sz="0" w:space="0" w:color="auto"/>
        <w:right w:val="none" w:sz="0" w:space="0" w:color="auto"/>
      </w:divBdr>
    </w:div>
    <w:div w:id="197161022">
      <w:marLeft w:val="0"/>
      <w:marRight w:val="0"/>
      <w:marTop w:val="0"/>
      <w:marBottom w:val="0"/>
      <w:divBdr>
        <w:top w:val="none" w:sz="0" w:space="0" w:color="auto"/>
        <w:left w:val="none" w:sz="0" w:space="0" w:color="auto"/>
        <w:bottom w:val="none" w:sz="0" w:space="0" w:color="auto"/>
        <w:right w:val="none" w:sz="0" w:space="0" w:color="auto"/>
      </w:divBdr>
      <w:divsChild>
        <w:div w:id="197161912">
          <w:marLeft w:val="0"/>
          <w:marRight w:val="0"/>
          <w:marTop w:val="0"/>
          <w:marBottom w:val="0"/>
          <w:divBdr>
            <w:top w:val="none" w:sz="0" w:space="0" w:color="auto"/>
            <w:left w:val="none" w:sz="0" w:space="0" w:color="auto"/>
            <w:bottom w:val="none" w:sz="0" w:space="0" w:color="auto"/>
            <w:right w:val="none" w:sz="0" w:space="0" w:color="auto"/>
          </w:divBdr>
        </w:div>
      </w:divsChild>
    </w:div>
    <w:div w:id="197161023">
      <w:marLeft w:val="0"/>
      <w:marRight w:val="0"/>
      <w:marTop w:val="0"/>
      <w:marBottom w:val="0"/>
      <w:divBdr>
        <w:top w:val="none" w:sz="0" w:space="0" w:color="auto"/>
        <w:left w:val="none" w:sz="0" w:space="0" w:color="auto"/>
        <w:bottom w:val="none" w:sz="0" w:space="0" w:color="auto"/>
        <w:right w:val="none" w:sz="0" w:space="0" w:color="auto"/>
      </w:divBdr>
    </w:div>
    <w:div w:id="197161026">
      <w:marLeft w:val="0"/>
      <w:marRight w:val="0"/>
      <w:marTop w:val="0"/>
      <w:marBottom w:val="0"/>
      <w:divBdr>
        <w:top w:val="none" w:sz="0" w:space="0" w:color="auto"/>
        <w:left w:val="none" w:sz="0" w:space="0" w:color="auto"/>
        <w:bottom w:val="none" w:sz="0" w:space="0" w:color="auto"/>
        <w:right w:val="none" w:sz="0" w:space="0" w:color="auto"/>
      </w:divBdr>
    </w:div>
    <w:div w:id="197161027">
      <w:marLeft w:val="0"/>
      <w:marRight w:val="0"/>
      <w:marTop w:val="0"/>
      <w:marBottom w:val="0"/>
      <w:divBdr>
        <w:top w:val="none" w:sz="0" w:space="0" w:color="auto"/>
        <w:left w:val="none" w:sz="0" w:space="0" w:color="auto"/>
        <w:bottom w:val="none" w:sz="0" w:space="0" w:color="auto"/>
        <w:right w:val="none" w:sz="0" w:space="0" w:color="auto"/>
      </w:divBdr>
    </w:div>
    <w:div w:id="197161030">
      <w:marLeft w:val="0"/>
      <w:marRight w:val="0"/>
      <w:marTop w:val="0"/>
      <w:marBottom w:val="0"/>
      <w:divBdr>
        <w:top w:val="none" w:sz="0" w:space="0" w:color="auto"/>
        <w:left w:val="none" w:sz="0" w:space="0" w:color="auto"/>
        <w:bottom w:val="none" w:sz="0" w:space="0" w:color="auto"/>
        <w:right w:val="none" w:sz="0" w:space="0" w:color="auto"/>
      </w:divBdr>
      <w:divsChild>
        <w:div w:id="197160988">
          <w:marLeft w:val="0"/>
          <w:marRight w:val="0"/>
          <w:marTop w:val="0"/>
          <w:marBottom w:val="0"/>
          <w:divBdr>
            <w:top w:val="none" w:sz="0" w:space="0" w:color="auto"/>
            <w:left w:val="none" w:sz="0" w:space="0" w:color="auto"/>
            <w:bottom w:val="none" w:sz="0" w:space="0" w:color="auto"/>
            <w:right w:val="none" w:sz="0" w:space="0" w:color="auto"/>
          </w:divBdr>
          <w:divsChild>
            <w:div w:id="197162420">
              <w:marLeft w:val="0"/>
              <w:marRight w:val="0"/>
              <w:marTop w:val="0"/>
              <w:marBottom w:val="0"/>
              <w:divBdr>
                <w:top w:val="none" w:sz="0" w:space="0" w:color="auto"/>
                <w:left w:val="none" w:sz="0" w:space="0" w:color="auto"/>
                <w:bottom w:val="none" w:sz="0" w:space="0" w:color="auto"/>
                <w:right w:val="none" w:sz="0" w:space="0" w:color="auto"/>
              </w:divBdr>
              <w:divsChild>
                <w:div w:id="197161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161032">
      <w:marLeft w:val="0"/>
      <w:marRight w:val="0"/>
      <w:marTop w:val="0"/>
      <w:marBottom w:val="0"/>
      <w:divBdr>
        <w:top w:val="none" w:sz="0" w:space="0" w:color="auto"/>
        <w:left w:val="none" w:sz="0" w:space="0" w:color="auto"/>
        <w:bottom w:val="none" w:sz="0" w:space="0" w:color="auto"/>
        <w:right w:val="none" w:sz="0" w:space="0" w:color="auto"/>
      </w:divBdr>
    </w:div>
    <w:div w:id="197161036">
      <w:marLeft w:val="0"/>
      <w:marRight w:val="0"/>
      <w:marTop w:val="0"/>
      <w:marBottom w:val="0"/>
      <w:divBdr>
        <w:top w:val="none" w:sz="0" w:space="0" w:color="auto"/>
        <w:left w:val="none" w:sz="0" w:space="0" w:color="auto"/>
        <w:bottom w:val="none" w:sz="0" w:space="0" w:color="auto"/>
        <w:right w:val="none" w:sz="0" w:space="0" w:color="auto"/>
      </w:divBdr>
    </w:div>
    <w:div w:id="197161037">
      <w:marLeft w:val="0"/>
      <w:marRight w:val="0"/>
      <w:marTop w:val="0"/>
      <w:marBottom w:val="0"/>
      <w:divBdr>
        <w:top w:val="none" w:sz="0" w:space="0" w:color="auto"/>
        <w:left w:val="none" w:sz="0" w:space="0" w:color="auto"/>
        <w:bottom w:val="none" w:sz="0" w:space="0" w:color="auto"/>
        <w:right w:val="none" w:sz="0" w:space="0" w:color="auto"/>
      </w:divBdr>
    </w:div>
    <w:div w:id="197161038">
      <w:marLeft w:val="0"/>
      <w:marRight w:val="0"/>
      <w:marTop w:val="0"/>
      <w:marBottom w:val="0"/>
      <w:divBdr>
        <w:top w:val="none" w:sz="0" w:space="0" w:color="auto"/>
        <w:left w:val="none" w:sz="0" w:space="0" w:color="auto"/>
        <w:bottom w:val="none" w:sz="0" w:space="0" w:color="auto"/>
        <w:right w:val="none" w:sz="0" w:space="0" w:color="auto"/>
      </w:divBdr>
    </w:div>
    <w:div w:id="197161039">
      <w:marLeft w:val="0"/>
      <w:marRight w:val="0"/>
      <w:marTop w:val="0"/>
      <w:marBottom w:val="0"/>
      <w:divBdr>
        <w:top w:val="none" w:sz="0" w:space="0" w:color="auto"/>
        <w:left w:val="none" w:sz="0" w:space="0" w:color="auto"/>
        <w:bottom w:val="none" w:sz="0" w:space="0" w:color="auto"/>
        <w:right w:val="none" w:sz="0" w:space="0" w:color="auto"/>
      </w:divBdr>
    </w:div>
    <w:div w:id="197161042">
      <w:marLeft w:val="0"/>
      <w:marRight w:val="0"/>
      <w:marTop w:val="0"/>
      <w:marBottom w:val="0"/>
      <w:divBdr>
        <w:top w:val="none" w:sz="0" w:space="0" w:color="auto"/>
        <w:left w:val="none" w:sz="0" w:space="0" w:color="auto"/>
        <w:bottom w:val="none" w:sz="0" w:space="0" w:color="auto"/>
        <w:right w:val="none" w:sz="0" w:space="0" w:color="auto"/>
      </w:divBdr>
    </w:div>
    <w:div w:id="197161047">
      <w:marLeft w:val="0"/>
      <w:marRight w:val="0"/>
      <w:marTop w:val="0"/>
      <w:marBottom w:val="0"/>
      <w:divBdr>
        <w:top w:val="none" w:sz="0" w:space="0" w:color="auto"/>
        <w:left w:val="none" w:sz="0" w:space="0" w:color="auto"/>
        <w:bottom w:val="none" w:sz="0" w:space="0" w:color="auto"/>
        <w:right w:val="none" w:sz="0" w:space="0" w:color="auto"/>
      </w:divBdr>
    </w:div>
    <w:div w:id="197161051">
      <w:marLeft w:val="0"/>
      <w:marRight w:val="0"/>
      <w:marTop w:val="0"/>
      <w:marBottom w:val="0"/>
      <w:divBdr>
        <w:top w:val="none" w:sz="0" w:space="0" w:color="auto"/>
        <w:left w:val="none" w:sz="0" w:space="0" w:color="auto"/>
        <w:bottom w:val="none" w:sz="0" w:space="0" w:color="auto"/>
        <w:right w:val="none" w:sz="0" w:space="0" w:color="auto"/>
      </w:divBdr>
    </w:div>
    <w:div w:id="197161054">
      <w:marLeft w:val="0"/>
      <w:marRight w:val="0"/>
      <w:marTop w:val="0"/>
      <w:marBottom w:val="0"/>
      <w:divBdr>
        <w:top w:val="none" w:sz="0" w:space="0" w:color="auto"/>
        <w:left w:val="none" w:sz="0" w:space="0" w:color="auto"/>
        <w:bottom w:val="none" w:sz="0" w:space="0" w:color="auto"/>
        <w:right w:val="none" w:sz="0" w:space="0" w:color="auto"/>
      </w:divBdr>
    </w:div>
    <w:div w:id="197161055">
      <w:marLeft w:val="0"/>
      <w:marRight w:val="0"/>
      <w:marTop w:val="0"/>
      <w:marBottom w:val="0"/>
      <w:divBdr>
        <w:top w:val="none" w:sz="0" w:space="0" w:color="auto"/>
        <w:left w:val="none" w:sz="0" w:space="0" w:color="auto"/>
        <w:bottom w:val="none" w:sz="0" w:space="0" w:color="auto"/>
        <w:right w:val="none" w:sz="0" w:space="0" w:color="auto"/>
      </w:divBdr>
      <w:divsChild>
        <w:div w:id="197159718">
          <w:marLeft w:val="0"/>
          <w:marRight w:val="0"/>
          <w:marTop w:val="0"/>
          <w:marBottom w:val="0"/>
          <w:divBdr>
            <w:top w:val="none" w:sz="0" w:space="0" w:color="auto"/>
            <w:left w:val="none" w:sz="0" w:space="0" w:color="auto"/>
            <w:bottom w:val="none" w:sz="0" w:space="0" w:color="auto"/>
            <w:right w:val="none" w:sz="0" w:space="0" w:color="auto"/>
          </w:divBdr>
        </w:div>
        <w:div w:id="197160391">
          <w:marLeft w:val="0"/>
          <w:marRight w:val="0"/>
          <w:marTop w:val="0"/>
          <w:marBottom w:val="0"/>
          <w:divBdr>
            <w:top w:val="single" w:sz="4" w:space="1" w:color="000000"/>
            <w:left w:val="single" w:sz="4" w:space="4" w:color="000000"/>
            <w:bottom w:val="single" w:sz="4" w:space="1" w:color="000000"/>
            <w:right w:val="single" w:sz="4" w:space="4" w:color="000000"/>
          </w:divBdr>
        </w:div>
        <w:div w:id="197160442">
          <w:marLeft w:val="0"/>
          <w:marRight w:val="0"/>
          <w:marTop w:val="0"/>
          <w:marBottom w:val="0"/>
          <w:divBdr>
            <w:top w:val="none" w:sz="0" w:space="0" w:color="auto"/>
            <w:left w:val="none" w:sz="0" w:space="0" w:color="auto"/>
            <w:bottom w:val="none" w:sz="0" w:space="0" w:color="auto"/>
            <w:right w:val="none" w:sz="0" w:space="0" w:color="auto"/>
          </w:divBdr>
        </w:div>
        <w:div w:id="197160553">
          <w:marLeft w:val="0"/>
          <w:marRight w:val="0"/>
          <w:marTop w:val="0"/>
          <w:marBottom w:val="0"/>
          <w:divBdr>
            <w:top w:val="none" w:sz="0" w:space="0" w:color="auto"/>
            <w:left w:val="none" w:sz="0" w:space="0" w:color="auto"/>
            <w:bottom w:val="none" w:sz="0" w:space="0" w:color="auto"/>
            <w:right w:val="none" w:sz="0" w:space="0" w:color="auto"/>
          </w:divBdr>
          <w:divsChild>
            <w:div w:id="197162540">
              <w:marLeft w:val="0"/>
              <w:marRight w:val="0"/>
              <w:marTop w:val="0"/>
              <w:marBottom w:val="0"/>
              <w:divBdr>
                <w:top w:val="none" w:sz="0" w:space="0" w:color="auto"/>
                <w:left w:val="none" w:sz="0" w:space="0" w:color="auto"/>
                <w:bottom w:val="none" w:sz="0" w:space="0" w:color="auto"/>
                <w:right w:val="none" w:sz="0" w:space="0" w:color="auto"/>
              </w:divBdr>
            </w:div>
          </w:divsChild>
        </w:div>
        <w:div w:id="197160606">
          <w:marLeft w:val="0"/>
          <w:marRight w:val="0"/>
          <w:marTop w:val="0"/>
          <w:marBottom w:val="0"/>
          <w:divBdr>
            <w:top w:val="single" w:sz="4" w:space="1" w:color="000000"/>
            <w:left w:val="single" w:sz="4" w:space="4" w:color="000000"/>
            <w:bottom w:val="single" w:sz="4" w:space="1" w:color="000000"/>
            <w:right w:val="single" w:sz="4" w:space="4" w:color="000000"/>
          </w:divBdr>
        </w:div>
      </w:divsChild>
    </w:div>
    <w:div w:id="197161060">
      <w:marLeft w:val="0"/>
      <w:marRight w:val="0"/>
      <w:marTop w:val="0"/>
      <w:marBottom w:val="0"/>
      <w:divBdr>
        <w:top w:val="none" w:sz="0" w:space="0" w:color="auto"/>
        <w:left w:val="none" w:sz="0" w:space="0" w:color="auto"/>
        <w:bottom w:val="none" w:sz="0" w:space="0" w:color="auto"/>
        <w:right w:val="none" w:sz="0" w:space="0" w:color="auto"/>
      </w:divBdr>
    </w:div>
    <w:div w:id="197161063">
      <w:marLeft w:val="0"/>
      <w:marRight w:val="0"/>
      <w:marTop w:val="0"/>
      <w:marBottom w:val="0"/>
      <w:divBdr>
        <w:top w:val="none" w:sz="0" w:space="0" w:color="auto"/>
        <w:left w:val="none" w:sz="0" w:space="0" w:color="auto"/>
        <w:bottom w:val="none" w:sz="0" w:space="0" w:color="auto"/>
        <w:right w:val="none" w:sz="0" w:space="0" w:color="auto"/>
      </w:divBdr>
    </w:div>
    <w:div w:id="197161064">
      <w:marLeft w:val="0"/>
      <w:marRight w:val="0"/>
      <w:marTop w:val="0"/>
      <w:marBottom w:val="0"/>
      <w:divBdr>
        <w:top w:val="none" w:sz="0" w:space="0" w:color="auto"/>
        <w:left w:val="none" w:sz="0" w:space="0" w:color="auto"/>
        <w:bottom w:val="none" w:sz="0" w:space="0" w:color="auto"/>
        <w:right w:val="none" w:sz="0" w:space="0" w:color="auto"/>
      </w:divBdr>
    </w:div>
    <w:div w:id="197161067">
      <w:marLeft w:val="0"/>
      <w:marRight w:val="0"/>
      <w:marTop w:val="0"/>
      <w:marBottom w:val="0"/>
      <w:divBdr>
        <w:top w:val="none" w:sz="0" w:space="0" w:color="auto"/>
        <w:left w:val="none" w:sz="0" w:space="0" w:color="auto"/>
        <w:bottom w:val="none" w:sz="0" w:space="0" w:color="auto"/>
        <w:right w:val="none" w:sz="0" w:space="0" w:color="auto"/>
      </w:divBdr>
    </w:div>
    <w:div w:id="197161068">
      <w:marLeft w:val="0"/>
      <w:marRight w:val="0"/>
      <w:marTop w:val="0"/>
      <w:marBottom w:val="0"/>
      <w:divBdr>
        <w:top w:val="none" w:sz="0" w:space="0" w:color="auto"/>
        <w:left w:val="none" w:sz="0" w:space="0" w:color="auto"/>
        <w:bottom w:val="none" w:sz="0" w:space="0" w:color="auto"/>
        <w:right w:val="none" w:sz="0" w:space="0" w:color="auto"/>
      </w:divBdr>
      <w:divsChild>
        <w:div w:id="197160086">
          <w:marLeft w:val="0"/>
          <w:marRight w:val="0"/>
          <w:marTop w:val="0"/>
          <w:marBottom w:val="0"/>
          <w:divBdr>
            <w:top w:val="none" w:sz="0" w:space="0" w:color="auto"/>
            <w:left w:val="none" w:sz="0" w:space="0" w:color="auto"/>
            <w:bottom w:val="none" w:sz="0" w:space="0" w:color="auto"/>
            <w:right w:val="none" w:sz="0" w:space="0" w:color="auto"/>
          </w:divBdr>
        </w:div>
      </w:divsChild>
    </w:div>
    <w:div w:id="197161069">
      <w:marLeft w:val="0"/>
      <w:marRight w:val="0"/>
      <w:marTop w:val="0"/>
      <w:marBottom w:val="0"/>
      <w:divBdr>
        <w:top w:val="none" w:sz="0" w:space="0" w:color="auto"/>
        <w:left w:val="none" w:sz="0" w:space="0" w:color="auto"/>
        <w:bottom w:val="none" w:sz="0" w:space="0" w:color="auto"/>
        <w:right w:val="none" w:sz="0" w:space="0" w:color="auto"/>
      </w:divBdr>
    </w:div>
    <w:div w:id="197161071">
      <w:marLeft w:val="0"/>
      <w:marRight w:val="0"/>
      <w:marTop w:val="0"/>
      <w:marBottom w:val="0"/>
      <w:divBdr>
        <w:top w:val="none" w:sz="0" w:space="0" w:color="auto"/>
        <w:left w:val="none" w:sz="0" w:space="0" w:color="auto"/>
        <w:bottom w:val="none" w:sz="0" w:space="0" w:color="auto"/>
        <w:right w:val="none" w:sz="0" w:space="0" w:color="auto"/>
      </w:divBdr>
    </w:div>
    <w:div w:id="197161072">
      <w:marLeft w:val="0"/>
      <w:marRight w:val="0"/>
      <w:marTop w:val="0"/>
      <w:marBottom w:val="0"/>
      <w:divBdr>
        <w:top w:val="none" w:sz="0" w:space="0" w:color="auto"/>
        <w:left w:val="none" w:sz="0" w:space="0" w:color="auto"/>
        <w:bottom w:val="none" w:sz="0" w:space="0" w:color="auto"/>
        <w:right w:val="none" w:sz="0" w:space="0" w:color="auto"/>
      </w:divBdr>
    </w:div>
    <w:div w:id="197161073">
      <w:marLeft w:val="0"/>
      <w:marRight w:val="0"/>
      <w:marTop w:val="0"/>
      <w:marBottom w:val="0"/>
      <w:divBdr>
        <w:top w:val="none" w:sz="0" w:space="0" w:color="auto"/>
        <w:left w:val="none" w:sz="0" w:space="0" w:color="auto"/>
        <w:bottom w:val="none" w:sz="0" w:space="0" w:color="auto"/>
        <w:right w:val="none" w:sz="0" w:space="0" w:color="auto"/>
      </w:divBdr>
    </w:div>
    <w:div w:id="197161075">
      <w:marLeft w:val="0"/>
      <w:marRight w:val="0"/>
      <w:marTop w:val="0"/>
      <w:marBottom w:val="0"/>
      <w:divBdr>
        <w:top w:val="none" w:sz="0" w:space="0" w:color="auto"/>
        <w:left w:val="none" w:sz="0" w:space="0" w:color="auto"/>
        <w:bottom w:val="none" w:sz="0" w:space="0" w:color="auto"/>
        <w:right w:val="none" w:sz="0" w:space="0" w:color="auto"/>
      </w:divBdr>
    </w:div>
    <w:div w:id="197161077">
      <w:marLeft w:val="0"/>
      <w:marRight w:val="0"/>
      <w:marTop w:val="0"/>
      <w:marBottom w:val="0"/>
      <w:divBdr>
        <w:top w:val="none" w:sz="0" w:space="0" w:color="auto"/>
        <w:left w:val="none" w:sz="0" w:space="0" w:color="auto"/>
        <w:bottom w:val="none" w:sz="0" w:space="0" w:color="auto"/>
        <w:right w:val="none" w:sz="0" w:space="0" w:color="auto"/>
      </w:divBdr>
      <w:divsChild>
        <w:div w:id="197162098">
          <w:marLeft w:val="0"/>
          <w:marRight w:val="0"/>
          <w:marTop w:val="0"/>
          <w:marBottom w:val="0"/>
          <w:divBdr>
            <w:top w:val="none" w:sz="0" w:space="0" w:color="auto"/>
            <w:left w:val="none" w:sz="0" w:space="0" w:color="auto"/>
            <w:bottom w:val="none" w:sz="0" w:space="0" w:color="auto"/>
            <w:right w:val="none" w:sz="0" w:space="0" w:color="auto"/>
          </w:divBdr>
          <w:divsChild>
            <w:div w:id="197160578">
              <w:marLeft w:val="0"/>
              <w:marRight w:val="0"/>
              <w:marTop w:val="0"/>
              <w:marBottom w:val="0"/>
              <w:divBdr>
                <w:top w:val="none" w:sz="0" w:space="0" w:color="auto"/>
                <w:left w:val="none" w:sz="0" w:space="0" w:color="auto"/>
                <w:bottom w:val="none" w:sz="0" w:space="0" w:color="auto"/>
                <w:right w:val="none" w:sz="0" w:space="0" w:color="auto"/>
              </w:divBdr>
              <w:divsChild>
                <w:div w:id="197161333">
                  <w:marLeft w:val="0"/>
                  <w:marRight w:val="0"/>
                  <w:marTop w:val="0"/>
                  <w:marBottom w:val="0"/>
                  <w:divBdr>
                    <w:top w:val="none" w:sz="0" w:space="0" w:color="auto"/>
                    <w:left w:val="none" w:sz="0" w:space="0" w:color="auto"/>
                    <w:bottom w:val="none" w:sz="0" w:space="0" w:color="auto"/>
                    <w:right w:val="none" w:sz="0" w:space="0" w:color="auto"/>
                  </w:divBdr>
                  <w:divsChild>
                    <w:div w:id="197159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161078">
      <w:marLeft w:val="0"/>
      <w:marRight w:val="0"/>
      <w:marTop w:val="0"/>
      <w:marBottom w:val="0"/>
      <w:divBdr>
        <w:top w:val="none" w:sz="0" w:space="0" w:color="auto"/>
        <w:left w:val="none" w:sz="0" w:space="0" w:color="auto"/>
        <w:bottom w:val="none" w:sz="0" w:space="0" w:color="auto"/>
        <w:right w:val="none" w:sz="0" w:space="0" w:color="auto"/>
      </w:divBdr>
      <w:divsChild>
        <w:div w:id="197161100">
          <w:marLeft w:val="0"/>
          <w:marRight w:val="0"/>
          <w:marTop w:val="0"/>
          <w:marBottom w:val="0"/>
          <w:divBdr>
            <w:top w:val="none" w:sz="0" w:space="0" w:color="auto"/>
            <w:left w:val="none" w:sz="0" w:space="0" w:color="auto"/>
            <w:bottom w:val="none" w:sz="0" w:space="0" w:color="auto"/>
            <w:right w:val="none" w:sz="0" w:space="0" w:color="auto"/>
          </w:divBdr>
        </w:div>
        <w:div w:id="197161590">
          <w:marLeft w:val="0"/>
          <w:marRight w:val="0"/>
          <w:marTop w:val="0"/>
          <w:marBottom w:val="0"/>
          <w:divBdr>
            <w:top w:val="none" w:sz="0" w:space="0" w:color="auto"/>
            <w:left w:val="none" w:sz="0" w:space="0" w:color="auto"/>
            <w:bottom w:val="none" w:sz="0" w:space="0" w:color="auto"/>
            <w:right w:val="none" w:sz="0" w:space="0" w:color="auto"/>
          </w:divBdr>
        </w:div>
        <w:div w:id="197161624">
          <w:marLeft w:val="0"/>
          <w:marRight w:val="0"/>
          <w:marTop w:val="0"/>
          <w:marBottom w:val="0"/>
          <w:divBdr>
            <w:top w:val="none" w:sz="0" w:space="0" w:color="auto"/>
            <w:left w:val="none" w:sz="0" w:space="0" w:color="auto"/>
            <w:bottom w:val="none" w:sz="0" w:space="0" w:color="auto"/>
            <w:right w:val="none" w:sz="0" w:space="0" w:color="auto"/>
          </w:divBdr>
        </w:div>
        <w:div w:id="197161673">
          <w:marLeft w:val="0"/>
          <w:marRight w:val="0"/>
          <w:marTop w:val="0"/>
          <w:marBottom w:val="0"/>
          <w:divBdr>
            <w:top w:val="none" w:sz="0" w:space="0" w:color="auto"/>
            <w:left w:val="none" w:sz="0" w:space="0" w:color="auto"/>
            <w:bottom w:val="none" w:sz="0" w:space="0" w:color="auto"/>
            <w:right w:val="none" w:sz="0" w:space="0" w:color="auto"/>
          </w:divBdr>
        </w:div>
        <w:div w:id="197161698">
          <w:marLeft w:val="0"/>
          <w:marRight w:val="0"/>
          <w:marTop w:val="0"/>
          <w:marBottom w:val="0"/>
          <w:divBdr>
            <w:top w:val="none" w:sz="0" w:space="0" w:color="auto"/>
            <w:left w:val="none" w:sz="0" w:space="0" w:color="auto"/>
            <w:bottom w:val="none" w:sz="0" w:space="0" w:color="auto"/>
            <w:right w:val="none" w:sz="0" w:space="0" w:color="auto"/>
          </w:divBdr>
        </w:div>
      </w:divsChild>
    </w:div>
    <w:div w:id="197161079">
      <w:marLeft w:val="0"/>
      <w:marRight w:val="0"/>
      <w:marTop w:val="0"/>
      <w:marBottom w:val="0"/>
      <w:divBdr>
        <w:top w:val="none" w:sz="0" w:space="0" w:color="auto"/>
        <w:left w:val="none" w:sz="0" w:space="0" w:color="auto"/>
        <w:bottom w:val="none" w:sz="0" w:space="0" w:color="auto"/>
        <w:right w:val="none" w:sz="0" w:space="0" w:color="auto"/>
      </w:divBdr>
    </w:div>
    <w:div w:id="197161081">
      <w:marLeft w:val="0"/>
      <w:marRight w:val="0"/>
      <w:marTop w:val="0"/>
      <w:marBottom w:val="0"/>
      <w:divBdr>
        <w:top w:val="none" w:sz="0" w:space="0" w:color="auto"/>
        <w:left w:val="none" w:sz="0" w:space="0" w:color="auto"/>
        <w:bottom w:val="none" w:sz="0" w:space="0" w:color="auto"/>
        <w:right w:val="none" w:sz="0" w:space="0" w:color="auto"/>
      </w:divBdr>
    </w:div>
    <w:div w:id="197161082">
      <w:marLeft w:val="0"/>
      <w:marRight w:val="0"/>
      <w:marTop w:val="0"/>
      <w:marBottom w:val="0"/>
      <w:divBdr>
        <w:top w:val="none" w:sz="0" w:space="0" w:color="auto"/>
        <w:left w:val="none" w:sz="0" w:space="0" w:color="auto"/>
        <w:bottom w:val="none" w:sz="0" w:space="0" w:color="auto"/>
        <w:right w:val="none" w:sz="0" w:space="0" w:color="auto"/>
      </w:divBdr>
      <w:divsChild>
        <w:div w:id="197161974">
          <w:marLeft w:val="0"/>
          <w:marRight w:val="0"/>
          <w:marTop w:val="0"/>
          <w:marBottom w:val="0"/>
          <w:divBdr>
            <w:top w:val="none" w:sz="0" w:space="0" w:color="auto"/>
            <w:left w:val="none" w:sz="0" w:space="0" w:color="auto"/>
            <w:bottom w:val="none" w:sz="0" w:space="0" w:color="auto"/>
            <w:right w:val="none" w:sz="0" w:space="0" w:color="auto"/>
          </w:divBdr>
        </w:div>
      </w:divsChild>
    </w:div>
    <w:div w:id="197161084">
      <w:marLeft w:val="0"/>
      <w:marRight w:val="0"/>
      <w:marTop w:val="0"/>
      <w:marBottom w:val="0"/>
      <w:divBdr>
        <w:top w:val="none" w:sz="0" w:space="0" w:color="auto"/>
        <w:left w:val="none" w:sz="0" w:space="0" w:color="auto"/>
        <w:bottom w:val="none" w:sz="0" w:space="0" w:color="auto"/>
        <w:right w:val="none" w:sz="0" w:space="0" w:color="auto"/>
      </w:divBdr>
    </w:div>
    <w:div w:id="197161085">
      <w:marLeft w:val="0"/>
      <w:marRight w:val="0"/>
      <w:marTop w:val="0"/>
      <w:marBottom w:val="0"/>
      <w:divBdr>
        <w:top w:val="none" w:sz="0" w:space="0" w:color="auto"/>
        <w:left w:val="none" w:sz="0" w:space="0" w:color="auto"/>
        <w:bottom w:val="none" w:sz="0" w:space="0" w:color="auto"/>
        <w:right w:val="none" w:sz="0" w:space="0" w:color="auto"/>
      </w:divBdr>
    </w:div>
    <w:div w:id="197161087">
      <w:marLeft w:val="0"/>
      <w:marRight w:val="0"/>
      <w:marTop w:val="0"/>
      <w:marBottom w:val="0"/>
      <w:divBdr>
        <w:top w:val="none" w:sz="0" w:space="0" w:color="auto"/>
        <w:left w:val="none" w:sz="0" w:space="0" w:color="auto"/>
        <w:bottom w:val="none" w:sz="0" w:space="0" w:color="auto"/>
        <w:right w:val="none" w:sz="0" w:space="0" w:color="auto"/>
      </w:divBdr>
      <w:divsChild>
        <w:div w:id="197160348">
          <w:marLeft w:val="0"/>
          <w:marRight w:val="0"/>
          <w:marTop w:val="0"/>
          <w:marBottom w:val="0"/>
          <w:divBdr>
            <w:top w:val="none" w:sz="0" w:space="0" w:color="auto"/>
            <w:left w:val="none" w:sz="0" w:space="0" w:color="auto"/>
            <w:bottom w:val="none" w:sz="0" w:space="0" w:color="auto"/>
            <w:right w:val="none" w:sz="0" w:space="0" w:color="auto"/>
          </w:divBdr>
          <w:divsChild>
            <w:div w:id="197162311">
              <w:marLeft w:val="0"/>
              <w:marRight w:val="0"/>
              <w:marTop w:val="0"/>
              <w:marBottom w:val="0"/>
              <w:divBdr>
                <w:top w:val="none" w:sz="0" w:space="0" w:color="auto"/>
                <w:left w:val="none" w:sz="0" w:space="0" w:color="auto"/>
                <w:bottom w:val="none" w:sz="0" w:space="0" w:color="auto"/>
                <w:right w:val="none" w:sz="0" w:space="0" w:color="auto"/>
              </w:divBdr>
            </w:div>
          </w:divsChild>
        </w:div>
        <w:div w:id="197160413">
          <w:marLeft w:val="0"/>
          <w:marRight w:val="0"/>
          <w:marTop w:val="0"/>
          <w:marBottom w:val="0"/>
          <w:divBdr>
            <w:top w:val="single" w:sz="4" w:space="1" w:color="auto"/>
            <w:left w:val="single" w:sz="4" w:space="4" w:color="auto"/>
            <w:bottom w:val="single" w:sz="4" w:space="1" w:color="auto"/>
            <w:right w:val="single" w:sz="4" w:space="4" w:color="auto"/>
          </w:divBdr>
        </w:div>
        <w:div w:id="197161164">
          <w:marLeft w:val="0"/>
          <w:marRight w:val="0"/>
          <w:marTop w:val="0"/>
          <w:marBottom w:val="0"/>
          <w:divBdr>
            <w:top w:val="none" w:sz="0" w:space="0" w:color="auto"/>
            <w:left w:val="none" w:sz="0" w:space="0" w:color="auto"/>
            <w:bottom w:val="none" w:sz="0" w:space="0" w:color="auto"/>
            <w:right w:val="none" w:sz="0" w:space="0" w:color="auto"/>
          </w:divBdr>
          <w:divsChild>
            <w:div w:id="197160727">
              <w:marLeft w:val="0"/>
              <w:marRight w:val="0"/>
              <w:marTop w:val="0"/>
              <w:marBottom w:val="0"/>
              <w:divBdr>
                <w:top w:val="none" w:sz="0" w:space="0" w:color="auto"/>
                <w:left w:val="none" w:sz="0" w:space="0" w:color="auto"/>
                <w:bottom w:val="none" w:sz="0" w:space="0" w:color="auto"/>
                <w:right w:val="none" w:sz="0" w:space="0" w:color="auto"/>
              </w:divBdr>
            </w:div>
          </w:divsChild>
        </w:div>
        <w:div w:id="197161169">
          <w:marLeft w:val="0"/>
          <w:marRight w:val="0"/>
          <w:marTop w:val="0"/>
          <w:marBottom w:val="0"/>
          <w:divBdr>
            <w:top w:val="none" w:sz="0" w:space="0" w:color="auto"/>
            <w:left w:val="none" w:sz="0" w:space="0" w:color="auto"/>
            <w:bottom w:val="none" w:sz="0" w:space="0" w:color="auto"/>
            <w:right w:val="none" w:sz="0" w:space="0" w:color="auto"/>
          </w:divBdr>
          <w:divsChild>
            <w:div w:id="197161576">
              <w:marLeft w:val="0"/>
              <w:marRight w:val="0"/>
              <w:marTop w:val="0"/>
              <w:marBottom w:val="0"/>
              <w:divBdr>
                <w:top w:val="none" w:sz="0" w:space="0" w:color="auto"/>
                <w:left w:val="none" w:sz="0" w:space="0" w:color="auto"/>
                <w:bottom w:val="none" w:sz="0" w:space="0" w:color="auto"/>
                <w:right w:val="none" w:sz="0" w:space="0" w:color="auto"/>
              </w:divBdr>
              <w:divsChild>
                <w:div w:id="197159753">
                  <w:marLeft w:val="0"/>
                  <w:marRight w:val="0"/>
                  <w:marTop w:val="0"/>
                  <w:marBottom w:val="0"/>
                  <w:divBdr>
                    <w:top w:val="none" w:sz="0" w:space="0" w:color="auto"/>
                    <w:left w:val="none" w:sz="0" w:space="0" w:color="auto"/>
                    <w:bottom w:val="none" w:sz="0" w:space="0" w:color="auto"/>
                    <w:right w:val="none" w:sz="0" w:space="0" w:color="auto"/>
                  </w:divBdr>
                  <w:divsChild>
                    <w:div w:id="197162257">
                      <w:marLeft w:val="0"/>
                      <w:marRight w:val="0"/>
                      <w:marTop w:val="0"/>
                      <w:marBottom w:val="0"/>
                      <w:divBdr>
                        <w:top w:val="none" w:sz="0" w:space="0" w:color="auto"/>
                        <w:left w:val="none" w:sz="0" w:space="0" w:color="auto"/>
                        <w:bottom w:val="none" w:sz="0" w:space="0" w:color="auto"/>
                        <w:right w:val="none" w:sz="0" w:space="0" w:color="auto"/>
                      </w:divBdr>
                      <w:divsChild>
                        <w:div w:id="197160516">
                          <w:marLeft w:val="0"/>
                          <w:marRight w:val="0"/>
                          <w:marTop w:val="0"/>
                          <w:marBottom w:val="0"/>
                          <w:divBdr>
                            <w:top w:val="none" w:sz="0" w:space="0" w:color="auto"/>
                            <w:left w:val="none" w:sz="0" w:space="0" w:color="auto"/>
                            <w:bottom w:val="none" w:sz="0" w:space="0" w:color="auto"/>
                            <w:right w:val="none" w:sz="0" w:space="0" w:color="auto"/>
                          </w:divBdr>
                        </w:div>
                        <w:div w:id="197161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161831">
          <w:marLeft w:val="0"/>
          <w:marRight w:val="0"/>
          <w:marTop w:val="0"/>
          <w:marBottom w:val="0"/>
          <w:divBdr>
            <w:top w:val="single" w:sz="4" w:space="1" w:color="auto"/>
            <w:left w:val="single" w:sz="4" w:space="4" w:color="auto"/>
            <w:bottom w:val="single" w:sz="4" w:space="1" w:color="auto"/>
            <w:right w:val="single" w:sz="4" w:space="4" w:color="auto"/>
          </w:divBdr>
        </w:div>
      </w:divsChild>
    </w:div>
    <w:div w:id="197161089">
      <w:marLeft w:val="0"/>
      <w:marRight w:val="0"/>
      <w:marTop w:val="0"/>
      <w:marBottom w:val="0"/>
      <w:divBdr>
        <w:top w:val="none" w:sz="0" w:space="0" w:color="auto"/>
        <w:left w:val="none" w:sz="0" w:space="0" w:color="auto"/>
        <w:bottom w:val="none" w:sz="0" w:space="0" w:color="auto"/>
        <w:right w:val="none" w:sz="0" w:space="0" w:color="auto"/>
      </w:divBdr>
      <w:divsChild>
        <w:div w:id="197162084">
          <w:marLeft w:val="0"/>
          <w:marRight w:val="0"/>
          <w:marTop w:val="0"/>
          <w:marBottom w:val="0"/>
          <w:divBdr>
            <w:top w:val="none" w:sz="0" w:space="0" w:color="auto"/>
            <w:left w:val="none" w:sz="0" w:space="0" w:color="auto"/>
            <w:bottom w:val="none" w:sz="0" w:space="0" w:color="auto"/>
            <w:right w:val="none" w:sz="0" w:space="0" w:color="auto"/>
          </w:divBdr>
          <w:divsChild>
            <w:div w:id="197159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1091">
      <w:marLeft w:val="0"/>
      <w:marRight w:val="0"/>
      <w:marTop w:val="0"/>
      <w:marBottom w:val="0"/>
      <w:divBdr>
        <w:top w:val="none" w:sz="0" w:space="0" w:color="auto"/>
        <w:left w:val="none" w:sz="0" w:space="0" w:color="auto"/>
        <w:bottom w:val="none" w:sz="0" w:space="0" w:color="auto"/>
        <w:right w:val="none" w:sz="0" w:space="0" w:color="auto"/>
      </w:divBdr>
      <w:divsChild>
        <w:div w:id="197161009">
          <w:marLeft w:val="0"/>
          <w:marRight w:val="0"/>
          <w:marTop w:val="0"/>
          <w:marBottom w:val="0"/>
          <w:divBdr>
            <w:top w:val="none" w:sz="0" w:space="0" w:color="auto"/>
            <w:left w:val="none" w:sz="0" w:space="0" w:color="auto"/>
            <w:bottom w:val="none" w:sz="0" w:space="0" w:color="auto"/>
            <w:right w:val="none" w:sz="0" w:space="0" w:color="auto"/>
          </w:divBdr>
          <w:divsChild>
            <w:div w:id="19716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1092">
      <w:marLeft w:val="0"/>
      <w:marRight w:val="0"/>
      <w:marTop w:val="0"/>
      <w:marBottom w:val="0"/>
      <w:divBdr>
        <w:top w:val="none" w:sz="0" w:space="0" w:color="auto"/>
        <w:left w:val="none" w:sz="0" w:space="0" w:color="auto"/>
        <w:bottom w:val="none" w:sz="0" w:space="0" w:color="auto"/>
        <w:right w:val="none" w:sz="0" w:space="0" w:color="auto"/>
      </w:divBdr>
    </w:div>
    <w:div w:id="197161093">
      <w:marLeft w:val="0"/>
      <w:marRight w:val="0"/>
      <w:marTop w:val="0"/>
      <w:marBottom w:val="0"/>
      <w:divBdr>
        <w:top w:val="none" w:sz="0" w:space="0" w:color="auto"/>
        <w:left w:val="none" w:sz="0" w:space="0" w:color="auto"/>
        <w:bottom w:val="none" w:sz="0" w:space="0" w:color="auto"/>
        <w:right w:val="none" w:sz="0" w:space="0" w:color="auto"/>
      </w:divBdr>
    </w:div>
    <w:div w:id="197161095">
      <w:marLeft w:val="0"/>
      <w:marRight w:val="0"/>
      <w:marTop w:val="0"/>
      <w:marBottom w:val="0"/>
      <w:divBdr>
        <w:top w:val="none" w:sz="0" w:space="0" w:color="auto"/>
        <w:left w:val="none" w:sz="0" w:space="0" w:color="auto"/>
        <w:bottom w:val="none" w:sz="0" w:space="0" w:color="auto"/>
        <w:right w:val="none" w:sz="0" w:space="0" w:color="auto"/>
      </w:divBdr>
    </w:div>
    <w:div w:id="197161096">
      <w:marLeft w:val="0"/>
      <w:marRight w:val="0"/>
      <w:marTop w:val="0"/>
      <w:marBottom w:val="0"/>
      <w:divBdr>
        <w:top w:val="none" w:sz="0" w:space="0" w:color="auto"/>
        <w:left w:val="none" w:sz="0" w:space="0" w:color="auto"/>
        <w:bottom w:val="none" w:sz="0" w:space="0" w:color="auto"/>
        <w:right w:val="none" w:sz="0" w:space="0" w:color="auto"/>
      </w:divBdr>
    </w:div>
    <w:div w:id="197161102">
      <w:marLeft w:val="0"/>
      <w:marRight w:val="0"/>
      <w:marTop w:val="0"/>
      <w:marBottom w:val="0"/>
      <w:divBdr>
        <w:top w:val="none" w:sz="0" w:space="0" w:color="auto"/>
        <w:left w:val="none" w:sz="0" w:space="0" w:color="auto"/>
        <w:bottom w:val="none" w:sz="0" w:space="0" w:color="auto"/>
        <w:right w:val="none" w:sz="0" w:space="0" w:color="auto"/>
      </w:divBdr>
      <w:divsChild>
        <w:div w:id="197160293">
          <w:marLeft w:val="0"/>
          <w:marRight w:val="0"/>
          <w:marTop w:val="0"/>
          <w:marBottom w:val="0"/>
          <w:divBdr>
            <w:top w:val="none" w:sz="0" w:space="0" w:color="auto"/>
            <w:left w:val="none" w:sz="0" w:space="0" w:color="auto"/>
            <w:bottom w:val="none" w:sz="0" w:space="0" w:color="auto"/>
            <w:right w:val="none" w:sz="0" w:space="0" w:color="auto"/>
          </w:divBdr>
        </w:div>
      </w:divsChild>
    </w:div>
    <w:div w:id="197161107">
      <w:marLeft w:val="0"/>
      <w:marRight w:val="0"/>
      <w:marTop w:val="0"/>
      <w:marBottom w:val="0"/>
      <w:divBdr>
        <w:top w:val="none" w:sz="0" w:space="0" w:color="auto"/>
        <w:left w:val="none" w:sz="0" w:space="0" w:color="auto"/>
        <w:bottom w:val="none" w:sz="0" w:space="0" w:color="auto"/>
        <w:right w:val="none" w:sz="0" w:space="0" w:color="auto"/>
      </w:divBdr>
    </w:div>
    <w:div w:id="197161109">
      <w:marLeft w:val="0"/>
      <w:marRight w:val="0"/>
      <w:marTop w:val="0"/>
      <w:marBottom w:val="0"/>
      <w:divBdr>
        <w:top w:val="none" w:sz="0" w:space="0" w:color="auto"/>
        <w:left w:val="none" w:sz="0" w:space="0" w:color="auto"/>
        <w:bottom w:val="none" w:sz="0" w:space="0" w:color="auto"/>
        <w:right w:val="none" w:sz="0" w:space="0" w:color="auto"/>
      </w:divBdr>
      <w:divsChild>
        <w:div w:id="197160634">
          <w:marLeft w:val="0"/>
          <w:marRight w:val="0"/>
          <w:marTop w:val="0"/>
          <w:marBottom w:val="0"/>
          <w:divBdr>
            <w:top w:val="none" w:sz="0" w:space="0" w:color="auto"/>
            <w:left w:val="none" w:sz="0" w:space="0" w:color="auto"/>
            <w:bottom w:val="none" w:sz="0" w:space="0" w:color="auto"/>
            <w:right w:val="none" w:sz="0" w:space="0" w:color="auto"/>
          </w:divBdr>
        </w:div>
        <w:div w:id="197161717">
          <w:marLeft w:val="0"/>
          <w:marRight w:val="0"/>
          <w:marTop w:val="0"/>
          <w:marBottom w:val="0"/>
          <w:divBdr>
            <w:top w:val="none" w:sz="0" w:space="0" w:color="auto"/>
            <w:left w:val="none" w:sz="0" w:space="0" w:color="auto"/>
            <w:bottom w:val="none" w:sz="0" w:space="0" w:color="auto"/>
            <w:right w:val="none" w:sz="0" w:space="0" w:color="auto"/>
          </w:divBdr>
        </w:div>
        <w:div w:id="197161783">
          <w:marLeft w:val="0"/>
          <w:marRight w:val="0"/>
          <w:marTop w:val="0"/>
          <w:marBottom w:val="0"/>
          <w:divBdr>
            <w:top w:val="none" w:sz="0" w:space="0" w:color="auto"/>
            <w:left w:val="none" w:sz="0" w:space="0" w:color="auto"/>
            <w:bottom w:val="none" w:sz="0" w:space="0" w:color="auto"/>
            <w:right w:val="none" w:sz="0" w:space="0" w:color="auto"/>
          </w:divBdr>
        </w:div>
        <w:div w:id="197162458">
          <w:marLeft w:val="0"/>
          <w:marRight w:val="0"/>
          <w:marTop w:val="0"/>
          <w:marBottom w:val="0"/>
          <w:divBdr>
            <w:top w:val="none" w:sz="0" w:space="0" w:color="auto"/>
            <w:left w:val="none" w:sz="0" w:space="0" w:color="auto"/>
            <w:bottom w:val="none" w:sz="0" w:space="0" w:color="auto"/>
            <w:right w:val="none" w:sz="0" w:space="0" w:color="auto"/>
          </w:divBdr>
        </w:div>
        <w:div w:id="197162572">
          <w:marLeft w:val="0"/>
          <w:marRight w:val="0"/>
          <w:marTop w:val="0"/>
          <w:marBottom w:val="0"/>
          <w:divBdr>
            <w:top w:val="none" w:sz="0" w:space="0" w:color="auto"/>
            <w:left w:val="none" w:sz="0" w:space="0" w:color="auto"/>
            <w:bottom w:val="none" w:sz="0" w:space="0" w:color="auto"/>
            <w:right w:val="none" w:sz="0" w:space="0" w:color="auto"/>
          </w:divBdr>
          <w:divsChild>
            <w:div w:id="197160111">
              <w:marLeft w:val="0"/>
              <w:marRight w:val="0"/>
              <w:marTop w:val="0"/>
              <w:marBottom w:val="0"/>
              <w:divBdr>
                <w:top w:val="none" w:sz="0" w:space="0" w:color="auto"/>
                <w:left w:val="none" w:sz="0" w:space="0" w:color="auto"/>
                <w:bottom w:val="none" w:sz="0" w:space="0" w:color="auto"/>
                <w:right w:val="none" w:sz="0" w:space="0" w:color="auto"/>
              </w:divBdr>
              <w:divsChild>
                <w:div w:id="197160145">
                  <w:marLeft w:val="0"/>
                  <w:marRight w:val="0"/>
                  <w:marTop w:val="0"/>
                  <w:marBottom w:val="0"/>
                  <w:divBdr>
                    <w:top w:val="none" w:sz="0" w:space="0" w:color="auto"/>
                    <w:left w:val="none" w:sz="0" w:space="0" w:color="auto"/>
                    <w:bottom w:val="none" w:sz="0" w:space="0" w:color="auto"/>
                    <w:right w:val="none" w:sz="0" w:space="0" w:color="auto"/>
                  </w:divBdr>
                </w:div>
              </w:divsChild>
            </w:div>
            <w:div w:id="197160388">
              <w:marLeft w:val="0"/>
              <w:marRight w:val="0"/>
              <w:marTop w:val="0"/>
              <w:marBottom w:val="0"/>
              <w:divBdr>
                <w:top w:val="none" w:sz="0" w:space="0" w:color="auto"/>
                <w:left w:val="none" w:sz="0" w:space="0" w:color="auto"/>
                <w:bottom w:val="none" w:sz="0" w:space="0" w:color="auto"/>
                <w:right w:val="none" w:sz="0" w:space="0" w:color="auto"/>
              </w:divBdr>
            </w:div>
            <w:div w:id="197160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1110">
      <w:marLeft w:val="0"/>
      <w:marRight w:val="0"/>
      <w:marTop w:val="0"/>
      <w:marBottom w:val="0"/>
      <w:divBdr>
        <w:top w:val="none" w:sz="0" w:space="0" w:color="auto"/>
        <w:left w:val="none" w:sz="0" w:space="0" w:color="auto"/>
        <w:bottom w:val="none" w:sz="0" w:space="0" w:color="auto"/>
        <w:right w:val="none" w:sz="0" w:space="0" w:color="auto"/>
      </w:divBdr>
    </w:div>
    <w:div w:id="197161111">
      <w:marLeft w:val="0"/>
      <w:marRight w:val="0"/>
      <w:marTop w:val="0"/>
      <w:marBottom w:val="0"/>
      <w:divBdr>
        <w:top w:val="none" w:sz="0" w:space="0" w:color="auto"/>
        <w:left w:val="none" w:sz="0" w:space="0" w:color="auto"/>
        <w:bottom w:val="none" w:sz="0" w:space="0" w:color="auto"/>
        <w:right w:val="none" w:sz="0" w:space="0" w:color="auto"/>
      </w:divBdr>
      <w:divsChild>
        <w:div w:id="197160004">
          <w:marLeft w:val="0"/>
          <w:marRight w:val="0"/>
          <w:marTop w:val="0"/>
          <w:marBottom w:val="0"/>
          <w:divBdr>
            <w:top w:val="none" w:sz="0" w:space="0" w:color="auto"/>
            <w:left w:val="none" w:sz="0" w:space="0" w:color="auto"/>
            <w:bottom w:val="none" w:sz="0" w:space="0" w:color="auto"/>
            <w:right w:val="none" w:sz="0" w:space="0" w:color="auto"/>
          </w:divBdr>
        </w:div>
        <w:div w:id="197161725">
          <w:marLeft w:val="0"/>
          <w:marRight w:val="0"/>
          <w:marTop w:val="0"/>
          <w:marBottom w:val="0"/>
          <w:divBdr>
            <w:top w:val="none" w:sz="0" w:space="0" w:color="auto"/>
            <w:left w:val="none" w:sz="0" w:space="0" w:color="auto"/>
            <w:bottom w:val="none" w:sz="0" w:space="0" w:color="auto"/>
            <w:right w:val="none" w:sz="0" w:space="0" w:color="auto"/>
          </w:divBdr>
        </w:div>
        <w:div w:id="197161959">
          <w:marLeft w:val="0"/>
          <w:marRight w:val="0"/>
          <w:marTop w:val="0"/>
          <w:marBottom w:val="0"/>
          <w:divBdr>
            <w:top w:val="none" w:sz="0" w:space="0" w:color="auto"/>
            <w:left w:val="none" w:sz="0" w:space="0" w:color="auto"/>
            <w:bottom w:val="none" w:sz="0" w:space="0" w:color="auto"/>
            <w:right w:val="none" w:sz="0" w:space="0" w:color="auto"/>
          </w:divBdr>
        </w:div>
        <w:div w:id="197162068">
          <w:marLeft w:val="0"/>
          <w:marRight w:val="0"/>
          <w:marTop w:val="0"/>
          <w:marBottom w:val="0"/>
          <w:divBdr>
            <w:top w:val="none" w:sz="0" w:space="0" w:color="auto"/>
            <w:left w:val="none" w:sz="0" w:space="0" w:color="auto"/>
            <w:bottom w:val="none" w:sz="0" w:space="0" w:color="auto"/>
            <w:right w:val="none" w:sz="0" w:space="0" w:color="auto"/>
          </w:divBdr>
        </w:div>
        <w:div w:id="197162632">
          <w:marLeft w:val="0"/>
          <w:marRight w:val="0"/>
          <w:marTop w:val="0"/>
          <w:marBottom w:val="0"/>
          <w:divBdr>
            <w:top w:val="none" w:sz="0" w:space="0" w:color="auto"/>
            <w:left w:val="none" w:sz="0" w:space="0" w:color="auto"/>
            <w:bottom w:val="none" w:sz="0" w:space="0" w:color="auto"/>
            <w:right w:val="none" w:sz="0" w:space="0" w:color="auto"/>
          </w:divBdr>
          <w:divsChild>
            <w:div w:id="197159948">
              <w:marLeft w:val="0"/>
              <w:marRight w:val="0"/>
              <w:marTop w:val="0"/>
              <w:marBottom w:val="0"/>
              <w:divBdr>
                <w:top w:val="none" w:sz="0" w:space="0" w:color="auto"/>
                <w:left w:val="none" w:sz="0" w:space="0" w:color="auto"/>
                <w:bottom w:val="none" w:sz="0" w:space="0" w:color="auto"/>
                <w:right w:val="none" w:sz="0" w:space="0" w:color="auto"/>
              </w:divBdr>
            </w:div>
            <w:div w:id="197160534">
              <w:marLeft w:val="0"/>
              <w:marRight w:val="0"/>
              <w:marTop w:val="0"/>
              <w:marBottom w:val="0"/>
              <w:divBdr>
                <w:top w:val="none" w:sz="0" w:space="0" w:color="auto"/>
                <w:left w:val="none" w:sz="0" w:space="0" w:color="auto"/>
                <w:bottom w:val="none" w:sz="0" w:space="0" w:color="auto"/>
                <w:right w:val="none" w:sz="0" w:space="0" w:color="auto"/>
              </w:divBdr>
            </w:div>
            <w:div w:id="197162382">
              <w:marLeft w:val="0"/>
              <w:marRight w:val="0"/>
              <w:marTop w:val="0"/>
              <w:marBottom w:val="0"/>
              <w:divBdr>
                <w:top w:val="none" w:sz="0" w:space="0" w:color="auto"/>
                <w:left w:val="none" w:sz="0" w:space="0" w:color="auto"/>
                <w:bottom w:val="none" w:sz="0" w:space="0" w:color="auto"/>
                <w:right w:val="none" w:sz="0" w:space="0" w:color="auto"/>
              </w:divBdr>
              <w:divsChild>
                <w:div w:id="197160517">
                  <w:marLeft w:val="0"/>
                  <w:marRight w:val="0"/>
                  <w:marTop w:val="0"/>
                  <w:marBottom w:val="0"/>
                  <w:divBdr>
                    <w:top w:val="none" w:sz="0" w:space="0" w:color="auto"/>
                    <w:left w:val="none" w:sz="0" w:space="0" w:color="auto"/>
                    <w:bottom w:val="none" w:sz="0" w:space="0" w:color="auto"/>
                    <w:right w:val="none" w:sz="0" w:space="0" w:color="auto"/>
                  </w:divBdr>
                </w:div>
                <w:div w:id="197161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161112">
      <w:marLeft w:val="0"/>
      <w:marRight w:val="0"/>
      <w:marTop w:val="0"/>
      <w:marBottom w:val="0"/>
      <w:divBdr>
        <w:top w:val="none" w:sz="0" w:space="0" w:color="auto"/>
        <w:left w:val="none" w:sz="0" w:space="0" w:color="auto"/>
        <w:bottom w:val="none" w:sz="0" w:space="0" w:color="auto"/>
        <w:right w:val="none" w:sz="0" w:space="0" w:color="auto"/>
      </w:divBdr>
    </w:div>
    <w:div w:id="197161113">
      <w:marLeft w:val="0"/>
      <w:marRight w:val="0"/>
      <w:marTop w:val="0"/>
      <w:marBottom w:val="0"/>
      <w:divBdr>
        <w:top w:val="none" w:sz="0" w:space="0" w:color="auto"/>
        <w:left w:val="none" w:sz="0" w:space="0" w:color="auto"/>
        <w:bottom w:val="none" w:sz="0" w:space="0" w:color="auto"/>
        <w:right w:val="none" w:sz="0" w:space="0" w:color="auto"/>
      </w:divBdr>
    </w:div>
    <w:div w:id="197161114">
      <w:marLeft w:val="0"/>
      <w:marRight w:val="0"/>
      <w:marTop w:val="0"/>
      <w:marBottom w:val="0"/>
      <w:divBdr>
        <w:top w:val="none" w:sz="0" w:space="0" w:color="auto"/>
        <w:left w:val="none" w:sz="0" w:space="0" w:color="auto"/>
        <w:bottom w:val="none" w:sz="0" w:space="0" w:color="auto"/>
        <w:right w:val="none" w:sz="0" w:space="0" w:color="auto"/>
      </w:divBdr>
    </w:div>
    <w:div w:id="197161115">
      <w:marLeft w:val="0"/>
      <w:marRight w:val="0"/>
      <w:marTop w:val="0"/>
      <w:marBottom w:val="0"/>
      <w:divBdr>
        <w:top w:val="none" w:sz="0" w:space="0" w:color="auto"/>
        <w:left w:val="none" w:sz="0" w:space="0" w:color="auto"/>
        <w:bottom w:val="none" w:sz="0" w:space="0" w:color="auto"/>
        <w:right w:val="none" w:sz="0" w:space="0" w:color="auto"/>
      </w:divBdr>
    </w:div>
    <w:div w:id="197161117">
      <w:marLeft w:val="0"/>
      <w:marRight w:val="0"/>
      <w:marTop w:val="0"/>
      <w:marBottom w:val="0"/>
      <w:divBdr>
        <w:top w:val="none" w:sz="0" w:space="0" w:color="auto"/>
        <w:left w:val="none" w:sz="0" w:space="0" w:color="auto"/>
        <w:bottom w:val="none" w:sz="0" w:space="0" w:color="auto"/>
        <w:right w:val="none" w:sz="0" w:space="0" w:color="auto"/>
      </w:divBdr>
    </w:div>
    <w:div w:id="197161122">
      <w:marLeft w:val="0"/>
      <w:marRight w:val="0"/>
      <w:marTop w:val="0"/>
      <w:marBottom w:val="0"/>
      <w:divBdr>
        <w:top w:val="none" w:sz="0" w:space="0" w:color="auto"/>
        <w:left w:val="none" w:sz="0" w:space="0" w:color="auto"/>
        <w:bottom w:val="none" w:sz="0" w:space="0" w:color="auto"/>
        <w:right w:val="none" w:sz="0" w:space="0" w:color="auto"/>
      </w:divBdr>
    </w:div>
    <w:div w:id="197161124">
      <w:marLeft w:val="0"/>
      <w:marRight w:val="0"/>
      <w:marTop w:val="0"/>
      <w:marBottom w:val="0"/>
      <w:divBdr>
        <w:top w:val="none" w:sz="0" w:space="0" w:color="auto"/>
        <w:left w:val="none" w:sz="0" w:space="0" w:color="auto"/>
        <w:bottom w:val="none" w:sz="0" w:space="0" w:color="auto"/>
        <w:right w:val="none" w:sz="0" w:space="0" w:color="auto"/>
      </w:divBdr>
    </w:div>
    <w:div w:id="197161125">
      <w:marLeft w:val="0"/>
      <w:marRight w:val="0"/>
      <w:marTop w:val="0"/>
      <w:marBottom w:val="0"/>
      <w:divBdr>
        <w:top w:val="none" w:sz="0" w:space="0" w:color="auto"/>
        <w:left w:val="none" w:sz="0" w:space="0" w:color="auto"/>
        <w:bottom w:val="none" w:sz="0" w:space="0" w:color="auto"/>
        <w:right w:val="none" w:sz="0" w:space="0" w:color="auto"/>
      </w:divBdr>
      <w:divsChild>
        <w:div w:id="197160522">
          <w:marLeft w:val="0"/>
          <w:marRight w:val="0"/>
          <w:marTop w:val="0"/>
          <w:marBottom w:val="0"/>
          <w:divBdr>
            <w:top w:val="none" w:sz="0" w:space="0" w:color="auto"/>
            <w:left w:val="none" w:sz="0" w:space="0" w:color="auto"/>
            <w:bottom w:val="none" w:sz="0" w:space="0" w:color="auto"/>
            <w:right w:val="none" w:sz="0" w:space="0" w:color="auto"/>
          </w:divBdr>
        </w:div>
        <w:div w:id="197160839">
          <w:marLeft w:val="0"/>
          <w:marRight w:val="0"/>
          <w:marTop w:val="0"/>
          <w:marBottom w:val="0"/>
          <w:divBdr>
            <w:top w:val="none" w:sz="0" w:space="0" w:color="auto"/>
            <w:left w:val="none" w:sz="0" w:space="0" w:color="auto"/>
            <w:bottom w:val="none" w:sz="0" w:space="0" w:color="auto"/>
            <w:right w:val="none" w:sz="0" w:space="0" w:color="auto"/>
          </w:divBdr>
          <w:divsChild>
            <w:div w:id="197161156">
              <w:marLeft w:val="0"/>
              <w:marRight w:val="0"/>
              <w:marTop w:val="0"/>
              <w:marBottom w:val="0"/>
              <w:divBdr>
                <w:top w:val="none" w:sz="0" w:space="0" w:color="auto"/>
                <w:left w:val="none" w:sz="0" w:space="0" w:color="auto"/>
                <w:bottom w:val="none" w:sz="0" w:space="0" w:color="auto"/>
                <w:right w:val="none" w:sz="0" w:space="0" w:color="auto"/>
              </w:divBdr>
            </w:div>
          </w:divsChild>
        </w:div>
        <w:div w:id="197161025">
          <w:marLeft w:val="0"/>
          <w:marRight w:val="0"/>
          <w:marTop w:val="0"/>
          <w:marBottom w:val="0"/>
          <w:divBdr>
            <w:top w:val="dotted" w:sz="2" w:space="6" w:color="FFFFFF"/>
            <w:left w:val="dotted" w:sz="4" w:space="17" w:color="FFFFFF"/>
            <w:bottom w:val="dotted" w:sz="4" w:space="1" w:color="FFFFFF"/>
            <w:right w:val="dotted" w:sz="4" w:space="8" w:color="FFFFFF"/>
          </w:divBdr>
          <w:divsChild>
            <w:div w:id="197159758">
              <w:marLeft w:val="0"/>
              <w:marRight w:val="0"/>
              <w:marTop w:val="0"/>
              <w:marBottom w:val="0"/>
              <w:divBdr>
                <w:top w:val="none" w:sz="0" w:space="0" w:color="auto"/>
                <w:left w:val="none" w:sz="0" w:space="0" w:color="auto"/>
                <w:bottom w:val="none" w:sz="0" w:space="0" w:color="auto"/>
                <w:right w:val="none" w:sz="0" w:space="0" w:color="auto"/>
              </w:divBdr>
            </w:div>
            <w:div w:id="197159802">
              <w:marLeft w:val="0"/>
              <w:marRight w:val="0"/>
              <w:marTop w:val="0"/>
              <w:marBottom w:val="0"/>
              <w:divBdr>
                <w:top w:val="none" w:sz="0" w:space="0" w:color="auto"/>
                <w:left w:val="none" w:sz="0" w:space="0" w:color="auto"/>
                <w:bottom w:val="none" w:sz="0" w:space="0" w:color="auto"/>
                <w:right w:val="none" w:sz="0" w:space="0" w:color="auto"/>
              </w:divBdr>
            </w:div>
            <w:div w:id="197159803">
              <w:marLeft w:val="0"/>
              <w:marRight w:val="0"/>
              <w:marTop w:val="0"/>
              <w:marBottom w:val="0"/>
              <w:divBdr>
                <w:top w:val="none" w:sz="0" w:space="0" w:color="auto"/>
                <w:left w:val="none" w:sz="0" w:space="0" w:color="auto"/>
                <w:bottom w:val="none" w:sz="0" w:space="0" w:color="auto"/>
                <w:right w:val="none" w:sz="0" w:space="0" w:color="auto"/>
              </w:divBdr>
            </w:div>
            <w:div w:id="197159848">
              <w:marLeft w:val="0"/>
              <w:marRight w:val="0"/>
              <w:marTop w:val="0"/>
              <w:marBottom w:val="0"/>
              <w:divBdr>
                <w:top w:val="none" w:sz="0" w:space="0" w:color="auto"/>
                <w:left w:val="none" w:sz="0" w:space="0" w:color="auto"/>
                <w:bottom w:val="none" w:sz="0" w:space="0" w:color="auto"/>
                <w:right w:val="none" w:sz="0" w:space="0" w:color="auto"/>
              </w:divBdr>
            </w:div>
            <w:div w:id="197159873">
              <w:marLeft w:val="0"/>
              <w:marRight w:val="0"/>
              <w:marTop w:val="0"/>
              <w:marBottom w:val="0"/>
              <w:divBdr>
                <w:top w:val="none" w:sz="0" w:space="0" w:color="auto"/>
                <w:left w:val="none" w:sz="0" w:space="0" w:color="auto"/>
                <w:bottom w:val="none" w:sz="0" w:space="0" w:color="auto"/>
                <w:right w:val="none" w:sz="0" w:space="0" w:color="auto"/>
              </w:divBdr>
            </w:div>
            <w:div w:id="197159935">
              <w:marLeft w:val="0"/>
              <w:marRight w:val="0"/>
              <w:marTop w:val="0"/>
              <w:marBottom w:val="0"/>
              <w:divBdr>
                <w:top w:val="none" w:sz="0" w:space="0" w:color="auto"/>
                <w:left w:val="none" w:sz="0" w:space="0" w:color="auto"/>
                <w:bottom w:val="none" w:sz="0" w:space="0" w:color="auto"/>
                <w:right w:val="none" w:sz="0" w:space="0" w:color="auto"/>
              </w:divBdr>
            </w:div>
            <w:div w:id="197159998">
              <w:marLeft w:val="0"/>
              <w:marRight w:val="0"/>
              <w:marTop w:val="0"/>
              <w:marBottom w:val="0"/>
              <w:divBdr>
                <w:top w:val="none" w:sz="0" w:space="0" w:color="auto"/>
                <w:left w:val="none" w:sz="0" w:space="0" w:color="auto"/>
                <w:bottom w:val="none" w:sz="0" w:space="0" w:color="auto"/>
                <w:right w:val="none" w:sz="0" w:space="0" w:color="auto"/>
              </w:divBdr>
            </w:div>
            <w:div w:id="197160024">
              <w:marLeft w:val="0"/>
              <w:marRight w:val="0"/>
              <w:marTop w:val="0"/>
              <w:marBottom w:val="0"/>
              <w:divBdr>
                <w:top w:val="none" w:sz="0" w:space="0" w:color="auto"/>
                <w:left w:val="none" w:sz="0" w:space="0" w:color="auto"/>
                <w:bottom w:val="none" w:sz="0" w:space="0" w:color="auto"/>
                <w:right w:val="none" w:sz="0" w:space="0" w:color="auto"/>
              </w:divBdr>
            </w:div>
            <w:div w:id="197160168">
              <w:marLeft w:val="0"/>
              <w:marRight w:val="0"/>
              <w:marTop w:val="0"/>
              <w:marBottom w:val="0"/>
              <w:divBdr>
                <w:top w:val="none" w:sz="0" w:space="0" w:color="auto"/>
                <w:left w:val="none" w:sz="0" w:space="0" w:color="auto"/>
                <w:bottom w:val="none" w:sz="0" w:space="0" w:color="auto"/>
                <w:right w:val="none" w:sz="0" w:space="0" w:color="auto"/>
              </w:divBdr>
            </w:div>
            <w:div w:id="197160181">
              <w:marLeft w:val="0"/>
              <w:marRight w:val="0"/>
              <w:marTop w:val="0"/>
              <w:marBottom w:val="0"/>
              <w:divBdr>
                <w:top w:val="none" w:sz="0" w:space="0" w:color="auto"/>
                <w:left w:val="none" w:sz="0" w:space="0" w:color="auto"/>
                <w:bottom w:val="none" w:sz="0" w:space="0" w:color="auto"/>
                <w:right w:val="none" w:sz="0" w:space="0" w:color="auto"/>
              </w:divBdr>
            </w:div>
            <w:div w:id="197160249">
              <w:marLeft w:val="0"/>
              <w:marRight w:val="0"/>
              <w:marTop w:val="0"/>
              <w:marBottom w:val="0"/>
              <w:divBdr>
                <w:top w:val="none" w:sz="0" w:space="0" w:color="auto"/>
                <w:left w:val="none" w:sz="0" w:space="0" w:color="auto"/>
                <w:bottom w:val="none" w:sz="0" w:space="0" w:color="auto"/>
                <w:right w:val="none" w:sz="0" w:space="0" w:color="auto"/>
              </w:divBdr>
            </w:div>
            <w:div w:id="197160290">
              <w:marLeft w:val="0"/>
              <w:marRight w:val="0"/>
              <w:marTop w:val="0"/>
              <w:marBottom w:val="0"/>
              <w:divBdr>
                <w:top w:val="none" w:sz="0" w:space="0" w:color="auto"/>
                <w:left w:val="none" w:sz="0" w:space="0" w:color="auto"/>
                <w:bottom w:val="none" w:sz="0" w:space="0" w:color="auto"/>
                <w:right w:val="none" w:sz="0" w:space="0" w:color="auto"/>
              </w:divBdr>
            </w:div>
            <w:div w:id="197160334">
              <w:marLeft w:val="0"/>
              <w:marRight w:val="0"/>
              <w:marTop w:val="0"/>
              <w:marBottom w:val="0"/>
              <w:divBdr>
                <w:top w:val="none" w:sz="0" w:space="0" w:color="auto"/>
                <w:left w:val="none" w:sz="0" w:space="0" w:color="auto"/>
                <w:bottom w:val="none" w:sz="0" w:space="0" w:color="auto"/>
                <w:right w:val="none" w:sz="0" w:space="0" w:color="auto"/>
              </w:divBdr>
            </w:div>
            <w:div w:id="197160345">
              <w:marLeft w:val="0"/>
              <w:marRight w:val="0"/>
              <w:marTop w:val="0"/>
              <w:marBottom w:val="0"/>
              <w:divBdr>
                <w:top w:val="none" w:sz="0" w:space="0" w:color="auto"/>
                <w:left w:val="none" w:sz="0" w:space="0" w:color="auto"/>
                <w:bottom w:val="none" w:sz="0" w:space="0" w:color="auto"/>
                <w:right w:val="none" w:sz="0" w:space="0" w:color="auto"/>
              </w:divBdr>
            </w:div>
            <w:div w:id="197160426">
              <w:marLeft w:val="0"/>
              <w:marRight w:val="0"/>
              <w:marTop w:val="0"/>
              <w:marBottom w:val="0"/>
              <w:divBdr>
                <w:top w:val="none" w:sz="0" w:space="0" w:color="auto"/>
                <w:left w:val="none" w:sz="0" w:space="0" w:color="auto"/>
                <w:bottom w:val="none" w:sz="0" w:space="0" w:color="auto"/>
                <w:right w:val="none" w:sz="0" w:space="0" w:color="auto"/>
              </w:divBdr>
            </w:div>
            <w:div w:id="197160529">
              <w:marLeft w:val="0"/>
              <w:marRight w:val="0"/>
              <w:marTop w:val="0"/>
              <w:marBottom w:val="0"/>
              <w:divBdr>
                <w:top w:val="none" w:sz="0" w:space="0" w:color="auto"/>
                <w:left w:val="none" w:sz="0" w:space="0" w:color="auto"/>
                <w:bottom w:val="none" w:sz="0" w:space="0" w:color="auto"/>
                <w:right w:val="none" w:sz="0" w:space="0" w:color="auto"/>
              </w:divBdr>
            </w:div>
            <w:div w:id="197160591">
              <w:marLeft w:val="0"/>
              <w:marRight w:val="0"/>
              <w:marTop w:val="0"/>
              <w:marBottom w:val="0"/>
              <w:divBdr>
                <w:top w:val="none" w:sz="0" w:space="0" w:color="auto"/>
                <w:left w:val="none" w:sz="0" w:space="0" w:color="auto"/>
                <w:bottom w:val="none" w:sz="0" w:space="0" w:color="auto"/>
                <w:right w:val="none" w:sz="0" w:space="0" w:color="auto"/>
              </w:divBdr>
            </w:div>
            <w:div w:id="197160691">
              <w:marLeft w:val="0"/>
              <w:marRight w:val="0"/>
              <w:marTop w:val="0"/>
              <w:marBottom w:val="0"/>
              <w:divBdr>
                <w:top w:val="none" w:sz="0" w:space="0" w:color="auto"/>
                <w:left w:val="none" w:sz="0" w:space="0" w:color="auto"/>
                <w:bottom w:val="none" w:sz="0" w:space="0" w:color="auto"/>
                <w:right w:val="none" w:sz="0" w:space="0" w:color="auto"/>
              </w:divBdr>
            </w:div>
            <w:div w:id="197160728">
              <w:marLeft w:val="0"/>
              <w:marRight w:val="0"/>
              <w:marTop w:val="0"/>
              <w:marBottom w:val="0"/>
              <w:divBdr>
                <w:top w:val="none" w:sz="0" w:space="0" w:color="auto"/>
                <w:left w:val="none" w:sz="0" w:space="0" w:color="auto"/>
                <w:bottom w:val="none" w:sz="0" w:space="0" w:color="auto"/>
                <w:right w:val="none" w:sz="0" w:space="0" w:color="auto"/>
              </w:divBdr>
            </w:div>
            <w:div w:id="197160841">
              <w:marLeft w:val="0"/>
              <w:marRight w:val="0"/>
              <w:marTop w:val="0"/>
              <w:marBottom w:val="0"/>
              <w:divBdr>
                <w:top w:val="none" w:sz="0" w:space="0" w:color="auto"/>
                <w:left w:val="none" w:sz="0" w:space="0" w:color="auto"/>
                <w:bottom w:val="none" w:sz="0" w:space="0" w:color="auto"/>
                <w:right w:val="none" w:sz="0" w:space="0" w:color="auto"/>
              </w:divBdr>
            </w:div>
            <w:div w:id="197160853">
              <w:marLeft w:val="0"/>
              <w:marRight w:val="0"/>
              <w:marTop w:val="0"/>
              <w:marBottom w:val="0"/>
              <w:divBdr>
                <w:top w:val="none" w:sz="0" w:space="0" w:color="auto"/>
                <w:left w:val="none" w:sz="0" w:space="0" w:color="auto"/>
                <w:bottom w:val="none" w:sz="0" w:space="0" w:color="auto"/>
                <w:right w:val="none" w:sz="0" w:space="0" w:color="auto"/>
              </w:divBdr>
            </w:div>
            <w:div w:id="197160945">
              <w:marLeft w:val="0"/>
              <w:marRight w:val="0"/>
              <w:marTop w:val="0"/>
              <w:marBottom w:val="0"/>
              <w:divBdr>
                <w:top w:val="none" w:sz="0" w:space="0" w:color="auto"/>
                <w:left w:val="none" w:sz="0" w:space="0" w:color="auto"/>
                <w:bottom w:val="none" w:sz="0" w:space="0" w:color="auto"/>
                <w:right w:val="none" w:sz="0" w:space="0" w:color="auto"/>
              </w:divBdr>
            </w:div>
            <w:div w:id="197160970">
              <w:marLeft w:val="0"/>
              <w:marRight w:val="0"/>
              <w:marTop w:val="0"/>
              <w:marBottom w:val="0"/>
              <w:divBdr>
                <w:top w:val="none" w:sz="0" w:space="0" w:color="auto"/>
                <w:left w:val="none" w:sz="0" w:space="0" w:color="auto"/>
                <w:bottom w:val="none" w:sz="0" w:space="0" w:color="auto"/>
                <w:right w:val="none" w:sz="0" w:space="0" w:color="auto"/>
              </w:divBdr>
            </w:div>
            <w:div w:id="197161105">
              <w:marLeft w:val="0"/>
              <w:marRight w:val="0"/>
              <w:marTop w:val="0"/>
              <w:marBottom w:val="0"/>
              <w:divBdr>
                <w:top w:val="none" w:sz="0" w:space="0" w:color="auto"/>
                <w:left w:val="none" w:sz="0" w:space="0" w:color="auto"/>
                <w:bottom w:val="none" w:sz="0" w:space="0" w:color="auto"/>
                <w:right w:val="none" w:sz="0" w:space="0" w:color="auto"/>
              </w:divBdr>
            </w:div>
            <w:div w:id="197161148">
              <w:marLeft w:val="0"/>
              <w:marRight w:val="0"/>
              <w:marTop w:val="0"/>
              <w:marBottom w:val="0"/>
              <w:divBdr>
                <w:top w:val="none" w:sz="0" w:space="0" w:color="auto"/>
                <w:left w:val="none" w:sz="0" w:space="0" w:color="auto"/>
                <w:bottom w:val="none" w:sz="0" w:space="0" w:color="auto"/>
                <w:right w:val="none" w:sz="0" w:space="0" w:color="auto"/>
              </w:divBdr>
            </w:div>
            <w:div w:id="197161215">
              <w:marLeft w:val="0"/>
              <w:marRight w:val="0"/>
              <w:marTop w:val="0"/>
              <w:marBottom w:val="0"/>
              <w:divBdr>
                <w:top w:val="none" w:sz="0" w:space="0" w:color="auto"/>
                <w:left w:val="none" w:sz="0" w:space="0" w:color="auto"/>
                <w:bottom w:val="none" w:sz="0" w:space="0" w:color="auto"/>
                <w:right w:val="none" w:sz="0" w:space="0" w:color="auto"/>
              </w:divBdr>
            </w:div>
            <w:div w:id="197161277">
              <w:marLeft w:val="0"/>
              <w:marRight w:val="0"/>
              <w:marTop w:val="0"/>
              <w:marBottom w:val="0"/>
              <w:divBdr>
                <w:top w:val="none" w:sz="0" w:space="0" w:color="auto"/>
                <w:left w:val="none" w:sz="0" w:space="0" w:color="auto"/>
                <w:bottom w:val="none" w:sz="0" w:space="0" w:color="auto"/>
                <w:right w:val="none" w:sz="0" w:space="0" w:color="auto"/>
              </w:divBdr>
            </w:div>
            <w:div w:id="197161329">
              <w:marLeft w:val="0"/>
              <w:marRight w:val="0"/>
              <w:marTop w:val="0"/>
              <w:marBottom w:val="0"/>
              <w:divBdr>
                <w:top w:val="none" w:sz="0" w:space="0" w:color="auto"/>
                <w:left w:val="none" w:sz="0" w:space="0" w:color="auto"/>
                <w:bottom w:val="none" w:sz="0" w:space="0" w:color="auto"/>
                <w:right w:val="none" w:sz="0" w:space="0" w:color="auto"/>
              </w:divBdr>
            </w:div>
            <w:div w:id="197161440">
              <w:marLeft w:val="0"/>
              <w:marRight w:val="0"/>
              <w:marTop w:val="0"/>
              <w:marBottom w:val="0"/>
              <w:divBdr>
                <w:top w:val="none" w:sz="0" w:space="0" w:color="auto"/>
                <w:left w:val="none" w:sz="0" w:space="0" w:color="auto"/>
                <w:bottom w:val="none" w:sz="0" w:space="0" w:color="auto"/>
                <w:right w:val="none" w:sz="0" w:space="0" w:color="auto"/>
              </w:divBdr>
            </w:div>
            <w:div w:id="197161498">
              <w:marLeft w:val="0"/>
              <w:marRight w:val="0"/>
              <w:marTop w:val="0"/>
              <w:marBottom w:val="0"/>
              <w:divBdr>
                <w:top w:val="none" w:sz="0" w:space="0" w:color="auto"/>
                <w:left w:val="none" w:sz="0" w:space="0" w:color="auto"/>
                <w:bottom w:val="none" w:sz="0" w:space="0" w:color="auto"/>
                <w:right w:val="none" w:sz="0" w:space="0" w:color="auto"/>
              </w:divBdr>
            </w:div>
            <w:div w:id="197161560">
              <w:marLeft w:val="0"/>
              <w:marRight w:val="0"/>
              <w:marTop w:val="0"/>
              <w:marBottom w:val="0"/>
              <w:divBdr>
                <w:top w:val="none" w:sz="0" w:space="0" w:color="auto"/>
                <w:left w:val="none" w:sz="0" w:space="0" w:color="auto"/>
                <w:bottom w:val="none" w:sz="0" w:space="0" w:color="auto"/>
                <w:right w:val="none" w:sz="0" w:space="0" w:color="auto"/>
              </w:divBdr>
            </w:div>
            <w:div w:id="197161610">
              <w:marLeft w:val="0"/>
              <w:marRight w:val="0"/>
              <w:marTop w:val="0"/>
              <w:marBottom w:val="0"/>
              <w:divBdr>
                <w:top w:val="none" w:sz="0" w:space="0" w:color="auto"/>
                <w:left w:val="none" w:sz="0" w:space="0" w:color="auto"/>
                <w:bottom w:val="none" w:sz="0" w:space="0" w:color="auto"/>
                <w:right w:val="none" w:sz="0" w:space="0" w:color="auto"/>
              </w:divBdr>
            </w:div>
            <w:div w:id="197162035">
              <w:marLeft w:val="0"/>
              <w:marRight w:val="0"/>
              <w:marTop w:val="0"/>
              <w:marBottom w:val="0"/>
              <w:divBdr>
                <w:top w:val="none" w:sz="0" w:space="0" w:color="auto"/>
                <w:left w:val="none" w:sz="0" w:space="0" w:color="auto"/>
                <w:bottom w:val="none" w:sz="0" w:space="0" w:color="auto"/>
                <w:right w:val="none" w:sz="0" w:space="0" w:color="auto"/>
              </w:divBdr>
            </w:div>
            <w:div w:id="197162308">
              <w:marLeft w:val="0"/>
              <w:marRight w:val="0"/>
              <w:marTop w:val="0"/>
              <w:marBottom w:val="0"/>
              <w:divBdr>
                <w:top w:val="none" w:sz="0" w:space="0" w:color="auto"/>
                <w:left w:val="none" w:sz="0" w:space="0" w:color="auto"/>
                <w:bottom w:val="none" w:sz="0" w:space="0" w:color="auto"/>
                <w:right w:val="none" w:sz="0" w:space="0" w:color="auto"/>
              </w:divBdr>
            </w:div>
            <w:div w:id="197162350">
              <w:marLeft w:val="0"/>
              <w:marRight w:val="0"/>
              <w:marTop w:val="0"/>
              <w:marBottom w:val="0"/>
              <w:divBdr>
                <w:top w:val="none" w:sz="0" w:space="0" w:color="auto"/>
                <w:left w:val="none" w:sz="0" w:space="0" w:color="auto"/>
                <w:bottom w:val="none" w:sz="0" w:space="0" w:color="auto"/>
                <w:right w:val="none" w:sz="0" w:space="0" w:color="auto"/>
              </w:divBdr>
            </w:div>
            <w:div w:id="197162429">
              <w:marLeft w:val="0"/>
              <w:marRight w:val="0"/>
              <w:marTop w:val="0"/>
              <w:marBottom w:val="0"/>
              <w:divBdr>
                <w:top w:val="none" w:sz="0" w:space="0" w:color="auto"/>
                <w:left w:val="none" w:sz="0" w:space="0" w:color="auto"/>
                <w:bottom w:val="none" w:sz="0" w:space="0" w:color="auto"/>
                <w:right w:val="none" w:sz="0" w:space="0" w:color="auto"/>
              </w:divBdr>
            </w:div>
            <w:div w:id="197162583">
              <w:marLeft w:val="0"/>
              <w:marRight w:val="0"/>
              <w:marTop w:val="0"/>
              <w:marBottom w:val="0"/>
              <w:divBdr>
                <w:top w:val="none" w:sz="0" w:space="0" w:color="auto"/>
                <w:left w:val="none" w:sz="0" w:space="0" w:color="auto"/>
                <w:bottom w:val="none" w:sz="0" w:space="0" w:color="auto"/>
                <w:right w:val="none" w:sz="0" w:space="0" w:color="auto"/>
              </w:divBdr>
            </w:div>
            <w:div w:id="197162601">
              <w:marLeft w:val="0"/>
              <w:marRight w:val="0"/>
              <w:marTop w:val="0"/>
              <w:marBottom w:val="0"/>
              <w:divBdr>
                <w:top w:val="none" w:sz="0" w:space="0" w:color="auto"/>
                <w:left w:val="none" w:sz="0" w:space="0" w:color="auto"/>
                <w:bottom w:val="none" w:sz="0" w:space="0" w:color="auto"/>
                <w:right w:val="none" w:sz="0" w:space="0" w:color="auto"/>
              </w:divBdr>
            </w:div>
          </w:divsChild>
        </w:div>
        <w:div w:id="197161700">
          <w:marLeft w:val="0"/>
          <w:marRight w:val="0"/>
          <w:marTop w:val="0"/>
          <w:marBottom w:val="0"/>
          <w:divBdr>
            <w:top w:val="none" w:sz="0" w:space="0" w:color="auto"/>
            <w:left w:val="none" w:sz="0" w:space="0" w:color="auto"/>
            <w:bottom w:val="none" w:sz="0" w:space="0" w:color="auto"/>
            <w:right w:val="none" w:sz="0" w:space="0" w:color="auto"/>
          </w:divBdr>
        </w:div>
        <w:div w:id="197161905">
          <w:marLeft w:val="0"/>
          <w:marRight w:val="0"/>
          <w:marTop w:val="0"/>
          <w:marBottom w:val="0"/>
          <w:divBdr>
            <w:top w:val="none" w:sz="0" w:space="0" w:color="auto"/>
            <w:left w:val="none" w:sz="0" w:space="0" w:color="auto"/>
            <w:bottom w:val="none" w:sz="0" w:space="0" w:color="auto"/>
            <w:right w:val="none" w:sz="0" w:space="0" w:color="auto"/>
          </w:divBdr>
          <w:divsChild>
            <w:div w:id="197160790">
              <w:marLeft w:val="0"/>
              <w:marRight w:val="0"/>
              <w:marTop w:val="0"/>
              <w:marBottom w:val="0"/>
              <w:divBdr>
                <w:top w:val="none" w:sz="0" w:space="0" w:color="auto"/>
                <w:left w:val="none" w:sz="0" w:space="0" w:color="auto"/>
                <w:bottom w:val="none" w:sz="0" w:space="0" w:color="auto"/>
                <w:right w:val="none" w:sz="0" w:space="0" w:color="auto"/>
              </w:divBdr>
            </w:div>
            <w:div w:id="197162529">
              <w:marLeft w:val="0"/>
              <w:marRight w:val="0"/>
              <w:marTop w:val="0"/>
              <w:marBottom w:val="0"/>
              <w:divBdr>
                <w:top w:val="none" w:sz="0" w:space="0" w:color="auto"/>
                <w:left w:val="none" w:sz="0" w:space="0" w:color="auto"/>
                <w:bottom w:val="none" w:sz="0" w:space="0" w:color="auto"/>
                <w:right w:val="none" w:sz="0" w:space="0" w:color="auto"/>
              </w:divBdr>
            </w:div>
          </w:divsChild>
        </w:div>
        <w:div w:id="197161938">
          <w:marLeft w:val="0"/>
          <w:marRight w:val="0"/>
          <w:marTop w:val="0"/>
          <w:marBottom w:val="0"/>
          <w:divBdr>
            <w:top w:val="none" w:sz="0" w:space="0" w:color="auto"/>
            <w:left w:val="none" w:sz="0" w:space="0" w:color="auto"/>
            <w:bottom w:val="none" w:sz="0" w:space="0" w:color="auto"/>
            <w:right w:val="none" w:sz="0" w:space="0" w:color="auto"/>
          </w:divBdr>
          <w:divsChild>
            <w:div w:id="197161545">
              <w:marLeft w:val="0"/>
              <w:marRight w:val="0"/>
              <w:marTop w:val="0"/>
              <w:marBottom w:val="0"/>
              <w:divBdr>
                <w:top w:val="none" w:sz="0" w:space="0" w:color="auto"/>
                <w:left w:val="none" w:sz="0" w:space="0" w:color="auto"/>
                <w:bottom w:val="none" w:sz="0" w:space="0" w:color="auto"/>
                <w:right w:val="none" w:sz="0" w:space="0" w:color="auto"/>
              </w:divBdr>
            </w:div>
          </w:divsChild>
        </w:div>
        <w:div w:id="197162074">
          <w:marLeft w:val="0"/>
          <w:marRight w:val="0"/>
          <w:marTop w:val="0"/>
          <w:marBottom w:val="0"/>
          <w:divBdr>
            <w:top w:val="none" w:sz="0" w:space="0" w:color="auto"/>
            <w:left w:val="none" w:sz="0" w:space="0" w:color="auto"/>
            <w:bottom w:val="none" w:sz="0" w:space="0" w:color="auto"/>
            <w:right w:val="none" w:sz="0" w:space="0" w:color="auto"/>
          </w:divBdr>
          <w:divsChild>
            <w:div w:id="197160343">
              <w:marLeft w:val="0"/>
              <w:marRight w:val="0"/>
              <w:marTop w:val="0"/>
              <w:marBottom w:val="0"/>
              <w:divBdr>
                <w:top w:val="none" w:sz="0" w:space="0" w:color="auto"/>
                <w:left w:val="none" w:sz="0" w:space="0" w:color="auto"/>
                <w:bottom w:val="none" w:sz="0" w:space="0" w:color="auto"/>
                <w:right w:val="none" w:sz="0" w:space="0" w:color="auto"/>
              </w:divBdr>
            </w:div>
          </w:divsChild>
        </w:div>
        <w:div w:id="197162593">
          <w:marLeft w:val="0"/>
          <w:marRight w:val="0"/>
          <w:marTop w:val="0"/>
          <w:marBottom w:val="0"/>
          <w:divBdr>
            <w:top w:val="none" w:sz="0" w:space="0" w:color="auto"/>
            <w:left w:val="none" w:sz="0" w:space="0" w:color="auto"/>
            <w:bottom w:val="none" w:sz="0" w:space="0" w:color="auto"/>
            <w:right w:val="none" w:sz="0" w:space="0" w:color="auto"/>
          </w:divBdr>
          <w:divsChild>
            <w:div w:id="197160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1127">
      <w:marLeft w:val="0"/>
      <w:marRight w:val="0"/>
      <w:marTop w:val="0"/>
      <w:marBottom w:val="0"/>
      <w:divBdr>
        <w:top w:val="none" w:sz="0" w:space="0" w:color="auto"/>
        <w:left w:val="none" w:sz="0" w:space="0" w:color="auto"/>
        <w:bottom w:val="none" w:sz="0" w:space="0" w:color="auto"/>
        <w:right w:val="none" w:sz="0" w:space="0" w:color="auto"/>
      </w:divBdr>
    </w:div>
    <w:div w:id="197161132">
      <w:marLeft w:val="0"/>
      <w:marRight w:val="0"/>
      <w:marTop w:val="0"/>
      <w:marBottom w:val="0"/>
      <w:divBdr>
        <w:top w:val="none" w:sz="0" w:space="0" w:color="auto"/>
        <w:left w:val="none" w:sz="0" w:space="0" w:color="auto"/>
        <w:bottom w:val="none" w:sz="0" w:space="0" w:color="auto"/>
        <w:right w:val="none" w:sz="0" w:space="0" w:color="auto"/>
      </w:divBdr>
    </w:div>
    <w:div w:id="197161133">
      <w:marLeft w:val="0"/>
      <w:marRight w:val="0"/>
      <w:marTop w:val="0"/>
      <w:marBottom w:val="0"/>
      <w:divBdr>
        <w:top w:val="none" w:sz="0" w:space="0" w:color="auto"/>
        <w:left w:val="none" w:sz="0" w:space="0" w:color="auto"/>
        <w:bottom w:val="none" w:sz="0" w:space="0" w:color="auto"/>
        <w:right w:val="none" w:sz="0" w:space="0" w:color="auto"/>
      </w:divBdr>
    </w:div>
    <w:div w:id="197161135">
      <w:marLeft w:val="0"/>
      <w:marRight w:val="0"/>
      <w:marTop w:val="0"/>
      <w:marBottom w:val="0"/>
      <w:divBdr>
        <w:top w:val="none" w:sz="0" w:space="0" w:color="auto"/>
        <w:left w:val="none" w:sz="0" w:space="0" w:color="auto"/>
        <w:bottom w:val="none" w:sz="0" w:space="0" w:color="auto"/>
        <w:right w:val="none" w:sz="0" w:space="0" w:color="auto"/>
      </w:divBdr>
    </w:div>
    <w:div w:id="197161136">
      <w:marLeft w:val="0"/>
      <w:marRight w:val="0"/>
      <w:marTop w:val="0"/>
      <w:marBottom w:val="0"/>
      <w:divBdr>
        <w:top w:val="none" w:sz="0" w:space="0" w:color="auto"/>
        <w:left w:val="none" w:sz="0" w:space="0" w:color="auto"/>
        <w:bottom w:val="none" w:sz="0" w:space="0" w:color="auto"/>
        <w:right w:val="none" w:sz="0" w:space="0" w:color="auto"/>
      </w:divBdr>
      <w:divsChild>
        <w:div w:id="197159978">
          <w:marLeft w:val="200"/>
          <w:marRight w:val="200"/>
          <w:marTop w:val="200"/>
          <w:marBottom w:val="200"/>
          <w:divBdr>
            <w:top w:val="none" w:sz="0" w:space="0" w:color="auto"/>
            <w:left w:val="none" w:sz="0" w:space="0" w:color="auto"/>
            <w:bottom w:val="none" w:sz="0" w:space="0" w:color="auto"/>
            <w:right w:val="none" w:sz="0" w:space="0" w:color="auto"/>
          </w:divBdr>
        </w:div>
        <w:div w:id="197162500">
          <w:marLeft w:val="200"/>
          <w:marRight w:val="200"/>
          <w:marTop w:val="200"/>
          <w:marBottom w:val="200"/>
          <w:divBdr>
            <w:top w:val="none" w:sz="0" w:space="0" w:color="auto"/>
            <w:left w:val="none" w:sz="0" w:space="0" w:color="auto"/>
            <w:bottom w:val="none" w:sz="0" w:space="0" w:color="auto"/>
            <w:right w:val="none" w:sz="0" w:space="0" w:color="auto"/>
          </w:divBdr>
        </w:div>
      </w:divsChild>
    </w:div>
    <w:div w:id="197161137">
      <w:marLeft w:val="0"/>
      <w:marRight w:val="0"/>
      <w:marTop w:val="0"/>
      <w:marBottom w:val="0"/>
      <w:divBdr>
        <w:top w:val="none" w:sz="0" w:space="0" w:color="auto"/>
        <w:left w:val="none" w:sz="0" w:space="0" w:color="auto"/>
        <w:bottom w:val="none" w:sz="0" w:space="0" w:color="auto"/>
        <w:right w:val="none" w:sz="0" w:space="0" w:color="auto"/>
      </w:divBdr>
    </w:div>
    <w:div w:id="197161138">
      <w:marLeft w:val="0"/>
      <w:marRight w:val="0"/>
      <w:marTop w:val="0"/>
      <w:marBottom w:val="0"/>
      <w:divBdr>
        <w:top w:val="none" w:sz="0" w:space="0" w:color="auto"/>
        <w:left w:val="none" w:sz="0" w:space="0" w:color="auto"/>
        <w:bottom w:val="none" w:sz="0" w:space="0" w:color="auto"/>
        <w:right w:val="none" w:sz="0" w:space="0" w:color="auto"/>
      </w:divBdr>
    </w:div>
    <w:div w:id="197161142">
      <w:marLeft w:val="0"/>
      <w:marRight w:val="0"/>
      <w:marTop w:val="0"/>
      <w:marBottom w:val="0"/>
      <w:divBdr>
        <w:top w:val="none" w:sz="0" w:space="0" w:color="auto"/>
        <w:left w:val="none" w:sz="0" w:space="0" w:color="auto"/>
        <w:bottom w:val="none" w:sz="0" w:space="0" w:color="auto"/>
        <w:right w:val="none" w:sz="0" w:space="0" w:color="auto"/>
      </w:divBdr>
    </w:div>
    <w:div w:id="197161144">
      <w:marLeft w:val="0"/>
      <w:marRight w:val="0"/>
      <w:marTop w:val="0"/>
      <w:marBottom w:val="0"/>
      <w:divBdr>
        <w:top w:val="none" w:sz="0" w:space="0" w:color="auto"/>
        <w:left w:val="none" w:sz="0" w:space="0" w:color="auto"/>
        <w:bottom w:val="none" w:sz="0" w:space="0" w:color="auto"/>
        <w:right w:val="none" w:sz="0" w:space="0" w:color="auto"/>
      </w:divBdr>
      <w:divsChild>
        <w:div w:id="197159989">
          <w:marLeft w:val="0"/>
          <w:marRight w:val="0"/>
          <w:marTop w:val="0"/>
          <w:marBottom w:val="0"/>
          <w:divBdr>
            <w:top w:val="none" w:sz="0" w:space="0" w:color="auto"/>
            <w:left w:val="none" w:sz="0" w:space="0" w:color="auto"/>
            <w:bottom w:val="none" w:sz="0" w:space="0" w:color="auto"/>
            <w:right w:val="none" w:sz="0" w:space="0" w:color="auto"/>
          </w:divBdr>
        </w:div>
      </w:divsChild>
    </w:div>
    <w:div w:id="197161145">
      <w:marLeft w:val="0"/>
      <w:marRight w:val="0"/>
      <w:marTop w:val="0"/>
      <w:marBottom w:val="0"/>
      <w:divBdr>
        <w:top w:val="none" w:sz="0" w:space="0" w:color="auto"/>
        <w:left w:val="none" w:sz="0" w:space="0" w:color="auto"/>
        <w:bottom w:val="none" w:sz="0" w:space="0" w:color="auto"/>
        <w:right w:val="none" w:sz="0" w:space="0" w:color="auto"/>
      </w:divBdr>
    </w:div>
    <w:div w:id="197161147">
      <w:marLeft w:val="0"/>
      <w:marRight w:val="0"/>
      <w:marTop w:val="0"/>
      <w:marBottom w:val="0"/>
      <w:divBdr>
        <w:top w:val="none" w:sz="0" w:space="0" w:color="auto"/>
        <w:left w:val="none" w:sz="0" w:space="0" w:color="auto"/>
        <w:bottom w:val="none" w:sz="0" w:space="0" w:color="auto"/>
        <w:right w:val="none" w:sz="0" w:space="0" w:color="auto"/>
      </w:divBdr>
    </w:div>
    <w:div w:id="197161149">
      <w:marLeft w:val="0"/>
      <w:marRight w:val="0"/>
      <w:marTop w:val="0"/>
      <w:marBottom w:val="0"/>
      <w:divBdr>
        <w:top w:val="none" w:sz="0" w:space="0" w:color="auto"/>
        <w:left w:val="none" w:sz="0" w:space="0" w:color="auto"/>
        <w:bottom w:val="none" w:sz="0" w:space="0" w:color="auto"/>
        <w:right w:val="none" w:sz="0" w:space="0" w:color="auto"/>
      </w:divBdr>
    </w:div>
    <w:div w:id="197161153">
      <w:marLeft w:val="0"/>
      <w:marRight w:val="0"/>
      <w:marTop w:val="0"/>
      <w:marBottom w:val="0"/>
      <w:divBdr>
        <w:top w:val="none" w:sz="0" w:space="0" w:color="auto"/>
        <w:left w:val="none" w:sz="0" w:space="0" w:color="auto"/>
        <w:bottom w:val="none" w:sz="0" w:space="0" w:color="auto"/>
        <w:right w:val="none" w:sz="0" w:space="0" w:color="auto"/>
      </w:divBdr>
    </w:div>
    <w:div w:id="197161154">
      <w:marLeft w:val="0"/>
      <w:marRight w:val="0"/>
      <w:marTop w:val="0"/>
      <w:marBottom w:val="0"/>
      <w:divBdr>
        <w:top w:val="none" w:sz="0" w:space="0" w:color="auto"/>
        <w:left w:val="none" w:sz="0" w:space="0" w:color="auto"/>
        <w:bottom w:val="none" w:sz="0" w:space="0" w:color="auto"/>
        <w:right w:val="none" w:sz="0" w:space="0" w:color="auto"/>
      </w:divBdr>
    </w:div>
    <w:div w:id="197161155">
      <w:marLeft w:val="0"/>
      <w:marRight w:val="0"/>
      <w:marTop w:val="0"/>
      <w:marBottom w:val="0"/>
      <w:divBdr>
        <w:top w:val="none" w:sz="0" w:space="0" w:color="auto"/>
        <w:left w:val="none" w:sz="0" w:space="0" w:color="auto"/>
        <w:bottom w:val="none" w:sz="0" w:space="0" w:color="auto"/>
        <w:right w:val="none" w:sz="0" w:space="0" w:color="auto"/>
      </w:divBdr>
    </w:div>
    <w:div w:id="197161158">
      <w:marLeft w:val="0"/>
      <w:marRight w:val="0"/>
      <w:marTop w:val="0"/>
      <w:marBottom w:val="0"/>
      <w:divBdr>
        <w:top w:val="none" w:sz="0" w:space="0" w:color="auto"/>
        <w:left w:val="none" w:sz="0" w:space="0" w:color="auto"/>
        <w:bottom w:val="none" w:sz="0" w:space="0" w:color="auto"/>
        <w:right w:val="none" w:sz="0" w:space="0" w:color="auto"/>
      </w:divBdr>
      <w:divsChild>
        <w:div w:id="197160198">
          <w:marLeft w:val="0"/>
          <w:marRight w:val="0"/>
          <w:marTop w:val="0"/>
          <w:marBottom w:val="0"/>
          <w:divBdr>
            <w:top w:val="none" w:sz="0" w:space="0" w:color="auto"/>
            <w:left w:val="none" w:sz="0" w:space="0" w:color="auto"/>
            <w:bottom w:val="none" w:sz="0" w:space="0" w:color="auto"/>
            <w:right w:val="none" w:sz="0" w:space="0" w:color="auto"/>
          </w:divBdr>
        </w:div>
        <w:div w:id="197160268">
          <w:marLeft w:val="0"/>
          <w:marRight w:val="0"/>
          <w:marTop w:val="0"/>
          <w:marBottom w:val="0"/>
          <w:divBdr>
            <w:top w:val="none" w:sz="0" w:space="0" w:color="auto"/>
            <w:left w:val="none" w:sz="0" w:space="0" w:color="auto"/>
            <w:bottom w:val="none" w:sz="0" w:space="0" w:color="auto"/>
            <w:right w:val="none" w:sz="0" w:space="0" w:color="auto"/>
          </w:divBdr>
        </w:div>
        <w:div w:id="197160640">
          <w:marLeft w:val="0"/>
          <w:marRight w:val="0"/>
          <w:marTop w:val="0"/>
          <w:marBottom w:val="0"/>
          <w:divBdr>
            <w:top w:val="none" w:sz="0" w:space="0" w:color="auto"/>
            <w:left w:val="none" w:sz="0" w:space="0" w:color="auto"/>
            <w:bottom w:val="none" w:sz="0" w:space="0" w:color="auto"/>
            <w:right w:val="none" w:sz="0" w:space="0" w:color="auto"/>
          </w:divBdr>
        </w:div>
        <w:div w:id="197162332">
          <w:marLeft w:val="0"/>
          <w:marRight w:val="0"/>
          <w:marTop w:val="0"/>
          <w:marBottom w:val="0"/>
          <w:divBdr>
            <w:top w:val="none" w:sz="0" w:space="0" w:color="auto"/>
            <w:left w:val="none" w:sz="0" w:space="0" w:color="auto"/>
            <w:bottom w:val="none" w:sz="0" w:space="0" w:color="auto"/>
            <w:right w:val="none" w:sz="0" w:space="0" w:color="auto"/>
          </w:divBdr>
        </w:div>
        <w:div w:id="197162495">
          <w:marLeft w:val="0"/>
          <w:marRight w:val="0"/>
          <w:marTop w:val="0"/>
          <w:marBottom w:val="0"/>
          <w:divBdr>
            <w:top w:val="none" w:sz="0" w:space="0" w:color="auto"/>
            <w:left w:val="none" w:sz="0" w:space="0" w:color="auto"/>
            <w:bottom w:val="none" w:sz="0" w:space="0" w:color="auto"/>
            <w:right w:val="none" w:sz="0" w:space="0" w:color="auto"/>
          </w:divBdr>
          <w:divsChild>
            <w:div w:id="197161438">
              <w:marLeft w:val="0"/>
              <w:marRight w:val="0"/>
              <w:marTop w:val="0"/>
              <w:marBottom w:val="0"/>
              <w:divBdr>
                <w:top w:val="none" w:sz="0" w:space="0" w:color="auto"/>
                <w:left w:val="none" w:sz="0" w:space="0" w:color="auto"/>
                <w:bottom w:val="none" w:sz="0" w:space="0" w:color="auto"/>
                <w:right w:val="none" w:sz="0" w:space="0" w:color="auto"/>
              </w:divBdr>
            </w:div>
            <w:div w:id="197161591">
              <w:marLeft w:val="0"/>
              <w:marRight w:val="0"/>
              <w:marTop w:val="0"/>
              <w:marBottom w:val="0"/>
              <w:divBdr>
                <w:top w:val="none" w:sz="0" w:space="0" w:color="auto"/>
                <w:left w:val="none" w:sz="0" w:space="0" w:color="auto"/>
                <w:bottom w:val="none" w:sz="0" w:space="0" w:color="auto"/>
                <w:right w:val="none" w:sz="0" w:space="0" w:color="auto"/>
              </w:divBdr>
            </w:div>
            <w:div w:id="197161820">
              <w:marLeft w:val="0"/>
              <w:marRight w:val="0"/>
              <w:marTop w:val="0"/>
              <w:marBottom w:val="0"/>
              <w:divBdr>
                <w:top w:val="none" w:sz="0" w:space="0" w:color="auto"/>
                <w:left w:val="none" w:sz="0" w:space="0" w:color="auto"/>
                <w:bottom w:val="none" w:sz="0" w:space="0" w:color="auto"/>
                <w:right w:val="none" w:sz="0" w:space="0" w:color="auto"/>
              </w:divBdr>
            </w:div>
            <w:div w:id="197161947">
              <w:marLeft w:val="0"/>
              <w:marRight w:val="0"/>
              <w:marTop w:val="0"/>
              <w:marBottom w:val="0"/>
              <w:divBdr>
                <w:top w:val="none" w:sz="0" w:space="0" w:color="auto"/>
                <w:left w:val="none" w:sz="0" w:space="0" w:color="auto"/>
                <w:bottom w:val="none" w:sz="0" w:space="0" w:color="auto"/>
                <w:right w:val="none" w:sz="0" w:space="0" w:color="auto"/>
              </w:divBdr>
            </w:div>
            <w:div w:id="197162296">
              <w:marLeft w:val="0"/>
              <w:marRight w:val="0"/>
              <w:marTop w:val="0"/>
              <w:marBottom w:val="0"/>
              <w:divBdr>
                <w:top w:val="none" w:sz="0" w:space="0" w:color="auto"/>
                <w:left w:val="none" w:sz="0" w:space="0" w:color="auto"/>
                <w:bottom w:val="none" w:sz="0" w:space="0" w:color="auto"/>
                <w:right w:val="none" w:sz="0" w:space="0" w:color="auto"/>
              </w:divBdr>
            </w:div>
            <w:div w:id="197162301">
              <w:marLeft w:val="0"/>
              <w:marRight w:val="0"/>
              <w:marTop w:val="0"/>
              <w:marBottom w:val="0"/>
              <w:divBdr>
                <w:top w:val="none" w:sz="0" w:space="0" w:color="auto"/>
                <w:left w:val="none" w:sz="0" w:space="0" w:color="auto"/>
                <w:bottom w:val="none" w:sz="0" w:space="0" w:color="auto"/>
                <w:right w:val="none" w:sz="0" w:space="0" w:color="auto"/>
              </w:divBdr>
              <w:divsChild>
                <w:div w:id="197161242">
                  <w:marLeft w:val="0"/>
                  <w:marRight w:val="0"/>
                  <w:marTop w:val="0"/>
                  <w:marBottom w:val="0"/>
                  <w:divBdr>
                    <w:top w:val="none" w:sz="0" w:space="0" w:color="auto"/>
                    <w:left w:val="none" w:sz="0" w:space="0" w:color="auto"/>
                    <w:bottom w:val="none" w:sz="0" w:space="0" w:color="auto"/>
                    <w:right w:val="none" w:sz="0" w:space="0" w:color="auto"/>
                  </w:divBdr>
                </w:div>
                <w:div w:id="197161451">
                  <w:marLeft w:val="0"/>
                  <w:marRight w:val="0"/>
                  <w:marTop w:val="0"/>
                  <w:marBottom w:val="0"/>
                  <w:divBdr>
                    <w:top w:val="none" w:sz="0" w:space="0" w:color="auto"/>
                    <w:left w:val="none" w:sz="0" w:space="0" w:color="auto"/>
                    <w:bottom w:val="none" w:sz="0" w:space="0" w:color="auto"/>
                    <w:right w:val="none" w:sz="0" w:space="0" w:color="auto"/>
                  </w:divBdr>
                </w:div>
              </w:divsChild>
            </w:div>
            <w:div w:id="197162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1159">
      <w:marLeft w:val="0"/>
      <w:marRight w:val="0"/>
      <w:marTop w:val="0"/>
      <w:marBottom w:val="0"/>
      <w:divBdr>
        <w:top w:val="none" w:sz="0" w:space="0" w:color="auto"/>
        <w:left w:val="none" w:sz="0" w:space="0" w:color="auto"/>
        <w:bottom w:val="none" w:sz="0" w:space="0" w:color="auto"/>
        <w:right w:val="none" w:sz="0" w:space="0" w:color="auto"/>
      </w:divBdr>
    </w:div>
    <w:div w:id="197161160">
      <w:marLeft w:val="0"/>
      <w:marRight w:val="0"/>
      <w:marTop w:val="0"/>
      <w:marBottom w:val="0"/>
      <w:divBdr>
        <w:top w:val="none" w:sz="0" w:space="0" w:color="auto"/>
        <w:left w:val="none" w:sz="0" w:space="0" w:color="auto"/>
        <w:bottom w:val="none" w:sz="0" w:space="0" w:color="auto"/>
        <w:right w:val="none" w:sz="0" w:space="0" w:color="auto"/>
      </w:divBdr>
    </w:div>
    <w:div w:id="197161163">
      <w:marLeft w:val="0"/>
      <w:marRight w:val="0"/>
      <w:marTop w:val="0"/>
      <w:marBottom w:val="0"/>
      <w:divBdr>
        <w:top w:val="none" w:sz="0" w:space="0" w:color="auto"/>
        <w:left w:val="none" w:sz="0" w:space="0" w:color="auto"/>
        <w:bottom w:val="none" w:sz="0" w:space="0" w:color="auto"/>
        <w:right w:val="none" w:sz="0" w:space="0" w:color="auto"/>
      </w:divBdr>
    </w:div>
    <w:div w:id="197161165">
      <w:marLeft w:val="0"/>
      <w:marRight w:val="0"/>
      <w:marTop w:val="0"/>
      <w:marBottom w:val="0"/>
      <w:divBdr>
        <w:top w:val="none" w:sz="0" w:space="0" w:color="auto"/>
        <w:left w:val="none" w:sz="0" w:space="0" w:color="auto"/>
        <w:bottom w:val="none" w:sz="0" w:space="0" w:color="auto"/>
        <w:right w:val="none" w:sz="0" w:space="0" w:color="auto"/>
      </w:divBdr>
      <w:divsChild>
        <w:div w:id="197159860">
          <w:marLeft w:val="0"/>
          <w:marRight w:val="0"/>
          <w:marTop w:val="0"/>
          <w:marBottom w:val="0"/>
          <w:divBdr>
            <w:top w:val="none" w:sz="0" w:space="0" w:color="auto"/>
            <w:left w:val="none" w:sz="0" w:space="0" w:color="auto"/>
            <w:bottom w:val="none" w:sz="0" w:space="0" w:color="auto"/>
            <w:right w:val="none" w:sz="0" w:space="0" w:color="auto"/>
          </w:divBdr>
          <w:divsChild>
            <w:div w:id="197162287">
              <w:marLeft w:val="0"/>
              <w:marRight w:val="0"/>
              <w:marTop w:val="0"/>
              <w:marBottom w:val="0"/>
              <w:divBdr>
                <w:top w:val="none" w:sz="0" w:space="0" w:color="auto"/>
                <w:left w:val="none" w:sz="0" w:space="0" w:color="auto"/>
                <w:bottom w:val="none" w:sz="0" w:space="0" w:color="auto"/>
                <w:right w:val="none" w:sz="0" w:space="0" w:color="auto"/>
              </w:divBdr>
              <w:divsChild>
                <w:div w:id="197161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0246">
          <w:marLeft w:val="0"/>
          <w:marRight w:val="0"/>
          <w:marTop w:val="0"/>
          <w:marBottom w:val="0"/>
          <w:divBdr>
            <w:top w:val="none" w:sz="0" w:space="0" w:color="auto"/>
            <w:left w:val="none" w:sz="0" w:space="0" w:color="auto"/>
            <w:bottom w:val="none" w:sz="0" w:space="0" w:color="auto"/>
            <w:right w:val="none" w:sz="0" w:space="0" w:color="auto"/>
          </w:divBdr>
        </w:div>
        <w:div w:id="197160749">
          <w:marLeft w:val="0"/>
          <w:marRight w:val="0"/>
          <w:marTop w:val="0"/>
          <w:marBottom w:val="0"/>
          <w:divBdr>
            <w:top w:val="none" w:sz="0" w:space="0" w:color="auto"/>
            <w:left w:val="none" w:sz="0" w:space="0" w:color="auto"/>
            <w:bottom w:val="none" w:sz="0" w:space="0" w:color="auto"/>
            <w:right w:val="none" w:sz="0" w:space="0" w:color="auto"/>
          </w:divBdr>
        </w:div>
        <w:div w:id="197162283">
          <w:marLeft w:val="0"/>
          <w:marRight w:val="0"/>
          <w:marTop w:val="0"/>
          <w:marBottom w:val="0"/>
          <w:divBdr>
            <w:top w:val="none" w:sz="0" w:space="0" w:color="auto"/>
            <w:left w:val="none" w:sz="0" w:space="0" w:color="auto"/>
            <w:bottom w:val="none" w:sz="0" w:space="0" w:color="auto"/>
            <w:right w:val="none" w:sz="0" w:space="0" w:color="auto"/>
          </w:divBdr>
          <w:divsChild>
            <w:div w:id="197160164">
              <w:marLeft w:val="0"/>
              <w:marRight w:val="0"/>
              <w:marTop w:val="0"/>
              <w:marBottom w:val="0"/>
              <w:divBdr>
                <w:top w:val="none" w:sz="0" w:space="0" w:color="auto"/>
                <w:left w:val="none" w:sz="0" w:space="0" w:color="auto"/>
                <w:bottom w:val="none" w:sz="0" w:space="0" w:color="auto"/>
                <w:right w:val="none" w:sz="0" w:space="0" w:color="auto"/>
              </w:divBdr>
              <w:divsChild>
                <w:div w:id="197160296">
                  <w:marLeft w:val="0"/>
                  <w:marRight w:val="0"/>
                  <w:marTop w:val="0"/>
                  <w:marBottom w:val="0"/>
                  <w:divBdr>
                    <w:top w:val="none" w:sz="0" w:space="0" w:color="auto"/>
                    <w:left w:val="none" w:sz="0" w:space="0" w:color="auto"/>
                    <w:bottom w:val="none" w:sz="0" w:space="0" w:color="auto"/>
                    <w:right w:val="none" w:sz="0" w:space="0" w:color="auto"/>
                  </w:divBdr>
                  <w:divsChild>
                    <w:div w:id="197161563">
                      <w:marLeft w:val="0"/>
                      <w:marRight w:val="0"/>
                      <w:marTop w:val="0"/>
                      <w:marBottom w:val="0"/>
                      <w:divBdr>
                        <w:top w:val="none" w:sz="0" w:space="0" w:color="auto"/>
                        <w:left w:val="none" w:sz="0" w:space="0" w:color="auto"/>
                        <w:bottom w:val="none" w:sz="0" w:space="0" w:color="auto"/>
                        <w:right w:val="none" w:sz="0" w:space="0" w:color="auto"/>
                      </w:divBdr>
                      <w:divsChild>
                        <w:div w:id="197162225">
                          <w:marLeft w:val="0"/>
                          <w:marRight w:val="0"/>
                          <w:marTop w:val="0"/>
                          <w:marBottom w:val="0"/>
                          <w:divBdr>
                            <w:top w:val="none" w:sz="0" w:space="0" w:color="auto"/>
                            <w:left w:val="none" w:sz="0" w:space="0" w:color="auto"/>
                            <w:bottom w:val="none" w:sz="0" w:space="0" w:color="auto"/>
                            <w:right w:val="none" w:sz="0" w:space="0" w:color="auto"/>
                          </w:divBdr>
                          <w:divsChild>
                            <w:div w:id="197160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161167">
      <w:marLeft w:val="0"/>
      <w:marRight w:val="0"/>
      <w:marTop w:val="0"/>
      <w:marBottom w:val="0"/>
      <w:divBdr>
        <w:top w:val="none" w:sz="0" w:space="0" w:color="auto"/>
        <w:left w:val="none" w:sz="0" w:space="0" w:color="auto"/>
        <w:bottom w:val="none" w:sz="0" w:space="0" w:color="auto"/>
        <w:right w:val="none" w:sz="0" w:space="0" w:color="auto"/>
      </w:divBdr>
    </w:div>
    <w:div w:id="197161168">
      <w:marLeft w:val="0"/>
      <w:marRight w:val="0"/>
      <w:marTop w:val="0"/>
      <w:marBottom w:val="0"/>
      <w:divBdr>
        <w:top w:val="none" w:sz="0" w:space="0" w:color="auto"/>
        <w:left w:val="none" w:sz="0" w:space="0" w:color="auto"/>
        <w:bottom w:val="none" w:sz="0" w:space="0" w:color="auto"/>
        <w:right w:val="none" w:sz="0" w:space="0" w:color="auto"/>
      </w:divBdr>
    </w:div>
    <w:div w:id="197161170">
      <w:marLeft w:val="0"/>
      <w:marRight w:val="0"/>
      <w:marTop w:val="0"/>
      <w:marBottom w:val="0"/>
      <w:divBdr>
        <w:top w:val="none" w:sz="0" w:space="0" w:color="auto"/>
        <w:left w:val="none" w:sz="0" w:space="0" w:color="auto"/>
        <w:bottom w:val="none" w:sz="0" w:space="0" w:color="auto"/>
        <w:right w:val="none" w:sz="0" w:space="0" w:color="auto"/>
      </w:divBdr>
    </w:div>
    <w:div w:id="197161171">
      <w:marLeft w:val="0"/>
      <w:marRight w:val="0"/>
      <w:marTop w:val="0"/>
      <w:marBottom w:val="0"/>
      <w:divBdr>
        <w:top w:val="none" w:sz="0" w:space="0" w:color="auto"/>
        <w:left w:val="none" w:sz="0" w:space="0" w:color="auto"/>
        <w:bottom w:val="none" w:sz="0" w:space="0" w:color="auto"/>
        <w:right w:val="none" w:sz="0" w:space="0" w:color="auto"/>
      </w:divBdr>
      <w:divsChild>
        <w:div w:id="197161630">
          <w:marLeft w:val="0"/>
          <w:marRight w:val="0"/>
          <w:marTop w:val="0"/>
          <w:marBottom w:val="0"/>
          <w:divBdr>
            <w:top w:val="none" w:sz="0" w:space="0" w:color="auto"/>
            <w:left w:val="none" w:sz="0" w:space="0" w:color="auto"/>
            <w:bottom w:val="none" w:sz="0" w:space="0" w:color="auto"/>
            <w:right w:val="none" w:sz="0" w:space="0" w:color="auto"/>
          </w:divBdr>
          <w:divsChild>
            <w:div w:id="197160006">
              <w:marLeft w:val="0"/>
              <w:marRight w:val="0"/>
              <w:marTop w:val="0"/>
              <w:marBottom w:val="0"/>
              <w:divBdr>
                <w:top w:val="none" w:sz="0" w:space="0" w:color="auto"/>
                <w:left w:val="none" w:sz="0" w:space="0" w:color="auto"/>
                <w:bottom w:val="none" w:sz="0" w:space="0" w:color="auto"/>
                <w:right w:val="none" w:sz="0" w:space="0" w:color="auto"/>
              </w:divBdr>
              <w:divsChild>
                <w:div w:id="197160481">
                  <w:marLeft w:val="0"/>
                  <w:marRight w:val="0"/>
                  <w:marTop w:val="0"/>
                  <w:marBottom w:val="0"/>
                  <w:divBdr>
                    <w:top w:val="none" w:sz="0" w:space="0" w:color="auto"/>
                    <w:left w:val="none" w:sz="0" w:space="0" w:color="auto"/>
                    <w:bottom w:val="none" w:sz="0" w:space="0" w:color="auto"/>
                    <w:right w:val="none" w:sz="0" w:space="0" w:color="auto"/>
                  </w:divBdr>
                  <w:divsChild>
                    <w:div w:id="197162554">
                      <w:marLeft w:val="0"/>
                      <w:marRight w:val="0"/>
                      <w:marTop w:val="0"/>
                      <w:marBottom w:val="0"/>
                      <w:divBdr>
                        <w:top w:val="none" w:sz="0" w:space="0" w:color="auto"/>
                        <w:left w:val="none" w:sz="0" w:space="0" w:color="auto"/>
                        <w:bottom w:val="none" w:sz="0" w:space="0" w:color="auto"/>
                        <w:right w:val="none" w:sz="0" w:space="0" w:color="auto"/>
                      </w:divBdr>
                      <w:divsChild>
                        <w:div w:id="197161269">
                          <w:marLeft w:val="0"/>
                          <w:marRight w:val="0"/>
                          <w:marTop w:val="0"/>
                          <w:marBottom w:val="0"/>
                          <w:divBdr>
                            <w:top w:val="none" w:sz="0" w:space="0" w:color="auto"/>
                            <w:left w:val="none" w:sz="0" w:space="0" w:color="auto"/>
                            <w:bottom w:val="none" w:sz="0" w:space="0" w:color="auto"/>
                            <w:right w:val="none" w:sz="0" w:space="0" w:color="auto"/>
                          </w:divBdr>
                          <w:divsChild>
                            <w:div w:id="197160823">
                              <w:marLeft w:val="0"/>
                              <w:marRight w:val="0"/>
                              <w:marTop w:val="0"/>
                              <w:marBottom w:val="0"/>
                              <w:divBdr>
                                <w:top w:val="none" w:sz="0" w:space="0" w:color="auto"/>
                                <w:left w:val="none" w:sz="0" w:space="0" w:color="auto"/>
                                <w:bottom w:val="none" w:sz="0" w:space="0" w:color="auto"/>
                                <w:right w:val="none" w:sz="0" w:space="0" w:color="auto"/>
                              </w:divBdr>
                              <w:divsChild>
                                <w:div w:id="197160810">
                                  <w:marLeft w:val="0"/>
                                  <w:marRight w:val="0"/>
                                  <w:marTop w:val="0"/>
                                  <w:marBottom w:val="0"/>
                                  <w:divBdr>
                                    <w:top w:val="none" w:sz="0" w:space="0" w:color="auto"/>
                                    <w:left w:val="none" w:sz="0" w:space="0" w:color="auto"/>
                                    <w:bottom w:val="none" w:sz="0" w:space="0" w:color="auto"/>
                                    <w:right w:val="none" w:sz="0" w:space="0" w:color="auto"/>
                                  </w:divBdr>
                                  <w:divsChild>
                                    <w:div w:id="197162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161172">
      <w:marLeft w:val="0"/>
      <w:marRight w:val="0"/>
      <w:marTop w:val="0"/>
      <w:marBottom w:val="0"/>
      <w:divBdr>
        <w:top w:val="none" w:sz="0" w:space="0" w:color="auto"/>
        <w:left w:val="none" w:sz="0" w:space="0" w:color="auto"/>
        <w:bottom w:val="none" w:sz="0" w:space="0" w:color="auto"/>
        <w:right w:val="none" w:sz="0" w:space="0" w:color="auto"/>
      </w:divBdr>
    </w:div>
    <w:div w:id="197161174">
      <w:marLeft w:val="0"/>
      <w:marRight w:val="0"/>
      <w:marTop w:val="0"/>
      <w:marBottom w:val="0"/>
      <w:divBdr>
        <w:top w:val="none" w:sz="0" w:space="0" w:color="auto"/>
        <w:left w:val="none" w:sz="0" w:space="0" w:color="auto"/>
        <w:bottom w:val="none" w:sz="0" w:space="0" w:color="auto"/>
        <w:right w:val="none" w:sz="0" w:space="0" w:color="auto"/>
      </w:divBdr>
    </w:div>
    <w:div w:id="197161176">
      <w:marLeft w:val="0"/>
      <w:marRight w:val="0"/>
      <w:marTop w:val="0"/>
      <w:marBottom w:val="0"/>
      <w:divBdr>
        <w:top w:val="none" w:sz="0" w:space="0" w:color="auto"/>
        <w:left w:val="none" w:sz="0" w:space="0" w:color="auto"/>
        <w:bottom w:val="none" w:sz="0" w:space="0" w:color="auto"/>
        <w:right w:val="none" w:sz="0" w:space="0" w:color="auto"/>
      </w:divBdr>
    </w:div>
    <w:div w:id="197161177">
      <w:marLeft w:val="0"/>
      <w:marRight w:val="0"/>
      <w:marTop w:val="0"/>
      <w:marBottom w:val="0"/>
      <w:divBdr>
        <w:top w:val="none" w:sz="0" w:space="0" w:color="auto"/>
        <w:left w:val="none" w:sz="0" w:space="0" w:color="auto"/>
        <w:bottom w:val="none" w:sz="0" w:space="0" w:color="auto"/>
        <w:right w:val="none" w:sz="0" w:space="0" w:color="auto"/>
      </w:divBdr>
      <w:divsChild>
        <w:div w:id="197160548">
          <w:marLeft w:val="0"/>
          <w:marRight w:val="0"/>
          <w:marTop w:val="0"/>
          <w:marBottom w:val="0"/>
          <w:divBdr>
            <w:top w:val="none" w:sz="0" w:space="0" w:color="auto"/>
            <w:left w:val="none" w:sz="0" w:space="0" w:color="auto"/>
            <w:bottom w:val="none" w:sz="0" w:space="0" w:color="auto"/>
            <w:right w:val="none" w:sz="0" w:space="0" w:color="auto"/>
          </w:divBdr>
          <w:divsChild>
            <w:div w:id="197161737">
              <w:marLeft w:val="0"/>
              <w:marRight w:val="0"/>
              <w:marTop w:val="0"/>
              <w:marBottom w:val="0"/>
              <w:divBdr>
                <w:top w:val="none" w:sz="0" w:space="0" w:color="auto"/>
                <w:left w:val="none" w:sz="0" w:space="0" w:color="auto"/>
                <w:bottom w:val="none" w:sz="0" w:space="0" w:color="auto"/>
                <w:right w:val="none" w:sz="0" w:space="0" w:color="auto"/>
              </w:divBdr>
            </w:div>
          </w:divsChild>
        </w:div>
        <w:div w:id="197160686">
          <w:marLeft w:val="0"/>
          <w:marRight w:val="0"/>
          <w:marTop w:val="0"/>
          <w:marBottom w:val="0"/>
          <w:divBdr>
            <w:top w:val="none" w:sz="0" w:space="0" w:color="auto"/>
            <w:left w:val="none" w:sz="0" w:space="0" w:color="auto"/>
            <w:bottom w:val="none" w:sz="0" w:space="0" w:color="auto"/>
            <w:right w:val="none" w:sz="0" w:space="0" w:color="auto"/>
          </w:divBdr>
          <w:divsChild>
            <w:div w:id="197161286">
              <w:marLeft w:val="0"/>
              <w:marRight w:val="0"/>
              <w:marTop w:val="0"/>
              <w:marBottom w:val="0"/>
              <w:divBdr>
                <w:top w:val="none" w:sz="0" w:space="0" w:color="auto"/>
                <w:left w:val="none" w:sz="0" w:space="0" w:color="auto"/>
                <w:bottom w:val="none" w:sz="0" w:space="0" w:color="auto"/>
                <w:right w:val="none" w:sz="0" w:space="0" w:color="auto"/>
              </w:divBdr>
              <w:divsChild>
                <w:div w:id="197160545">
                  <w:marLeft w:val="0"/>
                  <w:marRight w:val="0"/>
                  <w:marTop w:val="0"/>
                  <w:marBottom w:val="0"/>
                  <w:divBdr>
                    <w:top w:val="none" w:sz="0" w:space="0" w:color="auto"/>
                    <w:left w:val="none" w:sz="0" w:space="0" w:color="auto"/>
                    <w:bottom w:val="none" w:sz="0" w:space="0" w:color="auto"/>
                    <w:right w:val="none" w:sz="0" w:space="0" w:color="auto"/>
                  </w:divBdr>
                  <w:divsChild>
                    <w:div w:id="197161203">
                      <w:marLeft w:val="0"/>
                      <w:marRight w:val="0"/>
                      <w:marTop w:val="0"/>
                      <w:marBottom w:val="0"/>
                      <w:divBdr>
                        <w:top w:val="none" w:sz="0" w:space="0" w:color="auto"/>
                        <w:left w:val="none" w:sz="0" w:space="0" w:color="auto"/>
                        <w:bottom w:val="none" w:sz="0" w:space="0" w:color="auto"/>
                        <w:right w:val="none" w:sz="0" w:space="0" w:color="auto"/>
                      </w:divBdr>
                      <w:divsChild>
                        <w:div w:id="197162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161178">
      <w:marLeft w:val="0"/>
      <w:marRight w:val="0"/>
      <w:marTop w:val="0"/>
      <w:marBottom w:val="0"/>
      <w:divBdr>
        <w:top w:val="none" w:sz="0" w:space="0" w:color="auto"/>
        <w:left w:val="none" w:sz="0" w:space="0" w:color="auto"/>
        <w:bottom w:val="none" w:sz="0" w:space="0" w:color="auto"/>
        <w:right w:val="none" w:sz="0" w:space="0" w:color="auto"/>
      </w:divBdr>
    </w:div>
    <w:div w:id="197161180">
      <w:marLeft w:val="0"/>
      <w:marRight w:val="0"/>
      <w:marTop w:val="0"/>
      <w:marBottom w:val="0"/>
      <w:divBdr>
        <w:top w:val="none" w:sz="0" w:space="0" w:color="auto"/>
        <w:left w:val="none" w:sz="0" w:space="0" w:color="auto"/>
        <w:bottom w:val="none" w:sz="0" w:space="0" w:color="auto"/>
        <w:right w:val="none" w:sz="0" w:space="0" w:color="auto"/>
      </w:divBdr>
    </w:div>
    <w:div w:id="197161190">
      <w:marLeft w:val="0"/>
      <w:marRight w:val="0"/>
      <w:marTop w:val="0"/>
      <w:marBottom w:val="0"/>
      <w:divBdr>
        <w:top w:val="none" w:sz="0" w:space="0" w:color="auto"/>
        <w:left w:val="none" w:sz="0" w:space="0" w:color="auto"/>
        <w:bottom w:val="none" w:sz="0" w:space="0" w:color="auto"/>
        <w:right w:val="none" w:sz="0" w:space="0" w:color="auto"/>
      </w:divBdr>
    </w:div>
    <w:div w:id="197161191">
      <w:marLeft w:val="0"/>
      <w:marRight w:val="0"/>
      <w:marTop w:val="0"/>
      <w:marBottom w:val="0"/>
      <w:divBdr>
        <w:top w:val="none" w:sz="0" w:space="0" w:color="auto"/>
        <w:left w:val="none" w:sz="0" w:space="0" w:color="auto"/>
        <w:bottom w:val="none" w:sz="0" w:space="0" w:color="auto"/>
        <w:right w:val="none" w:sz="0" w:space="0" w:color="auto"/>
      </w:divBdr>
    </w:div>
    <w:div w:id="197161194">
      <w:marLeft w:val="0"/>
      <w:marRight w:val="0"/>
      <w:marTop w:val="0"/>
      <w:marBottom w:val="0"/>
      <w:divBdr>
        <w:top w:val="none" w:sz="0" w:space="0" w:color="auto"/>
        <w:left w:val="none" w:sz="0" w:space="0" w:color="auto"/>
        <w:bottom w:val="none" w:sz="0" w:space="0" w:color="auto"/>
        <w:right w:val="none" w:sz="0" w:space="0" w:color="auto"/>
      </w:divBdr>
    </w:div>
    <w:div w:id="197161197">
      <w:marLeft w:val="0"/>
      <w:marRight w:val="0"/>
      <w:marTop w:val="0"/>
      <w:marBottom w:val="0"/>
      <w:divBdr>
        <w:top w:val="none" w:sz="0" w:space="0" w:color="auto"/>
        <w:left w:val="none" w:sz="0" w:space="0" w:color="auto"/>
        <w:bottom w:val="none" w:sz="0" w:space="0" w:color="auto"/>
        <w:right w:val="none" w:sz="0" w:space="0" w:color="auto"/>
      </w:divBdr>
      <w:divsChild>
        <w:div w:id="197160033">
          <w:marLeft w:val="0"/>
          <w:marRight w:val="0"/>
          <w:marTop w:val="0"/>
          <w:marBottom w:val="0"/>
          <w:divBdr>
            <w:top w:val="none" w:sz="0" w:space="0" w:color="auto"/>
            <w:left w:val="none" w:sz="0" w:space="0" w:color="auto"/>
            <w:bottom w:val="none" w:sz="0" w:space="0" w:color="auto"/>
            <w:right w:val="none" w:sz="0" w:space="0" w:color="auto"/>
          </w:divBdr>
        </w:div>
      </w:divsChild>
    </w:div>
    <w:div w:id="197161199">
      <w:marLeft w:val="0"/>
      <w:marRight w:val="0"/>
      <w:marTop w:val="0"/>
      <w:marBottom w:val="0"/>
      <w:divBdr>
        <w:top w:val="none" w:sz="0" w:space="0" w:color="auto"/>
        <w:left w:val="none" w:sz="0" w:space="0" w:color="auto"/>
        <w:bottom w:val="none" w:sz="0" w:space="0" w:color="auto"/>
        <w:right w:val="none" w:sz="0" w:space="0" w:color="auto"/>
      </w:divBdr>
    </w:div>
    <w:div w:id="197161201">
      <w:marLeft w:val="0"/>
      <w:marRight w:val="0"/>
      <w:marTop w:val="0"/>
      <w:marBottom w:val="0"/>
      <w:divBdr>
        <w:top w:val="none" w:sz="0" w:space="0" w:color="auto"/>
        <w:left w:val="none" w:sz="0" w:space="0" w:color="auto"/>
        <w:bottom w:val="none" w:sz="0" w:space="0" w:color="auto"/>
        <w:right w:val="none" w:sz="0" w:space="0" w:color="auto"/>
      </w:divBdr>
    </w:div>
    <w:div w:id="197161202">
      <w:marLeft w:val="0"/>
      <w:marRight w:val="0"/>
      <w:marTop w:val="0"/>
      <w:marBottom w:val="0"/>
      <w:divBdr>
        <w:top w:val="none" w:sz="0" w:space="0" w:color="auto"/>
        <w:left w:val="none" w:sz="0" w:space="0" w:color="auto"/>
        <w:bottom w:val="none" w:sz="0" w:space="0" w:color="auto"/>
        <w:right w:val="none" w:sz="0" w:space="0" w:color="auto"/>
      </w:divBdr>
    </w:div>
    <w:div w:id="197161205">
      <w:marLeft w:val="0"/>
      <w:marRight w:val="0"/>
      <w:marTop w:val="0"/>
      <w:marBottom w:val="0"/>
      <w:divBdr>
        <w:top w:val="none" w:sz="0" w:space="0" w:color="auto"/>
        <w:left w:val="none" w:sz="0" w:space="0" w:color="auto"/>
        <w:bottom w:val="none" w:sz="0" w:space="0" w:color="auto"/>
        <w:right w:val="none" w:sz="0" w:space="0" w:color="auto"/>
      </w:divBdr>
    </w:div>
    <w:div w:id="197161207">
      <w:marLeft w:val="0"/>
      <w:marRight w:val="0"/>
      <w:marTop w:val="0"/>
      <w:marBottom w:val="0"/>
      <w:divBdr>
        <w:top w:val="none" w:sz="0" w:space="0" w:color="auto"/>
        <w:left w:val="none" w:sz="0" w:space="0" w:color="auto"/>
        <w:bottom w:val="none" w:sz="0" w:space="0" w:color="auto"/>
        <w:right w:val="none" w:sz="0" w:space="0" w:color="auto"/>
      </w:divBdr>
    </w:div>
    <w:div w:id="197161208">
      <w:marLeft w:val="0"/>
      <w:marRight w:val="0"/>
      <w:marTop w:val="0"/>
      <w:marBottom w:val="0"/>
      <w:divBdr>
        <w:top w:val="none" w:sz="0" w:space="0" w:color="auto"/>
        <w:left w:val="none" w:sz="0" w:space="0" w:color="auto"/>
        <w:bottom w:val="none" w:sz="0" w:space="0" w:color="auto"/>
        <w:right w:val="none" w:sz="0" w:space="0" w:color="auto"/>
      </w:divBdr>
    </w:div>
    <w:div w:id="197161209">
      <w:marLeft w:val="0"/>
      <w:marRight w:val="0"/>
      <w:marTop w:val="0"/>
      <w:marBottom w:val="0"/>
      <w:divBdr>
        <w:top w:val="none" w:sz="0" w:space="0" w:color="auto"/>
        <w:left w:val="none" w:sz="0" w:space="0" w:color="auto"/>
        <w:bottom w:val="none" w:sz="0" w:space="0" w:color="auto"/>
        <w:right w:val="none" w:sz="0" w:space="0" w:color="auto"/>
      </w:divBdr>
    </w:div>
    <w:div w:id="197161211">
      <w:marLeft w:val="0"/>
      <w:marRight w:val="0"/>
      <w:marTop w:val="0"/>
      <w:marBottom w:val="0"/>
      <w:divBdr>
        <w:top w:val="none" w:sz="0" w:space="0" w:color="auto"/>
        <w:left w:val="none" w:sz="0" w:space="0" w:color="auto"/>
        <w:bottom w:val="none" w:sz="0" w:space="0" w:color="auto"/>
        <w:right w:val="none" w:sz="0" w:space="0" w:color="auto"/>
      </w:divBdr>
    </w:div>
    <w:div w:id="197161214">
      <w:marLeft w:val="0"/>
      <w:marRight w:val="0"/>
      <w:marTop w:val="0"/>
      <w:marBottom w:val="0"/>
      <w:divBdr>
        <w:top w:val="none" w:sz="0" w:space="0" w:color="auto"/>
        <w:left w:val="none" w:sz="0" w:space="0" w:color="auto"/>
        <w:bottom w:val="none" w:sz="0" w:space="0" w:color="auto"/>
        <w:right w:val="none" w:sz="0" w:space="0" w:color="auto"/>
      </w:divBdr>
    </w:div>
    <w:div w:id="197161218">
      <w:marLeft w:val="0"/>
      <w:marRight w:val="0"/>
      <w:marTop w:val="0"/>
      <w:marBottom w:val="0"/>
      <w:divBdr>
        <w:top w:val="none" w:sz="0" w:space="0" w:color="auto"/>
        <w:left w:val="none" w:sz="0" w:space="0" w:color="auto"/>
        <w:bottom w:val="none" w:sz="0" w:space="0" w:color="auto"/>
        <w:right w:val="none" w:sz="0" w:space="0" w:color="auto"/>
      </w:divBdr>
    </w:div>
    <w:div w:id="197161219">
      <w:marLeft w:val="0"/>
      <w:marRight w:val="0"/>
      <w:marTop w:val="0"/>
      <w:marBottom w:val="0"/>
      <w:divBdr>
        <w:top w:val="none" w:sz="0" w:space="0" w:color="auto"/>
        <w:left w:val="none" w:sz="0" w:space="0" w:color="auto"/>
        <w:bottom w:val="none" w:sz="0" w:space="0" w:color="auto"/>
        <w:right w:val="none" w:sz="0" w:space="0" w:color="auto"/>
      </w:divBdr>
    </w:div>
    <w:div w:id="197161220">
      <w:marLeft w:val="0"/>
      <w:marRight w:val="0"/>
      <w:marTop w:val="0"/>
      <w:marBottom w:val="0"/>
      <w:divBdr>
        <w:top w:val="none" w:sz="0" w:space="0" w:color="auto"/>
        <w:left w:val="none" w:sz="0" w:space="0" w:color="auto"/>
        <w:bottom w:val="none" w:sz="0" w:space="0" w:color="auto"/>
        <w:right w:val="none" w:sz="0" w:space="0" w:color="auto"/>
      </w:divBdr>
    </w:div>
    <w:div w:id="197161221">
      <w:marLeft w:val="0"/>
      <w:marRight w:val="0"/>
      <w:marTop w:val="0"/>
      <w:marBottom w:val="0"/>
      <w:divBdr>
        <w:top w:val="none" w:sz="0" w:space="0" w:color="auto"/>
        <w:left w:val="none" w:sz="0" w:space="0" w:color="auto"/>
        <w:bottom w:val="none" w:sz="0" w:space="0" w:color="auto"/>
        <w:right w:val="none" w:sz="0" w:space="0" w:color="auto"/>
      </w:divBdr>
    </w:div>
    <w:div w:id="197161222">
      <w:marLeft w:val="0"/>
      <w:marRight w:val="0"/>
      <w:marTop w:val="0"/>
      <w:marBottom w:val="0"/>
      <w:divBdr>
        <w:top w:val="none" w:sz="0" w:space="0" w:color="auto"/>
        <w:left w:val="none" w:sz="0" w:space="0" w:color="auto"/>
        <w:bottom w:val="none" w:sz="0" w:space="0" w:color="auto"/>
        <w:right w:val="none" w:sz="0" w:space="0" w:color="auto"/>
      </w:divBdr>
    </w:div>
    <w:div w:id="197161225">
      <w:marLeft w:val="0"/>
      <w:marRight w:val="0"/>
      <w:marTop w:val="0"/>
      <w:marBottom w:val="0"/>
      <w:divBdr>
        <w:top w:val="none" w:sz="0" w:space="0" w:color="auto"/>
        <w:left w:val="none" w:sz="0" w:space="0" w:color="auto"/>
        <w:bottom w:val="none" w:sz="0" w:space="0" w:color="auto"/>
        <w:right w:val="none" w:sz="0" w:space="0" w:color="auto"/>
      </w:divBdr>
    </w:div>
    <w:div w:id="197161227">
      <w:marLeft w:val="0"/>
      <w:marRight w:val="0"/>
      <w:marTop w:val="0"/>
      <w:marBottom w:val="0"/>
      <w:divBdr>
        <w:top w:val="none" w:sz="0" w:space="0" w:color="auto"/>
        <w:left w:val="none" w:sz="0" w:space="0" w:color="auto"/>
        <w:bottom w:val="none" w:sz="0" w:space="0" w:color="auto"/>
        <w:right w:val="none" w:sz="0" w:space="0" w:color="auto"/>
      </w:divBdr>
    </w:div>
    <w:div w:id="197161231">
      <w:marLeft w:val="0"/>
      <w:marRight w:val="0"/>
      <w:marTop w:val="0"/>
      <w:marBottom w:val="0"/>
      <w:divBdr>
        <w:top w:val="none" w:sz="0" w:space="0" w:color="auto"/>
        <w:left w:val="none" w:sz="0" w:space="0" w:color="auto"/>
        <w:bottom w:val="none" w:sz="0" w:space="0" w:color="auto"/>
        <w:right w:val="none" w:sz="0" w:space="0" w:color="auto"/>
      </w:divBdr>
      <w:divsChild>
        <w:div w:id="197161795">
          <w:marLeft w:val="0"/>
          <w:marRight w:val="0"/>
          <w:marTop w:val="0"/>
          <w:marBottom w:val="0"/>
          <w:divBdr>
            <w:top w:val="none" w:sz="0" w:space="0" w:color="auto"/>
            <w:left w:val="none" w:sz="0" w:space="0" w:color="auto"/>
            <w:bottom w:val="none" w:sz="0" w:space="0" w:color="auto"/>
            <w:right w:val="none" w:sz="0" w:space="0" w:color="auto"/>
          </w:divBdr>
          <w:divsChild>
            <w:div w:id="197160361">
              <w:marLeft w:val="0"/>
              <w:marRight w:val="0"/>
              <w:marTop w:val="0"/>
              <w:marBottom w:val="0"/>
              <w:divBdr>
                <w:top w:val="none" w:sz="0" w:space="0" w:color="auto"/>
                <w:left w:val="none" w:sz="0" w:space="0" w:color="auto"/>
                <w:bottom w:val="none" w:sz="0" w:space="0" w:color="auto"/>
                <w:right w:val="none" w:sz="0" w:space="0" w:color="auto"/>
              </w:divBdr>
              <w:divsChild>
                <w:div w:id="197161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2584">
          <w:marLeft w:val="0"/>
          <w:marRight w:val="0"/>
          <w:marTop w:val="0"/>
          <w:marBottom w:val="0"/>
          <w:divBdr>
            <w:top w:val="none" w:sz="0" w:space="0" w:color="auto"/>
            <w:left w:val="none" w:sz="0" w:space="0" w:color="auto"/>
            <w:bottom w:val="none" w:sz="0" w:space="0" w:color="auto"/>
            <w:right w:val="none" w:sz="0" w:space="0" w:color="auto"/>
          </w:divBdr>
        </w:div>
      </w:divsChild>
    </w:div>
    <w:div w:id="197161234">
      <w:marLeft w:val="0"/>
      <w:marRight w:val="0"/>
      <w:marTop w:val="0"/>
      <w:marBottom w:val="0"/>
      <w:divBdr>
        <w:top w:val="none" w:sz="0" w:space="0" w:color="auto"/>
        <w:left w:val="none" w:sz="0" w:space="0" w:color="auto"/>
        <w:bottom w:val="none" w:sz="0" w:space="0" w:color="auto"/>
        <w:right w:val="none" w:sz="0" w:space="0" w:color="auto"/>
      </w:divBdr>
    </w:div>
    <w:div w:id="197161235">
      <w:marLeft w:val="0"/>
      <w:marRight w:val="0"/>
      <w:marTop w:val="0"/>
      <w:marBottom w:val="0"/>
      <w:divBdr>
        <w:top w:val="none" w:sz="0" w:space="0" w:color="auto"/>
        <w:left w:val="none" w:sz="0" w:space="0" w:color="auto"/>
        <w:bottom w:val="none" w:sz="0" w:space="0" w:color="auto"/>
        <w:right w:val="none" w:sz="0" w:space="0" w:color="auto"/>
      </w:divBdr>
    </w:div>
    <w:div w:id="197161237">
      <w:marLeft w:val="0"/>
      <w:marRight w:val="0"/>
      <w:marTop w:val="0"/>
      <w:marBottom w:val="0"/>
      <w:divBdr>
        <w:top w:val="none" w:sz="0" w:space="0" w:color="auto"/>
        <w:left w:val="none" w:sz="0" w:space="0" w:color="auto"/>
        <w:bottom w:val="none" w:sz="0" w:space="0" w:color="auto"/>
        <w:right w:val="none" w:sz="0" w:space="0" w:color="auto"/>
      </w:divBdr>
    </w:div>
    <w:div w:id="197161238">
      <w:marLeft w:val="0"/>
      <w:marRight w:val="0"/>
      <w:marTop w:val="0"/>
      <w:marBottom w:val="0"/>
      <w:divBdr>
        <w:top w:val="none" w:sz="0" w:space="0" w:color="auto"/>
        <w:left w:val="none" w:sz="0" w:space="0" w:color="auto"/>
        <w:bottom w:val="none" w:sz="0" w:space="0" w:color="auto"/>
        <w:right w:val="none" w:sz="0" w:space="0" w:color="auto"/>
      </w:divBdr>
    </w:div>
    <w:div w:id="197161240">
      <w:marLeft w:val="0"/>
      <w:marRight w:val="0"/>
      <w:marTop w:val="0"/>
      <w:marBottom w:val="0"/>
      <w:divBdr>
        <w:top w:val="none" w:sz="0" w:space="0" w:color="auto"/>
        <w:left w:val="none" w:sz="0" w:space="0" w:color="auto"/>
        <w:bottom w:val="none" w:sz="0" w:space="0" w:color="auto"/>
        <w:right w:val="none" w:sz="0" w:space="0" w:color="auto"/>
      </w:divBdr>
      <w:divsChild>
        <w:div w:id="197159791">
          <w:marLeft w:val="0"/>
          <w:marRight w:val="0"/>
          <w:marTop w:val="0"/>
          <w:marBottom w:val="0"/>
          <w:divBdr>
            <w:top w:val="none" w:sz="0" w:space="0" w:color="auto"/>
            <w:left w:val="none" w:sz="0" w:space="0" w:color="auto"/>
            <w:bottom w:val="none" w:sz="0" w:space="0" w:color="auto"/>
            <w:right w:val="none" w:sz="0" w:space="0" w:color="auto"/>
          </w:divBdr>
          <w:divsChild>
            <w:div w:id="197162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1245">
      <w:marLeft w:val="0"/>
      <w:marRight w:val="0"/>
      <w:marTop w:val="0"/>
      <w:marBottom w:val="0"/>
      <w:divBdr>
        <w:top w:val="none" w:sz="0" w:space="0" w:color="auto"/>
        <w:left w:val="none" w:sz="0" w:space="0" w:color="auto"/>
        <w:bottom w:val="none" w:sz="0" w:space="0" w:color="auto"/>
        <w:right w:val="none" w:sz="0" w:space="0" w:color="auto"/>
      </w:divBdr>
    </w:div>
    <w:div w:id="197161246">
      <w:marLeft w:val="0"/>
      <w:marRight w:val="0"/>
      <w:marTop w:val="0"/>
      <w:marBottom w:val="0"/>
      <w:divBdr>
        <w:top w:val="none" w:sz="0" w:space="0" w:color="auto"/>
        <w:left w:val="none" w:sz="0" w:space="0" w:color="auto"/>
        <w:bottom w:val="none" w:sz="0" w:space="0" w:color="auto"/>
        <w:right w:val="none" w:sz="0" w:space="0" w:color="auto"/>
      </w:divBdr>
      <w:divsChild>
        <w:div w:id="197161378">
          <w:marLeft w:val="0"/>
          <w:marRight w:val="0"/>
          <w:marTop w:val="0"/>
          <w:marBottom w:val="0"/>
          <w:divBdr>
            <w:top w:val="none" w:sz="0" w:space="0" w:color="auto"/>
            <w:left w:val="none" w:sz="0" w:space="0" w:color="auto"/>
            <w:bottom w:val="none" w:sz="0" w:space="0" w:color="auto"/>
            <w:right w:val="none" w:sz="0" w:space="0" w:color="auto"/>
          </w:divBdr>
        </w:div>
      </w:divsChild>
    </w:div>
    <w:div w:id="197161247">
      <w:marLeft w:val="0"/>
      <w:marRight w:val="0"/>
      <w:marTop w:val="0"/>
      <w:marBottom w:val="0"/>
      <w:divBdr>
        <w:top w:val="none" w:sz="0" w:space="0" w:color="auto"/>
        <w:left w:val="none" w:sz="0" w:space="0" w:color="auto"/>
        <w:bottom w:val="none" w:sz="0" w:space="0" w:color="auto"/>
        <w:right w:val="none" w:sz="0" w:space="0" w:color="auto"/>
      </w:divBdr>
    </w:div>
    <w:div w:id="197161249">
      <w:marLeft w:val="0"/>
      <w:marRight w:val="0"/>
      <w:marTop w:val="0"/>
      <w:marBottom w:val="0"/>
      <w:divBdr>
        <w:top w:val="none" w:sz="0" w:space="0" w:color="auto"/>
        <w:left w:val="none" w:sz="0" w:space="0" w:color="auto"/>
        <w:bottom w:val="none" w:sz="0" w:space="0" w:color="auto"/>
        <w:right w:val="none" w:sz="0" w:space="0" w:color="auto"/>
      </w:divBdr>
    </w:div>
    <w:div w:id="197161252">
      <w:marLeft w:val="0"/>
      <w:marRight w:val="0"/>
      <w:marTop w:val="0"/>
      <w:marBottom w:val="0"/>
      <w:divBdr>
        <w:top w:val="none" w:sz="0" w:space="0" w:color="auto"/>
        <w:left w:val="none" w:sz="0" w:space="0" w:color="auto"/>
        <w:bottom w:val="none" w:sz="0" w:space="0" w:color="auto"/>
        <w:right w:val="none" w:sz="0" w:space="0" w:color="auto"/>
      </w:divBdr>
    </w:div>
    <w:div w:id="197161257">
      <w:marLeft w:val="0"/>
      <w:marRight w:val="0"/>
      <w:marTop w:val="0"/>
      <w:marBottom w:val="0"/>
      <w:divBdr>
        <w:top w:val="none" w:sz="0" w:space="0" w:color="auto"/>
        <w:left w:val="none" w:sz="0" w:space="0" w:color="auto"/>
        <w:bottom w:val="none" w:sz="0" w:space="0" w:color="auto"/>
        <w:right w:val="none" w:sz="0" w:space="0" w:color="auto"/>
      </w:divBdr>
    </w:div>
    <w:div w:id="197161259">
      <w:marLeft w:val="0"/>
      <w:marRight w:val="0"/>
      <w:marTop w:val="0"/>
      <w:marBottom w:val="0"/>
      <w:divBdr>
        <w:top w:val="none" w:sz="0" w:space="0" w:color="auto"/>
        <w:left w:val="none" w:sz="0" w:space="0" w:color="auto"/>
        <w:bottom w:val="none" w:sz="0" w:space="0" w:color="auto"/>
        <w:right w:val="none" w:sz="0" w:space="0" w:color="auto"/>
      </w:divBdr>
      <w:divsChild>
        <w:div w:id="197160666">
          <w:marLeft w:val="0"/>
          <w:marRight w:val="0"/>
          <w:marTop w:val="0"/>
          <w:marBottom w:val="0"/>
          <w:divBdr>
            <w:top w:val="none" w:sz="0" w:space="0" w:color="auto"/>
            <w:left w:val="none" w:sz="0" w:space="0" w:color="auto"/>
            <w:bottom w:val="none" w:sz="0" w:space="0" w:color="auto"/>
            <w:right w:val="none" w:sz="0" w:space="0" w:color="auto"/>
          </w:divBdr>
          <w:divsChild>
            <w:div w:id="197161011">
              <w:marLeft w:val="0"/>
              <w:marRight w:val="0"/>
              <w:marTop w:val="0"/>
              <w:marBottom w:val="0"/>
              <w:divBdr>
                <w:top w:val="none" w:sz="0" w:space="0" w:color="auto"/>
                <w:left w:val="none" w:sz="0" w:space="0" w:color="auto"/>
                <w:bottom w:val="none" w:sz="0" w:space="0" w:color="auto"/>
                <w:right w:val="none" w:sz="0" w:space="0" w:color="auto"/>
              </w:divBdr>
              <w:divsChild>
                <w:div w:id="197160205">
                  <w:marLeft w:val="0"/>
                  <w:marRight w:val="0"/>
                  <w:marTop w:val="0"/>
                  <w:marBottom w:val="0"/>
                  <w:divBdr>
                    <w:top w:val="none" w:sz="0" w:space="0" w:color="auto"/>
                    <w:left w:val="none" w:sz="0" w:space="0" w:color="auto"/>
                    <w:bottom w:val="none" w:sz="0" w:space="0" w:color="auto"/>
                    <w:right w:val="none" w:sz="0" w:space="0" w:color="auto"/>
                  </w:divBdr>
                  <w:divsChild>
                    <w:div w:id="197160037">
                      <w:marLeft w:val="0"/>
                      <w:marRight w:val="0"/>
                      <w:marTop w:val="0"/>
                      <w:marBottom w:val="0"/>
                      <w:divBdr>
                        <w:top w:val="none" w:sz="0" w:space="0" w:color="auto"/>
                        <w:left w:val="none" w:sz="0" w:space="0" w:color="auto"/>
                        <w:bottom w:val="none" w:sz="0" w:space="0" w:color="auto"/>
                        <w:right w:val="none" w:sz="0" w:space="0" w:color="auto"/>
                      </w:divBdr>
                      <w:divsChild>
                        <w:div w:id="197160586">
                          <w:marLeft w:val="0"/>
                          <w:marRight w:val="0"/>
                          <w:marTop w:val="0"/>
                          <w:marBottom w:val="0"/>
                          <w:divBdr>
                            <w:top w:val="none" w:sz="0" w:space="0" w:color="auto"/>
                            <w:left w:val="none" w:sz="0" w:space="0" w:color="auto"/>
                            <w:bottom w:val="none" w:sz="0" w:space="0" w:color="auto"/>
                            <w:right w:val="none" w:sz="0" w:space="0" w:color="auto"/>
                          </w:divBdr>
                          <w:divsChild>
                            <w:div w:id="197162258">
                              <w:marLeft w:val="0"/>
                              <w:marRight w:val="0"/>
                              <w:marTop w:val="100"/>
                              <w:marBottom w:val="100"/>
                              <w:divBdr>
                                <w:top w:val="none" w:sz="0" w:space="0" w:color="auto"/>
                                <w:left w:val="none" w:sz="0" w:space="0" w:color="auto"/>
                                <w:bottom w:val="none" w:sz="0" w:space="0" w:color="auto"/>
                                <w:right w:val="none" w:sz="0" w:space="0" w:color="auto"/>
                              </w:divBdr>
                              <w:divsChild>
                                <w:div w:id="197161226">
                                  <w:marLeft w:val="0"/>
                                  <w:marRight w:val="0"/>
                                  <w:marTop w:val="88"/>
                                  <w:marBottom w:val="0"/>
                                  <w:divBdr>
                                    <w:top w:val="none" w:sz="0" w:space="0" w:color="auto"/>
                                    <w:left w:val="none" w:sz="0" w:space="0" w:color="auto"/>
                                    <w:bottom w:val="none" w:sz="0" w:space="0" w:color="auto"/>
                                    <w:right w:val="none" w:sz="0" w:space="0" w:color="auto"/>
                                  </w:divBdr>
                                  <w:divsChild>
                                    <w:div w:id="197162571">
                                      <w:marLeft w:val="0"/>
                                      <w:marRight w:val="0"/>
                                      <w:marTop w:val="0"/>
                                      <w:marBottom w:val="0"/>
                                      <w:divBdr>
                                        <w:top w:val="none" w:sz="0" w:space="0" w:color="auto"/>
                                        <w:left w:val="none" w:sz="0" w:space="0" w:color="auto"/>
                                        <w:bottom w:val="none" w:sz="0" w:space="0" w:color="auto"/>
                                        <w:right w:val="none" w:sz="0" w:space="0" w:color="auto"/>
                                      </w:divBdr>
                                      <w:divsChild>
                                        <w:div w:id="197162158">
                                          <w:marLeft w:val="0"/>
                                          <w:marRight w:val="0"/>
                                          <w:marTop w:val="0"/>
                                          <w:marBottom w:val="0"/>
                                          <w:divBdr>
                                            <w:top w:val="none" w:sz="0" w:space="0" w:color="auto"/>
                                            <w:left w:val="none" w:sz="0" w:space="0" w:color="auto"/>
                                            <w:bottom w:val="none" w:sz="0" w:space="0" w:color="auto"/>
                                            <w:right w:val="none" w:sz="0" w:space="0" w:color="auto"/>
                                          </w:divBdr>
                                          <w:divsChild>
                                            <w:div w:id="197161761">
                                              <w:marLeft w:val="0"/>
                                              <w:marRight w:val="0"/>
                                              <w:marTop w:val="0"/>
                                              <w:marBottom w:val="0"/>
                                              <w:divBdr>
                                                <w:top w:val="none" w:sz="0" w:space="0" w:color="auto"/>
                                                <w:left w:val="none" w:sz="0" w:space="0" w:color="auto"/>
                                                <w:bottom w:val="none" w:sz="0" w:space="0" w:color="auto"/>
                                                <w:right w:val="none" w:sz="0" w:space="0" w:color="auto"/>
                                              </w:divBdr>
                                              <w:divsChild>
                                                <w:div w:id="19716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7161262">
      <w:marLeft w:val="0"/>
      <w:marRight w:val="0"/>
      <w:marTop w:val="0"/>
      <w:marBottom w:val="0"/>
      <w:divBdr>
        <w:top w:val="none" w:sz="0" w:space="0" w:color="auto"/>
        <w:left w:val="none" w:sz="0" w:space="0" w:color="auto"/>
        <w:bottom w:val="none" w:sz="0" w:space="0" w:color="auto"/>
        <w:right w:val="none" w:sz="0" w:space="0" w:color="auto"/>
      </w:divBdr>
      <w:divsChild>
        <w:div w:id="197160677">
          <w:marLeft w:val="0"/>
          <w:marRight w:val="0"/>
          <w:marTop w:val="0"/>
          <w:marBottom w:val="0"/>
          <w:divBdr>
            <w:top w:val="none" w:sz="0" w:space="0" w:color="auto"/>
            <w:left w:val="none" w:sz="0" w:space="0" w:color="auto"/>
            <w:bottom w:val="none" w:sz="0" w:space="0" w:color="auto"/>
            <w:right w:val="none" w:sz="0" w:space="0" w:color="auto"/>
          </w:divBdr>
          <w:divsChild>
            <w:div w:id="197159715">
              <w:marLeft w:val="0"/>
              <w:marRight w:val="0"/>
              <w:marTop w:val="0"/>
              <w:marBottom w:val="0"/>
              <w:divBdr>
                <w:top w:val="none" w:sz="0" w:space="0" w:color="auto"/>
                <w:left w:val="none" w:sz="0" w:space="0" w:color="auto"/>
                <w:bottom w:val="none" w:sz="0" w:space="0" w:color="auto"/>
                <w:right w:val="none" w:sz="0" w:space="0" w:color="auto"/>
              </w:divBdr>
            </w:div>
            <w:div w:id="197159761">
              <w:marLeft w:val="0"/>
              <w:marRight w:val="0"/>
              <w:marTop w:val="0"/>
              <w:marBottom w:val="0"/>
              <w:divBdr>
                <w:top w:val="none" w:sz="0" w:space="0" w:color="auto"/>
                <w:left w:val="none" w:sz="0" w:space="0" w:color="auto"/>
                <w:bottom w:val="none" w:sz="0" w:space="0" w:color="auto"/>
                <w:right w:val="none" w:sz="0" w:space="0" w:color="auto"/>
              </w:divBdr>
            </w:div>
            <w:div w:id="197159891">
              <w:marLeft w:val="0"/>
              <w:marRight w:val="0"/>
              <w:marTop w:val="0"/>
              <w:marBottom w:val="0"/>
              <w:divBdr>
                <w:top w:val="none" w:sz="0" w:space="0" w:color="auto"/>
                <w:left w:val="none" w:sz="0" w:space="0" w:color="auto"/>
                <w:bottom w:val="none" w:sz="0" w:space="0" w:color="auto"/>
                <w:right w:val="none" w:sz="0" w:space="0" w:color="auto"/>
              </w:divBdr>
            </w:div>
            <w:div w:id="197160418">
              <w:marLeft w:val="0"/>
              <w:marRight w:val="0"/>
              <w:marTop w:val="0"/>
              <w:marBottom w:val="0"/>
              <w:divBdr>
                <w:top w:val="none" w:sz="0" w:space="0" w:color="auto"/>
                <w:left w:val="none" w:sz="0" w:space="0" w:color="auto"/>
                <w:bottom w:val="none" w:sz="0" w:space="0" w:color="auto"/>
                <w:right w:val="none" w:sz="0" w:space="0" w:color="auto"/>
              </w:divBdr>
            </w:div>
            <w:div w:id="197160492">
              <w:marLeft w:val="0"/>
              <w:marRight w:val="0"/>
              <w:marTop w:val="0"/>
              <w:marBottom w:val="0"/>
              <w:divBdr>
                <w:top w:val="none" w:sz="0" w:space="0" w:color="auto"/>
                <w:left w:val="none" w:sz="0" w:space="0" w:color="auto"/>
                <w:bottom w:val="none" w:sz="0" w:space="0" w:color="auto"/>
                <w:right w:val="none" w:sz="0" w:space="0" w:color="auto"/>
              </w:divBdr>
            </w:div>
            <w:div w:id="197161048">
              <w:marLeft w:val="0"/>
              <w:marRight w:val="0"/>
              <w:marTop w:val="0"/>
              <w:marBottom w:val="0"/>
              <w:divBdr>
                <w:top w:val="none" w:sz="0" w:space="0" w:color="auto"/>
                <w:left w:val="none" w:sz="0" w:space="0" w:color="auto"/>
                <w:bottom w:val="none" w:sz="0" w:space="0" w:color="auto"/>
                <w:right w:val="none" w:sz="0" w:space="0" w:color="auto"/>
              </w:divBdr>
            </w:div>
            <w:div w:id="197161306">
              <w:marLeft w:val="0"/>
              <w:marRight w:val="0"/>
              <w:marTop w:val="0"/>
              <w:marBottom w:val="0"/>
              <w:divBdr>
                <w:top w:val="none" w:sz="0" w:space="0" w:color="auto"/>
                <w:left w:val="none" w:sz="0" w:space="0" w:color="auto"/>
                <w:bottom w:val="none" w:sz="0" w:space="0" w:color="auto"/>
                <w:right w:val="none" w:sz="0" w:space="0" w:color="auto"/>
              </w:divBdr>
            </w:div>
            <w:div w:id="197161512">
              <w:marLeft w:val="0"/>
              <w:marRight w:val="0"/>
              <w:marTop w:val="0"/>
              <w:marBottom w:val="0"/>
              <w:divBdr>
                <w:top w:val="none" w:sz="0" w:space="0" w:color="auto"/>
                <w:left w:val="none" w:sz="0" w:space="0" w:color="auto"/>
                <w:bottom w:val="none" w:sz="0" w:space="0" w:color="auto"/>
                <w:right w:val="none" w:sz="0" w:space="0" w:color="auto"/>
              </w:divBdr>
            </w:div>
            <w:div w:id="197162295">
              <w:marLeft w:val="0"/>
              <w:marRight w:val="0"/>
              <w:marTop w:val="0"/>
              <w:marBottom w:val="0"/>
              <w:divBdr>
                <w:top w:val="none" w:sz="0" w:space="0" w:color="auto"/>
                <w:left w:val="none" w:sz="0" w:space="0" w:color="auto"/>
                <w:bottom w:val="none" w:sz="0" w:space="0" w:color="auto"/>
                <w:right w:val="none" w:sz="0" w:space="0" w:color="auto"/>
              </w:divBdr>
            </w:div>
            <w:div w:id="197162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1263">
      <w:marLeft w:val="0"/>
      <w:marRight w:val="0"/>
      <w:marTop w:val="0"/>
      <w:marBottom w:val="0"/>
      <w:divBdr>
        <w:top w:val="none" w:sz="0" w:space="0" w:color="auto"/>
        <w:left w:val="none" w:sz="0" w:space="0" w:color="auto"/>
        <w:bottom w:val="none" w:sz="0" w:space="0" w:color="auto"/>
        <w:right w:val="none" w:sz="0" w:space="0" w:color="auto"/>
      </w:divBdr>
    </w:div>
    <w:div w:id="197161265">
      <w:marLeft w:val="0"/>
      <w:marRight w:val="0"/>
      <w:marTop w:val="0"/>
      <w:marBottom w:val="0"/>
      <w:divBdr>
        <w:top w:val="none" w:sz="0" w:space="0" w:color="auto"/>
        <w:left w:val="none" w:sz="0" w:space="0" w:color="auto"/>
        <w:bottom w:val="none" w:sz="0" w:space="0" w:color="auto"/>
        <w:right w:val="none" w:sz="0" w:space="0" w:color="auto"/>
      </w:divBdr>
    </w:div>
    <w:div w:id="197161267">
      <w:marLeft w:val="0"/>
      <w:marRight w:val="0"/>
      <w:marTop w:val="0"/>
      <w:marBottom w:val="0"/>
      <w:divBdr>
        <w:top w:val="none" w:sz="0" w:space="0" w:color="auto"/>
        <w:left w:val="none" w:sz="0" w:space="0" w:color="auto"/>
        <w:bottom w:val="none" w:sz="0" w:space="0" w:color="auto"/>
        <w:right w:val="none" w:sz="0" w:space="0" w:color="auto"/>
      </w:divBdr>
    </w:div>
    <w:div w:id="197161268">
      <w:marLeft w:val="0"/>
      <w:marRight w:val="0"/>
      <w:marTop w:val="0"/>
      <w:marBottom w:val="0"/>
      <w:divBdr>
        <w:top w:val="none" w:sz="0" w:space="0" w:color="auto"/>
        <w:left w:val="none" w:sz="0" w:space="0" w:color="auto"/>
        <w:bottom w:val="none" w:sz="0" w:space="0" w:color="auto"/>
        <w:right w:val="none" w:sz="0" w:space="0" w:color="auto"/>
      </w:divBdr>
    </w:div>
    <w:div w:id="197161270">
      <w:marLeft w:val="0"/>
      <w:marRight w:val="0"/>
      <w:marTop w:val="0"/>
      <w:marBottom w:val="0"/>
      <w:divBdr>
        <w:top w:val="none" w:sz="0" w:space="0" w:color="auto"/>
        <w:left w:val="none" w:sz="0" w:space="0" w:color="auto"/>
        <w:bottom w:val="none" w:sz="0" w:space="0" w:color="auto"/>
        <w:right w:val="none" w:sz="0" w:space="0" w:color="auto"/>
      </w:divBdr>
    </w:div>
    <w:div w:id="197161272">
      <w:marLeft w:val="0"/>
      <w:marRight w:val="0"/>
      <w:marTop w:val="0"/>
      <w:marBottom w:val="0"/>
      <w:divBdr>
        <w:top w:val="none" w:sz="0" w:space="0" w:color="auto"/>
        <w:left w:val="none" w:sz="0" w:space="0" w:color="auto"/>
        <w:bottom w:val="none" w:sz="0" w:space="0" w:color="auto"/>
        <w:right w:val="none" w:sz="0" w:space="0" w:color="auto"/>
      </w:divBdr>
    </w:div>
    <w:div w:id="197161275">
      <w:marLeft w:val="0"/>
      <w:marRight w:val="0"/>
      <w:marTop w:val="0"/>
      <w:marBottom w:val="0"/>
      <w:divBdr>
        <w:top w:val="none" w:sz="0" w:space="0" w:color="auto"/>
        <w:left w:val="none" w:sz="0" w:space="0" w:color="auto"/>
        <w:bottom w:val="none" w:sz="0" w:space="0" w:color="auto"/>
        <w:right w:val="none" w:sz="0" w:space="0" w:color="auto"/>
      </w:divBdr>
    </w:div>
    <w:div w:id="197161276">
      <w:marLeft w:val="0"/>
      <w:marRight w:val="0"/>
      <w:marTop w:val="0"/>
      <w:marBottom w:val="0"/>
      <w:divBdr>
        <w:top w:val="none" w:sz="0" w:space="0" w:color="auto"/>
        <w:left w:val="none" w:sz="0" w:space="0" w:color="auto"/>
        <w:bottom w:val="none" w:sz="0" w:space="0" w:color="auto"/>
        <w:right w:val="none" w:sz="0" w:space="0" w:color="auto"/>
      </w:divBdr>
    </w:div>
    <w:div w:id="197161280">
      <w:marLeft w:val="0"/>
      <w:marRight w:val="0"/>
      <w:marTop w:val="0"/>
      <w:marBottom w:val="0"/>
      <w:divBdr>
        <w:top w:val="none" w:sz="0" w:space="0" w:color="auto"/>
        <w:left w:val="none" w:sz="0" w:space="0" w:color="auto"/>
        <w:bottom w:val="none" w:sz="0" w:space="0" w:color="auto"/>
        <w:right w:val="none" w:sz="0" w:space="0" w:color="auto"/>
      </w:divBdr>
      <w:divsChild>
        <w:div w:id="197160731">
          <w:marLeft w:val="0"/>
          <w:marRight w:val="0"/>
          <w:marTop w:val="0"/>
          <w:marBottom w:val="0"/>
          <w:divBdr>
            <w:top w:val="none" w:sz="0" w:space="0" w:color="auto"/>
            <w:left w:val="none" w:sz="0" w:space="0" w:color="auto"/>
            <w:bottom w:val="none" w:sz="0" w:space="0" w:color="auto"/>
            <w:right w:val="none" w:sz="0" w:space="0" w:color="auto"/>
          </w:divBdr>
        </w:div>
        <w:div w:id="197161849">
          <w:marLeft w:val="0"/>
          <w:marRight w:val="0"/>
          <w:marTop w:val="0"/>
          <w:marBottom w:val="0"/>
          <w:divBdr>
            <w:top w:val="none" w:sz="0" w:space="0" w:color="auto"/>
            <w:left w:val="none" w:sz="0" w:space="0" w:color="auto"/>
            <w:bottom w:val="none" w:sz="0" w:space="0" w:color="auto"/>
            <w:right w:val="none" w:sz="0" w:space="0" w:color="auto"/>
          </w:divBdr>
        </w:div>
      </w:divsChild>
    </w:div>
    <w:div w:id="197161282">
      <w:marLeft w:val="0"/>
      <w:marRight w:val="0"/>
      <w:marTop w:val="0"/>
      <w:marBottom w:val="0"/>
      <w:divBdr>
        <w:top w:val="none" w:sz="0" w:space="0" w:color="auto"/>
        <w:left w:val="none" w:sz="0" w:space="0" w:color="auto"/>
        <w:bottom w:val="none" w:sz="0" w:space="0" w:color="auto"/>
        <w:right w:val="none" w:sz="0" w:space="0" w:color="auto"/>
      </w:divBdr>
    </w:div>
    <w:div w:id="197161283">
      <w:marLeft w:val="0"/>
      <w:marRight w:val="0"/>
      <w:marTop w:val="0"/>
      <w:marBottom w:val="0"/>
      <w:divBdr>
        <w:top w:val="none" w:sz="0" w:space="0" w:color="auto"/>
        <w:left w:val="none" w:sz="0" w:space="0" w:color="auto"/>
        <w:bottom w:val="none" w:sz="0" w:space="0" w:color="auto"/>
        <w:right w:val="none" w:sz="0" w:space="0" w:color="auto"/>
      </w:divBdr>
    </w:div>
    <w:div w:id="197161287">
      <w:marLeft w:val="0"/>
      <w:marRight w:val="0"/>
      <w:marTop w:val="0"/>
      <w:marBottom w:val="0"/>
      <w:divBdr>
        <w:top w:val="none" w:sz="0" w:space="0" w:color="auto"/>
        <w:left w:val="none" w:sz="0" w:space="0" w:color="auto"/>
        <w:bottom w:val="none" w:sz="0" w:space="0" w:color="auto"/>
        <w:right w:val="none" w:sz="0" w:space="0" w:color="auto"/>
      </w:divBdr>
    </w:div>
    <w:div w:id="197161291">
      <w:marLeft w:val="0"/>
      <w:marRight w:val="0"/>
      <w:marTop w:val="0"/>
      <w:marBottom w:val="0"/>
      <w:divBdr>
        <w:top w:val="none" w:sz="0" w:space="0" w:color="auto"/>
        <w:left w:val="none" w:sz="0" w:space="0" w:color="auto"/>
        <w:bottom w:val="none" w:sz="0" w:space="0" w:color="auto"/>
        <w:right w:val="none" w:sz="0" w:space="0" w:color="auto"/>
      </w:divBdr>
    </w:div>
    <w:div w:id="197161292">
      <w:marLeft w:val="0"/>
      <w:marRight w:val="0"/>
      <w:marTop w:val="0"/>
      <w:marBottom w:val="0"/>
      <w:divBdr>
        <w:top w:val="none" w:sz="0" w:space="0" w:color="auto"/>
        <w:left w:val="none" w:sz="0" w:space="0" w:color="auto"/>
        <w:bottom w:val="none" w:sz="0" w:space="0" w:color="auto"/>
        <w:right w:val="none" w:sz="0" w:space="0" w:color="auto"/>
      </w:divBdr>
    </w:div>
    <w:div w:id="197161293">
      <w:marLeft w:val="0"/>
      <w:marRight w:val="0"/>
      <w:marTop w:val="0"/>
      <w:marBottom w:val="0"/>
      <w:divBdr>
        <w:top w:val="none" w:sz="0" w:space="0" w:color="auto"/>
        <w:left w:val="none" w:sz="0" w:space="0" w:color="auto"/>
        <w:bottom w:val="none" w:sz="0" w:space="0" w:color="auto"/>
        <w:right w:val="none" w:sz="0" w:space="0" w:color="auto"/>
      </w:divBdr>
      <w:divsChild>
        <w:div w:id="197159859">
          <w:marLeft w:val="0"/>
          <w:marRight w:val="0"/>
          <w:marTop w:val="0"/>
          <w:marBottom w:val="0"/>
          <w:divBdr>
            <w:top w:val="none" w:sz="0" w:space="0" w:color="auto"/>
            <w:left w:val="none" w:sz="0" w:space="0" w:color="auto"/>
            <w:bottom w:val="none" w:sz="0" w:space="0" w:color="auto"/>
            <w:right w:val="none" w:sz="0" w:space="0" w:color="auto"/>
          </w:divBdr>
          <w:divsChild>
            <w:div w:id="197160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1294">
      <w:marLeft w:val="0"/>
      <w:marRight w:val="0"/>
      <w:marTop w:val="0"/>
      <w:marBottom w:val="0"/>
      <w:divBdr>
        <w:top w:val="none" w:sz="0" w:space="0" w:color="auto"/>
        <w:left w:val="none" w:sz="0" w:space="0" w:color="auto"/>
        <w:bottom w:val="none" w:sz="0" w:space="0" w:color="auto"/>
        <w:right w:val="none" w:sz="0" w:space="0" w:color="auto"/>
      </w:divBdr>
    </w:div>
    <w:div w:id="197161297">
      <w:marLeft w:val="0"/>
      <w:marRight w:val="0"/>
      <w:marTop w:val="0"/>
      <w:marBottom w:val="0"/>
      <w:divBdr>
        <w:top w:val="none" w:sz="0" w:space="0" w:color="auto"/>
        <w:left w:val="none" w:sz="0" w:space="0" w:color="auto"/>
        <w:bottom w:val="none" w:sz="0" w:space="0" w:color="auto"/>
        <w:right w:val="none" w:sz="0" w:space="0" w:color="auto"/>
      </w:divBdr>
    </w:div>
    <w:div w:id="197161298">
      <w:marLeft w:val="0"/>
      <w:marRight w:val="0"/>
      <w:marTop w:val="0"/>
      <w:marBottom w:val="0"/>
      <w:divBdr>
        <w:top w:val="none" w:sz="0" w:space="0" w:color="auto"/>
        <w:left w:val="none" w:sz="0" w:space="0" w:color="auto"/>
        <w:bottom w:val="none" w:sz="0" w:space="0" w:color="auto"/>
        <w:right w:val="none" w:sz="0" w:space="0" w:color="auto"/>
      </w:divBdr>
    </w:div>
    <w:div w:id="197161299">
      <w:marLeft w:val="0"/>
      <w:marRight w:val="0"/>
      <w:marTop w:val="0"/>
      <w:marBottom w:val="0"/>
      <w:divBdr>
        <w:top w:val="none" w:sz="0" w:space="0" w:color="auto"/>
        <w:left w:val="none" w:sz="0" w:space="0" w:color="auto"/>
        <w:bottom w:val="none" w:sz="0" w:space="0" w:color="auto"/>
        <w:right w:val="none" w:sz="0" w:space="0" w:color="auto"/>
      </w:divBdr>
    </w:div>
    <w:div w:id="197161300">
      <w:marLeft w:val="0"/>
      <w:marRight w:val="0"/>
      <w:marTop w:val="0"/>
      <w:marBottom w:val="0"/>
      <w:divBdr>
        <w:top w:val="none" w:sz="0" w:space="0" w:color="auto"/>
        <w:left w:val="none" w:sz="0" w:space="0" w:color="auto"/>
        <w:bottom w:val="none" w:sz="0" w:space="0" w:color="auto"/>
        <w:right w:val="none" w:sz="0" w:space="0" w:color="auto"/>
      </w:divBdr>
    </w:div>
    <w:div w:id="197161302">
      <w:marLeft w:val="0"/>
      <w:marRight w:val="0"/>
      <w:marTop w:val="0"/>
      <w:marBottom w:val="0"/>
      <w:divBdr>
        <w:top w:val="none" w:sz="0" w:space="0" w:color="auto"/>
        <w:left w:val="none" w:sz="0" w:space="0" w:color="auto"/>
        <w:bottom w:val="none" w:sz="0" w:space="0" w:color="auto"/>
        <w:right w:val="none" w:sz="0" w:space="0" w:color="auto"/>
      </w:divBdr>
    </w:div>
    <w:div w:id="197161303">
      <w:marLeft w:val="0"/>
      <w:marRight w:val="0"/>
      <w:marTop w:val="0"/>
      <w:marBottom w:val="0"/>
      <w:divBdr>
        <w:top w:val="none" w:sz="0" w:space="0" w:color="auto"/>
        <w:left w:val="none" w:sz="0" w:space="0" w:color="auto"/>
        <w:bottom w:val="none" w:sz="0" w:space="0" w:color="auto"/>
        <w:right w:val="none" w:sz="0" w:space="0" w:color="auto"/>
      </w:divBdr>
    </w:div>
    <w:div w:id="197161305">
      <w:marLeft w:val="0"/>
      <w:marRight w:val="0"/>
      <w:marTop w:val="0"/>
      <w:marBottom w:val="0"/>
      <w:divBdr>
        <w:top w:val="none" w:sz="0" w:space="0" w:color="auto"/>
        <w:left w:val="none" w:sz="0" w:space="0" w:color="auto"/>
        <w:bottom w:val="none" w:sz="0" w:space="0" w:color="auto"/>
        <w:right w:val="none" w:sz="0" w:space="0" w:color="auto"/>
      </w:divBdr>
      <w:divsChild>
        <w:div w:id="197161669">
          <w:marLeft w:val="0"/>
          <w:marRight w:val="0"/>
          <w:marTop w:val="0"/>
          <w:marBottom w:val="0"/>
          <w:divBdr>
            <w:top w:val="none" w:sz="0" w:space="0" w:color="auto"/>
            <w:left w:val="none" w:sz="0" w:space="0" w:color="auto"/>
            <w:bottom w:val="none" w:sz="0" w:space="0" w:color="auto"/>
            <w:right w:val="none" w:sz="0" w:space="0" w:color="auto"/>
          </w:divBdr>
          <w:divsChild>
            <w:div w:id="197159796">
              <w:marLeft w:val="0"/>
              <w:marRight w:val="0"/>
              <w:marTop w:val="0"/>
              <w:marBottom w:val="0"/>
              <w:divBdr>
                <w:top w:val="none" w:sz="0" w:space="0" w:color="auto"/>
                <w:left w:val="none" w:sz="0" w:space="0" w:color="auto"/>
                <w:bottom w:val="none" w:sz="0" w:space="0" w:color="auto"/>
                <w:right w:val="none" w:sz="0" w:space="0" w:color="auto"/>
              </w:divBdr>
            </w:div>
          </w:divsChild>
        </w:div>
        <w:div w:id="197162050">
          <w:marLeft w:val="0"/>
          <w:marRight w:val="0"/>
          <w:marTop w:val="0"/>
          <w:marBottom w:val="0"/>
          <w:divBdr>
            <w:top w:val="none" w:sz="0" w:space="0" w:color="auto"/>
            <w:left w:val="none" w:sz="0" w:space="0" w:color="auto"/>
            <w:bottom w:val="none" w:sz="0" w:space="0" w:color="auto"/>
            <w:right w:val="none" w:sz="0" w:space="0" w:color="auto"/>
          </w:divBdr>
          <w:divsChild>
            <w:div w:id="197162442">
              <w:marLeft w:val="0"/>
              <w:marRight w:val="0"/>
              <w:marTop w:val="0"/>
              <w:marBottom w:val="0"/>
              <w:divBdr>
                <w:top w:val="none" w:sz="0" w:space="0" w:color="auto"/>
                <w:left w:val="none" w:sz="0" w:space="0" w:color="auto"/>
                <w:bottom w:val="none" w:sz="0" w:space="0" w:color="auto"/>
                <w:right w:val="none" w:sz="0" w:space="0" w:color="auto"/>
              </w:divBdr>
              <w:divsChild>
                <w:div w:id="197161505">
                  <w:marLeft w:val="0"/>
                  <w:marRight w:val="0"/>
                  <w:marTop w:val="0"/>
                  <w:marBottom w:val="0"/>
                  <w:divBdr>
                    <w:top w:val="none" w:sz="0" w:space="0" w:color="auto"/>
                    <w:left w:val="none" w:sz="0" w:space="0" w:color="auto"/>
                    <w:bottom w:val="none" w:sz="0" w:space="0" w:color="auto"/>
                    <w:right w:val="none" w:sz="0" w:space="0" w:color="auto"/>
                  </w:divBdr>
                  <w:divsChild>
                    <w:div w:id="197161778">
                      <w:marLeft w:val="0"/>
                      <w:marRight w:val="0"/>
                      <w:marTop w:val="0"/>
                      <w:marBottom w:val="0"/>
                      <w:divBdr>
                        <w:top w:val="none" w:sz="0" w:space="0" w:color="auto"/>
                        <w:left w:val="none" w:sz="0" w:space="0" w:color="auto"/>
                        <w:bottom w:val="none" w:sz="0" w:space="0" w:color="auto"/>
                        <w:right w:val="none" w:sz="0" w:space="0" w:color="auto"/>
                      </w:divBdr>
                      <w:divsChild>
                        <w:div w:id="197162139">
                          <w:marLeft w:val="0"/>
                          <w:marRight w:val="0"/>
                          <w:marTop w:val="0"/>
                          <w:marBottom w:val="0"/>
                          <w:divBdr>
                            <w:top w:val="none" w:sz="0" w:space="0" w:color="auto"/>
                            <w:left w:val="none" w:sz="0" w:space="0" w:color="auto"/>
                            <w:bottom w:val="none" w:sz="0" w:space="0" w:color="auto"/>
                            <w:right w:val="none" w:sz="0" w:space="0" w:color="auto"/>
                          </w:divBdr>
                          <w:divsChild>
                            <w:div w:id="197160063">
                              <w:marLeft w:val="0"/>
                              <w:marRight w:val="0"/>
                              <w:marTop w:val="0"/>
                              <w:marBottom w:val="0"/>
                              <w:divBdr>
                                <w:top w:val="none" w:sz="0" w:space="0" w:color="auto"/>
                                <w:left w:val="none" w:sz="0" w:space="0" w:color="auto"/>
                                <w:bottom w:val="none" w:sz="0" w:space="0" w:color="auto"/>
                                <w:right w:val="none" w:sz="0" w:space="0" w:color="auto"/>
                              </w:divBdr>
                              <w:divsChild>
                                <w:div w:id="197160995">
                                  <w:marLeft w:val="0"/>
                                  <w:marRight w:val="0"/>
                                  <w:marTop w:val="0"/>
                                  <w:marBottom w:val="0"/>
                                  <w:divBdr>
                                    <w:top w:val="none" w:sz="0" w:space="0" w:color="auto"/>
                                    <w:left w:val="none" w:sz="0" w:space="0" w:color="auto"/>
                                    <w:bottom w:val="none" w:sz="0" w:space="0" w:color="auto"/>
                                    <w:right w:val="none" w:sz="0" w:space="0" w:color="auto"/>
                                  </w:divBdr>
                                  <w:divsChild>
                                    <w:div w:id="197162289">
                                      <w:marLeft w:val="0"/>
                                      <w:marRight w:val="0"/>
                                      <w:marTop w:val="0"/>
                                      <w:marBottom w:val="0"/>
                                      <w:divBdr>
                                        <w:top w:val="none" w:sz="0" w:space="0" w:color="auto"/>
                                        <w:left w:val="none" w:sz="0" w:space="0" w:color="auto"/>
                                        <w:bottom w:val="none" w:sz="0" w:space="0" w:color="auto"/>
                                        <w:right w:val="none" w:sz="0" w:space="0" w:color="auto"/>
                                      </w:divBdr>
                                      <w:divsChild>
                                        <w:div w:id="197162306">
                                          <w:marLeft w:val="0"/>
                                          <w:marRight w:val="0"/>
                                          <w:marTop w:val="0"/>
                                          <w:marBottom w:val="0"/>
                                          <w:divBdr>
                                            <w:top w:val="none" w:sz="0" w:space="0" w:color="auto"/>
                                            <w:left w:val="none" w:sz="0" w:space="0" w:color="auto"/>
                                            <w:bottom w:val="none" w:sz="0" w:space="0" w:color="auto"/>
                                            <w:right w:val="none" w:sz="0" w:space="0" w:color="auto"/>
                                          </w:divBdr>
                                          <w:divsChild>
                                            <w:div w:id="197160469">
                                              <w:marLeft w:val="0"/>
                                              <w:marRight w:val="0"/>
                                              <w:marTop w:val="0"/>
                                              <w:marBottom w:val="0"/>
                                              <w:divBdr>
                                                <w:top w:val="none" w:sz="0" w:space="0" w:color="auto"/>
                                                <w:left w:val="none" w:sz="0" w:space="0" w:color="auto"/>
                                                <w:bottom w:val="none" w:sz="0" w:space="0" w:color="auto"/>
                                                <w:right w:val="none" w:sz="0" w:space="0" w:color="auto"/>
                                              </w:divBdr>
                                              <w:divsChild>
                                                <w:div w:id="197161684">
                                                  <w:marLeft w:val="0"/>
                                                  <w:marRight w:val="0"/>
                                                  <w:marTop w:val="0"/>
                                                  <w:marBottom w:val="0"/>
                                                  <w:divBdr>
                                                    <w:top w:val="none" w:sz="0" w:space="0" w:color="auto"/>
                                                    <w:left w:val="none" w:sz="0" w:space="0" w:color="auto"/>
                                                    <w:bottom w:val="none" w:sz="0" w:space="0" w:color="auto"/>
                                                    <w:right w:val="none" w:sz="0" w:space="0" w:color="auto"/>
                                                  </w:divBdr>
                                                  <w:divsChild>
                                                    <w:div w:id="197161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161307">
      <w:marLeft w:val="0"/>
      <w:marRight w:val="0"/>
      <w:marTop w:val="0"/>
      <w:marBottom w:val="0"/>
      <w:divBdr>
        <w:top w:val="none" w:sz="0" w:space="0" w:color="auto"/>
        <w:left w:val="none" w:sz="0" w:space="0" w:color="auto"/>
        <w:bottom w:val="none" w:sz="0" w:space="0" w:color="auto"/>
        <w:right w:val="none" w:sz="0" w:space="0" w:color="auto"/>
      </w:divBdr>
    </w:div>
    <w:div w:id="197161309">
      <w:marLeft w:val="0"/>
      <w:marRight w:val="0"/>
      <w:marTop w:val="0"/>
      <w:marBottom w:val="0"/>
      <w:divBdr>
        <w:top w:val="none" w:sz="0" w:space="0" w:color="auto"/>
        <w:left w:val="none" w:sz="0" w:space="0" w:color="auto"/>
        <w:bottom w:val="none" w:sz="0" w:space="0" w:color="auto"/>
        <w:right w:val="none" w:sz="0" w:space="0" w:color="auto"/>
      </w:divBdr>
    </w:div>
    <w:div w:id="197161310">
      <w:marLeft w:val="0"/>
      <w:marRight w:val="0"/>
      <w:marTop w:val="0"/>
      <w:marBottom w:val="0"/>
      <w:divBdr>
        <w:top w:val="none" w:sz="0" w:space="0" w:color="auto"/>
        <w:left w:val="none" w:sz="0" w:space="0" w:color="auto"/>
        <w:bottom w:val="none" w:sz="0" w:space="0" w:color="auto"/>
        <w:right w:val="none" w:sz="0" w:space="0" w:color="auto"/>
      </w:divBdr>
    </w:div>
    <w:div w:id="197161313">
      <w:marLeft w:val="0"/>
      <w:marRight w:val="0"/>
      <w:marTop w:val="0"/>
      <w:marBottom w:val="0"/>
      <w:divBdr>
        <w:top w:val="none" w:sz="0" w:space="0" w:color="auto"/>
        <w:left w:val="none" w:sz="0" w:space="0" w:color="auto"/>
        <w:bottom w:val="none" w:sz="0" w:space="0" w:color="auto"/>
        <w:right w:val="none" w:sz="0" w:space="0" w:color="auto"/>
      </w:divBdr>
    </w:div>
    <w:div w:id="197161318">
      <w:marLeft w:val="0"/>
      <w:marRight w:val="0"/>
      <w:marTop w:val="0"/>
      <w:marBottom w:val="0"/>
      <w:divBdr>
        <w:top w:val="none" w:sz="0" w:space="0" w:color="auto"/>
        <w:left w:val="none" w:sz="0" w:space="0" w:color="auto"/>
        <w:bottom w:val="none" w:sz="0" w:space="0" w:color="auto"/>
        <w:right w:val="none" w:sz="0" w:space="0" w:color="auto"/>
      </w:divBdr>
    </w:div>
    <w:div w:id="197161320">
      <w:marLeft w:val="0"/>
      <w:marRight w:val="0"/>
      <w:marTop w:val="0"/>
      <w:marBottom w:val="0"/>
      <w:divBdr>
        <w:top w:val="none" w:sz="0" w:space="0" w:color="auto"/>
        <w:left w:val="none" w:sz="0" w:space="0" w:color="auto"/>
        <w:bottom w:val="none" w:sz="0" w:space="0" w:color="auto"/>
        <w:right w:val="none" w:sz="0" w:space="0" w:color="auto"/>
      </w:divBdr>
    </w:div>
    <w:div w:id="197161321">
      <w:marLeft w:val="0"/>
      <w:marRight w:val="0"/>
      <w:marTop w:val="0"/>
      <w:marBottom w:val="0"/>
      <w:divBdr>
        <w:top w:val="none" w:sz="0" w:space="0" w:color="auto"/>
        <w:left w:val="none" w:sz="0" w:space="0" w:color="auto"/>
        <w:bottom w:val="none" w:sz="0" w:space="0" w:color="auto"/>
        <w:right w:val="none" w:sz="0" w:space="0" w:color="auto"/>
      </w:divBdr>
    </w:div>
    <w:div w:id="197161322">
      <w:marLeft w:val="0"/>
      <w:marRight w:val="0"/>
      <w:marTop w:val="0"/>
      <w:marBottom w:val="0"/>
      <w:divBdr>
        <w:top w:val="none" w:sz="0" w:space="0" w:color="auto"/>
        <w:left w:val="none" w:sz="0" w:space="0" w:color="auto"/>
        <w:bottom w:val="none" w:sz="0" w:space="0" w:color="auto"/>
        <w:right w:val="none" w:sz="0" w:space="0" w:color="auto"/>
      </w:divBdr>
    </w:div>
    <w:div w:id="197161323">
      <w:marLeft w:val="0"/>
      <w:marRight w:val="0"/>
      <w:marTop w:val="0"/>
      <w:marBottom w:val="0"/>
      <w:divBdr>
        <w:top w:val="none" w:sz="0" w:space="0" w:color="auto"/>
        <w:left w:val="none" w:sz="0" w:space="0" w:color="auto"/>
        <w:bottom w:val="none" w:sz="0" w:space="0" w:color="auto"/>
        <w:right w:val="none" w:sz="0" w:space="0" w:color="auto"/>
      </w:divBdr>
    </w:div>
    <w:div w:id="197161324">
      <w:marLeft w:val="0"/>
      <w:marRight w:val="0"/>
      <w:marTop w:val="0"/>
      <w:marBottom w:val="0"/>
      <w:divBdr>
        <w:top w:val="none" w:sz="0" w:space="0" w:color="auto"/>
        <w:left w:val="none" w:sz="0" w:space="0" w:color="auto"/>
        <w:bottom w:val="none" w:sz="0" w:space="0" w:color="auto"/>
        <w:right w:val="none" w:sz="0" w:space="0" w:color="auto"/>
      </w:divBdr>
    </w:div>
    <w:div w:id="197161326">
      <w:marLeft w:val="0"/>
      <w:marRight w:val="0"/>
      <w:marTop w:val="0"/>
      <w:marBottom w:val="0"/>
      <w:divBdr>
        <w:top w:val="none" w:sz="0" w:space="0" w:color="auto"/>
        <w:left w:val="none" w:sz="0" w:space="0" w:color="auto"/>
        <w:bottom w:val="none" w:sz="0" w:space="0" w:color="auto"/>
        <w:right w:val="none" w:sz="0" w:space="0" w:color="auto"/>
      </w:divBdr>
    </w:div>
    <w:div w:id="197161327">
      <w:marLeft w:val="0"/>
      <w:marRight w:val="0"/>
      <w:marTop w:val="0"/>
      <w:marBottom w:val="0"/>
      <w:divBdr>
        <w:top w:val="none" w:sz="0" w:space="0" w:color="auto"/>
        <w:left w:val="none" w:sz="0" w:space="0" w:color="auto"/>
        <w:bottom w:val="none" w:sz="0" w:space="0" w:color="auto"/>
        <w:right w:val="none" w:sz="0" w:space="0" w:color="auto"/>
      </w:divBdr>
    </w:div>
    <w:div w:id="197161328">
      <w:marLeft w:val="0"/>
      <w:marRight w:val="0"/>
      <w:marTop w:val="0"/>
      <w:marBottom w:val="0"/>
      <w:divBdr>
        <w:top w:val="none" w:sz="0" w:space="0" w:color="auto"/>
        <w:left w:val="none" w:sz="0" w:space="0" w:color="auto"/>
        <w:bottom w:val="none" w:sz="0" w:space="0" w:color="auto"/>
        <w:right w:val="none" w:sz="0" w:space="0" w:color="auto"/>
      </w:divBdr>
    </w:div>
    <w:div w:id="197161334">
      <w:marLeft w:val="0"/>
      <w:marRight w:val="0"/>
      <w:marTop w:val="0"/>
      <w:marBottom w:val="0"/>
      <w:divBdr>
        <w:top w:val="none" w:sz="0" w:space="0" w:color="auto"/>
        <w:left w:val="none" w:sz="0" w:space="0" w:color="auto"/>
        <w:bottom w:val="none" w:sz="0" w:space="0" w:color="auto"/>
        <w:right w:val="none" w:sz="0" w:space="0" w:color="auto"/>
      </w:divBdr>
    </w:div>
    <w:div w:id="197161337">
      <w:marLeft w:val="0"/>
      <w:marRight w:val="0"/>
      <w:marTop w:val="0"/>
      <w:marBottom w:val="0"/>
      <w:divBdr>
        <w:top w:val="none" w:sz="0" w:space="0" w:color="auto"/>
        <w:left w:val="none" w:sz="0" w:space="0" w:color="auto"/>
        <w:bottom w:val="none" w:sz="0" w:space="0" w:color="auto"/>
        <w:right w:val="none" w:sz="0" w:space="0" w:color="auto"/>
      </w:divBdr>
      <w:divsChild>
        <w:div w:id="197160735">
          <w:marLeft w:val="0"/>
          <w:marRight w:val="0"/>
          <w:marTop w:val="0"/>
          <w:marBottom w:val="0"/>
          <w:divBdr>
            <w:top w:val="none" w:sz="0" w:space="0" w:color="auto"/>
            <w:left w:val="none" w:sz="0" w:space="0" w:color="auto"/>
            <w:bottom w:val="none" w:sz="0" w:space="0" w:color="auto"/>
            <w:right w:val="none" w:sz="0" w:space="0" w:color="auto"/>
          </w:divBdr>
        </w:div>
        <w:div w:id="197161015">
          <w:marLeft w:val="0"/>
          <w:marRight w:val="0"/>
          <w:marTop w:val="0"/>
          <w:marBottom w:val="0"/>
          <w:divBdr>
            <w:top w:val="none" w:sz="0" w:space="0" w:color="auto"/>
            <w:left w:val="none" w:sz="0" w:space="0" w:color="auto"/>
            <w:bottom w:val="none" w:sz="0" w:space="0" w:color="auto"/>
            <w:right w:val="none" w:sz="0" w:space="0" w:color="auto"/>
          </w:divBdr>
        </w:div>
        <w:div w:id="197161057">
          <w:marLeft w:val="0"/>
          <w:marRight w:val="0"/>
          <w:marTop w:val="0"/>
          <w:marBottom w:val="0"/>
          <w:divBdr>
            <w:top w:val="none" w:sz="0" w:space="0" w:color="auto"/>
            <w:left w:val="none" w:sz="0" w:space="0" w:color="auto"/>
            <w:bottom w:val="none" w:sz="0" w:space="0" w:color="auto"/>
            <w:right w:val="none" w:sz="0" w:space="0" w:color="auto"/>
          </w:divBdr>
        </w:div>
        <w:div w:id="197161253">
          <w:marLeft w:val="0"/>
          <w:marRight w:val="0"/>
          <w:marTop w:val="0"/>
          <w:marBottom w:val="0"/>
          <w:divBdr>
            <w:top w:val="none" w:sz="0" w:space="0" w:color="auto"/>
            <w:left w:val="none" w:sz="0" w:space="0" w:color="auto"/>
            <w:bottom w:val="none" w:sz="0" w:space="0" w:color="auto"/>
            <w:right w:val="none" w:sz="0" w:space="0" w:color="auto"/>
          </w:divBdr>
        </w:div>
        <w:div w:id="197161553">
          <w:marLeft w:val="0"/>
          <w:marRight w:val="0"/>
          <w:marTop w:val="0"/>
          <w:marBottom w:val="0"/>
          <w:divBdr>
            <w:top w:val="none" w:sz="0" w:space="0" w:color="auto"/>
            <w:left w:val="none" w:sz="0" w:space="0" w:color="auto"/>
            <w:bottom w:val="none" w:sz="0" w:space="0" w:color="auto"/>
            <w:right w:val="none" w:sz="0" w:space="0" w:color="auto"/>
          </w:divBdr>
          <w:divsChild>
            <w:div w:id="197161212">
              <w:marLeft w:val="0"/>
              <w:marRight w:val="0"/>
              <w:marTop w:val="0"/>
              <w:marBottom w:val="0"/>
              <w:divBdr>
                <w:top w:val="none" w:sz="0" w:space="0" w:color="auto"/>
                <w:left w:val="none" w:sz="0" w:space="0" w:color="auto"/>
                <w:bottom w:val="none" w:sz="0" w:space="0" w:color="auto"/>
                <w:right w:val="none" w:sz="0" w:space="0" w:color="auto"/>
              </w:divBdr>
            </w:div>
            <w:div w:id="197161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1338">
      <w:marLeft w:val="0"/>
      <w:marRight w:val="0"/>
      <w:marTop w:val="0"/>
      <w:marBottom w:val="0"/>
      <w:divBdr>
        <w:top w:val="none" w:sz="0" w:space="0" w:color="auto"/>
        <w:left w:val="none" w:sz="0" w:space="0" w:color="auto"/>
        <w:bottom w:val="none" w:sz="0" w:space="0" w:color="auto"/>
        <w:right w:val="none" w:sz="0" w:space="0" w:color="auto"/>
      </w:divBdr>
      <w:divsChild>
        <w:div w:id="197159857">
          <w:marLeft w:val="0"/>
          <w:marRight w:val="0"/>
          <w:marTop w:val="0"/>
          <w:marBottom w:val="0"/>
          <w:divBdr>
            <w:top w:val="none" w:sz="0" w:space="0" w:color="auto"/>
            <w:left w:val="none" w:sz="0" w:space="0" w:color="auto"/>
            <w:bottom w:val="none" w:sz="0" w:space="0" w:color="auto"/>
            <w:right w:val="none" w:sz="0" w:space="0" w:color="auto"/>
          </w:divBdr>
          <w:divsChild>
            <w:div w:id="197160218">
              <w:marLeft w:val="0"/>
              <w:marRight w:val="0"/>
              <w:marTop w:val="0"/>
              <w:marBottom w:val="0"/>
              <w:divBdr>
                <w:top w:val="none" w:sz="0" w:space="0" w:color="auto"/>
                <w:left w:val="none" w:sz="0" w:space="0" w:color="auto"/>
                <w:bottom w:val="none" w:sz="0" w:space="0" w:color="auto"/>
                <w:right w:val="none" w:sz="0" w:space="0" w:color="auto"/>
              </w:divBdr>
              <w:divsChild>
                <w:div w:id="197162364">
                  <w:marLeft w:val="0"/>
                  <w:marRight w:val="0"/>
                  <w:marTop w:val="0"/>
                  <w:marBottom w:val="0"/>
                  <w:divBdr>
                    <w:top w:val="none" w:sz="0" w:space="0" w:color="auto"/>
                    <w:left w:val="none" w:sz="0" w:space="0" w:color="auto"/>
                    <w:bottom w:val="none" w:sz="0" w:space="0" w:color="auto"/>
                    <w:right w:val="none" w:sz="0" w:space="0" w:color="auto"/>
                  </w:divBdr>
                  <w:divsChild>
                    <w:div w:id="197161230">
                      <w:marLeft w:val="0"/>
                      <w:marRight w:val="0"/>
                      <w:marTop w:val="0"/>
                      <w:marBottom w:val="0"/>
                      <w:divBdr>
                        <w:top w:val="none" w:sz="0" w:space="0" w:color="auto"/>
                        <w:left w:val="none" w:sz="0" w:space="0" w:color="auto"/>
                        <w:bottom w:val="none" w:sz="0" w:space="0" w:color="auto"/>
                        <w:right w:val="none" w:sz="0" w:space="0" w:color="auto"/>
                      </w:divBdr>
                      <w:divsChild>
                        <w:div w:id="197160483">
                          <w:marLeft w:val="0"/>
                          <w:marRight w:val="0"/>
                          <w:marTop w:val="0"/>
                          <w:marBottom w:val="0"/>
                          <w:divBdr>
                            <w:top w:val="none" w:sz="0" w:space="0" w:color="auto"/>
                            <w:left w:val="none" w:sz="0" w:space="0" w:color="auto"/>
                            <w:bottom w:val="none" w:sz="0" w:space="0" w:color="auto"/>
                            <w:right w:val="none" w:sz="0" w:space="0" w:color="auto"/>
                          </w:divBdr>
                          <w:divsChild>
                            <w:div w:id="197160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161340">
      <w:marLeft w:val="0"/>
      <w:marRight w:val="0"/>
      <w:marTop w:val="0"/>
      <w:marBottom w:val="0"/>
      <w:divBdr>
        <w:top w:val="none" w:sz="0" w:space="0" w:color="auto"/>
        <w:left w:val="none" w:sz="0" w:space="0" w:color="auto"/>
        <w:bottom w:val="none" w:sz="0" w:space="0" w:color="auto"/>
        <w:right w:val="none" w:sz="0" w:space="0" w:color="auto"/>
      </w:divBdr>
      <w:divsChild>
        <w:div w:id="197161699">
          <w:marLeft w:val="0"/>
          <w:marRight w:val="0"/>
          <w:marTop w:val="0"/>
          <w:marBottom w:val="0"/>
          <w:divBdr>
            <w:top w:val="none" w:sz="0" w:space="0" w:color="auto"/>
            <w:left w:val="none" w:sz="0" w:space="0" w:color="auto"/>
            <w:bottom w:val="none" w:sz="0" w:space="0" w:color="auto"/>
            <w:right w:val="none" w:sz="0" w:space="0" w:color="auto"/>
          </w:divBdr>
        </w:div>
        <w:div w:id="197162334">
          <w:marLeft w:val="0"/>
          <w:marRight w:val="0"/>
          <w:marTop w:val="0"/>
          <w:marBottom w:val="0"/>
          <w:divBdr>
            <w:top w:val="none" w:sz="0" w:space="0" w:color="auto"/>
            <w:left w:val="none" w:sz="0" w:space="0" w:color="auto"/>
            <w:bottom w:val="none" w:sz="0" w:space="0" w:color="auto"/>
            <w:right w:val="none" w:sz="0" w:space="0" w:color="auto"/>
          </w:divBdr>
          <w:divsChild>
            <w:div w:id="197159820">
              <w:marLeft w:val="0"/>
              <w:marRight w:val="0"/>
              <w:marTop w:val="0"/>
              <w:marBottom w:val="0"/>
              <w:divBdr>
                <w:top w:val="none" w:sz="0" w:space="0" w:color="auto"/>
                <w:left w:val="none" w:sz="0" w:space="0" w:color="auto"/>
                <w:bottom w:val="none" w:sz="0" w:space="0" w:color="auto"/>
                <w:right w:val="none" w:sz="0" w:space="0" w:color="auto"/>
              </w:divBdr>
              <w:divsChild>
                <w:div w:id="197161639">
                  <w:marLeft w:val="0"/>
                  <w:marRight w:val="0"/>
                  <w:marTop w:val="0"/>
                  <w:marBottom w:val="0"/>
                  <w:divBdr>
                    <w:top w:val="none" w:sz="0" w:space="0" w:color="auto"/>
                    <w:left w:val="none" w:sz="0" w:space="0" w:color="auto"/>
                    <w:bottom w:val="none" w:sz="0" w:space="0" w:color="auto"/>
                    <w:right w:val="none" w:sz="0" w:space="0" w:color="auto"/>
                  </w:divBdr>
                  <w:divsChild>
                    <w:div w:id="197161353">
                      <w:marLeft w:val="0"/>
                      <w:marRight w:val="0"/>
                      <w:marTop w:val="0"/>
                      <w:marBottom w:val="0"/>
                      <w:divBdr>
                        <w:top w:val="none" w:sz="0" w:space="0" w:color="auto"/>
                        <w:left w:val="none" w:sz="0" w:space="0" w:color="auto"/>
                        <w:bottom w:val="none" w:sz="0" w:space="0" w:color="auto"/>
                        <w:right w:val="none" w:sz="0" w:space="0" w:color="auto"/>
                      </w:divBdr>
                      <w:divsChild>
                        <w:div w:id="197160836">
                          <w:marLeft w:val="0"/>
                          <w:marRight w:val="0"/>
                          <w:marTop w:val="0"/>
                          <w:marBottom w:val="0"/>
                          <w:divBdr>
                            <w:top w:val="none" w:sz="0" w:space="0" w:color="auto"/>
                            <w:left w:val="none" w:sz="0" w:space="0" w:color="auto"/>
                            <w:bottom w:val="none" w:sz="0" w:space="0" w:color="auto"/>
                            <w:right w:val="none" w:sz="0" w:space="0" w:color="auto"/>
                          </w:divBdr>
                          <w:divsChild>
                            <w:div w:id="1971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162384">
          <w:marLeft w:val="0"/>
          <w:marRight w:val="0"/>
          <w:marTop w:val="0"/>
          <w:marBottom w:val="0"/>
          <w:divBdr>
            <w:top w:val="none" w:sz="0" w:space="0" w:color="auto"/>
            <w:left w:val="none" w:sz="0" w:space="0" w:color="auto"/>
            <w:bottom w:val="none" w:sz="0" w:space="0" w:color="auto"/>
            <w:right w:val="none" w:sz="0" w:space="0" w:color="auto"/>
          </w:divBdr>
        </w:div>
      </w:divsChild>
    </w:div>
    <w:div w:id="197161344">
      <w:marLeft w:val="0"/>
      <w:marRight w:val="0"/>
      <w:marTop w:val="0"/>
      <w:marBottom w:val="0"/>
      <w:divBdr>
        <w:top w:val="none" w:sz="0" w:space="0" w:color="auto"/>
        <w:left w:val="none" w:sz="0" w:space="0" w:color="auto"/>
        <w:bottom w:val="none" w:sz="0" w:space="0" w:color="auto"/>
        <w:right w:val="none" w:sz="0" w:space="0" w:color="auto"/>
      </w:divBdr>
    </w:div>
    <w:div w:id="197161345">
      <w:marLeft w:val="0"/>
      <w:marRight w:val="0"/>
      <w:marTop w:val="0"/>
      <w:marBottom w:val="0"/>
      <w:divBdr>
        <w:top w:val="none" w:sz="0" w:space="0" w:color="auto"/>
        <w:left w:val="none" w:sz="0" w:space="0" w:color="auto"/>
        <w:bottom w:val="none" w:sz="0" w:space="0" w:color="auto"/>
        <w:right w:val="none" w:sz="0" w:space="0" w:color="auto"/>
      </w:divBdr>
      <w:divsChild>
        <w:div w:id="197160867">
          <w:marLeft w:val="0"/>
          <w:marRight w:val="0"/>
          <w:marTop w:val="0"/>
          <w:marBottom w:val="0"/>
          <w:divBdr>
            <w:top w:val="none" w:sz="0" w:space="0" w:color="auto"/>
            <w:left w:val="none" w:sz="0" w:space="0" w:color="auto"/>
            <w:bottom w:val="none" w:sz="0" w:space="0" w:color="auto"/>
            <w:right w:val="none" w:sz="0" w:space="0" w:color="auto"/>
          </w:divBdr>
          <w:divsChild>
            <w:div w:id="197161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1347">
      <w:marLeft w:val="0"/>
      <w:marRight w:val="0"/>
      <w:marTop w:val="0"/>
      <w:marBottom w:val="0"/>
      <w:divBdr>
        <w:top w:val="none" w:sz="0" w:space="0" w:color="auto"/>
        <w:left w:val="none" w:sz="0" w:space="0" w:color="auto"/>
        <w:bottom w:val="none" w:sz="0" w:space="0" w:color="auto"/>
        <w:right w:val="none" w:sz="0" w:space="0" w:color="auto"/>
      </w:divBdr>
      <w:divsChild>
        <w:div w:id="197160580">
          <w:marLeft w:val="0"/>
          <w:marRight w:val="0"/>
          <w:marTop w:val="0"/>
          <w:marBottom w:val="0"/>
          <w:divBdr>
            <w:top w:val="none" w:sz="0" w:space="0" w:color="auto"/>
            <w:left w:val="none" w:sz="0" w:space="0" w:color="auto"/>
            <w:bottom w:val="none" w:sz="0" w:space="0" w:color="auto"/>
            <w:right w:val="none" w:sz="0" w:space="0" w:color="auto"/>
          </w:divBdr>
        </w:div>
        <w:div w:id="197162288">
          <w:marLeft w:val="0"/>
          <w:marRight w:val="0"/>
          <w:marTop w:val="0"/>
          <w:marBottom w:val="0"/>
          <w:divBdr>
            <w:top w:val="none" w:sz="0" w:space="0" w:color="auto"/>
            <w:left w:val="none" w:sz="0" w:space="0" w:color="auto"/>
            <w:bottom w:val="none" w:sz="0" w:space="0" w:color="auto"/>
            <w:right w:val="none" w:sz="0" w:space="0" w:color="auto"/>
          </w:divBdr>
          <w:divsChild>
            <w:div w:id="197161877">
              <w:marLeft w:val="0"/>
              <w:marRight w:val="0"/>
              <w:marTop w:val="0"/>
              <w:marBottom w:val="0"/>
              <w:divBdr>
                <w:top w:val="none" w:sz="0" w:space="0" w:color="auto"/>
                <w:left w:val="none" w:sz="0" w:space="0" w:color="auto"/>
                <w:bottom w:val="none" w:sz="0" w:space="0" w:color="auto"/>
                <w:right w:val="none" w:sz="0" w:space="0" w:color="auto"/>
              </w:divBdr>
              <w:divsChild>
                <w:div w:id="197161506">
                  <w:marLeft w:val="0"/>
                  <w:marRight w:val="0"/>
                  <w:marTop w:val="0"/>
                  <w:marBottom w:val="0"/>
                  <w:divBdr>
                    <w:top w:val="none" w:sz="0" w:space="0" w:color="auto"/>
                    <w:left w:val="none" w:sz="0" w:space="0" w:color="auto"/>
                    <w:bottom w:val="none" w:sz="0" w:space="0" w:color="auto"/>
                    <w:right w:val="none" w:sz="0" w:space="0" w:color="auto"/>
                  </w:divBdr>
                </w:div>
                <w:div w:id="197161613">
                  <w:marLeft w:val="0"/>
                  <w:marRight w:val="0"/>
                  <w:marTop w:val="0"/>
                  <w:marBottom w:val="0"/>
                  <w:divBdr>
                    <w:top w:val="none" w:sz="0" w:space="0" w:color="auto"/>
                    <w:left w:val="none" w:sz="0" w:space="0" w:color="auto"/>
                    <w:bottom w:val="none" w:sz="0" w:space="0" w:color="auto"/>
                    <w:right w:val="none" w:sz="0" w:space="0" w:color="auto"/>
                  </w:divBdr>
                </w:div>
                <w:div w:id="197161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161348">
      <w:marLeft w:val="0"/>
      <w:marRight w:val="0"/>
      <w:marTop w:val="0"/>
      <w:marBottom w:val="0"/>
      <w:divBdr>
        <w:top w:val="none" w:sz="0" w:space="0" w:color="auto"/>
        <w:left w:val="none" w:sz="0" w:space="0" w:color="auto"/>
        <w:bottom w:val="none" w:sz="0" w:space="0" w:color="auto"/>
        <w:right w:val="none" w:sz="0" w:space="0" w:color="auto"/>
      </w:divBdr>
    </w:div>
    <w:div w:id="197161349">
      <w:marLeft w:val="0"/>
      <w:marRight w:val="0"/>
      <w:marTop w:val="0"/>
      <w:marBottom w:val="0"/>
      <w:divBdr>
        <w:top w:val="none" w:sz="0" w:space="0" w:color="auto"/>
        <w:left w:val="none" w:sz="0" w:space="0" w:color="auto"/>
        <w:bottom w:val="none" w:sz="0" w:space="0" w:color="auto"/>
        <w:right w:val="none" w:sz="0" w:space="0" w:color="auto"/>
      </w:divBdr>
    </w:div>
    <w:div w:id="197161350">
      <w:marLeft w:val="0"/>
      <w:marRight w:val="0"/>
      <w:marTop w:val="0"/>
      <w:marBottom w:val="0"/>
      <w:divBdr>
        <w:top w:val="none" w:sz="0" w:space="0" w:color="auto"/>
        <w:left w:val="none" w:sz="0" w:space="0" w:color="auto"/>
        <w:bottom w:val="none" w:sz="0" w:space="0" w:color="auto"/>
        <w:right w:val="none" w:sz="0" w:space="0" w:color="auto"/>
      </w:divBdr>
    </w:div>
    <w:div w:id="197161351">
      <w:marLeft w:val="0"/>
      <w:marRight w:val="0"/>
      <w:marTop w:val="0"/>
      <w:marBottom w:val="0"/>
      <w:divBdr>
        <w:top w:val="none" w:sz="0" w:space="0" w:color="auto"/>
        <w:left w:val="none" w:sz="0" w:space="0" w:color="auto"/>
        <w:bottom w:val="none" w:sz="0" w:space="0" w:color="auto"/>
        <w:right w:val="none" w:sz="0" w:space="0" w:color="auto"/>
      </w:divBdr>
    </w:div>
    <w:div w:id="197161354">
      <w:marLeft w:val="0"/>
      <w:marRight w:val="0"/>
      <w:marTop w:val="0"/>
      <w:marBottom w:val="0"/>
      <w:divBdr>
        <w:top w:val="none" w:sz="0" w:space="0" w:color="auto"/>
        <w:left w:val="none" w:sz="0" w:space="0" w:color="auto"/>
        <w:bottom w:val="none" w:sz="0" w:space="0" w:color="auto"/>
        <w:right w:val="none" w:sz="0" w:space="0" w:color="auto"/>
      </w:divBdr>
    </w:div>
    <w:div w:id="197161355">
      <w:marLeft w:val="0"/>
      <w:marRight w:val="0"/>
      <w:marTop w:val="0"/>
      <w:marBottom w:val="0"/>
      <w:divBdr>
        <w:top w:val="none" w:sz="0" w:space="0" w:color="auto"/>
        <w:left w:val="none" w:sz="0" w:space="0" w:color="auto"/>
        <w:bottom w:val="none" w:sz="0" w:space="0" w:color="auto"/>
        <w:right w:val="none" w:sz="0" w:space="0" w:color="auto"/>
      </w:divBdr>
      <w:divsChild>
        <w:div w:id="197162001">
          <w:marLeft w:val="0"/>
          <w:marRight w:val="0"/>
          <w:marTop w:val="0"/>
          <w:marBottom w:val="0"/>
          <w:divBdr>
            <w:top w:val="none" w:sz="0" w:space="0" w:color="auto"/>
            <w:left w:val="none" w:sz="0" w:space="0" w:color="auto"/>
            <w:bottom w:val="none" w:sz="0" w:space="0" w:color="auto"/>
            <w:right w:val="none" w:sz="0" w:space="0" w:color="auto"/>
          </w:divBdr>
        </w:div>
      </w:divsChild>
    </w:div>
    <w:div w:id="197161357">
      <w:marLeft w:val="0"/>
      <w:marRight w:val="0"/>
      <w:marTop w:val="0"/>
      <w:marBottom w:val="0"/>
      <w:divBdr>
        <w:top w:val="none" w:sz="0" w:space="0" w:color="auto"/>
        <w:left w:val="none" w:sz="0" w:space="0" w:color="auto"/>
        <w:bottom w:val="none" w:sz="0" w:space="0" w:color="auto"/>
        <w:right w:val="none" w:sz="0" w:space="0" w:color="auto"/>
      </w:divBdr>
    </w:div>
    <w:div w:id="197161358">
      <w:marLeft w:val="0"/>
      <w:marRight w:val="0"/>
      <w:marTop w:val="0"/>
      <w:marBottom w:val="0"/>
      <w:divBdr>
        <w:top w:val="none" w:sz="0" w:space="0" w:color="auto"/>
        <w:left w:val="none" w:sz="0" w:space="0" w:color="auto"/>
        <w:bottom w:val="none" w:sz="0" w:space="0" w:color="auto"/>
        <w:right w:val="none" w:sz="0" w:space="0" w:color="auto"/>
      </w:divBdr>
    </w:div>
    <w:div w:id="197161359">
      <w:marLeft w:val="0"/>
      <w:marRight w:val="0"/>
      <w:marTop w:val="0"/>
      <w:marBottom w:val="0"/>
      <w:divBdr>
        <w:top w:val="none" w:sz="0" w:space="0" w:color="auto"/>
        <w:left w:val="none" w:sz="0" w:space="0" w:color="auto"/>
        <w:bottom w:val="none" w:sz="0" w:space="0" w:color="auto"/>
        <w:right w:val="none" w:sz="0" w:space="0" w:color="auto"/>
      </w:divBdr>
    </w:div>
    <w:div w:id="197161363">
      <w:marLeft w:val="0"/>
      <w:marRight w:val="0"/>
      <w:marTop w:val="0"/>
      <w:marBottom w:val="0"/>
      <w:divBdr>
        <w:top w:val="none" w:sz="0" w:space="0" w:color="auto"/>
        <w:left w:val="none" w:sz="0" w:space="0" w:color="auto"/>
        <w:bottom w:val="none" w:sz="0" w:space="0" w:color="auto"/>
        <w:right w:val="none" w:sz="0" w:space="0" w:color="auto"/>
      </w:divBdr>
    </w:div>
    <w:div w:id="197161364">
      <w:marLeft w:val="0"/>
      <w:marRight w:val="0"/>
      <w:marTop w:val="0"/>
      <w:marBottom w:val="0"/>
      <w:divBdr>
        <w:top w:val="none" w:sz="0" w:space="0" w:color="auto"/>
        <w:left w:val="none" w:sz="0" w:space="0" w:color="auto"/>
        <w:bottom w:val="none" w:sz="0" w:space="0" w:color="auto"/>
        <w:right w:val="none" w:sz="0" w:space="0" w:color="auto"/>
      </w:divBdr>
    </w:div>
    <w:div w:id="197161372">
      <w:marLeft w:val="0"/>
      <w:marRight w:val="0"/>
      <w:marTop w:val="0"/>
      <w:marBottom w:val="0"/>
      <w:divBdr>
        <w:top w:val="none" w:sz="0" w:space="0" w:color="auto"/>
        <w:left w:val="none" w:sz="0" w:space="0" w:color="auto"/>
        <w:bottom w:val="none" w:sz="0" w:space="0" w:color="auto"/>
        <w:right w:val="none" w:sz="0" w:space="0" w:color="auto"/>
      </w:divBdr>
    </w:div>
    <w:div w:id="197161373">
      <w:marLeft w:val="0"/>
      <w:marRight w:val="0"/>
      <w:marTop w:val="0"/>
      <w:marBottom w:val="0"/>
      <w:divBdr>
        <w:top w:val="none" w:sz="0" w:space="0" w:color="auto"/>
        <w:left w:val="none" w:sz="0" w:space="0" w:color="auto"/>
        <w:bottom w:val="none" w:sz="0" w:space="0" w:color="auto"/>
        <w:right w:val="none" w:sz="0" w:space="0" w:color="auto"/>
      </w:divBdr>
    </w:div>
    <w:div w:id="197161374">
      <w:marLeft w:val="0"/>
      <w:marRight w:val="0"/>
      <w:marTop w:val="0"/>
      <w:marBottom w:val="0"/>
      <w:divBdr>
        <w:top w:val="none" w:sz="0" w:space="0" w:color="auto"/>
        <w:left w:val="none" w:sz="0" w:space="0" w:color="auto"/>
        <w:bottom w:val="none" w:sz="0" w:space="0" w:color="auto"/>
        <w:right w:val="none" w:sz="0" w:space="0" w:color="auto"/>
      </w:divBdr>
    </w:div>
    <w:div w:id="197161375">
      <w:marLeft w:val="0"/>
      <w:marRight w:val="0"/>
      <w:marTop w:val="0"/>
      <w:marBottom w:val="0"/>
      <w:divBdr>
        <w:top w:val="none" w:sz="0" w:space="0" w:color="auto"/>
        <w:left w:val="none" w:sz="0" w:space="0" w:color="auto"/>
        <w:bottom w:val="none" w:sz="0" w:space="0" w:color="auto"/>
        <w:right w:val="none" w:sz="0" w:space="0" w:color="auto"/>
      </w:divBdr>
      <w:divsChild>
        <w:div w:id="197161722">
          <w:marLeft w:val="0"/>
          <w:marRight w:val="0"/>
          <w:marTop w:val="0"/>
          <w:marBottom w:val="0"/>
          <w:divBdr>
            <w:top w:val="none" w:sz="0" w:space="0" w:color="auto"/>
            <w:left w:val="none" w:sz="0" w:space="0" w:color="auto"/>
            <w:bottom w:val="none" w:sz="0" w:space="0" w:color="auto"/>
            <w:right w:val="none" w:sz="0" w:space="0" w:color="auto"/>
          </w:divBdr>
          <w:divsChild>
            <w:div w:id="197162617">
              <w:marLeft w:val="0"/>
              <w:marRight w:val="0"/>
              <w:marTop w:val="0"/>
              <w:marBottom w:val="0"/>
              <w:divBdr>
                <w:top w:val="none" w:sz="0" w:space="0" w:color="auto"/>
                <w:left w:val="none" w:sz="0" w:space="0" w:color="auto"/>
                <w:bottom w:val="none" w:sz="0" w:space="0" w:color="auto"/>
                <w:right w:val="none" w:sz="0" w:space="0" w:color="auto"/>
              </w:divBdr>
            </w:div>
          </w:divsChild>
        </w:div>
        <w:div w:id="197161878">
          <w:marLeft w:val="0"/>
          <w:marRight w:val="0"/>
          <w:marTop w:val="0"/>
          <w:marBottom w:val="0"/>
          <w:divBdr>
            <w:top w:val="none" w:sz="0" w:space="0" w:color="auto"/>
            <w:left w:val="none" w:sz="0" w:space="0" w:color="auto"/>
            <w:bottom w:val="none" w:sz="0" w:space="0" w:color="auto"/>
            <w:right w:val="none" w:sz="0" w:space="0" w:color="auto"/>
          </w:divBdr>
          <w:divsChild>
            <w:div w:id="197161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1376">
      <w:marLeft w:val="0"/>
      <w:marRight w:val="0"/>
      <w:marTop w:val="0"/>
      <w:marBottom w:val="0"/>
      <w:divBdr>
        <w:top w:val="none" w:sz="0" w:space="0" w:color="auto"/>
        <w:left w:val="none" w:sz="0" w:space="0" w:color="auto"/>
        <w:bottom w:val="none" w:sz="0" w:space="0" w:color="auto"/>
        <w:right w:val="none" w:sz="0" w:space="0" w:color="auto"/>
      </w:divBdr>
    </w:div>
    <w:div w:id="197161380">
      <w:marLeft w:val="0"/>
      <w:marRight w:val="0"/>
      <w:marTop w:val="0"/>
      <w:marBottom w:val="0"/>
      <w:divBdr>
        <w:top w:val="none" w:sz="0" w:space="0" w:color="auto"/>
        <w:left w:val="none" w:sz="0" w:space="0" w:color="auto"/>
        <w:bottom w:val="none" w:sz="0" w:space="0" w:color="auto"/>
        <w:right w:val="none" w:sz="0" w:space="0" w:color="auto"/>
      </w:divBdr>
      <w:divsChild>
        <w:div w:id="197159952">
          <w:marLeft w:val="0"/>
          <w:marRight w:val="0"/>
          <w:marTop w:val="0"/>
          <w:marBottom w:val="0"/>
          <w:divBdr>
            <w:top w:val="none" w:sz="0" w:space="0" w:color="auto"/>
            <w:left w:val="none" w:sz="0" w:space="0" w:color="auto"/>
            <w:bottom w:val="none" w:sz="0" w:space="0" w:color="auto"/>
            <w:right w:val="none" w:sz="0" w:space="0" w:color="auto"/>
          </w:divBdr>
        </w:div>
      </w:divsChild>
    </w:div>
    <w:div w:id="197161381">
      <w:marLeft w:val="0"/>
      <w:marRight w:val="0"/>
      <w:marTop w:val="0"/>
      <w:marBottom w:val="0"/>
      <w:divBdr>
        <w:top w:val="none" w:sz="0" w:space="0" w:color="auto"/>
        <w:left w:val="none" w:sz="0" w:space="0" w:color="auto"/>
        <w:bottom w:val="none" w:sz="0" w:space="0" w:color="auto"/>
        <w:right w:val="none" w:sz="0" w:space="0" w:color="auto"/>
      </w:divBdr>
    </w:div>
    <w:div w:id="197161382">
      <w:marLeft w:val="0"/>
      <w:marRight w:val="0"/>
      <w:marTop w:val="0"/>
      <w:marBottom w:val="0"/>
      <w:divBdr>
        <w:top w:val="none" w:sz="0" w:space="0" w:color="auto"/>
        <w:left w:val="none" w:sz="0" w:space="0" w:color="auto"/>
        <w:bottom w:val="none" w:sz="0" w:space="0" w:color="auto"/>
        <w:right w:val="none" w:sz="0" w:space="0" w:color="auto"/>
      </w:divBdr>
      <w:divsChild>
        <w:div w:id="197160106">
          <w:marLeft w:val="0"/>
          <w:marRight w:val="0"/>
          <w:marTop w:val="0"/>
          <w:marBottom w:val="0"/>
          <w:divBdr>
            <w:top w:val="none" w:sz="0" w:space="0" w:color="auto"/>
            <w:left w:val="none" w:sz="0" w:space="0" w:color="auto"/>
            <w:bottom w:val="none" w:sz="0" w:space="0" w:color="auto"/>
            <w:right w:val="none" w:sz="0" w:space="0" w:color="auto"/>
          </w:divBdr>
        </w:div>
        <w:div w:id="197160129">
          <w:marLeft w:val="0"/>
          <w:marRight w:val="0"/>
          <w:marTop w:val="0"/>
          <w:marBottom w:val="0"/>
          <w:divBdr>
            <w:top w:val="none" w:sz="0" w:space="0" w:color="auto"/>
            <w:left w:val="none" w:sz="0" w:space="0" w:color="auto"/>
            <w:bottom w:val="none" w:sz="0" w:space="0" w:color="auto"/>
            <w:right w:val="none" w:sz="0" w:space="0" w:color="auto"/>
          </w:divBdr>
        </w:div>
        <w:div w:id="197160518">
          <w:marLeft w:val="0"/>
          <w:marRight w:val="0"/>
          <w:marTop w:val="0"/>
          <w:marBottom w:val="0"/>
          <w:divBdr>
            <w:top w:val="none" w:sz="0" w:space="0" w:color="auto"/>
            <w:left w:val="none" w:sz="0" w:space="0" w:color="auto"/>
            <w:bottom w:val="none" w:sz="0" w:space="0" w:color="auto"/>
            <w:right w:val="none" w:sz="0" w:space="0" w:color="auto"/>
          </w:divBdr>
        </w:div>
      </w:divsChild>
    </w:div>
    <w:div w:id="197161383">
      <w:marLeft w:val="0"/>
      <w:marRight w:val="0"/>
      <w:marTop w:val="0"/>
      <w:marBottom w:val="0"/>
      <w:divBdr>
        <w:top w:val="none" w:sz="0" w:space="0" w:color="auto"/>
        <w:left w:val="none" w:sz="0" w:space="0" w:color="auto"/>
        <w:bottom w:val="none" w:sz="0" w:space="0" w:color="auto"/>
        <w:right w:val="none" w:sz="0" w:space="0" w:color="auto"/>
      </w:divBdr>
    </w:div>
    <w:div w:id="197161386">
      <w:marLeft w:val="0"/>
      <w:marRight w:val="0"/>
      <w:marTop w:val="0"/>
      <w:marBottom w:val="0"/>
      <w:divBdr>
        <w:top w:val="none" w:sz="0" w:space="0" w:color="auto"/>
        <w:left w:val="none" w:sz="0" w:space="0" w:color="auto"/>
        <w:bottom w:val="none" w:sz="0" w:space="0" w:color="auto"/>
        <w:right w:val="none" w:sz="0" w:space="0" w:color="auto"/>
      </w:divBdr>
    </w:div>
    <w:div w:id="197161387">
      <w:marLeft w:val="0"/>
      <w:marRight w:val="0"/>
      <w:marTop w:val="0"/>
      <w:marBottom w:val="0"/>
      <w:divBdr>
        <w:top w:val="none" w:sz="0" w:space="0" w:color="auto"/>
        <w:left w:val="none" w:sz="0" w:space="0" w:color="auto"/>
        <w:bottom w:val="none" w:sz="0" w:space="0" w:color="auto"/>
        <w:right w:val="none" w:sz="0" w:space="0" w:color="auto"/>
      </w:divBdr>
    </w:div>
    <w:div w:id="197161389">
      <w:marLeft w:val="0"/>
      <w:marRight w:val="0"/>
      <w:marTop w:val="0"/>
      <w:marBottom w:val="0"/>
      <w:divBdr>
        <w:top w:val="none" w:sz="0" w:space="0" w:color="auto"/>
        <w:left w:val="none" w:sz="0" w:space="0" w:color="auto"/>
        <w:bottom w:val="none" w:sz="0" w:space="0" w:color="auto"/>
        <w:right w:val="none" w:sz="0" w:space="0" w:color="auto"/>
      </w:divBdr>
    </w:div>
    <w:div w:id="197161391">
      <w:marLeft w:val="0"/>
      <w:marRight w:val="0"/>
      <w:marTop w:val="0"/>
      <w:marBottom w:val="0"/>
      <w:divBdr>
        <w:top w:val="none" w:sz="0" w:space="0" w:color="auto"/>
        <w:left w:val="none" w:sz="0" w:space="0" w:color="auto"/>
        <w:bottom w:val="none" w:sz="0" w:space="0" w:color="auto"/>
        <w:right w:val="none" w:sz="0" w:space="0" w:color="auto"/>
      </w:divBdr>
      <w:divsChild>
        <w:div w:id="197160484">
          <w:marLeft w:val="0"/>
          <w:marRight w:val="0"/>
          <w:marTop w:val="0"/>
          <w:marBottom w:val="0"/>
          <w:divBdr>
            <w:top w:val="none" w:sz="0" w:space="0" w:color="auto"/>
            <w:left w:val="none" w:sz="0" w:space="0" w:color="auto"/>
            <w:bottom w:val="none" w:sz="0" w:space="0" w:color="auto"/>
            <w:right w:val="none" w:sz="0" w:space="0" w:color="auto"/>
          </w:divBdr>
        </w:div>
        <w:div w:id="197162333">
          <w:marLeft w:val="0"/>
          <w:marRight w:val="0"/>
          <w:marTop w:val="0"/>
          <w:marBottom w:val="0"/>
          <w:divBdr>
            <w:top w:val="none" w:sz="0" w:space="0" w:color="auto"/>
            <w:left w:val="none" w:sz="0" w:space="0" w:color="auto"/>
            <w:bottom w:val="none" w:sz="0" w:space="0" w:color="auto"/>
            <w:right w:val="none" w:sz="0" w:space="0" w:color="auto"/>
          </w:divBdr>
          <w:divsChild>
            <w:div w:id="19715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1396">
      <w:marLeft w:val="0"/>
      <w:marRight w:val="0"/>
      <w:marTop w:val="0"/>
      <w:marBottom w:val="0"/>
      <w:divBdr>
        <w:top w:val="none" w:sz="0" w:space="0" w:color="auto"/>
        <w:left w:val="none" w:sz="0" w:space="0" w:color="auto"/>
        <w:bottom w:val="none" w:sz="0" w:space="0" w:color="auto"/>
        <w:right w:val="none" w:sz="0" w:space="0" w:color="auto"/>
      </w:divBdr>
    </w:div>
    <w:div w:id="197161398">
      <w:marLeft w:val="0"/>
      <w:marRight w:val="0"/>
      <w:marTop w:val="0"/>
      <w:marBottom w:val="0"/>
      <w:divBdr>
        <w:top w:val="none" w:sz="0" w:space="0" w:color="auto"/>
        <w:left w:val="none" w:sz="0" w:space="0" w:color="auto"/>
        <w:bottom w:val="none" w:sz="0" w:space="0" w:color="auto"/>
        <w:right w:val="none" w:sz="0" w:space="0" w:color="auto"/>
      </w:divBdr>
    </w:div>
    <w:div w:id="197161400">
      <w:marLeft w:val="0"/>
      <w:marRight w:val="0"/>
      <w:marTop w:val="0"/>
      <w:marBottom w:val="0"/>
      <w:divBdr>
        <w:top w:val="none" w:sz="0" w:space="0" w:color="auto"/>
        <w:left w:val="none" w:sz="0" w:space="0" w:color="auto"/>
        <w:bottom w:val="none" w:sz="0" w:space="0" w:color="auto"/>
        <w:right w:val="none" w:sz="0" w:space="0" w:color="auto"/>
      </w:divBdr>
      <w:divsChild>
        <w:div w:id="197161129">
          <w:marLeft w:val="0"/>
          <w:marRight w:val="0"/>
          <w:marTop w:val="0"/>
          <w:marBottom w:val="0"/>
          <w:divBdr>
            <w:top w:val="none" w:sz="0" w:space="0" w:color="auto"/>
            <w:left w:val="none" w:sz="0" w:space="0" w:color="auto"/>
            <w:bottom w:val="none" w:sz="0" w:space="0" w:color="auto"/>
            <w:right w:val="none" w:sz="0" w:space="0" w:color="auto"/>
          </w:divBdr>
          <w:divsChild>
            <w:div w:id="197160067">
              <w:marLeft w:val="0"/>
              <w:marRight w:val="0"/>
              <w:marTop w:val="0"/>
              <w:marBottom w:val="0"/>
              <w:divBdr>
                <w:top w:val="none" w:sz="0" w:space="0" w:color="auto"/>
                <w:left w:val="none" w:sz="0" w:space="0" w:color="auto"/>
                <w:bottom w:val="none" w:sz="0" w:space="0" w:color="auto"/>
                <w:right w:val="none" w:sz="0" w:space="0" w:color="auto"/>
              </w:divBdr>
              <w:divsChild>
                <w:div w:id="197161516">
                  <w:marLeft w:val="0"/>
                  <w:marRight w:val="0"/>
                  <w:marTop w:val="0"/>
                  <w:marBottom w:val="0"/>
                  <w:divBdr>
                    <w:top w:val="none" w:sz="0" w:space="0" w:color="auto"/>
                    <w:left w:val="none" w:sz="0" w:space="0" w:color="auto"/>
                    <w:bottom w:val="none" w:sz="0" w:space="0" w:color="auto"/>
                    <w:right w:val="none" w:sz="0" w:space="0" w:color="auto"/>
                  </w:divBdr>
                  <w:divsChild>
                    <w:div w:id="197162483">
                      <w:marLeft w:val="0"/>
                      <w:marRight w:val="0"/>
                      <w:marTop w:val="0"/>
                      <w:marBottom w:val="0"/>
                      <w:divBdr>
                        <w:top w:val="none" w:sz="0" w:space="0" w:color="auto"/>
                        <w:left w:val="none" w:sz="0" w:space="0" w:color="auto"/>
                        <w:bottom w:val="none" w:sz="0" w:space="0" w:color="auto"/>
                        <w:right w:val="none" w:sz="0" w:space="0" w:color="auto"/>
                      </w:divBdr>
                      <w:divsChild>
                        <w:div w:id="197159931">
                          <w:marLeft w:val="0"/>
                          <w:marRight w:val="0"/>
                          <w:marTop w:val="0"/>
                          <w:marBottom w:val="0"/>
                          <w:divBdr>
                            <w:top w:val="none" w:sz="0" w:space="0" w:color="auto"/>
                            <w:left w:val="none" w:sz="0" w:space="0" w:color="auto"/>
                            <w:bottom w:val="none" w:sz="0" w:space="0" w:color="auto"/>
                            <w:right w:val="none" w:sz="0" w:space="0" w:color="auto"/>
                          </w:divBdr>
                          <w:divsChild>
                            <w:div w:id="197160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161406">
      <w:marLeft w:val="0"/>
      <w:marRight w:val="0"/>
      <w:marTop w:val="0"/>
      <w:marBottom w:val="0"/>
      <w:divBdr>
        <w:top w:val="none" w:sz="0" w:space="0" w:color="auto"/>
        <w:left w:val="none" w:sz="0" w:space="0" w:color="auto"/>
        <w:bottom w:val="none" w:sz="0" w:space="0" w:color="auto"/>
        <w:right w:val="none" w:sz="0" w:space="0" w:color="auto"/>
      </w:divBdr>
    </w:div>
    <w:div w:id="197161408">
      <w:marLeft w:val="0"/>
      <w:marRight w:val="0"/>
      <w:marTop w:val="0"/>
      <w:marBottom w:val="0"/>
      <w:divBdr>
        <w:top w:val="none" w:sz="0" w:space="0" w:color="auto"/>
        <w:left w:val="none" w:sz="0" w:space="0" w:color="auto"/>
        <w:bottom w:val="none" w:sz="0" w:space="0" w:color="auto"/>
        <w:right w:val="none" w:sz="0" w:space="0" w:color="auto"/>
      </w:divBdr>
      <w:divsChild>
        <w:div w:id="197160329">
          <w:marLeft w:val="0"/>
          <w:marRight w:val="0"/>
          <w:marTop w:val="0"/>
          <w:marBottom w:val="0"/>
          <w:divBdr>
            <w:top w:val="none" w:sz="0" w:space="0" w:color="auto"/>
            <w:left w:val="none" w:sz="0" w:space="0" w:color="auto"/>
            <w:bottom w:val="none" w:sz="0" w:space="0" w:color="auto"/>
            <w:right w:val="none" w:sz="0" w:space="0" w:color="auto"/>
          </w:divBdr>
          <w:divsChild>
            <w:div w:id="197161586">
              <w:marLeft w:val="0"/>
              <w:marRight w:val="0"/>
              <w:marTop w:val="0"/>
              <w:marBottom w:val="0"/>
              <w:divBdr>
                <w:top w:val="none" w:sz="0" w:space="0" w:color="auto"/>
                <w:left w:val="none" w:sz="0" w:space="0" w:color="auto"/>
                <w:bottom w:val="none" w:sz="0" w:space="0" w:color="auto"/>
                <w:right w:val="none" w:sz="0" w:space="0" w:color="auto"/>
              </w:divBdr>
            </w:div>
          </w:divsChild>
        </w:div>
        <w:div w:id="197161244">
          <w:marLeft w:val="0"/>
          <w:marRight w:val="0"/>
          <w:marTop w:val="0"/>
          <w:marBottom w:val="0"/>
          <w:divBdr>
            <w:top w:val="none" w:sz="0" w:space="0" w:color="auto"/>
            <w:left w:val="none" w:sz="0" w:space="0" w:color="auto"/>
            <w:bottom w:val="none" w:sz="0" w:space="0" w:color="auto"/>
            <w:right w:val="none" w:sz="0" w:space="0" w:color="auto"/>
          </w:divBdr>
        </w:div>
        <w:div w:id="197161478">
          <w:marLeft w:val="0"/>
          <w:marRight w:val="0"/>
          <w:marTop w:val="0"/>
          <w:marBottom w:val="0"/>
          <w:divBdr>
            <w:top w:val="none" w:sz="0" w:space="0" w:color="auto"/>
            <w:left w:val="none" w:sz="0" w:space="0" w:color="auto"/>
            <w:bottom w:val="none" w:sz="0" w:space="0" w:color="auto"/>
            <w:right w:val="none" w:sz="0" w:space="0" w:color="auto"/>
          </w:divBdr>
          <w:divsChild>
            <w:div w:id="197162242">
              <w:marLeft w:val="0"/>
              <w:marRight w:val="0"/>
              <w:marTop w:val="0"/>
              <w:marBottom w:val="0"/>
              <w:divBdr>
                <w:top w:val="none" w:sz="0" w:space="0" w:color="auto"/>
                <w:left w:val="none" w:sz="0" w:space="0" w:color="auto"/>
                <w:bottom w:val="none" w:sz="0" w:space="0" w:color="auto"/>
                <w:right w:val="none" w:sz="0" w:space="0" w:color="auto"/>
              </w:divBdr>
            </w:div>
          </w:divsChild>
        </w:div>
        <w:div w:id="197161892">
          <w:marLeft w:val="0"/>
          <w:marRight w:val="0"/>
          <w:marTop w:val="0"/>
          <w:marBottom w:val="0"/>
          <w:divBdr>
            <w:top w:val="none" w:sz="0" w:space="0" w:color="auto"/>
            <w:left w:val="none" w:sz="0" w:space="0" w:color="auto"/>
            <w:bottom w:val="none" w:sz="0" w:space="0" w:color="auto"/>
            <w:right w:val="none" w:sz="0" w:space="0" w:color="auto"/>
          </w:divBdr>
        </w:div>
        <w:div w:id="197162510">
          <w:marLeft w:val="0"/>
          <w:marRight w:val="0"/>
          <w:marTop w:val="0"/>
          <w:marBottom w:val="0"/>
          <w:divBdr>
            <w:top w:val="none" w:sz="0" w:space="0" w:color="auto"/>
            <w:left w:val="none" w:sz="0" w:space="0" w:color="auto"/>
            <w:bottom w:val="none" w:sz="0" w:space="0" w:color="auto"/>
            <w:right w:val="none" w:sz="0" w:space="0" w:color="auto"/>
          </w:divBdr>
          <w:divsChild>
            <w:div w:id="197159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1413">
      <w:marLeft w:val="0"/>
      <w:marRight w:val="0"/>
      <w:marTop w:val="0"/>
      <w:marBottom w:val="0"/>
      <w:divBdr>
        <w:top w:val="none" w:sz="0" w:space="0" w:color="auto"/>
        <w:left w:val="none" w:sz="0" w:space="0" w:color="auto"/>
        <w:bottom w:val="none" w:sz="0" w:space="0" w:color="auto"/>
        <w:right w:val="none" w:sz="0" w:space="0" w:color="auto"/>
      </w:divBdr>
    </w:div>
    <w:div w:id="197161415">
      <w:marLeft w:val="0"/>
      <w:marRight w:val="0"/>
      <w:marTop w:val="0"/>
      <w:marBottom w:val="0"/>
      <w:divBdr>
        <w:top w:val="none" w:sz="0" w:space="0" w:color="auto"/>
        <w:left w:val="none" w:sz="0" w:space="0" w:color="auto"/>
        <w:bottom w:val="none" w:sz="0" w:space="0" w:color="auto"/>
        <w:right w:val="none" w:sz="0" w:space="0" w:color="auto"/>
      </w:divBdr>
    </w:div>
    <w:div w:id="197161416">
      <w:marLeft w:val="0"/>
      <w:marRight w:val="0"/>
      <w:marTop w:val="0"/>
      <w:marBottom w:val="0"/>
      <w:divBdr>
        <w:top w:val="none" w:sz="0" w:space="0" w:color="auto"/>
        <w:left w:val="none" w:sz="0" w:space="0" w:color="auto"/>
        <w:bottom w:val="none" w:sz="0" w:space="0" w:color="auto"/>
        <w:right w:val="none" w:sz="0" w:space="0" w:color="auto"/>
      </w:divBdr>
    </w:div>
    <w:div w:id="197161417">
      <w:marLeft w:val="0"/>
      <w:marRight w:val="0"/>
      <w:marTop w:val="0"/>
      <w:marBottom w:val="0"/>
      <w:divBdr>
        <w:top w:val="none" w:sz="0" w:space="0" w:color="auto"/>
        <w:left w:val="none" w:sz="0" w:space="0" w:color="auto"/>
        <w:bottom w:val="none" w:sz="0" w:space="0" w:color="auto"/>
        <w:right w:val="none" w:sz="0" w:space="0" w:color="auto"/>
      </w:divBdr>
    </w:div>
    <w:div w:id="197161418">
      <w:marLeft w:val="0"/>
      <w:marRight w:val="0"/>
      <w:marTop w:val="0"/>
      <w:marBottom w:val="0"/>
      <w:divBdr>
        <w:top w:val="none" w:sz="0" w:space="0" w:color="auto"/>
        <w:left w:val="none" w:sz="0" w:space="0" w:color="auto"/>
        <w:bottom w:val="none" w:sz="0" w:space="0" w:color="auto"/>
        <w:right w:val="none" w:sz="0" w:space="0" w:color="auto"/>
      </w:divBdr>
      <w:divsChild>
        <w:div w:id="197161405">
          <w:marLeft w:val="0"/>
          <w:marRight w:val="0"/>
          <w:marTop w:val="0"/>
          <w:marBottom w:val="0"/>
          <w:divBdr>
            <w:top w:val="none" w:sz="0" w:space="0" w:color="auto"/>
            <w:left w:val="none" w:sz="0" w:space="0" w:color="auto"/>
            <w:bottom w:val="none" w:sz="0" w:space="0" w:color="auto"/>
            <w:right w:val="none" w:sz="0" w:space="0" w:color="auto"/>
          </w:divBdr>
        </w:div>
      </w:divsChild>
    </w:div>
    <w:div w:id="197161419">
      <w:marLeft w:val="0"/>
      <w:marRight w:val="0"/>
      <w:marTop w:val="0"/>
      <w:marBottom w:val="0"/>
      <w:divBdr>
        <w:top w:val="none" w:sz="0" w:space="0" w:color="auto"/>
        <w:left w:val="none" w:sz="0" w:space="0" w:color="auto"/>
        <w:bottom w:val="none" w:sz="0" w:space="0" w:color="auto"/>
        <w:right w:val="none" w:sz="0" w:space="0" w:color="auto"/>
      </w:divBdr>
    </w:div>
    <w:div w:id="197161420">
      <w:marLeft w:val="0"/>
      <w:marRight w:val="0"/>
      <w:marTop w:val="0"/>
      <w:marBottom w:val="0"/>
      <w:divBdr>
        <w:top w:val="none" w:sz="0" w:space="0" w:color="auto"/>
        <w:left w:val="none" w:sz="0" w:space="0" w:color="auto"/>
        <w:bottom w:val="none" w:sz="0" w:space="0" w:color="auto"/>
        <w:right w:val="none" w:sz="0" w:space="0" w:color="auto"/>
      </w:divBdr>
      <w:divsChild>
        <w:div w:id="197161150">
          <w:marLeft w:val="0"/>
          <w:marRight w:val="0"/>
          <w:marTop w:val="0"/>
          <w:marBottom w:val="0"/>
          <w:divBdr>
            <w:top w:val="none" w:sz="0" w:space="0" w:color="auto"/>
            <w:left w:val="none" w:sz="0" w:space="0" w:color="auto"/>
            <w:bottom w:val="none" w:sz="0" w:space="0" w:color="auto"/>
            <w:right w:val="none" w:sz="0" w:space="0" w:color="auto"/>
          </w:divBdr>
          <w:divsChild>
            <w:div w:id="197160767">
              <w:marLeft w:val="0"/>
              <w:marRight w:val="0"/>
              <w:marTop w:val="0"/>
              <w:marBottom w:val="0"/>
              <w:divBdr>
                <w:top w:val="none" w:sz="0" w:space="0" w:color="auto"/>
                <w:left w:val="none" w:sz="0" w:space="0" w:color="auto"/>
                <w:bottom w:val="none" w:sz="0" w:space="0" w:color="auto"/>
                <w:right w:val="none" w:sz="0" w:space="0" w:color="auto"/>
              </w:divBdr>
              <w:divsChild>
                <w:div w:id="197161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161423">
      <w:marLeft w:val="0"/>
      <w:marRight w:val="0"/>
      <w:marTop w:val="0"/>
      <w:marBottom w:val="0"/>
      <w:divBdr>
        <w:top w:val="none" w:sz="0" w:space="0" w:color="auto"/>
        <w:left w:val="none" w:sz="0" w:space="0" w:color="auto"/>
        <w:bottom w:val="none" w:sz="0" w:space="0" w:color="auto"/>
        <w:right w:val="none" w:sz="0" w:space="0" w:color="auto"/>
      </w:divBdr>
    </w:div>
    <w:div w:id="197161425">
      <w:marLeft w:val="0"/>
      <w:marRight w:val="0"/>
      <w:marTop w:val="0"/>
      <w:marBottom w:val="0"/>
      <w:divBdr>
        <w:top w:val="none" w:sz="0" w:space="0" w:color="auto"/>
        <w:left w:val="none" w:sz="0" w:space="0" w:color="auto"/>
        <w:bottom w:val="none" w:sz="0" w:space="0" w:color="auto"/>
        <w:right w:val="none" w:sz="0" w:space="0" w:color="auto"/>
      </w:divBdr>
    </w:div>
    <w:div w:id="197161430">
      <w:marLeft w:val="0"/>
      <w:marRight w:val="0"/>
      <w:marTop w:val="0"/>
      <w:marBottom w:val="0"/>
      <w:divBdr>
        <w:top w:val="none" w:sz="0" w:space="0" w:color="auto"/>
        <w:left w:val="none" w:sz="0" w:space="0" w:color="auto"/>
        <w:bottom w:val="none" w:sz="0" w:space="0" w:color="auto"/>
        <w:right w:val="none" w:sz="0" w:space="0" w:color="auto"/>
      </w:divBdr>
    </w:div>
    <w:div w:id="197161432">
      <w:marLeft w:val="0"/>
      <w:marRight w:val="0"/>
      <w:marTop w:val="0"/>
      <w:marBottom w:val="0"/>
      <w:divBdr>
        <w:top w:val="none" w:sz="0" w:space="0" w:color="auto"/>
        <w:left w:val="none" w:sz="0" w:space="0" w:color="auto"/>
        <w:bottom w:val="none" w:sz="0" w:space="0" w:color="auto"/>
        <w:right w:val="none" w:sz="0" w:space="0" w:color="auto"/>
      </w:divBdr>
      <w:divsChild>
        <w:div w:id="197160375">
          <w:marLeft w:val="0"/>
          <w:marRight w:val="0"/>
          <w:marTop w:val="0"/>
          <w:marBottom w:val="0"/>
          <w:divBdr>
            <w:top w:val="none" w:sz="0" w:space="0" w:color="auto"/>
            <w:left w:val="none" w:sz="0" w:space="0" w:color="auto"/>
            <w:bottom w:val="none" w:sz="0" w:space="0" w:color="auto"/>
            <w:right w:val="none" w:sz="0" w:space="0" w:color="auto"/>
          </w:divBdr>
          <w:divsChild>
            <w:div w:id="197160351">
              <w:marLeft w:val="0"/>
              <w:marRight w:val="0"/>
              <w:marTop w:val="0"/>
              <w:marBottom w:val="0"/>
              <w:divBdr>
                <w:top w:val="none" w:sz="0" w:space="0" w:color="auto"/>
                <w:left w:val="none" w:sz="0" w:space="0" w:color="auto"/>
                <w:bottom w:val="none" w:sz="0" w:space="0" w:color="auto"/>
                <w:right w:val="none" w:sz="0" w:space="0" w:color="auto"/>
              </w:divBdr>
            </w:div>
            <w:div w:id="197160550">
              <w:marLeft w:val="0"/>
              <w:marRight w:val="0"/>
              <w:marTop w:val="0"/>
              <w:marBottom w:val="0"/>
              <w:divBdr>
                <w:top w:val="none" w:sz="0" w:space="0" w:color="auto"/>
                <w:left w:val="none" w:sz="0" w:space="0" w:color="auto"/>
                <w:bottom w:val="none" w:sz="0" w:space="0" w:color="auto"/>
                <w:right w:val="none" w:sz="0" w:space="0" w:color="auto"/>
              </w:divBdr>
            </w:div>
            <w:div w:id="197162135">
              <w:marLeft w:val="0"/>
              <w:marRight w:val="0"/>
              <w:marTop w:val="0"/>
              <w:marBottom w:val="0"/>
              <w:divBdr>
                <w:top w:val="none" w:sz="0" w:space="0" w:color="auto"/>
                <w:left w:val="none" w:sz="0" w:space="0" w:color="auto"/>
                <w:bottom w:val="none" w:sz="0" w:space="0" w:color="auto"/>
                <w:right w:val="none" w:sz="0" w:space="0" w:color="auto"/>
              </w:divBdr>
              <w:divsChild>
                <w:div w:id="197159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0386">
          <w:marLeft w:val="0"/>
          <w:marRight w:val="0"/>
          <w:marTop w:val="0"/>
          <w:marBottom w:val="0"/>
          <w:divBdr>
            <w:top w:val="none" w:sz="0" w:space="0" w:color="auto"/>
            <w:left w:val="none" w:sz="0" w:space="0" w:color="auto"/>
            <w:bottom w:val="none" w:sz="0" w:space="0" w:color="auto"/>
            <w:right w:val="none" w:sz="0" w:space="0" w:color="auto"/>
          </w:divBdr>
        </w:div>
        <w:div w:id="197160400">
          <w:marLeft w:val="0"/>
          <w:marRight w:val="0"/>
          <w:marTop w:val="0"/>
          <w:marBottom w:val="0"/>
          <w:divBdr>
            <w:top w:val="none" w:sz="0" w:space="0" w:color="auto"/>
            <w:left w:val="none" w:sz="0" w:space="0" w:color="auto"/>
            <w:bottom w:val="none" w:sz="0" w:space="0" w:color="auto"/>
            <w:right w:val="none" w:sz="0" w:space="0" w:color="auto"/>
          </w:divBdr>
        </w:div>
        <w:div w:id="197160451">
          <w:marLeft w:val="0"/>
          <w:marRight w:val="0"/>
          <w:marTop w:val="0"/>
          <w:marBottom w:val="0"/>
          <w:divBdr>
            <w:top w:val="none" w:sz="0" w:space="0" w:color="auto"/>
            <w:left w:val="none" w:sz="0" w:space="0" w:color="auto"/>
            <w:bottom w:val="none" w:sz="0" w:space="0" w:color="auto"/>
            <w:right w:val="none" w:sz="0" w:space="0" w:color="auto"/>
          </w:divBdr>
        </w:div>
        <w:div w:id="197160454">
          <w:marLeft w:val="0"/>
          <w:marRight w:val="0"/>
          <w:marTop w:val="0"/>
          <w:marBottom w:val="0"/>
          <w:divBdr>
            <w:top w:val="none" w:sz="0" w:space="0" w:color="auto"/>
            <w:left w:val="none" w:sz="0" w:space="0" w:color="auto"/>
            <w:bottom w:val="none" w:sz="0" w:space="0" w:color="auto"/>
            <w:right w:val="none" w:sz="0" w:space="0" w:color="auto"/>
          </w:divBdr>
        </w:div>
        <w:div w:id="197162440">
          <w:marLeft w:val="0"/>
          <w:marRight w:val="0"/>
          <w:marTop w:val="0"/>
          <w:marBottom w:val="0"/>
          <w:divBdr>
            <w:top w:val="none" w:sz="0" w:space="0" w:color="auto"/>
            <w:left w:val="none" w:sz="0" w:space="0" w:color="auto"/>
            <w:bottom w:val="none" w:sz="0" w:space="0" w:color="auto"/>
            <w:right w:val="none" w:sz="0" w:space="0" w:color="auto"/>
          </w:divBdr>
        </w:div>
      </w:divsChild>
    </w:div>
    <w:div w:id="197161434">
      <w:marLeft w:val="0"/>
      <w:marRight w:val="0"/>
      <w:marTop w:val="0"/>
      <w:marBottom w:val="0"/>
      <w:divBdr>
        <w:top w:val="none" w:sz="0" w:space="0" w:color="auto"/>
        <w:left w:val="none" w:sz="0" w:space="0" w:color="auto"/>
        <w:bottom w:val="none" w:sz="0" w:space="0" w:color="auto"/>
        <w:right w:val="none" w:sz="0" w:space="0" w:color="auto"/>
      </w:divBdr>
    </w:div>
    <w:div w:id="197161436">
      <w:marLeft w:val="0"/>
      <w:marRight w:val="0"/>
      <w:marTop w:val="0"/>
      <w:marBottom w:val="0"/>
      <w:divBdr>
        <w:top w:val="none" w:sz="0" w:space="0" w:color="auto"/>
        <w:left w:val="none" w:sz="0" w:space="0" w:color="auto"/>
        <w:bottom w:val="none" w:sz="0" w:space="0" w:color="auto"/>
        <w:right w:val="none" w:sz="0" w:space="0" w:color="auto"/>
      </w:divBdr>
      <w:divsChild>
        <w:div w:id="197161192">
          <w:marLeft w:val="0"/>
          <w:marRight w:val="0"/>
          <w:marTop w:val="0"/>
          <w:marBottom w:val="0"/>
          <w:divBdr>
            <w:top w:val="none" w:sz="0" w:space="0" w:color="auto"/>
            <w:left w:val="none" w:sz="0" w:space="0" w:color="auto"/>
            <w:bottom w:val="none" w:sz="0" w:space="0" w:color="auto"/>
            <w:right w:val="none" w:sz="0" w:space="0" w:color="auto"/>
          </w:divBdr>
        </w:div>
        <w:div w:id="197162506">
          <w:marLeft w:val="0"/>
          <w:marRight w:val="0"/>
          <w:marTop w:val="0"/>
          <w:marBottom w:val="0"/>
          <w:divBdr>
            <w:top w:val="none" w:sz="0" w:space="0" w:color="auto"/>
            <w:left w:val="none" w:sz="0" w:space="0" w:color="auto"/>
            <w:bottom w:val="none" w:sz="0" w:space="0" w:color="auto"/>
            <w:right w:val="none" w:sz="0" w:space="0" w:color="auto"/>
          </w:divBdr>
          <w:divsChild>
            <w:div w:id="197162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1437">
      <w:marLeft w:val="0"/>
      <w:marRight w:val="0"/>
      <w:marTop w:val="0"/>
      <w:marBottom w:val="0"/>
      <w:divBdr>
        <w:top w:val="none" w:sz="0" w:space="0" w:color="auto"/>
        <w:left w:val="none" w:sz="0" w:space="0" w:color="auto"/>
        <w:bottom w:val="none" w:sz="0" w:space="0" w:color="auto"/>
        <w:right w:val="none" w:sz="0" w:space="0" w:color="auto"/>
      </w:divBdr>
      <w:divsChild>
        <w:div w:id="197162325">
          <w:marLeft w:val="0"/>
          <w:marRight w:val="0"/>
          <w:marTop w:val="0"/>
          <w:marBottom w:val="0"/>
          <w:divBdr>
            <w:top w:val="none" w:sz="0" w:space="0" w:color="auto"/>
            <w:left w:val="none" w:sz="0" w:space="0" w:color="auto"/>
            <w:bottom w:val="none" w:sz="0" w:space="0" w:color="auto"/>
            <w:right w:val="none" w:sz="0" w:space="0" w:color="auto"/>
          </w:divBdr>
        </w:div>
        <w:div w:id="197162489">
          <w:marLeft w:val="0"/>
          <w:marRight w:val="0"/>
          <w:marTop w:val="0"/>
          <w:marBottom w:val="0"/>
          <w:divBdr>
            <w:top w:val="none" w:sz="0" w:space="0" w:color="auto"/>
            <w:left w:val="none" w:sz="0" w:space="0" w:color="auto"/>
            <w:bottom w:val="none" w:sz="0" w:space="0" w:color="auto"/>
            <w:right w:val="none" w:sz="0" w:space="0" w:color="auto"/>
          </w:divBdr>
          <w:divsChild>
            <w:div w:id="197160562">
              <w:marLeft w:val="0"/>
              <w:marRight w:val="0"/>
              <w:marTop w:val="0"/>
              <w:marBottom w:val="0"/>
              <w:divBdr>
                <w:top w:val="none" w:sz="0" w:space="0" w:color="auto"/>
                <w:left w:val="none" w:sz="0" w:space="0" w:color="auto"/>
                <w:bottom w:val="none" w:sz="0" w:space="0" w:color="auto"/>
                <w:right w:val="none" w:sz="0" w:space="0" w:color="auto"/>
              </w:divBdr>
              <w:divsChild>
                <w:div w:id="19716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161443">
      <w:marLeft w:val="0"/>
      <w:marRight w:val="0"/>
      <w:marTop w:val="0"/>
      <w:marBottom w:val="0"/>
      <w:divBdr>
        <w:top w:val="none" w:sz="0" w:space="0" w:color="auto"/>
        <w:left w:val="none" w:sz="0" w:space="0" w:color="auto"/>
        <w:bottom w:val="none" w:sz="0" w:space="0" w:color="auto"/>
        <w:right w:val="none" w:sz="0" w:space="0" w:color="auto"/>
      </w:divBdr>
    </w:div>
    <w:div w:id="197161444">
      <w:marLeft w:val="0"/>
      <w:marRight w:val="0"/>
      <w:marTop w:val="0"/>
      <w:marBottom w:val="0"/>
      <w:divBdr>
        <w:top w:val="none" w:sz="0" w:space="0" w:color="auto"/>
        <w:left w:val="none" w:sz="0" w:space="0" w:color="auto"/>
        <w:bottom w:val="none" w:sz="0" w:space="0" w:color="auto"/>
        <w:right w:val="none" w:sz="0" w:space="0" w:color="auto"/>
      </w:divBdr>
    </w:div>
    <w:div w:id="197161446">
      <w:marLeft w:val="0"/>
      <w:marRight w:val="0"/>
      <w:marTop w:val="0"/>
      <w:marBottom w:val="0"/>
      <w:divBdr>
        <w:top w:val="none" w:sz="0" w:space="0" w:color="auto"/>
        <w:left w:val="none" w:sz="0" w:space="0" w:color="auto"/>
        <w:bottom w:val="none" w:sz="0" w:space="0" w:color="auto"/>
        <w:right w:val="none" w:sz="0" w:space="0" w:color="auto"/>
      </w:divBdr>
    </w:div>
    <w:div w:id="197161448">
      <w:marLeft w:val="0"/>
      <w:marRight w:val="0"/>
      <w:marTop w:val="0"/>
      <w:marBottom w:val="0"/>
      <w:divBdr>
        <w:top w:val="none" w:sz="0" w:space="0" w:color="auto"/>
        <w:left w:val="none" w:sz="0" w:space="0" w:color="auto"/>
        <w:bottom w:val="none" w:sz="0" w:space="0" w:color="auto"/>
        <w:right w:val="none" w:sz="0" w:space="0" w:color="auto"/>
      </w:divBdr>
    </w:div>
    <w:div w:id="197161450">
      <w:marLeft w:val="0"/>
      <w:marRight w:val="0"/>
      <w:marTop w:val="0"/>
      <w:marBottom w:val="0"/>
      <w:divBdr>
        <w:top w:val="none" w:sz="0" w:space="0" w:color="auto"/>
        <w:left w:val="none" w:sz="0" w:space="0" w:color="auto"/>
        <w:bottom w:val="none" w:sz="0" w:space="0" w:color="auto"/>
        <w:right w:val="none" w:sz="0" w:space="0" w:color="auto"/>
      </w:divBdr>
    </w:div>
    <w:div w:id="197161452">
      <w:marLeft w:val="0"/>
      <w:marRight w:val="0"/>
      <w:marTop w:val="0"/>
      <w:marBottom w:val="0"/>
      <w:divBdr>
        <w:top w:val="none" w:sz="0" w:space="0" w:color="auto"/>
        <w:left w:val="none" w:sz="0" w:space="0" w:color="auto"/>
        <w:bottom w:val="none" w:sz="0" w:space="0" w:color="auto"/>
        <w:right w:val="none" w:sz="0" w:space="0" w:color="auto"/>
      </w:divBdr>
    </w:div>
    <w:div w:id="197161453">
      <w:marLeft w:val="0"/>
      <w:marRight w:val="0"/>
      <w:marTop w:val="0"/>
      <w:marBottom w:val="0"/>
      <w:divBdr>
        <w:top w:val="none" w:sz="0" w:space="0" w:color="auto"/>
        <w:left w:val="none" w:sz="0" w:space="0" w:color="auto"/>
        <w:bottom w:val="none" w:sz="0" w:space="0" w:color="auto"/>
        <w:right w:val="none" w:sz="0" w:space="0" w:color="auto"/>
      </w:divBdr>
    </w:div>
    <w:div w:id="197161455">
      <w:marLeft w:val="0"/>
      <w:marRight w:val="0"/>
      <w:marTop w:val="0"/>
      <w:marBottom w:val="0"/>
      <w:divBdr>
        <w:top w:val="none" w:sz="0" w:space="0" w:color="auto"/>
        <w:left w:val="none" w:sz="0" w:space="0" w:color="auto"/>
        <w:bottom w:val="none" w:sz="0" w:space="0" w:color="auto"/>
        <w:right w:val="none" w:sz="0" w:space="0" w:color="auto"/>
      </w:divBdr>
      <w:divsChild>
        <w:div w:id="197159748">
          <w:marLeft w:val="0"/>
          <w:marRight w:val="0"/>
          <w:marTop w:val="0"/>
          <w:marBottom w:val="0"/>
          <w:divBdr>
            <w:top w:val="none" w:sz="0" w:space="0" w:color="auto"/>
            <w:left w:val="none" w:sz="0" w:space="0" w:color="auto"/>
            <w:bottom w:val="none" w:sz="0" w:space="0" w:color="auto"/>
            <w:right w:val="none" w:sz="0" w:space="0" w:color="auto"/>
          </w:divBdr>
        </w:div>
      </w:divsChild>
    </w:div>
    <w:div w:id="197161456">
      <w:marLeft w:val="0"/>
      <w:marRight w:val="0"/>
      <w:marTop w:val="0"/>
      <w:marBottom w:val="0"/>
      <w:divBdr>
        <w:top w:val="none" w:sz="0" w:space="0" w:color="auto"/>
        <w:left w:val="none" w:sz="0" w:space="0" w:color="auto"/>
        <w:bottom w:val="none" w:sz="0" w:space="0" w:color="auto"/>
        <w:right w:val="none" w:sz="0" w:space="0" w:color="auto"/>
      </w:divBdr>
      <w:divsChild>
        <w:div w:id="197161341">
          <w:marLeft w:val="0"/>
          <w:marRight w:val="0"/>
          <w:marTop w:val="0"/>
          <w:marBottom w:val="0"/>
          <w:divBdr>
            <w:top w:val="none" w:sz="0" w:space="0" w:color="auto"/>
            <w:left w:val="none" w:sz="0" w:space="0" w:color="auto"/>
            <w:bottom w:val="none" w:sz="0" w:space="0" w:color="auto"/>
            <w:right w:val="none" w:sz="0" w:space="0" w:color="auto"/>
          </w:divBdr>
          <w:divsChild>
            <w:div w:id="197161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1457">
      <w:marLeft w:val="0"/>
      <w:marRight w:val="0"/>
      <w:marTop w:val="0"/>
      <w:marBottom w:val="0"/>
      <w:divBdr>
        <w:top w:val="none" w:sz="0" w:space="0" w:color="auto"/>
        <w:left w:val="none" w:sz="0" w:space="0" w:color="auto"/>
        <w:bottom w:val="none" w:sz="0" w:space="0" w:color="auto"/>
        <w:right w:val="none" w:sz="0" w:space="0" w:color="auto"/>
      </w:divBdr>
    </w:div>
    <w:div w:id="197161458">
      <w:marLeft w:val="0"/>
      <w:marRight w:val="0"/>
      <w:marTop w:val="0"/>
      <w:marBottom w:val="0"/>
      <w:divBdr>
        <w:top w:val="none" w:sz="0" w:space="0" w:color="auto"/>
        <w:left w:val="none" w:sz="0" w:space="0" w:color="auto"/>
        <w:bottom w:val="none" w:sz="0" w:space="0" w:color="auto"/>
        <w:right w:val="none" w:sz="0" w:space="0" w:color="auto"/>
      </w:divBdr>
    </w:div>
    <w:div w:id="197161459">
      <w:marLeft w:val="0"/>
      <w:marRight w:val="0"/>
      <w:marTop w:val="0"/>
      <w:marBottom w:val="0"/>
      <w:divBdr>
        <w:top w:val="none" w:sz="0" w:space="0" w:color="auto"/>
        <w:left w:val="none" w:sz="0" w:space="0" w:color="auto"/>
        <w:bottom w:val="none" w:sz="0" w:space="0" w:color="auto"/>
        <w:right w:val="none" w:sz="0" w:space="0" w:color="auto"/>
      </w:divBdr>
    </w:div>
    <w:div w:id="197161460">
      <w:marLeft w:val="0"/>
      <w:marRight w:val="0"/>
      <w:marTop w:val="0"/>
      <w:marBottom w:val="0"/>
      <w:divBdr>
        <w:top w:val="none" w:sz="0" w:space="0" w:color="auto"/>
        <w:left w:val="none" w:sz="0" w:space="0" w:color="auto"/>
        <w:bottom w:val="none" w:sz="0" w:space="0" w:color="auto"/>
        <w:right w:val="none" w:sz="0" w:space="0" w:color="auto"/>
      </w:divBdr>
    </w:div>
    <w:div w:id="197161461">
      <w:marLeft w:val="0"/>
      <w:marRight w:val="0"/>
      <w:marTop w:val="0"/>
      <w:marBottom w:val="0"/>
      <w:divBdr>
        <w:top w:val="none" w:sz="0" w:space="0" w:color="auto"/>
        <w:left w:val="none" w:sz="0" w:space="0" w:color="auto"/>
        <w:bottom w:val="none" w:sz="0" w:space="0" w:color="auto"/>
        <w:right w:val="none" w:sz="0" w:space="0" w:color="auto"/>
      </w:divBdr>
      <w:divsChild>
        <w:div w:id="197160179">
          <w:marLeft w:val="200"/>
          <w:marRight w:val="200"/>
          <w:marTop w:val="200"/>
          <w:marBottom w:val="200"/>
          <w:divBdr>
            <w:top w:val="none" w:sz="0" w:space="0" w:color="auto"/>
            <w:left w:val="none" w:sz="0" w:space="0" w:color="auto"/>
            <w:bottom w:val="none" w:sz="0" w:space="0" w:color="auto"/>
            <w:right w:val="none" w:sz="0" w:space="0" w:color="auto"/>
          </w:divBdr>
        </w:div>
        <w:div w:id="197160807">
          <w:marLeft w:val="200"/>
          <w:marRight w:val="200"/>
          <w:marTop w:val="200"/>
          <w:marBottom w:val="200"/>
          <w:divBdr>
            <w:top w:val="none" w:sz="0" w:space="0" w:color="auto"/>
            <w:left w:val="none" w:sz="0" w:space="0" w:color="auto"/>
            <w:bottom w:val="none" w:sz="0" w:space="0" w:color="auto"/>
            <w:right w:val="none" w:sz="0" w:space="0" w:color="auto"/>
          </w:divBdr>
        </w:div>
      </w:divsChild>
    </w:div>
    <w:div w:id="197161462">
      <w:marLeft w:val="0"/>
      <w:marRight w:val="0"/>
      <w:marTop w:val="0"/>
      <w:marBottom w:val="0"/>
      <w:divBdr>
        <w:top w:val="none" w:sz="0" w:space="0" w:color="auto"/>
        <w:left w:val="none" w:sz="0" w:space="0" w:color="auto"/>
        <w:bottom w:val="none" w:sz="0" w:space="0" w:color="auto"/>
        <w:right w:val="none" w:sz="0" w:space="0" w:color="auto"/>
      </w:divBdr>
    </w:div>
    <w:div w:id="197161464">
      <w:marLeft w:val="0"/>
      <w:marRight w:val="0"/>
      <w:marTop w:val="0"/>
      <w:marBottom w:val="0"/>
      <w:divBdr>
        <w:top w:val="none" w:sz="0" w:space="0" w:color="auto"/>
        <w:left w:val="none" w:sz="0" w:space="0" w:color="auto"/>
        <w:bottom w:val="none" w:sz="0" w:space="0" w:color="auto"/>
        <w:right w:val="none" w:sz="0" w:space="0" w:color="auto"/>
      </w:divBdr>
    </w:div>
    <w:div w:id="197161465">
      <w:marLeft w:val="0"/>
      <w:marRight w:val="0"/>
      <w:marTop w:val="0"/>
      <w:marBottom w:val="0"/>
      <w:divBdr>
        <w:top w:val="none" w:sz="0" w:space="0" w:color="auto"/>
        <w:left w:val="none" w:sz="0" w:space="0" w:color="auto"/>
        <w:bottom w:val="none" w:sz="0" w:space="0" w:color="auto"/>
        <w:right w:val="none" w:sz="0" w:space="0" w:color="auto"/>
      </w:divBdr>
    </w:div>
    <w:div w:id="197161469">
      <w:marLeft w:val="0"/>
      <w:marRight w:val="0"/>
      <w:marTop w:val="0"/>
      <w:marBottom w:val="0"/>
      <w:divBdr>
        <w:top w:val="none" w:sz="0" w:space="0" w:color="auto"/>
        <w:left w:val="none" w:sz="0" w:space="0" w:color="auto"/>
        <w:bottom w:val="none" w:sz="0" w:space="0" w:color="auto"/>
        <w:right w:val="none" w:sz="0" w:space="0" w:color="auto"/>
      </w:divBdr>
    </w:div>
    <w:div w:id="197161476">
      <w:marLeft w:val="0"/>
      <w:marRight w:val="0"/>
      <w:marTop w:val="0"/>
      <w:marBottom w:val="0"/>
      <w:divBdr>
        <w:top w:val="none" w:sz="0" w:space="0" w:color="auto"/>
        <w:left w:val="none" w:sz="0" w:space="0" w:color="auto"/>
        <w:bottom w:val="none" w:sz="0" w:space="0" w:color="auto"/>
        <w:right w:val="none" w:sz="0" w:space="0" w:color="auto"/>
      </w:divBdr>
    </w:div>
    <w:div w:id="197161479">
      <w:marLeft w:val="0"/>
      <w:marRight w:val="0"/>
      <w:marTop w:val="0"/>
      <w:marBottom w:val="0"/>
      <w:divBdr>
        <w:top w:val="none" w:sz="0" w:space="0" w:color="auto"/>
        <w:left w:val="none" w:sz="0" w:space="0" w:color="auto"/>
        <w:bottom w:val="none" w:sz="0" w:space="0" w:color="auto"/>
        <w:right w:val="none" w:sz="0" w:space="0" w:color="auto"/>
      </w:divBdr>
    </w:div>
    <w:div w:id="197161480">
      <w:marLeft w:val="0"/>
      <w:marRight w:val="0"/>
      <w:marTop w:val="0"/>
      <w:marBottom w:val="0"/>
      <w:divBdr>
        <w:top w:val="none" w:sz="0" w:space="0" w:color="auto"/>
        <w:left w:val="none" w:sz="0" w:space="0" w:color="auto"/>
        <w:bottom w:val="none" w:sz="0" w:space="0" w:color="auto"/>
        <w:right w:val="none" w:sz="0" w:space="0" w:color="auto"/>
      </w:divBdr>
    </w:div>
    <w:div w:id="197161482">
      <w:marLeft w:val="0"/>
      <w:marRight w:val="0"/>
      <w:marTop w:val="0"/>
      <w:marBottom w:val="0"/>
      <w:divBdr>
        <w:top w:val="none" w:sz="0" w:space="0" w:color="auto"/>
        <w:left w:val="none" w:sz="0" w:space="0" w:color="auto"/>
        <w:bottom w:val="none" w:sz="0" w:space="0" w:color="auto"/>
        <w:right w:val="none" w:sz="0" w:space="0" w:color="auto"/>
      </w:divBdr>
    </w:div>
    <w:div w:id="197161486">
      <w:marLeft w:val="0"/>
      <w:marRight w:val="0"/>
      <w:marTop w:val="0"/>
      <w:marBottom w:val="0"/>
      <w:divBdr>
        <w:top w:val="none" w:sz="0" w:space="0" w:color="auto"/>
        <w:left w:val="none" w:sz="0" w:space="0" w:color="auto"/>
        <w:bottom w:val="none" w:sz="0" w:space="0" w:color="auto"/>
        <w:right w:val="none" w:sz="0" w:space="0" w:color="auto"/>
      </w:divBdr>
    </w:div>
    <w:div w:id="197161487">
      <w:marLeft w:val="0"/>
      <w:marRight w:val="0"/>
      <w:marTop w:val="0"/>
      <w:marBottom w:val="0"/>
      <w:divBdr>
        <w:top w:val="none" w:sz="0" w:space="0" w:color="auto"/>
        <w:left w:val="none" w:sz="0" w:space="0" w:color="auto"/>
        <w:bottom w:val="none" w:sz="0" w:space="0" w:color="auto"/>
        <w:right w:val="none" w:sz="0" w:space="0" w:color="auto"/>
      </w:divBdr>
    </w:div>
    <w:div w:id="197161488">
      <w:marLeft w:val="0"/>
      <w:marRight w:val="0"/>
      <w:marTop w:val="0"/>
      <w:marBottom w:val="0"/>
      <w:divBdr>
        <w:top w:val="none" w:sz="0" w:space="0" w:color="auto"/>
        <w:left w:val="none" w:sz="0" w:space="0" w:color="auto"/>
        <w:bottom w:val="none" w:sz="0" w:space="0" w:color="auto"/>
        <w:right w:val="none" w:sz="0" w:space="0" w:color="auto"/>
      </w:divBdr>
    </w:div>
    <w:div w:id="197161489">
      <w:marLeft w:val="0"/>
      <w:marRight w:val="0"/>
      <w:marTop w:val="0"/>
      <w:marBottom w:val="0"/>
      <w:divBdr>
        <w:top w:val="none" w:sz="0" w:space="0" w:color="auto"/>
        <w:left w:val="none" w:sz="0" w:space="0" w:color="auto"/>
        <w:bottom w:val="none" w:sz="0" w:space="0" w:color="auto"/>
        <w:right w:val="none" w:sz="0" w:space="0" w:color="auto"/>
      </w:divBdr>
    </w:div>
    <w:div w:id="197161490">
      <w:marLeft w:val="0"/>
      <w:marRight w:val="0"/>
      <w:marTop w:val="0"/>
      <w:marBottom w:val="0"/>
      <w:divBdr>
        <w:top w:val="none" w:sz="0" w:space="0" w:color="auto"/>
        <w:left w:val="none" w:sz="0" w:space="0" w:color="auto"/>
        <w:bottom w:val="none" w:sz="0" w:space="0" w:color="auto"/>
        <w:right w:val="none" w:sz="0" w:space="0" w:color="auto"/>
      </w:divBdr>
    </w:div>
    <w:div w:id="197161492">
      <w:marLeft w:val="0"/>
      <w:marRight w:val="0"/>
      <w:marTop w:val="0"/>
      <w:marBottom w:val="0"/>
      <w:divBdr>
        <w:top w:val="none" w:sz="0" w:space="0" w:color="auto"/>
        <w:left w:val="none" w:sz="0" w:space="0" w:color="auto"/>
        <w:bottom w:val="none" w:sz="0" w:space="0" w:color="auto"/>
        <w:right w:val="none" w:sz="0" w:space="0" w:color="auto"/>
      </w:divBdr>
      <w:divsChild>
        <w:div w:id="197160546">
          <w:marLeft w:val="0"/>
          <w:marRight w:val="0"/>
          <w:marTop w:val="0"/>
          <w:marBottom w:val="0"/>
          <w:divBdr>
            <w:top w:val="none" w:sz="0" w:space="0" w:color="auto"/>
            <w:left w:val="none" w:sz="0" w:space="0" w:color="auto"/>
            <w:bottom w:val="none" w:sz="0" w:space="0" w:color="auto"/>
            <w:right w:val="none" w:sz="0" w:space="0" w:color="auto"/>
          </w:divBdr>
        </w:div>
        <w:div w:id="197162504">
          <w:marLeft w:val="0"/>
          <w:marRight w:val="0"/>
          <w:marTop w:val="0"/>
          <w:marBottom w:val="0"/>
          <w:divBdr>
            <w:top w:val="none" w:sz="0" w:space="0" w:color="auto"/>
            <w:left w:val="none" w:sz="0" w:space="0" w:color="auto"/>
            <w:bottom w:val="none" w:sz="0" w:space="0" w:color="auto"/>
            <w:right w:val="none" w:sz="0" w:space="0" w:color="auto"/>
          </w:divBdr>
          <w:divsChild>
            <w:div w:id="197160490">
              <w:marLeft w:val="0"/>
              <w:marRight w:val="0"/>
              <w:marTop w:val="0"/>
              <w:marBottom w:val="0"/>
              <w:divBdr>
                <w:top w:val="none" w:sz="0" w:space="0" w:color="auto"/>
                <w:left w:val="none" w:sz="0" w:space="0" w:color="auto"/>
                <w:bottom w:val="none" w:sz="0" w:space="0" w:color="auto"/>
                <w:right w:val="none" w:sz="0" w:space="0" w:color="auto"/>
              </w:divBdr>
              <w:divsChild>
                <w:div w:id="197161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161493">
      <w:marLeft w:val="0"/>
      <w:marRight w:val="0"/>
      <w:marTop w:val="0"/>
      <w:marBottom w:val="0"/>
      <w:divBdr>
        <w:top w:val="none" w:sz="0" w:space="0" w:color="auto"/>
        <w:left w:val="none" w:sz="0" w:space="0" w:color="auto"/>
        <w:bottom w:val="none" w:sz="0" w:space="0" w:color="auto"/>
        <w:right w:val="none" w:sz="0" w:space="0" w:color="auto"/>
      </w:divBdr>
      <w:divsChild>
        <w:div w:id="197160893">
          <w:marLeft w:val="0"/>
          <w:marRight w:val="0"/>
          <w:marTop w:val="0"/>
          <w:marBottom w:val="0"/>
          <w:divBdr>
            <w:top w:val="none" w:sz="0" w:space="0" w:color="auto"/>
            <w:left w:val="none" w:sz="0" w:space="0" w:color="auto"/>
            <w:bottom w:val="none" w:sz="0" w:space="0" w:color="auto"/>
            <w:right w:val="none" w:sz="0" w:space="0" w:color="auto"/>
          </w:divBdr>
        </w:div>
        <w:div w:id="197161325">
          <w:marLeft w:val="0"/>
          <w:marRight w:val="0"/>
          <w:marTop w:val="0"/>
          <w:marBottom w:val="0"/>
          <w:divBdr>
            <w:top w:val="none" w:sz="0" w:space="0" w:color="auto"/>
            <w:left w:val="none" w:sz="0" w:space="0" w:color="auto"/>
            <w:bottom w:val="none" w:sz="0" w:space="0" w:color="auto"/>
            <w:right w:val="none" w:sz="0" w:space="0" w:color="auto"/>
          </w:divBdr>
          <w:divsChild>
            <w:div w:id="197160333">
              <w:marLeft w:val="0"/>
              <w:marRight w:val="0"/>
              <w:marTop w:val="0"/>
              <w:marBottom w:val="0"/>
              <w:divBdr>
                <w:top w:val="none" w:sz="0" w:space="0" w:color="auto"/>
                <w:left w:val="none" w:sz="0" w:space="0" w:color="auto"/>
                <w:bottom w:val="none" w:sz="0" w:space="0" w:color="auto"/>
                <w:right w:val="none" w:sz="0" w:space="0" w:color="auto"/>
              </w:divBdr>
              <w:divsChild>
                <w:div w:id="197161429">
                  <w:marLeft w:val="0"/>
                  <w:marRight w:val="0"/>
                  <w:marTop w:val="0"/>
                  <w:marBottom w:val="0"/>
                  <w:divBdr>
                    <w:top w:val="none" w:sz="0" w:space="0" w:color="auto"/>
                    <w:left w:val="none" w:sz="0" w:space="0" w:color="auto"/>
                    <w:bottom w:val="none" w:sz="0" w:space="0" w:color="auto"/>
                    <w:right w:val="none" w:sz="0" w:space="0" w:color="auto"/>
                  </w:divBdr>
                </w:div>
                <w:div w:id="197161648">
                  <w:marLeft w:val="0"/>
                  <w:marRight w:val="0"/>
                  <w:marTop w:val="0"/>
                  <w:marBottom w:val="0"/>
                  <w:divBdr>
                    <w:top w:val="none" w:sz="0" w:space="0" w:color="auto"/>
                    <w:left w:val="none" w:sz="0" w:space="0" w:color="auto"/>
                    <w:bottom w:val="none" w:sz="0" w:space="0" w:color="auto"/>
                    <w:right w:val="none" w:sz="0" w:space="0" w:color="auto"/>
                  </w:divBdr>
                </w:div>
                <w:div w:id="197162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161494">
      <w:marLeft w:val="0"/>
      <w:marRight w:val="0"/>
      <w:marTop w:val="0"/>
      <w:marBottom w:val="0"/>
      <w:divBdr>
        <w:top w:val="none" w:sz="0" w:space="0" w:color="auto"/>
        <w:left w:val="none" w:sz="0" w:space="0" w:color="auto"/>
        <w:bottom w:val="none" w:sz="0" w:space="0" w:color="auto"/>
        <w:right w:val="none" w:sz="0" w:space="0" w:color="auto"/>
      </w:divBdr>
      <w:divsChild>
        <w:div w:id="197160962">
          <w:marLeft w:val="0"/>
          <w:marRight w:val="0"/>
          <w:marTop w:val="0"/>
          <w:marBottom w:val="0"/>
          <w:divBdr>
            <w:top w:val="none" w:sz="0" w:space="0" w:color="auto"/>
            <w:left w:val="none" w:sz="0" w:space="0" w:color="auto"/>
            <w:bottom w:val="none" w:sz="0" w:space="0" w:color="auto"/>
            <w:right w:val="none" w:sz="0" w:space="0" w:color="auto"/>
          </w:divBdr>
          <w:divsChild>
            <w:div w:id="19716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1495">
      <w:marLeft w:val="0"/>
      <w:marRight w:val="0"/>
      <w:marTop w:val="0"/>
      <w:marBottom w:val="0"/>
      <w:divBdr>
        <w:top w:val="none" w:sz="0" w:space="0" w:color="auto"/>
        <w:left w:val="none" w:sz="0" w:space="0" w:color="auto"/>
        <w:bottom w:val="none" w:sz="0" w:space="0" w:color="auto"/>
        <w:right w:val="none" w:sz="0" w:space="0" w:color="auto"/>
      </w:divBdr>
      <w:divsChild>
        <w:div w:id="197160269">
          <w:marLeft w:val="0"/>
          <w:marRight w:val="0"/>
          <w:marTop w:val="0"/>
          <w:marBottom w:val="0"/>
          <w:divBdr>
            <w:top w:val="none" w:sz="0" w:space="0" w:color="auto"/>
            <w:left w:val="none" w:sz="0" w:space="0" w:color="auto"/>
            <w:bottom w:val="none" w:sz="0" w:space="0" w:color="auto"/>
            <w:right w:val="none" w:sz="0" w:space="0" w:color="auto"/>
          </w:divBdr>
          <w:divsChild>
            <w:div w:id="197160524">
              <w:marLeft w:val="0"/>
              <w:marRight w:val="0"/>
              <w:marTop w:val="0"/>
              <w:marBottom w:val="0"/>
              <w:divBdr>
                <w:top w:val="none" w:sz="0" w:space="0" w:color="auto"/>
                <w:left w:val="none" w:sz="0" w:space="0" w:color="auto"/>
                <w:bottom w:val="none" w:sz="0" w:space="0" w:color="auto"/>
                <w:right w:val="none" w:sz="0" w:space="0" w:color="auto"/>
              </w:divBdr>
              <w:divsChild>
                <w:div w:id="197162494">
                  <w:marLeft w:val="0"/>
                  <w:marRight w:val="0"/>
                  <w:marTop w:val="0"/>
                  <w:marBottom w:val="0"/>
                  <w:divBdr>
                    <w:top w:val="none" w:sz="0" w:space="0" w:color="auto"/>
                    <w:left w:val="none" w:sz="0" w:space="0" w:color="auto"/>
                    <w:bottom w:val="none" w:sz="0" w:space="0" w:color="auto"/>
                    <w:right w:val="none" w:sz="0" w:space="0" w:color="auto"/>
                  </w:divBdr>
                  <w:divsChild>
                    <w:div w:id="197160489">
                      <w:marLeft w:val="0"/>
                      <w:marRight w:val="0"/>
                      <w:marTop w:val="0"/>
                      <w:marBottom w:val="0"/>
                      <w:divBdr>
                        <w:top w:val="none" w:sz="0" w:space="0" w:color="auto"/>
                        <w:left w:val="none" w:sz="0" w:space="0" w:color="auto"/>
                        <w:bottom w:val="none" w:sz="0" w:space="0" w:color="auto"/>
                        <w:right w:val="none" w:sz="0" w:space="0" w:color="auto"/>
                      </w:divBdr>
                      <w:divsChild>
                        <w:div w:id="19716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161005">
          <w:marLeft w:val="0"/>
          <w:marRight w:val="0"/>
          <w:marTop w:val="0"/>
          <w:marBottom w:val="0"/>
          <w:divBdr>
            <w:top w:val="none" w:sz="0" w:space="0" w:color="auto"/>
            <w:left w:val="none" w:sz="0" w:space="0" w:color="auto"/>
            <w:bottom w:val="none" w:sz="0" w:space="0" w:color="auto"/>
            <w:right w:val="none" w:sz="0" w:space="0" w:color="auto"/>
          </w:divBdr>
        </w:div>
      </w:divsChild>
    </w:div>
    <w:div w:id="197161497">
      <w:marLeft w:val="0"/>
      <w:marRight w:val="0"/>
      <w:marTop w:val="0"/>
      <w:marBottom w:val="0"/>
      <w:divBdr>
        <w:top w:val="none" w:sz="0" w:space="0" w:color="auto"/>
        <w:left w:val="none" w:sz="0" w:space="0" w:color="auto"/>
        <w:bottom w:val="none" w:sz="0" w:space="0" w:color="auto"/>
        <w:right w:val="none" w:sz="0" w:space="0" w:color="auto"/>
      </w:divBdr>
      <w:divsChild>
        <w:div w:id="197161805">
          <w:marLeft w:val="720"/>
          <w:marRight w:val="720"/>
          <w:marTop w:val="100"/>
          <w:marBottom w:val="100"/>
          <w:divBdr>
            <w:top w:val="none" w:sz="0" w:space="0" w:color="auto"/>
            <w:left w:val="none" w:sz="0" w:space="0" w:color="auto"/>
            <w:bottom w:val="none" w:sz="0" w:space="0" w:color="auto"/>
            <w:right w:val="none" w:sz="0" w:space="0" w:color="auto"/>
          </w:divBdr>
        </w:div>
      </w:divsChild>
    </w:div>
    <w:div w:id="197161499">
      <w:marLeft w:val="0"/>
      <w:marRight w:val="0"/>
      <w:marTop w:val="0"/>
      <w:marBottom w:val="0"/>
      <w:divBdr>
        <w:top w:val="none" w:sz="0" w:space="0" w:color="auto"/>
        <w:left w:val="none" w:sz="0" w:space="0" w:color="auto"/>
        <w:bottom w:val="none" w:sz="0" w:space="0" w:color="auto"/>
        <w:right w:val="none" w:sz="0" w:space="0" w:color="auto"/>
      </w:divBdr>
    </w:div>
    <w:div w:id="197161502">
      <w:marLeft w:val="0"/>
      <w:marRight w:val="0"/>
      <w:marTop w:val="0"/>
      <w:marBottom w:val="0"/>
      <w:divBdr>
        <w:top w:val="none" w:sz="0" w:space="0" w:color="auto"/>
        <w:left w:val="none" w:sz="0" w:space="0" w:color="auto"/>
        <w:bottom w:val="none" w:sz="0" w:space="0" w:color="auto"/>
        <w:right w:val="none" w:sz="0" w:space="0" w:color="auto"/>
      </w:divBdr>
    </w:div>
    <w:div w:id="197161504">
      <w:marLeft w:val="0"/>
      <w:marRight w:val="0"/>
      <w:marTop w:val="0"/>
      <w:marBottom w:val="0"/>
      <w:divBdr>
        <w:top w:val="none" w:sz="0" w:space="0" w:color="auto"/>
        <w:left w:val="none" w:sz="0" w:space="0" w:color="auto"/>
        <w:bottom w:val="none" w:sz="0" w:space="0" w:color="auto"/>
        <w:right w:val="none" w:sz="0" w:space="0" w:color="auto"/>
      </w:divBdr>
    </w:div>
    <w:div w:id="197161507">
      <w:marLeft w:val="0"/>
      <w:marRight w:val="0"/>
      <w:marTop w:val="0"/>
      <w:marBottom w:val="0"/>
      <w:divBdr>
        <w:top w:val="none" w:sz="0" w:space="0" w:color="auto"/>
        <w:left w:val="none" w:sz="0" w:space="0" w:color="auto"/>
        <w:bottom w:val="none" w:sz="0" w:space="0" w:color="auto"/>
        <w:right w:val="none" w:sz="0" w:space="0" w:color="auto"/>
      </w:divBdr>
    </w:div>
    <w:div w:id="197161508">
      <w:marLeft w:val="0"/>
      <w:marRight w:val="0"/>
      <w:marTop w:val="0"/>
      <w:marBottom w:val="0"/>
      <w:divBdr>
        <w:top w:val="none" w:sz="0" w:space="0" w:color="auto"/>
        <w:left w:val="none" w:sz="0" w:space="0" w:color="auto"/>
        <w:bottom w:val="none" w:sz="0" w:space="0" w:color="auto"/>
        <w:right w:val="none" w:sz="0" w:space="0" w:color="auto"/>
      </w:divBdr>
    </w:div>
    <w:div w:id="197161509">
      <w:marLeft w:val="0"/>
      <w:marRight w:val="0"/>
      <w:marTop w:val="0"/>
      <w:marBottom w:val="0"/>
      <w:divBdr>
        <w:top w:val="none" w:sz="0" w:space="0" w:color="auto"/>
        <w:left w:val="none" w:sz="0" w:space="0" w:color="auto"/>
        <w:bottom w:val="none" w:sz="0" w:space="0" w:color="auto"/>
        <w:right w:val="none" w:sz="0" w:space="0" w:color="auto"/>
      </w:divBdr>
    </w:div>
    <w:div w:id="197161511">
      <w:marLeft w:val="0"/>
      <w:marRight w:val="0"/>
      <w:marTop w:val="0"/>
      <w:marBottom w:val="0"/>
      <w:divBdr>
        <w:top w:val="none" w:sz="0" w:space="0" w:color="auto"/>
        <w:left w:val="none" w:sz="0" w:space="0" w:color="auto"/>
        <w:bottom w:val="none" w:sz="0" w:space="0" w:color="auto"/>
        <w:right w:val="none" w:sz="0" w:space="0" w:color="auto"/>
      </w:divBdr>
      <w:divsChild>
        <w:div w:id="197162058">
          <w:marLeft w:val="0"/>
          <w:marRight w:val="0"/>
          <w:marTop w:val="0"/>
          <w:marBottom w:val="0"/>
          <w:divBdr>
            <w:top w:val="none" w:sz="0" w:space="0" w:color="auto"/>
            <w:left w:val="none" w:sz="0" w:space="0" w:color="auto"/>
            <w:bottom w:val="none" w:sz="0" w:space="0" w:color="auto"/>
            <w:right w:val="none" w:sz="0" w:space="0" w:color="auto"/>
          </w:divBdr>
          <w:divsChild>
            <w:div w:id="197162123">
              <w:marLeft w:val="0"/>
              <w:marRight w:val="0"/>
              <w:marTop w:val="0"/>
              <w:marBottom w:val="0"/>
              <w:divBdr>
                <w:top w:val="none" w:sz="0" w:space="0" w:color="auto"/>
                <w:left w:val="none" w:sz="0" w:space="0" w:color="auto"/>
                <w:bottom w:val="none" w:sz="0" w:space="0" w:color="auto"/>
                <w:right w:val="none" w:sz="0" w:space="0" w:color="auto"/>
              </w:divBdr>
            </w:div>
            <w:div w:id="197162558">
              <w:marLeft w:val="0"/>
              <w:marRight w:val="0"/>
              <w:marTop w:val="0"/>
              <w:marBottom w:val="0"/>
              <w:divBdr>
                <w:top w:val="none" w:sz="0" w:space="0" w:color="auto"/>
                <w:left w:val="none" w:sz="0" w:space="0" w:color="auto"/>
                <w:bottom w:val="none" w:sz="0" w:space="0" w:color="auto"/>
                <w:right w:val="none" w:sz="0" w:space="0" w:color="auto"/>
              </w:divBdr>
              <w:divsChild>
                <w:div w:id="197160010">
                  <w:marLeft w:val="0"/>
                  <w:marRight w:val="0"/>
                  <w:marTop w:val="0"/>
                  <w:marBottom w:val="0"/>
                  <w:divBdr>
                    <w:top w:val="none" w:sz="0" w:space="0" w:color="auto"/>
                    <w:left w:val="none" w:sz="0" w:space="0" w:color="auto"/>
                    <w:bottom w:val="none" w:sz="0" w:space="0" w:color="auto"/>
                    <w:right w:val="none" w:sz="0" w:space="0" w:color="auto"/>
                  </w:divBdr>
                  <w:divsChild>
                    <w:div w:id="197159970">
                      <w:marLeft w:val="0"/>
                      <w:marRight w:val="0"/>
                      <w:marTop w:val="0"/>
                      <w:marBottom w:val="0"/>
                      <w:divBdr>
                        <w:top w:val="none" w:sz="0" w:space="0" w:color="auto"/>
                        <w:left w:val="none" w:sz="0" w:space="0" w:color="auto"/>
                        <w:bottom w:val="none" w:sz="0" w:space="0" w:color="auto"/>
                        <w:right w:val="none" w:sz="0" w:space="0" w:color="auto"/>
                      </w:divBdr>
                      <w:divsChild>
                        <w:div w:id="197161003">
                          <w:marLeft w:val="0"/>
                          <w:marRight w:val="0"/>
                          <w:marTop w:val="0"/>
                          <w:marBottom w:val="0"/>
                          <w:divBdr>
                            <w:top w:val="none" w:sz="0" w:space="0" w:color="auto"/>
                            <w:left w:val="none" w:sz="0" w:space="0" w:color="auto"/>
                            <w:bottom w:val="none" w:sz="0" w:space="0" w:color="auto"/>
                            <w:right w:val="none" w:sz="0" w:space="0" w:color="auto"/>
                          </w:divBdr>
                          <w:divsChild>
                            <w:div w:id="197160869">
                              <w:marLeft w:val="0"/>
                              <w:marRight w:val="0"/>
                              <w:marTop w:val="0"/>
                              <w:marBottom w:val="0"/>
                              <w:divBdr>
                                <w:top w:val="none" w:sz="0" w:space="0" w:color="auto"/>
                                <w:left w:val="none" w:sz="0" w:space="0" w:color="auto"/>
                                <w:bottom w:val="none" w:sz="0" w:space="0" w:color="auto"/>
                                <w:right w:val="none" w:sz="0" w:space="0" w:color="auto"/>
                              </w:divBdr>
                            </w:div>
                            <w:div w:id="197161899">
                              <w:marLeft w:val="0"/>
                              <w:marRight w:val="0"/>
                              <w:marTop w:val="0"/>
                              <w:marBottom w:val="0"/>
                              <w:divBdr>
                                <w:top w:val="none" w:sz="0" w:space="0" w:color="auto"/>
                                <w:left w:val="none" w:sz="0" w:space="0" w:color="auto"/>
                                <w:bottom w:val="none" w:sz="0" w:space="0" w:color="auto"/>
                                <w:right w:val="none" w:sz="0" w:space="0" w:color="auto"/>
                              </w:divBdr>
                              <w:divsChild>
                                <w:div w:id="197160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161513">
      <w:marLeft w:val="0"/>
      <w:marRight w:val="0"/>
      <w:marTop w:val="0"/>
      <w:marBottom w:val="0"/>
      <w:divBdr>
        <w:top w:val="none" w:sz="0" w:space="0" w:color="auto"/>
        <w:left w:val="none" w:sz="0" w:space="0" w:color="auto"/>
        <w:bottom w:val="none" w:sz="0" w:space="0" w:color="auto"/>
        <w:right w:val="none" w:sz="0" w:space="0" w:color="auto"/>
      </w:divBdr>
    </w:div>
    <w:div w:id="197161519">
      <w:marLeft w:val="0"/>
      <w:marRight w:val="0"/>
      <w:marTop w:val="0"/>
      <w:marBottom w:val="0"/>
      <w:divBdr>
        <w:top w:val="none" w:sz="0" w:space="0" w:color="auto"/>
        <w:left w:val="none" w:sz="0" w:space="0" w:color="auto"/>
        <w:bottom w:val="none" w:sz="0" w:space="0" w:color="auto"/>
        <w:right w:val="none" w:sz="0" w:space="0" w:color="auto"/>
      </w:divBdr>
    </w:div>
    <w:div w:id="197161520">
      <w:marLeft w:val="0"/>
      <w:marRight w:val="0"/>
      <w:marTop w:val="0"/>
      <w:marBottom w:val="0"/>
      <w:divBdr>
        <w:top w:val="none" w:sz="0" w:space="0" w:color="auto"/>
        <w:left w:val="none" w:sz="0" w:space="0" w:color="auto"/>
        <w:bottom w:val="none" w:sz="0" w:space="0" w:color="auto"/>
        <w:right w:val="none" w:sz="0" w:space="0" w:color="auto"/>
      </w:divBdr>
      <w:divsChild>
        <w:div w:id="197160142">
          <w:marLeft w:val="0"/>
          <w:marRight w:val="0"/>
          <w:marTop w:val="0"/>
          <w:marBottom w:val="0"/>
          <w:divBdr>
            <w:top w:val="none" w:sz="0" w:space="0" w:color="auto"/>
            <w:left w:val="none" w:sz="0" w:space="0" w:color="auto"/>
            <w:bottom w:val="none" w:sz="0" w:space="0" w:color="auto"/>
            <w:right w:val="none" w:sz="0" w:space="0" w:color="auto"/>
          </w:divBdr>
          <w:divsChild>
            <w:div w:id="197160671">
              <w:marLeft w:val="0"/>
              <w:marRight w:val="0"/>
              <w:marTop w:val="0"/>
              <w:marBottom w:val="0"/>
              <w:divBdr>
                <w:top w:val="none" w:sz="0" w:space="0" w:color="auto"/>
                <w:left w:val="none" w:sz="0" w:space="0" w:color="auto"/>
                <w:bottom w:val="none" w:sz="0" w:space="0" w:color="auto"/>
                <w:right w:val="none" w:sz="0" w:space="0" w:color="auto"/>
              </w:divBdr>
              <w:divsChild>
                <w:div w:id="197160973">
                  <w:marLeft w:val="0"/>
                  <w:marRight w:val="0"/>
                  <w:marTop w:val="0"/>
                  <w:marBottom w:val="0"/>
                  <w:divBdr>
                    <w:top w:val="none" w:sz="0" w:space="0" w:color="auto"/>
                    <w:left w:val="none" w:sz="0" w:space="0" w:color="auto"/>
                    <w:bottom w:val="none" w:sz="0" w:space="0" w:color="auto"/>
                    <w:right w:val="none" w:sz="0" w:space="0" w:color="auto"/>
                  </w:divBdr>
                  <w:divsChild>
                    <w:div w:id="197161573">
                      <w:marLeft w:val="0"/>
                      <w:marRight w:val="0"/>
                      <w:marTop w:val="0"/>
                      <w:marBottom w:val="0"/>
                      <w:divBdr>
                        <w:top w:val="none" w:sz="0" w:space="0" w:color="auto"/>
                        <w:left w:val="none" w:sz="0" w:space="0" w:color="auto"/>
                        <w:bottom w:val="none" w:sz="0" w:space="0" w:color="auto"/>
                        <w:right w:val="none" w:sz="0" w:space="0" w:color="auto"/>
                      </w:divBdr>
                      <w:divsChild>
                        <w:div w:id="197160831">
                          <w:marLeft w:val="0"/>
                          <w:marRight w:val="0"/>
                          <w:marTop w:val="0"/>
                          <w:marBottom w:val="0"/>
                          <w:divBdr>
                            <w:top w:val="none" w:sz="0" w:space="0" w:color="auto"/>
                            <w:left w:val="none" w:sz="0" w:space="0" w:color="auto"/>
                            <w:bottom w:val="none" w:sz="0" w:space="0" w:color="auto"/>
                            <w:right w:val="none" w:sz="0" w:space="0" w:color="auto"/>
                          </w:divBdr>
                          <w:divsChild>
                            <w:div w:id="197160177">
                              <w:marLeft w:val="0"/>
                              <w:marRight w:val="0"/>
                              <w:marTop w:val="0"/>
                              <w:marBottom w:val="0"/>
                              <w:divBdr>
                                <w:top w:val="none" w:sz="0" w:space="0" w:color="auto"/>
                                <w:left w:val="none" w:sz="0" w:space="0" w:color="auto"/>
                                <w:bottom w:val="none" w:sz="0" w:space="0" w:color="auto"/>
                                <w:right w:val="none" w:sz="0" w:space="0" w:color="auto"/>
                              </w:divBdr>
                              <w:divsChild>
                                <w:div w:id="197160005">
                                  <w:marLeft w:val="0"/>
                                  <w:marRight w:val="0"/>
                                  <w:marTop w:val="0"/>
                                  <w:marBottom w:val="0"/>
                                  <w:divBdr>
                                    <w:top w:val="none" w:sz="0" w:space="0" w:color="auto"/>
                                    <w:left w:val="none" w:sz="0" w:space="0" w:color="auto"/>
                                    <w:bottom w:val="none" w:sz="0" w:space="0" w:color="auto"/>
                                    <w:right w:val="none" w:sz="0" w:space="0" w:color="auto"/>
                                  </w:divBdr>
                                  <w:divsChild>
                                    <w:div w:id="197161004">
                                      <w:marLeft w:val="0"/>
                                      <w:marRight w:val="0"/>
                                      <w:marTop w:val="0"/>
                                      <w:marBottom w:val="0"/>
                                      <w:divBdr>
                                        <w:top w:val="none" w:sz="0" w:space="0" w:color="auto"/>
                                        <w:left w:val="none" w:sz="0" w:space="0" w:color="auto"/>
                                        <w:bottom w:val="none" w:sz="0" w:space="0" w:color="auto"/>
                                        <w:right w:val="none" w:sz="0" w:space="0" w:color="auto"/>
                                      </w:divBdr>
                                      <w:divsChild>
                                        <w:div w:id="197160491">
                                          <w:marLeft w:val="0"/>
                                          <w:marRight w:val="0"/>
                                          <w:marTop w:val="0"/>
                                          <w:marBottom w:val="0"/>
                                          <w:divBdr>
                                            <w:top w:val="none" w:sz="0" w:space="0" w:color="auto"/>
                                            <w:left w:val="none" w:sz="0" w:space="0" w:color="auto"/>
                                            <w:bottom w:val="none" w:sz="0" w:space="0" w:color="auto"/>
                                            <w:right w:val="none" w:sz="0" w:space="0" w:color="auto"/>
                                          </w:divBdr>
                                          <w:divsChild>
                                            <w:div w:id="197161625">
                                              <w:marLeft w:val="0"/>
                                              <w:marRight w:val="0"/>
                                              <w:marTop w:val="0"/>
                                              <w:marBottom w:val="0"/>
                                              <w:divBdr>
                                                <w:top w:val="none" w:sz="0" w:space="0" w:color="auto"/>
                                                <w:left w:val="none" w:sz="0" w:space="0" w:color="auto"/>
                                                <w:bottom w:val="none" w:sz="0" w:space="0" w:color="auto"/>
                                                <w:right w:val="none" w:sz="0" w:space="0" w:color="auto"/>
                                              </w:divBdr>
                                              <w:divsChild>
                                                <w:div w:id="197161454">
                                                  <w:marLeft w:val="0"/>
                                                  <w:marRight w:val="0"/>
                                                  <w:marTop w:val="0"/>
                                                  <w:marBottom w:val="0"/>
                                                  <w:divBdr>
                                                    <w:top w:val="none" w:sz="0" w:space="0" w:color="auto"/>
                                                    <w:left w:val="none" w:sz="0" w:space="0" w:color="auto"/>
                                                    <w:bottom w:val="none" w:sz="0" w:space="0" w:color="auto"/>
                                                    <w:right w:val="none" w:sz="0" w:space="0" w:color="auto"/>
                                                  </w:divBdr>
                                                  <w:divsChild>
                                                    <w:div w:id="197160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7160766">
          <w:marLeft w:val="0"/>
          <w:marRight w:val="0"/>
          <w:marTop w:val="0"/>
          <w:marBottom w:val="0"/>
          <w:divBdr>
            <w:top w:val="none" w:sz="0" w:space="0" w:color="auto"/>
            <w:left w:val="none" w:sz="0" w:space="0" w:color="auto"/>
            <w:bottom w:val="none" w:sz="0" w:space="0" w:color="auto"/>
            <w:right w:val="none" w:sz="0" w:space="0" w:color="auto"/>
          </w:divBdr>
          <w:divsChild>
            <w:div w:id="197162152">
              <w:marLeft w:val="0"/>
              <w:marRight w:val="0"/>
              <w:marTop w:val="0"/>
              <w:marBottom w:val="0"/>
              <w:divBdr>
                <w:top w:val="none" w:sz="0" w:space="0" w:color="auto"/>
                <w:left w:val="none" w:sz="0" w:space="0" w:color="auto"/>
                <w:bottom w:val="none" w:sz="0" w:space="0" w:color="auto"/>
                <w:right w:val="none" w:sz="0" w:space="0" w:color="auto"/>
              </w:divBdr>
              <w:divsChild>
                <w:div w:id="197159994">
                  <w:marLeft w:val="0"/>
                  <w:marRight w:val="0"/>
                  <w:marTop w:val="0"/>
                  <w:marBottom w:val="0"/>
                  <w:divBdr>
                    <w:top w:val="none" w:sz="0" w:space="0" w:color="auto"/>
                    <w:left w:val="none" w:sz="0" w:space="0" w:color="auto"/>
                    <w:bottom w:val="none" w:sz="0" w:space="0" w:color="auto"/>
                    <w:right w:val="none" w:sz="0" w:space="0" w:color="auto"/>
                  </w:divBdr>
                  <w:divsChild>
                    <w:div w:id="197160683">
                      <w:marLeft w:val="0"/>
                      <w:marRight w:val="0"/>
                      <w:marTop w:val="0"/>
                      <w:marBottom w:val="0"/>
                      <w:divBdr>
                        <w:top w:val="none" w:sz="0" w:space="0" w:color="auto"/>
                        <w:left w:val="none" w:sz="0" w:space="0" w:color="auto"/>
                        <w:bottom w:val="none" w:sz="0" w:space="0" w:color="auto"/>
                        <w:right w:val="none" w:sz="0" w:space="0" w:color="auto"/>
                      </w:divBdr>
                      <w:divsChild>
                        <w:div w:id="197160046">
                          <w:marLeft w:val="0"/>
                          <w:marRight w:val="0"/>
                          <w:marTop w:val="0"/>
                          <w:marBottom w:val="0"/>
                          <w:divBdr>
                            <w:top w:val="none" w:sz="0" w:space="0" w:color="auto"/>
                            <w:left w:val="none" w:sz="0" w:space="0" w:color="auto"/>
                            <w:bottom w:val="none" w:sz="0" w:space="0" w:color="auto"/>
                            <w:right w:val="none" w:sz="0" w:space="0" w:color="auto"/>
                          </w:divBdr>
                          <w:divsChild>
                            <w:div w:id="197160434">
                              <w:marLeft w:val="0"/>
                              <w:marRight w:val="0"/>
                              <w:marTop w:val="0"/>
                              <w:marBottom w:val="0"/>
                              <w:divBdr>
                                <w:top w:val="none" w:sz="0" w:space="0" w:color="auto"/>
                                <w:left w:val="none" w:sz="0" w:space="0" w:color="auto"/>
                                <w:bottom w:val="none" w:sz="0" w:space="0" w:color="auto"/>
                                <w:right w:val="none" w:sz="0" w:space="0" w:color="auto"/>
                              </w:divBdr>
                            </w:div>
                          </w:divsChild>
                        </w:div>
                        <w:div w:id="197162403">
                          <w:marLeft w:val="0"/>
                          <w:marRight w:val="0"/>
                          <w:marTop w:val="0"/>
                          <w:marBottom w:val="0"/>
                          <w:divBdr>
                            <w:top w:val="none" w:sz="0" w:space="0" w:color="auto"/>
                            <w:left w:val="none" w:sz="0" w:space="0" w:color="auto"/>
                            <w:bottom w:val="none" w:sz="0" w:space="0" w:color="auto"/>
                            <w:right w:val="none" w:sz="0" w:space="0" w:color="auto"/>
                          </w:divBdr>
                          <w:divsChild>
                            <w:div w:id="19716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160784">
          <w:marLeft w:val="0"/>
          <w:marRight w:val="0"/>
          <w:marTop w:val="0"/>
          <w:marBottom w:val="0"/>
          <w:divBdr>
            <w:top w:val="none" w:sz="0" w:space="0" w:color="auto"/>
            <w:left w:val="none" w:sz="0" w:space="0" w:color="auto"/>
            <w:bottom w:val="none" w:sz="0" w:space="0" w:color="auto"/>
            <w:right w:val="none" w:sz="0" w:space="0" w:color="auto"/>
          </w:divBdr>
          <w:divsChild>
            <w:div w:id="197161580">
              <w:marLeft w:val="0"/>
              <w:marRight w:val="0"/>
              <w:marTop w:val="0"/>
              <w:marBottom w:val="0"/>
              <w:divBdr>
                <w:top w:val="none" w:sz="0" w:space="0" w:color="auto"/>
                <w:left w:val="none" w:sz="0" w:space="0" w:color="auto"/>
                <w:bottom w:val="none" w:sz="0" w:space="0" w:color="auto"/>
                <w:right w:val="none" w:sz="0" w:space="0" w:color="auto"/>
              </w:divBdr>
              <w:divsChild>
                <w:div w:id="197160453">
                  <w:marLeft w:val="0"/>
                  <w:marRight w:val="0"/>
                  <w:marTop w:val="0"/>
                  <w:marBottom w:val="0"/>
                  <w:divBdr>
                    <w:top w:val="none" w:sz="0" w:space="0" w:color="auto"/>
                    <w:left w:val="none" w:sz="0" w:space="0" w:color="auto"/>
                    <w:bottom w:val="none" w:sz="0" w:space="0" w:color="auto"/>
                    <w:right w:val="none" w:sz="0" w:space="0" w:color="auto"/>
                  </w:divBdr>
                  <w:divsChild>
                    <w:div w:id="197161424">
                      <w:marLeft w:val="0"/>
                      <w:marRight w:val="0"/>
                      <w:marTop w:val="0"/>
                      <w:marBottom w:val="0"/>
                      <w:divBdr>
                        <w:top w:val="none" w:sz="0" w:space="0" w:color="auto"/>
                        <w:left w:val="none" w:sz="0" w:space="0" w:color="auto"/>
                        <w:bottom w:val="none" w:sz="0" w:space="0" w:color="auto"/>
                        <w:right w:val="none" w:sz="0" w:space="0" w:color="auto"/>
                      </w:divBdr>
                      <w:divsChild>
                        <w:div w:id="197162069">
                          <w:marLeft w:val="0"/>
                          <w:marRight w:val="0"/>
                          <w:marTop w:val="0"/>
                          <w:marBottom w:val="0"/>
                          <w:divBdr>
                            <w:top w:val="none" w:sz="0" w:space="0" w:color="auto"/>
                            <w:left w:val="none" w:sz="0" w:space="0" w:color="auto"/>
                            <w:bottom w:val="none" w:sz="0" w:space="0" w:color="auto"/>
                            <w:right w:val="none" w:sz="0" w:space="0" w:color="auto"/>
                          </w:divBdr>
                          <w:divsChild>
                            <w:div w:id="197160865">
                              <w:marLeft w:val="0"/>
                              <w:marRight w:val="0"/>
                              <w:marTop w:val="0"/>
                              <w:marBottom w:val="0"/>
                              <w:divBdr>
                                <w:top w:val="none" w:sz="0" w:space="0" w:color="auto"/>
                                <w:left w:val="none" w:sz="0" w:space="0" w:color="auto"/>
                                <w:bottom w:val="none" w:sz="0" w:space="0" w:color="auto"/>
                                <w:right w:val="none" w:sz="0" w:space="0" w:color="auto"/>
                              </w:divBdr>
                              <w:divsChild>
                                <w:div w:id="197161945">
                                  <w:marLeft w:val="0"/>
                                  <w:marRight w:val="0"/>
                                  <w:marTop w:val="0"/>
                                  <w:marBottom w:val="0"/>
                                  <w:divBdr>
                                    <w:top w:val="none" w:sz="0" w:space="0" w:color="auto"/>
                                    <w:left w:val="none" w:sz="0" w:space="0" w:color="auto"/>
                                    <w:bottom w:val="none" w:sz="0" w:space="0" w:color="auto"/>
                                    <w:right w:val="none" w:sz="0" w:space="0" w:color="auto"/>
                                  </w:divBdr>
                                  <w:divsChild>
                                    <w:div w:id="197162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161555">
          <w:marLeft w:val="0"/>
          <w:marRight w:val="0"/>
          <w:marTop w:val="0"/>
          <w:marBottom w:val="0"/>
          <w:divBdr>
            <w:top w:val="none" w:sz="0" w:space="0" w:color="auto"/>
            <w:left w:val="none" w:sz="0" w:space="0" w:color="auto"/>
            <w:bottom w:val="none" w:sz="0" w:space="0" w:color="auto"/>
            <w:right w:val="none" w:sz="0" w:space="0" w:color="auto"/>
          </w:divBdr>
          <w:divsChild>
            <w:div w:id="197159750">
              <w:marLeft w:val="0"/>
              <w:marRight w:val="0"/>
              <w:marTop w:val="0"/>
              <w:marBottom w:val="0"/>
              <w:divBdr>
                <w:top w:val="none" w:sz="0" w:space="0" w:color="auto"/>
                <w:left w:val="none" w:sz="0" w:space="0" w:color="auto"/>
                <w:bottom w:val="none" w:sz="0" w:space="0" w:color="auto"/>
                <w:right w:val="none" w:sz="0" w:space="0" w:color="auto"/>
              </w:divBdr>
              <w:divsChild>
                <w:div w:id="197162587">
                  <w:marLeft w:val="0"/>
                  <w:marRight w:val="0"/>
                  <w:marTop w:val="0"/>
                  <w:marBottom w:val="0"/>
                  <w:divBdr>
                    <w:top w:val="none" w:sz="0" w:space="0" w:color="auto"/>
                    <w:left w:val="none" w:sz="0" w:space="0" w:color="auto"/>
                    <w:bottom w:val="none" w:sz="0" w:space="0" w:color="auto"/>
                    <w:right w:val="none" w:sz="0" w:space="0" w:color="auto"/>
                  </w:divBdr>
                  <w:divsChild>
                    <w:div w:id="197162033">
                      <w:marLeft w:val="0"/>
                      <w:marRight w:val="0"/>
                      <w:marTop w:val="0"/>
                      <w:marBottom w:val="0"/>
                      <w:divBdr>
                        <w:top w:val="none" w:sz="0" w:space="0" w:color="auto"/>
                        <w:left w:val="none" w:sz="0" w:space="0" w:color="auto"/>
                        <w:bottom w:val="none" w:sz="0" w:space="0" w:color="auto"/>
                        <w:right w:val="none" w:sz="0" w:space="0" w:color="auto"/>
                      </w:divBdr>
                      <w:divsChild>
                        <w:div w:id="197161028">
                          <w:marLeft w:val="0"/>
                          <w:marRight w:val="0"/>
                          <w:marTop w:val="0"/>
                          <w:marBottom w:val="0"/>
                          <w:divBdr>
                            <w:top w:val="none" w:sz="0" w:space="0" w:color="auto"/>
                            <w:left w:val="none" w:sz="0" w:space="0" w:color="auto"/>
                            <w:bottom w:val="none" w:sz="0" w:space="0" w:color="auto"/>
                            <w:right w:val="none" w:sz="0" w:space="0" w:color="auto"/>
                          </w:divBdr>
                          <w:divsChild>
                            <w:div w:id="197162541">
                              <w:marLeft w:val="0"/>
                              <w:marRight w:val="0"/>
                              <w:marTop w:val="0"/>
                              <w:marBottom w:val="0"/>
                              <w:divBdr>
                                <w:top w:val="none" w:sz="0" w:space="0" w:color="auto"/>
                                <w:left w:val="none" w:sz="0" w:space="0" w:color="auto"/>
                                <w:bottom w:val="none" w:sz="0" w:space="0" w:color="auto"/>
                                <w:right w:val="none" w:sz="0" w:space="0" w:color="auto"/>
                              </w:divBdr>
                              <w:divsChild>
                                <w:div w:id="197160907">
                                  <w:marLeft w:val="0"/>
                                  <w:marRight w:val="0"/>
                                  <w:marTop w:val="0"/>
                                  <w:marBottom w:val="0"/>
                                  <w:divBdr>
                                    <w:top w:val="none" w:sz="0" w:space="0" w:color="auto"/>
                                    <w:left w:val="none" w:sz="0" w:space="0" w:color="auto"/>
                                    <w:bottom w:val="none" w:sz="0" w:space="0" w:color="auto"/>
                                    <w:right w:val="none" w:sz="0" w:space="0" w:color="auto"/>
                                  </w:divBdr>
                                  <w:divsChild>
                                    <w:div w:id="197162264">
                                      <w:marLeft w:val="0"/>
                                      <w:marRight w:val="0"/>
                                      <w:marTop w:val="0"/>
                                      <w:marBottom w:val="0"/>
                                      <w:divBdr>
                                        <w:top w:val="none" w:sz="0" w:space="0" w:color="auto"/>
                                        <w:left w:val="none" w:sz="0" w:space="0" w:color="auto"/>
                                        <w:bottom w:val="none" w:sz="0" w:space="0" w:color="auto"/>
                                        <w:right w:val="none" w:sz="0" w:space="0" w:color="auto"/>
                                      </w:divBdr>
                                      <w:divsChild>
                                        <w:div w:id="197162163">
                                          <w:marLeft w:val="0"/>
                                          <w:marRight w:val="0"/>
                                          <w:marTop w:val="0"/>
                                          <w:marBottom w:val="0"/>
                                          <w:divBdr>
                                            <w:top w:val="none" w:sz="0" w:space="0" w:color="auto"/>
                                            <w:left w:val="none" w:sz="0" w:space="0" w:color="auto"/>
                                            <w:bottom w:val="none" w:sz="0" w:space="0" w:color="auto"/>
                                            <w:right w:val="none" w:sz="0" w:space="0" w:color="auto"/>
                                          </w:divBdr>
                                          <w:divsChild>
                                            <w:div w:id="197162280">
                                              <w:marLeft w:val="0"/>
                                              <w:marRight w:val="0"/>
                                              <w:marTop w:val="0"/>
                                              <w:marBottom w:val="0"/>
                                              <w:divBdr>
                                                <w:top w:val="none" w:sz="0" w:space="0" w:color="auto"/>
                                                <w:left w:val="none" w:sz="0" w:space="0" w:color="auto"/>
                                                <w:bottom w:val="none" w:sz="0" w:space="0" w:color="auto"/>
                                                <w:right w:val="none" w:sz="0" w:space="0" w:color="auto"/>
                                              </w:divBdr>
                                              <w:divsChild>
                                                <w:div w:id="197162300">
                                                  <w:marLeft w:val="0"/>
                                                  <w:marRight w:val="0"/>
                                                  <w:marTop w:val="0"/>
                                                  <w:marBottom w:val="0"/>
                                                  <w:divBdr>
                                                    <w:top w:val="none" w:sz="0" w:space="0" w:color="auto"/>
                                                    <w:left w:val="none" w:sz="0" w:space="0" w:color="auto"/>
                                                    <w:bottom w:val="none" w:sz="0" w:space="0" w:color="auto"/>
                                                    <w:right w:val="none" w:sz="0" w:space="0" w:color="auto"/>
                                                  </w:divBdr>
                                                  <w:divsChild>
                                                    <w:div w:id="197160521">
                                                      <w:marLeft w:val="0"/>
                                                      <w:marRight w:val="0"/>
                                                      <w:marTop w:val="0"/>
                                                      <w:marBottom w:val="0"/>
                                                      <w:divBdr>
                                                        <w:top w:val="none" w:sz="0" w:space="0" w:color="auto"/>
                                                        <w:left w:val="none" w:sz="0" w:space="0" w:color="auto"/>
                                                        <w:bottom w:val="none" w:sz="0" w:space="0" w:color="auto"/>
                                                        <w:right w:val="none" w:sz="0" w:space="0" w:color="auto"/>
                                                      </w:divBdr>
                                                      <w:divsChild>
                                                        <w:div w:id="197159847">
                                                          <w:marLeft w:val="0"/>
                                                          <w:marRight w:val="0"/>
                                                          <w:marTop w:val="0"/>
                                                          <w:marBottom w:val="0"/>
                                                          <w:divBdr>
                                                            <w:top w:val="none" w:sz="0" w:space="0" w:color="auto"/>
                                                            <w:left w:val="none" w:sz="0" w:space="0" w:color="auto"/>
                                                            <w:bottom w:val="none" w:sz="0" w:space="0" w:color="auto"/>
                                                            <w:right w:val="none" w:sz="0" w:space="0" w:color="auto"/>
                                                          </w:divBdr>
                                                          <w:divsChild>
                                                            <w:div w:id="197160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7162103">
          <w:marLeft w:val="0"/>
          <w:marRight w:val="0"/>
          <w:marTop w:val="0"/>
          <w:marBottom w:val="0"/>
          <w:divBdr>
            <w:top w:val="none" w:sz="0" w:space="0" w:color="auto"/>
            <w:left w:val="none" w:sz="0" w:space="0" w:color="auto"/>
            <w:bottom w:val="none" w:sz="0" w:space="0" w:color="auto"/>
            <w:right w:val="none" w:sz="0" w:space="0" w:color="auto"/>
          </w:divBdr>
          <w:divsChild>
            <w:div w:id="197159869">
              <w:marLeft w:val="0"/>
              <w:marRight w:val="0"/>
              <w:marTop w:val="0"/>
              <w:marBottom w:val="0"/>
              <w:divBdr>
                <w:top w:val="none" w:sz="0" w:space="0" w:color="auto"/>
                <w:left w:val="none" w:sz="0" w:space="0" w:color="auto"/>
                <w:bottom w:val="none" w:sz="0" w:space="0" w:color="auto"/>
                <w:right w:val="none" w:sz="0" w:space="0" w:color="auto"/>
              </w:divBdr>
              <w:divsChild>
                <w:div w:id="197161728">
                  <w:marLeft w:val="0"/>
                  <w:marRight w:val="0"/>
                  <w:marTop w:val="0"/>
                  <w:marBottom w:val="0"/>
                  <w:divBdr>
                    <w:top w:val="none" w:sz="0" w:space="0" w:color="auto"/>
                    <w:left w:val="none" w:sz="0" w:space="0" w:color="auto"/>
                    <w:bottom w:val="none" w:sz="0" w:space="0" w:color="auto"/>
                    <w:right w:val="none" w:sz="0" w:space="0" w:color="auto"/>
                  </w:divBdr>
                  <w:divsChild>
                    <w:div w:id="197160202">
                      <w:marLeft w:val="0"/>
                      <w:marRight w:val="0"/>
                      <w:marTop w:val="0"/>
                      <w:marBottom w:val="0"/>
                      <w:divBdr>
                        <w:top w:val="none" w:sz="0" w:space="0" w:color="auto"/>
                        <w:left w:val="none" w:sz="0" w:space="0" w:color="auto"/>
                        <w:bottom w:val="none" w:sz="0" w:space="0" w:color="auto"/>
                        <w:right w:val="none" w:sz="0" w:space="0" w:color="auto"/>
                      </w:divBdr>
                      <w:divsChild>
                        <w:div w:id="197161118">
                          <w:marLeft w:val="0"/>
                          <w:marRight w:val="0"/>
                          <w:marTop w:val="0"/>
                          <w:marBottom w:val="0"/>
                          <w:divBdr>
                            <w:top w:val="none" w:sz="0" w:space="0" w:color="auto"/>
                            <w:left w:val="none" w:sz="0" w:space="0" w:color="auto"/>
                            <w:bottom w:val="none" w:sz="0" w:space="0" w:color="auto"/>
                            <w:right w:val="none" w:sz="0" w:space="0" w:color="auto"/>
                          </w:divBdr>
                          <w:divsChild>
                            <w:div w:id="19716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162423">
          <w:marLeft w:val="0"/>
          <w:marRight w:val="0"/>
          <w:marTop w:val="0"/>
          <w:marBottom w:val="0"/>
          <w:divBdr>
            <w:top w:val="none" w:sz="0" w:space="0" w:color="auto"/>
            <w:left w:val="none" w:sz="0" w:space="0" w:color="auto"/>
            <w:bottom w:val="none" w:sz="0" w:space="0" w:color="auto"/>
            <w:right w:val="none" w:sz="0" w:space="0" w:color="auto"/>
          </w:divBdr>
          <w:divsChild>
            <w:div w:id="197159817">
              <w:marLeft w:val="0"/>
              <w:marRight w:val="0"/>
              <w:marTop w:val="0"/>
              <w:marBottom w:val="0"/>
              <w:divBdr>
                <w:top w:val="none" w:sz="0" w:space="0" w:color="auto"/>
                <w:left w:val="none" w:sz="0" w:space="0" w:color="auto"/>
                <w:bottom w:val="none" w:sz="0" w:space="0" w:color="auto"/>
                <w:right w:val="none" w:sz="0" w:space="0" w:color="auto"/>
              </w:divBdr>
              <w:divsChild>
                <w:div w:id="197161414">
                  <w:marLeft w:val="0"/>
                  <w:marRight w:val="0"/>
                  <w:marTop w:val="0"/>
                  <w:marBottom w:val="0"/>
                  <w:divBdr>
                    <w:top w:val="none" w:sz="0" w:space="0" w:color="auto"/>
                    <w:left w:val="none" w:sz="0" w:space="0" w:color="auto"/>
                    <w:bottom w:val="none" w:sz="0" w:space="0" w:color="auto"/>
                    <w:right w:val="none" w:sz="0" w:space="0" w:color="auto"/>
                  </w:divBdr>
                  <w:divsChild>
                    <w:div w:id="197162544">
                      <w:marLeft w:val="0"/>
                      <w:marRight w:val="0"/>
                      <w:marTop w:val="0"/>
                      <w:marBottom w:val="0"/>
                      <w:divBdr>
                        <w:top w:val="none" w:sz="0" w:space="0" w:color="auto"/>
                        <w:left w:val="none" w:sz="0" w:space="0" w:color="auto"/>
                        <w:bottom w:val="none" w:sz="0" w:space="0" w:color="auto"/>
                        <w:right w:val="none" w:sz="0" w:space="0" w:color="auto"/>
                      </w:divBdr>
                      <w:divsChild>
                        <w:div w:id="197160452">
                          <w:marLeft w:val="0"/>
                          <w:marRight w:val="0"/>
                          <w:marTop w:val="0"/>
                          <w:marBottom w:val="0"/>
                          <w:divBdr>
                            <w:top w:val="none" w:sz="0" w:space="0" w:color="auto"/>
                            <w:left w:val="none" w:sz="0" w:space="0" w:color="auto"/>
                            <w:bottom w:val="none" w:sz="0" w:space="0" w:color="auto"/>
                            <w:right w:val="none" w:sz="0" w:space="0" w:color="auto"/>
                          </w:divBdr>
                          <w:divsChild>
                            <w:div w:id="197161216">
                              <w:marLeft w:val="0"/>
                              <w:marRight w:val="0"/>
                              <w:marTop w:val="0"/>
                              <w:marBottom w:val="0"/>
                              <w:divBdr>
                                <w:top w:val="none" w:sz="0" w:space="0" w:color="auto"/>
                                <w:left w:val="none" w:sz="0" w:space="0" w:color="auto"/>
                                <w:bottom w:val="none" w:sz="0" w:space="0" w:color="auto"/>
                                <w:right w:val="none" w:sz="0" w:space="0" w:color="auto"/>
                              </w:divBdr>
                            </w:div>
                          </w:divsChild>
                        </w:div>
                        <w:div w:id="197161769">
                          <w:marLeft w:val="0"/>
                          <w:marRight w:val="0"/>
                          <w:marTop w:val="0"/>
                          <w:marBottom w:val="0"/>
                          <w:divBdr>
                            <w:top w:val="none" w:sz="0" w:space="0" w:color="auto"/>
                            <w:left w:val="none" w:sz="0" w:space="0" w:color="auto"/>
                            <w:bottom w:val="none" w:sz="0" w:space="0" w:color="auto"/>
                            <w:right w:val="none" w:sz="0" w:space="0" w:color="auto"/>
                          </w:divBdr>
                          <w:divsChild>
                            <w:div w:id="197160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162560">
          <w:marLeft w:val="0"/>
          <w:marRight w:val="0"/>
          <w:marTop w:val="0"/>
          <w:marBottom w:val="0"/>
          <w:divBdr>
            <w:top w:val="none" w:sz="0" w:space="0" w:color="auto"/>
            <w:left w:val="none" w:sz="0" w:space="0" w:color="auto"/>
            <w:bottom w:val="none" w:sz="0" w:space="0" w:color="auto"/>
            <w:right w:val="none" w:sz="0" w:space="0" w:color="auto"/>
          </w:divBdr>
          <w:divsChild>
            <w:div w:id="197159870">
              <w:marLeft w:val="0"/>
              <w:marRight w:val="0"/>
              <w:marTop w:val="0"/>
              <w:marBottom w:val="0"/>
              <w:divBdr>
                <w:top w:val="none" w:sz="0" w:space="0" w:color="auto"/>
                <w:left w:val="none" w:sz="0" w:space="0" w:color="auto"/>
                <w:bottom w:val="none" w:sz="0" w:space="0" w:color="auto"/>
                <w:right w:val="none" w:sz="0" w:space="0" w:color="auto"/>
              </w:divBdr>
              <w:divsChild>
                <w:div w:id="197160306">
                  <w:marLeft w:val="0"/>
                  <w:marRight w:val="0"/>
                  <w:marTop w:val="0"/>
                  <w:marBottom w:val="0"/>
                  <w:divBdr>
                    <w:top w:val="none" w:sz="0" w:space="0" w:color="auto"/>
                    <w:left w:val="none" w:sz="0" w:space="0" w:color="auto"/>
                    <w:bottom w:val="none" w:sz="0" w:space="0" w:color="auto"/>
                    <w:right w:val="none" w:sz="0" w:space="0" w:color="auto"/>
                  </w:divBdr>
                  <w:divsChild>
                    <w:div w:id="197162132">
                      <w:marLeft w:val="0"/>
                      <w:marRight w:val="0"/>
                      <w:marTop w:val="0"/>
                      <w:marBottom w:val="0"/>
                      <w:divBdr>
                        <w:top w:val="none" w:sz="0" w:space="0" w:color="auto"/>
                        <w:left w:val="none" w:sz="0" w:space="0" w:color="auto"/>
                        <w:bottom w:val="none" w:sz="0" w:space="0" w:color="auto"/>
                        <w:right w:val="none" w:sz="0" w:space="0" w:color="auto"/>
                      </w:divBdr>
                      <w:divsChild>
                        <w:div w:id="197159701">
                          <w:marLeft w:val="0"/>
                          <w:marRight w:val="0"/>
                          <w:marTop w:val="0"/>
                          <w:marBottom w:val="0"/>
                          <w:divBdr>
                            <w:top w:val="none" w:sz="0" w:space="0" w:color="auto"/>
                            <w:left w:val="none" w:sz="0" w:space="0" w:color="auto"/>
                            <w:bottom w:val="none" w:sz="0" w:space="0" w:color="auto"/>
                            <w:right w:val="none" w:sz="0" w:space="0" w:color="auto"/>
                          </w:divBdr>
                          <w:divsChild>
                            <w:div w:id="197162347">
                              <w:marLeft w:val="0"/>
                              <w:marRight w:val="0"/>
                              <w:marTop w:val="0"/>
                              <w:marBottom w:val="0"/>
                              <w:divBdr>
                                <w:top w:val="none" w:sz="0" w:space="0" w:color="auto"/>
                                <w:left w:val="none" w:sz="0" w:space="0" w:color="auto"/>
                                <w:bottom w:val="none" w:sz="0" w:space="0" w:color="auto"/>
                                <w:right w:val="none" w:sz="0" w:space="0" w:color="auto"/>
                              </w:divBdr>
                              <w:divsChild>
                                <w:div w:id="197160383">
                                  <w:marLeft w:val="0"/>
                                  <w:marRight w:val="0"/>
                                  <w:marTop w:val="0"/>
                                  <w:marBottom w:val="0"/>
                                  <w:divBdr>
                                    <w:top w:val="none" w:sz="0" w:space="0" w:color="auto"/>
                                    <w:left w:val="none" w:sz="0" w:space="0" w:color="auto"/>
                                    <w:bottom w:val="none" w:sz="0" w:space="0" w:color="auto"/>
                                    <w:right w:val="none" w:sz="0" w:space="0" w:color="auto"/>
                                  </w:divBdr>
                                  <w:divsChild>
                                    <w:div w:id="197162528">
                                      <w:marLeft w:val="0"/>
                                      <w:marRight w:val="0"/>
                                      <w:marTop w:val="0"/>
                                      <w:marBottom w:val="0"/>
                                      <w:divBdr>
                                        <w:top w:val="none" w:sz="0" w:space="0" w:color="auto"/>
                                        <w:left w:val="none" w:sz="0" w:space="0" w:color="auto"/>
                                        <w:bottom w:val="none" w:sz="0" w:space="0" w:color="auto"/>
                                        <w:right w:val="none" w:sz="0" w:space="0" w:color="auto"/>
                                      </w:divBdr>
                                      <w:divsChild>
                                        <w:div w:id="197161898">
                                          <w:marLeft w:val="0"/>
                                          <w:marRight w:val="0"/>
                                          <w:marTop w:val="0"/>
                                          <w:marBottom w:val="0"/>
                                          <w:divBdr>
                                            <w:top w:val="none" w:sz="0" w:space="0" w:color="auto"/>
                                            <w:left w:val="none" w:sz="0" w:space="0" w:color="auto"/>
                                            <w:bottom w:val="none" w:sz="0" w:space="0" w:color="auto"/>
                                            <w:right w:val="none" w:sz="0" w:space="0" w:color="auto"/>
                                          </w:divBdr>
                                          <w:divsChild>
                                            <w:div w:id="197160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7161523">
      <w:marLeft w:val="0"/>
      <w:marRight w:val="0"/>
      <w:marTop w:val="0"/>
      <w:marBottom w:val="0"/>
      <w:divBdr>
        <w:top w:val="none" w:sz="0" w:space="0" w:color="auto"/>
        <w:left w:val="none" w:sz="0" w:space="0" w:color="auto"/>
        <w:bottom w:val="none" w:sz="0" w:space="0" w:color="auto"/>
        <w:right w:val="none" w:sz="0" w:space="0" w:color="auto"/>
      </w:divBdr>
    </w:div>
    <w:div w:id="197161524">
      <w:marLeft w:val="0"/>
      <w:marRight w:val="0"/>
      <w:marTop w:val="0"/>
      <w:marBottom w:val="0"/>
      <w:divBdr>
        <w:top w:val="none" w:sz="0" w:space="0" w:color="auto"/>
        <w:left w:val="none" w:sz="0" w:space="0" w:color="auto"/>
        <w:bottom w:val="none" w:sz="0" w:space="0" w:color="auto"/>
        <w:right w:val="none" w:sz="0" w:space="0" w:color="auto"/>
      </w:divBdr>
    </w:div>
    <w:div w:id="197161525">
      <w:marLeft w:val="0"/>
      <w:marRight w:val="0"/>
      <w:marTop w:val="0"/>
      <w:marBottom w:val="0"/>
      <w:divBdr>
        <w:top w:val="none" w:sz="0" w:space="0" w:color="auto"/>
        <w:left w:val="none" w:sz="0" w:space="0" w:color="auto"/>
        <w:bottom w:val="none" w:sz="0" w:space="0" w:color="auto"/>
        <w:right w:val="none" w:sz="0" w:space="0" w:color="auto"/>
      </w:divBdr>
    </w:div>
    <w:div w:id="197161526">
      <w:marLeft w:val="0"/>
      <w:marRight w:val="0"/>
      <w:marTop w:val="0"/>
      <w:marBottom w:val="0"/>
      <w:divBdr>
        <w:top w:val="none" w:sz="0" w:space="0" w:color="auto"/>
        <w:left w:val="none" w:sz="0" w:space="0" w:color="auto"/>
        <w:bottom w:val="none" w:sz="0" w:space="0" w:color="auto"/>
        <w:right w:val="none" w:sz="0" w:space="0" w:color="auto"/>
      </w:divBdr>
    </w:div>
    <w:div w:id="197161527">
      <w:marLeft w:val="0"/>
      <w:marRight w:val="0"/>
      <w:marTop w:val="0"/>
      <w:marBottom w:val="0"/>
      <w:divBdr>
        <w:top w:val="none" w:sz="0" w:space="0" w:color="auto"/>
        <w:left w:val="none" w:sz="0" w:space="0" w:color="auto"/>
        <w:bottom w:val="none" w:sz="0" w:space="0" w:color="auto"/>
        <w:right w:val="none" w:sz="0" w:space="0" w:color="auto"/>
      </w:divBdr>
    </w:div>
    <w:div w:id="197161528">
      <w:marLeft w:val="0"/>
      <w:marRight w:val="0"/>
      <w:marTop w:val="0"/>
      <w:marBottom w:val="0"/>
      <w:divBdr>
        <w:top w:val="none" w:sz="0" w:space="0" w:color="auto"/>
        <w:left w:val="none" w:sz="0" w:space="0" w:color="auto"/>
        <w:bottom w:val="none" w:sz="0" w:space="0" w:color="auto"/>
        <w:right w:val="none" w:sz="0" w:space="0" w:color="auto"/>
      </w:divBdr>
    </w:div>
    <w:div w:id="197161529">
      <w:marLeft w:val="0"/>
      <w:marRight w:val="0"/>
      <w:marTop w:val="0"/>
      <w:marBottom w:val="0"/>
      <w:divBdr>
        <w:top w:val="none" w:sz="0" w:space="0" w:color="auto"/>
        <w:left w:val="none" w:sz="0" w:space="0" w:color="auto"/>
        <w:bottom w:val="none" w:sz="0" w:space="0" w:color="auto"/>
        <w:right w:val="none" w:sz="0" w:space="0" w:color="auto"/>
      </w:divBdr>
    </w:div>
    <w:div w:id="197161530">
      <w:marLeft w:val="0"/>
      <w:marRight w:val="0"/>
      <w:marTop w:val="0"/>
      <w:marBottom w:val="0"/>
      <w:divBdr>
        <w:top w:val="none" w:sz="0" w:space="0" w:color="auto"/>
        <w:left w:val="none" w:sz="0" w:space="0" w:color="auto"/>
        <w:bottom w:val="none" w:sz="0" w:space="0" w:color="auto"/>
        <w:right w:val="none" w:sz="0" w:space="0" w:color="auto"/>
      </w:divBdr>
    </w:div>
    <w:div w:id="197161532">
      <w:marLeft w:val="0"/>
      <w:marRight w:val="0"/>
      <w:marTop w:val="0"/>
      <w:marBottom w:val="0"/>
      <w:divBdr>
        <w:top w:val="none" w:sz="0" w:space="0" w:color="auto"/>
        <w:left w:val="none" w:sz="0" w:space="0" w:color="auto"/>
        <w:bottom w:val="none" w:sz="0" w:space="0" w:color="auto"/>
        <w:right w:val="none" w:sz="0" w:space="0" w:color="auto"/>
      </w:divBdr>
    </w:div>
    <w:div w:id="197161535">
      <w:marLeft w:val="0"/>
      <w:marRight w:val="0"/>
      <w:marTop w:val="0"/>
      <w:marBottom w:val="0"/>
      <w:divBdr>
        <w:top w:val="none" w:sz="0" w:space="0" w:color="auto"/>
        <w:left w:val="none" w:sz="0" w:space="0" w:color="auto"/>
        <w:bottom w:val="none" w:sz="0" w:space="0" w:color="auto"/>
        <w:right w:val="none" w:sz="0" w:space="0" w:color="auto"/>
      </w:divBdr>
    </w:div>
    <w:div w:id="197161538">
      <w:marLeft w:val="0"/>
      <w:marRight w:val="0"/>
      <w:marTop w:val="0"/>
      <w:marBottom w:val="0"/>
      <w:divBdr>
        <w:top w:val="none" w:sz="0" w:space="0" w:color="auto"/>
        <w:left w:val="none" w:sz="0" w:space="0" w:color="auto"/>
        <w:bottom w:val="none" w:sz="0" w:space="0" w:color="auto"/>
        <w:right w:val="none" w:sz="0" w:space="0" w:color="auto"/>
      </w:divBdr>
    </w:div>
    <w:div w:id="197161539">
      <w:marLeft w:val="0"/>
      <w:marRight w:val="0"/>
      <w:marTop w:val="0"/>
      <w:marBottom w:val="0"/>
      <w:divBdr>
        <w:top w:val="none" w:sz="0" w:space="0" w:color="auto"/>
        <w:left w:val="none" w:sz="0" w:space="0" w:color="auto"/>
        <w:bottom w:val="none" w:sz="0" w:space="0" w:color="auto"/>
        <w:right w:val="none" w:sz="0" w:space="0" w:color="auto"/>
      </w:divBdr>
      <w:divsChild>
        <w:div w:id="197160026">
          <w:marLeft w:val="0"/>
          <w:marRight w:val="0"/>
          <w:marTop w:val="0"/>
          <w:marBottom w:val="0"/>
          <w:divBdr>
            <w:top w:val="none" w:sz="0" w:space="0" w:color="auto"/>
            <w:left w:val="none" w:sz="0" w:space="0" w:color="auto"/>
            <w:bottom w:val="none" w:sz="0" w:space="0" w:color="auto"/>
            <w:right w:val="none" w:sz="0" w:space="0" w:color="auto"/>
          </w:divBdr>
        </w:div>
        <w:div w:id="197160083">
          <w:marLeft w:val="0"/>
          <w:marRight w:val="0"/>
          <w:marTop w:val="0"/>
          <w:marBottom w:val="0"/>
          <w:divBdr>
            <w:top w:val="none" w:sz="0" w:space="0" w:color="auto"/>
            <w:left w:val="none" w:sz="0" w:space="0" w:color="auto"/>
            <w:bottom w:val="none" w:sz="0" w:space="0" w:color="auto"/>
            <w:right w:val="none" w:sz="0" w:space="0" w:color="auto"/>
          </w:divBdr>
        </w:div>
        <w:div w:id="197160156">
          <w:marLeft w:val="0"/>
          <w:marRight w:val="0"/>
          <w:marTop w:val="0"/>
          <w:marBottom w:val="0"/>
          <w:divBdr>
            <w:top w:val="none" w:sz="0" w:space="0" w:color="auto"/>
            <w:left w:val="none" w:sz="0" w:space="0" w:color="auto"/>
            <w:bottom w:val="none" w:sz="0" w:space="0" w:color="auto"/>
            <w:right w:val="none" w:sz="0" w:space="0" w:color="auto"/>
          </w:divBdr>
        </w:div>
        <w:div w:id="197160276">
          <w:marLeft w:val="0"/>
          <w:marRight w:val="0"/>
          <w:marTop w:val="0"/>
          <w:marBottom w:val="0"/>
          <w:divBdr>
            <w:top w:val="none" w:sz="0" w:space="0" w:color="auto"/>
            <w:left w:val="none" w:sz="0" w:space="0" w:color="auto"/>
            <w:bottom w:val="none" w:sz="0" w:space="0" w:color="auto"/>
            <w:right w:val="none" w:sz="0" w:space="0" w:color="auto"/>
          </w:divBdr>
        </w:div>
        <w:div w:id="197160369">
          <w:marLeft w:val="0"/>
          <w:marRight w:val="0"/>
          <w:marTop w:val="0"/>
          <w:marBottom w:val="0"/>
          <w:divBdr>
            <w:top w:val="none" w:sz="0" w:space="0" w:color="auto"/>
            <w:left w:val="none" w:sz="0" w:space="0" w:color="auto"/>
            <w:bottom w:val="none" w:sz="0" w:space="0" w:color="auto"/>
            <w:right w:val="none" w:sz="0" w:space="0" w:color="auto"/>
          </w:divBdr>
        </w:div>
        <w:div w:id="197160653">
          <w:marLeft w:val="0"/>
          <w:marRight w:val="0"/>
          <w:marTop w:val="0"/>
          <w:marBottom w:val="0"/>
          <w:divBdr>
            <w:top w:val="none" w:sz="0" w:space="0" w:color="auto"/>
            <w:left w:val="none" w:sz="0" w:space="0" w:color="auto"/>
            <w:bottom w:val="none" w:sz="0" w:space="0" w:color="auto"/>
            <w:right w:val="none" w:sz="0" w:space="0" w:color="auto"/>
          </w:divBdr>
        </w:div>
        <w:div w:id="197160949">
          <w:marLeft w:val="0"/>
          <w:marRight w:val="0"/>
          <w:marTop w:val="0"/>
          <w:marBottom w:val="0"/>
          <w:divBdr>
            <w:top w:val="none" w:sz="0" w:space="0" w:color="auto"/>
            <w:left w:val="none" w:sz="0" w:space="0" w:color="auto"/>
            <w:bottom w:val="none" w:sz="0" w:space="0" w:color="auto"/>
            <w:right w:val="none" w:sz="0" w:space="0" w:color="auto"/>
          </w:divBdr>
        </w:div>
        <w:div w:id="197161186">
          <w:marLeft w:val="0"/>
          <w:marRight w:val="0"/>
          <w:marTop w:val="0"/>
          <w:marBottom w:val="0"/>
          <w:divBdr>
            <w:top w:val="none" w:sz="0" w:space="0" w:color="auto"/>
            <w:left w:val="none" w:sz="0" w:space="0" w:color="auto"/>
            <w:bottom w:val="none" w:sz="0" w:space="0" w:color="auto"/>
            <w:right w:val="none" w:sz="0" w:space="0" w:color="auto"/>
          </w:divBdr>
        </w:div>
        <w:div w:id="197161296">
          <w:marLeft w:val="0"/>
          <w:marRight w:val="0"/>
          <w:marTop w:val="0"/>
          <w:marBottom w:val="0"/>
          <w:divBdr>
            <w:top w:val="none" w:sz="0" w:space="0" w:color="auto"/>
            <w:left w:val="none" w:sz="0" w:space="0" w:color="auto"/>
            <w:bottom w:val="none" w:sz="0" w:space="0" w:color="auto"/>
            <w:right w:val="none" w:sz="0" w:space="0" w:color="auto"/>
          </w:divBdr>
        </w:div>
        <w:div w:id="197161641">
          <w:marLeft w:val="0"/>
          <w:marRight w:val="0"/>
          <w:marTop w:val="0"/>
          <w:marBottom w:val="0"/>
          <w:divBdr>
            <w:top w:val="none" w:sz="0" w:space="0" w:color="auto"/>
            <w:left w:val="none" w:sz="0" w:space="0" w:color="auto"/>
            <w:bottom w:val="none" w:sz="0" w:space="0" w:color="auto"/>
            <w:right w:val="none" w:sz="0" w:space="0" w:color="auto"/>
          </w:divBdr>
        </w:div>
        <w:div w:id="197162119">
          <w:marLeft w:val="0"/>
          <w:marRight w:val="0"/>
          <w:marTop w:val="0"/>
          <w:marBottom w:val="0"/>
          <w:divBdr>
            <w:top w:val="none" w:sz="0" w:space="0" w:color="auto"/>
            <w:left w:val="none" w:sz="0" w:space="0" w:color="auto"/>
            <w:bottom w:val="none" w:sz="0" w:space="0" w:color="auto"/>
            <w:right w:val="none" w:sz="0" w:space="0" w:color="auto"/>
          </w:divBdr>
        </w:div>
        <w:div w:id="197162220">
          <w:marLeft w:val="0"/>
          <w:marRight w:val="0"/>
          <w:marTop w:val="0"/>
          <w:marBottom w:val="0"/>
          <w:divBdr>
            <w:top w:val="none" w:sz="0" w:space="0" w:color="auto"/>
            <w:left w:val="none" w:sz="0" w:space="0" w:color="auto"/>
            <w:bottom w:val="none" w:sz="0" w:space="0" w:color="auto"/>
            <w:right w:val="none" w:sz="0" w:space="0" w:color="auto"/>
          </w:divBdr>
        </w:div>
        <w:div w:id="197162232">
          <w:marLeft w:val="0"/>
          <w:marRight w:val="0"/>
          <w:marTop w:val="0"/>
          <w:marBottom w:val="0"/>
          <w:divBdr>
            <w:top w:val="none" w:sz="0" w:space="0" w:color="auto"/>
            <w:left w:val="none" w:sz="0" w:space="0" w:color="auto"/>
            <w:bottom w:val="none" w:sz="0" w:space="0" w:color="auto"/>
            <w:right w:val="none" w:sz="0" w:space="0" w:color="auto"/>
          </w:divBdr>
        </w:div>
        <w:div w:id="197162315">
          <w:marLeft w:val="0"/>
          <w:marRight w:val="0"/>
          <w:marTop w:val="0"/>
          <w:marBottom w:val="0"/>
          <w:divBdr>
            <w:top w:val="none" w:sz="0" w:space="0" w:color="auto"/>
            <w:left w:val="none" w:sz="0" w:space="0" w:color="auto"/>
            <w:bottom w:val="none" w:sz="0" w:space="0" w:color="auto"/>
            <w:right w:val="none" w:sz="0" w:space="0" w:color="auto"/>
          </w:divBdr>
        </w:div>
        <w:div w:id="197162317">
          <w:marLeft w:val="0"/>
          <w:marRight w:val="0"/>
          <w:marTop w:val="0"/>
          <w:marBottom w:val="0"/>
          <w:divBdr>
            <w:top w:val="none" w:sz="0" w:space="0" w:color="auto"/>
            <w:left w:val="none" w:sz="0" w:space="0" w:color="auto"/>
            <w:bottom w:val="none" w:sz="0" w:space="0" w:color="auto"/>
            <w:right w:val="none" w:sz="0" w:space="0" w:color="auto"/>
          </w:divBdr>
        </w:div>
        <w:div w:id="197162636">
          <w:marLeft w:val="0"/>
          <w:marRight w:val="0"/>
          <w:marTop w:val="0"/>
          <w:marBottom w:val="0"/>
          <w:divBdr>
            <w:top w:val="none" w:sz="0" w:space="0" w:color="auto"/>
            <w:left w:val="none" w:sz="0" w:space="0" w:color="auto"/>
            <w:bottom w:val="none" w:sz="0" w:space="0" w:color="auto"/>
            <w:right w:val="none" w:sz="0" w:space="0" w:color="auto"/>
          </w:divBdr>
        </w:div>
      </w:divsChild>
    </w:div>
    <w:div w:id="197161541">
      <w:marLeft w:val="0"/>
      <w:marRight w:val="0"/>
      <w:marTop w:val="0"/>
      <w:marBottom w:val="0"/>
      <w:divBdr>
        <w:top w:val="none" w:sz="0" w:space="0" w:color="auto"/>
        <w:left w:val="none" w:sz="0" w:space="0" w:color="auto"/>
        <w:bottom w:val="none" w:sz="0" w:space="0" w:color="auto"/>
        <w:right w:val="none" w:sz="0" w:space="0" w:color="auto"/>
      </w:divBdr>
    </w:div>
    <w:div w:id="197161542">
      <w:marLeft w:val="0"/>
      <w:marRight w:val="0"/>
      <w:marTop w:val="0"/>
      <w:marBottom w:val="0"/>
      <w:divBdr>
        <w:top w:val="none" w:sz="0" w:space="0" w:color="auto"/>
        <w:left w:val="none" w:sz="0" w:space="0" w:color="auto"/>
        <w:bottom w:val="none" w:sz="0" w:space="0" w:color="auto"/>
        <w:right w:val="none" w:sz="0" w:space="0" w:color="auto"/>
      </w:divBdr>
    </w:div>
    <w:div w:id="197161543">
      <w:marLeft w:val="0"/>
      <w:marRight w:val="0"/>
      <w:marTop w:val="0"/>
      <w:marBottom w:val="0"/>
      <w:divBdr>
        <w:top w:val="none" w:sz="0" w:space="0" w:color="auto"/>
        <w:left w:val="none" w:sz="0" w:space="0" w:color="auto"/>
        <w:bottom w:val="none" w:sz="0" w:space="0" w:color="auto"/>
        <w:right w:val="none" w:sz="0" w:space="0" w:color="auto"/>
      </w:divBdr>
    </w:div>
    <w:div w:id="197161544">
      <w:marLeft w:val="0"/>
      <w:marRight w:val="0"/>
      <w:marTop w:val="0"/>
      <w:marBottom w:val="0"/>
      <w:divBdr>
        <w:top w:val="none" w:sz="0" w:space="0" w:color="auto"/>
        <w:left w:val="none" w:sz="0" w:space="0" w:color="auto"/>
        <w:bottom w:val="none" w:sz="0" w:space="0" w:color="auto"/>
        <w:right w:val="none" w:sz="0" w:space="0" w:color="auto"/>
      </w:divBdr>
    </w:div>
    <w:div w:id="197161546">
      <w:marLeft w:val="0"/>
      <w:marRight w:val="0"/>
      <w:marTop w:val="0"/>
      <w:marBottom w:val="0"/>
      <w:divBdr>
        <w:top w:val="none" w:sz="0" w:space="0" w:color="auto"/>
        <w:left w:val="none" w:sz="0" w:space="0" w:color="auto"/>
        <w:bottom w:val="none" w:sz="0" w:space="0" w:color="auto"/>
        <w:right w:val="none" w:sz="0" w:space="0" w:color="auto"/>
      </w:divBdr>
      <w:divsChild>
        <w:div w:id="197159917">
          <w:marLeft w:val="0"/>
          <w:marRight w:val="0"/>
          <w:marTop w:val="0"/>
          <w:marBottom w:val="0"/>
          <w:divBdr>
            <w:top w:val="none" w:sz="0" w:space="0" w:color="auto"/>
            <w:left w:val="none" w:sz="0" w:space="0" w:color="auto"/>
            <w:bottom w:val="none" w:sz="0" w:space="0" w:color="auto"/>
            <w:right w:val="none" w:sz="0" w:space="0" w:color="auto"/>
          </w:divBdr>
        </w:div>
      </w:divsChild>
    </w:div>
    <w:div w:id="197161548">
      <w:marLeft w:val="0"/>
      <w:marRight w:val="0"/>
      <w:marTop w:val="0"/>
      <w:marBottom w:val="0"/>
      <w:divBdr>
        <w:top w:val="none" w:sz="0" w:space="0" w:color="auto"/>
        <w:left w:val="none" w:sz="0" w:space="0" w:color="auto"/>
        <w:bottom w:val="none" w:sz="0" w:space="0" w:color="auto"/>
        <w:right w:val="none" w:sz="0" w:space="0" w:color="auto"/>
      </w:divBdr>
    </w:div>
    <w:div w:id="197161550">
      <w:marLeft w:val="0"/>
      <w:marRight w:val="0"/>
      <w:marTop w:val="0"/>
      <w:marBottom w:val="0"/>
      <w:divBdr>
        <w:top w:val="none" w:sz="0" w:space="0" w:color="auto"/>
        <w:left w:val="none" w:sz="0" w:space="0" w:color="auto"/>
        <w:bottom w:val="none" w:sz="0" w:space="0" w:color="auto"/>
        <w:right w:val="none" w:sz="0" w:space="0" w:color="auto"/>
      </w:divBdr>
      <w:divsChild>
        <w:div w:id="197160672">
          <w:marLeft w:val="0"/>
          <w:marRight w:val="0"/>
          <w:marTop w:val="0"/>
          <w:marBottom w:val="0"/>
          <w:divBdr>
            <w:top w:val="none" w:sz="0" w:space="0" w:color="auto"/>
            <w:left w:val="none" w:sz="0" w:space="0" w:color="auto"/>
            <w:bottom w:val="none" w:sz="0" w:space="0" w:color="auto"/>
            <w:right w:val="none" w:sz="0" w:space="0" w:color="auto"/>
          </w:divBdr>
          <w:divsChild>
            <w:div w:id="197160786">
              <w:marLeft w:val="0"/>
              <w:marRight w:val="0"/>
              <w:marTop w:val="0"/>
              <w:marBottom w:val="0"/>
              <w:divBdr>
                <w:top w:val="none" w:sz="0" w:space="0" w:color="auto"/>
                <w:left w:val="none" w:sz="0" w:space="0" w:color="auto"/>
                <w:bottom w:val="none" w:sz="0" w:space="0" w:color="auto"/>
                <w:right w:val="none" w:sz="0" w:space="0" w:color="auto"/>
              </w:divBdr>
              <w:divsChild>
                <w:div w:id="197161179">
                  <w:marLeft w:val="0"/>
                  <w:marRight w:val="0"/>
                  <w:marTop w:val="0"/>
                  <w:marBottom w:val="0"/>
                  <w:divBdr>
                    <w:top w:val="none" w:sz="0" w:space="0" w:color="auto"/>
                    <w:left w:val="none" w:sz="0" w:space="0" w:color="auto"/>
                    <w:bottom w:val="none" w:sz="0" w:space="0" w:color="auto"/>
                    <w:right w:val="none" w:sz="0" w:space="0" w:color="auto"/>
                  </w:divBdr>
                  <w:divsChild>
                    <w:div w:id="197161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1551">
      <w:marLeft w:val="0"/>
      <w:marRight w:val="0"/>
      <w:marTop w:val="0"/>
      <w:marBottom w:val="0"/>
      <w:divBdr>
        <w:top w:val="none" w:sz="0" w:space="0" w:color="auto"/>
        <w:left w:val="none" w:sz="0" w:space="0" w:color="auto"/>
        <w:bottom w:val="none" w:sz="0" w:space="0" w:color="auto"/>
        <w:right w:val="none" w:sz="0" w:space="0" w:color="auto"/>
      </w:divBdr>
    </w:div>
    <w:div w:id="197161556">
      <w:marLeft w:val="0"/>
      <w:marRight w:val="0"/>
      <w:marTop w:val="0"/>
      <w:marBottom w:val="0"/>
      <w:divBdr>
        <w:top w:val="none" w:sz="0" w:space="0" w:color="auto"/>
        <w:left w:val="none" w:sz="0" w:space="0" w:color="auto"/>
        <w:bottom w:val="none" w:sz="0" w:space="0" w:color="auto"/>
        <w:right w:val="none" w:sz="0" w:space="0" w:color="auto"/>
      </w:divBdr>
    </w:div>
    <w:div w:id="197161557">
      <w:marLeft w:val="0"/>
      <w:marRight w:val="0"/>
      <w:marTop w:val="0"/>
      <w:marBottom w:val="0"/>
      <w:divBdr>
        <w:top w:val="none" w:sz="0" w:space="0" w:color="auto"/>
        <w:left w:val="none" w:sz="0" w:space="0" w:color="auto"/>
        <w:bottom w:val="none" w:sz="0" w:space="0" w:color="auto"/>
        <w:right w:val="none" w:sz="0" w:space="0" w:color="auto"/>
      </w:divBdr>
    </w:div>
    <w:div w:id="197161559">
      <w:marLeft w:val="0"/>
      <w:marRight w:val="0"/>
      <w:marTop w:val="0"/>
      <w:marBottom w:val="0"/>
      <w:divBdr>
        <w:top w:val="none" w:sz="0" w:space="0" w:color="auto"/>
        <w:left w:val="none" w:sz="0" w:space="0" w:color="auto"/>
        <w:bottom w:val="none" w:sz="0" w:space="0" w:color="auto"/>
        <w:right w:val="none" w:sz="0" w:space="0" w:color="auto"/>
      </w:divBdr>
    </w:div>
    <w:div w:id="197161565">
      <w:marLeft w:val="0"/>
      <w:marRight w:val="0"/>
      <w:marTop w:val="0"/>
      <w:marBottom w:val="0"/>
      <w:divBdr>
        <w:top w:val="none" w:sz="0" w:space="0" w:color="auto"/>
        <w:left w:val="none" w:sz="0" w:space="0" w:color="auto"/>
        <w:bottom w:val="none" w:sz="0" w:space="0" w:color="auto"/>
        <w:right w:val="none" w:sz="0" w:space="0" w:color="auto"/>
      </w:divBdr>
    </w:div>
    <w:div w:id="197161567">
      <w:marLeft w:val="0"/>
      <w:marRight w:val="0"/>
      <w:marTop w:val="0"/>
      <w:marBottom w:val="0"/>
      <w:divBdr>
        <w:top w:val="none" w:sz="0" w:space="0" w:color="auto"/>
        <w:left w:val="none" w:sz="0" w:space="0" w:color="auto"/>
        <w:bottom w:val="none" w:sz="0" w:space="0" w:color="auto"/>
        <w:right w:val="none" w:sz="0" w:space="0" w:color="auto"/>
      </w:divBdr>
    </w:div>
    <w:div w:id="197161570">
      <w:marLeft w:val="0"/>
      <w:marRight w:val="0"/>
      <w:marTop w:val="0"/>
      <w:marBottom w:val="0"/>
      <w:divBdr>
        <w:top w:val="none" w:sz="0" w:space="0" w:color="auto"/>
        <w:left w:val="none" w:sz="0" w:space="0" w:color="auto"/>
        <w:bottom w:val="none" w:sz="0" w:space="0" w:color="auto"/>
        <w:right w:val="none" w:sz="0" w:space="0" w:color="auto"/>
      </w:divBdr>
      <w:divsChild>
        <w:div w:id="197162230">
          <w:marLeft w:val="0"/>
          <w:marRight w:val="0"/>
          <w:marTop w:val="0"/>
          <w:marBottom w:val="0"/>
          <w:divBdr>
            <w:top w:val="none" w:sz="0" w:space="0" w:color="auto"/>
            <w:left w:val="none" w:sz="0" w:space="0" w:color="auto"/>
            <w:bottom w:val="none" w:sz="0" w:space="0" w:color="auto"/>
            <w:right w:val="none" w:sz="0" w:space="0" w:color="auto"/>
          </w:divBdr>
        </w:div>
      </w:divsChild>
    </w:div>
    <w:div w:id="197161572">
      <w:marLeft w:val="0"/>
      <w:marRight w:val="0"/>
      <w:marTop w:val="0"/>
      <w:marBottom w:val="0"/>
      <w:divBdr>
        <w:top w:val="none" w:sz="0" w:space="0" w:color="auto"/>
        <w:left w:val="none" w:sz="0" w:space="0" w:color="auto"/>
        <w:bottom w:val="none" w:sz="0" w:space="0" w:color="auto"/>
        <w:right w:val="none" w:sz="0" w:space="0" w:color="auto"/>
      </w:divBdr>
    </w:div>
    <w:div w:id="197161574">
      <w:marLeft w:val="0"/>
      <w:marRight w:val="0"/>
      <w:marTop w:val="0"/>
      <w:marBottom w:val="0"/>
      <w:divBdr>
        <w:top w:val="none" w:sz="0" w:space="0" w:color="auto"/>
        <w:left w:val="none" w:sz="0" w:space="0" w:color="auto"/>
        <w:bottom w:val="none" w:sz="0" w:space="0" w:color="auto"/>
        <w:right w:val="none" w:sz="0" w:space="0" w:color="auto"/>
      </w:divBdr>
      <w:divsChild>
        <w:div w:id="197160289">
          <w:marLeft w:val="0"/>
          <w:marRight w:val="0"/>
          <w:marTop w:val="0"/>
          <w:marBottom w:val="0"/>
          <w:divBdr>
            <w:top w:val="none" w:sz="0" w:space="0" w:color="auto"/>
            <w:left w:val="none" w:sz="0" w:space="0" w:color="auto"/>
            <w:bottom w:val="none" w:sz="0" w:space="0" w:color="auto"/>
            <w:right w:val="none" w:sz="0" w:space="0" w:color="auto"/>
          </w:divBdr>
          <w:divsChild>
            <w:div w:id="197159709">
              <w:marLeft w:val="0"/>
              <w:marRight w:val="0"/>
              <w:marTop w:val="0"/>
              <w:marBottom w:val="0"/>
              <w:divBdr>
                <w:top w:val="none" w:sz="0" w:space="0" w:color="auto"/>
                <w:left w:val="none" w:sz="0" w:space="0" w:color="auto"/>
                <w:bottom w:val="none" w:sz="0" w:space="0" w:color="auto"/>
                <w:right w:val="none" w:sz="0" w:space="0" w:color="auto"/>
              </w:divBdr>
            </w:div>
          </w:divsChild>
        </w:div>
        <w:div w:id="197162443">
          <w:marLeft w:val="0"/>
          <w:marRight w:val="0"/>
          <w:marTop w:val="0"/>
          <w:marBottom w:val="0"/>
          <w:divBdr>
            <w:top w:val="none" w:sz="0" w:space="0" w:color="auto"/>
            <w:left w:val="none" w:sz="0" w:space="0" w:color="auto"/>
            <w:bottom w:val="none" w:sz="0" w:space="0" w:color="auto"/>
            <w:right w:val="none" w:sz="0" w:space="0" w:color="auto"/>
          </w:divBdr>
        </w:div>
      </w:divsChild>
    </w:div>
    <w:div w:id="197161577">
      <w:marLeft w:val="0"/>
      <w:marRight w:val="0"/>
      <w:marTop w:val="0"/>
      <w:marBottom w:val="0"/>
      <w:divBdr>
        <w:top w:val="none" w:sz="0" w:space="0" w:color="auto"/>
        <w:left w:val="none" w:sz="0" w:space="0" w:color="auto"/>
        <w:bottom w:val="none" w:sz="0" w:space="0" w:color="auto"/>
        <w:right w:val="none" w:sz="0" w:space="0" w:color="auto"/>
      </w:divBdr>
    </w:div>
    <w:div w:id="197161583">
      <w:marLeft w:val="0"/>
      <w:marRight w:val="0"/>
      <w:marTop w:val="0"/>
      <w:marBottom w:val="0"/>
      <w:divBdr>
        <w:top w:val="none" w:sz="0" w:space="0" w:color="auto"/>
        <w:left w:val="none" w:sz="0" w:space="0" w:color="auto"/>
        <w:bottom w:val="none" w:sz="0" w:space="0" w:color="auto"/>
        <w:right w:val="none" w:sz="0" w:space="0" w:color="auto"/>
      </w:divBdr>
      <w:divsChild>
        <w:div w:id="197159717">
          <w:marLeft w:val="0"/>
          <w:marRight w:val="0"/>
          <w:marTop w:val="0"/>
          <w:marBottom w:val="0"/>
          <w:divBdr>
            <w:top w:val="none" w:sz="0" w:space="0" w:color="auto"/>
            <w:left w:val="none" w:sz="0" w:space="0" w:color="auto"/>
            <w:bottom w:val="none" w:sz="0" w:space="0" w:color="auto"/>
            <w:right w:val="none" w:sz="0" w:space="0" w:color="auto"/>
          </w:divBdr>
        </w:div>
      </w:divsChild>
    </w:div>
    <w:div w:id="197161584">
      <w:marLeft w:val="0"/>
      <w:marRight w:val="0"/>
      <w:marTop w:val="0"/>
      <w:marBottom w:val="0"/>
      <w:divBdr>
        <w:top w:val="none" w:sz="0" w:space="0" w:color="auto"/>
        <w:left w:val="none" w:sz="0" w:space="0" w:color="auto"/>
        <w:bottom w:val="none" w:sz="0" w:space="0" w:color="auto"/>
        <w:right w:val="none" w:sz="0" w:space="0" w:color="auto"/>
      </w:divBdr>
    </w:div>
    <w:div w:id="197161585">
      <w:marLeft w:val="0"/>
      <w:marRight w:val="0"/>
      <w:marTop w:val="0"/>
      <w:marBottom w:val="0"/>
      <w:divBdr>
        <w:top w:val="none" w:sz="0" w:space="0" w:color="auto"/>
        <w:left w:val="none" w:sz="0" w:space="0" w:color="auto"/>
        <w:bottom w:val="none" w:sz="0" w:space="0" w:color="auto"/>
        <w:right w:val="none" w:sz="0" w:space="0" w:color="auto"/>
      </w:divBdr>
    </w:div>
    <w:div w:id="197161593">
      <w:marLeft w:val="0"/>
      <w:marRight w:val="0"/>
      <w:marTop w:val="0"/>
      <w:marBottom w:val="0"/>
      <w:divBdr>
        <w:top w:val="none" w:sz="0" w:space="0" w:color="auto"/>
        <w:left w:val="none" w:sz="0" w:space="0" w:color="auto"/>
        <w:bottom w:val="none" w:sz="0" w:space="0" w:color="auto"/>
        <w:right w:val="none" w:sz="0" w:space="0" w:color="auto"/>
      </w:divBdr>
    </w:div>
    <w:div w:id="197161595">
      <w:marLeft w:val="0"/>
      <w:marRight w:val="0"/>
      <w:marTop w:val="0"/>
      <w:marBottom w:val="0"/>
      <w:divBdr>
        <w:top w:val="none" w:sz="0" w:space="0" w:color="auto"/>
        <w:left w:val="none" w:sz="0" w:space="0" w:color="auto"/>
        <w:bottom w:val="none" w:sz="0" w:space="0" w:color="auto"/>
        <w:right w:val="none" w:sz="0" w:space="0" w:color="auto"/>
      </w:divBdr>
      <w:divsChild>
        <w:div w:id="197161817">
          <w:marLeft w:val="0"/>
          <w:marRight w:val="0"/>
          <w:marTop w:val="0"/>
          <w:marBottom w:val="0"/>
          <w:divBdr>
            <w:top w:val="none" w:sz="0" w:space="0" w:color="auto"/>
            <w:left w:val="none" w:sz="0" w:space="0" w:color="auto"/>
            <w:bottom w:val="none" w:sz="0" w:space="0" w:color="auto"/>
            <w:right w:val="none" w:sz="0" w:space="0" w:color="auto"/>
          </w:divBdr>
        </w:div>
      </w:divsChild>
    </w:div>
    <w:div w:id="197161598">
      <w:marLeft w:val="0"/>
      <w:marRight w:val="0"/>
      <w:marTop w:val="0"/>
      <w:marBottom w:val="0"/>
      <w:divBdr>
        <w:top w:val="none" w:sz="0" w:space="0" w:color="auto"/>
        <w:left w:val="none" w:sz="0" w:space="0" w:color="auto"/>
        <w:bottom w:val="none" w:sz="0" w:space="0" w:color="auto"/>
        <w:right w:val="none" w:sz="0" w:space="0" w:color="auto"/>
      </w:divBdr>
      <w:divsChild>
        <w:div w:id="197159735">
          <w:marLeft w:val="0"/>
          <w:marRight w:val="0"/>
          <w:marTop w:val="0"/>
          <w:marBottom w:val="0"/>
          <w:divBdr>
            <w:top w:val="none" w:sz="0" w:space="0" w:color="auto"/>
            <w:left w:val="none" w:sz="0" w:space="0" w:color="auto"/>
            <w:bottom w:val="none" w:sz="0" w:space="0" w:color="auto"/>
            <w:right w:val="none" w:sz="0" w:space="0" w:color="auto"/>
          </w:divBdr>
        </w:div>
        <w:div w:id="197160528">
          <w:marLeft w:val="0"/>
          <w:marRight w:val="0"/>
          <w:marTop w:val="0"/>
          <w:marBottom w:val="0"/>
          <w:divBdr>
            <w:top w:val="none" w:sz="0" w:space="0" w:color="auto"/>
            <w:left w:val="none" w:sz="0" w:space="0" w:color="auto"/>
            <w:bottom w:val="none" w:sz="0" w:space="0" w:color="auto"/>
            <w:right w:val="none" w:sz="0" w:space="0" w:color="auto"/>
          </w:divBdr>
        </w:div>
        <w:div w:id="197161314">
          <w:marLeft w:val="0"/>
          <w:marRight w:val="0"/>
          <w:marTop w:val="0"/>
          <w:marBottom w:val="0"/>
          <w:divBdr>
            <w:top w:val="none" w:sz="0" w:space="0" w:color="auto"/>
            <w:left w:val="none" w:sz="0" w:space="0" w:color="auto"/>
            <w:bottom w:val="none" w:sz="0" w:space="0" w:color="auto"/>
            <w:right w:val="none" w:sz="0" w:space="0" w:color="auto"/>
          </w:divBdr>
        </w:div>
        <w:div w:id="197161581">
          <w:marLeft w:val="0"/>
          <w:marRight w:val="0"/>
          <w:marTop w:val="0"/>
          <w:marBottom w:val="0"/>
          <w:divBdr>
            <w:top w:val="none" w:sz="0" w:space="0" w:color="auto"/>
            <w:left w:val="none" w:sz="0" w:space="0" w:color="auto"/>
            <w:bottom w:val="none" w:sz="0" w:space="0" w:color="auto"/>
            <w:right w:val="none" w:sz="0" w:space="0" w:color="auto"/>
          </w:divBdr>
          <w:divsChild>
            <w:div w:id="197160018">
              <w:marLeft w:val="0"/>
              <w:marRight w:val="0"/>
              <w:marTop w:val="0"/>
              <w:marBottom w:val="0"/>
              <w:divBdr>
                <w:top w:val="none" w:sz="0" w:space="0" w:color="auto"/>
                <w:left w:val="none" w:sz="0" w:space="0" w:color="auto"/>
                <w:bottom w:val="none" w:sz="0" w:space="0" w:color="auto"/>
                <w:right w:val="none" w:sz="0" w:space="0" w:color="auto"/>
              </w:divBdr>
            </w:div>
            <w:div w:id="197160105">
              <w:marLeft w:val="0"/>
              <w:marRight w:val="0"/>
              <w:marTop w:val="0"/>
              <w:marBottom w:val="0"/>
              <w:divBdr>
                <w:top w:val="none" w:sz="0" w:space="0" w:color="auto"/>
                <w:left w:val="none" w:sz="0" w:space="0" w:color="auto"/>
                <w:bottom w:val="none" w:sz="0" w:space="0" w:color="auto"/>
                <w:right w:val="none" w:sz="0" w:space="0" w:color="auto"/>
              </w:divBdr>
            </w:div>
            <w:div w:id="197160704">
              <w:marLeft w:val="0"/>
              <w:marRight w:val="0"/>
              <w:marTop w:val="0"/>
              <w:marBottom w:val="0"/>
              <w:divBdr>
                <w:top w:val="none" w:sz="0" w:space="0" w:color="auto"/>
                <w:left w:val="none" w:sz="0" w:space="0" w:color="auto"/>
                <w:bottom w:val="none" w:sz="0" w:space="0" w:color="auto"/>
                <w:right w:val="none" w:sz="0" w:space="0" w:color="auto"/>
              </w:divBdr>
            </w:div>
            <w:div w:id="197160940">
              <w:marLeft w:val="0"/>
              <w:marRight w:val="0"/>
              <w:marTop w:val="0"/>
              <w:marBottom w:val="0"/>
              <w:divBdr>
                <w:top w:val="none" w:sz="0" w:space="0" w:color="auto"/>
                <w:left w:val="none" w:sz="0" w:space="0" w:color="auto"/>
                <w:bottom w:val="none" w:sz="0" w:space="0" w:color="auto"/>
                <w:right w:val="none" w:sz="0" w:space="0" w:color="auto"/>
              </w:divBdr>
            </w:div>
            <w:div w:id="197160953">
              <w:marLeft w:val="0"/>
              <w:marRight w:val="0"/>
              <w:marTop w:val="0"/>
              <w:marBottom w:val="0"/>
              <w:divBdr>
                <w:top w:val="none" w:sz="0" w:space="0" w:color="auto"/>
                <w:left w:val="none" w:sz="0" w:space="0" w:color="auto"/>
                <w:bottom w:val="none" w:sz="0" w:space="0" w:color="auto"/>
                <w:right w:val="none" w:sz="0" w:space="0" w:color="auto"/>
              </w:divBdr>
            </w:div>
            <w:div w:id="197161812">
              <w:marLeft w:val="0"/>
              <w:marRight w:val="0"/>
              <w:marTop w:val="0"/>
              <w:marBottom w:val="0"/>
              <w:divBdr>
                <w:top w:val="none" w:sz="0" w:space="0" w:color="auto"/>
                <w:left w:val="none" w:sz="0" w:space="0" w:color="auto"/>
                <w:bottom w:val="none" w:sz="0" w:space="0" w:color="auto"/>
                <w:right w:val="none" w:sz="0" w:space="0" w:color="auto"/>
              </w:divBdr>
            </w:div>
            <w:div w:id="197162089">
              <w:marLeft w:val="0"/>
              <w:marRight w:val="0"/>
              <w:marTop w:val="0"/>
              <w:marBottom w:val="0"/>
              <w:divBdr>
                <w:top w:val="none" w:sz="0" w:space="0" w:color="auto"/>
                <w:left w:val="none" w:sz="0" w:space="0" w:color="auto"/>
                <w:bottom w:val="none" w:sz="0" w:space="0" w:color="auto"/>
                <w:right w:val="none" w:sz="0" w:space="0" w:color="auto"/>
              </w:divBdr>
            </w:div>
          </w:divsChild>
        </w:div>
        <w:div w:id="197162445">
          <w:marLeft w:val="0"/>
          <w:marRight w:val="0"/>
          <w:marTop w:val="0"/>
          <w:marBottom w:val="0"/>
          <w:divBdr>
            <w:top w:val="none" w:sz="0" w:space="0" w:color="auto"/>
            <w:left w:val="none" w:sz="0" w:space="0" w:color="auto"/>
            <w:bottom w:val="none" w:sz="0" w:space="0" w:color="auto"/>
            <w:right w:val="none" w:sz="0" w:space="0" w:color="auto"/>
          </w:divBdr>
        </w:div>
      </w:divsChild>
    </w:div>
    <w:div w:id="197161599">
      <w:marLeft w:val="0"/>
      <w:marRight w:val="0"/>
      <w:marTop w:val="0"/>
      <w:marBottom w:val="0"/>
      <w:divBdr>
        <w:top w:val="none" w:sz="0" w:space="0" w:color="auto"/>
        <w:left w:val="none" w:sz="0" w:space="0" w:color="auto"/>
        <w:bottom w:val="none" w:sz="0" w:space="0" w:color="auto"/>
        <w:right w:val="none" w:sz="0" w:space="0" w:color="auto"/>
      </w:divBdr>
    </w:div>
    <w:div w:id="197161602">
      <w:marLeft w:val="0"/>
      <w:marRight w:val="0"/>
      <w:marTop w:val="0"/>
      <w:marBottom w:val="0"/>
      <w:divBdr>
        <w:top w:val="none" w:sz="0" w:space="0" w:color="auto"/>
        <w:left w:val="none" w:sz="0" w:space="0" w:color="auto"/>
        <w:bottom w:val="none" w:sz="0" w:space="0" w:color="auto"/>
        <w:right w:val="none" w:sz="0" w:space="0" w:color="auto"/>
      </w:divBdr>
    </w:div>
    <w:div w:id="197161603">
      <w:marLeft w:val="0"/>
      <w:marRight w:val="0"/>
      <w:marTop w:val="0"/>
      <w:marBottom w:val="0"/>
      <w:divBdr>
        <w:top w:val="none" w:sz="0" w:space="0" w:color="auto"/>
        <w:left w:val="none" w:sz="0" w:space="0" w:color="auto"/>
        <w:bottom w:val="none" w:sz="0" w:space="0" w:color="auto"/>
        <w:right w:val="none" w:sz="0" w:space="0" w:color="auto"/>
      </w:divBdr>
    </w:div>
    <w:div w:id="197161606">
      <w:marLeft w:val="0"/>
      <w:marRight w:val="0"/>
      <w:marTop w:val="0"/>
      <w:marBottom w:val="0"/>
      <w:divBdr>
        <w:top w:val="none" w:sz="0" w:space="0" w:color="auto"/>
        <w:left w:val="none" w:sz="0" w:space="0" w:color="auto"/>
        <w:bottom w:val="none" w:sz="0" w:space="0" w:color="auto"/>
        <w:right w:val="none" w:sz="0" w:space="0" w:color="auto"/>
      </w:divBdr>
    </w:div>
    <w:div w:id="197161608">
      <w:marLeft w:val="0"/>
      <w:marRight w:val="0"/>
      <w:marTop w:val="0"/>
      <w:marBottom w:val="0"/>
      <w:divBdr>
        <w:top w:val="none" w:sz="0" w:space="0" w:color="auto"/>
        <w:left w:val="none" w:sz="0" w:space="0" w:color="auto"/>
        <w:bottom w:val="none" w:sz="0" w:space="0" w:color="auto"/>
        <w:right w:val="none" w:sz="0" w:space="0" w:color="auto"/>
      </w:divBdr>
      <w:divsChild>
        <w:div w:id="197159881">
          <w:marLeft w:val="0"/>
          <w:marRight w:val="0"/>
          <w:marTop w:val="0"/>
          <w:marBottom w:val="0"/>
          <w:divBdr>
            <w:top w:val="none" w:sz="0" w:space="0" w:color="auto"/>
            <w:left w:val="none" w:sz="0" w:space="0" w:color="auto"/>
            <w:bottom w:val="none" w:sz="0" w:space="0" w:color="auto"/>
            <w:right w:val="none" w:sz="0" w:space="0" w:color="auto"/>
          </w:divBdr>
          <w:divsChild>
            <w:div w:id="197161289">
              <w:marLeft w:val="0"/>
              <w:marRight w:val="0"/>
              <w:marTop w:val="0"/>
              <w:marBottom w:val="0"/>
              <w:divBdr>
                <w:top w:val="none" w:sz="0" w:space="0" w:color="auto"/>
                <w:left w:val="none" w:sz="0" w:space="0" w:color="auto"/>
                <w:bottom w:val="none" w:sz="0" w:space="0" w:color="auto"/>
                <w:right w:val="none" w:sz="0" w:space="0" w:color="auto"/>
              </w:divBdr>
              <w:divsChild>
                <w:div w:id="197162371">
                  <w:marLeft w:val="0"/>
                  <w:marRight w:val="0"/>
                  <w:marTop w:val="0"/>
                  <w:marBottom w:val="0"/>
                  <w:divBdr>
                    <w:top w:val="none" w:sz="0" w:space="0" w:color="auto"/>
                    <w:left w:val="none" w:sz="0" w:space="0" w:color="auto"/>
                    <w:bottom w:val="none" w:sz="0" w:space="0" w:color="auto"/>
                    <w:right w:val="none" w:sz="0" w:space="0" w:color="auto"/>
                  </w:divBdr>
                  <w:divsChild>
                    <w:div w:id="197160184">
                      <w:marLeft w:val="0"/>
                      <w:marRight w:val="0"/>
                      <w:marTop w:val="0"/>
                      <w:marBottom w:val="0"/>
                      <w:divBdr>
                        <w:top w:val="none" w:sz="0" w:space="0" w:color="auto"/>
                        <w:left w:val="none" w:sz="0" w:space="0" w:color="auto"/>
                        <w:bottom w:val="none" w:sz="0" w:space="0" w:color="auto"/>
                        <w:right w:val="none" w:sz="0" w:space="0" w:color="auto"/>
                      </w:divBdr>
                      <w:divsChild>
                        <w:div w:id="197161825">
                          <w:marLeft w:val="0"/>
                          <w:marRight w:val="0"/>
                          <w:marTop w:val="0"/>
                          <w:marBottom w:val="0"/>
                          <w:divBdr>
                            <w:top w:val="none" w:sz="0" w:space="0" w:color="auto"/>
                            <w:left w:val="none" w:sz="0" w:space="0" w:color="auto"/>
                            <w:bottom w:val="none" w:sz="0" w:space="0" w:color="auto"/>
                            <w:right w:val="none" w:sz="0" w:space="0" w:color="auto"/>
                          </w:divBdr>
                          <w:divsChild>
                            <w:div w:id="197160709">
                              <w:marLeft w:val="0"/>
                              <w:marRight w:val="0"/>
                              <w:marTop w:val="0"/>
                              <w:marBottom w:val="0"/>
                              <w:divBdr>
                                <w:top w:val="none" w:sz="0" w:space="0" w:color="auto"/>
                                <w:left w:val="none" w:sz="0" w:space="0" w:color="auto"/>
                                <w:bottom w:val="none" w:sz="0" w:space="0" w:color="auto"/>
                                <w:right w:val="none" w:sz="0" w:space="0" w:color="auto"/>
                              </w:divBdr>
                              <w:divsChild>
                                <w:div w:id="197161468">
                                  <w:marLeft w:val="0"/>
                                  <w:marRight w:val="0"/>
                                  <w:marTop w:val="0"/>
                                  <w:marBottom w:val="0"/>
                                  <w:divBdr>
                                    <w:top w:val="none" w:sz="0" w:space="0" w:color="auto"/>
                                    <w:left w:val="none" w:sz="0" w:space="0" w:color="auto"/>
                                    <w:bottom w:val="none" w:sz="0" w:space="0" w:color="auto"/>
                                    <w:right w:val="none" w:sz="0" w:space="0" w:color="auto"/>
                                  </w:divBdr>
                                  <w:divsChild>
                                    <w:div w:id="197162568">
                                      <w:marLeft w:val="0"/>
                                      <w:marRight w:val="0"/>
                                      <w:marTop w:val="0"/>
                                      <w:marBottom w:val="0"/>
                                      <w:divBdr>
                                        <w:top w:val="none" w:sz="0" w:space="0" w:color="auto"/>
                                        <w:left w:val="none" w:sz="0" w:space="0" w:color="auto"/>
                                        <w:bottom w:val="none" w:sz="0" w:space="0" w:color="auto"/>
                                        <w:right w:val="none" w:sz="0" w:space="0" w:color="auto"/>
                                      </w:divBdr>
                                      <w:divsChild>
                                        <w:div w:id="197162505">
                                          <w:marLeft w:val="0"/>
                                          <w:marRight w:val="0"/>
                                          <w:marTop w:val="0"/>
                                          <w:marBottom w:val="0"/>
                                          <w:divBdr>
                                            <w:top w:val="none" w:sz="0" w:space="0" w:color="auto"/>
                                            <w:left w:val="none" w:sz="0" w:space="0" w:color="auto"/>
                                            <w:bottom w:val="none" w:sz="0" w:space="0" w:color="auto"/>
                                            <w:right w:val="none" w:sz="0" w:space="0" w:color="auto"/>
                                          </w:divBdr>
                                          <w:divsChild>
                                            <w:div w:id="197162177">
                                              <w:marLeft w:val="0"/>
                                              <w:marRight w:val="0"/>
                                              <w:marTop w:val="0"/>
                                              <w:marBottom w:val="0"/>
                                              <w:divBdr>
                                                <w:top w:val="none" w:sz="0" w:space="0" w:color="auto"/>
                                                <w:left w:val="none" w:sz="0" w:space="0" w:color="auto"/>
                                                <w:bottom w:val="none" w:sz="0" w:space="0" w:color="auto"/>
                                                <w:right w:val="none" w:sz="0" w:space="0" w:color="auto"/>
                                              </w:divBdr>
                                              <w:divsChild>
                                                <w:div w:id="197162329">
                                                  <w:marLeft w:val="0"/>
                                                  <w:marRight w:val="0"/>
                                                  <w:marTop w:val="0"/>
                                                  <w:marBottom w:val="0"/>
                                                  <w:divBdr>
                                                    <w:top w:val="none" w:sz="0" w:space="0" w:color="auto"/>
                                                    <w:left w:val="none" w:sz="0" w:space="0" w:color="auto"/>
                                                    <w:bottom w:val="none" w:sz="0" w:space="0" w:color="auto"/>
                                                    <w:right w:val="none" w:sz="0" w:space="0" w:color="auto"/>
                                                  </w:divBdr>
                                                  <w:divsChild>
                                                    <w:div w:id="197159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161611">
      <w:marLeft w:val="0"/>
      <w:marRight w:val="0"/>
      <w:marTop w:val="0"/>
      <w:marBottom w:val="0"/>
      <w:divBdr>
        <w:top w:val="none" w:sz="0" w:space="0" w:color="auto"/>
        <w:left w:val="none" w:sz="0" w:space="0" w:color="auto"/>
        <w:bottom w:val="none" w:sz="0" w:space="0" w:color="auto"/>
        <w:right w:val="none" w:sz="0" w:space="0" w:color="auto"/>
      </w:divBdr>
    </w:div>
    <w:div w:id="197161614">
      <w:marLeft w:val="0"/>
      <w:marRight w:val="0"/>
      <w:marTop w:val="0"/>
      <w:marBottom w:val="0"/>
      <w:divBdr>
        <w:top w:val="none" w:sz="0" w:space="0" w:color="auto"/>
        <w:left w:val="none" w:sz="0" w:space="0" w:color="auto"/>
        <w:bottom w:val="none" w:sz="0" w:space="0" w:color="auto"/>
        <w:right w:val="none" w:sz="0" w:space="0" w:color="auto"/>
      </w:divBdr>
    </w:div>
    <w:div w:id="197161615">
      <w:marLeft w:val="0"/>
      <w:marRight w:val="0"/>
      <w:marTop w:val="0"/>
      <w:marBottom w:val="0"/>
      <w:divBdr>
        <w:top w:val="none" w:sz="0" w:space="0" w:color="auto"/>
        <w:left w:val="none" w:sz="0" w:space="0" w:color="auto"/>
        <w:bottom w:val="none" w:sz="0" w:space="0" w:color="auto"/>
        <w:right w:val="none" w:sz="0" w:space="0" w:color="auto"/>
      </w:divBdr>
    </w:div>
    <w:div w:id="197161617">
      <w:marLeft w:val="0"/>
      <w:marRight w:val="0"/>
      <w:marTop w:val="0"/>
      <w:marBottom w:val="0"/>
      <w:divBdr>
        <w:top w:val="none" w:sz="0" w:space="0" w:color="auto"/>
        <w:left w:val="none" w:sz="0" w:space="0" w:color="auto"/>
        <w:bottom w:val="none" w:sz="0" w:space="0" w:color="auto"/>
        <w:right w:val="none" w:sz="0" w:space="0" w:color="auto"/>
      </w:divBdr>
    </w:div>
    <w:div w:id="197161619">
      <w:marLeft w:val="0"/>
      <w:marRight w:val="0"/>
      <w:marTop w:val="0"/>
      <w:marBottom w:val="0"/>
      <w:divBdr>
        <w:top w:val="none" w:sz="0" w:space="0" w:color="auto"/>
        <w:left w:val="none" w:sz="0" w:space="0" w:color="auto"/>
        <w:bottom w:val="none" w:sz="0" w:space="0" w:color="auto"/>
        <w:right w:val="none" w:sz="0" w:space="0" w:color="auto"/>
      </w:divBdr>
    </w:div>
    <w:div w:id="197161621">
      <w:marLeft w:val="0"/>
      <w:marRight w:val="0"/>
      <w:marTop w:val="0"/>
      <w:marBottom w:val="0"/>
      <w:divBdr>
        <w:top w:val="none" w:sz="0" w:space="0" w:color="auto"/>
        <w:left w:val="none" w:sz="0" w:space="0" w:color="auto"/>
        <w:bottom w:val="none" w:sz="0" w:space="0" w:color="auto"/>
        <w:right w:val="none" w:sz="0" w:space="0" w:color="auto"/>
      </w:divBdr>
    </w:div>
    <w:div w:id="197161626">
      <w:marLeft w:val="0"/>
      <w:marRight w:val="0"/>
      <w:marTop w:val="0"/>
      <w:marBottom w:val="0"/>
      <w:divBdr>
        <w:top w:val="none" w:sz="0" w:space="0" w:color="auto"/>
        <w:left w:val="none" w:sz="0" w:space="0" w:color="auto"/>
        <w:bottom w:val="none" w:sz="0" w:space="0" w:color="auto"/>
        <w:right w:val="none" w:sz="0" w:space="0" w:color="auto"/>
      </w:divBdr>
      <w:divsChild>
        <w:div w:id="197162223">
          <w:marLeft w:val="0"/>
          <w:marRight w:val="0"/>
          <w:marTop w:val="0"/>
          <w:marBottom w:val="0"/>
          <w:divBdr>
            <w:top w:val="none" w:sz="0" w:space="0" w:color="auto"/>
            <w:left w:val="none" w:sz="0" w:space="0" w:color="auto"/>
            <w:bottom w:val="none" w:sz="0" w:space="0" w:color="auto"/>
            <w:right w:val="none" w:sz="0" w:space="0" w:color="auto"/>
          </w:divBdr>
        </w:div>
      </w:divsChild>
    </w:div>
    <w:div w:id="197161629">
      <w:marLeft w:val="0"/>
      <w:marRight w:val="0"/>
      <w:marTop w:val="0"/>
      <w:marBottom w:val="0"/>
      <w:divBdr>
        <w:top w:val="none" w:sz="0" w:space="0" w:color="auto"/>
        <w:left w:val="none" w:sz="0" w:space="0" w:color="auto"/>
        <w:bottom w:val="none" w:sz="0" w:space="0" w:color="auto"/>
        <w:right w:val="none" w:sz="0" w:space="0" w:color="auto"/>
      </w:divBdr>
    </w:div>
    <w:div w:id="197161634">
      <w:marLeft w:val="0"/>
      <w:marRight w:val="0"/>
      <w:marTop w:val="0"/>
      <w:marBottom w:val="0"/>
      <w:divBdr>
        <w:top w:val="none" w:sz="0" w:space="0" w:color="auto"/>
        <w:left w:val="none" w:sz="0" w:space="0" w:color="auto"/>
        <w:bottom w:val="none" w:sz="0" w:space="0" w:color="auto"/>
        <w:right w:val="none" w:sz="0" w:space="0" w:color="auto"/>
      </w:divBdr>
    </w:div>
    <w:div w:id="197161635">
      <w:marLeft w:val="0"/>
      <w:marRight w:val="0"/>
      <w:marTop w:val="0"/>
      <w:marBottom w:val="0"/>
      <w:divBdr>
        <w:top w:val="none" w:sz="0" w:space="0" w:color="auto"/>
        <w:left w:val="none" w:sz="0" w:space="0" w:color="auto"/>
        <w:bottom w:val="none" w:sz="0" w:space="0" w:color="auto"/>
        <w:right w:val="none" w:sz="0" w:space="0" w:color="auto"/>
      </w:divBdr>
      <w:divsChild>
        <w:div w:id="197160510">
          <w:marLeft w:val="0"/>
          <w:marRight w:val="0"/>
          <w:marTop w:val="0"/>
          <w:marBottom w:val="0"/>
          <w:divBdr>
            <w:top w:val="none" w:sz="0" w:space="0" w:color="auto"/>
            <w:left w:val="none" w:sz="0" w:space="0" w:color="auto"/>
            <w:bottom w:val="none" w:sz="0" w:space="0" w:color="auto"/>
            <w:right w:val="none" w:sz="0" w:space="0" w:color="auto"/>
          </w:divBdr>
          <w:divsChild>
            <w:div w:id="197161822">
              <w:marLeft w:val="0"/>
              <w:marRight w:val="0"/>
              <w:marTop w:val="0"/>
              <w:marBottom w:val="0"/>
              <w:divBdr>
                <w:top w:val="none" w:sz="0" w:space="0" w:color="auto"/>
                <w:left w:val="none" w:sz="0" w:space="0" w:color="auto"/>
                <w:bottom w:val="none" w:sz="0" w:space="0" w:color="auto"/>
                <w:right w:val="none" w:sz="0" w:space="0" w:color="auto"/>
              </w:divBdr>
              <w:divsChild>
                <w:div w:id="197160431">
                  <w:marLeft w:val="0"/>
                  <w:marRight w:val="0"/>
                  <w:marTop w:val="0"/>
                  <w:marBottom w:val="0"/>
                  <w:divBdr>
                    <w:top w:val="none" w:sz="0" w:space="0" w:color="auto"/>
                    <w:left w:val="none" w:sz="0" w:space="0" w:color="auto"/>
                    <w:bottom w:val="none" w:sz="0" w:space="0" w:color="auto"/>
                    <w:right w:val="none" w:sz="0" w:space="0" w:color="auto"/>
                  </w:divBdr>
                  <w:divsChild>
                    <w:div w:id="197160676">
                      <w:marLeft w:val="0"/>
                      <w:marRight w:val="0"/>
                      <w:marTop w:val="0"/>
                      <w:marBottom w:val="0"/>
                      <w:divBdr>
                        <w:top w:val="none" w:sz="0" w:space="0" w:color="auto"/>
                        <w:left w:val="none" w:sz="0" w:space="0" w:color="auto"/>
                        <w:bottom w:val="none" w:sz="0" w:space="0" w:color="auto"/>
                        <w:right w:val="none" w:sz="0" w:space="0" w:color="auto"/>
                      </w:divBdr>
                      <w:divsChild>
                        <w:div w:id="19716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161786">
          <w:marLeft w:val="0"/>
          <w:marRight w:val="0"/>
          <w:marTop w:val="0"/>
          <w:marBottom w:val="0"/>
          <w:divBdr>
            <w:top w:val="none" w:sz="0" w:space="0" w:color="auto"/>
            <w:left w:val="none" w:sz="0" w:space="0" w:color="auto"/>
            <w:bottom w:val="none" w:sz="0" w:space="0" w:color="auto"/>
            <w:right w:val="none" w:sz="0" w:space="0" w:color="auto"/>
          </w:divBdr>
          <w:divsChild>
            <w:div w:id="197160858">
              <w:marLeft w:val="0"/>
              <w:marRight w:val="0"/>
              <w:marTop w:val="0"/>
              <w:marBottom w:val="0"/>
              <w:divBdr>
                <w:top w:val="none" w:sz="0" w:space="0" w:color="auto"/>
                <w:left w:val="none" w:sz="0" w:space="0" w:color="auto"/>
                <w:bottom w:val="none" w:sz="0" w:space="0" w:color="auto"/>
                <w:right w:val="none" w:sz="0" w:space="0" w:color="auto"/>
              </w:divBdr>
              <w:divsChild>
                <w:div w:id="197160806">
                  <w:marLeft w:val="0"/>
                  <w:marRight w:val="0"/>
                  <w:marTop w:val="0"/>
                  <w:marBottom w:val="0"/>
                  <w:divBdr>
                    <w:top w:val="none" w:sz="0" w:space="0" w:color="auto"/>
                    <w:left w:val="none" w:sz="0" w:space="0" w:color="auto"/>
                    <w:bottom w:val="none" w:sz="0" w:space="0" w:color="auto"/>
                    <w:right w:val="none" w:sz="0" w:space="0" w:color="auto"/>
                  </w:divBdr>
                  <w:divsChild>
                    <w:div w:id="197162184">
                      <w:marLeft w:val="0"/>
                      <w:marRight w:val="0"/>
                      <w:marTop w:val="0"/>
                      <w:marBottom w:val="0"/>
                      <w:divBdr>
                        <w:top w:val="none" w:sz="0" w:space="0" w:color="auto"/>
                        <w:left w:val="none" w:sz="0" w:space="0" w:color="auto"/>
                        <w:bottom w:val="none" w:sz="0" w:space="0" w:color="auto"/>
                        <w:right w:val="none" w:sz="0" w:space="0" w:color="auto"/>
                      </w:divBdr>
                      <w:divsChild>
                        <w:div w:id="197161058">
                          <w:marLeft w:val="0"/>
                          <w:marRight w:val="0"/>
                          <w:marTop w:val="0"/>
                          <w:marBottom w:val="0"/>
                          <w:divBdr>
                            <w:top w:val="none" w:sz="0" w:space="0" w:color="auto"/>
                            <w:left w:val="none" w:sz="0" w:space="0" w:color="auto"/>
                            <w:bottom w:val="none" w:sz="0" w:space="0" w:color="auto"/>
                            <w:right w:val="none" w:sz="0" w:space="0" w:color="auto"/>
                          </w:divBdr>
                        </w:div>
                        <w:div w:id="197161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162162">
          <w:marLeft w:val="0"/>
          <w:marRight w:val="0"/>
          <w:marTop w:val="0"/>
          <w:marBottom w:val="0"/>
          <w:divBdr>
            <w:top w:val="none" w:sz="0" w:space="0" w:color="auto"/>
            <w:left w:val="none" w:sz="0" w:space="0" w:color="auto"/>
            <w:bottom w:val="none" w:sz="0" w:space="0" w:color="auto"/>
            <w:right w:val="none" w:sz="0" w:space="0" w:color="auto"/>
          </w:divBdr>
          <w:divsChild>
            <w:div w:id="197160626">
              <w:marLeft w:val="0"/>
              <w:marRight w:val="0"/>
              <w:marTop w:val="0"/>
              <w:marBottom w:val="0"/>
              <w:divBdr>
                <w:top w:val="none" w:sz="0" w:space="0" w:color="auto"/>
                <w:left w:val="none" w:sz="0" w:space="0" w:color="auto"/>
                <w:bottom w:val="none" w:sz="0" w:space="0" w:color="auto"/>
                <w:right w:val="none" w:sz="0" w:space="0" w:color="auto"/>
              </w:divBdr>
              <w:divsChild>
                <w:div w:id="197162552">
                  <w:marLeft w:val="0"/>
                  <w:marRight w:val="0"/>
                  <w:marTop w:val="0"/>
                  <w:marBottom w:val="0"/>
                  <w:divBdr>
                    <w:top w:val="none" w:sz="0" w:space="0" w:color="auto"/>
                    <w:left w:val="none" w:sz="0" w:space="0" w:color="auto"/>
                    <w:bottom w:val="none" w:sz="0" w:space="0" w:color="auto"/>
                    <w:right w:val="none" w:sz="0" w:space="0" w:color="auto"/>
                  </w:divBdr>
                  <w:divsChild>
                    <w:div w:id="197160957">
                      <w:marLeft w:val="0"/>
                      <w:marRight w:val="0"/>
                      <w:marTop w:val="0"/>
                      <w:marBottom w:val="0"/>
                      <w:divBdr>
                        <w:top w:val="none" w:sz="0" w:space="0" w:color="auto"/>
                        <w:left w:val="none" w:sz="0" w:space="0" w:color="auto"/>
                        <w:bottom w:val="none" w:sz="0" w:space="0" w:color="auto"/>
                        <w:right w:val="none" w:sz="0" w:space="0" w:color="auto"/>
                      </w:divBdr>
                      <w:divsChild>
                        <w:div w:id="197160401">
                          <w:marLeft w:val="0"/>
                          <w:marRight w:val="0"/>
                          <w:marTop w:val="0"/>
                          <w:marBottom w:val="0"/>
                          <w:divBdr>
                            <w:top w:val="none" w:sz="0" w:space="0" w:color="auto"/>
                            <w:left w:val="none" w:sz="0" w:space="0" w:color="auto"/>
                            <w:bottom w:val="none" w:sz="0" w:space="0" w:color="auto"/>
                            <w:right w:val="none" w:sz="0" w:space="0" w:color="auto"/>
                          </w:divBdr>
                        </w:div>
                        <w:div w:id="197162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161636">
      <w:marLeft w:val="0"/>
      <w:marRight w:val="0"/>
      <w:marTop w:val="0"/>
      <w:marBottom w:val="0"/>
      <w:divBdr>
        <w:top w:val="none" w:sz="0" w:space="0" w:color="auto"/>
        <w:left w:val="none" w:sz="0" w:space="0" w:color="auto"/>
        <w:bottom w:val="none" w:sz="0" w:space="0" w:color="auto"/>
        <w:right w:val="none" w:sz="0" w:space="0" w:color="auto"/>
      </w:divBdr>
    </w:div>
    <w:div w:id="197161637">
      <w:marLeft w:val="0"/>
      <w:marRight w:val="0"/>
      <w:marTop w:val="0"/>
      <w:marBottom w:val="0"/>
      <w:divBdr>
        <w:top w:val="none" w:sz="0" w:space="0" w:color="auto"/>
        <w:left w:val="none" w:sz="0" w:space="0" w:color="auto"/>
        <w:bottom w:val="none" w:sz="0" w:space="0" w:color="auto"/>
        <w:right w:val="none" w:sz="0" w:space="0" w:color="auto"/>
      </w:divBdr>
    </w:div>
    <w:div w:id="197161638">
      <w:marLeft w:val="0"/>
      <w:marRight w:val="0"/>
      <w:marTop w:val="0"/>
      <w:marBottom w:val="0"/>
      <w:divBdr>
        <w:top w:val="none" w:sz="0" w:space="0" w:color="auto"/>
        <w:left w:val="none" w:sz="0" w:space="0" w:color="auto"/>
        <w:bottom w:val="none" w:sz="0" w:space="0" w:color="auto"/>
        <w:right w:val="none" w:sz="0" w:space="0" w:color="auto"/>
      </w:divBdr>
      <w:divsChild>
        <w:div w:id="197161266">
          <w:marLeft w:val="0"/>
          <w:marRight w:val="0"/>
          <w:marTop w:val="0"/>
          <w:marBottom w:val="0"/>
          <w:divBdr>
            <w:top w:val="none" w:sz="0" w:space="0" w:color="auto"/>
            <w:left w:val="none" w:sz="0" w:space="0" w:color="auto"/>
            <w:bottom w:val="none" w:sz="0" w:space="0" w:color="auto"/>
            <w:right w:val="none" w:sz="0" w:space="0" w:color="auto"/>
          </w:divBdr>
          <w:divsChild>
            <w:div w:id="197160082">
              <w:marLeft w:val="0"/>
              <w:marRight w:val="0"/>
              <w:marTop w:val="0"/>
              <w:marBottom w:val="0"/>
              <w:divBdr>
                <w:top w:val="none" w:sz="0" w:space="0" w:color="auto"/>
                <w:left w:val="none" w:sz="0" w:space="0" w:color="auto"/>
                <w:bottom w:val="none" w:sz="0" w:space="0" w:color="auto"/>
                <w:right w:val="none" w:sz="0" w:space="0" w:color="auto"/>
              </w:divBdr>
              <w:divsChild>
                <w:div w:id="197160323">
                  <w:marLeft w:val="0"/>
                  <w:marRight w:val="0"/>
                  <w:marTop w:val="0"/>
                  <w:marBottom w:val="0"/>
                  <w:divBdr>
                    <w:top w:val="none" w:sz="0" w:space="0" w:color="auto"/>
                    <w:left w:val="none" w:sz="0" w:space="0" w:color="auto"/>
                    <w:bottom w:val="none" w:sz="0" w:space="0" w:color="auto"/>
                    <w:right w:val="none" w:sz="0" w:space="0" w:color="auto"/>
                  </w:divBdr>
                  <w:divsChild>
                    <w:div w:id="197160682">
                      <w:marLeft w:val="0"/>
                      <w:marRight w:val="0"/>
                      <w:marTop w:val="0"/>
                      <w:marBottom w:val="0"/>
                      <w:divBdr>
                        <w:top w:val="none" w:sz="0" w:space="0" w:color="auto"/>
                        <w:left w:val="none" w:sz="0" w:space="0" w:color="auto"/>
                        <w:bottom w:val="none" w:sz="0" w:space="0" w:color="auto"/>
                        <w:right w:val="none" w:sz="0" w:space="0" w:color="auto"/>
                      </w:divBdr>
                    </w:div>
                  </w:divsChild>
                </w:div>
                <w:div w:id="197160959">
                  <w:marLeft w:val="0"/>
                  <w:marRight w:val="0"/>
                  <w:marTop w:val="0"/>
                  <w:marBottom w:val="0"/>
                  <w:divBdr>
                    <w:top w:val="none" w:sz="0" w:space="0" w:color="auto"/>
                    <w:left w:val="none" w:sz="0" w:space="0" w:color="auto"/>
                    <w:bottom w:val="none" w:sz="0" w:space="0" w:color="auto"/>
                    <w:right w:val="none" w:sz="0" w:space="0" w:color="auto"/>
                  </w:divBdr>
                  <w:divsChild>
                    <w:div w:id="197161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161646">
      <w:marLeft w:val="0"/>
      <w:marRight w:val="0"/>
      <w:marTop w:val="0"/>
      <w:marBottom w:val="0"/>
      <w:divBdr>
        <w:top w:val="none" w:sz="0" w:space="0" w:color="auto"/>
        <w:left w:val="none" w:sz="0" w:space="0" w:color="auto"/>
        <w:bottom w:val="none" w:sz="0" w:space="0" w:color="auto"/>
        <w:right w:val="none" w:sz="0" w:space="0" w:color="auto"/>
      </w:divBdr>
    </w:div>
    <w:div w:id="197161649">
      <w:marLeft w:val="0"/>
      <w:marRight w:val="0"/>
      <w:marTop w:val="0"/>
      <w:marBottom w:val="0"/>
      <w:divBdr>
        <w:top w:val="none" w:sz="0" w:space="0" w:color="auto"/>
        <w:left w:val="none" w:sz="0" w:space="0" w:color="auto"/>
        <w:bottom w:val="none" w:sz="0" w:space="0" w:color="auto"/>
        <w:right w:val="none" w:sz="0" w:space="0" w:color="auto"/>
      </w:divBdr>
    </w:div>
    <w:div w:id="197161652">
      <w:marLeft w:val="0"/>
      <w:marRight w:val="0"/>
      <w:marTop w:val="0"/>
      <w:marBottom w:val="0"/>
      <w:divBdr>
        <w:top w:val="none" w:sz="0" w:space="0" w:color="auto"/>
        <w:left w:val="none" w:sz="0" w:space="0" w:color="auto"/>
        <w:bottom w:val="none" w:sz="0" w:space="0" w:color="auto"/>
        <w:right w:val="none" w:sz="0" w:space="0" w:color="auto"/>
      </w:divBdr>
    </w:div>
    <w:div w:id="197161653">
      <w:marLeft w:val="0"/>
      <w:marRight w:val="0"/>
      <w:marTop w:val="0"/>
      <w:marBottom w:val="0"/>
      <w:divBdr>
        <w:top w:val="none" w:sz="0" w:space="0" w:color="auto"/>
        <w:left w:val="none" w:sz="0" w:space="0" w:color="auto"/>
        <w:bottom w:val="none" w:sz="0" w:space="0" w:color="auto"/>
        <w:right w:val="none" w:sz="0" w:space="0" w:color="auto"/>
      </w:divBdr>
    </w:div>
    <w:div w:id="197161655">
      <w:marLeft w:val="0"/>
      <w:marRight w:val="0"/>
      <w:marTop w:val="0"/>
      <w:marBottom w:val="0"/>
      <w:divBdr>
        <w:top w:val="none" w:sz="0" w:space="0" w:color="auto"/>
        <w:left w:val="none" w:sz="0" w:space="0" w:color="auto"/>
        <w:bottom w:val="none" w:sz="0" w:space="0" w:color="auto"/>
        <w:right w:val="none" w:sz="0" w:space="0" w:color="auto"/>
      </w:divBdr>
    </w:div>
    <w:div w:id="197161656">
      <w:marLeft w:val="0"/>
      <w:marRight w:val="0"/>
      <w:marTop w:val="0"/>
      <w:marBottom w:val="0"/>
      <w:divBdr>
        <w:top w:val="none" w:sz="0" w:space="0" w:color="auto"/>
        <w:left w:val="none" w:sz="0" w:space="0" w:color="auto"/>
        <w:bottom w:val="none" w:sz="0" w:space="0" w:color="auto"/>
        <w:right w:val="none" w:sz="0" w:space="0" w:color="auto"/>
      </w:divBdr>
    </w:div>
    <w:div w:id="197161657">
      <w:marLeft w:val="0"/>
      <w:marRight w:val="0"/>
      <w:marTop w:val="0"/>
      <w:marBottom w:val="0"/>
      <w:divBdr>
        <w:top w:val="none" w:sz="0" w:space="0" w:color="auto"/>
        <w:left w:val="none" w:sz="0" w:space="0" w:color="auto"/>
        <w:bottom w:val="none" w:sz="0" w:space="0" w:color="auto"/>
        <w:right w:val="none" w:sz="0" w:space="0" w:color="auto"/>
      </w:divBdr>
    </w:div>
    <w:div w:id="197161660">
      <w:marLeft w:val="0"/>
      <w:marRight w:val="0"/>
      <w:marTop w:val="0"/>
      <w:marBottom w:val="0"/>
      <w:divBdr>
        <w:top w:val="none" w:sz="0" w:space="0" w:color="auto"/>
        <w:left w:val="none" w:sz="0" w:space="0" w:color="auto"/>
        <w:bottom w:val="none" w:sz="0" w:space="0" w:color="auto"/>
        <w:right w:val="none" w:sz="0" w:space="0" w:color="auto"/>
      </w:divBdr>
    </w:div>
    <w:div w:id="197161661">
      <w:marLeft w:val="0"/>
      <w:marRight w:val="0"/>
      <w:marTop w:val="0"/>
      <w:marBottom w:val="0"/>
      <w:divBdr>
        <w:top w:val="none" w:sz="0" w:space="0" w:color="auto"/>
        <w:left w:val="none" w:sz="0" w:space="0" w:color="auto"/>
        <w:bottom w:val="none" w:sz="0" w:space="0" w:color="auto"/>
        <w:right w:val="none" w:sz="0" w:space="0" w:color="auto"/>
      </w:divBdr>
    </w:div>
    <w:div w:id="197161662">
      <w:marLeft w:val="0"/>
      <w:marRight w:val="0"/>
      <w:marTop w:val="0"/>
      <w:marBottom w:val="0"/>
      <w:divBdr>
        <w:top w:val="none" w:sz="0" w:space="0" w:color="auto"/>
        <w:left w:val="none" w:sz="0" w:space="0" w:color="auto"/>
        <w:bottom w:val="none" w:sz="0" w:space="0" w:color="auto"/>
        <w:right w:val="none" w:sz="0" w:space="0" w:color="auto"/>
      </w:divBdr>
    </w:div>
    <w:div w:id="197161664">
      <w:marLeft w:val="0"/>
      <w:marRight w:val="0"/>
      <w:marTop w:val="0"/>
      <w:marBottom w:val="0"/>
      <w:divBdr>
        <w:top w:val="none" w:sz="0" w:space="0" w:color="auto"/>
        <w:left w:val="none" w:sz="0" w:space="0" w:color="auto"/>
        <w:bottom w:val="none" w:sz="0" w:space="0" w:color="auto"/>
        <w:right w:val="none" w:sz="0" w:space="0" w:color="auto"/>
      </w:divBdr>
    </w:div>
    <w:div w:id="197161668">
      <w:marLeft w:val="0"/>
      <w:marRight w:val="0"/>
      <w:marTop w:val="0"/>
      <w:marBottom w:val="0"/>
      <w:divBdr>
        <w:top w:val="none" w:sz="0" w:space="0" w:color="auto"/>
        <w:left w:val="none" w:sz="0" w:space="0" w:color="auto"/>
        <w:bottom w:val="none" w:sz="0" w:space="0" w:color="auto"/>
        <w:right w:val="none" w:sz="0" w:space="0" w:color="auto"/>
      </w:divBdr>
      <w:divsChild>
        <w:div w:id="197160812">
          <w:marLeft w:val="0"/>
          <w:marRight w:val="0"/>
          <w:marTop w:val="0"/>
          <w:marBottom w:val="0"/>
          <w:divBdr>
            <w:top w:val="none" w:sz="0" w:space="0" w:color="auto"/>
            <w:left w:val="none" w:sz="0" w:space="0" w:color="auto"/>
            <w:bottom w:val="none" w:sz="0" w:space="0" w:color="auto"/>
            <w:right w:val="none" w:sz="0" w:space="0" w:color="auto"/>
          </w:divBdr>
        </w:div>
        <w:div w:id="197162022">
          <w:marLeft w:val="0"/>
          <w:marRight w:val="0"/>
          <w:marTop w:val="0"/>
          <w:marBottom w:val="0"/>
          <w:divBdr>
            <w:top w:val="none" w:sz="0" w:space="0" w:color="auto"/>
            <w:left w:val="none" w:sz="0" w:space="0" w:color="auto"/>
            <w:bottom w:val="none" w:sz="0" w:space="0" w:color="auto"/>
            <w:right w:val="none" w:sz="0" w:space="0" w:color="auto"/>
          </w:divBdr>
          <w:divsChild>
            <w:div w:id="197159922">
              <w:marLeft w:val="0"/>
              <w:marRight w:val="0"/>
              <w:marTop w:val="0"/>
              <w:marBottom w:val="0"/>
              <w:divBdr>
                <w:top w:val="none" w:sz="0" w:space="0" w:color="auto"/>
                <w:left w:val="none" w:sz="0" w:space="0" w:color="auto"/>
                <w:bottom w:val="none" w:sz="0" w:space="0" w:color="auto"/>
                <w:right w:val="none" w:sz="0" w:space="0" w:color="auto"/>
              </w:divBdr>
              <w:divsChild>
                <w:div w:id="197161796">
                  <w:marLeft w:val="0"/>
                  <w:marRight w:val="0"/>
                  <w:marTop w:val="0"/>
                  <w:marBottom w:val="0"/>
                  <w:divBdr>
                    <w:top w:val="none" w:sz="0" w:space="0" w:color="auto"/>
                    <w:left w:val="none" w:sz="0" w:space="0" w:color="auto"/>
                    <w:bottom w:val="none" w:sz="0" w:space="0" w:color="auto"/>
                    <w:right w:val="none" w:sz="0" w:space="0" w:color="auto"/>
                  </w:divBdr>
                </w:div>
              </w:divsChild>
            </w:div>
            <w:div w:id="197161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1671">
      <w:marLeft w:val="0"/>
      <w:marRight w:val="0"/>
      <w:marTop w:val="0"/>
      <w:marBottom w:val="0"/>
      <w:divBdr>
        <w:top w:val="none" w:sz="0" w:space="0" w:color="auto"/>
        <w:left w:val="none" w:sz="0" w:space="0" w:color="auto"/>
        <w:bottom w:val="none" w:sz="0" w:space="0" w:color="auto"/>
        <w:right w:val="none" w:sz="0" w:space="0" w:color="auto"/>
      </w:divBdr>
      <w:divsChild>
        <w:div w:id="197160128">
          <w:marLeft w:val="0"/>
          <w:marRight w:val="0"/>
          <w:marTop w:val="0"/>
          <w:marBottom w:val="0"/>
          <w:divBdr>
            <w:top w:val="none" w:sz="0" w:space="0" w:color="auto"/>
            <w:left w:val="none" w:sz="0" w:space="0" w:color="auto"/>
            <w:bottom w:val="none" w:sz="0" w:space="0" w:color="auto"/>
            <w:right w:val="none" w:sz="0" w:space="0" w:color="auto"/>
          </w:divBdr>
        </w:div>
        <w:div w:id="197161533">
          <w:marLeft w:val="0"/>
          <w:marRight w:val="0"/>
          <w:marTop w:val="0"/>
          <w:marBottom w:val="0"/>
          <w:divBdr>
            <w:top w:val="none" w:sz="0" w:space="0" w:color="auto"/>
            <w:left w:val="none" w:sz="0" w:space="0" w:color="auto"/>
            <w:bottom w:val="none" w:sz="0" w:space="0" w:color="auto"/>
            <w:right w:val="none" w:sz="0" w:space="0" w:color="auto"/>
          </w:divBdr>
        </w:div>
        <w:div w:id="197161818">
          <w:marLeft w:val="0"/>
          <w:marRight w:val="0"/>
          <w:marTop w:val="0"/>
          <w:marBottom w:val="0"/>
          <w:divBdr>
            <w:top w:val="none" w:sz="0" w:space="0" w:color="auto"/>
            <w:left w:val="none" w:sz="0" w:space="0" w:color="auto"/>
            <w:bottom w:val="none" w:sz="0" w:space="0" w:color="auto"/>
            <w:right w:val="none" w:sz="0" w:space="0" w:color="auto"/>
          </w:divBdr>
        </w:div>
      </w:divsChild>
    </w:div>
    <w:div w:id="197161672">
      <w:marLeft w:val="0"/>
      <w:marRight w:val="0"/>
      <w:marTop w:val="0"/>
      <w:marBottom w:val="0"/>
      <w:divBdr>
        <w:top w:val="none" w:sz="0" w:space="0" w:color="auto"/>
        <w:left w:val="none" w:sz="0" w:space="0" w:color="auto"/>
        <w:bottom w:val="none" w:sz="0" w:space="0" w:color="auto"/>
        <w:right w:val="none" w:sz="0" w:space="0" w:color="auto"/>
      </w:divBdr>
    </w:div>
    <w:div w:id="197161675">
      <w:marLeft w:val="0"/>
      <w:marRight w:val="0"/>
      <w:marTop w:val="0"/>
      <w:marBottom w:val="0"/>
      <w:divBdr>
        <w:top w:val="none" w:sz="0" w:space="0" w:color="auto"/>
        <w:left w:val="none" w:sz="0" w:space="0" w:color="auto"/>
        <w:bottom w:val="none" w:sz="0" w:space="0" w:color="auto"/>
        <w:right w:val="none" w:sz="0" w:space="0" w:color="auto"/>
      </w:divBdr>
      <w:divsChild>
        <w:div w:id="197159734">
          <w:marLeft w:val="0"/>
          <w:marRight w:val="0"/>
          <w:marTop w:val="0"/>
          <w:marBottom w:val="0"/>
          <w:divBdr>
            <w:top w:val="none" w:sz="0" w:space="0" w:color="auto"/>
            <w:left w:val="none" w:sz="0" w:space="0" w:color="auto"/>
            <w:bottom w:val="none" w:sz="0" w:space="0" w:color="auto"/>
            <w:right w:val="none" w:sz="0" w:space="0" w:color="auto"/>
          </w:divBdr>
          <w:divsChild>
            <w:div w:id="197161966">
              <w:marLeft w:val="0"/>
              <w:marRight w:val="0"/>
              <w:marTop w:val="0"/>
              <w:marBottom w:val="0"/>
              <w:divBdr>
                <w:top w:val="none" w:sz="0" w:space="0" w:color="auto"/>
                <w:left w:val="none" w:sz="0" w:space="0" w:color="auto"/>
                <w:bottom w:val="none" w:sz="0" w:space="0" w:color="auto"/>
                <w:right w:val="none" w:sz="0" w:space="0" w:color="auto"/>
              </w:divBdr>
            </w:div>
          </w:divsChild>
        </w:div>
        <w:div w:id="197160788">
          <w:marLeft w:val="0"/>
          <w:marRight w:val="0"/>
          <w:marTop w:val="0"/>
          <w:marBottom w:val="0"/>
          <w:divBdr>
            <w:top w:val="none" w:sz="0" w:space="0" w:color="auto"/>
            <w:left w:val="none" w:sz="0" w:space="0" w:color="auto"/>
            <w:bottom w:val="none" w:sz="0" w:space="0" w:color="auto"/>
            <w:right w:val="none" w:sz="0" w:space="0" w:color="auto"/>
          </w:divBdr>
        </w:div>
        <w:div w:id="197161103">
          <w:marLeft w:val="0"/>
          <w:marRight w:val="0"/>
          <w:marTop w:val="0"/>
          <w:marBottom w:val="0"/>
          <w:divBdr>
            <w:top w:val="none" w:sz="0" w:space="0" w:color="auto"/>
            <w:left w:val="none" w:sz="0" w:space="0" w:color="auto"/>
            <w:bottom w:val="none" w:sz="0" w:space="0" w:color="auto"/>
            <w:right w:val="none" w:sz="0" w:space="0" w:color="auto"/>
          </w:divBdr>
        </w:div>
      </w:divsChild>
    </w:div>
    <w:div w:id="197161677">
      <w:marLeft w:val="0"/>
      <w:marRight w:val="0"/>
      <w:marTop w:val="0"/>
      <w:marBottom w:val="0"/>
      <w:divBdr>
        <w:top w:val="none" w:sz="0" w:space="0" w:color="auto"/>
        <w:left w:val="none" w:sz="0" w:space="0" w:color="auto"/>
        <w:bottom w:val="none" w:sz="0" w:space="0" w:color="auto"/>
        <w:right w:val="none" w:sz="0" w:space="0" w:color="auto"/>
      </w:divBdr>
    </w:div>
    <w:div w:id="197161678">
      <w:marLeft w:val="0"/>
      <w:marRight w:val="0"/>
      <w:marTop w:val="0"/>
      <w:marBottom w:val="0"/>
      <w:divBdr>
        <w:top w:val="none" w:sz="0" w:space="0" w:color="auto"/>
        <w:left w:val="none" w:sz="0" w:space="0" w:color="auto"/>
        <w:bottom w:val="none" w:sz="0" w:space="0" w:color="auto"/>
        <w:right w:val="none" w:sz="0" w:space="0" w:color="auto"/>
      </w:divBdr>
      <w:divsChild>
        <w:div w:id="197159745">
          <w:marLeft w:val="0"/>
          <w:marRight w:val="0"/>
          <w:marTop w:val="0"/>
          <w:marBottom w:val="0"/>
          <w:divBdr>
            <w:top w:val="none" w:sz="0" w:space="0" w:color="auto"/>
            <w:left w:val="none" w:sz="0" w:space="0" w:color="auto"/>
            <w:bottom w:val="none" w:sz="0" w:space="0" w:color="auto"/>
            <w:right w:val="none" w:sz="0" w:space="0" w:color="auto"/>
          </w:divBdr>
          <w:divsChild>
            <w:div w:id="197160465">
              <w:marLeft w:val="0"/>
              <w:marRight w:val="0"/>
              <w:marTop w:val="0"/>
              <w:marBottom w:val="0"/>
              <w:divBdr>
                <w:top w:val="none" w:sz="0" w:space="0" w:color="auto"/>
                <w:left w:val="none" w:sz="0" w:space="0" w:color="auto"/>
                <w:bottom w:val="none" w:sz="0" w:space="0" w:color="auto"/>
                <w:right w:val="none" w:sz="0" w:space="0" w:color="auto"/>
              </w:divBdr>
            </w:div>
            <w:div w:id="197161868">
              <w:marLeft w:val="0"/>
              <w:marRight w:val="0"/>
              <w:marTop w:val="0"/>
              <w:marBottom w:val="0"/>
              <w:divBdr>
                <w:top w:val="none" w:sz="0" w:space="0" w:color="auto"/>
                <w:left w:val="none" w:sz="0" w:space="0" w:color="auto"/>
                <w:bottom w:val="none" w:sz="0" w:space="0" w:color="auto"/>
                <w:right w:val="none" w:sz="0" w:space="0" w:color="auto"/>
              </w:divBdr>
            </w:div>
          </w:divsChild>
        </w:div>
        <w:div w:id="197160530">
          <w:marLeft w:val="0"/>
          <w:marRight w:val="0"/>
          <w:marTop w:val="0"/>
          <w:marBottom w:val="0"/>
          <w:divBdr>
            <w:top w:val="none" w:sz="0" w:space="0" w:color="auto"/>
            <w:left w:val="none" w:sz="0" w:space="0" w:color="auto"/>
            <w:bottom w:val="none" w:sz="0" w:space="0" w:color="auto"/>
            <w:right w:val="none" w:sz="0" w:space="0" w:color="auto"/>
          </w:divBdr>
        </w:div>
        <w:div w:id="197160787">
          <w:marLeft w:val="0"/>
          <w:marRight w:val="0"/>
          <w:marTop w:val="0"/>
          <w:marBottom w:val="0"/>
          <w:divBdr>
            <w:top w:val="none" w:sz="0" w:space="0" w:color="auto"/>
            <w:left w:val="none" w:sz="0" w:space="0" w:color="auto"/>
            <w:bottom w:val="none" w:sz="0" w:space="0" w:color="auto"/>
            <w:right w:val="none" w:sz="0" w:space="0" w:color="auto"/>
          </w:divBdr>
        </w:div>
        <w:div w:id="197161250">
          <w:marLeft w:val="0"/>
          <w:marRight w:val="0"/>
          <w:marTop w:val="0"/>
          <w:marBottom w:val="0"/>
          <w:divBdr>
            <w:top w:val="none" w:sz="0" w:space="0" w:color="auto"/>
            <w:left w:val="none" w:sz="0" w:space="0" w:color="auto"/>
            <w:bottom w:val="none" w:sz="0" w:space="0" w:color="auto"/>
            <w:right w:val="none" w:sz="0" w:space="0" w:color="auto"/>
          </w:divBdr>
        </w:div>
        <w:div w:id="197161473">
          <w:marLeft w:val="0"/>
          <w:marRight w:val="0"/>
          <w:marTop w:val="0"/>
          <w:marBottom w:val="0"/>
          <w:divBdr>
            <w:top w:val="none" w:sz="0" w:space="0" w:color="auto"/>
            <w:left w:val="none" w:sz="0" w:space="0" w:color="auto"/>
            <w:bottom w:val="none" w:sz="0" w:space="0" w:color="auto"/>
            <w:right w:val="none" w:sz="0" w:space="0" w:color="auto"/>
          </w:divBdr>
        </w:div>
      </w:divsChild>
    </w:div>
    <w:div w:id="197161681">
      <w:marLeft w:val="0"/>
      <w:marRight w:val="0"/>
      <w:marTop w:val="0"/>
      <w:marBottom w:val="0"/>
      <w:divBdr>
        <w:top w:val="none" w:sz="0" w:space="0" w:color="auto"/>
        <w:left w:val="none" w:sz="0" w:space="0" w:color="auto"/>
        <w:bottom w:val="none" w:sz="0" w:space="0" w:color="auto"/>
        <w:right w:val="none" w:sz="0" w:space="0" w:color="auto"/>
      </w:divBdr>
    </w:div>
    <w:div w:id="197161683">
      <w:marLeft w:val="0"/>
      <w:marRight w:val="0"/>
      <w:marTop w:val="0"/>
      <w:marBottom w:val="0"/>
      <w:divBdr>
        <w:top w:val="none" w:sz="0" w:space="0" w:color="auto"/>
        <w:left w:val="none" w:sz="0" w:space="0" w:color="auto"/>
        <w:bottom w:val="none" w:sz="0" w:space="0" w:color="auto"/>
        <w:right w:val="none" w:sz="0" w:space="0" w:color="auto"/>
      </w:divBdr>
    </w:div>
    <w:div w:id="197161685">
      <w:marLeft w:val="0"/>
      <w:marRight w:val="0"/>
      <w:marTop w:val="0"/>
      <w:marBottom w:val="0"/>
      <w:divBdr>
        <w:top w:val="none" w:sz="0" w:space="0" w:color="auto"/>
        <w:left w:val="none" w:sz="0" w:space="0" w:color="auto"/>
        <w:bottom w:val="none" w:sz="0" w:space="0" w:color="auto"/>
        <w:right w:val="none" w:sz="0" w:space="0" w:color="auto"/>
      </w:divBdr>
    </w:div>
    <w:div w:id="197161686">
      <w:marLeft w:val="0"/>
      <w:marRight w:val="0"/>
      <w:marTop w:val="0"/>
      <w:marBottom w:val="0"/>
      <w:divBdr>
        <w:top w:val="none" w:sz="0" w:space="0" w:color="auto"/>
        <w:left w:val="none" w:sz="0" w:space="0" w:color="auto"/>
        <w:bottom w:val="none" w:sz="0" w:space="0" w:color="auto"/>
        <w:right w:val="none" w:sz="0" w:space="0" w:color="auto"/>
      </w:divBdr>
    </w:div>
    <w:div w:id="197161687">
      <w:marLeft w:val="0"/>
      <w:marRight w:val="0"/>
      <w:marTop w:val="0"/>
      <w:marBottom w:val="0"/>
      <w:divBdr>
        <w:top w:val="none" w:sz="0" w:space="0" w:color="auto"/>
        <w:left w:val="none" w:sz="0" w:space="0" w:color="auto"/>
        <w:bottom w:val="none" w:sz="0" w:space="0" w:color="auto"/>
        <w:right w:val="none" w:sz="0" w:space="0" w:color="auto"/>
      </w:divBdr>
      <w:divsChild>
        <w:div w:id="197162383">
          <w:marLeft w:val="0"/>
          <w:marRight w:val="0"/>
          <w:marTop w:val="0"/>
          <w:marBottom w:val="0"/>
          <w:divBdr>
            <w:top w:val="none" w:sz="0" w:space="0" w:color="auto"/>
            <w:left w:val="none" w:sz="0" w:space="0" w:color="auto"/>
            <w:bottom w:val="none" w:sz="0" w:space="0" w:color="auto"/>
            <w:right w:val="none" w:sz="0" w:space="0" w:color="auto"/>
          </w:divBdr>
        </w:div>
      </w:divsChild>
    </w:div>
    <w:div w:id="197161692">
      <w:marLeft w:val="0"/>
      <w:marRight w:val="0"/>
      <w:marTop w:val="0"/>
      <w:marBottom w:val="0"/>
      <w:divBdr>
        <w:top w:val="none" w:sz="0" w:space="0" w:color="auto"/>
        <w:left w:val="none" w:sz="0" w:space="0" w:color="auto"/>
        <w:bottom w:val="none" w:sz="0" w:space="0" w:color="auto"/>
        <w:right w:val="none" w:sz="0" w:space="0" w:color="auto"/>
      </w:divBdr>
    </w:div>
    <w:div w:id="197161693">
      <w:marLeft w:val="0"/>
      <w:marRight w:val="0"/>
      <w:marTop w:val="0"/>
      <w:marBottom w:val="0"/>
      <w:divBdr>
        <w:top w:val="none" w:sz="0" w:space="0" w:color="auto"/>
        <w:left w:val="none" w:sz="0" w:space="0" w:color="auto"/>
        <w:bottom w:val="none" w:sz="0" w:space="0" w:color="auto"/>
        <w:right w:val="none" w:sz="0" w:space="0" w:color="auto"/>
      </w:divBdr>
    </w:div>
    <w:div w:id="197161695">
      <w:marLeft w:val="0"/>
      <w:marRight w:val="0"/>
      <w:marTop w:val="0"/>
      <w:marBottom w:val="0"/>
      <w:divBdr>
        <w:top w:val="none" w:sz="0" w:space="0" w:color="auto"/>
        <w:left w:val="none" w:sz="0" w:space="0" w:color="auto"/>
        <w:bottom w:val="none" w:sz="0" w:space="0" w:color="auto"/>
        <w:right w:val="none" w:sz="0" w:space="0" w:color="auto"/>
      </w:divBdr>
    </w:div>
    <w:div w:id="197161704">
      <w:marLeft w:val="0"/>
      <w:marRight w:val="0"/>
      <w:marTop w:val="0"/>
      <w:marBottom w:val="0"/>
      <w:divBdr>
        <w:top w:val="none" w:sz="0" w:space="0" w:color="auto"/>
        <w:left w:val="none" w:sz="0" w:space="0" w:color="auto"/>
        <w:bottom w:val="none" w:sz="0" w:space="0" w:color="auto"/>
        <w:right w:val="none" w:sz="0" w:space="0" w:color="auto"/>
      </w:divBdr>
      <w:divsChild>
        <w:div w:id="197160115">
          <w:marLeft w:val="0"/>
          <w:marRight w:val="0"/>
          <w:marTop w:val="0"/>
          <w:marBottom w:val="0"/>
          <w:divBdr>
            <w:top w:val="none" w:sz="0" w:space="0" w:color="auto"/>
            <w:left w:val="none" w:sz="0" w:space="0" w:color="auto"/>
            <w:bottom w:val="none" w:sz="0" w:space="0" w:color="auto"/>
            <w:right w:val="none" w:sz="0" w:space="0" w:color="auto"/>
          </w:divBdr>
        </w:div>
        <w:div w:id="197160266">
          <w:marLeft w:val="0"/>
          <w:marRight w:val="0"/>
          <w:marTop w:val="0"/>
          <w:marBottom w:val="0"/>
          <w:divBdr>
            <w:top w:val="none" w:sz="0" w:space="0" w:color="auto"/>
            <w:left w:val="none" w:sz="0" w:space="0" w:color="auto"/>
            <w:bottom w:val="none" w:sz="0" w:space="0" w:color="auto"/>
            <w:right w:val="none" w:sz="0" w:space="0" w:color="auto"/>
          </w:divBdr>
        </w:div>
        <w:div w:id="197161001">
          <w:marLeft w:val="0"/>
          <w:marRight w:val="0"/>
          <w:marTop w:val="0"/>
          <w:marBottom w:val="0"/>
          <w:divBdr>
            <w:top w:val="none" w:sz="0" w:space="0" w:color="auto"/>
            <w:left w:val="none" w:sz="0" w:space="0" w:color="auto"/>
            <w:bottom w:val="none" w:sz="0" w:space="0" w:color="auto"/>
            <w:right w:val="none" w:sz="0" w:space="0" w:color="auto"/>
          </w:divBdr>
        </w:div>
        <w:div w:id="197161834">
          <w:marLeft w:val="0"/>
          <w:marRight w:val="0"/>
          <w:marTop w:val="0"/>
          <w:marBottom w:val="0"/>
          <w:divBdr>
            <w:top w:val="none" w:sz="0" w:space="0" w:color="auto"/>
            <w:left w:val="none" w:sz="0" w:space="0" w:color="auto"/>
            <w:bottom w:val="none" w:sz="0" w:space="0" w:color="auto"/>
            <w:right w:val="none" w:sz="0" w:space="0" w:color="auto"/>
          </w:divBdr>
          <w:divsChild>
            <w:div w:id="197159740">
              <w:marLeft w:val="0"/>
              <w:marRight w:val="0"/>
              <w:marTop w:val="0"/>
              <w:marBottom w:val="0"/>
              <w:divBdr>
                <w:top w:val="none" w:sz="0" w:space="0" w:color="auto"/>
                <w:left w:val="none" w:sz="0" w:space="0" w:color="auto"/>
                <w:bottom w:val="none" w:sz="0" w:space="0" w:color="auto"/>
                <w:right w:val="none" w:sz="0" w:space="0" w:color="auto"/>
              </w:divBdr>
            </w:div>
            <w:div w:id="197160458">
              <w:marLeft w:val="0"/>
              <w:marRight w:val="0"/>
              <w:marTop w:val="0"/>
              <w:marBottom w:val="0"/>
              <w:divBdr>
                <w:top w:val="none" w:sz="0" w:space="0" w:color="auto"/>
                <w:left w:val="none" w:sz="0" w:space="0" w:color="auto"/>
                <w:bottom w:val="none" w:sz="0" w:space="0" w:color="auto"/>
                <w:right w:val="none" w:sz="0" w:space="0" w:color="auto"/>
              </w:divBdr>
              <w:divsChild>
                <w:div w:id="197159704">
                  <w:marLeft w:val="0"/>
                  <w:marRight w:val="0"/>
                  <w:marTop w:val="0"/>
                  <w:marBottom w:val="0"/>
                  <w:divBdr>
                    <w:top w:val="none" w:sz="0" w:space="0" w:color="auto"/>
                    <w:left w:val="none" w:sz="0" w:space="0" w:color="auto"/>
                    <w:bottom w:val="none" w:sz="0" w:space="0" w:color="auto"/>
                    <w:right w:val="none" w:sz="0" w:space="0" w:color="auto"/>
                  </w:divBdr>
                </w:div>
                <w:div w:id="197161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2399">
          <w:marLeft w:val="0"/>
          <w:marRight w:val="0"/>
          <w:marTop w:val="0"/>
          <w:marBottom w:val="0"/>
          <w:divBdr>
            <w:top w:val="none" w:sz="0" w:space="0" w:color="auto"/>
            <w:left w:val="none" w:sz="0" w:space="0" w:color="auto"/>
            <w:bottom w:val="none" w:sz="0" w:space="0" w:color="auto"/>
            <w:right w:val="none" w:sz="0" w:space="0" w:color="auto"/>
          </w:divBdr>
        </w:div>
      </w:divsChild>
    </w:div>
    <w:div w:id="197161710">
      <w:marLeft w:val="0"/>
      <w:marRight w:val="0"/>
      <w:marTop w:val="0"/>
      <w:marBottom w:val="0"/>
      <w:divBdr>
        <w:top w:val="none" w:sz="0" w:space="0" w:color="auto"/>
        <w:left w:val="none" w:sz="0" w:space="0" w:color="auto"/>
        <w:bottom w:val="none" w:sz="0" w:space="0" w:color="auto"/>
        <w:right w:val="none" w:sz="0" w:space="0" w:color="auto"/>
      </w:divBdr>
    </w:div>
    <w:div w:id="197161711">
      <w:marLeft w:val="0"/>
      <w:marRight w:val="0"/>
      <w:marTop w:val="0"/>
      <w:marBottom w:val="0"/>
      <w:divBdr>
        <w:top w:val="none" w:sz="0" w:space="0" w:color="auto"/>
        <w:left w:val="none" w:sz="0" w:space="0" w:color="auto"/>
        <w:bottom w:val="none" w:sz="0" w:space="0" w:color="auto"/>
        <w:right w:val="none" w:sz="0" w:space="0" w:color="auto"/>
      </w:divBdr>
      <w:divsChild>
        <w:div w:id="197159846">
          <w:marLeft w:val="0"/>
          <w:marRight w:val="0"/>
          <w:marTop w:val="0"/>
          <w:marBottom w:val="0"/>
          <w:divBdr>
            <w:top w:val="none" w:sz="0" w:space="0" w:color="auto"/>
            <w:left w:val="none" w:sz="0" w:space="0" w:color="auto"/>
            <w:bottom w:val="none" w:sz="0" w:space="0" w:color="auto"/>
            <w:right w:val="none" w:sz="0" w:space="0" w:color="auto"/>
          </w:divBdr>
        </w:div>
        <w:div w:id="197161445">
          <w:marLeft w:val="0"/>
          <w:marRight w:val="0"/>
          <w:marTop w:val="0"/>
          <w:marBottom w:val="0"/>
          <w:divBdr>
            <w:top w:val="none" w:sz="0" w:space="0" w:color="auto"/>
            <w:left w:val="none" w:sz="0" w:space="0" w:color="auto"/>
            <w:bottom w:val="none" w:sz="0" w:space="0" w:color="auto"/>
            <w:right w:val="none" w:sz="0" w:space="0" w:color="auto"/>
          </w:divBdr>
        </w:div>
      </w:divsChild>
    </w:div>
    <w:div w:id="197161712">
      <w:marLeft w:val="0"/>
      <w:marRight w:val="0"/>
      <w:marTop w:val="0"/>
      <w:marBottom w:val="0"/>
      <w:divBdr>
        <w:top w:val="none" w:sz="0" w:space="0" w:color="auto"/>
        <w:left w:val="none" w:sz="0" w:space="0" w:color="auto"/>
        <w:bottom w:val="none" w:sz="0" w:space="0" w:color="auto"/>
        <w:right w:val="none" w:sz="0" w:space="0" w:color="auto"/>
      </w:divBdr>
    </w:div>
    <w:div w:id="197161713">
      <w:marLeft w:val="0"/>
      <w:marRight w:val="0"/>
      <w:marTop w:val="0"/>
      <w:marBottom w:val="0"/>
      <w:divBdr>
        <w:top w:val="none" w:sz="0" w:space="0" w:color="auto"/>
        <w:left w:val="none" w:sz="0" w:space="0" w:color="auto"/>
        <w:bottom w:val="none" w:sz="0" w:space="0" w:color="auto"/>
        <w:right w:val="none" w:sz="0" w:space="0" w:color="auto"/>
      </w:divBdr>
    </w:div>
    <w:div w:id="197161714">
      <w:marLeft w:val="0"/>
      <w:marRight w:val="0"/>
      <w:marTop w:val="0"/>
      <w:marBottom w:val="0"/>
      <w:divBdr>
        <w:top w:val="none" w:sz="0" w:space="0" w:color="auto"/>
        <w:left w:val="none" w:sz="0" w:space="0" w:color="auto"/>
        <w:bottom w:val="none" w:sz="0" w:space="0" w:color="auto"/>
        <w:right w:val="none" w:sz="0" w:space="0" w:color="auto"/>
      </w:divBdr>
      <w:divsChild>
        <w:div w:id="197160308">
          <w:marLeft w:val="0"/>
          <w:marRight w:val="0"/>
          <w:marTop w:val="0"/>
          <w:marBottom w:val="0"/>
          <w:divBdr>
            <w:top w:val="none" w:sz="0" w:space="0" w:color="auto"/>
            <w:left w:val="none" w:sz="0" w:space="0" w:color="auto"/>
            <w:bottom w:val="none" w:sz="0" w:space="0" w:color="auto"/>
            <w:right w:val="none" w:sz="0" w:space="0" w:color="auto"/>
          </w:divBdr>
          <w:divsChild>
            <w:div w:id="197160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1716">
      <w:marLeft w:val="0"/>
      <w:marRight w:val="0"/>
      <w:marTop w:val="0"/>
      <w:marBottom w:val="0"/>
      <w:divBdr>
        <w:top w:val="none" w:sz="0" w:space="0" w:color="auto"/>
        <w:left w:val="none" w:sz="0" w:space="0" w:color="auto"/>
        <w:bottom w:val="none" w:sz="0" w:space="0" w:color="auto"/>
        <w:right w:val="none" w:sz="0" w:space="0" w:color="auto"/>
      </w:divBdr>
    </w:div>
    <w:div w:id="197161718">
      <w:marLeft w:val="0"/>
      <w:marRight w:val="0"/>
      <w:marTop w:val="0"/>
      <w:marBottom w:val="0"/>
      <w:divBdr>
        <w:top w:val="none" w:sz="0" w:space="0" w:color="auto"/>
        <w:left w:val="none" w:sz="0" w:space="0" w:color="auto"/>
        <w:bottom w:val="none" w:sz="0" w:space="0" w:color="auto"/>
        <w:right w:val="none" w:sz="0" w:space="0" w:color="auto"/>
      </w:divBdr>
      <w:divsChild>
        <w:div w:id="197161751">
          <w:marLeft w:val="0"/>
          <w:marRight w:val="0"/>
          <w:marTop w:val="0"/>
          <w:marBottom w:val="0"/>
          <w:divBdr>
            <w:top w:val="none" w:sz="0" w:space="0" w:color="auto"/>
            <w:left w:val="none" w:sz="0" w:space="0" w:color="auto"/>
            <w:bottom w:val="none" w:sz="0" w:space="0" w:color="auto"/>
            <w:right w:val="none" w:sz="0" w:space="0" w:color="auto"/>
          </w:divBdr>
        </w:div>
        <w:div w:id="197162386">
          <w:marLeft w:val="0"/>
          <w:marRight w:val="0"/>
          <w:marTop w:val="0"/>
          <w:marBottom w:val="0"/>
          <w:divBdr>
            <w:top w:val="none" w:sz="0" w:space="0" w:color="auto"/>
            <w:left w:val="none" w:sz="0" w:space="0" w:color="auto"/>
            <w:bottom w:val="none" w:sz="0" w:space="0" w:color="auto"/>
            <w:right w:val="none" w:sz="0" w:space="0" w:color="auto"/>
          </w:divBdr>
        </w:div>
      </w:divsChild>
    </w:div>
    <w:div w:id="197161720">
      <w:marLeft w:val="0"/>
      <w:marRight w:val="0"/>
      <w:marTop w:val="0"/>
      <w:marBottom w:val="0"/>
      <w:divBdr>
        <w:top w:val="none" w:sz="0" w:space="0" w:color="auto"/>
        <w:left w:val="none" w:sz="0" w:space="0" w:color="auto"/>
        <w:bottom w:val="none" w:sz="0" w:space="0" w:color="auto"/>
        <w:right w:val="none" w:sz="0" w:space="0" w:color="auto"/>
      </w:divBdr>
    </w:div>
    <w:div w:id="197161721">
      <w:marLeft w:val="0"/>
      <w:marRight w:val="0"/>
      <w:marTop w:val="0"/>
      <w:marBottom w:val="0"/>
      <w:divBdr>
        <w:top w:val="none" w:sz="0" w:space="0" w:color="auto"/>
        <w:left w:val="none" w:sz="0" w:space="0" w:color="auto"/>
        <w:bottom w:val="none" w:sz="0" w:space="0" w:color="auto"/>
        <w:right w:val="none" w:sz="0" w:space="0" w:color="auto"/>
      </w:divBdr>
    </w:div>
    <w:div w:id="197161726">
      <w:marLeft w:val="0"/>
      <w:marRight w:val="0"/>
      <w:marTop w:val="0"/>
      <w:marBottom w:val="0"/>
      <w:divBdr>
        <w:top w:val="none" w:sz="0" w:space="0" w:color="auto"/>
        <w:left w:val="none" w:sz="0" w:space="0" w:color="auto"/>
        <w:bottom w:val="none" w:sz="0" w:space="0" w:color="auto"/>
        <w:right w:val="none" w:sz="0" w:space="0" w:color="auto"/>
      </w:divBdr>
    </w:div>
    <w:div w:id="197161730">
      <w:marLeft w:val="0"/>
      <w:marRight w:val="0"/>
      <w:marTop w:val="0"/>
      <w:marBottom w:val="0"/>
      <w:divBdr>
        <w:top w:val="none" w:sz="0" w:space="0" w:color="auto"/>
        <w:left w:val="none" w:sz="0" w:space="0" w:color="auto"/>
        <w:bottom w:val="none" w:sz="0" w:space="0" w:color="auto"/>
        <w:right w:val="none" w:sz="0" w:space="0" w:color="auto"/>
      </w:divBdr>
      <w:divsChild>
        <w:div w:id="197161229">
          <w:marLeft w:val="0"/>
          <w:marRight w:val="0"/>
          <w:marTop w:val="0"/>
          <w:marBottom w:val="0"/>
          <w:divBdr>
            <w:top w:val="none" w:sz="0" w:space="0" w:color="auto"/>
            <w:left w:val="none" w:sz="0" w:space="0" w:color="auto"/>
            <w:bottom w:val="none" w:sz="0" w:space="0" w:color="auto"/>
            <w:right w:val="none" w:sz="0" w:space="0" w:color="auto"/>
          </w:divBdr>
          <w:divsChild>
            <w:div w:id="197160956">
              <w:marLeft w:val="0"/>
              <w:marRight w:val="0"/>
              <w:marTop w:val="0"/>
              <w:marBottom w:val="0"/>
              <w:divBdr>
                <w:top w:val="none" w:sz="0" w:space="0" w:color="auto"/>
                <w:left w:val="none" w:sz="0" w:space="0" w:color="auto"/>
                <w:bottom w:val="none" w:sz="0" w:space="0" w:color="auto"/>
                <w:right w:val="none" w:sz="0" w:space="0" w:color="auto"/>
              </w:divBdr>
              <w:divsChild>
                <w:div w:id="197161108">
                  <w:marLeft w:val="0"/>
                  <w:marRight w:val="0"/>
                  <w:marTop w:val="0"/>
                  <w:marBottom w:val="0"/>
                  <w:divBdr>
                    <w:top w:val="none" w:sz="0" w:space="0" w:color="auto"/>
                    <w:left w:val="none" w:sz="0" w:space="0" w:color="auto"/>
                    <w:bottom w:val="none" w:sz="0" w:space="0" w:color="auto"/>
                    <w:right w:val="none" w:sz="0" w:space="0" w:color="auto"/>
                  </w:divBdr>
                  <w:divsChild>
                    <w:div w:id="197161411">
                      <w:marLeft w:val="0"/>
                      <w:marRight w:val="0"/>
                      <w:marTop w:val="0"/>
                      <w:marBottom w:val="0"/>
                      <w:divBdr>
                        <w:top w:val="none" w:sz="0" w:space="0" w:color="auto"/>
                        <w:left w:val="none" w:sz="0" w:space="0" w:color="auto"/>
                        <w:bottom w:val="none" w:sz="0" w:space="0" w:color="auto"/>
                        <w:right w:val="none" w:sz="0" w:space="0" w:color="auto"/>
                      </w:divBdr>
                      <w:divsChild>
                        <w:div w:id="197159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161731">
      <w:marLeft w:val="0"/>
      <w:marRight w:val="0"/>
      <w:marTop w:val="0"/>
      <w:marBottom w:val="0"/>
      <w:divBdr>
        <w:top w:val="none" w:sz="0" w:space="0" w:color="auto"/>
        <w:left w:val="none" w:sz="0" w:space="0" w:color="auto"/>
        <w:bottom w:val="none" w:sz="0" w:space="0" w:color="auto"/>
        <w:right w:val="none" w:sz="0" w:space="0" w:color="auto"/>
      </w:divBdr>
    </w:div>
    <w:div w:id="197161733">
      <w:marLeft w:val="0"/>
      <w:marRight w:val="0"/>
      <w:marTop w:val="0"/>
      <w:marBottom w:val="0"/>
      <w:divBdr>
        <w:top w:val="none" w:sz="0" w:space="0" w:color="auto"/>
        <w:left w:val="none" w:sz="0" w:space="0" w:color="auto"/>
        <w:bottom w:val="none" w:sz="0" w:space="0" w:color="auto"/>
        <w:right w:val="none" w:sz="0" w:space="0" w:color="auto"/>
      </w:divBdr>
      <w:divsChild>
        <w:div w:id="197161894">
          <w:marLeft w:val="0"/>
          <w:marRight w:val="0"/>
          <w:marTop w:val="0"/>
          <w:marBottom w:val="0"/>
          <w:divBdr>
            <w:top w:val="none" w:sz="0" w:space="0" w:color="auto"/>
            <w:left w:val="none" w:sz="0" w:space="0" w:color="auto"/>
            <w:bottom w:val="none" w:sz="0" w:space="0" w:color="auto"/>
            <w:right w:val="none" w:sz="0" w:space="0" w:color="auto"/>
          </w:divBdr>
          <w:divsChild>
            <w:div w:id="197162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1735">
      <w:marLeft w:val="0"/>
      <w:marRight w:val="0"/>
      <w:marTop w:val="0"/>
      <w:marBottom w:val="0"/>
      <w:divBdr>
        <w:top w:val="none" w:sz="0" w:space="0" w:color="auto"/>
        <w:left w:val="none" w:sz="0" w:space="0" w:color="auto"/>
        <w:bottom w:val="none" w:sz="0" w:space="0" w:color="auto"/>
        <w:right w:val="none" w:sz="0" w:space="0" w:color="auto"/>
      </w:divBdr>
    </w:div>
    <w:div w:id="197161738">
      <w:marLeft w:val="0"/>
      <w:marRight w:val="0"/>
      <w:marTop w:val="0"/>
      <w:marBottom w:val="0"/>
      <w:divBdr>
        <w:top w:val="none" w:sz="0" w:space="0" w:color="auto"/>
        <w:left w:val="none" w:sz="0" w:space="0" w:color="auto"/>
        <w:bottom w:val="none" w:sz="0" w:space="0" w:color="auto"/>
        <w:right w:val="none" w:sz="0" w:space="0" w:color="auto"/>
      </w:divBdr>
      <w:divsChild>
        <w:div w:id="197159890">
          <w:marLeft w:val="0"/>
          <w:marRight w:val="0"/>
          <w:marTop w:val="0"/>
          <w:marBottom w:val="0"/>
          <w:divBdr>
            <w:top w:val="none" w:sz="0" w:space="0" w:color="auto"/>
            <w:left w:val="none" w:sz="0" w:space="0" w:color="auto"/>
            <w:bottom w:val="none" w:sz="0" w:space="0" w:color="auto"/>
            <w:right w:val="none" w:sz="0" w:space="0" w:color="auto"/>
          </w:divBdr>
          <w:divsChild>
            <w:div w:id="197161764">
              <w:marLeft w:val="0"/>
              <w:marRight w:val="0"/>
              <w:marTop w:val="0"/>
              <w:marBottom w:val="0"/>
              <w:divBdr>
                <w:top w:val="none" w:sz="0" w:space="0" w:color="auto"/>
                <w:left w:val="none" w:sz="0" w:space="0" w:color="auto"/>
                <w:bottom w:val="none" w:sz="0" w:space="0" w:color="auto"/>
                <w:right w:val="none" w:sz="0" w:space="0" w:color="auto"/>
              </w:divBdr>
              <w:divsChild>
                <w:div w:id="197160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2599">
          <w:marLeft w:val="0"/>
          <w:marRight w:val="0"/>
          <w:marTop w:val="0"/>
          <w:marBottom w:val="0"/>
          <w:divBdr>
            <w:top w:val="none" w:sz="0" w:space="0" w:color="auto"/>
            <w:left w:val="none" w:sz="0" w:space="0" w:color="auto"/>
            <w:bottom w:val="none" w:sz="0" w:space="0" w:color="auto"/>
            <w:right w:val="none" w:sz="0" w:space="0" w:color="auto"/>
          </w:divBdr>
        </w:div>
      </w:divsChild>
    </w:div>
    <w:div w:id="197161739">
      <w:marLeft w:val="0"/>
      <w:marRight w:val="0"/>
      <w:marTop w:val="0"/>
      <w:marBottom w:val="0"/>
      <w:divBdr>
        <w:top w:val="none" w:sz="0" w:space="0" w:color="auto"/>
        <w:left w:val="none" w:sz="0" w:space="0" w:color="auto"/>
        <w:bottom w:val="none" w:sz="0" w:space="0" w:color="auto"/>
        <w:right w:val="none" w:sz="0" w:space="0" w:color="auto"/>
      </w:divBdr>
    </w:div>
    <w:div w:id="197161741">
      <w:marLeft w:val="0"/>
      <w:marRight w:val="0"/>
      <w:marTop w:val="0"/>
      <w:marBottom w:val="0"/>
      <w:divBdr>
        <w:top w:val="none" w:sz="0" w:space="0" w:color="auto"/>
        <w:left w:val="none" w:sz="0" w:space="0" w:color="auto"/>
        <w:bottom w:val="none" w:sz="0" w:space="0" w:color="auto"/>
        <w:right w:val="none" w:sz="0" w:space="0" w:color="auto"/>
      </w:divBdr>
    </w:div>
    <w:div w:id="197161743">
      <w:marLeft w:val="0"/>
      <w:marRight w:val="0"/>
      <w:marTop w:val="0"/>
      <w:marBottom w:val="0"/>
      <w:divBdr>
        <w:top w:val="none" w:sz="0" w:space="0" w:color="auto"/>
        <w:left w:val="none" w:sz="0" w:space="0" w:color="auto"/>
        <w:bottom w:val="none" w:sz="0" w:space="0" w:color="auto"/>
        <w:right w:val="none" w:sz="0" w:space="0" w:color="auto"/>
      </w:divBdr>
    </w:div>
    <w:div w:id="197161744">
      <w:marLeft w:val="0"/>
      <w:marRight w:val="0"/>
      <w:marTop w:val="0"/>
      <w:marBottom w:val="0"/>
      <w:divBdr>
        <w:top w:val="none" w:sz="0" w:space="0" w:color="auto"/>
        <w:left w:val="none" w:sz="0" w:space="0" w:color="auto"/>
        <w:bottom w:val="none" w:sz="0" w:space="0" w:color="auto"/>
        <w:right w:val="none" w:sz="0" w:space="0" w:color="auto"/>
      </w:divBdr>
    </w:div>
    <w:div w:id="197161745">
      <w:marLeft w:val="0"/>
      <w:marRight w:val="0"/>
      <w:marTop w:val="0"/>
      <w:marBottom w:val="0"/>
      <w:divBdr>
        <w:top w:val="none" w:sz="0" w:space="0" w:color="auto"/>
        <w:left w:val="none" w:sz="0" w:space="0" w:color="auto"/>
        <w:bottom w:val="none" w:sz="0" w:space="0" w:color="auto"/>
        <w:right w:val="none" w:sz="0" w:space="0" w:color="auto"/>
      </w:divBdr>
      <w:divsChild>
        <w:div w:id="197159797">
          <w:marLeft w:val="0"/>
          <w:marRight w:val="0"/>
          <w:marTop w:val="0"/>
          <w:marBottom w:val="0"/>
          <w:divBdr>
            <w:top w:val="none" w:sz="0" w:space="0" w:color="auto"/>
            <w:left w:val="none" w:sz="0" w:space="0" w:color="auto"/>
            <w:bottom w:val="none" w:sz="0" w:space="0" w:color="auto"/>
            <w:right w:val="none" w:sz="0" w:space="0" w:color="auto"/>
          </w:divBdr>
          <w:divsChild>
            <w:div w:id="197161384">
              <w:marLeft w:val="0"/>
              <w:marRight w:val="0"/>
              <w:marTop w:val="0"/>
              <w:marBottom w:val="0"/>
              <w:divBdr>
                <w:top w:val="none" w:sz="0" w:space="0" w:color="auto"/>
                <w:left w:val="none" w:sz="0" w:space="0" w:color="auto"/>
                <w:bottom w:val="none" w:sz="0" w:space="0" w:color="auto"/>
                <w:right w:val="none" w:sz="0" w:space="0" w:color="auto"/>
              </w:divBdr>
              <w:divsChild>
                <w:div w:id="197160267">
                  <w:marLeft w:val="0"/>
                  <w:marRight w:val="0"/>
                  <w:marTop w:val="0"/>
                  <w:marBottom w:val="0"/>
                  <w:divBdr>
                    <w:top w:val="none" w:sz="0" w:space="0" w:color="auto"/>
                    <w:left w:val="none" w:sz="0" w:space="0" w:color="auto"/>
                    <w:bottom w:val="none" w:sz="0" w:space="0" w:color="auto"/>
                    <w:right w:val="none" w:sz="0" w:space="0" w:color="auto"/>
                  </w:divBdr>
                </w:div>
              </w:divsChild>
            </w:div>
            <w:div w:id="197162171">
              <w:marLeft w:val="0"/>
              <w:marRight w:val="0"/>
              <w:marTop w:val="0"/>
              <w:marBottom w:val="0"/>
              <w:divBdr>
                <w:top w:val="none" w:sz="0" w:space="0" w:color="auto"/>
                <w:left w:val="none" w:sz="0" w:space="0" w:color="auto"/>
                <w:bottom w:val="none" w:sz="0" w:space="0" w:color="auto"/>
                <w:right w:val="none" w:sz="0" w:space="0" w:color="auto"/>
              </w:divBdr>
            </w:div>
          </w:divsChild>
        </w:div>
        <w:div w:id="197161777">
          <w:marLeft w:val="0"/>
          <w:marRight w:val="0"/>
          <w:marTop w:val="0"/>
          <w:marBottom w:val="0"/>
          <w:divBdr>
            <w:top w:val="none" w:sz="0" w:space="0" w:color="auto"/>
            <w:left w:val="none" w:sz="0" w:space="0" w:color="auto"/>
            <w:bottom w:val="none" w:sz="0" w:space="0" w:color="auto"/>
            <w:right w:val="none" w:sz="0" w:space="0" w:color="auto"/>
          </w:divBdr>
        </w:div>
        <w:div w:id="197162408">
          <w:marLeft w:val="0"/>
          <w:marRight w:val="0"/>
          <w:marTop w:val="0"/>
          <w:marBottom w:val="0"/>
          <w:divBdr>
            <w:top w:val="none" w:sz="0" w:space="0" w:color="auto"/>
            <w:left w:val="none" w:sz="0" w:space="0" w:color="auto"/>
            <w:bottom w:val="none" w:sz="0" w:space="0" w:color="auto"/>
            <w:right w:val="none" w:sz="0" w:space="0" w:color="auto"/>
          </w:divBdr>
        </w:div>
        <w:div w:id="197162548">
          <w:marLeft w:val="0"/>
          <w:marRight w:val="0"/>
          <w:marTop w:val="0"/>
          <w:marBottom w:val="0"/>
          <w:divBdr>
            <w:top w:val="none" w:sz="0" w:space="0" w:color="auto"/>
            <w:left w:val="none" w:sz="0" w:space="0" w:color="auto"/>
            <w:bottom w:val="none" w:sz="0" w:space="0" w:color="auto"/>
            <w:right w:val="none" w:sz="0" w:space="0" w:color="auto"/>
          </w:divBdr>
        </w:div>
      </w:divsChild>
    </w:div>
    <w:div w:id="197161746">
      <w:marLeft w:val="0"/>
      <w:marRight w:val="0"/>
      <w:marTop w:val="0"/>
      <w:marBottom w:val="0"/>
      <w:divBdr>
        <w:top w:val="none" w:sz="0" w:space="0" w:color="auto"/>
        <w:left w:val="none" w:sz="0" w:space="0" w:color="auto"/>
        <w:bottom w:val="none" w:sz="0" w:space="0" w:color="auto"/>
        <w:right w:val="none" w:sz="0" w:space="0" w:color="auto"/>
      </w:divBdr>
    </w:div>
    <w:div w:id="197161749">
      <w:marLeft w:val="0"/>
      <w:marRight w:val="0"/>
      <w:marTop w:val="0"/>
      <w:marBottom w:val="0"/>
      <w:divBdr>
        <w:top w:val="none" w:sz="0" w:space="0" w:color="auto"/>
        <w:left w:val="none" w:sz="0" w:space="0" w:color="auto"/>
        <w:bottom w:val="none" w:sz="0" w:space="0" w:color="auto"/>
        <w:right w:val="none" w:sz="0" w:space="0" w:color="auto"/>
      </w:divBdr>
    </w:div>
    <w:div w:id="197161752">
      <w:marLeft w:val="0"/>
      <w:marRight w:val="0"/>
      <w:marTop w:val="0"/>
      <w:marBottom w:val="0"/>
      <w:divBdr>
        <w:top w:val="none" w:sz="0" w:space="0" w:color="auto"/>
        <w:left w:val="none" w:sz="0" w:space="0" w:color="auto"/>
        <w:bottom w:val="none" w:sz="0" w:space="0" w:color="auto"/>
        <w:right w:val="none" w:sz="0" w:space="0" w:color="auto"/>
      </w:divBdr>
    </w:div>
    <w:div w:id="197161754">
      <w:marLeft w:val="0"/>
      <w:marRight w:val="0"/>
      <w:marTop w:val="0"/>
      <w:marBottom w:val="0"/>
      <w:divBdr>
        <w:top w:val="none" w:sz="0" w:space="0" w:color="auto"/>
        <w:left w:val="none" w:sz="0" w:space="0" w:color="auto"/>
        <w:bottom w:val="none" w:sz="0" w:space="0" w:color="auto"/>
        <w:right w:val="none" w:sz="0" w:space="0" w:color="auto"/>
      </w:divBdr>
    </w:div>
    <w:div w:id="197161756">
      <w:marLeft w:val="0"/>
      <w:marRight w:val="0"/>
      <w:marTop w:val="0"/>
      <w:marBottom w:val="0"/>
      <w:divBdr>
        <w:top w:val="none" w:sz="0" w:space="0" w:color="auto"/>
        <w:left w:val="none" w:sz="0" w:space="0" w:color="auto"/>
        <w:bottom w:val="none" w:sz="0" w:space="0" w:color="auto"/>
        <w:right w:val="none" w:sz="0" w:space="0" w:color="auto"/>
      </w:divBdr>
    </w:div>
    <w:div w:id="197161757">
      <w:marLeft w:val="0"/>
      <w:marRight w:val="0"/>
      <w:marTop w:val="0"/>
      <w:marBottom w:val="0"/>
      <w:divBdr>
        <w:top w:val="none" w:sz="0" w:space="0" w:color="auto"/>
        <w:left w:val="none" w:sz="0" w:space="0" w:color="auto"/>
        <w:bottom w:val="none" w:sz="0" w:space="0" w:color="auto"/>
        <w:right w:val="none" w:sz="0" w:space="0" w:color="auto"/>
      </w:divBdr>
    </w:div>
    <w:div w:id="197161760">
      <w:marLeft w:val="0"/>
      <w:marRight w:val="0"/>
      <w:marTop w:val="0"/>
      <w:marBottom w:val="0"/>
      <w:divBdr>
        <w:top w:val="none" w:sz="0" w:space="0" w:color="auto"/>
        <w:left w:val="none" w:sz="0" w:space="0" w:color="auto"/>
        <w:bottom w:val="none" w:sz="0" w:space="0" w:color="auto"/>
        <w:right w:val="none" w:sz="0" w:space="0" w:color="auto"/>
      </w:divBdr>
    </w:div>
    <w:div w:id="197161762">
      <w:marLeft w:val="0"/>
      <w:marRight w:val="0"/>
      <w:marTop w:val="0"/>
      <w:marBottom w:val="0"/>
      <w:divBdr>
        <w:top w:val="none" w:sz="0" w:space="0" w:color="auto"/>
        <w:left w:val="none" w:sz="0" w:space="0" w:color="auto"/>
        <w:bottom w:val="none" w:sz="0" w:space="0" w:color="auto"/>
        <w:right w:val="none" w:sz="0" w:space="0" w:color="auto"/>
      </w:divBdr>
      <w:divsChild>
        <w:div w:id="197161815">
          <w:marLeft w:val="0"/>
          <w:marRight w:val="0"/>
          <w:marTop w:val="0"/>
          <w:marBottom w:val="0"/>
          <w:divBdr>
            <w:top w:val="none" w:sz="0" w:space="0" w:color="auto"/>
            <w:left w:val="none" w:sz="0" w:space="0" w:color="auto"/>
            <w:bottom w:val="none" w:sz="0" w:space="0" w:color="auto"/>
            <w:right w:val="none" w:sz="0" w:space="0" w:color="auto"/>
          </w:divBdr>
          <w:divsChild>
            <w:div w:id="197161719">
              <w:marLeft w:val="0"/>
              <w:marRight w:val="0"/>
              <w:marTop w:val="0"/>
              <w:marBottom w:val="0"/>
              <w:divBdr>
                <w:top w:val="none" w:sz="0" w:space="0" w:color="auto"/>
                <w:left w:val="none" w:sz="0" w:space="0" w:color="auto"/>
                <w:bottom w:val="none" w:sz="0" w:space="0" w:color="auto"/>
                <w:right w:val="none" w:sz="0" w:space="0" w:color="auto"/>
              </w:divBdr>
            </w:div>
          </w:divsChild>
        </w:div>
        <w:div w:id="197162365">
          <w:marLeft w:val="0"/>
          <w:marRight w:val="0"/>
          <w:marTop w:val="0"/>
          <w:marBottom w:val="0"/>
          <w:divBdr>
            <w:top w:val="none" w:sz="0" w:space="0" w:color="auto"/>
            <w:left w:val="none" w:sz="0" w:space="0" w:color="auto"/>
            <w:bottom w:val="none" w:sz="0" w:space="0" w:color="auto"/>
            <w:right w:val="none" w:sz="0" w:space="0" w:color="auto"/>
          </w:divBdr>
          <w:divsChild>
            <w:div w:id="197162522">
              <w:marLeft w:val="0"/>
              <w:marRight w:val="0"/>
              <w:marTop w:val="0"/>
              <w:marBottom w:val="0"/>
              <w:divBdr>
                <w:top w:val="none" w:sz="0" w:space="0" w:color="auto"/>
                <w:left w:val="none" w:sz="0" w:space="0" w:color="auto"/>
                <w:bottom w:val="none" w:sz="0" w:space="0" w:color="auto"/>
                <w:right w:val="none" w:sz="0" w:space="0" w:color="auto"/>
              </w:divBdr>
              <w:divsChild>
                <w:div w:id="197159792">
                  <w:marLeft w:val="0"/>
                  <w:marRight w:val="0"/>
                  <w:marTop w:val="0"/>
                  <w:marBottom w:val="0"/>
                  <w:divBdr>
                    <w:top w:val="none" w:sz="0" w:space="0" w:color="auto"/>
                    <w:left w:val="none" w:sz="0" w:space="0" w:color="auto"/>
                    <w:bottom w:val="none" w:sz="0" w:space="0" w:color="auto"/>
                    <w:right w:val="none" w:sz="0" w:space="0" w:color="auto"/>
                  </w:divBdr>
                  <w:divsChild>
                    <w:div w:id="197161139">
                      <w:marLeft w:val="0"/>
                      <w:marRight w:val="0"/>
                      <w:marTop w:val="0"/>
                      <w:marBottom w:val="0"/>
                      <w:divBdr>
                        <w:top w:val="none" w:sz="0" w:space="0" w:color="auto"/>
                        <w:left w:val="none" w:sz="0" w:space="0" w:color="auto"/>
                        <w:bottom w:val="none" w:sz="0" w:space="0" w:color="auto"/>
                        <w:right w:val="none" w:sz="0" w:space="0" w:color="auto"/>
                      </w:divBdr>
                      <w:divsChild>
                        <w:div w:id="197160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161763">
      <w:marLeft w:val="0"/>
      <w:marRight w:val="0"/>
      <w:marTop w:val="0"/>
      <w:marBottom w:val="0"/>
      <w:divBdr>
        <w:top w:val="none" w:sz="0" w:space="0" w:color="auto"/>
        <w:left w:val="none" w:sz="0" w:space="0" w:color="auto"/>
        <w:bottom w:val="none" w:sz="0" w:space="0" w:color="auto"/>
        <w:right w:val="none" w:sz="0" w:space="0" w:color="auto"/>
      </w:divBdr>
    </w:div>
    <w:div w:id="197161765">
      <w:marLeft w:val="0"/>
      <w:marRight w:val="0"/>
      <w:marTop w:val="0"/>
      <w:marBottom w:val="0"/>
      <w:divBdr>
        <w:top w:val="none" w:sz="0" w:space="0" w:color="auto"/>
        <w:left w:val="none" w:sz="0" w:space="0" w:color="auto"/>
        <w:bottom w:val="none" w:sz="0" w:space="0" w:color="auto"/>
        <w:right w:val="none" w:sz="0" w:space="0" w:color="auto"/>
      </w:divBdr>
    </w:div>
    <w:div w:id="197161767">
      <w:marLeft w:val="0"/>
      <w:marRight w:val="0"/>
      <w:marTop w:val="0"/>
      <w:marBottom w:val="0"/>
      <w:divBdr>
        <w:top w:val="none" w:sz="0" w:space="0" w:color="auto"/>
        <w:left w:val="none" w:sz="0" w:space="0" w:color="auto"/>
        <w:bottom w:val="none" w:sz="0" w:space="0" w:color="auto"/>
        <w:right w:val="none" w:sz="0" w:space="0" w:color="auto"/>
      </w:divBdr>
    </w:div>
    <w:div w:id="197161770">
      <w:marLeft w:val="0"/>
      <w:marRight w:val="0"/>
      <w:marTop w:val="0"/>
      <w:marBottom w:val="0"/>
      <w:divBdr>
        <w:top w:val="none" w:sz="0" w:space="0" w:color="auto"/>
        <w:left w:val="none" w:sz="0" w:space="0" w:color="auto"/>
        <w:bottom w:val="none" w:sz="0" w:space="0" w:color="auto"/>
        <w:right w:val="none" w:sz="0" w:space="0" w:color="auto"/>
      </w:divBdr>
    </w:div>
    <w:div w:id="197161772">
      <w:marLeft w:val="0"/>
      <w:marRight w:val="0"/>
      <w:marTop w:val="0"/>
      <w:marBottom w:val="0"/>
      <w:divBdr>
        <w:top w:val="none" w:sz="0" w:space="0" w:color="auto"/>
        <w:left w:val="none" w:sz="0" w:space="0" w:color="auto"/>
        <w:bottom w:val="none" w:sz="0" w:space="0" w:color="auto"/>
        <w:right w:val="none" w:sz="0" w:space="0" w:color="auto"/>
      </w:divBdr>
    </w:div>
    <w:div w:id="197161776">
      <w:marLeft w:val="0"/>
      <w:marRight w:val="0"/>
      <w:marTop w:val="0"/>
      <w:marBottom w:val="0"/>
      <w:divBdr>
        <w:top w:val="none" w:sz="0" w:space="0" w:color="auto"/>
        <w:left w:val="none" w:sz="0" w:space="0" w:color="auto"/>
        <w:bottom w:val="none" w:sz="0" w:space="0" w:color="auto"/>
        <w:right w:val="none" w:sz="0" w:space="0" w:color="auto"/>
      </w:divBdr>
      <w:divsChild>
        <w:div w:id="197159941">
          <w:marLeft w:val="0"/>
          <w:marRight w:val="0"/>
          <w:marTop w:val="0"/>
          <w:marBottom w:val="0"/>
          <w:divBdr>
            <w:top w:val="none" w:sz="0" w:space="0" w:color="auto"/>
            <w:left w:val="none" w:sz="0" w:space="0" w:color="auto"/>
            <w:bottom w:val="none" w:sz="0" w:space="0" w:color="auto"/>
            <w:right w:val="none" w:sz="0" w:space="0" w:color="auto"/>
          </w:divBdr>
          <w:divsChild>
            <w:div w:id="197160090">
              <w:marLeft w:val="0"/>
              <w:marRight w:val="0"/>
              <w:marTop w:val="0"/>
              <w:marBottom w:val="0"/>
              <w:divBdr>
                <w:top w:val="none" w:sz="0" w:space="0" w:color="auto"/>
                <w:left w:val="none" w:sz="0" w:space="0" w:color="auto"/>
                <w:bottom w:val="none" w:sz="0" w:space="0" w:color="auto"/>
                <w:right w:val="none" w:sz="0" w:space="0" w:color="auto"/>
              </w:divBdr>
              <w:divsChild>
                <w:div w:id="197160561">
                  <w:marLeft w:val="0"/>
                  <w:marRight w:val="0"/>
                  <w:marTop w:val="0"/>
                  <w:marBottom w:val="0"/>
                  <w:divBdr>
                    <w:top w:val="none" w:sz="0" w:space="0" w:color="auto"/>
                    <w:left w:val="none" w:sz="0" w:space="0" w:color="auto"/>
                    <w:bottom w:val="none" w:sz="0" w:space="0" w:color="auto"/>
                    <w:right w:val="none" w:sz="0" w:space="0" w:color="auto"/>
                  </w:divBdr>
                  <w:divsChild>
                    <w:div w:id="197160650">
                      <w:marLeft w:val="0"/>
                      <w:marRight w:val="0"/>
                      <w:marTop w:val="0"/>
                      <w:marBottom w:val="0"/>
                      <w:divBdr>
                        <w:top w:val="none" w:sz="0" w:space="0" w:color="auto"/>
                        <w:left w:val="none" w:sz="0" w:space="0" w:color="auto"/>
                        <w:bottom w:val="none" w:sz="0" w:space="0" w:color="auto"/>
                        <w:right w:val="none" w:sz="0" w:space="0" w:color="auto"/>
                      </w:divBdr>
                      <w:divsChild>
                        <w:div w:id="197162503">
                          <w:marLeft w:val="0"/>
                          <w:marRight w:val="0"/>
                          <w:marTop w:val="0"/>
                          <w:marBottom w:val="0"/>
                          <w:divBdr>
                            <w:top w:val="none" w:sz="0" w:space="0" w:color="auto"/>
                            <w:left w:val="none" w:sz="0" w:space="0" w:color="auto"/>
                            <w:bottom w:val="none" w:sz="0" w:space="0" w:color="auto"/>
                            <w:right w:val="none" w:sz="0" w:space="0" w:color="auto"/>
                          </w:divBdr>
                        </w:div>
                      </w:divsChild>
                    </w:div>
                    <w:div w:id="197162121">
                      <w:marLeft w:val="0"/>
                      <w:marRight w:val="0"/>
                      <w:marTop w:val="0"/>
                      <w:marBottom w:val="0"/>
                      <w:divBdr>
                        <w:top w:val="none" w:sz="0" w:space="0" w:color="auto"/>
                        <w:left w:val="none" w:sz="0" w:space="0" w:color="auto"/>
                        <w:bottom w:val="none" w:sz="0" w:space="0" w:color="auto"/>
                        <w:right w:val="none" w:sz="0" w:space="0" w:color="auto"/>
                      </w:divBdr>
                      <w:divsChild>
                        <w:div w:id="19716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161780">
          <w:marLeft w:val="0"/>
          <w:marRight w:val="0"/>
          <w:marTop w:val="0"/>
          <w:marBottom w:val="0"/>
          <w:divBdr>
            <w:top w:val="none" w:sz="0" w:space="0" w:color="auto"/>
            <w:left w:val="none" w:sz="0" w:space="0" w:color="auto"/>
            <w:bottom w:val="none" w:sz="0" w:space="0" w:color="auto"/>
            <w:right w:val="none" w:sz="0" w:space="0" w:color="auto"/>
          </w:divBdr>
        </w:div>
        <w:div w:id="197162155">
          <w:marLeft w:val="0"/>
          <w:marRight w:val="0"/>
          <w:marTop w:val="0"/>
          <w:marBottom w:val="0"/>
          <w:divBdr>
            <w:top w:val="none" w:sz="0" w:space="0" w:color="auto"/>
            <w:left w:val="none" w:sz="0" w:space="0" w:color="auto"/>
            <w:bottom w:val="none" w:sz="0" w:space="0" w:color="auto"/>
            <w:right w:val="none" w:sz="0" w:space="0" w:color="auto"/>
          </w:divBdr>
          <w:divsChild>
            <w:div w:id="197162372">
              <w:marLeft w:val="0"/>
              <w:marRight w:val="0"/>
              <w:marTop w:val="0"/>
              <w:marBottom w:val="0"/>
              <w:divBdr>
                <w:top w:val="none" w:sz="0" w:space="0" w:color="auto"/>
                <w:left w:val="none" w:sz="0" w:space="0" w:color="auto"/>
                <w:bottom w:val="none" w:sz="0" w:space="0" w:color="auto"/>
                <w:right w:val="none" w:sz="0" w:space="0" w:color="auto"/>
              </w:divBdr>
            </w:div>
          </w:divsChild>
        </w:div>
        <w:div w:id="197162439">
          <w:marLeft w:val="0"/>
          <w:marRight w:val="0"/>
          <w:marTop w:val="0"/>
          <w:marBottom w:val="0"/>
          <w:divBdr>
            <w:top w:val="none" w:sz="0" w:space="0" w:color="auto"/>
            <w:left w:val="none" w:sz="0" w:space="0" w:color="auto"/>
            <w:bottom w:val="none" w:sz="0" w:space="0" w:color="auto"/>
            <w:right w:val="none" w:sz="0" w:space="0" w:color="auto"/>
          </w:divBdr>
        </w:div>
      </w:divsChild>
    </w:div>
    <w:div w:id="197161781">
      <w:marLeft w:val="0"/>
      <w:marRight w:val="0"/>
      <w:marTop w:val="0"/>
      <w:marBottom w:val="0"/>
      <w:divBdr>
        <w:top w:val="none" w:sz="0" w:space="0" w:color="auto"/>
        <w:left w:val="none" w:sz="0" w:space="0" w:color="auto"/>
        <w:bottom w:val="none" w:sz="0" w:space="0" w:color="auto"/>
        <w:right w:val="none" w:sz="0" w:space="0" w:color="auto"/>
      </w:divBdr>
    </w:div>
    <w:div w:id="197161784">
      <w:marLeft w:val="0"/>
      <w:marRight w:val="0"/>
      <w:marTop w:val="0"/>
      <w:marBottom w:val="0"/>
      <w:divBdr>
        <w:top w:val="none" w:sz="0" w:space="0" w:color="auto"/>
        <w:left w:val="none" w:sz="0" w:space="0" w:color="auto"/>
        <w:bottom w:val="none" w:sz="0" w:space="0" w:color="auto"/>
        <w:right w:val="none" w:sz="0" w:space="0" w:color="auto"/>
      </w:divBdr>
    </w:div>
    <w:div w:id="197161788">
      <w:marLeft w:val="0"/>
      <w:marRight w:val="0"/>
      <w:marTop w:val="0"/>
      <w:marBottom w:val="0"/>
      <w:divBdr>
        <w:top w:val="none" w:sz="0" w:space="0" w:color="auto"/>
        <w:left w:val="none" w:sz="0" w:space="0" w:color="auto"/>
        <w:bottom w:val="none" w:sz="0" w:space="0" w:color="auto"/>
        <w:right w:val="none" w:sz="0" w:space="0" w:color="auto"/>
      </w:divBdr>
    </w:div>
    <w:div w:id="197161789">
      <w:marLeft w:val="0"/>
      <w:marRight w:val="0"/>
      <w:marTop w:val="0"/>
      <w:marBottom w:val="0"/>
      <w:divBdr>
        <w:top w:val="none" w:sz="0" w:space="0" w:color="auto"/>
        <w:left w:val="none" w:sz="0" w:space="0" w:color="auto"/>
        <w:bottom w:val="none" w:sz="0" w:space="0" w:color="auto"/>
        <w:right w:val="none" w:sz="0" w:space="0" w:color="auto"/>
      </w:divBdr>
      <w:divsChild>
        <w:div w:id="197162114">
          <w:marLeft w:val="0"/>
          <w:marRight w:val="0"/>
          <w:marTop w:val="0"/>
          <w:marBottom w:val="0"/>
          <w:divBdr>
            <w:top w:val="none" w:sz="0" w:space="0" w:color="auto"/>
            <w:left w:val="none" w:sz="0" w:space="0" w:color="auto"/>
            <w:bottom w:val="none" w:sz="0" w:space="0" w:color="auto"/>
            <w:right w:val="none" w:sz="0" w:space="0" w:color="auto"/>
          </w:divBdr>
        </w:div>
      </w:divsChild>
    </w:div>
    <w:div w:id="197161791">
      <w:marLeft w:val="0"/>
      <w:marRight w:val="0"/>
      <w:marTop w:val="0"/>
      <w:marBottom w:val="0"/>
      <w:divBdr>
        <w:top w:val="none" w:sz="0" w:space="0" w:color="auto"/>
        <w:left w:val="none" w:sz="0" w:space="0" w:color="auto"/>
        <w:bottom w:val="none" w:sz="0" w:space="0" w:color="auto"/>
        <w:right w:val="none" w:sz="0" w:space="0" w:color="auto"/>
      </w:divBdr>
    </w:div>
    <w:div w:id="197161793">
      <w:marLeft w:val="0"/>
      <w:marRight w:val="0"/>
      <w:marTop w:val="0"/>
      <w:marBottom w:val="0"/>
      <w:divBdr>
        <w:top w:val="none" w:sz="0" w:space="0" w:color="auto"/>
        <w:left w:val="none" w:sz="0" w:space="0" w:color="auto"/>
        <w:bottom w:val="none" w:sz="0" w:space="0" w:color="auto"/>
        <w:right w:val="none" w:sz="0" w:space="0" w:color="auto"/>
      </w:divBdr>
    </w:div>
    <w:div w:id="197161798">
      <w:marLeft w:val="0"/>
      <w:marRight w:val="0"/>
      <w:marTop w:val="0"/>
      <w:marBottom w:val="0"/>
      <w:divBdr>
        <w:top w:val="none" w:sz="0" w:space="0" w:color="auto"/>
        <w:left w:val="none" w:sz="0" w:space="0" w:color="auto"/>
        <w:bottom w:val="none" w:sz="0" w:space="0" w:color="auto"/>
        <w:right w:val="none" w:sz="0" w:space="0" w:color="auto"/>
      </w:divBdr>
    </w:div>
    <w:div w:id="197161799">
      <w:marLeft w:val="0"/>
      <w:marRight w:val="0"/>
      <w:marTop w:val="0"/>
      <w:marBottom w:val="0"/>
      <w:divBdr>
        <w:top w:val="none" w:sz="0" w:space="0" w:color="auto"/>
        <w:left w:val="none" w:sz="0" w:space="0" w:color="auto"/>
        <w:bottom w:val="none" w:sz="0" w:space="0" w:color="auto"/>
        <w:right w:val="none" w:sz="0" w:space="0" w:color="auto"/>
      </w:divBdr>
    </w:div>
    <w:div w:id="197161800">
      <w:marLeft w:val="0"/>
      <w:marRight w:val="0"/>
      <w:marTop w:val="0"/>
      <w:marBottom w:val="0"/>
      <w:divBdr>
        <w:top w:val="none" w:sz="0" w:space="0" w:color="auto"/>
        <w:left w:val="none" w:sz="0" w:space="0" w:color="auto"/>
        <w:bottom w:val="none" w:sz="0" w:space="0" w:color="auto"/>
        <w:right w:val="none" w:sz="0" w:space="0" w:color="auto"/>
      </w:divBdr>
    </w:div>
    <w:div w:id="197161802">
      <w:marLeft w:val="0"/>
      <w:marRight w:val="0"/>
      <w:marTop w:val="0"/>
      <w:marBottom w:val="0"/>
      <w:divBdr>
        <w:top w:val="none" w:sz="0" w:space="0" w:color="auto"/>
        <w:left w:val="none" w:sz="0" w:space="0" w:color="auto"/>
        <w:bottom w:val="none" w:sz="0" w:space="0" w:color="auto"/>
        <w:right w:val="none" w:sz="0" w:space="0" w:color="auto"/>
      </w:divBdr>
    </w:div>
    <w:div w:id="197161803">
      <w:marLeft w:val="0"/>
      <w:marRight w:val="0"/>
      <w:marTop w:val="0"/>
      <w:marBottom w:val="0"/>
      <w:divBdr>
        <w:top w:val="none" w:sz="0" w:space="0" w:color="auto"/>
        <w:left w:val="none" w:sz="0" w:space="0" w:color="auto"/>
        <w:bottom w:val="none" w:sz="0" w:space="0" w:color="auto"/>
        <w:right w:val="none" w:sz="0" w:space="0" w:color="auto"/>
      </w:divBdr>
    </w:div>
    <w:div w:id="197161804">
      <w:marLeft w:val="0"/>
      <w:marRight w:val="0"/>
      <w:marTop w:val="0"/>
      <w:marBottom w:val="0"/>
      <w:divBdr>
        <w:top w:val="none" w:sz="0" w:space="0" w:color="auto"/>
        <w:left w:val="none" w:sz="0" w:space="0" w:color="auto"/>
        <w:bottom w:val="none" w:sz="0" w:space="0" w:color="auto"/>
        <w:right w:val="none" w:sz="0" w:space="0" w:color="auto"/>
      </w:divBdr>
      <w:divsChild>
        <w:div w:id="197161052">
          <w:marLeft w:val="0"/>
          <w:marRight w:val="0"/>
          <w:marTop w:val="0"/>
          <w:marBottom w:val="0"/>
          <w:divBdr>
            <w:top w:val="none" w:sz="0" w:space="0" w:color="auto"/>
            <w:left w:val="none" w:sz="0" w:space="0" w:color="auto"/>
            <w:bottom w:val="none" w:sz="0" w:space="0" w:color="auto"/>
            <w:right w:val="none" w:sz="0" w:space="0" w:color="auto"/>
          </w:divBdr>
        </w:div>
        <w:div w:id="197162291">
          <w:marLeft w:val="0"/>
          <w:marRight w:val="0"/>
          <w:marTop w:val="0"/>
          <w:marBottom w:val="0"/>
          <w:divBdr>
            <w:top w:val="none" w:sz="0" w:space="0" w:color="auto"/>
            <w:left w:val="none" w:sz="0" w:space="0" w:color="auto"/>
            <w:bottom w:val="none" w:sz="0" w:space="0" w:color="auto"/>
            <w:right w:val="none" w:sz="0" w:space="0" w:color="auto"/>
          </w:divBdr>
          <w:divsChild>
            <w:div w:id="197159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1809">
      <w:marLeft w:val="0"/>
      <w:marRight w:val="0"/>
      <w:marTop w:val="0"/>
      <w:marBottom w:val="0"/>
      <w:divBdr>
        <w:top w:val="none" w:sz="0" w:space="0" w:color="auto"/>
        <w:left w:val="none" w:sz="0" w:space="0" w:color="auto"/>
        <w:bottom w:val="none" w:sz="0" w:space="0" w:color="auto"/>
        <w:right w:val="none" w:sz="0" w:space="0" w:color="auto"/>
      </w:divBdr>
    </w:div>
    <w:div w:id="197161811">
      <w:marLeft w:val="0"/>
      <w:marRight w:val="0"/>
      <w:marTop w:val="0"/>
      <w:marBottom w:val="0"/>
      <w:divBdr>
        <w:top w:val="none" w:sz="0" w:space="0" w:color="auto"/>
        <w:left w:val="none" w:sz="0" w:space="0" w:color="auto"/>
        <w:bottom w:val="none" w:sz="0" w:space="0" w:color="auto"/>
        <w:right w:val="none" w:sz="0" w:space="0" w:color="auto"/>
      </w:divBdr>
    </w:div>
    <w:div w:id="197161813">
      <w:marLeft w:val="0"/>
      <w:marRight w:val="0"/>
      <w:marTop w:val="0"/>
      <w:marBottom w:val="0"/>
      <w:divBdr>
        <w:top w:val="none" w:sz="0" w:space="0" w:color="auto"/>
        <w:left w:val="none" w:sz="0" w:space="0" w:color="auto"/>
        <w:bottom w:val="none" w:sz="0" w:space="0" w:color="auto"/>
        <w:right w:val="none" w:sz="0" w:space="0" w:color="auto"/>
      </w:divBdr>
    </w:div>
    <w:div w:id="197161816">
      <w:marLeft w:val="0"/>
      <w:marRight w:val="0"/>
      <w:marTop w:val="0"/>
      <w:marBottom w:val="0"/>
      <w:divBdr>
        <w:top w:val="none" w:sz="0" w:space="0" w:color="auto"/>
        <w:left w:val="none" w:sz="0" w:space="0" w:color="auto"/>
        <w:bottom w:val="none" w:sz="0" w:space="0" w:color="auto"/>
        <w:right w:val="none" w:sz="0" w:space="0" w:color="auto"/>
      </w:divBdr>
    </w:div>
    <w:div w:id="197161819">
      <w:marLeft w:val="0"/>
      <w:marRight w:val="0"/>
      <w:marTop w:val="0"/>
      <w:marBottom w:val="0"/>
      <w:divBdr>
        <w:top w:val="none" w:sz="0" w:space="0" w:color="auto"/>
        <w:left w:val="none" w:sz="0" w:space="0" w:color="auto"/>
        <w:bottom w:val="none" w:sz="0" w:space="0" w:color="auto"/>
        <w:right w:val="none" w:sz="0" w:space="0" w:color="auto"/>
      </w:divBdr>
    </w:div>
    <w:div w:id="197161821">
      <w:marLeft w:val="0"/>
      <w:marRight w:val="0"/>
      <w:marTop w:val="0"/>
      <w:marBottom w:val="0"/>
      <w:divBdr>
        <w:top w:val="none" w:sz="0" w:space="0" w:color="auto"/>
        <w:left w:val="none" w:sz="0" w:space="0" w:color="auto"/>
        <w:bottom w:val="none" w:sz="0" w:space="0" w:color="auto"/>
        <w:right w:val="none" w:sz="0" w:space="0" w:color="auto"/>
      </w:divBdr>
    </w:div>
    <w:div w:id="197161824">
      <w:marLeft w:val="0"/>
      <w:marRight w:val="0"/>
      <w:marTop w:val="0"/>
      <w:marBottom w:val="0"/>
      <w:divBdr>
        <w:top w:val="none" w:sz="0" w:space="0" w:color="auto"/>
        <w:left w:val="none" w:sz="0" w:space="0" w:color="auto"/>
        <w:bottom w:val="none" w:sz="0" w:space="0" w:color="auto"/>
        <w:right w:val="none" w:sz="0" w:space="0" w:color="auto"/>
      </w:divBdr>
    </w:div>
    <w:div w:id="197161826">
      <w:marLeft w:val="0"/>
      <w:marRight w:val="0"/>
      <w:marTop w:val="0"/>
      <w:marBottom w:val="0"/>
      <w:divBdr>
        <w:top w:val="none" w:sz="0" w:space="0" w:color="auto"/>
        <w:left w:val="none" w:sz="0" w:space="0" w:color="auto"/>
        <w:bottom w:val="none" w:sz="0" w:space="0" w:color="auto"/>
        <w:right w:val="none" w:sz="0" w:space="0" w:color="auto"/>
      </w:divBdr>
    </w:div>
    <w:div w:id="197161827">
      <w:marLeft w:val="0"/>
      <w:marRight w:val="0"/>
      <w:marTop w:val="0"/>
      <w:marBottom w:val="0"/>
      <w:divBdr>
        <w:top w:val="none" w:sz="0" w:space="0" w:color="auto"/>
        <w:left w:val="none" w:sz="0" w:space="0" w:color="auto"/>
        <w:bottom w:val="none" w:sz="0" w:space="0" w:color="auto"/>
        <w:right w:val="none" w:sz="0" w:space="0" w:color="auto"/>
      </w:divBdr>
    </w:div>
    <w:div w:id="197161828">
      <w:marLeft w:val="0"/>
      <w:marRight w:val="0"/>
      <w:marTop w:val="0"/>
      <w:marBottom w:val="0"/>
      <w:divBdr>
        <w:top w:val="none" w:sz="0" w:space="0" w:color="auto"/>
        <w:left w:val="none" w:sz="0" w:space="0" w:color="auto"/>
        <w:bottom w:val="none" w:sz="0" w:space="0" w:color="auto"/>
        <w:right w:val="none" w:sz="0" w:space="0" w:color="auto"/>
      </w:divBdr>
    </w:div>
    <w:div w:id="197161829">
      <w:marLeft w:val="0"/>
      <w:marRight w:val="0"/>
      <w:marTop w:val="0"/>
      <w:marBottom w:val="0"/>
      <w:divBdr>
        <w:top w:val="none" w:sz="0" w:space="0" w:color="auto"/>
        <w:left w:val="none" w:sz="0" w:space="0" w:color="auto"/>
        <w:bottom w:val="none" w:sz="0" w:space="0" w:color="auto"/>
        <w:right w:val="none" w:sz="0" w:space="0" w:color="auto"/>
      </w:divBdr>
    </w:div>
    <w:div w:id="197161832">
      <w:marLeft w:val="0"/>
      <w:marRight w:val="0"/>
      <w:marTop w:val="0"/>
      <w:marBottom w:val="0"/>
      <w:divBdr>
        <w:top w:val="none" w:sz="0" w:space="0" w:color="auto"/>
        <w:left w:val="none" w:sz="0" w:space="0" w:color="auto"/>
        <w:bottom w:val="none" w:sz="0" w:space="0" w:color="auto"/>
        <w:right w:val="none" w:sz="0" w:space="0" w:color="auto"/>
      </w:divBdr>
    </w:div>
    <w:div w:id="197161835">
      <w:marLeft w:val="0"/>
      <w:marRight w:val="0"/>
      <w:marTop w:val="0"/>
      <w:marBottom w:val="0"/>
      <w:divBdr>
        <w:top w:val="none" w:sz="0" w:space="0" w:color="auto"/>
        <w:left w:val="none" w:sz="0" w:space="0" w:color="auto"/>
        <w:bottom w:val="none" w:sz="0" w:space="0" w:color="auto"/>
        <w:right w:val="none" w:sz="0" w:space="0" w:color="auto"/>
      </w:divBdr>
      <w:divsChild>
        <w:div w:id="197159839">
          <w:marLeft w:val="0"/>
          <w:marRight w:val="0"/>
          <w:marTop w:val="0"/>
          <w:marBottom w:val="0"/>
          <w:divBdr>
            <w:top w:val="none" w:sz="0" w:space="0" w:color="auto"/>
            <w:left w:val="none" w:sz="0" w:space="0" w:color="auto"/>
            <w:bottom w:val="none" w:sz="0" w:space="0" w:color="auto"/>
            <w:right w:val="none" w:sz="0" w:space="0" w:color="auto"/>
          </w:divBdr>
        </w:div>
        <w:div w:id="197160543">
          <w:marLeft w:val="0"/>
          <w:marRight w:val="0"/>
          <w:marTop w:val="0"/>
          <w:marBottom w:val="0"/>
          <w:divBdr>
            <w:top w:val="none" w:sz="0" w:space="0" w:color="auto"/>
            <w:left w:val="none" w:sz="0" w:space="0" w:color="auto"/>
            <w:bottom w:val="none" w:sz="0" w:space="0" w:color="auto"/>
            <w:right w:val="none" w:sz="0" w:space="0" w:color="auto"/>
          </w:divBdr>
          <w:divsChild>
            <w:div w:id="197160547">
              <w:marLeft w:val="0"/>
              <w:marRight w:val="0"/>
              <w:marTop w:val="0"/>
              <w:marBottom w:val="0"/>
              <w:divBdr>
                <w:top w:val="none" w:sz="0" w:space="0" w:color="auto"/>
                <w:left w:val="none" w:sz="0" w:space="0" w:color="auto"/>
                <w:bottom w:val="none" w:sz="0" w:space="0" w:color="auto"/>
                <w:right w:val="none" w:sz="0" w:space="0" w:color="auto"/>
              </w:divBdr>
            </w:div>
            <w:div w:id="197162459">
              <w:marLeft w:val="0"/>
              <w:marRight w:val="0"/>
              <w:marTop w:val="0"/>
              <w:marBottom w:val="0"/>
              <w:divBdr>
                <w:top w:val="none" w:sz="0" w:space="0" w:color="auto"/>
                <w:left w:val="none" w:sz="0" w:space="0" w:color="auto"/>
                <w:bottom w:val="none" w:sz="0" w:space="0" w:color="auto"/>
                <w:right w:val="none" w:sz="0" w:space="0" w:color="auto"/>
              </w:divBdr>
              <w:divsChild>
                <w:div w:id="197160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1141">
          <w:marLeft w:val="0"/>
          <w:marRight w:val="0"/>
          <w:marTop w:val="0"/>
          <w:marBottom w:val="0"/>
          <w:divBdr>
            <w:top w:val="none" w:sz="0" w:space="0" w:color="auto"/>
            <w:left w:val="none" w:sz="0" w:space="0" w:color="auto"/>
            <w:bottom w:val="none" w:sz="0" w:space="0" w:color="auto"/>
            <w:right w:val="none" w:sz="0" w:space="0" w:color="auto"/>
          </w:divBdr>
        </w:div>
        <w:div w:id="197161929">
          <w:marLeft w:val="0"/>
          <w:marRight w:val="0"/>
          <w:marTop w:val="0"/>
          <w:marBottom w:val="0"/>
          <w:divBdr>
            <w:top w:val="none" w:sz="0" w:space="0" w:color="auto"/>
            <w:left w:val="none" w:sz="0" w:space="0" w:color="auto"/>
            <w:bottom w:val="none" w:sz="0" w:space="0" w:color="auto"/>
            <w:right w:val="none" w:sz="0" w:space="0" w:color="auto"/>
          </w:divBdr>
        </w:div>
      </w:divsChild>
    </w:div>
    <w:div w:id="197161836">
      <w:marLeft w:val="0"/>
      <w:marRight w:val="0"/>
      <w:marTop w:val="0"/>
      <w:marBottom w:val="0"/>
      <w:divBdr>
        <w:top w:val="none" w:sz="0" w:space="0" w:color="auto"/>
        <w:left w:val="none" w:sz="0" w:space="0" w:color="auto"/>
        <w:bottom w:val="none" w:sz="0" w:space="0" w:color="auto"/>
        <w:right w:val="none" w:sz="0" w:space="0" w:color="auto"/>
      </w:divBdr>
    </w:div>
    <w:div w:id="197161841">
      <w:marLeft w:val="0"/>
      <w:marRight w:val="0"/>
      <w:marTop w:val="0"/>
      <w:marBottom w:val="0"/>
      <w:divBdr>
        <w:top w:val="none" w:sz="0" w:space="0" w:color="auto"/>
        <w:left w:val="none" w:sz="0" w:space="0" w:color="auto"/>
        <w:bottom w:val="none" w:sz="0" w:space="0" w:color="auto"/>
        <w:right w:val="none" w:sz="0" w:space="0" w:color="auto"/>
      </w:divBdr>
    </w:div>
    <w:div w:id="197161842">
      <w:marLeft w:val="0"/>
      <w:marRight w:val="0"/>
      <w:marTop w:val="0"/>
      <w:marBottom w:val="0"/>
      <w:divBdr>
        <w:top w:val="none" w:sz="0" w:space="0" w:color="auto"/>
        <w:left w:val="none" w:sz="0" w:space="0" w:color="auto"/>
        <w:bottom w:val="none" w:sz="0" w:space="0" w:color="auto"/>
        <w:right w:val="none" w:sz="0" w:space="0" w:color="auto"/>
      </w:divBdr>
    </w:div>
    <w:div w:id="197161844">
      <w:marLeft w:val="0"/>
      <w:marRight w:val="0"/>
      <w:marTop w:val="0"/>
      <w:marBottom w:val="0"/>
      <w:divBdr>
        <w:top w:val="none" w:sz="0" w:space="0" w:color="auto"/>
        <w:left w:val="none" w:sz="0" w:space="0" w:color="auto"/>
        <w:bottom w:val="none" w:sz="0" w:space="0" w:color="auto"/>
        <w:right w:val="none" w:sz="0" w:space="0" w:color="auto"/>
      </w:divBdr>
    </w:div>
    <w:div w:id="197161846">
      <w:marLeft w:val="0"/>
      <w:marRight w:val="0"/>
      <w:marTop w:val="0"/>
      <w:marBottom w:val="0"/>
      <w:divBdr>
        <w:top w:val="none" w:sz="0" w:space="0" w:color="auto"/>
        <w:left w:val="none" w:sz="0" w:space="0" w:color="auto"/>
        <w:bottom w:val="none" w:sz="0" w:space="0" w:color="auto"/>
        <w:right w:val="none" w:sz="0" w:space="0" w:color="auto"/>
      </w:divBdr>
    </w:div>
    <w:div w:id="197161851">
      <w:marLeft w:val="0"/>
      <w:marRight w:val="0"/>
      <w:marTop w:val="0"/>
      <w:marBottom w:val="0"/>
      <w:divBdr>
        <w:top w:val="none" w:sz="0" w:space="0" w:color="auto"/>
        <w:left w:val="none" w:sz="0" w:space="0" w:color="auto"/>
        <w:bottom w:val="none" w:sz="0" w:space="0" w:color="auto"/>
        <w:right w:val="none" w:sz="0" w:space="0" w:color="auto"/>
      </w:divBdr>
    </w:div>
    <w:div w:id="197161853">
      <w:marLeft w:val="0"/>
      <w:marRight w:val="0"/>
      <w:marTop w:val="0"/>
      <w:marBottom w:val="0"/>
      <w:divBdr>
        <w:top w:val="none" w:sz="0" w:space="0" w:color="auto"/>
        <w:left w:val="none" w:sz="0" w:space="0" w:color="auto"/>
        <w:bottom w:val="none" w:sz="0" w:space="0" w:color="auto"/>
        <w:right w:val="none" w:sz="0" w:space="0" w:color="auto"/>
      </w:divBdr>
      <w:divsChild>
        <w:div w:id="197161370">
          <w:marLeft w:val="0"/>
          <w:marRight w:val="0"/>
          <w:marTop w:val="0"/>
          <w:marBottom w:val="0"/>
          <w:divBdr>
            <w:top w:val="none" w:sz="0" w:space="0" w:color="auto"/>
            <w:left w:val="none" w:sz="0" w:space="0" w:color="auto"/>
            <w:bottom w:val="none" w:sz="0" w:space="0" w:color="auto"/>
            <w:right w:val="none" w:sz="0" w:space="0" w:color="auto"/>
          </w:divBdr>
        </w:div>
      </w:divsChild>
    </w:div>
    <w:div w:id="197161859">
      <w:marLeft w:val="0"/>
      <w:marRight w:val="0"/>
      <w:marTop w:val="0"/>
      <w:marBottom w:val="0"/>
      <w:divBdr>
        <w:top w:val="none" w:sz="0" w:space="0" w:color="auto"/>
        <w:left w:val="none" w:sz="0" w:space="0" w:color="auto"/>
        <w:bottom w:val="none" w:sz="0" w:space="0" w:color="auto"/>
        <w:right w:val="none" w:sz="0" w:space="0" w:color="auto"/>
      </w:divBdr>
      <w:divsChild>
        <w:div w:id="197160213">
          <w:marLeft w:val="0"/>
          <w:marRight w:val="0"/>
          <w:marTop w:val="0"/>
          <w:marBottom w:val="0"/>
          <w:divBdr>
            <w:top w:val="none" w:sz="0" w:space="0" w:color="auto"/>
            <w:left w:val="none" w:sz="0" w:space="0" w:color="auto"/>
            <w:bottom w:val="none" w:sz="0" w:space="0" w:color="auto"/>
            <w:right w:val="none" w:sz="0" w:space="0" w:color="auto"/>
          </w:divBdr>
        </w:div>
      </w:divsChild>
    </w:div>
    <w:div w:id="197161861">
      <w:marLeft w:val="0"/>
      <w:marRight w:val="0"/>
      <w:marTop w:val="0"/>
      <w:marBottom w:val="0"/>
      <w:divBdr>
        <w:top w:val="none" w:sz="0" w:space="0" w:color="auto"/>
        <w:left w:val="none" w:sz="0" w:space="0" w:color="auto"/>
        <w:bottom w:val="none" w:sz="0" w:space="0" w:color="auto"/>
        <w:right w:val="none" w:sz="0" w:space="0" w:color="auto"/>
      </w:divBdr>
    </w:div>
    <w:div w:id="197161862">
      <w:marLeft w:val="0"/>
      <w:marRight w:val="0"/>
      <w:marTop w:val="0"/>
      <w:marBottom w:val="0"/>
      <w:divBdr>
        <w:top w:val="none" w:sz="0" w:space="0" w:color="auto"/>
        <w:left w:val="none" w:sz="0" w:space="0" w:color="auto"/>
        <w:bottom w:val="none" w:sz="0" w:space="0" w:color="auto"/>
        <w:right w:val="none" w:sz="0" w:space="0" w:color="auto"/>
      </w:divBdr>
    </w:div>
    <w:div w:id="197161866">
      <w:marLeft w:val="0"/>
      <w:marRight w:val="0"/>
      <w:marTop w:val="0"/>
      <w:marBottom w:val="0"/>
      <w:divBdr>
        <w:top w:val="none" w:sz="0" w:space="0" w:color="auto"/>
        <w:left w:val="none" w:sz="0" w:space="0" w:color="auto"/>
        <w:bottom w:val="none" w:sz="0" w:space="0" w:color="auto"/>
        <w:right w:val="none" w:sz="0" w:space="0" w:color="auto"/>
      </w:divBdr>
      <w:divsChild>
        <w:div w:id="197159904">
          <w:marLeft w:val="0"/>
          <w:marRight w:val="0"/>
          <w:marTop w:val="0"/>
          <w:marBottom w:val="0"/>
          <w:divBdr>
            <w:top w:val="none" w:sz="0" w:space="0" w:color="auto"/>
            <w:left w:val="none" w:sz="0" w:space="0" w:color="auto"/>
            <w:bottom w:val="none" w:sz="0" w:space="0" w:color="auto"/>
            <w:right w:val="none" w:sz="0" w:space="0" w:color="auto"/>
          </w:divBdr>
        </w:div>
        <w:div w:id="197161441">
          <w:marLeft w:val="0"/>
          <w:marRight w:val="0"/>
          <w:marTop w:val="0"/>
          <w:marBottom w:val="0"/>
          <w:divBdr>
            <w:top w:val="none" w:sz="0" w:space="0" w:color="auto"/>
            <w:left w:val="none" w:sz="0" w:space="0" w:color="auto"/>
            <w:bottom w:val="none" w:sz="0" w:space="0" w:color="auto"/>
            <w:right w:val="none" w:sz="0" w:space="0" w:color="auto"/>
          </w:divBdr>
        </w:div>
      </w:divsChild>
    </w:div>
    <w:div w:id="197161869">
      <w:marLeft w:val="0"/>
      <w:marRight w:val="0"/>
      <w:marTop w:val="0"/>
      <w:marBottom w:val="0"/>
      <w:divBdr>
        <w:top w:val="none" w:sz="0" w:space="0" w:color="auto"/>
        <w:left w:val="none" w:sz="0" w:space="0" w:color="auto"/>
        <w:bottom w:val="none" w:sz="0" w:space="0" w:color="auto"/>
        <w:right w:val="none" w:sz="0" w:space="0" w:color="auto"/>
      </w:divBdr>
    </w:div>
    <w:div w:id="197161871">
      <w:marLeft w:val="0"/>
      <w:marRight w:val="0"/>
      <w:marTop w:val="0"/>
      <w:marBottom w:val="0"/>
      <w:divBdr>
        <w:top w:val="none" w:sz="0" w:space="0" w:color="auto"/>
        <w:left w:val="none" w:sz="0" w:space="0" w:color="auto"/>
        <w:bottom w:val="none" w:sz="0" w:space="0" w:color="auto"/>
        <w:right w:val="none" w:sz="0" w:space="0" w:color="auto"/>
      </w:divBdr>
    </w:div>
    <w:div w:id="197161872">
      <w:marLeft w:val="0"/>
      <w:marRight w:val="0"/>
      <w:marTop w:val="0"/>
      <w:marBottom w:val="0"/>
      <w:divBdr>
        <w:top w:val="none" w:sz="0" w:space="0" w:color="auto"/>
        <w:left w:val="none" w:sz="0" w:space="0" w:color="auto"/>
        <w:bottom w:val="none" w:sz="0" w:space="0" w:color="auto"/>
        <w:right w:val="none" w:sz="0" w:space="0" w:color="auto"/>
      </w:divBdr>
    </w:div>
    <w:div w:id="197161875">
      <w:marLeft w:val="0"/>
      <w:marRight w:val="0"/>
      <w:marTop w:val="0"/>
      <w:marBottom w:val="0"/>
      <w:divBdr>
        <w:top w:val="none" w:sz="0" w:space="0" w:color="auto"/>
        <w:left w:val="none" w:sz="0" w:space="0" w:color="auto"/>
        <w:bottom w:val="none" w:sz="0" w:space="0" w:color="auto"/>
        <w:right w:val="none" w:sz="0" w:space="0" w:color="auto"/>
      </w:divBdr>
    </w:div>
    <w:div w:id="197161876">
      <w:marLeft w:val="0"/>
      <w:marRight w:val="0"/>
      <w:marTop w:val="0"/>
      <w:marBottom w:val="0"/>
      <w:divBdr>
        <w:top w:val="none" w:sz="0" w:space="0" w:color="auto"/>
        <w:left w:val="none" w:sz="0" w:space="0" w:color="auto"/>
        <w:bottom w:val="none" w:sz="0" w:space="0" w:color="auto"/>
        <w:right w:val="none" w:sz="0" w:space="0" w:color="auto"/>
      </w:divBdr>
    </w:div>
    <w:div w:id="197161879">
      <w:marLeft w:val="0"/>
      <w:marRight w:val="0"/>
      <w:marTop w:val="0"/>
      <w:marBottom w:val="0"/>
      <w:divBdr>
        <w:top w:val="none" w:sz="0" w:space="0" w:color="auto"/>
        <w:left w:val="none" w:sz="0" w:space="0" w:color="auto"/>
        <w:bottom w:val="none" w:sz="0" w:space="0" w:color="auto"/>
        <w:right w:val="none" w:sz="0" w:space="0" w:color="auto"/>
      </w:divBdr>
      <w:divsChild>
        <w:div w:id="197160417">
          <w:marLeft w:val="0"/>
          <w:marRight w:val="0"/>
          <w:marTop w:val="0"/>
          <w:marBottom w:val="0"/>
          <w:divBdr>
            <w:top w:val="none" w:sz="0" w:space="0" w:color="auto"/>
            <w:left w:val="none" w:sz="0" w:space="0" w:color="auto"/>
            <w:bottom w:val="none" w:sz="0" w:space="0" w:color="auto"/>
            <w:right w:val="none" w:sz="0" w:space="0" w:color="auto"/>
          </w:divBdr>
          <w:divsChild>
            <w:div w:id="197160832">
              <w:marLeft w:val="0"/>
              <w:marRight w:val="0"/>
              <w:marTop w:val="0"/>
              <w:marBottom w:val="0"/>
              <w:divBdr>
                <w:top w:val="none" w:sz="0" w:space="0" w:color="auto"/>
                <w:left w:val="none" w:sz="0" w:space="0" w:color="auto"/>
                <w:bottom w:val="none" w:sz="0" w:space="0" w:color="auto"/>
                <w:right w:val="none" w:sz="0" w:space="0" w:color="auto"/>
              </w:divBdr>
            </w:div>
          </w:divsChild>
        </w:div>
        <w:div w:id="197161157">
          <w:marLeft w:val="0"/>
          <w:marRight w:val="0"/>
          <w:marTop w:val="0"/>
          <w:marBottom w:val="0"/>
          <w:divBdr>
            <w:top w:val="none" w:sz="0" w:space="0" w:color="auto"/>
            <w:left w:val="none" w:sz="0" w:space="0" w:color="auto"/>
            <w:bottom w:val="none" w:sz="0" w:space="0" w:color="auto"/>
            <w:right w:val="none" w:sz="0" w:space="0" w:color="auto"/>
          </w:divBdr>
        </w:div>
      </w:divsChild>
    </w:div>
    <w:div w:id="197161880">
      <w:marLeft w:val="0"/>
      <w:marRight w:val="0"/>
      <w:marTop w:val="0"/>
      <w:marBottom w:val="0"/>
      <w:divBdr>
        <w:top w:val="none" w:sz="0" w:space="0" w:color="auto"/>
        <w:left w:val="none" w:sz="0" w:space="0" w:color="auto"/>
        <w:bottom w:val="none" w:sz="0" w:space="0" w:color="auto"/>
        <w:right w:val="none" w:sz="0" w:space="0" w:color="auto"/>
      </w:divBdr>
      <w:divsChild>
        <w:div w:id="197162057">
          <w:marLeft w:val="0"/>
          <w:marRight w:val="0"/>
          <w:marTop w:val="0"/>
          <w:marBottom w:val="0"/>
          <w:divBdr>
            <w:top w:val="none" w:sz="0" w:space="0" w:color="auto"/>
            <w:left w:val="none" w:sz="0" w:space="0" w:color="auto"/>
            <w:bottom w:val="none" w:sz="0" w:space="0" w:color="auto"/>
            <w:right w:val="none" w:sz="0" w:space="0" w:color="auto"/>
          </w:divBdr>
          <w:divsChild>
            <w:div w:id="197160384">
              <w:marLeft w:val="0"/>
              <w:marRight w:val="0"/>
              <w:marTop w:val="0"/>
              <w:marBottom w:val="0"/>
              <w:divBdr>
                <w:top w:val="none" w:sz="0" w:space="0" w:color="auto"/>
                <w:left w:val="none" w:sz="0" w:space="0" w:color="auto"/>
                <w:bottom w:val="none" w:sz="0" w:space="0" w:color="auto"/>
                <w:right w:val="none" w:sz="0" w:space="0" w:color="auto"/>
              </w:divBdr>
            </w:div>
            <w:div w:id="197161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1882">
      <w:marLeft w:val="0"/>
      <w:marRight w:val="0"/>
      <w:marTop w:val="0"/>
      <w:marBottom w:val="0"/>
      <w:divBdr>
        <w:top w:val="none" w:sz="0" w:space="0" w:color="auto"/>
        <w:left w:val="none" w:sz="0" w:space="0" w:color="auto"/>
        <w:bottom w:val="none" w:sz="0" w:space="0" w:color="auto"/>
        <w:right w:val="none" w:sz="0" w:space="0" w:color="auto"/>
      </w:divBdr>
    </w:div>
    <w:div w:id="197161885">
      <w:marLeft w:val="0"/>
      <w:marRight w:val="0"/>
      <w:marTop w:val="0"/>
      <w:marBottom w:val="0"/>
      <w:divBdr>
        <w:top w:val="none" w:sz="0" w:space="0" w:color="auto"/>
        <w:left w:val="none" w:sz="0" w:space="0" w:color="auto"/>
        <w:bottom w:val="none" w:sz="0" w:space="0" w:color="auto"/>
        <w:right w:val="none" w:sz="0" w:space="0" w:color="auto"/>
      </w:divBdr>
      <w:divsChild>
        <w:div w:id="197160493">
          <w:marLeft w:val="0"/>
          <w:marRight w:val="0"/>
          <w:marTop w:val="0"/>
          <w:marBottom w:val="0"/>
          <w:divBdr>
            <w:top w:val="none" w:sz="0" w:space="0" w:color="auto"/>
            <w:left w:val="none" w:sz="0" w:space="0" w:color="auto"/>
            <w:bottom w:val="none" w:sz="0" w:space="0" w:color="auto"/>
            <w:right w:val="none" w:sz="0" w:space="0" w:color="auto"/>
          </w:divBdr>
          <w:divsChild>
            <w:div w:id="197160313">
              <w:marLeft w:val="0"/>
              <w:marRight w:val="0"/>
              <w:marTop w:val="0"/>
              <w:marBottom w:val="0"/>
              <w:divBdr>
                <w:top w:val="none" w:sz="0" w:space="0" w:color="auto"/>
                <w:left w:val="none" w:sz="0" w:space="0" w:color="auto"/>
                <w:bottom w:val="none" w:sz="0" w:space="0" w:color="auto"/>
                <w:right w:val="none" w:sz="0" w:space="0" w:color="auto"/>
              </w:divBdr>
              <w:divsChild>
                <w:div w:id="197159920">
                  <w:marLeft w:val="0"/>
                  <w:marRight w:val="0"/>
                  <w:marTop w:val="0"/>
                  <w:marBottom w:val="0"/>
                  <w:divBdr>
                    <w:top w:val="none" w:sz="0" w:space="0" w:color="auto"/>
                    <w:left w:val="none" w:sz="0" w:space="0" w:color="auto"/>
                    <w:bottom w:val="none" w:sz="0" w:space="0" w:color="auto"/>
                    <w:right w:val="none" w:sz="0" w:space="0" w:color="auto"/>
                  </w:divBdr>
                  <w:divsChild>
                    <w:div w:id="197160930">
                      <w:marLeft w:val="0"/>
                      <w:marRight w:val="0"/>
                      <w:marTop w:val="0"/>
                      <w:marBottom w:val="0"/>
                      <w:divBdr>
                        <w:top w:val="none" w:sz="0" w:space="0" w:color="auto"/>
                        <w:left w:val="none" w:sz="0" w:space="0" w:color="auto"/>
                        <w:bottom w:val="none" w:sz="0" w:space="0" w:color="auto"/>
                        <w:right w:val="none" w:sz="0" w:space="0" w:color="auto"/>
                      </w:divBdr>
                      <w:divsChild>
                        <w:div w:id="197160380">
                          <w:marLeft w:val="0"/>
                          <w:marRight w:val="0"/>
                          <w:marTop w:val="0"/>
                          <w:marBottom w:val="0"/>
                          <w:divBdr>
                            <w:top w:val="none" w:sz="0" w:space="0" w:color="auto"/>
                            <w:left w:val="none" w:sz="0" w:space="0" w:color="auto"/>
                            <w:bottom w:val="none" w:sz="0" w:space="0" w:color="auto"/>
                            <w:right w:val="none" w:sz="0" w:space="0" w:color="auto"/>
                          </w:divBdr>
                          <w:divsChild>
                            <w:div w:id="197160604">
                              <w:marLeft w:val="0"/>
                              <w:marRight w:val="0"/>
                              <w:marTop w:val="0"/>
                              <w:marBottom w:val="0"/>
                              <w:divBdr>
                                <w:top w:val="none" w:sz="0" w:space="0" w:color="auto"/>
                                <w:left w:val="none" w:sz="0" w:space="0" w:color="auto"/>
                                <w:bottom w:val="none" w:sz="0" w:space="0" w:color="auto"/>
                                <w:right w:val="none" w:sz="0" w:space="0" w:color="auto"/>
                              </w:divBdr>
                              <w:divsChild>
                                <w:div w:id="197161228">
                                  <w:marLeft w:val="0"/>
                                  <w:marRight w:val="0"/>
                                  <w:marTop w:val="0"/>
                                  <w:marBottom w:val="0"/>
                                  <w:divBdr>
                                    <w:top w:val="none" w:sz="0" w:space="0" w:color="auto"/>
                                    <w:left w:val="none" w:sz="0" w:space="0" w:color="auto"/>
                                    <w:bottom w:val="none" w:sz="0" w:space="0" w:color="auto"/>
                                    <w:right w:val="none" w:sz="0" w:space="0" w:color="auto"/>
                                  </w:divBdr>
                                  <w:divsChild>
                                    <w:div w:id="197160064">
                                      <w:marLeft w:val="0"/>
                                      <w:marRight w:val="0"/>
                                      <w:marTop w:val="0"/>
                                      <w:marBottom w:val="0"/>
                                      <w:divBdr>
                                        <w:top w:val="none" w:sz="0" w:space="0" w:color="auto"/>
                                        <w:left w:val="none" w:sz="0" w:space="0" w:color="auto"/>
                                        <w:bottom w:val="none" w:sz="0" w:space="0" w:color="auto"/>
                                        <w:right w:val="none" w:sz="0" w:space="0" w:color="auto"/>
                                      </w:divBdr>
                                      <w:divsChild>
                                        <w:div w:id="197160312">
                                          <w:marLeft w:val="0"/>
                                          <w:marRight w:val="0"/>
                                          <w:marTop w:val="0"/>
                                          <w:marBottom w:val="0"/>
                                          <w:divBdr>
                                            <w:top w:val="none" w:sz="0" w:space="0" w:color="auto"/>
                                            <w:left w:val="none" w:sz="0" w:space="0" w:color="auto"/>
                                            <w:bottom w:val="none" w:sz="0" w:space="0" w:color="auto"/>
                                            <w:right w:val="none" w:sz="0" w:space="0" w:color="auto"/>
                                          </w:divBdr>
                                          <w:divsChild>
                                            <w:div w:id="197162341">
                                              <w:marLeft w:val="0"/>
                                              <w:marRight w:val="0"/>
                                              <w:marTop w:val="0"/>
                                              <w:marBottom w:val="0"/>
                                              <w:divBdr>
                                                <w:top w:val="none" w:sz="0" w:space="0" w:color="auto"/>
                                                <w:left w:val="none" w:sz="0" w:space="0" w:color="auto"/>
                                                <w:bottom w:val="none" w:sz="0" w:space="0" w:color="auto"/>
                                                <w:right w:val="none" w:sz="0" w:space="0" w:color="auto"/>
                                              </w:divBdr>
                                              <w:divsChild>
                                                <w:div w:id="197159980">
                                                  <w:marLeft w:val="0"/>
                                                  <w:marRight w:val="0"/>
                                                  <w:marTop w:val="0"/>
                                                  <w:marBottom w:val="0"/>
                                                  <w:divBdr>
                                                    <w:top w:val="none" w:sz="0" w:space="0" w:color="auto"/>
                                                    <w:left w:val="none" w:sz="0" w:space="0" w:color="auto"/>
                                                    <w:bottom w:val="none" w:sz="0" w:space="0" w:color="auto"/>
                                                    <w:right w:val="none" w:sz="0" w:space="0" w:color="auto"/>
                                                  </w:divBdr>
                                                  <w:divsChild>
                                                    <w:div w:id="197161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161887">
      <w:marLeft w:val="0"/>
      <w:marRight w:val="0"/>
      <w:marTop w:val="0"/>
      <w:marBottom w:val="0"/>
      <w:divBdr>
        <w:top w:val="none" w:sz="0" w:space="0" w:color="auto"/>
        <w:left w:val="none" w:sz="0" w:space="0" w:color="auto"/>
        <w:bottom w:val="none" w:sz="0" w:space="0" w:color="auto"/>
        <w:right w:val="none" w:sz="0" w:space="0" w:color="auto"/>
      </w:divBdr>
    </w:div>
    <w:div w:id="197161888">
      <w:marLeft w:val="0"/>
      <w:marRight w:val="0"/>
      <w:marTop w:val="0"/>
      <w:marBottom w:val="0"/>
      <w:divBdr>
        <w:top w:val="none" w:sz="0" w:space="0" w:color="auto"/>
        <w:left w:val="none" w:sz="0" w:space="0" w:color="auto"/>
        <w:bottom w:val="none" w:sz="0" w:space="0" w:color="auto"/>
        <w:right w:val="none" w:sz="0" w:space="0" w:color="auto"/>
      </w:divBdr>
    </w:div>
    <w:div w:id="197161890">
      <w:marLeft w:val="0"/>
      <w:marRight w:val="0"/>
      <w:marTop w:val="0"/>
      <w:marBottom w:val="0"/>
      <w:divBdr>
        <w:top w:val="none" w:sz="0" w:space="0" w:color="auto"/>
        <w:left w:val="none" w:sz="0" w:space="0" w:color="auto"/>
        <w:bottom w:val="none" w:sz="0" w:space="0" w:color="auto"/>
        <w:right w:val="none" w:sz="0" w:space="0" w:color="auto"/>
      </w:divBdr>
      <w:divsChild>
        <w:div w:id="197159851">
          <w:marLeft w:val="0"/>
          <w:marRight w:val="0"/>
          <w:marTop w:val="0"/>
          <w:marBottom w:val="0"/>
          <w:divBdr>
            <w:top w:val="none" w:sz="0" w:space="0" w:color="auto"/>
            <w:left w:val="none" w:sz="0" w:space="0" w:color="auto"/>
            <w:bottom w:val="none" w:sz="0" w:space="0" w:color="auto"/>
            <w:right w:val="none" w:sz="0" w:space="0" w:color="auto"/>
          </w:divBdr>
          <w:divsChild>
            <w:div w:id="197162335">
              <w:marLeft w:val="0"/>
              <w:marRight w:val="0"/>
              <w:marTop w:val="0"/>
              <w:marBottom w:val="0"/>
              <w:divBdr>
                <w:top w:val="none" w:sz="0" w:space="0" w:color="auto"/>
                <w:left w:val="none" w:sz="0" w:space="0" w:color="auto"/>
                <w:bottom w:val="none" w:sz="0" w:space="0" w:color="auto"/>
                <w:right w:val="none" w:sz="0" w:space="0" w:color="auto"/>
              </w:divBdr>
              <w:divsChild>
                <w:div w:id="19716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161891">
      <w:marLeft w:val="0"/>
      <w:marRight w:val="0"/>
      <w:marTop w:val="0"/>
      <w:marBottom w:val="0"/>
      <w:divBdr>
        <w:top w:val="none" w:sz="0" w:space="0" w:color="auto"/>
        <w:left w:val="none" w:sz="0" w:space="0" w:color="auto"/>
        <w:bottom w:val="none" w:sz="0" w:space="0" w:color="auto"/>
        <w:right w:val="none" w:sz="0" w:space="0" w:color="auto"/>
      </w:divBdr>
      <w:divsChild>
        <w:div w:id="197161074">
          <w:marLeft w:val="0"/>
          <w:marRight w:val="0"/>
          <w:marTop w:val="0"/>
          <w:marBottom w:val="0"/>
          <w:divBdr>
            <w:top w:val="none" w:sz="0" w:space="0" w:color="auto"/>
            <w:left w:val="none" w:sz="0" w:space="0" w:color="auto"/>
            <w:bottom w:val="none" w:sz="0" w:space="0" w:color="auto"/>
            <w:right w:val="none" w:sz="0" w:space="0" w:color="auto"/>
          </w:divBdr>
          <w:divsChild>
            <w:div w:id="197161166">
              <w:marLeft w:val="0"/>
              <w:marRight w:val="0"/>
              <w:marTop w:val="0"/>
              <w:marBottom w:val="0"/>
              <w:divBdr>
                <w:top w:val="none" w:sz="0" w:space="0" w:color="auto"/>
                <w:left w:val="none" w:sz="0" w:space="0" w:color="auto"/>
                <w:bottom w:val="none" w:sz="0" w:space="0" w:color="auto"/>
                <w:right w:val="none" w:sz="0" w:space="0" w:color="auto"/>
              </w:divBdr>
            </w:div>
          </w:divsChild>
        </w:div>
        <w:div w:id="197161874">
          <w:marLeft w:val="0"/>
          <w:marRight w:val="0"/>
          <w:marTop w:val="0"/>
          <w:marBottom w:val="0"/>
          <w:divBdr>
            <w:top w:val="none" w:sz="0" w:space="0" w:color="auto"/>
            <w:left w:val="none" w:sz="0" w:space="0" w:color="auto"/>
            <w:bottom w:val="none" w:sz="0" w:space="0" w:color="auto"/>
            <w:right w:val="none" w:sz="0" w:space="0" w:color="auto"/>
          </w:divBdr>
          <w:divsChild>
            <w:div w:id="197159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1893">
      <w:marLeft w:val="0"/>
      <w:marRight w:val="0"/>
      <w:marTop w:val="0"/>
      <w:marBottom w:val="0"/>
      <w:divBdr>
        <w:top w:val="none" w:sz="0" w:space="0" w:color="auto"/>
        <w:left w:val="none" w:sz="0" w:space="0" w:color="auto"/>
        <w:bottom w:val="none" w:sz="0" w:space="0" w:color="auto"/>
        <w:right w:val="none" w:sz="0" w:space="0" w:color="auto"/>
      </w:divBdr>
    </w:div>
    <w:div w:id="197161895">
      <w:marLeft w:val="0"/>
      <w:marRight w:val="0"/>
      <w:marTop w:val="0"/>
      <w:marBottom w:val="0"/>
      <w:divBdr>
        <w:top w:val="none" w:sz="0" w:space="0" w:color="auto"/>
        <w:left w:val="none" w:sz="0" w:space="0" w:color="auto"/>
        <w:bottom w:val="none" w:sz="0" w:space="0" w:color="auto"/>
        <w:right w:val="none" w:sz="0" w:space="0" w:color="auto"/>
      </w:divBdr>
    </w:div>
    <w:div w:id="197161896">
      <w:marLeft w:val="0"/>
      <w:marRight w:val="0"/>
      <w:marTop w:val="0"/>
      <w:marBottom w:val="0"/>
      <w:divBdr>
        <w:top w:val="none" w:sz="0" w:space="0" w:color="auto"/>
        <w:left w:val="none" w:sz="0" w:space="0" w:color="auto"/>
        <w:bottom w:val="none" w:sz="0" w:space="0" w:color="auto"/>
        <w:right w:val="none" w:sz="0" w:space="0" w:color="auto"/>
      </w:divBdr>
      <w:divsChild>
        <w:div w:id="197160891">
          <w:marLeft w:val="0"/>
          <w:marRight w:val="0"/>
          <w:marTop w:val="0"/>
          <w:marBottom w:val="0"/>
          <w:divBdr>
            <w:top w:val="none" w:sz="0" w:space="0" w:color="auto"/>
            <w:left w:val="none" w:sz="0" w:space="0" w:color="auto"/>
            <w:bottom w:val="none" w:sz="0" w:space="0" w:color="auto"/>
            <w:right w:val="none" w:sz="0" w:space="0" w:color="auto"/>
          </w:divBdr>
          <w:divsChild>
            <w:div w:id="197160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1897">
      <w:marLeft w:val="0"/>
      <w:marRight w:val="0"/>
      <w:marTop w:val="0"/>
      <w:marBottom w:val="0"/>
      <w:divBdr>
        <w:top w:val="none" w:sz="0" w:space="0" w:color="auto"/>
        <w:left w:val="none" w:sz="0" w:space="0" w:color="auto"/>
        <w:bottom w:val="none" w:sz="0" w:space="0" w:color="auto"/>
        <w:right w:val="none" w:sz="0" w:space="0" w:color="auto"/>
      </w:divBdr>
      <w:divsChild>
        <w:div w:id="197160250">
          <w:marLeft w:val="200"/>
          <w:marRight w:val="200"/>
          <w:marTop w:val="200"/>
          <w:marBottom w:val="200"/>
          <w:divBdr>
            <w:top w:val="none" w:sz="0" w:space="0" w:color="auto"/>
            <w:left w:val="none" w:sz="0" w:space="0" w:color="auto"/>
            <w:bottom w:val="none" w:sz="0" w:space="0" w:color="auto"/>
            <w:right w:val="none" w:sz="0" w:space="0" w:color="auto"/>
          </w:divBdr>
        </w:div>
        <w:div w:id="197161564">
          <w:marLeft w:val="200"/>
          <w:marRight w:val="200"/>
          <w:marTop w:val="200"/>
          <w:marBottom w:val="200"/>
          <w:divBdr>
            <w:top w:val="none" w:sz="0" w:space="0" w:color="auto"/>
            <w:left w:val="none" w:sz="0" w:space="0" w:color="auto"/>
            <w:bottom w:val="none" w:sz="0" w:space="0" w:color="auto"/>
            <w:right w:val="none" w:sz="0" w:space="0" w:color="auto"/>
          </w:divBdr>
        </w:div>
      </w:divsChild>
    </w:div>
    <w:div w:id="197161902">
      <w:marLeft w:val="0"/>
      <w:marRight w:val="0"/>
      <w:marTop w:val="0"/>
      <w:marBottom w:val="0"/>
      <w:divBdr>
        <w:top w:val="none" w:sz="0" w:space="0" w:color="auto"/>
        <w:left w:val="none" w:sz="0" w:space="0" w:color="auto"/>
        <w:bottom w:val="none" w:sz="0" w:space="0" w:color="auto"/>
        <w:right w:val="none" w:sz="0" w:space="0" w:color="auto"/>
      </w:divBdr>
      <w:divsChild>
        <w:div w:id="197160752">
          <w:marLeft w:val="0"/>
          <w:marRight w:val="0"/>
          <w:marTop w:val="0"/>
          <w:marBottom w:val="0"/>
          <w:divBdr>
            <w:top w:val="none" w:sz="0" w:space="0" w:color="auto"/>
            <w:left w:val="none" w:sz="0" w:space="0" w:color="auto"/>
            <w:bottom w:val="none" w:sz="0" w:space="0" w:color="auto"/>
            <w:right w:val="none" w:sz="0" w:space="0" w:color="auto"/>
          </w:divBdr>
        </w:div>
      </w:divsChild>
    </w:div>
    <w:div w:id="197161904">
      <w:marLeft w:val="0"/>
      <w:marRight w:val="0"/>
      <w:marTop w:val="0"/>
      <w:marBottom w:val="0"/>
      <w:divBdr>
        <w:top w:val="none" w:sz="0" w:space="0" w:color="auto"/>
        <w:left w:val="none" w:sz="0" w:space="0" w:color="auto"/>
        <w:bottom w:val="none" w:sz="0" w:space="0" w:color="auto"/>
        <w:right w:val="none" w:sz="0" w:space="0" w:color="auto"/>
      </w:divBdr>
    </w:div>
    <w:div w:id="197161907">
      <w:marLeft w:val="0"/>
      <w:marRight w:val="0"/>
      <w:marTop w:val="0"/>
      <w:marBottom w:val="0"/>
      <w:divBdr>
        <w:top w:val="none" w:sz="0" w:space="0" w:color="auto"/>
        <w:left w:val="none" w:sz="0" w:space="0" w:color="auto"/>
        <w:bottom w:val="none" w:sz="0" w:space="0" w:color="auto"/>
        <w:right w:val="none" w:sz="0" w:space="0" w:color="auto"/>
      </w:divBdr>
    </w:div>
    <w:div w:id="197161909">
      <w:marLeft w:val="0"/>
      <w:marRight w:val="0"/>
      <w:marTop w:val="0"/>
      <w:marBottom w:val="0"/>
      <w:divBdr>
        <w:top w:val="none" w:sz="0" w:space="0" w:color="auto"/>
        <w:left w:val="none" w:sz="0" w:space="0" w:color="auto"/>
        <w:bottom w:val="none" w:sz="0" w:space="0" w:color="auto"/>
        <w:right w:val="none" w:sz="0" w:space="0" w:color="auto"/>
      </w:divBdr>
    </w:div>
    <w:div w:id="197161910">
      <w:marLeft w:val="0"/>
      <w:marRight w:val="0"/>
      <w:marTop w:val="0"/>
      <w:marBottom w:val="0"/>
      <w:divBdr>
        <w:top w:val="none" w:sz="0" w:space="0" w:color="auto"/>
        <w:left w:val="none" w:sz="0" w:space="0" w:color="auto"/>
        <w:bottom w:val="none" w:sz="0" w:space="0" w:color="auto"/>
        <w:right w:val="none" w:sz="0" w:space="0" w:color="auto"/>
      </w:divBdr>
      <w:divsChild>
        <w:div w:id="197161426">
          <w:marLeft w:val="0"/>
          <w:marRight w:val="0"/>
          <w:marTop w:val="0"/>
          <w:marBottom w:val="0"/>
          <w:divBdr>
            <w:top w:val="none" w:sz="0" w:space="0" w:color="auto"/>
            <w:left w:val="none" w:sz="0" w:space="0" w:color="auto"/>
            <w:bottom w:val="none" w:sz="0" w:space="0" w:color="auto"/>
            <w:right w:val="none" w:sz="0" w:space="0" w:color="auto"/>
          </w:divBdr>
          <w:divsChild>
            <w:div w:id="197161061">
              <w:marLeft w:val="0"/>
              <w:marRight w:val="0"/>
              <w:marTop w:val="0"/>
              <w:marBottom w:val="0"/>
              <w:divBdr>
                <w:top w:val="none" w:sz="0" w:space="0" w:color="auto"/>
                <w:left w:val="none" w:sz="0" w:space="0" w:color="auto"/>
                <w:bottom w:val="none" w:sz="0" w:space="0" w:color="auto"/>
                <w:right w:val="none" w:sz="0" w:space="0" w:color="auto"/>
              </w:divBdr>
              <w:divsChild>
                <w:div w:id="197160379">
                  <w:marLeft w:val="0"/>
                  <w:marRight w:val="0"/>
                  <w:marTop w:val="0"/>
                  <w:marBottom w:val="0"/>
                  <w:divBdr>
                    <w:top w:val="none" w:sz="0" w:space="0" w:color="auto"/>
                    <w:left w:val="none" w:sz="0" w:space="0" w:color="auto"/>
                    <w:bottom w:val="none" w:sz="0" w:space="0" w:color="auto"/>
                    <w:right w:val="none" w:sz="0" w:space="0" w:color="auto"/>
                  </w:divBdr>
                  <w:divsChild>
                    <w:div w:id="197161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161913">
      <w:marLeft w:val="0"/>
      <w:marRight w:val="0"/>
      <w:marTop w:val="0"/>
      <w:marBottom w:val="0"/>
      <w:divBdr>
        <w:top w:val="none" w:sz="0" w:space="0" w:color="auto"/>
        <w:left w:val="none" w:sz="0" w:space="0" w:color="auto"/>
        <w:bottom w:val="none" w:sz="0" w:space="0" w:color="auto"/>
        <w:right w:val="none" w:sz="0" w:space="0" w:color="auto"/>
      </w:divBdr>
      <w:divsChild>
        <w:div w:id="197160782">
          <w:marLeft w:val="0"/>
          <w:marRight w:val="0"/>
          <w:marTop w:val="0"/>
          <w:marBottom w:val="0"/>
          <w:divBdr>
            <w:top w:val="none" w:sz="0" w:space="0" w:color="auto"/>
            <w:left w:val="none" w:sz="0" w:space="0" w:color="auto"/>
            <w:bottom w:val="none" w:sz="0" w:space="0" w:color="auto"/>
            <w:right w:val="none" w:sz="0" w:space="0" w:color="auto"/>
          </w:divBdr>
          <w:divsChild>
            <w:div w:id="197161703">
              <w:marLeft w:val="0"/>
              <w:marRight w:val="0"/>
              <w:marTop w:val="0"/>
              <w:marBottom w:val="0"/>
              <w:divBdr>
                <w:top w:val="none" w:sz="0" w:space="0" w:color="auto"/>
                <w:left w:val="none" w:sz="0" w:space="0" w:color="auto"/>
                <w:bottom w:val="none" w:sz="0" w:space="0" w:color="auto"/>
                <w:right w:val="none" w:sz="0" w:space="0" w:color="auto"/>
              </w:divBdr>
            </w:div>
          </w:divsChild>
        </w:div>
        <w:div w:id="197160905">
          <w:marLeft w:val="0"/>
          <w:marRight w:val="0"/>
          <w:marTop w:val="0"/>
          <w:marBottom w:val="0"/>
          <w:divBdr>
            <w:top w:val="none" w:sz="0" w:space="0" w:color="auto"/>
            <w:left w:val="none" w:sz="0" w:space="0" w:color="auto"/>
            <w:bottom w:val="none" w:sz="0" w:space="0" w:color="auto"/>
            <w:right w:val="none" w:sz="0" w:space="0" w:color="auto"/>
          </w:divBdr>
        </w:div>
      </w:divsChild>
    </w:div>
    <w:div w:id="197161914">
      <w:marLeft w:val="0"/>
      <w:marRight w:val="0"/>
      <w:marTop w:val="0"/>
      <w:marBottom w:val="0"/>
      <w:divBdr>
        <w:top w:val="none" w:sz="0" w:space="0" w:color="auto"/>
        <w:left w:val="none" w:sz="0" w:space="0" w:color="auto"/>
        <w:bottom w:val="none" w:sz="0" w:space="0" w:color="auto"/>
        <w:right w:val="none" w:sz="0" w:space="0" w:color="auto"/>
      </w:divBdr>
    </w:div>
    <w:div w:id="197161916">
      <w:marLeft w:val="0"/>
      <w:marRight w:val="0"/>
      <w:marTop w:val="0"/>
      <w:marBottom w:val="0"/>
      <w:divBdr>
        <w:top w:val="none" w:sz="0" w:space="0" w:color="auto"/>
        <w:left w:val="none" w:sz="0" w:space="0" w:color="auto"/>
        <w:bottom w:val="none" w:sz="0" w:space="0" w:color="auto"/>
        <w:right w:val="none" w:sz="0" w:space="0" w:color="auto"/>
      </w:divBdr>
    </w:div>
    <w:div w:id="197161921">
      <w:marLeft w:val="0"/>
      <w:marRight w:val="0"/>
      <w:marTop w:val="0"/>
      <w:marBottom w:val="0"/>
      <w:divBdr>
        <w:top w:val="none" w:sz="0" w:space="0" w:color="auto"/>
        <w:left w:val="none" w:sz="0" w:space="0" w:color="auto"/>
        <w:bottom w:val="none" w:sz="0" w:space="0" w:color="auto"/>
        <w:right w:val="none" w:sz="0" w:space="0" w:color="auto"/>
      </w:divBdr>
      <w:divsChild>
        <w:div w:id="197162245">
          <w:marLeft w:val="0"/>
          <w:marRight w:val="0"/>
          <w:marTop w:val="0"/>
          <w:marBottom w:val="0"/>
          <w:divBdr>
            <w:top w:val="none" w:sz="0" w:space="0" w:color="auto"/>
            <w:left w:val="none" w:sz="0" w:space="0" w:color="auto"/>
            <w:bottom w:val="none" w:sz="0" w:space="0" w:color="auto"/>
            <w:right w:val="none" w:sz="0" w:space="0" w:color="auto"/>
          </w:divBdr>
          <w:divsChild>
            <w:div w:id="197160684">
              <w:marLeft w:val="0"/>
              <w:marRight w:val="0"/>
              <w:marTop w:val="0"/>
              <w:marBottom w:val="0"/>
              <w:divBdr>
                <w:top w:val="none" w:sz="0" w:space="0" w:color="auto"/>
                <w:left w:val="none" w:sz="0" w:space="0" w:color="auto"/>
                <w:bottom w:val="none" w:sz="0" w:space="0" w:color="auto"/>
                <w:right w:val="none" w:sz="0" w:space="0" w:color="auto"/>
              </w:divBdr>
            </w:div>
            <w:div w:id="197161604">
              <w:marLeft w:val="0"/>
              <w:marRight w:val="0"/>
              <w:marTop w:val="0"/>
              <w:marBottom w:val="0"/>
              <w:divBdr>
                <w:top w:val="none" w:sz="0" w:space="0" w:color="auto"/>
                <w:left w:val="none" w:sz="0" w:space="0" w:color="auto"/>
                <w:bottom w:val="none" w:sz="0" w:space="0" w:color="auto"/>
                <w:right w:val="none" w:sz="0" w:space="0" w:color="auto"/>
              </w:divBdr>
              <w:divsChild>
                <w:div w:id="197161466">
                  <w:marLeft w:val="0"/>
                  <w:marRight w:val="0"/>
                  <w:marTop w:val="0"/>
                  <w:marBottom w:val="0"/>
                  <w:divBdr>
                    <w:top w:val="none" w:sz="0" w:space="0" w:color="auto"/>
                    <w:left w:val="none" w:sz="0" w:space="0" w:color="auto"/>
                    <w:bottom w:val="none" w:sz="0" w:space="0" w:color="auto"/>
                    <w:right w:val="none" w:sz="0" w:space="0" w:color="auto"/>
                  </w:divBdr>
                  <w:divsChild>
                    <w:div w:id="197161568">
                      <w:marLeft w:val="0"/>
                      <w:marRight w:val="0"/>
                      <w:marTop w:val="0"/>
                      <w:marBottom w:val="0"/>
                      <w:divBdr>
                        <w:top w:val="none" w:sz="0" w:space="0" w:color="auto"/>
                        <w:left w:val="none" w:sz="0" w:space="0" w:color="auto"/>
                        <w:bottom w:val="none" w:sz="0" w:space="0" w:color="auto"/>
                        <w:right w:val="none" w:sz="0" w:space="0" w:color="auto"/>
                      </w:divBdr>
                      <w:divsChild>
                        <w:div w:id="19716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161923">
      <w:marLeft w:val="0"/>
      <w:marRight w:val="0"/>
      <w:marTop w:val="0"/>
      <w:marBottom w:val="0"/>
      <w:divBdr>
        <w:top w:val="none" w:sz="0" w:space="0" w:color="auto"/>
        <w:left w:val="none" w:sz="0" w:space="0" w:color="auto"/>
        <w:bottom w:val="none" w:sz="0" w:space="0" w:color="auto"/>
        <w:right w:val="none" w:sz="0" w:space="0" w:color="auto"/>
      </w:divBdr>
    </w:div>
    <w:div w:id="197161924">
      <w:marLeft w:val="0"/>
      <w:marRight w:val="0"/>
      <w:marTop w:val="0"/>
      <w:marBottom w:val="0"/>
      <w:divBdr>
        <w:top w:val="none" w:sz="0" w:space="0" w:color="auto"/>
        <w:left w:val="none" w:sz="0" w:space="0" w:color="auto"/>
        <w:bottom w:val="none" w:sz="0" w:space="0" w:color="auto"/>
        <w:right w:val="none" w:sz="0" w:space="0" w:color="auto"/>
      </w:divBdr>
    </w:div>
    <w:div w:id="197161925">
      <w:marLeft w:val="0"/>
      <w:marRight w:val="0"/>
      <w:marTop w:val="0"/>
      <w:marBottom w:val="0"/>
      <w:divBdr>
        <w:top w:val="none" w:sz="0" w:space="0" w:color="auto"/>
        <w:left w:val="none" w:sz="0" w:space="0" w:color="auto"/>
        <w:bottom w:val="none" w:sz="0" w:space="0" w:color="auto"/>
        <w:right w:val="none" w:sz="0" w:space="0" w:color="auto"/>
      </w:divBdr>
    </w:div>
    <w:div w:id="197161927">
      <w:marLeft w:val="0"/>
      <w:marRight w:val="0"/>
      <w:marTop w:val="0"/>
      <w:marBottom w:val="0"/>
      <w:divBdr>
        <w:top w:val="none" w:sz="0" w:space="0" w:color="auto"/>
        <w:left w:val="none" w:sz="0" w:space="0" w:color="auto"/>
        <w:bottom w:val="none" w:sz="0" w:space="0" w:color="auto"/>
        <w:right w:val="none" w:sz="0" w:space="0" w:color="auto"/>
      </w:divBdr>
      <w:divsChild>
        <w:div w:id="197161029">
          <w:marLeft w:val="0"/>
          <w:marRight w:val="0"/>
          <w:marTop w:val="0"/>
          <w:marBottom w:val="0"/>
          <w:divBdr>
            <w:top w:val="none" w:sz="0" w:space="0" w:color="auto"/>
            <w:left w:val="none" w:sz="0" w:space="0" w:color="auto"/>
            <w:bottom w:val="none" w:sz="0" w:space="0" w:color="auto"/>
            <w:right w:val="none" w:sz="0" w:space="0" w:color="auto"/>
          </w:divBdr>
          <w:divsChild>
            <w:div w:id="197161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1928">
      <w:marLeft w:val="0"/>
      <w:marRight w:val="0"/>
      <w:marTop w:val="0"/>
      <w:marBottom w:val="0"/>
      <w:divBdr>
        <w:top w:val="none" w:sz="0" w:space="0" w:color="auto"/>
        <w:left w:val="none" w:sz="0" w:space="0" w:color="auto"/>
        <w:bottom w:val="none" w:sz="0" w:space="0" w:color="auto"/>
        <w:right w:val="none" w:sz="0" w:space="0" w:color="auto"/>
      </w:divBdr>
    </w:div>
    <w:div w:id="197161931">
      <w:marLeft w:val="0"/>
      <w:marRight w:val="0"/>
      <w:marTop w:val="0"/>
      <w:marBottom w:val="0"/>
      <w:divBdr>
        <w:top w:val="none" w:sz="0" w:space="0" w:color="auto"/>
        <w:left w:val="none" w:sz="0" w:space="0" w:color="auto"/>
        <w:bottom w:val="none" w:sz="0" w:space="0" w:color="auto"/>
        <w:right w:val="none" w:sz="0" w:space="0" w:color="auto"/>
      </w:divBdr>
    </w:div>
    <w:div w:id="197161933">
      <w:marLeft w:val="0"/>
      <w:marRight w:val="0"/>
      <w:marTop w:val="0"/>
      <w:marBottom w:val="0"/>
      <w:divBdr>
        <w:top w:val="none" w:sz="0" w:space="0" w:color="auto"/>
        <w:left w:val="none" w:sz="0" w:space="0" w:color="auto"/>
        <w:bottom w:val="none" w:sz="0" w:space="0" w:color="auto"/>
        <w:right w:val="none" w:sz="0" w:space="0" w:color="auto"/>
      </w:divBdr>
    </w:div>
    <w:div w:id="197161934">
      <w:marLeft w:val="0"/>
      <w:marRight w:val="0"/>
      <w:marTop w:val="0"/>
      <w:marBottom w:val="0"/>
      <w:divBdr>
        <w:top w:val="none" w:sz="0" w:space="0" w:color="auto"/>
        <w:left w:val="none" w:sz="0" w:space="0" w:color="auto"/>
        <w:bottom w:val="none" w:sz="0" w:space="0" w:color="auto"/>
        <w:right w:val="none" w:sz="0" w:space="0" w:color="auto"/>
      </w:divBdr>
    </w:div>
    <w:div w:id="197161935">
      <w:marLeft w:val="0"/>
      <w:marRight w:val="0"/>
      <w:marTop w:val="0"/>
      <w:marBottom w:val="0"/>
      <w:divBdr>
        <w:top w:val="none" w:sz="0" w:space="0" w:color="auto"/>
        <w:left w:val="none" w:sz="0" w:space="0" w:color="auto"/>
        <w:bottom w:val="none" w:sz="0" w:space="0" w:color="auto"/>
        <w:right w:val="none" w:sz="0" w:space="0" w:color="auto"/>
      </w:divBdr>
    </w:div>
    <w:div w:id="197161936">
      <w:marLeft w:val="0"/>
      <w:marRight w:val="0"/>
      <w:marTop w:val="0"/>
      <w:marBottom w:val="0"/>
      <w:divBdr>
        <w:top w:val="none" w:sz="0" w:space="0" w:color="auto"/>
        <w:left w:val="none" w:sz="0" w:space="0" w:color="auto"/>
        <w:bottom w:val="none" w:sz="0" w:space="0" w:color="auto"/>
        <w:right w:val="none" w:sz="0" w:space="0" w:color="auto"/>
      </w:divBdr>
    </w:div>
    <w:div w:id="197161937">
      <w:marLeft w:val="0"/>
      <w:marRight w:val="0"/>
      <w:marTop w:val="0"/>
      <w:marBottom w:val="0"/>
      <w:divBdr>
        <w:top w:val="none" w:sz="0" w:space="0" w:color="auto"/>
        <w:left w:val="none" w:sz="0" w:space="0" w:color="auto"/>
        <w:bottom w:val="none" w:sz="0" w:space="0" w:color="auto"/>
        <w:right w:val="none" w:sz="0" w:space="0" w:color="auto"/>
      </w:divBdr>
      <w:divsChild>
        <w:div w:id="197161808">
          <w:marLeft w:val="0"/>
          <w:marRight w:val="0"/>
          <w:marTop w:val="0"/>
          <w:marBottom w:val="0"/>
          <w:divBdr>
            <w:top w:val="none" w:sz="0" w:space="0" w:color="auto"/>
            <w:left w:val="none" w:sz="0" w:space="0" w:color="auto"/>
            <w:bottom w:val="none" w:sz="0" w:space="0" w:color="auto"/>
            <w:right w:val="none" w:sz="0" w:space="0" w:color="auto"/>
          </w:divBdr>
          <w:divsChild>
            <w:div w:id="197162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1939">
      <w:marLeft w:val="0"/>
      <w:marRight w:val="0"/>
      <w:marTop w:val="0"/>
      <w:marBottom w:val="0"/>
      <w:divBdr>
        <w:top w:val="none" w:sz="0" w:space="0" w:color="auto"/>
        <w:left w:val="none" w:sz="0" w:space="0" w:color="auto"/>
        <w:bottom w:val="none" w:sz="0" w:space="0" w:color="auto"/>
        <w:right w:val="none" w:sz="0" w:space="0" w:color="auto"/>
      </w:divBdr>
      <w:divsChild>
        <w:div w:id="197161040">
          <w:marLeft w:val="0"/>
          <w:marRight w:val="0"/>
          <w:marTop w:val="0"/>
          <w:marBottom w:val="0"/>
          <w:divBdr>
            <w:top w:val="none" w:sz="0" w:space="0" w:color="auto"/>
            <w:left w:val="none" w:sz="0" w:space="0" w:color="auto"/>
            <w:bottom w:val="none" w:sz="0" w:space="0" w:color="auto"/>
            <w:right w:val="none" w:sz="0" w:space="0" w:color="auto"/>
          </w:divBdr>
        </w:div>
        <w:div w:id="197161571">
          <w:marLeft w:val="0"/>
          <w:marRight w:val="0"/>
          <w:marTop w:val="0"/>
          <w:marBottom w:val="0"/>
          <w:divBdr>
            <w:top w:val="none" w:sz="0" w:space="0" w:color="auto"/>
            <w:left w:val="none" w:sz="0" w:space="0" w:color="auto"/>
            <w:bottom w:val="none" w:sz="0" w:space="0" w:color="auto"/>
            <w:right w:val="none" w:sz="0" w:space="0" w:color="auto"/>
          </w:divBdr>
        </w:div>
        <w:div w:id="197162188">
          <w:marLeft w:val="0"/>
          <w:marRight w:val="0"/>
          <w:marTop w:val="0"/>
          <w:marBottom w:val="0"/>
          <w:divBdr>
            <w:top w:val="none" w:sz="0" w:space="0" w:color="auto"/>
            <w:left w:val="none" w:sz="0" w:space="0" w:color="auto"/>
            <w:bottom w:val="none" w:sz="0" w:space="0" w:color="auto"/>
            <w:right w:val="none" w:sz="0" w:space="0" w:color="auto"/>
          </w:divBdr>
          <w:divsChild>
            <w:div w:id="197162212">
              <w:marLeft w:val="0"/>
              <w:marRight w:val="0"/>
              <w:marTop w:val="0"/>
              <w:marBottom w:val="0"/>
              <w:divBdr>
                <w:top w:val="none" w:sz="0" w:space="0" w:color="auto"/>
                <w:left w:val="none" w:sz="0" w:space="0" w:color="auto"/>
                <w:bottom w:val="none" w:sz="0" w:space="0" w:color="auto"/>
                <w:right w:val="none" w:sz="0" w:space="0" w:color="auto"/>
              </w:divBdr>
            </w:div>
          </w:divsChild>
        </w:div>
        <w:div w:id="197162246">
          <w:marLeft w:val="0"/>
          <w:marRight w:val="0"/>
          <w:marTop w:val="0"/>
          <w:marBottom w:val="0"/>
          <w:divBdr>
            <w:top w:val="none" w:sz="0" w:space="0" w:color="auto"/>
            <w:left w:val="none" w:sz="0" w:space="0" w:color="auto"/>
            <w:bottom w:val="none" w:sz="0" w:space="0" w:color="auto"/>
            <w:right w:val="none" w:sz="0" w:space="0" w:color="auto"/>
          </w:divBdr>
          <w:divsChild>
            <w:div w:id="197162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1940">
      <w:marLeft w:val="0"/>
      <w:marRight w:val="0"/>
      <w:marTop w:val="0"/>
      <w:marBottom w:val="0"/>
      <w:divBdr>
        <w:top w:val="none" w:sz="0" w:space="0" w:color="auto"/>
        <w:left w:val="none" w:sz="0" w:space="0" w:color="auto"/>
        <w:bottom w:val="none" w:sz="0" w:space="0" w:color="auto"/>
        <w:right w:val="none" w:sz="0" w:space="0" w:color="auto"/>
      </w:divBdr>
    </w:div>
    <w:div w:id="197161942">
      <w:marLeft w:val="0"/>
      <w:marRight w:val="0"/>
      <w:marTop w:val="0"/>
      <w:marBottom w:val="0"/>
      <w:divBdr>
        <w:top w:val="none" w:sz="0" w:space="0" w:color="auto"/>
        <w:left w:val="none" w:sz="0" w:space="0" w:color="auto"/>
        <w:bottom w:val="none" w:sz="0" w:space="0" w:color="auto"/>
        <w:right w:val="none" w:sz="0" w:space="0" w:color="auto"/>
      </w:divBdr>
    </w:div>
    <w:div w:id="197161943">
      <w:marLeft w:val="0"/>
      <w:marRight w:val="0"/>
      <w:marTop w:val="0"/>
      <w:marBottom w:val="0"/>
      <w:divBdr>
        <w:top w:val="none" w:sz="0" w:space="0" w:color="auto"/>
        <w:left w:val="none" w:sz="0" w:space="0" w:color="auto"/>
        <w:bottom w:val="none" w:sz="0" w:space="0" w:color="auto"/>
        <w:right w:val="none" w:sz="0" w:space="0" w:color="auto"/>
      </w:divBdr>
    </w:div>
    <w:div w:id="197161944">
      <w:marLeft w:val="0"/>
      <w:marRight w:val="0"/>
      <w:marTop w:val="0"/>
      <w:marBottom w:val="0"/>
      <w:divBdr>
        <w:top w:val="none" w:sz="0" w:space="0" w:color="auto"/>
        <w:left w:val="none" w:sz="0" w:space="0" w:color="auto"/>
        <w:bottom w:val="none" w:sz="0" w:space="0" w:color="auto"/>
        <w:right w:val="none" w:sz="0" w:space="0" w:color="auto"/>
      </w:divBdr>
    </w:div>
    <w:div w:id="197161946">
      <w:marLeft w:val="0"/>
      <w:marRight w:val="0"/>
      <w:marTop w:val="0"/>
      <w:marBottom w:val="0"/>
      <w:divBdr>
        <w:top w:val="none" w:sz="0" w:space="0" w:color="auto"/>
        <w:left w:val="none" w:sz="0" w:space="0" w:color="auto"/>
        <w:bottom w:val="none" w:sz="0" w:space="0" w:color="auto"/>
        <w:right w:val="none" w:sz="0" w:space="0" w:color="auto"/>
      </w:divBdr>
      <w:divsChild>
        <w:div w:id="197161431">
          <w:marLeft w:val="0"/>
          <w:marRight w:val="0"/>
          <w:marTop w:val="0"/>
          <w:marBottom w:val="0"/>
          <w:divBdr>
            <w:top w:val="none" w:sz="0" w:space="0" w:color="auto"/>
            <w:left w:val="none" w:sz="0" w:space="0" w:color="auto"/>
            <w:bottom w:val="none" w:sz="0" w:space="0" w:color="auto"/>
            <w:right w:val="none" w:sz="0" w:space="0" w:color="auto"/>
          </w:divBdr>
          <w:divsChild>
            <w:div w:id="197159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1949">
      <w:marLeft w:val="0"/>
      <w:marRight w:val="0"/>
      <w:marTop w:val="0"/>
      <w:marBottom w:val="0"/>
      <w:divBdr>
        <w:top w:val="none" w:sz="0" w:space="0" w:color="auto"/>
        <w:left w:val="none" w:sz="0" w:space="0" w:color="auto"/>
        <w:bottom w:val="none" w:sz="0" w:space="0" w:color="auto"/>
        <w:right w:val="none" w:sz="0" w:space="0" w:color="auto"/>
      </w:divBdr>
    </w:div>
    <w:div w:id="197161950">
      <w:marLeft w:val="0"/>
      <w:marRight w:val="0"/>
      <w:marTop w:val="0"/>
      <w:marBottom w:val="0"/>
      <w:divBdr>
        <w:top w:val="none" w:sz="0" w:space="0" w:color="auto"/>
        <w:left w:val="none" w:sz="0" w:space="0" w:color="auto"/>
        <w:bottom w:val="none" w:sz="0" w:space="0" w:color="auto"/>
        <w:right w:val="none" w:sz="0" w:space="0" w:color="auto"/>
      </w:divBdr>
    </w:div>
    <w:div w:id="197161951">
      <w:marLeft w:val="0"/>
      <w:marRight w:val="0"/>
      <w:marTop w:val="0"/>
      <w:marBottom w:val="0"/>
      <w:divBdr>
        <w:top w:val="none" w:sz="0" w:space="0" w:color="auto"/>
        <w:left w:val="none" w:sz="0" w:space="0" w:color="auto"/>
        <w:bottom w:val="none" w:sz="0" w:space="0" w:color="auto"/>
        <w:right w:val="none" w:sz="0" w:space="0" w:color="auto"/>
      </w:divBdr>
    </w:div>
    <w:div w:id="197161952">
      <w:marLeft w:val="0"/>
      <w:marRight w:val="0"/>
      <w:marTop w:val="0"/>
      <w:marBottom w:val="0"/>
      <w:divBdr>
        <w:top w:val="none" w:sz="0" w:space="0" w:color="auto"/>
        <w:left w:val="none" w:sz="0" w:space="0" w:color="auto"/>
        <w:bottom w:val="none" w:sz="0" w:space="0" w:color="auto"/>
        <w:right w:val="none" w:sz="0" w:space="0" w:color="auto"/>
      </w:divBdr>
    </w:div>
    <w:div w:id="197161953">
      <w:marLeft w:val="0"/>
      <w:marRight w:val="0"/>
      <w:marTop w:val="0"/>
      <w:marBottom w:val="0"/>
      <w:divBdr>
        <w:top w:val="none" w:sz="0" w:space="0" w:color="auto"/>
        <w:left w:val="none" w:sz="0" w:space="0" w:color="auto"/>
        <w:bottom w:val="none" w:sz="0" w:space="0" w:color="auto"/>
        <w:right w:val="none" w:sz="0" w:space="0" w:color="auto"/>
      </w:divBdr>
    </w:div>
    <w:div w:id="197161954">
      <w:marLeft w:val="0"/>
      <w:marRight w:val="0"/>
      <w:marTop w:val="0"/>
      <w:marBottom w:val="0"/>
      <w:divBdr>
        <w:top w:val="none" w:sz="0" w:space="0" w:color="auto"/>
        <w:left w:val="none" w:sz="0" w:space="0" w:color="auto"/>
        <w:bottom w:val="none" w:sz="0" w:space="0" w:color="auto"/>
        <w:right w:val="none" w:sz="0" w:space="0" w:color="auto"/>
      </w:divBdr>
      <w:divsChild>
        <w:div w:id="197160721">
          <w:marLeft w:val="0"/>
          <w:marRight w:val="0"/>
          <w:marTop w:val="0"/>
          <w:marBottom w:val="0"/>
          <w:divBdr>
            <w:top w:val="none" w:sz="0" w:space="0" w:color="auto"/>
            <w:left w:val="none" w:sz="0" w:space="0" w:color="auto"/>
            <w:bottom w:val="none" w:sz="0" w:space="0" w:color="auto"/>
            <w:right w:val="none" w:sz="0" w:space="0" w:color="auto"/>
          </w:divBdr>
        </w:div>
        <w:div w:id="197160824">
          <w:marLeft w:val="0"/>
          <w:marRight w:val="0"/>
          <w:marTop w:val="0"/>
          <w:marBottom w:val="0"/>
          <w:divBdr>
            <w:top w:val="none" w:sz="0" w:space="0" w:color="auto"/>
            <w:left w:val="none" w:sz="0" w:space="0" w:color="auto"/>
            <w:bottom w:val="none" w:sz="0" w:space="0" w:color="auto"/>
            <w:right w:val="none" w:sz="0" w:space="0" w:color="auto"/>
          </w:divBdr>
        </w:div>
        <w:div w:id="197161965">
          <w:marLeft w:val="0"/>
          <w:marRight w:val="0"/>
          <w:marTop w:val="0"/>
          <w:marBottom w:val="0"/>
          <w:divBdr>
            <w:top w:val="none" w:sz="0" w:space="0" w:color="auto"/>
            <w:left w:val="none" w:sz="0" w:space="0" w:color="auto"/>
            <w:bottom w:val="none" w:sz="0" w:space="0" w:color="auto"/>
            <w:right w:val="none" w:sz="0" w:space="0" w:color="auto"/>
          </w:divBdr>
          <w:divsChild>
            <w:div w:id="197159876">
              <w:marLeft w:val="0"/>
              <w:marRight w:val="0"/>
              <w:marTop w:val="0"/>
              <w:marBottom w:val="0"/>
              <w:divBdr>
                <w:top w:val="none" w:sz="0" w:space="0" w:color="auto"/>
                <w:left w:val="none" w:sz="0" w:space="0" w:color="auto"/>
                <w:bottom w:val="none" w:sz="0" w:space="0" w:color="auto"/>
                <w:right w:val="none" w:sz="0" w:space="0" w:color="auto"/>
              </w:divBdr>
            </w:div>
          </w:divsChild>
        </w:div>
        <w:div w:id="197162010">
          <w:marLeft w:val="0"/>
          <w:marRight w:val="0"/>
          <w:marTop w:val="0"/>
          <w:marBottom w:val="0"/>
          <w:divBdr>
            <w:top w:val="none" w:sz="0" w:space="0" w:color="auto"/>
            <w:left w:val="none" w:sz="0" w:space="0" w:color="auto"/>
            <w:bottom w:val="none" w:sz="0" w:space="0" w:color="auto"/>
            <w:right w:val="none" w:sz="0" w:space="0" w:color="auto"/>
          </w:divBdr>
        </w:div>
      </w:divsChild>
    </w:div>
    <w:div w:id="197161955">
      <w:marLeft w:val="0"/>
      <w:marRight w:val="0"/>
      <w:marTop w:val="0"/>
      <w:marBottom w:val="0"/>
      <w:divBdr>
        <w:top w:val="none" w:sz="0" w:space="0" w:color="auto"/>
        <w:left w:val="none" w:sz="0" w:space="0" w:color="auto"/>
        <w:bottom w:val="none" w:sz="0" w:space="0" w:color="auto"/>
        <w:right w:val="none" w:sz="0" w:space="0" w:color="auto"/>
      </w:divBdr>
    </w:div>
    <w:div w:id="197161956">
      <w:marLeft w:val="0"/>
      <w:marRight w:val="0"/>
      <w:marTop w:val="0"/>
      <w:marBottom w:val="0"/>
      <w:divBdr>
        <w:top w:val="none" w:sz="0" w:space="0" w:color="auto"/>
        <w:left w:val="none" w:sz="0" w:space="0" w:color="auto"/>
        <w:bottom w:val="none" w:sz="0" w:space="0" w:color="auto"/>
        <w:right w:val="none" w:sz="0" w:space="0" w:color="auto"/>
      </w:divBdr>
    </w:div>
    <w:div w:id="197161960">
      <w:marLeft w:val="0"/>
      <w:marRight w:val="0"/>
      <w:marTop w:val="0"/>
      <w:marBottom w:val="0"/>
      <w:divBdr>
        <w:top w:val="none" w:sz="0" w:space="0" w:color="auto"/>
        <w:left w:val="none" w:sz="0" w:space="0" w:color="auto"/>
        <w:bottom w:val="none" w:sz="0" w:space="0" w:color="auto"/>
        <w:right w:val="none" w:sz="0" w:space="0" w:color="auto"/>
      </w:divBdr>
    </w:div>
    <w:div w:id="197161962">
      <w:marLeft w:val="0"/>
      <w:marRight w:val="0"/>
      <w:marTop w:val="0"/>
      <w:marBottom w:val="0"/>
      <w:divBdr>
        <w:top w:val="none" w:sz="0" w:space="0" w:color="auto"/>
        <w:left w:val="none" w:sz="0" w:space="0" w:color="auto"/>
        <w:bottom w:val="none" w:sz="0" w:space="0" w:color="auto"/>
        <w:right w:val="none" w:sz="0" w:space="0" w:color="auto"/>
      </w:divBdr>
    </w:div>
    <w:div w:id="197161963">
      <w:marLeft w:val="0"/>
      <w:marRight w:val="0"/>
      <w:marTop w:val="0"/>
      <w:marBottom w:val="0"/>
      <w:divBdr>
        <w:top w:val="none" w:sz="0" w:space="0" w:color="auto"/>
        <w:left w:val="none" w:sz="0" w:space="0" w:color="auto"/>
        <w:bottom w:val="none" w:sz="0" w:space="0" w:color="auto"/>
        <w:right w:val="none" w:sz="0" w:space="0" w:color="auto"/>
      </w:divBdr>
      <w:divsChild>
        <w:div w:id="197159897">
          <w:marLeft w:val="200"/>
          <w:marRight w:val="200"/>
          <w:marTop w:val="200"/>
          <w:marBottom w:val="200"/>
          <w:divBdr>
            <w:top w:val="none" w:sz="0" w:space="0" w:color="auto"/>
            <w:left w:val="none" w:sz="0" w:space="0" w:color="auto"/>
            <w:bottom w:val="none" w:sz="0" w:space="0" w:color="auto"/>
            <w:right w:val="none" w:sz="0" w:space="0" w:color="auto"/>
          </w:divBdr>
        </w:div>
        <w:div w:id="197161588">
          <w:marLeft w:val="200"/>
          <w:marRight w:val="200"/>
          <w:marTop w:val="200"/>
          <w:marBottom w:val="200"/>
          <w:divBdr>
            <w:top w:val="none" w:sz="0" w:space="0" w:color="auto"/>
            <w:left w:val="none" w:sz="0" w:space="0" w:color="auto"/>
            <w:bottom w:val="none" w:sz="0" w:space="0" w:color="auto"/>
            <w:right w:val="none" w:sz="0" w:space="0" w:color="auto"/>
          </w:divBdr>
        </w:div>
      </w:divsChild>
    </w:div>
    <w:div w:id="197161967">
      <w:marLeft w:val="0"/>
      <w:marRight w:val="0"/>
      <w:marTop w:val="0"/>
      <w:marBottom w:val="0"/>
      <w:divBdr>
        <w:top w:val="none" w:sz="0" w:space="0" w:color="auto"/>
        <w:left w:val="none" w:sz="0" w:space="0" w:color="auto"/>
        <w:bottom w:val="none" w:sz="0" w:space="0" w:color="auto"/>
        <w:right w:val="none" w:sz="0" w:space="0" w:color="auto"/>
      </w:divBdr>
    </w:div>
    <w:div w:id="197161968">
      <w:marLeft w:val="0"/>
      <w:marRight w:val="0"/>
      <w:marTop w:val="0"/>
      <w:marBottom w:val="0"/>
      <w:divBdr>
        <w:top w:val="none" w:sz="0" w:space="0" w:color="auto"/>
        <w:left w:val="none" w:sz="0" w:space="0" w:color="auto"/>
        <w:bottom w:val="none" w:sz="0" w:space="0" w:color="auto"/>
        <w:right w:val="none" w:sz="0" w:space="0" w:color="auto"/>
      </w:divBdr>
      <w:divsChild>
        <w:div w:id="197160262">
          <w:marLeft w:val="0"/>
          <w:marRight w:val="0"/>
          <w:marTop w:val="0"/>
          <w:marBottom w:val="0"/>
          <w:divBdr>
            <w:top w:val="none" w:sz="0" w:space="0" w:color="auto"/>
            <w:left w:val="none" w:sz="0" w:space="0" w:color="auto"/>
            <w:bottom w:val="none" w:sz="0" w:space="0" w:color="auto"/>
            <w:right w:val="none" w:sz="0" w:space="0" w:color="auto"/>
          </w:divBdr>
          <w:divsChild>
            <w:div w:id="197160770">
              <w:marLeft w:val="0"/>
              <w:marRight w:val="0"/>
              <w:marTop w:val="0"/>
              <w:marBottom w:val="0"/>
              <w:divBdr>
                <w:top w:val="none" w:sz="0" w:space="0" w:color="auto"/>
                <w:left w:val="none" w:sz="0" w:space="0" w:color="auto"/>
                <w:bottom w:val="none" w:sz="0" w:space="0" w:color="auto"/>
                <w:right w:val="none" w:sz="0" w:space="0" w:color="auto"/>
              </w:divBdr>
              <w:divsChild>
                <w:div w:id="197159821">
                  <w:marLeft w:val="0"/>
                  <w:marRight w:val="0"/>
                  <w:marTop w:val="0"/>
                  <w:marBottom w:val="0"/>
                  <w:divBdr>
                    <w:top w:val="none" w:sz="0" w:space="0" w:color="auto"/>
                    <w:left w:val="none" w:sz="0" w:space="0" w:color="auto"/>
                    <w:bottom w:val="none" w:sz="0" w:space="0" w:color="auto"/>
                    <w:right w:val="none" w:sz="0" w:space="0" w:color="auto"/>
                  </w:divBdr>
                  <w:divsChild>
                    <w:div w:id="197161010">
                      <w:marLeft w:val="0"/>
                      <w:marRight w:val="0"/>
                      <w:marTop w:val="0"/>
                      <w:marBottom w:val="0"/>
                      <w:divBdr>
                        <w:top w:val="none" w:sz="0" w:space="0" w:color="auto"/>
                        <w:left w:val="none" w:sz="0" w:space="0" w:color="auto"/>
                        <w:bottom w:val="none" w:sz="0" w:space="0" w:color="auto"/>
                        <w:right w:val="none" w:sz="0" w:space="0" w:color="auto"/>
                      </w:divBdr>
                      <w:divsChild>
                        <w:div w:id="197161903">
                          <w:marLeft w:val="0"/>
                          <w:marRight w:val="0"/>
                          <w:marTop w:val="0"/>
                          <w:marBottom w:val="0"/>
                          <w:divBdr>
                            <w:top w:val="none" w:sz="0" w:space="0" w:color="auto"/>
                            <w:left w:val="none" w:sz="0" w:space="0" w:color="auto"/>
                            <w:bottom w:val="none" w:sz="0" w:space="0" w:color="auto"/>
                            <w:right w:val="none" w:sz="0" w:space="0" w:color="auto"/>
                          </w:divBdr>
                          <w:divsChild>
                            <w:div w:id="197160892">
                              <w:marLeft w:val="0"/>
                              <w:marRight w:val="0"/>
                              <w:marTop w:val="0"/>
                              <w:marBottom w:val="0"/>
                              <w:divBdr>
                                <w:top w:val="none" w:sz="0" w:space="0" w:color="auto"/>
                                <w:left w:val="none" w:sz="0" w:space="0" w:color="auto"/>
                                <w:bottom w:val="none" w:sz="0" w:space="0" w:color="auto"/>
                                <w:right w:val="none" w:sz="0" w:space="0" w:color="auto"/>
                              </w:divBdr>
                              <w:divsChild>
                                <w:div w:id="197159702">
                                  <w:marLeft w:val="0"/>
                                  <w:marRight w:val="0"/>
                                  <w:marTop w:val="0"/>
                                  <w:marBottom w:val="0"/>
                                  <w:divBdr>
                                    <w:top w:val="none" w:sz="0" w:space="0" w:color="auto"/>
                                    <w:left w:val="none" w:sz="0" w:space="0" w:color="auto"/>
                                    <w:bottom w:val="none" w:sz="0" w:space="0" w:color="auto"/>
                                    <w:right w:val="none" w:sz="0" w:space="0" w:color="auto"/>
                                  </w:divBdr>
                                  <w:divsChild>
                                    <w:div w:id="197160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161969">
      <w:marLeft w:val="0"/>
      <w:marRight w:val="0"/>
      <w:marTop w:val="0"/>
      <w:marBottom w:val="0"/>
      <w:divBdr>
        <w:top w:val="none" w:sz="0" w:space="0" w:color="auto"/>
        <w:left w:val="none" w:sz="0" w:space="0" w:color="auto"/>
        <w:bottom w:val="none" w:sz="0" w:space="0" w:color="auto"/>
        <w:right w:val="none" w:sz="0" w:space="0" w:color="auto"/>
      </w:divBdr>
    </w:div>
    <w:div w:id="197161971">
      <w:marLeft w:val="0"/>
      <w:marRight w:val="0"/>
      <w:marTop w:val="0"/>
      <w:marBottom w:val="0"/>
      <w:divBdr>
        <w:top w:val="none" w:sz="0" w:space="0" w:color="auto"/>
        <w:left w:val="none" w:sz="0" w:space="0" w:color="auto"/>
        <w:bottom w:val="none" w:sz="0" w:space="0" w:color="auto"/>
        <w:right w:val="none" w:sz="0" w:space="0" w:color="auto"/>
      </w:divBdr>
      <w:divsChild>
        <w:div w:id="197160013">
          <w:marLeft w:val="0"/>
          <w:marRight w:val="0"/>
          <w:marTop w:val="0"/>
          <w:marBottom w:val="0"/>
          <w:divBdr>
            <w:top w:val="none" w:sz="0" w:space="0" w:color="auto"/>
            <w:left w:val="none" w:sz="0" w:space="0" w:color="auto"/>
            <w:bottom w:val="none" w:sz="0" w:space="0" w:color="auto"/>
            <w:right w:val="none" w:sz="0" w:space="0" w:color="auto"/>
          </w:divBdr>
          <w:divsChild>
            <w:div w:id="197160141">
              <w:marLeft w:val="0"/>
              <w:marRight w:val="0"/>
              <w:marTop w:val="0"/>
              <w:marBottom w:val="0"/>
              <w:divBdr>
                <w:top w:val="none" w:sz="0" w:space="0" w:color="auto"/>
                <w:left w:val="none" w:sz="0" w:space="0" w:color="auto"/>
                <w:bottom w:val="none" w:sz="0" w:space="0" w:color="auto"/>
                <w:right w:val="none" w:sz="0" w:space="0" w:color="auto"/>
              </w:divBdr>
              <w:divsChild>
                <w:div w:id="197160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2189">
          <w:marLeft w:val="0"/>
          <w:marRight w:val="0"/>
          <w:marTop w:val="0"/>
          <w:marBottom w:val="0"/>
          <w:divBdr>
            <w:top w:val="none" w:sz="0" w:space="0" w:color="auto"/>
            <w:left w:val="none" w:sz="0" w:space="0" w:color="auto"/>
            <w:bottom w:val="none" w:sz="0" w:space="0" w:color="auto"/>
            <w:right w:val="none" w:sz="0" w:space="0" w:color="auto"/>
          </w:divBdr>
        </w:div>
      </w:divsChild>
    </w:div>
    <w:div w:id="197161972">
      <w:marLeft w:val="0"/>
      <w:marRight w:val="0"/>
      <w:marTop w:val="0"/>
      <w:marBottom w:val="0"/>
      <w:divBdr>
        <w:top w:val="none" w:sz="0" w:space="0" w:color="auto"/>
        <w:left w:val="none" w:sz="0" w:space="0" w:color="auto"/>
        <w:bottom w:val="none" w:sz="0" w:space="0" w:color="auto"/>
        <w:right w:val="none" w:sz="0" w:space="0" w:color="auto"/>
      </w:divBdr>
    </w:div>
    <w:div w:id="197161975">
      <w:marLeft w:val="0"/>
      <w:marRight w:val="0"/>
      <w:marTop w:val="0"/>
      <w:marBottom w:val="0"/>
      <w:divBdr>
        <w:top w:val="none" w:sz="0" w:space="0" w:color="auto"/>
        <w:left w:val="none" w:sz="0" w:space="0" w:color="auto"/>
        <w:bottom w:val="none" w:sz="0" w:space="0" w:color="auto"/>
        <w:right w:val="none" w:sz="0" w:space="0" w:color="auto"/>
      </w:divBdr>
      <w:divsChild>
        <w:div w:id="197160153">
          <w:marLeft w:val="0"/>
          <w:marRight w:val="0"/>
          <w:marTop w:val="0"/>
          <w:marBottom w:val="0"/>
          <w:divBdr>
            <w:top w:val="none" w:sz="0" w:space="0" w:color="auto"/>
            <w:left w:val="none" w:sz="0" w:space="0" w:color="auto"/>
            <w:bottom w:val="none" w:sz="0" w:space="0" w:color="auto"/>
            <w:right w:val="none" w:sz="0" w:space="0" w:color="auto"/>
          </w:divBdr>
          <w:divsChild>
            <w:div w:id="197162101">
              <w:marLeft w:val="0"/>
              <w:marRight w:val="0"/>
              <w:marTop w:val="0"/>
              <w:marBottom w:val="0"/>
              <w:divBdr>
                <w:top w:val="none" w:sz="0" w:space="0" w:color="auto"/>
                <w:left w:val="none" w:sz="0" w:space="0" w:color="auto"/>
                <w:bottom w:val="none" w:sz="0" w:space="0" w:color="auto"/>
                <w:right w:val="none" w:sz="0" w:space="0" w:color="auto"/>
              </w:divBdr>
            </w:div>
          </w:divsChild>
        </w:div>
        <w:div w:id="197161035">
          <w:marLeft w:val="0"/>
          <w:marRight w:val="0"/>
          <w:marTop w:val="0"/>
          <w:marBottom w:val="0"/>
          <w:divBdr>
            <w:top w:val="dotted" w:sz="2" w:space="6" w:color="FFFFFF"/>
            <w:left w:val="dotted" w:sz="4" w:space="17" w:color="FFFFFF"/>
            <w:bottom w:val="dotted" w:sz="4" w:space="1" w:color="FFFFFF"/>
            <w:right w:val="dotted" w:sz="4" w:space="8" w:color="FFFFFF"/>
          </w:divBdr>
          <w:divsChild>
            <w:div w:id="197159777">
              <w:marLeft w:val="0"/>
              <w:marRight w:val="0"/>
              <w:marTop w:val="0"/>
              <w:marBottom w:val="0"/>
              <w:divBdr>
                <w:top w:val="none" w:sz="0" w:space="0" w:color="auto"/>
                <w:left w:val="none" w:sz="0" w:space="0" w:color="auto"/>
                <w:bottom w:val="none" w:sz="0" w:space="0" w:color="auto"/>
                <w:right w:val="none" w:sz="0" w:space="0" w:color="auto"/>
              </w:divBdr>
            </w:div>
            <w:div w:id="197159843">
              <w:marLeft w:val="0"/>
              <w:marRight w:val="0"/>
              <w:marTop w:val="0"/>
              <w:marBottom w:val="0"/>
              <w:divBdr>
                <w:top w:val="none" w:sz="0" w:space="0" w:color="auto"/>
                <w:left w:val="none" w:sz="0" w:space="0" w:color="auto"/>
                <w:bottom w:val="none" w:sz="0" w:space="0" w:color="auto"/>
                <w:right w:val="none" w:sz="0" w:space="0" w:color="auto"/>
              </w:divBdr>
            </w:div>
            <w:div w:id="197159856">
              <w:marLeft w:val="0"/>
              <w:marRight w:val="0"/>
              <w:marTop w:val="0"/>
              <w:marBottom w:val="0"/>
              <w:divBdr>
                <w:top w:val="none" w:sz="0" w:space="0" w:color="auto"/>
                <w:left w:val="none" w:sz="0" w:space="0" w:color="auto"/>
                <w:bottom w:val="none" w:sz="0" w:space="0" w:color="auto"/>
                <w:right w:val="none" w:sz="0" w:space="0" w:color="auto"/>
              </w:divBdr>
            </w:div>
            <w:div w:id="197159925">
              <w:marLeft w:val="0"/>
              <w:marRight w:val="0"/>
              <w:marTop w:val="0"/>
              <w:marBottom w:val="0"/>
              <w:divBdr>
                <w:top w:val="none" w:sz="0" w:space="0" w:color="auto"/>
                <w:left w:val="none" w:sz="0" w:space="0" w:color="auto"/>
                <w:bottom w:val="none" w:sz="0" w:space="0" w:color="auto"/>
                <w:right w:val="none" w:sz="0" w:space="0" w:color="auto"/>
              </w:divBdr>
            </w:div>
            <w:div w:id="197159937">
              <w:marLeft w:val="0"/>
              <w:marRight w:val="0"/>
              <w:marTop w:val="0"/>
              <w:marBottom w:val="0"/>
              <w:divBdr>
                <w:top w:val="none" w:sz="0" w:space="0" w:color="auto"/>
                <w:left w:val="none" w:sz="0" w:space="0" w:color="auto"/>
                <w:bottom w:val="none" w:sz="0" w:space="0" w:color="auto"/>
                <w:right w:val="none" w:sz="0" w:space="0" w:color="auto"/>
              </w:divBdr>
            </w:div>
            <w:div w:id="197159988">
              <w:marLeft w:val="0"/>
              <w:marRight w:val="0"/>
              <w:marTop w:val="0"/>
              <w:marBottom w:val="0"/>
              <w:divBdr>
                <w:top w:val="none" w:sz="0" w:space="0" w:color="auto"/>
                <w:left w:val="none" w:sz="0" w:space="0" w:color="auto"/>
                <w:bottom w:val="none" w:sz="0" w:space="0" w:color="auto"/>
                <w:right w:val="none" w:sz="0" w:space="0" w:color="auto"/>
              </w:divBdr>
            </w:div>
            <w:div w:id="197160136">
              <w:marLeft w:val="0"/>
              <w:marRight w:val="0"/>
              <w:marTop w:val="0"/>
              <w:marBottom w:val="0"/>
              <w:divBdr>
                <w:top w:val="none" w:sz="0" w:space="0" w:color="auto"/>
                <w:left w:val="none" w:sz="0" w:space="0" w:color="auto"/>
                <w:bottom w:val="none" w:sz="0" w:space="0" w:color="auto"/>
                <w:right w:val="none" w:sz="0" w:space="0" w:color="auto"/>
              </w:divBdr>
            </w:div>
            <w:div w:id="197160138">
              <w:marLeft w:val="0"/>
              <w:marRight w:val="0"/>
              <w:marTop w:val="0"/>
              <w:marBottom w:val="0"/>
              <w:divBdr>
                <w:top w:val="none" w:sz="0" w:space="0" w:color="auto"/>
                <w:left w:val="none" w:sz="0" w:space="0" w:color="auto"/>
                <w:bottom w:val="none" w:sz="0" w:space="0" w:color="auto"/>
                <w:right w:val="none" w:sz="0" w:space="0" w:color="auto"/>
              </w:divBdr>
            </w:div>
            <w:div w:id="197160154">
              <w:marLeft w:val="0"/>
              <w:marRight w:val="0"/>
              <w:marTop w:val="0"/>
              <w:marBottom w:val="0"/>
              <w:divBdr>
                <w:top w:val="none" w:sz="0" w:space="0" w:color="auto"/>
                <w:left w:val="none" w:sz="0" w:space="0" w:color="auto"/>
                <w:bottom w:val="none" w:sz="0" w:space="0" w:color="auto"/>
                <w:right w:val="none" w:sz="0" w:space="0" w:color="auto"/>
              </w:divBdr>
            </w:div>
            <w:div w:id="197160174">
              <w:marLeft w:val="0"/>
              <w:marRight w:val="0"/>
              <w:marTop w:val="0"/>
              <w:marBottom w:val="0"/>
              <w:divBdr>
                <w:top w:val="none" w:sz="0" w:space="0" w:color="auto"/>
                <w:left w:val="none" w:sz="0" w:space="0" w:color="auto"/>
                <w:bottom w:val="none" w:sz="0" w:space="0" w:color="auto"/>
                <w:right w:val="none" w:sz="0" w:space="0" w:color="auto"/>
              </w:divBdr>
            </w:div>
            <w:div w:id="197160324">
              <w:marLeft w:val="0"/>
              <w:marRight w:val="0"/>
              <w:marTop w:val="0"/>
              <w:marBottom w:val="0"/>
              <w:divBdr>
                <w:top w:val="none" w:sz="0" w:space="0" w:color="auto"/>
                <w:left w:val="none" w:sz="0" w:space="0" w:color="auto"/>
                <w:bottom w:val="none" w:sz="0" w:space="0" w:color="auto"/>
                <w:right w:val="none" w:sz="0" w:space="0" w:color="auto"/>
              </w:divBdr>
            </w:div>
            <w:div w:id="197160358">
              <w:marLeft w:val="0"/>
              <w:marRight w:val="0"/>
              <w:marTop w:val="0"/>
              <w:marBottom w:val="0"/>
              <w:divBdr>
                <w:top w:val="none" w:sz="0" w:space="0" w:color="auto"/>
                <w:left w:val="none" w:sz="0" w:space="0" w:color="auto"/>
                <w:bottom w:val="none" w:sz="0" w:space="0" w:color="auto"/>
                <w:right w:val="none" w:sz="0" w:space="0" w:color="auto"/>
              </w:divBdr>
            </w:div>
            <w:div w:id="197160457">
              <w:marLeft w:val="0"/>
              <w:marRight w:val="0"/>
              <w:marTop w:val="0"/>
              <w:marBottom w:val="0"/>
              <w:divBdr>
                <w:top w:val="none" w:sz="0" w:space="0" w:color="auto"/>
                <w:left w:val="none" w:sz="0" w:space="0" w:color="auto"/>
                <w:bottom w:val="none" w:sz="0" w:space="0" w:color="auto"/>
                <w:right w:val="none" w:sz="0" w:space="0" w:color="auto"/>
              </w:divBdr>
            </w:div>
            <w:div w:id="197160581">
              <w:marLeft w:val="0"/>
              <w:marRight w:val="0"/>
              <w:marTop w:val="0"/>
              <w:marBottom w:val="0"/>
              <w:divBdr>
                <w:top w:val="none" w:sz="0" w:space="0" w:color="auto"/>
                <w:left w:val="none" w:sz="0" w:space="0" w:color="auto"/>
                <w:bottom w:val="none" w:sz="0" w:space="0" w:color="auto"/>
                <w:right w:val="none" w:sz="0" w:space="0" w:color="auto"/>
              </w:divBdr>
            </w:div>
            <w:div w:id="197160669">
              <w:marLeft w:val="0"/>
              <w:marRight w:val="0"/>
              <w:marTop w:val="0"/>
              <w:marBottom w:val="0"/>
              <w:divBdr>
                <w:top w:val="none" w:sz="0" w:space="0" w:color="auto"/>
                <w:left w:val="none" w:sz="0" w:space="0" w:color="auto"/>
                <w:bottom w:val="none" w:sz="0" w:space="0" w:color="auto"/>
                <w:right w:val="none" w:sz="0" w:space="0" w:color="auto"/>
              </w:divBdr>
            </w:div>
            <w:div w:id="197160733">
              <w:marLeft w:val="0"/>
              <w:marRight w:val="0"/>
              <w:marTop w:val="0"/>
              <w:marBottom w:val="0"/>
              <w:divBdr>
                <w:top w:val="none" w:sz="0" w:space="0" w:color="auto"/>
                <w:left w:val="none" w:sz="0" w:space="0" w:color="auto"/>
                <w:bottom w:val="none" w:sz="0" w:space="0" w:color="auto"/>
                <w:right w:val="none" w:sz="0" w:space="0" w:color="auto"/>
              </w:divBdr>
            </w:div>
            <w:div w:id="197160799">
              <w:marLeft w:val="0"/>
              <w:marRight w:val="0"/>
              <w:marTop w:val="0"/>
              <w:marBottom w:val="0"/>
              <w:divBdr>
                <w:top w:val="none" w:sz="0" w:space="0" w:color="auto"/>
                <w:left w:val="none" w:sz="0" w:space="0" w:color="auto"/>
                <w:bottom w:val="none" w:sz="0" w:space="0" w:color="auto"/>
                <w:right w:val="none" w:sz="0" w:space="0" w:color="auto"/>
              </w:divBdr>
            </w:div>
            <w:div w:id="197160814">
              <w:marLeft w:val="0"/>
              <w:marRight w:val="0"/>
              <w:marTop w:val="0"/>
              <w:marBottom w:val="0"/>
              <w:divBdr>
                <w:top w:val="none" w:sz="0" w:space="0" w:color="auto"/>
                <w:left w:val="none" w:sz="0" w:space="0" w:color="auto"/>
                <w:bottom w:val="none" w:sz="0" w:space="0" w:color="auto"/>
                <w:right w:val="none" w:sz="0" w:space="0" w:color="auto"/>
              </w:divBdr>
            </w:div>
            <w:div w:id="197160933">
              <w:marLeft w:val="0"/>
              <w:marRight w:val="0"/>
              <w:marTop w:val="0"/>
              <w:marBottom w:val="0"/>
              <w:divBdr>
                <w:top w:val="none" w:sz="0" w:space="0" w:color="auto"/>
                <w:left w:val="none" w:sz="0" w:space="0" w:color="auto"/>
                <w:bottom w:val="none" w:sz="0" w:space="0" w:color="auto"/>
                <w:right w:val="none" w:sz="0" w:space="0" w:color="auto"/>
              </w:divBdr>
            </w:div>
            <w:div w:id="197160975">
              <w:marLeft w:val="0"/>
              <w:marRight w:val="0"/>
              <w:marTop w:val="0"/>
              <w:marBottom w:val="0"/>
              <w:divBdr>
                <w:top w:val="none" w:sz="0" w:space="0" w:color="auto"/>
                <w:left w:val="none" w:sz="0" w:space="0" w:color="auto"/>
                <w:bottom w:val="none" w:sz="0" w:space="0" w:color="auto"/>
                <w:right w:val="none" w:sz="0" w:space="0" w:color="auto"/>
              </w:divBdr>
            </w:div>
            <w:div w:id="197161130">
              <w:marLeft w:val="0"/>
              <w:marRight w:val="0"/>
              <w:marTop w:val="0"/>
              <w:marBottom w:val="0"/>
              <w:divBdr>
                <w:top w:val="none" w:sz="0" w:space="0" w:color="auto"/>
                <w:left w:val="none" w:sz="0" w:space="0" w:color="auto"/>
                <w:bottom w:val="none" w:sz="0" w:space="0" w:color="auto"/>
                <w:right w:val="none" w:sz="0" w:space="0" w:color="auto"/>
              </w:divBdr>
            </w:div>
            <w:div w:id="197161173">
              <w:marLeft w:val="0"/>
              <w:marRight w:val="0"/>
              <w:marTop w:val="0"/>
              <w:marBottom w:val="0"/>
              <w:divBdr>
                <w:top w:val="none" w:sz="0" w:space="0" w:color="auto"/>
                <w:left w:val="none" w:sz="0" w:space="0" w:color="auto"/>
                <w:bottom w:val="none" w:sz="0" w:space="0" w:color="auto"/>
                <w:right w:val="none" w:sz="0" w:space="0" w:color="auto"/>
              </w:divBdr>
            </w:div>
            <w:div w:id="197161204">
              <w:marLeft w:val="0"/>
              <w:marRight w:val="0"/>
              <w:marTop w:val="0"/>
              <w:marBottom w:val="0"/>
              <w:divBdr>
                <w:top w:val="none" w:sz="0" w:space="0" w:color="auto"/>
                <w:left w:val="none" w:sz="0" w:space="0" w:color="auto"/>
                <w:bottom w:val="none" w:sz="0" w:space="0" w:color="auto"/>
                <w:right w:val="none" w:sz="0" w:space="0" w:color="auto"/>
              </w:divBdr>
            </w:div>
            <w:div w:id="197161301">
              <w:marLeft w:val="0"/>
              <w:marRight w:val="0"/>
              <w:marTop w:val="0"/>
              <w:marBottom w:val="0"/>
              <w:divBdr>
                <w:top w:val="none" w:sz="0" w:space="0" w:color="auto"/>
                <w:left w:val="none" w:sz="0" w:space="0" w:color="auto"/>
                <w:bottom w:val="none" w:sz="0" w:space="0" w:color="auto"/>
                <w:right w:val="none" w:sz="0" w:space="0" w:color="auto"/>
              </w:divBdr>
            </w:div>
            <w:div w:id="197161304">
              <w:marLeft w:val="0"/>
              <w:marRight w:val="0"/>
              <w:marTop w:val="0"/>
              <w:marBottom w:val="0"/>
              <w:divBdr>
                <w:top w:val="none" w:sz="0" w:space="0" w:color="auto"/>
                <w:left w:val="none" w:sz="0" w:space="0" w:color="auto"/>
                <w:bottom w:val="none" w:sz="0" w:space="0" w:color="auto"/>
                <w:right w:val="none" w:sz="0" w:space="0" w:color="auto"/>
              </w:divBdr>
            </w:div>
            <w:div w:id="197161360">
              <w:marLeft w:val="0"/>
              <w:marRight w:val="0"/>
              <w:marTop w:val="0"/>
              <w:marBottom w:val="0"/>
              <w:divBdr>
                <w:top w:val="none" w:sz="0" w:space="0" w:color="auto"/>
                <w:left w:val="none" w:sz="0" w:space="0" w:color="auto"/>
                <w:bottom w:val="none" w:sz="0" w:space="0" w:color="auto"/>
                <w:right w:val="none" w:sz="0" w:space="0" w:color="auto"/>
              </w:divBdr>
            </w:div>
            <w:div w:id="197161390">
              <w:marLeft w:val="0"/>
              <w:marRight w:val="0"/>
              <w:marTop w:val="0"/>
              <w:marBottom w:val="0"/>
              <w:divBdr>
                <w:top w:val="none" w:sz="0" w:space="0" w:color="auto"/>
                <w:left w:val="none" w:sz="0" w:space="0" w:color="auto"/>
                <w:bottom w:val="none" w:sz="0" w:space="0" w:color="auto"/>
                <w:right w:val="none" w:sz="0" w:space="0" w:color="auto"/>
              </w:divBdr>
            </w:div>
            <w:div w:id="197161474">
              <w:marLeft w:val="0"/>
              <w:marRight w:val="0"/>
              <w:marTop w:val="0"/>
              <w:marBottom w:val="0"/>
              <w:divBdr>
                <w:top w:val="none" w:sz="0" w:space="0" w:color="auto"/>
                <w:left w:val="none" w:sz="0" w:space="0" w:color="auto"/>
                <w:bottom w:val="none" w:sz="0" w:space="0" w:color="auto"/>
                <w:right w:val="none" w:sz="0" w:space="0" w:color="auto"/>
              </w:divBdr>
            </w:div>
            <w:div w:id="197161501">
              <w:marLeft w:val="0"/>
              <w:marRight w:val="0"/>
              <w:marTop w:val="0"/>
              <w:marBottom w:val="0"/>
              <w:divBdr>
                <w:top w:val="none" w:sz="0" w:space="0" w:color="auto"/>
                <w:left w:val="none" w:sz="0" w:space="0" w:color="auto"/>
                <w:bottom w:val="none" w:sz="0" w:space="0" w:color="auto"/>
                <w:right w:val="none" w:sz="0" w:space="0" w:color="auto"/>
              </w:divBdr>
            </w:div>
            <w:div w:id="197161540">
              <w:marLeft w:val="0"/>
              <w:marRight w:val="0"/>
              <w:marTop w:val="0"/>
              <w:marBottom w:val="0"/>
              <w:divBdr>
                <w:top w:val="none" w:sz="0" w:space="0" w:color="auto"/>
                <w:left w:val="none" w:sz="0" w:space="0" w:color="auto"/>
                <w:bottom w:val="none" w:sz="0" w:space="0" w:color="auto"/>
                <w:right w:val="none" w:sz="0" w:space="0" w:color="auto"/>
              </w:divBdr>
            </w:div>
            <w:div w:id="197161609">
              <w:marLeft w:val="0"/>
              <w:marRight w:val="0"/>
              <w:marTop w:val="0"/>
              <w:marBottom w:val="0"/>
              <w:divBdr>
                <w:top w:val="none" w:sz="0" w:space="0" w:color="auto"/>
                <w:left w:val="none" w:sz="0" w:space="0" w:color="auto"/>
                <w:bottom w:val="none" w:sz="0" w:space="0" w:color="auto"/>
                <w:right w:val="none" w:sz="0" w:space="0" w:color="auto"/>
              </w:divBdr>
            </w:div>
            <w:div w:id="197161640">
              <w:marLeft w:val="0"/>
              <w:marRight w:val="0"/>
              <w:marTop w:val="0"/>
              <w:marBottom w:val="0"/>
              <w:divBdr>
                <w:top w:val="none" w:sz="0" w:space="0" w:color="auto"/>
                <w:left w:val="none" w:sz="0" w:space="0" w:color="auto"/>
                <w:bottom w:val="none" w:sz="0" w:space="0" w:color="auto"/>
                <w:right w:val="none" w:sz="0" w:space="0" w:color="auto"/>
              </w:divBdr>
            </w:div>
            <w:div w:id="197161654">
              <w:marLeft w:val="0"/>
              <w:marRight w:val="0"/>
              <w:marTop w:val="0"/>
              <w:marBottom w:val="0"/>
              <w:divBdr>
                <w:top w:val="none" w:sz="0" w:space="0" w:color="auto"/>
                <w:left w:val="none" w:sz="0" w:space="0" w:color="auto"/>
                <w:bottom w:val="none" w:sz="0" w:space="0" w:color="auto"/>
                <w:right w:val="none" w:sz="0" w:space="0" w:color="auto"/>
              </w:divBdr>
            </w:div>
            <w:div w:id="197161766">
              <w:marLeft w:val="0"/>
              <w:marRight w:val="0"/>
              <w:marTop w:val="0"/>
              <w:marBottom w:val="0"/>
              <w:divBdr>
                <w:top w:val="none" w:sz="0" w:space="0" w:color="auto"/>
                <w:left w:val="none" w:sz="0" w:space="0" w:color="auto"/>
                <w:bottom w:val="none" w:sz="0" w:space="0" w:color="auto"/>
                <w:right w:val="none" w:sz="0" w:space="0" w:color="auto"/>
              </w:divBdr>
            </w:div>
            <w:div w:id="197161801">
              <w:marLeft w:val="0"/>
              <w:marRight w:val="0"/>
              <w:marTop w:val="0"/>
              <w:marBottom w:val="0"/>
              <w:divBdr>
                <w:top w:val="none" w:sz="0" w:space="0" w:color="auto"/>
                <w:left w:val="none" w:sz="0" w:space="0" w:color="auto"/>
                <w:bottom w:val="none" w:sz="0" w:space="0" w:color="auto"/>
                <w:right w:val="none" w:sz="0" w:space="0" w:color="auto"/>
              </w:divBdr>
            </w:div>
            <w:div w:id="197161920">
              <w:marLeft w:val="0"/>
              <w:marRight w:val="0"/>
              <w:marTop w:val="0"/>
              <w:marBottom w:val="0"/>
              <w:divBdr>
                <w:top w:val="none" w:sz="0" w:space="0" w:color="auto"/>
                <w:left w:val="none" w:sz="0" w:space="0" w:color="auto"/>
                <w:bottom w:val="none" w:sz="0" w:space="0" w:color="auto"/>
                <w:right w:val="none" w:sz="0" w:space="0" w:color="auto"/>
              </w:divBdr>
            </w:div>
            <w:div w:id="197162012">
              <w:marLeft w:val="0"/>
              <w:marRight w:val="0"/>
              <w:marTop w:val="0"/>
              <w:marBottom w:val="0"/>
              <w:divBdr>
                <w:top w:val="none" w:sz="0" w:space="0" w:color="auto"/>
                <w:left w:val="none" w:sz="0" w:space="0" w:color="auto"/>
                <w:bottom w:val="none" w:sz="0" w:space="0" w:color="auto"/>
                <w:right w:val="none" w:sz="0" w:space="0" w:color="auto"/>
              </w:divBdr>
            </w:div>
            <w:div w:id="197162046">
              <w:marLeft w:val="0"/>
              <w:marRight w:val="0"/>
              <w:marTop w:val="0"/>
              <w:marBottom w:val="0"/>
              <w:divBdr>
                <w:top w:val="none" w:sz="0" w:space="0" w:color="auto"/>
                <w:left w:val="none" w:sz="0" w:space="0" w:color="auto"/>
                <w:bottom w:val="none" w:sz="0" w:space="0" w:color="auto"/>
                <w:right w:val="none" w:sz="0" w:space="0" w:color="auto"/>
              </w:divBdr>
            </w:div>
            <w:div w:id="197162156">
              <w:marLeft w:val="0"/>
              <w:marRight w:val="0"/>
              <w:marTop w:val="0"/>
              <w:marBottom w:val="0"/>
              <w:divBdr>
                <w:top w:val="none" w:sz="0" w:space="0" w:color="auto"/>
                <w:left w:val="none" w:sz="0" w:space="0" w:color="auto"/>
                <w:bottom w:val="none" w:sz="0" w:space="0" w:color="auto"/>
                <w:right w:val="none" w:sz="0" w:space="0" w:color="auto"/>
              </w:divBdr>
            </w:div>
            <w:div w:id="197162166">
              <w:marLeft w:val="0"/>
              <w:marRight w:val="0"/>
              <w:marTop w:val="0"/>
              <w:marBottom w:val="0"/>
              <w:divBdr>
                <w:top w:val="none" w:sz="0" w:space="0" w:color="auto"/>
                <w:left w:val="none" w:sz="0" w:space="0" w:color="auto"/>
                <w:bottom w:val="none" w:sz="0" w:space="0" w:color="auto"/>
                <w:right w:val="none" w:sz="0" w:space="0" w:color="auto"/>
              </w:divBdr>
            </w:div>
            <w:div w:id="197162422">
              <w:marLeft w:val="0"/>
              <w:marRight w:val="0"/>
              <w:marTop w:val="0"/>
              <w:marBottom w:val="0"/>
              <w:divBdr>
                <w:top w:val="none" w:sz="0" w:space="0" w:color="auto"/>
                <w:left w:val="none" w:sz="0" w:space="0" w:color="auto"/>
                <w:bottom w:val="none" w:sz="0" w:space="0" w:color="auto"/>
                <w:right w:val="none" w:sz="0" w:space="0" w:color="auto"/>
              </w:divBdr>
            </w:div>
            <w:div w:id="197162428">
              <w:marLeft w:val="0"/>
              <w:marRight w:val="0"/>
              <w:marTop w:val="0"/>
              <w:marBottom w:val="0"/>
              <w:divBdr>
                <w:top w:val="none" w:sz="0" w:space="0" w:color="auto"/>
                <w:left w:val="none" w:sz="0" w:space="0" w:color="auto"/>
                <w:bottom w:val="none" w:sz="0" w:space="0" w:color="auto"/>
                <w:right w:val="none" w:sz="0" w:space="0" w:color="auto"/>
              </w:divBdr>
            </w:div>
            <w:div w:id="197162559">
              <w:marLeft w:val="0"/>
              <w:marRight w:val="0"/>
              <w:marTop w:val="0"/>
              <w:marBottom w:val="0"/>
              <w:divBdr>
                <w:top w:val="none" w:sz="0" w:space="0" w:color="auto"/>
                <w:left w:val="none" w:sz="0" w:space="0" w:color="auto"/>
                <w:bottom w:val="none" w:sz="0" w:space="0" w:color="auto"/>
                <w:right w:val="none" w:sz="0" w:space="0" w:color="auto"/>
              </w:divBdr>
            </w:div>
            <w:div w:id="197162563">
              <w:marLeft w:val="0"/>
              <w:marRight w:val="0"/>
              <w:marTop w:val="0"/>
              <w:marBottom w:val="0"/>
              <w:divBdr>
                <w:top w:val="none" w:sz="0" w:space="0" w:color="auto"/>
                <w:left w:val="none" w:sz="0" w:space="0" w:color="auto"/>
                <w:bottom w:val="none" w:sz="0" w:space="0" w:color="auto"/>
                <w:right w:val="none" w:sz="0" w:space="0" w:color="auto"/>
              </w:divBdr>
            </w:div>
          </w:divsChild>
        </w:div>
        <w:div w:id="197161690">
          <w:marLeft w:val="0"/>
          <w:marRight w:val="0"/>
          <w:marTop w:val="0"/>
          <w:marBottom w:val="0"/>
          <w:divBdr>
            <w:top w:val="none" w:sz="0" w:space="0" w:color="auto"/>
            <w:left w:val="none" w:sz="0" w:space="0" w:color="auto"/>
            <w:bottom w:val="none" w:sz="0" w:space="0" w:color="auto"/>
            <w:right w:val="none" w:sz="0" w:space="0" w:color="auto"/>
          </w:divBdr>
          <w:divsChild>
            <w:div w:id="197159728">
              <w:marLeft w:val="0"/>
              <w:marRight w:val="0"/>
              <w:marTop w:val="0"/>
              <w:marBottom w:val="0"/>
              <w:divBdr>
                <w:top w:val="none" w:sz="0" w:space="0" w:color="auto"/>
                <w:left w:val="none" w:sz="0" w:space="0" w:color="auto"/>
                <w:bottom w:val="none" w:sz="0" w:space="0" w:color="auto"/>
                <w:right w:val="none" w:sz="0" w:space="0" w:color="auto"/>
              </w:divBdr>
            </w:div>
            <w:div w:id="197160014">
              <w:marLeft w:val="0"/>
              <w:marRight w:val="0"/>
              <w:marTop w:val="0"/>
              <w:marBottom w:val="0"/>
              <w:divBdr>
                <w:top w:val="none" w:sz="0" w:space="0" w:color="auto"/>
                <w:left w:val="none" w:sz="0" w:space="0" w:color="auto"/>
                <w:bottom w:val="none" w:sz="0" w:space="0" w:color="auto"/>
                <w:right w:val="none" w:sz="0" w:space="0" w:color="auto"/>
              </w:divBdr>
            </w:div>
            <w:div w:id="197160209">
              <w:marLeft w:val="0"/>
              <w:marRight w:val="0"/>
              <w:marTop w:val="0"/>
              <w:marBottom w:val="0"/>
              <w:divBdr>
                <w:top w:val="none" w:sz="0" w:space="0" w:color="auto"/>
                <w:left w:val="none" w:sz="0" w:space="0" w:color="auto"/>
                <w:bottom w:val="none" w:sz="0" w:space="0" w:color="auto"/>
                <w:right w:val="none" w:sz="0" w:space="0" w:color="auto"/>
              </w:divBdr>
            </w:div>
            <w:div w:id="197160344">
              <w:marLeft w:val="0"/>
              <w:marRight w:val="0"/>
              <w:marTop w:val="0"/>
              <w:marBottom w:val="0"/>
              <w:divBdr>
                <w:top w:val="none" w:sz="0" w:space="0" w:color="auto"/>
                <w:left w:val="none" w:sz="0" w:space="0" w:color="auto"/>
                <w:bottom w:val="none" w:sz="0" w:space="0" w:color="auto"/>
                <w:right w:val="none" w:sz="0" w:space="0" w:color="auto"/>
              </w:divBdr>
            </w:div>
            <w:div w:id="197160462">
              <w:marLeft w:val="0"/>
              <w:marRight w:val="0"/>
              <w:marTop w:val="0"/>
              <w:marBottom w:val="0"/>
              <w:divBdr>
                <w:top w:val="none" w:sz="0" w:space="0" w:color="auto"/>
                <w:left w:val="none" w:sz="0" w:space="0" w:color="auto"/>
                <w:bottom w:val="none" w:sz="0" w:space="0" w:color="auto"/>
                <w:right w:val="none" w:sz="0" w:space="0" w:color="auto"/>
              </w:divBdr>
            </w:div>
            <w:div w:id="197161046">
              <w:marLeft w:val="0"/>
              <w:marRight w:val="0"/>
              <w:marTop w:val="0"/>
              <w:marBottom w:val="0"/>
              <w:divBdr>
                <w:top w:val="none" w:sz="0" w:space="0" w:color="auto"/>
                <w:left w:val="none" w:sz="0" w:space="0" w:color="auto"/>
                <w:bottom w:val="none" w:sz="0" w:space="0" w:color="auto"/>
                <w:right w:val="none" w:sz="0" w:space="0" w:color="auto"/>
              </w:divBdr>
            </w:div>
            <w:div w:id="197161856">
              <w:marLeft w:val="0"/>
              <w:marRight w:val="0"/>
              <w:marTop w:val="0"/>
              <w:marBottom w:val="0"/>
              <w:divBdr>
                <w:top w:val="none" w:sz="0" w:space="0" w:color="auto"/>
                <w:left w:val="none" w:sz="0" w:space="0" w:color="auto"/>
                <w:bottom w:val="none" w:sz="0" w:space="0" w:color="auto"/>
                <w:right w:val="none" w:sz="0" w:space="0" w:color="auto"/>
              </w:divBdr>
            </w:div>
            <w:div w:id="197162079">
              <w:marLeft w:val="0"/>
              <w:marRight w:val="0"/>
              <w:marTop w:val="0"/>
              <w:marBottom w:val="0"/>
              <w:divBdr>
                <w:top w:val="none" w:sz="0" w:space="0" w:color="auto"/>
                <w:left w:val="none" w:sz="0" w:space="0" w:color="auto"/>
                <w:bottom w:val="none" w:sz="0" w:space="0" w:color="auto"/>
                <w:right w:val="none" w:sz="0" w:space="0" w:color="auto"/>
              </w:divBdr>
            </w:div>
            <w:div w:id="197162107">
              <w:marLeft w:val="0"/>
              <w:marRight w:val="0"/>
              <w:marTop w:val="0"/>
              <w:marBottom w:val="0"/>
              <w:divBdr>
                <w:top w:val="none" w:sz="0" w:space="0" w:color="auto"/>
                <w:left w:val="none" w:sz="0" w:space="0" w:color="auto"/>
                <w:bottom w:val="none" w:sz="0" w:space="0" w:color="auto"/>
                <w:right w:val="none" w:sz="0" w:space="0" w:color="auto"/>
              </w:divBdr>
            </w:div>
            <w:div w:id="197162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1976">
      <w:marLeft w:val="0"/>
      <w:marRight w:val="0"/>
      <w:marTop w:val="0"/>
      <w:marBottom w:val="0"/>
      <w:divBdr>
        <w:top w:val="none" w:sz="0" w:space="0" w:color="auto"/>
        <w:left w:val="none" w:sz="0" w:space="0" w:color="auto"/>
        <w:bottom w:val="none" w:sz="0" w:space="0" w:color="auto"/>
        <w:right w:val="none" w:sz="0" w:space="0" w:color="auto"/>
      </w:divBdr>
      <w:divsChild>
        <w:div w:id="197160515">
          <w:marLeft w:val="0"/>
          <w:marRight w:val="0"/>
          <w:marTop w:val="0"/>
          <w:marBottom w:val="0"/>
          <w:divBdr>
            <w:top w:val="none" w:sz="0" w:space="0" w:color="auto"/>
            <w:left w:val="none" w:sz="0" w:space="0" w:color="auto"/>
            <w:bottom w:val="none" w:sz="0" w:space="0" w:color="auto"/>
            <w:right w:val="none" w:sz="0" w:space="0" w:color="auto"/>
          </w:divBdr>
          <w:divsChild>
            <w:div w:id="197160987">
              <w:marLeft w:val="0"/>
              <w:marRight w:val="0"/>
              <w:marTop w:val="0"/>
              <w:marBottom w:val="0"/>
              <w:divBdr>
                <w:top w:val="none" w:sz="0" w:space="0" w:color="auto"/>
                <w:left w:val="none" w:sz="0" w:space="0" w:color="auto"/>
                <w:bottom w:val="none" w:sz="0" w:space="0" w:color="auto"/>
                <w:right w:val="none" w:sz="0" w:space="0" w:color="auto"/>
              </w:divBdr>
              <w:divsChild>
                <w:div w:id="197162434">
                  <w:marLeft w:val="0"/>
                  <w:marRight w:val="0"/>
                  <w:marTop w:val="0"/>
                  <w:marBottom w:val="0"/>
                  <w:divBdr>
                    <w:top w:val="none" w:sz="0" w:space="0" w:color="auto"/>
                    <w:left w:val="none" w:sz="0" w:space="0" w:color="auto"/>
                    <w:bottom w:val="none" w:sz="0" w:space="0" w:color="auto"/>
                    <w:right w:val="none" w:sz="0" w:space="0" w:color="auto"/>
                  </w:divBdr>
                  <w:divsChild>
                    <w:div w:id="197162013">
                      <w:marLeft w:val="0"/>
                      <w:marRight w:val="0"/>
                      <w:marTop w:val="0"/>
                      <w:marBottom w:val="0"/>
                      <w:divBdr>
                        <w:top w:val="none" w:sz="0" w:space="0" w:color="auto"/>
                        <w:left w:val="none" w:sz="0" w:space="0" w:color="auto"/>
                        <w:bottom w:val="none" w:sz="0" w:space="0" w:color="auto"/>
                        <w:right w:val="none" w:sz="0" w:space="0" w:color="auto"/>
                      </w:divBdr>
                      <w:divsChild>
                        <w:div w:id="197160724">
                          <w:marLeft w:val="0"/>
                          <w:marRight w:val="0"/>
                          <w:marTop w:val="0"/>
                          <w:marBottom w:val="0"/>
                          <w:divBdr>
                            <w:top w:val="none" w:sz="0" w:space="0" w:color="auto"/>
                            <w:left w:val="none" w:sz="0" w:space="0" w:color="auto"/>
                            <w:bottom w:val="none" w:sz="0" w:space="0" w:color="auto"/>
                            <w:right w:val="none" w:sz="0" w:space="0" w:color="auto"/>
                          </w:divBdr>
                          <w:divsChild>
                            <w:div w:id="197162620">
                              <w:marLeft w:val="0"/>
                              <w:marRight w:val="0"/>
                              <w:marTop w:val="0"/>
                              <w:marBottom w:val="0"/>
                              <w:divBdr>
                                <w:top w:val="none" w:sz="0" w:space="0" w:color="auto"/>
                                <w:left w:val="none" w:sz="0" w:space="0" w:color="auto"/>
                                <w:bottom w:val="none" w:sz="0" w:space="0" w:color="auto"/>
                                <w:right w:val="none" w:sz="0" w:space="0" w:color="auto"/>
                              </w:divBdr>
                              <w:divsChild>
                                <w:div w:id="197161785">
                                  <w:marLeft w:val="0"/>
                                  <w:marRight w:val="0"/>
                                  <w:marTop w:val="0"/>
                                  <w:marBottom w:val="0"/>
                                  <w:divBdr>
                                    <w:top w:val="none" w:sz="0" w:space="0" w:color="auto"/>
                                    <w:left w:val="none" w:sz="0" w:space="0" w:color="auto"/>
                                    <w:bottom w:val="none" w:sz="0" w:space="0" w:color="auto"/>
                                    <w:right w:val="none" w:sz="0" w:space="0" w:color="auto"/>
                                  </w:divBdr>
                                  <w:divsChild>
                                    <w:div w:id="197162094">
                                      <w:marLeft w:val="0"/>
                                      <w:marRight w:val="0"/>
                                      <w:marTop w:val="0"/>
                                      <w:marBottom w:val="0"/>
                                      <w:divBdr>
                                        <w:top w:val="none" w:sz="0" w:space="0" w:color="auto"/>
                                        <w:left w:val="none" w:sz="0" w:space="0" w:color="auto"/>
                                        <w:bottom w:val="none" w:sz="0" w:space="0" w:color="auto"/>
                                        <w:right w:val="none" w:sz="0" w:space="0" w:color="auto"/>
                                      </w:divBdr>
                                      <w:divsChild>
                                        <w:div w:id="197161810">
                                          <w:marLeft w:val="0"/>
                                          <w:marRight w:val="0"/>
                                          <w:marTop w:val="0"/>
                                          <w:marBottom w:val="0"/>
                                          <w:divBdr>
                                            <w:top w:val="none" w:sz="0" w:space="0" w:color="auto"/>
                                            <w:left w:val="none" w:sz="0" w:space="0" w:color="auto"/>
                                            <w:bottom w:val="none" w:sz="0" w:space="0" w:color="auto"/>
                                            <w:right w:val="none" w:sz="0" w:space="0" w:color="auto"/>
                                          </w:divBdr>
                                          <w:divsChild>
                                            <w:div w:id="197161279">
                                              <w:marLeft w:val="0"/>
                                              <w:marRight w:val="0"/>
                                              <w:marTop w:val="0"/>
                                              <w:marBottom w:val="0"/>
                                              <w:divBdr>
                                                <w:top w:val="none" w:sz="0" w:space="0" w:color="auto"/>
                                                <w:left w:val="none" w:sz="0" w:space="0" w:color="auto"/>
                                                <w:bottom w:val="none" w:sz="0" w:space="0" w:color="auto"/>
                                                <w:right w:val="none" w:sz="0" w:space="0" w:color="auto"/>
                                              </w:divBdr>
                                              <w:divsChild>
                                                <w:div w:id="197161000">
                                                  <w:marLeft w:val="0"/>
                                                  <w:marRight w:val="0"/>
                                                  <w:marTop w:val="0"/>
                                                  <w:marBottom w:val="0"/>
                                                  <w:divBdr>
                                                    <w:top w:val="none" w:sz="0" w:space="0" w:color="auto"/>
                                                    <w:left w:val="none" w:sz="0" w:space="0" w:color="auto"/>
                                                    <w:bottom w:val="none" w:sz="0" w:space="0" w:color="auto"/>
                                                    <w:right w:val="none" w:sz="0" w:space="0" w:color="auto"/>
                                                  </w:divBdr>
                                                  <w:divsChild>
                                                    <w:div w:id="197160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161980">
      <w:marLeft w:val="0"/>
      <w:marRight w:val="0"/>
      <w:marTop w:val="0"/>
      <w:marBottom w:val="0"/>
      <w:divBdr>
        <w:top w:val="none" w:sz="0" w:space="0" w:color="auto"/>
        <w:left w:val="none" w:sz="0" w:space="0" w:color="auto"/>
        <w:bottom w:val="none" w:sz="0" w:space="0" w:color="auto"/>
        <w:right w:val="none" w:sz="0" w:space="0" w:color="auto"/>
      </w:divBdr>
    </w:div>
    <w:div w:id="197161987">
      <w:marLeft w:val="0"/>
      <w:marRight w:val="0"/>
      <w:marTop w:val="0"/>
      <w:marBottom w:val="0"/>
      <w:divBdr>
        <w:top w:val="none" w:sz="0" w:space="0" w:color="auto"/>
        <w:left w:val="none" w:sz="0" w:space="0" w:color="auto"/>
        <w:bottom w:val="none" w:sz="0" w:space="0" w:color="auto"/>
        <w:right w:val="none" w:sz="0" w:space="0" w:color="auto"/>
      </w:divBdr>
    </w:div>
    <w:div w:id="197161988">
      <w:marLeft w:val="0"/>
      <w:marRight w:val="0"/>
      <w:marTop w:val="0"/>
      <w:marBottom w:val="0"/>
      <w:divBdr>
        <w:top w:val="none" w:sz="0" w:space="0" w:color="auto"/>
        <w:left w:val="none" w:sz="0" w:space="0" w:color="auto"/>
        <w:bottom w:val="none" w:sz="0" w:space="0" w:color="auto"/>
        <w:right w:val="none" w:sz="0" w:space="0" w:color="auto"/>
      </w:divBdr>
    </w:div>
    <w:div w:id="197161989">
      <w:marLeft w:val="0"/>
      <w:marRight w:val="0"/>
      <w:marTop w:val="0"/>
      <w:marBottom w:val="0"/>
      <w:divBdr>
        <w:top w:val="none" w:sz="0" w:space="0" w:color="auto"/>
        <w:left w:val="none" w:sz="0" w:space="0" w:color="auto"/>
        <w:bottom w:val="none" w:sz="0" w:space="0" w:color="auto"/>
        <w:right w:val="none" w:sz="0" w:space="0" w:color="auto"/>
      </w:divBdr>
      <w:divsChild>
        <w:div w:id="197160352">
          <w:marLeft w:val="0"/>
          <w:marRight w:val="0"/>
          <w:marTop w:val="0"/>
          <w:marBottom w:val="0"/>
          <w:divBdr>
            <w:top w:val="none" w:sz="0" w:space="0" w:color="auto"/>
            <w:left w:val="none" w:sz="0" w:space="0" w:color="auto"/>
            <w:bottom w:val="none" w:sz="0" w:space="0" w:color="auto"/>
            <w:right w:val="none" w:sz="0" w:space="0" w:color="auto"/>
          </w:divBdr>
        </w:div>
      </w:divsChild>
    </w:div>
    <w:div w:id="197161992">
      <w:marLeft w:val="0"/>
      <w:marRight w:val="0"/>
      <w:marTop w:val="0"/>
      <w:marBottom w:val="0"/>
      <w:divBdr>
        <w:top w:val="none" w:sz="0" w:space="0" w:color="auto"/>
        <w:left w:val="none" w:sz="0" w:space="0" w:color="auto"/>
        <w:bottom w:val="none" w:sz="0" w:space="0" w:color="auto"/>
        <w:right w:val="none" w:sz="0" w:space="0" w:color="auto"/>
      </w:divBdr>
    </w:div>
    <w:div w:id="197161994">
      <w:marLeft w:val="0"/>
      <w:marRight w:val="0"/>
      <w:marTop w:val="0"/>
      <w:marBottom w:val="0"/>
      <w:divBdr>
        <w:top w:val="none" w:sz="0" w:space="0" w:color="auto"/>
        <w:left w:val="none" w:sz="0" w:space="0" w:color="auto"/>
        <w:bottom w:val="none" w:sz="0" w:space="0" w:color="auto"/>
        <w:right w:val="none" w:sz="0" w:space="0" w:color="auto"/>
      </w:divBdr>
    </w:div>
    <w:div w:id="197161995">
      <w:marLeft w:val="0"/>
      <w:marRight w:val="0"/>
      <w:marTop w:val="0"/>
      <w:marBottom w:val="0"/>
      <w:divBdr>
        <w:top w:val="none" w:sz="0" w:space="0" w:color="auto"/>
        <w:left w:val="none" w:sz="0" w:space="0" w:color="auto"/>
        <w:bottom w:val="none" w:sz="0" w:space="0" w:color="auto"/>
        <w:right w:val="none" w:sz="0" w:space="0" w:color="auto"/>
      </w:divBdr>
      <w:divsChild>
        <w:div w:id="197160687">
          <w:marLeft w:val="0"/>
          <w:marRight w:val="0"/>
          <w:marTop w:val="0"/>
          <w:marBottom w:val="0"/>
          <w:divBdr>
            <w:top w:val="none" w:sz="0" w:space="0" w:color="auto"/>
            <w:left w:val="none" w:sz="0" w:space="0" w:color="auto"/>
            <w:bottom w:val="none" w:sz="0" w:space="0" w:color="auto"/>
            <w:right w:val="none" w:sz="0" w:space="0" w:color="auto"/>
          </w:divBdr>
        </w:div>
        <w:div w:id="197161620">
          <w:marLeft w:val="0"/>
          <w:marRight w:val="0"/>
          <w:marTop w:val="0"/>
          <w:marBottom w:val="0"/>
          <w:divBdr>
            <w:top w:val="none" w:sz="0" w:space="0" w:color="auto"/>
            <w:left w:val="none" w:sz="0" w:space="0" w:color="auto"/>
            <w:bottom w:val="none" w:sz="0" w:space="0" w:color="auto"/>
            <w:right w:val="none" w:sz="0" w:space="0" w:color="auto"/>
          </w:divBdr>
        </w:div>
        <w:div w:id="197161755">
          <w:marLeft w:val="0"/>
          <w:marRight w:val="0"/>
          <w:marTop w:val="0"/>
          <w:marBottom w:val="0"/>
          <w:divBdr>
            <w:top w:val="none" w:sz="0" w:space="0" w:color="auto"/>
            <w:left w:val="none" w:sz="0" w:space="0" w:color="auto"/>
            <w:bottom w:val="none" w:sz="0" w:space="0" w:color="auto"/>
            <w:right w:val="none" w:sz="0" w:space="0" w:color="auto"/>
          </w:divBdr>
        </w:div>
        <w:div w:id="197162254">
          <w:marLeft w:val="0"/>
          <w:marRight w:val="0"/>
          <w:marTop w:val="0"/>
          <w:marBottom w:val="0"/>
          <w:divBdr>
            <w:top w:val="none" w:sz="0" w:space="0" w:color="auto"/>
            <w:left w:val="none" w:sz="0" w:space="0" w:color="auto"/>
            <w:bottom w:val="none" w:sz="0" w:space="0" w:color="auto"/>
            <w:right w:val="none" w:sz="0" w:space="0" w:color="auto"/>
          </w:divBdr>
        </w:div>
        <w:div w:id="197162327">
          <w:marLeft w:val="0"/>
          <w:marRight w:val="0"/>
          <w:marTop w:val="0"/>
          <w:marBottom w:val="0"/>
          <w:divBdr>
            <w:top w:val="none" w:sz="0" w:space="0" w:color="auto"/>
            <w:left w:val="none" w:sz="0" w:space="0" w:color="auto"/>
            <w:bottom w:val="none" w:sz="0" w:space="0" w:color="auto"/>
            <w:right w:val="none" w:sz="0" w:space="0" w:color="auto"/>
          </w:divBdr>
        </w:div>
      </w:divsChild>
    </w:div>
    <w:div w:id="197161997">
      <w:marLeft w:val="0"/>
      <w:marRight w:val="0"/>
      <w:marTop w:val="0"/>
      <w:marBottom w:val="0"/>
      <w:divBdr>
        <w:top w:val="none" w:sz="0" w:space="0" w:color="auto"/>
        <w:left w:val="none" w:sz="0" w:space="0" w:color="auto"/>
        <w:bottom w:val="none" w:sz="0" w:space="0" w:color="auto"/>
        <w:right w:val="none" w:sz="0" w:space="0" w:color="auto"/>
      </w:divBdr>
      <w:divsChild>
        <w:div w:id="197161254">
          <w:marLeft w:val="0"/>
          <w:marRight w:val="0"/>
          <w:marTop w:val="0"/>
          <w:marBottom w:val="0"/>
          <w:divBdr>
            <w:top w:val="none" w:sz="0" w:space="0" w:color="auto"/>
            <w:left w:val="none" w:sz="0" w:space="0" w:color="auto"/>
            <w:bottom w:val="none" w:sz="0" w:space="0" w:color="auto"/>
            <w:right w:val="none" w:sz="0" w:space="0" w:color="auto"/>
          </w:divBdr>
          <w:divsChild>
            <w:div w:id="197162129">
              <w:marLeft w:val="0"/>
              <w:marRight w:val="0"/>
              <w:marTop w:val="0"/>
              <w:marBottom w:val="0"/>
              <w:divBdr>
                <w:top w:val="none" w:sz="0" w:space="0" w:color="auto"/>
                <w:left w:val="none" w:sz="0" w:space="0" w:color="auto"/>
                <w:bottom w:val="none" w:sz="0" w:space="0" w:color="auto"/>
                <w:right w:val="none" w:sz="0" w:space="0" w:color="auto"/>
              </w:divBdr>
            </w:div>
          </w:divsChild>
        </w:div>
        <w:div w:id="197161421">
          <w:marLeft w:val="0"/>
          <w:marRight w:val="0"/>
          <w:marTop w:val="0"/>
          <w:marBottom w:val="0"/>
          <w:divBdr>
            <w:top w:val="none" w:sz="0" w:space="0" w:color="auto"/>
            <w:left w:val="none" w:sz="0" w:space="0" w:color="auto"/>
            <w:bottom w:val="none" w:sz="0" w:space="0" w:color="auto"/>
            <w:right w:val="none" w:sz="0" w:space="0" w:color="auto"/>
          </w:divBdr>
        </w:div>
      </w:divsChild>
    </w:div>
    <w:div w:id="197161998">
      <w:marLeft w:val="0"/>
      <w:marRight w:val="0"/>
      <w:marTop w:val="0"/>
      <w:marBottom w:val="0"/>
      <w:divBdr>
        <w:top w:val="none" w:sz="0" w:space="0" w:color="auto"/>
        <w:left w:val="none" w:sz="0" w:space="0" w:color="auto"/>
        <w:bottom w:val="none" w:sz="0" w:space="0" w:color="auto"/>
        <w:right w:val="none" w:sz="0" w:space="0" w:color="auto"/>
      </w:divBdr>
    </w:div>
    <w:div w:id="197161999">
      <w:marLeft w:val="0"/>
      <w:marRight w:val="0"/>
      <w:marTop w:val="0"/>
      <w:marBottom w:val="0"/>
      <w:divBdr>
        <w:top w:val="none" w:sz="0" w:space="0" w:color="auto"/>
        <w:left w:val="none" w:sz="0" w:space="0" w:color="auto"/>
        <w:bottom w:val="none" w:sz="0" w:space="0" w:color="auto"/>
        <w:right w:val="none" w:sz="0" w:space="0" w:color="auto"/>
      </w:divBdr>
    </w:div>
    <w:div w:id="197162000">
      <w:marLeft w:val="0"/>
      <w:marRight w:val="0"/>
      <w:marTop w:val="0"/>
      <w:marBottom w:val="0"/>
      <w:divBdr>
        <w:top w:val="none" w:sz="0" w:space="0" w:color="auto"/>
        <w:left w:val="none" w:sz="0" w:space="0" w:color="auto"/>
        <w:bottom w:val="none" w:sz="0" w:space="0" w:color="auto"/>
        <w:right w:val="none" w:sz="0" w:space="0" w:color="auto"/>
      </w:divBdr>
      <w:divsChild>
        <w:div w:id="197159760">
          <w:marLeft w:val="0"/>
          <w:marRight w:val="0"/>
          <w:marTop w:val="0"/>
          <w:marBottom w:val="0"/>
          <w:divBdr>
            <w:top w:val="none" w:sz="0" w:space="0" w:color="auto"/>
            <w:left w:val="none" w:sz="0" w:space="0" w:color="auto"/>
            <w:bottom w:val="none" w:sz="0" w:space="0" w:color="auto"/>
            <w:right w:val="none" w:sz="0" w:space="0" w:color="auto"/>
          </w:divBdr>
          <w:divsChild>
            <w:div w:id="197160655">
              <w:marLeft w:val="0"/>
              <w:marRight w:val="0"/>
              <w:marTop w:val="0"/>
              <w:marBottom w:val="0"/>
              <w:divBdr>
                <w:top w:val="none" w:sz="0" w:space="0" w:color="auto"/>
                <w:left w:val="none" w:sz="0" w:space="0" w:color="auto"/>
                <w:bottom w:val="none" w:sz="0" w:space="0" w:color="auto"/>
                <w:right w:val="none" w:sz="0" w:space="0" w:color="auto"/>
              </w:divBdr>
            </w:div>
          </w:divsChild>
        </w:div>
        <w:div w:id="197160461">
          <w:marLeft w:val="0"/>
          <w:marRight w:val="0"/>
          <w:marTop w:val="0"/>
          <w:marBottom w:val="0"/>
          <w:divBdr>
            <w:top w:val="none" w:sz="0" w:space="0" w:color="auto"/>
            <w:left w:val="none" w:sz="0" w:space="0" w:color="auto"/>
            <w:bottom w:val="none" w:sz="0" w:space="0" w:color="auto"/>
            <w:right w:val="none" w:sz="0" w:space="0" w:color="auto"/>
          </w:divBdr>
          <w:divsChild>
            <w:div w:id="197160901">
              <w:marLeft w:val="0"/>
              <w:marRight w:val="0"/>
              <w:marTop w:val="0"/>
              <w:marBottom w:val="0"/>
              <w:divBdr>
                <w:top w:val="none" w:sz="0" w:space="0" w:color="auto"/>
                <w:left w:val="none" w:sz="0" w:space="0" w:color="auto"/>
                <w:bottom w:val="none" w:sz="0" w:space="0" w:color="auto"/>
                <w:right w:val="none" w:sz="0" w:space="0" w:color="auto"/>
              </w:divBdr>
              <w:divsChild>
                <w:div w:id="197162111">
                  <w:marLeft w:val="0"/>
                  <w:marRight w:val="0"/>
                  <w:marTop w:val="0"/>
                  <w:marBottom w:val="0"/>
                  <w:divBdr>
                    <w:top w:val="none" w:sz="0" w:space="0" w:color="auto"/>
                    <w:left w:val="none" w:sz="0" w:space="0" w:color="auto"/>
                    <w:bottom w:val="none" w:sz="0" w:space="0" w:color="auto"/>
                    <w:right w:val="none" w:sz="0" w:space="0" w:color="auto"/>
                  </w:divBdr>
                  <w:divsChild>
                    <w:div w:id="197161315">
                      <w:marLeft w:val="0"/>
                      <w:marRight w:val="0"/>
                      <w:marTop w:val="0"/>
                      <w:marBottom w:val="0"/>
                      <w:divBdr>
                        <w:top w:val="none" w:sz="0" w:space="0" w:color="auto"/>
                        <w:left w:val="none" w:sz="0" w:space="0" w:color="auto"/>
                        <w:bottom w:val="none" w:sz="0" w:space="0" w:color="auto"/>
                        <w:right w:val="none" w:sz="0" w:space="0" w:color="auto"/>
                      </w:divBdr>
                      <w:divsChild>
                        <w:div w:id="197160197">
                          <w:marLeft w:val="0"/>
                          <w:marRight w:val="0"/>
                          <w:marTop w:val="0"/>
                          <w:marBottom w:val="0"/>
                          <w:divBdr>
                            <w:top w:val="none" w:sz="0" w:space="0" w:color="auto"/>
                            <w:left w:val="none" w:sz="0" w:space="0" w:color="auto"/>
                            <w:bottom w:val="none" w:sz="0" w:space="0" w:color="auto"/>
                            <w:right w:val="none" w:sz="0" w:space="0" w:color="auto"/>
                          </w:divBdr>
                          <w:divsChild>
                            <w:div w:id="197160758">
                              <w:marLeft w:val="0"/>
                              <w:marRight w:val="0"/>
                              <w:marTop w:val="0"/>
                              <w:marBottom w:val="0"/>
                              <w:divBdr>
                                <w:top w:val="none" w:sz="0" w:space="0" w:color="auto"/>
                                <w:left w:val="none" w:sz="0" w:space="0" w:color="auto"/>
                                <w:bottom w:val="none" w:sz="0" w:space="0" w:color="auto"/>
                                <w:right w:val="none" w:sz="0" w:space="0" w:color="auto"/>
                              </w:divBdr>
                              <w:divsChild>
                                <w:div w:id="197160566">
                                  <w:marLeft w:val="0"/>
                                  <w:marRight w:val="0"/>
                                  <w:marTop w:val="0"/>
                                  <w:marBottom w:val="0"/>
                                  <w:divBdr>
                                    <w:top w:val="none" w:sz="0" w:space="0" w:color="auto"/>
                                    <w:left w:val="none" w:sz="0" w:space="0" w:color="auto"/>
                                    <w:bottom w:val="none" w:sz="0" w:space="0" w:color="auto"/>
                                    <w:right w:val="none" w:sz="0" w:space="0" w:color="auto"/>
                                  </w:divBdr>
                                  <w:divsChild>
                                    <w:div w:id="197161840">
                                      <w:marLeft w:val="0"/>
                                      <w:marRight w:val="0"/>
                                      <w:marTop w:val="0"/>
                                      <w:marBottom w:val="0"/>
                                      <w:divBdr>
                                        <w:top w:val="none" w:sz="0" w:space="0" w:color="auto"/>
                                        <w:left w:val="none" w:sz="0" w:space="0" w:color="auto"/>
                                        <w:bottom w:val="none" w:sz="0" w:space="0" w:color="auto"/>
                                        <w:right w:val="none" w:sz="0" w:space="0" w:color="auto"/>
                                      </w:divBdr>
                                      <w:divsChild>
                                        <w:div w:id="1971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160697">
          <w:marLeft w:val="0"/>
          <w:marRight w:val="0"/>
          <w:marTop w:val="0"/>
          <w:marBottom w:val="0"/>
          <w:divBdr>
            <w:top w:val="none" w:sz="0" w:space="0" w:color="auto"/>
            <w:left w:val="none" w:sz="0" w:space="0" w:color="auto"/>
            <w:bottom w:val="none" w:sz="0" w:space="0" w:color="auto"/>
            <w:right w:val="none" w:sz="0" w:space="0" w:color="auto"/>
          </w:divBdr>
          <w:divsChild>
            <w:div w:id="197160739">
              <w:marLeft w:val="0"/>
              <w:marRight w:val="0"/>
              <w:marTop w:val="0"/>
              <w:marBottom w:val="0"/>
              <w:divBdr>
                <w:top w:val="none" w:sz="0" w:space="0" w:color="auto"/>
                <w:left w:val="none" w:sz="0" w:space="0" w:color="auto"/>
                <w:bottom w:val="none" w:sz="0" w:space="0" w:color="auto"/>
                <w:right w:val="none" w:sz="0" w:space="0" w:color="auto"/>
              </w:divBdr>
              <w:divsChild>
                <w:div w:id="197161399">
                  <w:marLeft w:val="0"/>
                  <w:marRight w:val="0"/>
                  <w:marTop w:val="0"/>
                  <w:marBottom w:val="0"/>
                  <w:divBdr>
                    <w:top w:val="none" w:sz="0" w:space="0" w:color="auto"/>
                    <w:left w:val="none" w:sz="0" w:space="0" w:color="auto"/>
                    <w:bottom w:val="none" w:sz="0" w:space="0" w:color="auto"/>
                    <w:right w:val="none" w:sz="0" w:space="0" w:color="auto"/>
                  </w:divBdr>
                  <w:divsChild>
                    <w:div w:id="197159700">
                      <w:marLeft w:val="0"/>
                      <w:marRight w:val="0"/>
                      <w:marTop w:val="0"/>
                      <w:marBottom w:val="0"/>
                      <w:divBdr>
                        <w:top w:val="none" w:sz="0" w:space="0" w:color="auto"/>
                        <w:left w:val="none" w:sz="0" w:space="0" w:color="auto"/>
                        <w:bottom w:val="none" w:sz="0" w:space="0" w:color="auto"/>
                        <w:right w:val="none" w:sz="0" w:space="0" w:color="auto"/>
                      </w:divBdr>
                      <w:divsChild>
                        <w:div w:id="197160359">
                          <w:marLeft w:val="0"/>
                          <w:marRight w:val="0"/>
                          <w:marTop w:val="0"/>
                          <w:marBottom w:val="0"/>
                          <w:divBdr>
                            <w:top w:val="none" w:sz="0" w:space="0" w:color="auto"/>
                            <w:left w:val="none" w:sz="0" w:space="0" w:color="auto"/>
                            <w:bottom w:val="none" w:sz="0" w:space="0" w:color="auto"/>
                            <w:right w:val="none" w:sz="0" w:space="0" w:color="auto"/>
                          </w:divBdr>
                          <w:divsChild>
                            <w:div w:id="197159979">
                              <w:marLeft w:val="0"/>
                              <w:marRight w:val="0"/>
                              <w:marTop w:val="0"/>
                              <w:marBottom w:val="0"/>
                              <w:divBdr>
                                <w:top w:val="none" w:sz="0" w:space="0" w:color="auto"/>
                                <w:left w:val="none" w:sz="0" w:space="0" w:color="auto"/>
                                <w:bottom w:val="none" w:sz="0" w:space="0" w:color="auto"/>
                                <w:right w:val="none" w:sz="0" w:space="0" w:color="auto"/>
                              </w:divBdr>
                              <w:divsChild>
                                <w:div w:id="197160886">
                                  <w:marLeft w:val="0"/>
                                  <w:marRight w:val="0"/>
                                  <w:marTop w:val="0"/>
                                  <w:marBottom w:val="0"/>
                                  <w:divBdr>
                                    <w:top w:val="none" w:sz="0" w:space="0" w:color="auto"/>
                                    <w:left w:val="none" w:sz="0" w:space="0" w:color="auto"/>
                                    <w:bottom w:val="none" w:sz="0" w:space="0" w:color="auto"/>
                                    <w:right w:val="none" w:sz="0" w:space="0" w:color="auto"/>
                                  </w:divBdr>
                                  <w:divsChild>
                                    <w:div w:id="197159858">
                                      <w:marLeft w:val="0"/>
                                      <w:marRight w:val="0"/>
                                      <w:marTop w:val="0"/>
                                      <w:marBottom w:val="0"/>
                                      <w:divBdr>
                                        <w:top w:val="none" w:sz="0" w:space="0" w:color="auto"/>
                                        <w:left w:val="none" w:sz="0" w:space="0" w:color="auto"/>
                                        <w:bottom w:val="none" w:sz="0" w:space="0" w:color="auto"/>
                                        <w:right w:val="none" w:sz="0" w:space="0" w:color="auto"/>
                                      </w:divBdr>
                                      <w:divsChild>
                                        <w:div w:id="197159986">
                                          <w:marLeft w:val="0"/>
                                          <w:marRight w:val="0"/>
                                          <w:marTop w:val="0"/>
                                          <w:marBottom w:val="0"/>
                                          <w:divBdr>
                                            <w:top w:val="none" w:sz="0" w:space="0" w:color="auto"/>
                                            <w:left w:val="none" w:sz="0" w:space="0" w:color="auto"/>
                                            <w:bottom w:val="none" w:sz="0" w:space="0" w:color="auto"/>
                                            <w:right w:val="none" w:sz="0" w:space="0" w:color="auto"/>
                                          </w:divBdr>
                                          <w:divsChild>
                                            <w:div w:id="197159882">
                                              <w:marLeft w:val="0"/>
                                              <w:marRight w:val="0"/>
                                              <w:marTop w:val="0"/>
                                              <w:marBottom w:val="0"/>
                                              <w:divBdr>
                                                <w:top w:val="none" w:sz="0" w:space="0" w:color="auto"/>
                                                <w:left w:val="none" w:sz="0" w:space="0" w:color="auto"/>
                                                <w:bottom w:val="none" w:sz="0" w:space="0" w:color="auto"/>
                                                <w:right w:val="none" w:sz="0" w:space="0" w:color="auto"/>
                                              </w:divBdr>
                                              <w:divsChild>
                                                <w:div w:id="197161261">
                                                  <w:marLeft w:val="0"/>
                                                  <w:marRight w:val="0"/>
                                                  <w:marTop w:val="0"/>
                                                  <w:marBottom w:val="0"/>
                                                  <w:divBdr>
                                                    <w:top w:val="none" w:sz="0" w:space="0" w:color="auto"/>
                                                    <w:left w:val="none" w:sz="0" w:space="0" w:color="auto"/>
                                                    <w:bottom w:val="none" w:sz="0" w:space="0" w:color="auto"/>
                                                    <w:right w:val="none" w:sz="0" w:space="0" w:color="auto"/>
                                                  </w:divBdr>
                                                  <w:divsChild>
                                                    <w:div w:id="197161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7160757">
          <w:marLeft w:val="0"/>
          <w:marRight w:val="0"/>
          <w:marTop w:val="0"/>
          <w:marBottom w:val="0"/>
          <w:divBdr>
            <w:top w:val="none" w:sz="0" w:space="0" w:color="auto"/>
            <w:left w:val="none" w:sz="0" w:space="0" w:color="auto"/>
            <w:bottom w:val="none" w:sz="0" w:space="0" w:color="auto"/>
            <w:right w:val="none" w:sz="0" w:space="0" w:color="auto"/>
          </w:divBdr>
          <w:divsChild>
            <w:div w:id="197161342">
              <w:marLeft w:val="0"/>
              <w:marRight w:val="0"/>
              <w:marTop w:val="0"/>
              <w:marBottom w:val="0"/>
              <w:divBdr>
                <w:top w:val="none" w:sz="0" w:space="0" w:color="auto"/>
                <w:left w:val="none" w:sz="0" w:space="0" w:color="auto"/>
                <w:bottom w:val="none" w:sz="0" w:space="0" w:color="auto"/>
                <w:right w:val="none" w:sz="0" w:space="0" w:color="auto"/>
              </w:divBdr>
              <w:divsChild>
                <w:div w:id="197160272">
                  <w:marLeft w:val="0"/>
                  <w:marRight w:val="0"/>
                  <w:marTop w:val="0"/>
                  <w:marBottom w:val="0"/>
                  <w:divBdr>
                    <w:top w:val="none" w:sz="0" w:space="0" w:color="auto"/>
                    <w:left w:val="none" w:sz="0" w:space="0" w:color="auto"/>
                    <w:bottom w:val="none" w:sz="0" w:space="0" w:color="auto"/>
                    <w:right w:val="none" w:sz="0" w:space="0" w:color="auto"/>
                  </w:divBdr>
                  <w:divsChild>
                    <w:div w:id="197159955">
                      <w:marLeft w:val="0"/>
                      <w:marRight w:val="0"/>
                      <w:marTop w:val="0"/>
                      <w:marBottom w:val="0"/>
                      <w:divBdr>
                        <w:top w:val="none" w:sz="0" w:space="0" w:color="auto"/>
                        <w:left w:val="none" w:sz="0" w:space="0" w:color="auto"/>
                        <w:bottom w:val="none" w:sz="0" w:space="0" w:color="auto"/>
                        <w:right w:val="none" w:sz="0" w:space="0" w:color="auto"/>
                      </w:divBdr>
                      <w:divsChild>
                        <w:div w:id="197162002">
                          <w:marLeft w:val="0"/>
                          <w:marRight w:val="0"/>
                          <w:marTop w:val="0"/>
                          <w:marBottom w:val="0"/>
                          <w:divBdr>
                            <w:top w:val="none" w:sz="0" w:space="0" w:color="auto"/>
                            <w:left w:val="none" w:sz="0" w:space="0" w:color="auto"/>
                            <w:bottom w:val="none" w:sz="0" w:space="0" w:color="auto"/>
                            <w:right w:val="none" w:sz="0" w:space="0" w:color="auto"/>
                          </w:divBdr>
                          <w:divsChild>
                            <w:div w:id="197161768">
                              <w:marLeft w:val="0"/>
                              <w:marRight w:val="0"/>
                              <w:marTop w:val="0"/>
                              <w:marBottom w:val="0"/>
                              <w:divBdr>
                                <w:top w:val="none" w:sz="0" w:space="0" w:color="auto"/>
                                <w:left w:val="none" w:sz="0" w:space="0" w:color="auto"/>
                                <w:bottom w:val="none" w:sz="0" w:space="0" w:color="auto"/>
                                <w:right w:val="none" w:sz="0" w:space="0" w:color="auto"/>
                              </w:divBdr>
                              <w:divsChild>
                                <w:div w:id="197162573">
                                  <w:marLeft w:val="0"/>
                                  <w:marRight w:val="0"/>
                                  <w:marTop w:val="0"/>
                                  <w:marBottom w:val="0"/>
                                  <w:divBdr>
                                    <w:top w:val="none" w:sz="0" w:space="0" w:color="auto"/>
                                    <w:left w:val="none" w:sz="0" w:space="0" w:color="auto"/>
                                    <w:bottom w:val="none" w:sz="0" w:space="0" w:color="auto"/>
                                    <w:right w:val="none" w:sz="0" w:space="0" w:color="auto"/>
                                  </w:divBdr>
                                  <w:divsChild>
                                    <w:div w:id="197160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161549">
                  <w:marLeft w:val="0"/>
                  <w:marRight w:val="0"/>
                  <w:marTop w:val="0"/>
                  <w:marBottom w:val="0"/>
                  <w:divBdr>
                    <w:top w:val="none" w:sz="0" w:space="0" w:color="auto"/>
                    <w:left w:val="none" w:sz="0" w:space="0" w:color="auto"/>
                    <w:bottom w:val="none" w:sz="0" w:space="0" w:color="auto"/>
                    <w:right w:val="none" w:sz="0" w:space="0" w:color="auto"/>
                  </w:divBdr>
                  <w:divsChild>
                    <w:div w:id="197162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161006">
          <w:marLeft w:val="0"/>
          <w:marRight w:val="0"/>
          <w:marTop w:val="0"/>
          <w:marBottom w:val="0"/>
          <w:divBdr>
            <w:top w:val="none" w:sz="0" w:space="0" w:color="auto"/>
            <w:left w:val="none" w:sz="0" w:space="0" w:color="auto"/>
            <w:bottom w:val="none" w:sz="0" w:space="0" w:color="auto"/>
            <w:right w:val="none" w:sz="0" w:space="0" w:color="auto"/>
          </w:divBdr>
          <w:divsChild>
            <w:div w:id="197162269">
              <w:marLeft w:val="0"/>
              <w:marRight w:val="0"/>
              <w:marTop w:val="0"/>
              <w:marBottom w:val="0"/>
              <w:divBdr>
                <w:top w:val="none" w:sz="0" w:space="0" w:color="auto"/>
                <w:left w:val="none" w:sz="0" w:space="0" w:color="auto"/>
                <w:bottom w:val="none" w:sz="0" w:space="0" w:color="auto"/>
                <w:right w:val="none" w:sz="0" w:space="0" w:color="auto"/>
              </w:divBdr>
              <w:divsChild>
                <w:div w:id="197161485">
                  <w:marLeft w:val="0"/>
                  <w:marRight w:val="0"/>
                  <w:marTop w:val="0"/>
                  <w:marBottom w:val="0"/>
                  <w:divBdr>
                    <w:top w:val="none" w:sz="0" w:space="0" w:color="auto"/>
                    <w:left w:val="none" w:sz="0" w:space="0" w:color="auto"/>
                    <w:bottom w:val="none" w:sz="0" w:space="0" w:color="auto"/>
                    <w:right w:val="none" w:sz="0" w:space="0" w:color="auto"/>
                  </w:divBdr>
                  <w:divsChild>
                    <w:div w:id="197162137">
                      <w:marLeft w:val="0"/>
                      <w:marRight w:val="0"/>
                      <w:marTop w:val="0"/>
                      <w:marBottom w:val="0"/>
                      <w:divBdr>
                        <w:top w:val="none" w:sz="0" w:space="0" w:color="auto"/>
                        <w:left w:val="none" w:sz="0" w:space="0" w:color="auto"/>
                        <w:bottom w:val="none" w:sz="0" w:space="0" w:color="auto"/>
                        <w:right w:val="none" w:sz="0" w:space="0" w:color="auto"/>
                      </w:divBdr>
                      <w:divsChild>
                        <w:div w:id="197160571">
                          <w:marLeft w:val="0"/>
                          <w:marRight w:val="0"/>
                          <w:marTop w:val="0"/>
                          <w:marBottom w:val="0"/>
                          <w:divBdr>
                            <w:top w:val="none" w:sz="0" w:space="0" w:color="auto"/>
                            <w:left w:val="none" w:sz="0" w:space="0" w:color="auto"/>
                            <w:bottom w:val="none" w:sz="0" w:space="0" w:color="auto"/>
                            <w:right w:val="none" w:sz="0" w:space="0" w:color="auto"/>
                          </w:divBdr>
                          <w:divsChild>
                            <w:div w:id="197162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161779">
          <w:marLeft w:val="0"/>
          <w:marRight w:val="0"/>
          <w:marTop w:val="0"/>
          <w:marBottom w:val="0"/>
          <w:divBdr>
            <w:top w:val="none" w:sz="0" w:space="0" w:color="auto"/>
            <w:left w:val="none" w:sz="0" w:space="0" w:color="auto"/>
            <w:bottom w:val="none" w:sz="0" w:space="0" w:color="auto"/>
            <w:right w:val="none" w:sz="0" w:space="0" w:color="auto"/>
          </w:divBdr>
          <w:divsChild>
            <w:div w:id="197161356">
              <w:marLeft w:val="0"/>
              <w:marRight w:val="0"/>
              <w:marTop w:val="0"/>
              <w:marBottom w:val="0"/>
              <w:divBdr>
                <w:top w:val="none" w:sz="0" w:space="0" w:color="auto"/>
                <w:left w:val="none" w:sz="0" w:space="0" w:color="auto"/>
                <w:bottom w:val="none" w:sz="0" w:space="0" w:color="auto"/>
                <w:right w:val="none" w:sz="0" w:space="0" w:color="auto"/>
              </w:divBdr>
              <w:divsChild>
                <w:div w:id="197159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162003">
      <w:marLeft w:val="0"/>
      <w:marRight w:val="0"/>
      <w:marTop w:val="0"/>
      <w:marBottom w:val="0"/>
      <w:divBdr>
        <w:top w:val="none" w:sz="0" w:space="0" w:color="auto"/>
        <w:left w:val="none" w:sz="0" w:space="0" w:color="auto"/>
        <w:bottom w:val="none" w:sz="0" w:space="0" w:color="auto"/>
        <w:right w:val="none" w:sz="0" w:space="0" w:color="auto"/>
      </w:divBdr>
    </w:div>
    <w:div w:id="197162004">
      <w:marLeft w:val="0"/>
      <w:marRight w:val="0"/>
      <w:marTop w:val="0"/>
      <w:marBottom w:val="0"/>
      <w:divBdr>
        <w:top w:val="none" w:sz="0" w:space="0" w:color="auto"/>
        <w:left w:val="none" w:sz="0" w:space="0" w:color="auto"/>
        <w:bottom w:val="none" w:sz="0" w:space="0" w:color="auto"/>
        <w:right w:val="none" w:sz="0" w:space="0" w:color="auto"/>
      </w:divBdr>
    </w:div>
    <w:div w:id="197162005">
      <w:marLeft w:val="0"/>
      <w:marRight w:val="0"/>
      <w:marTop w:val="0"/>
      <w:marBottom w:val="0"/>
      <w:divBdr>
        <w:top w:val="none" w:sz="0" w:space="0" w:color="auto"/>
        <w:left w:val="none" w:sz="0" w:space="0" w:color="auto"/>
        <w:bottom w:val="none" w:sz="0" w:space="0" w:color="auto"/>
        <w:right w:val="none" w:sz="0" w:space="0" w:color="auto"/>
      </w:divBdr>
      <w:divsChild>
        <w:div w:id="197160172">
          <w:marLeft w:val="0"/>
          <w:marRight w:val="0"/>
          <w:marTop w:val="0"/>
          <w:marBottom w:val="0"/>
          <w:divBdr>
            <w:top w:val="none" w:sz="0" w:space="0" w:color="auto"/>
            <w:left w:val="none" w:sz="0" w:space="0" w:color="auto"/>
            <w:bottom w:val="none" w:sz="0" w:space="0" w:color="auto"/>
            <w:right w:val="none" w:sz="0" w:space="0" w:color="auto"/>
          </w:divBdr>
        </w:div>
      </w:divsChild>
    </w:div>
    <w:div w:id="197162006">
      <w:marLeft w:val="0"/>
      <w:marRight w:val="0"/>
      <w:marTop w:val="0"/>
      <w:marBottom w:val="0"/>
      <w:divBdr>
        <w:top w:val="none" w:sz="0" w:space="0" w:color="auto"/>
        <w:left w:val="none" w:sz="0" w:space="0" w:color="auto"/>
        <w:bottom w:val="none" w:sz="0" w:space="0" w:color="auto"/>
        <w:right w:val="none" w:sz="0" w:space="0" w:color="auto"/>
      </w:divBdr>
      <w:divsChild>
        <w:div w:id="197160000">
          <w:marLeft w:val="0"/>
          <w:marRight w:val="0"/>
          <w:marTop w:val="0"/>
          <w:marBottom w:val="0"/>
          <w:divBdr>
            <w:top w:val="none" w:sz="0" w:space="0" w:color="auto"/>
            <w:left w:val="none" w:sz="0" w:space="0" w:color="auto"/>
            <w:bottom w:val="none" w:sz="0" w:space="0" w:color="auto"/>
            <w:right w:val="none" w:sz="0" w:space="0" w:color="auto"/>
          </w:divBdr>
          <w:divsChild>
            <w:div w:id="197159706">
              <w:marLeft w:val="0"/>
              <w:marRight w:val="0"/>
              <w:marTop w:val="0"/>
              <w:marBottom w:val="0"/>
              <w:divBdr>
                <w:top w:val="none" w:sz="0" w:space="0" w:color="auto"/>
                <w:left w:val="none" w:sz="0" w:space="0" w:color="auto"/>
                <w:bottom w:val="none" w:sz="0" w:space="0" w:color="auto"/>
                <w:right w:val="none" w:sz="0" w:space="0" w:color="auto"/>
              </w:divBdr>
            </w:div>
            <w:div w:id="197161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2007">
      <w:marLeft w:val="0"/>
      <w:marRight w:val="0"/>
      <w:marTop w:val="0"/>
      <w:marBottom w:val="0"/>
      <w:divBdr>
        <w:top w:val="none" w:sz="0" w:space="0" w:color="auto"/>
        <w:left w:val="none" w:sz="0" w:space="0" w:color="auto"/>
        <w:bottom w:val="none" w:sz="0" w:space="0" w:color="auto"/>
        <w:right w:val="none" w:sz="0" w:space="0" w:color="auto"/>
      </w:divBdr>
    </w:div>
    <w:div w:id="197162008">
      <w:marLeft w:val="0"/>
      <w:marRight w:val="0"/>
      <w:marTop w:val="0"/>
      <w:marBottom w:val="0"/>
      <w:divBdr>
        <w:top w:val="none" w:sz="0" w:space="0" w:color="auto"/>
        <w:left w:val="none" w:sz="0" w:space="0" w:color="auto"/>
        <w:bottom w:val="none" w:sz="0" w:space="0" w:color="auto"/>
        <w:right w:val="none" w:sz="0" w:space="0" w:color="auto"/>
      </w:divBdr>
    </w:div>
    <w:div w:id="197162011">
      <w:marLeft w:val="0"/>
      <w:marRight w:val="0"/>
      <w:marTop w:val="0"/>
      <w:marBottom w:val="0"/>
      <w:divBdr>
        <w:top w:val="none" w:sz="0" w:space="0" w:color="auto"/>
        <w:left w:val="none" w:sz="0" w:space="0" w:color="auto"/>
        <w:bottom w:val="none" w:sz="0" w:space="0" w:color="auto"/>
        <w:right w:val="none" w:sz="0" w:space="0" w:color="auto"/>
      </w:divBdr>
    </w:div>
    <w:div w:id="197162015">
      <w:marLeft w:val="0"/>
      <w:marRight w:val="0"/>
      <w:marTop w:val="0"/>
      <w:marBottom w:val="0"/>
      <w:divBdr>
        <w:top w:val="none" w:sz="0" w:space="0" w:color="auto"/>
        <w:left w:val="none" w:sz="0" w:space="0" w:color="auto"/>
        <w:bottom w:val="none" w:sz="0" w:space="0" w:color="auto"/>
        <w:right w:val="none" w:sz="0" w:space="0" w:color="auto"/>
      </w:divBdr>
    </w:div>
    <w:div w:id="197162016">
      <w:marLeft w:val="0"/>
      <w:marRight w:val="0"/>
      <w:marTop w:val="0"/>
      <w:marBottom w:val="0"/>
      <w:divBdr>
        <w:top w:val="none" w:sz="0" w:space="0" w:color="auto"/>
        <w:left w:val="none" w:sz="0" w:space="0" w:color="auto"/>
        <w:bottom w:val="none" w:sz="0" w:space="0" w:color="auto"/>
        <w:right w:val="none" w:sz="0" w:space="0" w:color="auto"/>
      </w:divBdr>
      <w:divsChild>
        <w:div w:id="197161070">
          <w:marLeft w:val="0"/>
          <w:marRight w:val="0"/>
          <w:marTop w:val="0"/>
          <w:marBottom w:val="0"/>
          <w:divBdr>
            <w:top w:val="none" w:sz="0" w:space="0" w:color="auto"/>
            <w:left w:val="none" w:sz="0" w:space="0" w:color="auto"/>
            <w:bottom w:val="none" w:sz="0" w:space="0" w:color="auto"/>
            <w:right w:val="none" w:sz="0" w:space="0" w:color="auto"/>
          </w:divBdr>
          <w:divsChild>
            <w:div w:id="197160642">
              <w:marLeft w:val="0"/>
              <w:marRight w:val="0"/>
              <w:marTop w:val="0"/>
              <w:marBottom w:val="0"/>
              <w:divBdr>
                <w:top w:val="none" w:sz="0" w:space="0" w:color="auto"/>
                <w:left w:val="none" w:sz="0" w:space="0" w:color="auto"/>
                <w:bottom w:val="none" w:sz="0" w:space="0" w:color="auto"/>
                <w:right w:val="none" w:sz="0" w:space="0" w:color="auto"/>
              </w:divBdr>
            </w:div>
          </w:divsChild>
        </w:div>
        <w:div w:id="197162581">
          <w:marLeft w:val="0"/>
          <w:marRight w:val="0"/>
          <w:marTop w:val="0"/>
          <w:marBottom w:val="0"/>
          <w:divBdr>
            <w:top w:val="none" w:sz="0" w:space="0" w:color="auto"/>
            <w:left w:val="none" w:sz="0" w:space="0" w:color="auto"/>
            <w:bottom w:val="none" w:sz="0" w:space="0" w:color="auto"/>
            <w:right w:val="none" w:sz="0" w:space="0" w:color="auto"/>
          </w:divBdr>
        </w:div>
      </w:divsChild>
    </w:div>
    <w:div w:id="197162017">
      <w:marLeft w:val="0"/>
      <w:marRight w:val="0"/>
      <w:marTop w:val="0"/>
      <w:marBottom w:val="0"/>
      <w:divBdr>
        <w:top w:val="none" w:sz="0" w:space="0" w:color="auto"/>
        <w:left w:val="none" w:sz="0" w:space="0" w:color="auto"/>
        <w:bottom w:val="none" w:sz="0" w:space="0" w:color="auto"/>
        <w:right w:val="none" w:sz="0" w:space="0" w:color="auto"/>
      </w:divBdr>
    </w:div>
    <w:div w:id="197162018">
      <w:marLeft w:val="0"/>
      <w:marRight w:val="0"/>
      <w:marTop w:val="0"/>
      <w:marBottom w:val="0"/>
      <w:divBdr>
        <w:top w:val="none" w:sz="0" w:space="0" w:color="auto"/>
        <w:left w:val="none" w:sz="0" w:space="0" w:color="auto"/>
        <w:bottom w:val="none" w:sz="0" w:space="0" w:color="auto"/>
        <w:right w:val="none" w:sz="0" w:space="0" w:color="auto"/>
      </w:divBdr>
    </w:div>
    <w:div w:id="197162019">
      <w:marLeft w:val="0"/>
      <w:marRight w:val="0"/>
      <w:marTop w:val="0"/>
      <w:marBottom w:val="0"/>
      <w:divBdr>
        <w:top w:val="none" w:sz="0" w:space="0" w:color="auto"/>
        <w:left w:val="none" w:sz="0" w:space="0" w:color="auto"/>
        <w:bottom w:val="none" w:sz="0" w:space="0" w:color="auto"/>
        <w:right w:val="none" w:sz="0" w:space="0" w:color="auto"/>
      </w:divBdr>
    </w:div>
    <w:div w:id="197162020">
      <w:marLeft w:val="0"/>
      <w:marRight w:val="0"/>
      <w:marTop w:val="0"/>
      <w:marBottom w:val="0"/>
      <w:divBdr>
        <w:top w:val="none" w:sz="0" w:space="0" w:color="auto"/>
        <w:left w:val="none" w:sz="0" w:space="0" w:color="auto"/>
        <w:bottom w:val="none" w:sz="0" w:space="0" w:color="auto"/>
        <w:right w:val="none" w:sz="0" w:space="0" w:color="auto"/>
      </w:divBdr>
    </w:div>
    <w:div w:id="197162021">
      <w:marLeft w:val="0"/>
      <w:marRight w:val="0"/>
      <w:marTop w:val="0"/>
      <w:marBottom w:val="0"/>
      <w:divBdr>
        <w:top w:val="none" w:sz="0" w:space="0" w:color="auto"/>
        <w:left w:val="none" w:sz="0" w:space="0" w:color="auto"/>
        <w:bottom w:val="none" w:sz="0" w:space="0" w:color="auto"/>
        <w:right w:val="none" w:sz="0" w:space="0" w:color="auto"/>
      </w:divBdr>
    </w:div>
    <w:div w:id="197162023">
      <w:marLeft w:val="0"/>
      <w:marRight w:val="0"/>
      <w:marTop w:val="0"/>
      <w:marBottom w:val="0"/>
      <w:divBdr>
        <w:top w:val="none" w:sz="0" w:space="0" w:color="auto"/>
        <w:left w:val="none" w:sz="0" w:space="0" w:color="auto"/>
        <w:bottom w:val="none" w:sz="0" w:space="0" w:color="auto"/>
        <w:right w:val="none" w:sz="0" w:space="0" w:color="auto"/>
      </w:divBdr>
    </w:div>
    <w:div w:id="197162024">
      <w:marLeft w:val="0"/>
      <w:marRight w:val="0"/>
      <w:marTop w:val="0"/>
      <w:marBottom w:val="0"/>
      <w:divBdr>
        <w:top w:val="none" w:sz="0" w:space="0" w:color="auto"/>
        <w:left w:val="none" w:sz="0" w:space="0" w:color="auto"/>
        <w:bottom w:val="none" w:sz="0" w:space="0" w:color="auto"/>
        <w:right w:val="none" w:sz="0" w:space="0" w:color="auto"/>
      </w:divBdr>
    </w:div>
    <w:div w:id="197162025">
      <w:marLeft w:val="0"/>
      <w:marRight w:val="0"/>
      <w:marTop w:val="0"/>
      <w:marBottom w:val="0"/>
      <w:divBdr>
        <w:top w:val="none" w:sz="0" w:space="0" w:color="auto"/>
        <w:left w:val="none" w:sz="0" w:space="0" w:color="auto"/>
        <w:bottom w:val="none" w:sz="0" w:space="0" w:color="auto"/>
        <w:right w:val="none" w:sz="0" w:space="0" w:color="auto"/>
      </w:divBdr>
      <w:divsChild>
        <w:div w:id="197160171">
          <w:marLeft w:val="0"/>
          <w:marRight w:val="0"/>
          <w:marTop w:val="0"/>
          <w:marBottom w:val="0"/>
          <w:divBdr>
            <w:top w:val="none" w:sz="0" w:space="0" w:color="auto"/>
            <w:left w:val="none" w:sz="0" w:space="0" w:color="auto"/>
            <w:bottom w:val="none" w:sz="0" w:space="0" w:color="auto"/>
            <w:right w:val="none" w:sz="0" w:space="0" w:color="auto"/>
          </w:divBdr>
          <w:divsChild>
            <w:div w:id="197161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2028">
      <w:marLeft w:val="0"/>
      <w:marRight w:val="0"/>
      <w:marTop w:val="0"/>
      <w:marBottom w:val="0"/>
      <w:divBdr>
        <w:top w:val="none" w:sz="0" w:space="0" w:color="auto"/>
        <w:left w:val="none" w:sz="0" w:space="0" w:color="auto"/>
        <w:bottom w:val="none" w:sz="0" w:space="0" w:color="auto"/>
        <w:right w:val="none" w:sz="0" w:space="0" w:color="auto"/>
      </w:divBdr>
      <w:divsChild>
        <w:div w:id="197161587">
          <w:marLeft w:val="0"/>
          <w:marRight w:val="0"/>
          <w:marTop w:val="0"/>
          <w:marBottom w:val="0"/>
          <w:divBdr>
            <w:top w:val="none" w:sz="0" w:space="0" w:color="auto"/>
            <w:left w:val="none" w:sz="0" w:space="0" w:color="auto"/>
            <w:bottom w:val="none" w:sz="0" w:space="0" w:color="auto"/>
            <w:right w:val="none" w:sz="0" w:space="0" w:color="auto"/>
          </w:divBdr>
        </w:div>
        <w:div w:id="197161702">
          <w:marLeft w:val="0"/>
          <w:marRight w:val="0"/>
          <w:marTop w:val="0"/>
          <w:marBottom w:val="0"/>
          <w:divBdr>
            <w:top w:val="none" w:sz="0" w:space="0" w:color="auto"/>
            <w:left w:val="none" w:sz="0" w:space="0" w:color="auto"/>
            <w:bottom w:val="none" w:sz="0" w:space="0" w:color="auto"/>
            <w:right w:val="none" w:sz="0" w:space="0" w:color="auto"/>
          </w:divBdr>
        </w:div>
      </w:divsChild>
    </w:div>
    <w:div w:id="197162029">
      <w:marLeft w:val="0"/>
      <w:marRight w:val="0"/>
      <w:marTop w:val="0"/>
      <w:marBottom w:val="0"/>
      <w:divBdr>
        <w:top w:val="none" w:sz="0" w:space="0" w:color="auto"/>
        <w:left w:val="none" w:sz="0" w:space="0" w:color="auto"/>
        <w:bottom w:val="none" w:sz="0" w:space="0" w:color="auto"/>
        <w:right w:val="none" w:sz="0" w:space="0" w:color="auto"/>
      </w:divBdr>
    </w:div>
    <w:div w:id="197162031">
      <w:marLeft w:val="0"/>
      <w:marRight w:val="0"/>
      <w:marTop w:val="0"/>
      <w:marBottom w:val="0"/>
      <w:divBdr>
        <w:top w:val="none" w:sz="0" w:space="0" w:color="auto"/>
        <w:left w:val="none" w:sz="0" w:space="0" w:color="auto"/>
        <w:bottom w:val="none" w:sz="0" w:space="0" w:color="auto"/>
        <w:right w:val="none" w:sz="0" w:space="0" w:color="auto"/>
      </w:divBdr>
      <w:divsChild>
        <w:div w:id="197160210">
          <w:marLeft w:val="0"/>
          <w:marRight w:val="0"/>
          <w:marTop w:val="0"/>
          <w:marBottom w:val="0"/>
          <w:divBdr>
            <w:top w:val="none" w:sz="0" w:space="0" w:color="auto"/>
            <w:left w:val="none" w:sz="0" w:space="0" w:color="auto"/>
            <w:bottom w:val="none" w:sz="0" w:space="0" w:color="auto"/>
            <w:right w:val="none" w:sz="0" w:space="0" w:color="auto"/>
          </w:divBdr>
          <w:divsChild>
            <w:div w:id="197161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2032">
      <w:marLeft w:val="0"/>
      <w:marRight w:val="0"/>
      <w:marTop w:val="0"/>
      <w:marBottom w:val="0"/>
      <w:divBdr>
        <w:top w:val="none" w:sz="0" w:space="0" w:color="auto"/>
        <w:left w:val="none" w:sz="0" w:space="0" w:color="auto"/>
        <w:bottom w:val="none" w:sz="0" w:space="0" w:color="auto"/>
        <w:right w:val="none" w:sz="0" w:space="0" w:color="auto"/>
      </w:divBdr>
    </w:div>
    <w:div w:id="197162034">
      <w:marLeft w:val="0"/>
      <w:marRight w:val="0"/>
      <w:marTop w:val="0"/>
      <w:marBottom w:val="0"/>
      <w:divBdr>
        <w:top w:val="none" w:sz="0" w:space="0" w:color="auto"/>
        <w:left w:val="none" w:sz="0" w:space="0" w:color="auto"/>
        <w:bottom w:val="none" w:sz="0" w:space="0" w:color="auto"/>
        <w:right w:val="none" w:sz="0" w:space="0" w:color="auto"/>
      </w:divBdr>
    </w:div>
    <w:div w:id="197162036">
      <w:marLeft w:val="0"/>
      <w:marRight w:val="0"/>
      <w:marTop w:val="0"/>
      <w:marBottom w:val="0"/>
      <w:divBdr>
        <w:top w:val="none" w:sz="0" w:space="0" w:color="auto"/>
        <w:left w:val="none" w:sz="0" w:space="0" w:color="auto"/>
        <w:bottom w:val="none" w:sz="0" w:space="0" w:color="auto"/>
        <w:right w:val="none" w:sz="0" w:space="0" w:color="auto"/>
      </w:divBdr>
    </w:div>
    <w:div w:id="197162038">
      <w:marLeft w:val="0"/>
      <w:marRight w:val="0"/>
      <w:marTop w:val="0"/>
      <w:marBottom w:val="0"/>
      <w:divBdr>
        <w:top w:val="none" w:sz="0" w:space="0" w:color="auto"/>
        <w:left w:val="none" w:sz="0" w:space="0" w:color="auto"/>
        <w:bottom w:val="none" w:sz="0" w:space="0" w:color="auto"/>
        <w:right w:val="none" w:sz="0" w:space="0" w:color="auto"/>
      </w:divBdr>
    </w:div>
    <w:div w:id="197162039">
      <w:marLeft w:val="0"/>
      <w:marRight w:val="0"/>
      <w:marTop w:val="0"/>
      <w:marBottom w:val="0"/>
      <w:divBdr>
        <w:top w:val="none" w:sz="0" w:space="0" w:color="auto"/>
        <w:left w:val="none" w:sz="0" w:space="0" w:color="auto"/>
        <w:bottom w:val="none" w:sz="0" w:space="0" w:color="auto"/>
        <w:right w:val="none" w:sz="0" w:space="0" w:color="auto"/>
      </w:divBdr>
    </w:div>
    <w:div w:id="197162042">
      <w:marLeft w:val="0"/>
      <w:marRight w:val="0"/>
      <w:marTop w:val="0"/>
      <w:marBottom w:val="0"/>
      <w:divBdr>
        <w:top w:val="none" w:sz="0" w:space="0" w:color="auto"/>
        <w:left w:val="none" w:sz="0" w:space="0" w:color="auto"/>
        <w:bottom w:val="none" w:sz="0" w:space="0" w:color="auto"/>
        <w:right w:val="none" w:sz="0" w:space="0" w:color="auto"/>
      </w:divBdr>
    </w:div>
    <w:div w:id="197162043">
      <w:marLeft w:val="0"/>
      <w:marRight w:val="0"/>
      <w:marTop w:val="0"/>
      <w:marBottom w:val="0"/>
      <w:divBdr>
        <w:top w:val="none" w:sz="0" w:space="0" w:color="auto"/>
        <w:left w:val="none" w:sz="0" w:space="0" w:color="auto"/>
        <w:bottom w:val="none" w:sz="0" w:space="0" w:color="auto"/>
        <w:right w:val="none" w:sz="0" w:space="0" w:color="auto"/>
      </w:divBdr>
    </w:div>
    <w:div w:id="197162044">
      <w:marLeft w:val="0"/>
      <w:marRight w:val="0"/>
      <w:marTop w:val="0"/>
      <w:marBottom w:val="0"/>
      <w:divBdr>
        <w:top w:val="none" w:sz="0" w:space="0" w:color="auto"/>
        <w:left w:val="none" w:sz="0" w:space="0" w:color="auto"/>
        <w:bottom w:val="none" w:sz="0" w:space="0" w:color="auto"/>
        <w:right w:val="none" w:sz="0" w:space="0" w:color="auto"/>
      </w:divBdr>
    </w:div>
    <w:div w:id="197162045">
      <w:marLeft w:val="0"/>
      <w:marRight w:val="0"/>
      <w:marTop w:val="0"/>
      <w:marBottom w:val="0"/>
      <w:divBdr>
        <w:top w:val="none" w:sz="0" w:space="0" w:color="auto"/>
        <w:left w:val="none" w:sz="0" w:space="0" w:color="auto"/>
        <w:bottom w:val="none" w:sz="0" w:space="0" w:color="auto"/>
        <w:right w:val="none" w:sz="0" w:space="0" w:color="auto"/>
      </w:divBdr>
    </w:div>
    <w:div w:id="197162047">
      <w:marLeft w:val="0"/>
      <w:marRight w:val="0"/>
      <w:marTop w:val="0"/>
      <w:marBottom w:val="0"/>
      <w:divBdr>
        <w:top w:val="none" w:sz="0" w:space="0" w:color="auto"/>
        <w:left w:val="none" w:sz="0" w:space="0" w:color="auto"/>
        <w:bottom w:val="none" w:sz="0" w:space="0" w:color="auto"/>
        <w:right w:val="none" w:sz="0" w:space="0" w:color="auto"/>
      </w:divBdr>
    </w:div>
    <w:div w:id="197162049">
      <w:marLeft w:val="0"/>
      <w:marRight w:val="0"/>
      <w:marTop w:val="0"/>
      <w:marBottom w:val="0"/>
      <w:divBdr>
        <w:top w:val="none" w:sz="0" w:space="0" w:color="auto"/>
        <w:left w:val="none" w:sz="0" w:space="0" w:color="auto"/>
        <w:bottom w:val="none" w:sz="0" w:space="0" w:color="auto"/>
        <w:right w:val="none" w:sz="0" w:space="0" w:color="auto"/>
      </w:divBdr>
    </w:div>
    <w:div w:id="197162051">
      <w:marLeft w:val="0"/>
      <w:marRight w:val="0"/>
      <w:marTop w:val="0"/>
      <w:marBottom w:val="0"/>
      <w:divBdr>
        <w:top w:val="none" w:sz="0" w:space="0" w:color="auto"/>
        <w:left w:val="none" w:sz="0" w:space="0" w:color="auto"/>
        <w:bottom w:val="none" w:sz="0" w:space="0" w:color="auto"/>
        <w:right w:val="none" w:sz="0" w:space="0" w:color="auto"/>
      </w:divBdr>
    </w:div>
    <w:div w:id="197162053">
      <w:marLeft w:val="0"/>
      <w:marRight w:val="0"/>
      <w:marTop w:val="0"/>
      <w:marBottom w:val="0"/>
      <w:divBdr>
        <w:top w:val="none" w:sz="0" w:space="0" w:color="auto"/>
        <w:left w:val="none" w:sz="0" w:space="0" w:color="auto"/>
        <w:bottom w:val="none" w:sz="0" w:space="0" w:color="auto"/>
        <w:right w:val="none" w:sz="0" w:space="0" w:color="auto"/>
      </w:divBdr>
    </w:div>
    <w:div w:id="197162054">
      <w:marLeft w:val="0"/>
      <w:marRight w:val="0"/>
      <w:marTop w:val="0"/>
      <w:marBottom w:val="0"/>
      <w:divBdr>
        <w:top w:val="none" w:sz="0" w:space="0" w:color="auto"/>
        <w:left w:val="none" w:sz="0" w:space="0" w:color="auto"/>
        <w:bottom w:val="none" w:sz="0" w:space="0" w:color="auto"/>
        <w:right w:val="none" w:sz="0" w:space="0" w:color="auto"/>
      </w:divBdr>
    </w:div>
    <w:div w:id="197162055">
      <w:marLeft w:val="0"/>
      <w:marRight w:val="0"/>
      <w:marTop w:val="0"/>
      <w:marBottom w:val="0"/>
      <w:divBdr>
        <w:top w:val="none" w:sz="0" w:space="0" w:color="auto"/>
        <w:left w:val="none" w:sz="0" w:space="0" w:color="auto"/>
        <w:bottom w:val="none" w:sz="0" w:space="0" w:color="auto"/>
        <w:right w:val="none" w:sz="0" w:space="0" w:color="auto"/>
      </w:divBdr>
    </w:div>
    <w:div w:id="197162059">
      <w:marLeft w:val="0"/>
      <w:marRight w:val="0"/>
      <w:marTop w:val="0"/>
      <w:marBottom w:val="0"/>
      <w:divBdr>
        <w:top w:val="none" w:sz="0" w:space="0" w:color="auto"/>
        <w:left w:val="none" w:sz="0" w:space="0" w:color="auto"/>
        <w:bottom w:val="none" w:sz="0" w:space="0" w:color="auto"/>
        <w:right w:val="none" w:sz="0" w:space="0" w:color="auto"/>
      </w:divBdr>
      <w:divsChild>
        <w:div w:id="197161116">
          <w:marLeft w:val="0"/>
          <w:marRight w:val="0"/>
          <w:marTop w:val="0"/>
          <w:marBottom w:val="0"/>
          <w:divBdr>
            <w:top w:val="none" w:sz="0" w:space="0" w:color="auto"/>
            <w:left w:val="none" w:sz="0" w:space="0" w:color="auto"/>
            <w:bottom w:val="none" w:sz="0" w:space="0" w:color="auto"/>
            <w:right w:val="none" w:sz="0" w:space="0" w:color="auto"/>
          </w:divBdr>
        </w:div>
        <w:div w:id="197162224">
          <w:marLeft w:val="0"/>
          <w:marRight w:val="0"/>
          <w:marTop w:val="0"/>
          <w:marBottom w:val="0"/>
          <w:divBdr>
            <w:top w:val="none" w:sz="0" w:space="0" w:color="auto"/>
            <w:left w:val="none" w:sz="0" w:space="0" w:color="auto"/>
            <w:bottom w:val="none" w:sz="0" w:space="0" w:color="auto"/>
            <w:right w:val="none" w:sz="0" w:space="0" w:color="auto"/>
          </w:divBdr>
          <w:divsChild>
            <w:div w:id="197160835">
              <w:marLeft w:val="0"/>
              <w:marRight w:val="0"/>
              <w:marTop w:val="0"/>
              <w:marBottom w:val="0"/>
              <w:divBdr>
                <w:top w:val="none" w:sz="0" w:space="0" w:color="auto"/>
                <w:left w:val="none" w:sz="0" w:space="0" w:color="auto"/>
                <w:bottom w:val="none" w:sz="0" w:space="0" w:color="auto"/>
                <w:right w:val="none" w:sz="0" w:space="0" w:color="auto"/>
              </w:divBdr>
              <w:divsChild>
                <w:div w:id="19716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162060">
      <w:marLeft w:val="0"/>
      <w:marRight w:val="0"/>
      <w:marTop w:val="0"/>
      <w:marBottom w:val="0"/>
      <w:divBdr>
        <w:top w:val="none" w:sz="0" w:space="0" w:color="auto"/>
        <w:left w:val="none" w:sz="0" w:space="0" w:color="auto"/>
        <w:bottom w:val="none" w:sz="0" w:space="0" w:color="auto"/>
        <w:right w:val="none" w:sz="0" w:space="0" w:color="auto"/>
      </w:divBdr>
    </w:div>
    <w:div w:id="197162065">
      <w:marLeft w:val="0"/>
      <w:marRight w:val="0"/>
      <w:marTop w:val="0"/>
      <w:marBottom w:val="0"/>
      <w:divBdr>
        <w:top w:val="none" w:sz="0" w:space="0" w:color="auto"/>
        <w:left w:val="none" w:sz="0" w:space="0" w:color="auto"/>
        <w:bottom w:val="none" w:sz="0" w:space="0" w:color="auto"/>
        <w:right w:val="none" w:sz="0" w:space="0" w:color="auto"/>
      </w:divBdr>
    </w:div>
    <w:div w:id="197162066">
      <w:marLeft w:val="0"/>
      <w:marRight w:val="0"/>
      <w:marTop w:val="0"/>
      <w:marBottom w:val="0"/>
      <w:divBdr>
        <w:top w:val="none" w:sz="0" w:space="0" w:color="auto"/>
        <w:left w:val="none" w:sz="0" w:space="0" w:color="auto"/>
        <w:bottom w:val="none" w:sz="0" w:space="0" w:color="auto"/>
        <w:right w:val="none" w:sz="0" w:space="0" w:color="auto"/>
      </w:divBdr>
    </w:div>
    <w:div w:id="197162070">
      <w:marLeft w:val="0"/>
      <w:marRight w:val="0"/>
      <w:marTop w:val="0"/>
      <w:marBottom w:val="0"/>
      <w:divBdr>
        <w:top w:val="none" w:sz="0" w:space="0" w:color="auto"/>
        <w:left w:val="none" w:sz="0" w:space="0" w:color="auto"/>
        <w:bottom w:val="none" w:sz="0" w:space="0" w:color="auto"/>
        <w:right w:val="none" w:sz="0" w:space="0" w:color="auto"/>
      </w:divBdr>
    </w:div>
    <w:div w:id="197162071">
      <w:marLeft w:val="0"/>
      <w:marRight w:val="0"/>
      <w:marTop w:val="0"/>
      <w:marBottom w:val="0"/>
      <w:divBdr>
        <w:top w:val="none" w:sz="0" w:space="0" w:color="auto"/>
        <w:left w:val="none" w:sz="0" w:space="0" w:color="auto"/>
        <w:bottom w:val="none" w:sz="0" w:space="0" w:color="auto"/>
        <w:right w:val="none" w:sz="0" w:space="0" w:color="auto"/>
      </w:divBdr>
      <w:divsChild>
        <w:div w:id="197161984">
          <w:marLeft w:val="0"/>
          <w:marRight w:val="0"/>
          <w:marTop w:val="0"/>
          <w:marBottom w:val="0"/>
          <w:divBdr>
            <w:top w:val="none" w:sz="0" w:space="0" w:color="auto"/>
            <w:left w:val="none" w:sz="0" w:space="0" w:color="auto"/>
            <w:bottom w:val="none" w:sz="0" w:space="0" w:color="auto"/>
            <w:right w:val="none" w:sz="0" w:space="0" w:color="auto"/>
          </w:divBdr>
          <w:divsChild>
            <w:div w:id="197162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2072">
      <w:marLeft w:val="0"/>
      <w:marRight w:val="0"/>
      <w:marTop w:val="0"/>
      <w:marBottom w:val="0"/>
      <w:divBdr>
        <w:top w:val="none" w:sz="0" w:space="0" w:color="auto"/>
        <w:left w:val="none" w:sz="0" w:space="0" w:color="auto"/>
        <w:bottom w:val="none" w:sz="0" w:space="0" w:color="auto"/>
        <w:right w:val="none" w:sz="0" w:space="0" w:color="auto"/>
      </w:divBdr>
      <w:divsChild>
        <w:div w:id="197161787">
          <w:marLeft w:val="0"/>
          <w:marRight w:val="0"/>
          <w:marTop w:val="0"/>
          <w:marBottom w:val="0"/>
          <w:divBdr>
            <w:top w:val="none" w:sz="0" w:space="0" w:color="auto"/>
            <w:left w:val="none" w:sz="0" w:space="0" w:color="auto"/>
            <w:bottom w:val="none" w:sz="0" w:space="0" w:color="auto"/>
            <w:right w:val="none" w:sz="0" w:space="0" w:color="auto"/>
          </w:divBdr>
          <w:divsChild>
            <w:div w:id="197161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2077">
      <w:marLeft w:val="0"/>
      <w:marRight w:val="0"/>
      <w:marTop w:val="0"/>
      <w:marBottom w:val="0"/>
      <w:divBdr>
        <w:top w:val="none" w:sz="0" w:space="0" w:color="auto"/>
        <w:left w:val="none" w:sz="0" w:space="0" w:color="auto"/>
        <w:bottom w:val="none" w:sz="0" w:space="0" w:color="auto"/>
        <w:right w:val="none" w:sz="0" w:space="0" w:color="auto"/>
      </w:divBdr>
    </w:div>
    <w:div w:id="197162078">
      <w:marLeft w:val="0"/>
      <w:marRight w:val="0"/>
      <w:marTop w:val="0"/>
      <w:marBottom w:val="0"/>
      <w:divBdr>
        <w:top w:val="none" w:sz="0" w:space="0" w:color="auto"/>
        <w:left w:val="none" w:sz="0" w:space="0" w:color="auto"/>
        <w:bottom w:val="none" w:sz="0" w:space="0" w:color="auto"/>
        <w:right w:val="none" w:sz="0" w:space="0" w:color="auto"/>
      </w:divBdr>
    </w:div>
    <w:div w:id="197162080">
      <w:marLeft w:val="0"/>
      <w:marRight w:val="0"/>
      <w:marTop w:val="0"/>
      <w:marBottom w:val="0"/>
      <w:divBdr>
        <w:top w:val="none" w:sz="0" w:space="0" w:color="auto"/>
        <w:left w:val="none" w:sz="0" w:space="0" w:color="auto"/>
        <w:bottom w:val="none" w:sz="0" w:space="0" w:color="auto"/>
        <w:right w:val="none" w:sz="0" w:space="0" w:color="auto"/>
      </w:divBdr>
    </w:div>
    <w:div w:id="197162082">
      <w:marLeft w:val="0"/>
      <w:marRight w:val="0"/>
      <w:marTop w:val="0"/>
      <w:marBottom w:val="0"/>
      <w:divBdr>
        <w:top w:val="none" w:sz="0" w:space="0" w:color="auto"/>
        <w:left w:val="none" w:sz="0" w:space="0" w:color="auto"/>
        <w:bottom w:val="none" w:sz="0" w:space="0" w:color="auto"/>
        <w:right w:val="none" w:sz="0" w:space="0" w:color="auto"/>
      </w:divBdr>
      <w:divsChild>
        <w:div w:id="197161041">
          <w:marLeft w:val="0"/>
          <w:marRight w:val="0"/>
          <w:marTop w:val="0"/>
          <w:marBottom w:val="0"/>
          <w:divBdr>
            <w:top w:val="none" w:sz="0" w:space="0" w:color="auto"/>
            <w:left w:val="none" w:sz="0" w:space="0" w:color="auto"/>
            <w:bottom w:val="none" w:sz="0" w:space="0" w:color="auto"/>
            <w:right w:val="none" w:sz="0" w:space="0" w:color="auto"/>
          </w:divBdr>
          <w:divsChild>
            <w:div w:id="197160924">
              <w:marLeft w:val="0"/>
              <w:marRight w:val="0"/>
              <w:marTop w:val="0"/>
              <w:marBottom w:val="0"/>
              <w:divBdr>
                <w:top w:val="none" w:sz="0" w:space="0" w:color="auto"/>
                <w:left w:val="none" w:sz="0" w:space="0" w:color="auto"/>
                <w:bottom w:val="none" w:sz="0" w:space="0" w:color="auto"/>
                <w:right w:val="none" w:sz="0" w:space="0" w:color="auto"/>
              </w:divBdr>
              <w:divsChild>
                <w:div w:id="197160042">
                  <w:marLeft w:val="0"/>
                  <w:marRight w:val="0"/>
                  <w:marTop w:val="0"/>
                  <w:marBottom w:val="0"/>
                  <w:divBdr>
                    <w:top w:val="none" w:sz="0" w:space="0" w:color="auto"/>
                    <w:left w:val="none" w:sz="0" w:space="0" w:color="auto"/>
                    <w:bottom w:val="none" w:sz="0" w:space="0" w:color="auto"/>
                    <w:right w:val="none" w:sz="0" w:space="0" w:color="auto"/>
                  </w:divBdr>
                  <w:divsChild>
                    <w:div w:id="197161579">
                      <w:marLeft w:val="0"/>
                      <w:marRight w:val="0"/>
                      <w:marTop w:val="0"/>
                      <w:marBottom w:val="0"/>
                      <w:divBdr>
                        <w:top w:val="none" w:sz="0" w:space="0" w:color="auto"/>
                        <w:left w:val="none" w:sz="0" w:space="0" w:color="auto"/>
                        <w:bottom w:val="none" w:sz="0" w:space="0" w:color="auto"/>
                        <w:right w:val="none" w:sz="0" w:space="0" w:color="auto"/>
                      </w:divBdr>
                      <w:divsChild>
                        <w:div w:id="197161983">
                          <w:marLeft w:val="0"/>
                          <w:marRight w:val="0"/>
                          <w:marTop w:val="0"/>
                          <w:marBottom w:val="0"/>
                          <w:divBdr>
                            <w:top w:val="none" w:sz="0" w:space="0" w:color="auto"/>
                            <w:left w:val="none" w:sz="0" w:space="0" w:color="auto"/>
                            <w:bottom w:val="none" w:sz="0" w:space="0" w:color="auto"/>
                            <w:right w:val="none" w:sz="0" w:space="0" w:color="auto"/>
                          </w:divBdr>
                          <w:divsChild>
                            <w:div w:id="19716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161379">
          <w:marLeft w:val="0"/>
          <w:marRight w:val="0"/>
          <w:marTop w:val="0"/>
          <w:marBottom w:val="0"/>
          <w:divBdr>
            <w:top w:val="none" w:sz="0" w:space="0" w:color="auto"/>
            <w:left w:val="none" w:sz="0" w:space="0" w:color="auto"/>
            <w:bottom w:val="none" w:sz="0" w:space="0" w:color="auto"/>
            <w:right w:val="none" w:sz="0" w:space="0" w:color="auto"/>
          </w:divBdr>
        </w:div>
        <w:div w:id="197161753">
          <w:marLeft w:val="0"/>
          <w:marRight w:val="0"/>
          <w:marTop w:val="0"/>
          <w:marBottom w:val="0"/>
          <w:divBdr>
            <w:top w:val="none" w:sz="0" w:space="0" w:color="auto"/>
            <w:left w:val="none" w:sz="0" w:space="0" w:color="auto"/>
            <w:bottom w:val="none" w:sz="0" w:space="0" w:color="auto"/>
            <w:right w:val="none" w:sz="0" w:space="0" w:color="auto"/>
          </w:divBdr>
          <w:divsChild>
            <w:div w:id="197162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2083">
      <w:marLeft w:val="0"/>
      <w:marRight w:val="0"/>
      <w:marTop w:val="0"/>
      <w:marBottom w:val="0"/>
      <w:divBdr>
        <w:top w:val="none" w:sz="0" w:space="0" w:color="auto"/>
        <w:left w:val="none" w:sz="0" w:space="0" w:color="auto"/>
        <w:bottom w:val="none" w:sz="0" w:space="0" w:color="auto"/>
        <w:right w:val="none" w:sz="0" w:space="0" w:color="auto"/>
      </w:divBdr>
    </w:div>
    <w:div w:id="197162085">
      <w:marLeft w:val="0"/>
      <w:marRight w:val="0"/>
      <w:marTop w:val="0"/>
      <w:marBottom w:val="0"/>
      <w:divBdr>
        <w:top w:val="none" w:sz="0" w:space="0" w:color="auto"/>
        <w:left w:val="none" w:sz="0" w:space="0" w:color="auto"/>
        <w:bottom w:val="none" w:sz="0" w:space="0" w:color="auto"/>
        <w:right w:val="none" w:sz="0" w:space="0" w:color="auto"/>
      </w:divBdr>
    </w:div>
    <w:div w:id="197162086">
      <w:marLeft w:val="0"/>
      <w:marRight w:val="0"/>
      <w:marTop w:val="0"/>
      <w:marBottom w:val="0"/>
      <w:divBdr>
        <w:top w:val="none" w:sz="0" w:space="0" w:color="auto"/>
        <w:left w:val="none" w:sz="0" w:space="0" w:color="auto"/>
        <w:bottom w:val="none" w:sz="0" w:space="0" w:color="auto"/>
        <w:right w:val="none" w:sz="0" w:space="0" w:color="auto"/>
      </w:divBdr>
    </w:div>
    <w:div w:id="197162087">
      <w:marLeft w:val="0"/>
      <w:marRight w:val="0"/>
      <w:marTop w:val="0"/>
      <w:marBottom w:val="0"/>
      <w:divBdr>
        <w:top w:val="none" w:sz="0" w:space="0" w:color="auto"/>
        <w:left w:val="none" w:sz="0" w:space="0" w:color="auto"/>
        <w:bottom w:val="none" w:sz="0" w:space="0" w:color="auto"/>
        <w:right w:val="none" w:sz="0" w:space="0" w:color="auto"/>
      </w:divBdr>
      <w:divsChild>
        <w:div w:id="197160513">
          <w:marLeft w:val="0"/>
          <w:marRight w:val="0"/>
          <w:marTop w:val="0"/>
          <w:marBottom w:val="0"/>
          <w:divBdr>
            <w:top w:val="none" w:sz="0" w:space="0" w:color="auto"/>
            <w:left w:val="none" w:sz="0" w:space="0" w:color="auto"/>
            <w:bottom w:val="none" w:sz="0" w:space="0" w:color="auto"/>
            <w:right w:val="none" w:sz="0" w:space="0" w:color="auto"/>
          </w:divBdr>
          <w:divsChild>
            <w:div w:id="197161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2091">
      <w:marLeft w:val="0"/>
      <w:marRight w:val="0"/>
      <w:marTop w:val="0"/>
      <w:marBottom w:val="0"/>
      <w:divBdr>
        <w:top w:val="none" w:sz="0" w:space="0" w:color="auto"/>
        <w:left w:val="none" w:sz="0" w:space="0" w:color="auto"/>
        <w:bottom w:val="none" w:sz="0" w:space="0" w:color="auto"/>
        <w:right w:val="none" w:sz="0" w:space="0" w:color="auto"/>
      </w:divBdr>
    </w:div>
    <w:div w:id="197162092">
      <w:marLeft w:val="0"/>
      <w:marRight w:val="0"/>
      <w:marTop w:val="0"/>
      <w:marBottom w:val="0"/>
      <w:divBdr>
        <w:top w:val="none" w:sz="0" w:space="0" w:color="auto"/>
        <w:left w:val="none" w:sz="0" w:space="0" w:color="auto"/>
        <w:bottom w:val="none" w:sz="0" w:space="0" w:color="auto"/>
        <w:right w:val="none" w:sz="0" w:space="0" w:color="auto"/>
      </w:divBdr>
    </w:div>
    <w:div w:id="197162093">
      <w:marLeft w:val="0"/>
      <w:marRight w:val="0"/>
      <w:marTop w:val="0"/>
      <w:marBottom w:val="0"/>
      <w:divBdr>
        <w:top w:val="none" w:sz="0" w:space="0" w:color="auto"/>
        <w:left w:val="none" w:sz="0" w:space="0" w:color="auto"/>
        <w:bottom w:val="none" w:sz="0" w:space="0" w:color="auto"/>
        <w:right w:val="none" w:sz="0" w:space="0" w:color="auto"/>
      </w:divBdr>
      <w:divsChild>
        <w:div w:id="197160123">
          <w:marLeft w:val="0"/>
          <w:marRight w:val="0"/>
          <w:marTop w:val="0"/>
          <w:marBottom w:val="0"/>
          <w:divBdr>
            <w:top w:val="none" w:sz="0" w:space="0" w:color="auto"/>
            <w:left w:val="none" w:sz="0" w:space="0" w:color="auto"/>
            <w:bottom w:val="none" w:sz="0" w:space="0" w:color="auto"/>
            <w:right w:val="none" w:sz="0" w:space="0" w:color="auto"/>
          </w:divBdr>
          <w:divsChild>
            <w:div w:id="197160387">
              <w:marLeft w:val="0"/>
              <w:marRight w:val="0"/>
              <w:marTop w:val="0"/>
              <w:marBottom w:val="0"/>
              <w:divBdr>
                <w:top w:val="none" w:sz="0" w:space="0" w:color="auto"/>
                <w:left w:val="none" w:sz="0" w:space="0" w:color="auto"/>
                <w:bottom w:val="none" w:sz="0" w:space="0" w:color="auto"/>
                <w:right w:val="none" w:sz="0" w:space="0" w:color="auto"/>
              </w:divBdr>
              <w:divsChild>
                <w:div w:id="197162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0638">
          <w:marLeft w:val="0"/>
          <w:marRight w:val="0"/>
          <w:marTop w:val="0"/>
          <w:marBottom w:val="0"/>
          <w:divBdr>
            <w:top w:val="none" w:sz="0" w:space="0" w:color="auto"/>
            <w:left w:val="none" w:sz="0" w:space="0" w:color="auto"/>
            <w:bottom w:val="none" w:sz="0" w:space="0" w:color="auto"/>
            <w:right w:val="none" w:sz="0" w:space="0" w:color="auto"/>
          </w:divBdr>
        </w:div>
      </w:divsChild>
    </w:div>
    <w:div w:id="197162096">
      <w:marLeft w:val="0"/>
      <w:marRight w:val="0"/>
      <w:marTop w:val="0"/>
      <w:marBottom w:val="0"/>
      <w:divBdr>
        <w:top w:val="none" w:sz="0" w:space="0" w:color="auto"/>
        <w:left w:val="none" w:sz="0" w:space="0" w:color="auto"/>
        <w:bottom w:val="none" w:sz="0" w:space="0" w:color="auto"/>
        <w:right w:val="none" w:sz="0" w:space="0" w:color="auto"/>
      </w:divBdr>
      <w:divsChild>
        <w:div w:id="197160049">
          <w:marLeft w:val="720"/>
          <w:marRight w:val="720"/>
          <w:marTop w:val="100"/>
          <w:marBottom w:val="100"/>
          <w:divBdr>
            <w:top w:val="none" w:sz="0" w:space="0" w:color="auto"/>
            <w:left w:val="none" w:sz="0" w:space="0" w:color="auto"/>
            <w:bottom w:val="none" w:sz="0" w:space="0" w:color="auto"/>
            <w:right w:val="none" w:sz="0" w:space="0" w:color="auto"/>
          </w:divBdr>
        </w:div>
      </w:divsChild>
    </w:div>
    <w:div w:id="197162097">
      <w:marLeft w:val="0"/>
      <w:marRight w:val="0"/>
      <w:marTop w:val="0"/>
      <w:marBottom w:val="0"/>
      <w:divBdr>
        <w:top w:val="none" w:sz="0" w:space="0" w:color="auto"/>
        <w:left w:val="none" w:sz="0" w:space="0" w:color="auto"/>
        <w:bottom w:val="none" w:sz="0" w:space="0" w:color="auto"/>
        <w:right w:val="none" w:sz="0" w:space="0" w:color="auto"/>
      </w:divBdr>
    </w:div>
    <w:div w:id="197162099">
      <w:marLeft w:val="0"/>
      <w:marRight w:val="0"/>
      <w:marTop w:val="0"/>
      <w:marBottom w:val="0"/>
      <w:divBdr>
        <w:top w:val="none" w:sz="0" w:space="0" w:color="auto"/>
        <w:left w:val="none" w:sz="0" w:space="0" w:color="auto"/>
        <w:bottom w:val="none" w:sz="0" w:space="0" w:color="auto"/>
        <w:right w:val="none" w:sz="0" w:space="0" w:color="auto"/>
      </w:divBdr>
    </w:div>
    <w:div w:id="197162102">
      <w:marLeft w:val="0"/>
      <w:marRight w:val="0"/>
      <w:marTop w:val="0"/>
      <w:marBottom w:val="0"/>
      <w:divBdr>
        <w:top w:val="none" w:sz="0" w:space="0" w:color="auto"/>
        <w:left w:val="none" w:sz="0" w:space="0" w:color="auto"/>
        <w:bottom w:val="none" w:sz="0" w:space="0" w:color="auto"/>
        <w:right w:val="none" w:sz="0" w:space="0" w:color="auto"/>
      </w:divBdr>
    </w:div>
    <w:div w:id="197162104">
      <w:marLeft w:val="0"/>
      <w:marRight w:val="0"/>
      <w:marTop w:val="0"/>
      <w:marBottom w:val="0"/>
      <w:divBdr>
        <w:top w:val="none" w:sz="0" w:space="0" w:color="auto"/>
        <w:left w:val="none" w:sz="0" w:space="0" w:color="auto"/>
        <w:bottom w:val="none" w:sz="0" w:space="0" w:color="auto"/>
        <w:right w:val="none" w:sz="0" w:space="0" w:color="auto"/>
      </w:divBdr>
      <w:divsChild>
        <w:div w:id="197161033">
          <w:marLeft w:val="0"/>
          <w:marRight w:val="0"/>
          <w:marTop w:val="0"/>
          <w:marBottom w:val="0"/>
          <w:divBdr>
            <w:top w:val="none" w:sz="0" w:space="0" w:color="auto"/>
            <w:left w:val="none" w:sz="0" w:space="0" w:color="auto"/>
            <w:bottom w:val="none" w:sz="0" w:space="0" w:color="auto"/>
            <w:right w:val="none" w:sz="0" w:space="0" w:color="auto"/>
          </w:divBdr>
        </w:div>
        <w:div w:id="197161236">
          <w:marLeft w:val="0"/>
          <w:marRight w:val="0"/>
          <w:marTop w:val="0"/>
          <w:marBottom w:val="0"/>
          <w:divBdr>
            <w:top w:val="none" w:sz="0" w:space="0" w:color="auto"/>
            <w:left w:val="none" w:sz="0" w:space="0" w:color="auto"/>
            <w:bottom w:val="none" w:sz="0" w:space="0" w:color="auto"/>
            <w:right w:val="none" w:sz="0" w:space="0" w:color="auto"/>
          </w:divBdr>
        </w:div>
        <w:div w:id="197161395">
          <w:marLeft w:val="0"/>
          <w:marRight w:val="0"/>
          <w:marTop w:val="0"/>
          <w:marBottom w:val="0"/>
          <w:divBdr>
            <w:top w:val="none" w:sz="0" w:space="0" w:color="auto"/>
            <w:left w:val="none" w:sz="0" w:space="0" w:color="auto"/>
            <w:bottom w:val="none" w:sz="0" w:space="0" w:color="auto"/>
            <w:right w:val="none" w:sz="0" w:space="0" w:color="auto"/>
          </w:divBdr>
        </w:div>
        <w:div w:id="197161701">
          <w:marLeft w:val="0"/>
          <w:marRight w:val="0"/>
          <w:marTop w:val="0"/>
          <w:marBottom w:val="0"/>
          <w:divBdr>
            <w:top w:val="none" w:sz="0" w:space="0" w:color="auto"/>
            <w:left w:val="none" w:sz="0" w:space="0" w:color="auto"/>
            <w:bottom w:val="none" w:sz="0" w:space="0" w:color="auto"/>
            <w:right w:val="none" w:sz="0" w:space="0" w:color="auto"/>
          </w:divBdr>
        </w:div>
        <w:div w:id="197161858">
          <w:marLeft w:val="0"/>
          <w:marRight w:val="0"/>
          <w:marTop w:val="0"/>
          <w:marBottom w:val="0"/>
          <w:divBdr>
            <w:top w:val="none" w:sz="0" w:space="0" w:color="auto"/>
            <w:left w:val="none" w:sz="0" w:space="0" w:color="auto"/>
            <w:bottom w:val="none" w:sz="0" w:space="0" w:color="auto"/>
            <w:right w:val="none" w:sz="0" w:space="0" w:color="auto"/>
          </w:divBdr>
        </w:div>
        <w:div w:id="197162457">
          <w:marLeft w:val="0"/>
          <w:marRight w:val="0"/>
          <w:marTop w:val="0"/>
          <w:marBottom w:val="0"/>
          <w:divBdr>
            <w:top w:val="none" w:sz="0" w:space="0" w:color="auto"/>
            <w:left w:val="none" w:sz="0" w:space="0" w:color="auto"/>
            <w:bottom w:val="none" w:sz="0" w:space="0" w:color="auto"/>
            <w:right w:val="none" w:sz="0" w:space="0" w:color="auto"/>
          </w:divBdr>
        </w:div>
        <w:div w:id="197162596">
          <w:marLeft w:val="0"/>
          <w:marRight w:val="0"/>
          <w:marTop w:val="0"/>
          <w:marBottom w:val="0"/>
          <w:divBdr>
            <w:top w:val="none" w:sz="0" w:space="0" w:color="auto"/>
            <w:left w:val="none" w:sz="0" w:space="0" w:color="auto"/>
            <w:bottom w:val="none" w:sz="0" w:space="0" w:color="auto"/>
            <w:right w:val="none" w:sz="0" w:space="0" w:color="auto"/>
          </w:divBdr>
        </w:div>
        <w:div w:id="197162603">
          <w:marLeft w:val="0"/>
          <w:marRight w:val="0"/>
          <w:marTop w:val="0"/>
          <w:marBottom w:val="0"/>
          <w:divBdr>
            <w:top w:val="none" w:sz="0" w:space="0" w:color="auto"/>
            <w:left w:val="none" w:sz="0" w:space="0" w:color="auto"/>
            <w:bottom w:val="none" w:sz="0" w:space="0" w:color="auto"/>
            <w:right w:val="none" w:sz="0" w:space="0" w:color="auto"/>
          </w:divBdr>
        </w:div>
        <w:div w:id="197162629">
          <w:marLeft w:val="0"/>
          <w:marRight w:val="0"/>
          <w:marTop w:val="0"/>
          <w:marBottom w:val="0"/>
          <w:divBdr>
            <w:top w:val="none" w:sz="0" w:space="0" w:color="auto"/>
            <w:left w:val="none" w:sz="0" w:space="0" w:color="auto"/>
            <w:bottom w:val="none" w:sz="0" w:space="0" w:color="auto"/>
            <w:right w:val="none" w:sz="0" w:space="0" w:color="auto"/>
          </w:divBdr>
        </w:div>
      </w:divsChild>
    </w:div>
    <w:div w:id="197162106">
      <w:marLeft w:val="0"/>
      <w:marRight w:val="0"/>
      <w:marTop w:val="0"/>
      <w:marBottom w:val="0"/>
      <w:divBdr>
        <w:top w:val="none" w:sz="0" w:space="0" w:color="auto"/>
        <w:left w:val="none" w:sz="0" w:space="0" w:color="auto"/>
        <w:bottom w:val="none" w:sz="0" w:space="0" w:color="auto"/>
        <w:right w:val="none" w:sz="0" w:space="0" w:color="auto"/>
      </w:divBdr>
      <w:divsChild>
        <w:div w:id="197160273">
          <w:marLeft w:val="0"/>
          <w:marRight w:val="0"/>
          <w:marTop w:val="0"/>
          <w:marBottom w:val="0"/>
          <w:divBdr>
            <w:top w:val="none" w:sz="0" w:space="0" w:color="auto"/>
            <w:left w:val="none" w:sz="0" w:space="0" w:color="auto"/>
            <w:bottom w:val="none" w:sz="0" w:space="0" w:color="auto"/>
            <w:right w:val="none" w:sz="0" w:space="0" w:color="auto"/>
          </w:divBdr>
          <w:divsChild>
            <w:div w:id="197162190">
              <w:marLeft w:val="0"/>
              <w:marRight w:val="0"/>
              <w:marTop w:val="0"/>
              <w:marBottom w:val="0"/>
              <w:divBdr>
                <w:top w:val="none" w:sz="0" w:space="0" w:color="auto"/>
                <w:left w:val="none" w:sz="0" w:space="0" w:color="auto"/>
                <w:bottom w:val="none" w:sz="0" w:space="0" w:color="auto"/>
                <w:right w:val="none" w:sz="0" w:space="0" w:color="auto"/>
              </w:divBdr>
              <w:divsChild>
                <w:div w:id="197161650">
                  <w:marLeft w:val="0"/>
                  <w:marRight w:val="0"/>
                  <w:marTop w:val="0"/>
                  <w:marBottom w:val="0"/>
                  <w:divBdr>
                    <w:top w:val="none" w:sz="0" w:space="0" w:color="auto"/>
                    <w:left w:val="none" w:sz="0" w:space="0" w:color="auto"/>
                    <w:bottom w:val="none" w:sz="0" w:space="0" w:color="auto"/>
                    <w:right w:val="none" w:sz="0" w:space="0" w:color="auto"/>
                  </w:divBdr>
                  <w:divsChild>
                    <w:div w:id="197161367">
                      <w:marLeft w:val="0"/>
                      <w:marRight w:val="0"/>
                      <w:marTop w:val="0"/>
                      <w:marBottom w:val="0"/>
                      <w:divBdr>
                        <w:top w:val="none" w:sz="0" w:space="0" w:color="auto"/>
                        <w:left w:val="none" w:sz="0" w:space="0" w:color="auto"/>
                        <w:bottom w:val="none" w:sz="0" w:space="0" w:color="auto"/>
                        <w:right w:val="none" w:sz="0" w:space="0" w:color="auto"/>
                      </w:divBdr>
                      <w:divsChild>
                        <w:div w:id="197160278">
                          <w:marLeft w:val="0"/>
                          <w:marRight w:val="0"/>
                          <w:marTop w:val="0"/>
                          <w:marBottom w:val="0"/>
                          <w:divBdr>
                            <w:top w:val="none" w:sz="0" w:space="0" w:color="auto"/>
                            <w:left w:val="none" w:sz="0" w:space="0" w:color="auto"/>
                            <w:bottom w:val="none" w:sz="0" w:space="0" w:color="auto"/>
                            <w:right w:val="none" w:sz="0" w:space="0" w:color="auto"/>
                          </w:divBdr>
                          <w:divsChild>
                            <w:div w:id="197160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162112">
      <w:marLeft w:val="0"/>
      <w:marRight w:val="0"/>
      <w:marTop w:val="0"/>
      <w:marBottom w:val="0"/>
      <w:divBdr>
        <w:top w:val="none" w:sz="0" w:space="0" w:color="auto"/>
        <w:left w:val="none" w:sz="0" w:space="0" w:color="auto"/>
        <w:bottom w:val="none" w:sz="0" w:space="0" w:color="auto"/>
        <w:right w:val="none" w:sz="0" w:space="0" w:color="auto"/>
      </w:divBdr>
      <w:divsChild>
        <w:div w:id="197160409">
          <w:marLeft w:val="0"/>
          <w:marRight w:val="0"/>
          <w:marTop w:val="0"/>
          <w:marBottom w:val="0"/>
          <w:divBdr>
            <w:top w:val="none" w:sz="0" w:space="0" w:color="auto"/>
            <w:left w:val="none" w:sz="0" w:space="0" w:color="auto"/>
            <w:bottom w:val="none" w:sz="0" w:space="0" w:color="auto"/>
            <w:right w:val="none" w:sz="0" w:space="0" w:color="auto"/>
          </w:divBdr>
          <w:divsChild>
            <w:div w:id="197161863">
              <w:marLeft w:val="0"/>
              <w:marRight w:val="0"/>
              <w:marTop w:val="0"/>
              <w:marBottom w:val="0"/>
              <w:divBdr>
                <w:top w:val="none" w:sz="0" w:space="0" w:color="auto"/>
                <w:left w:val="none" w:sz="0" w:space="0" w:color="auto"/>
                <w:bottom w:val="none" w:sz="0" w:space="0" w:color="auto"/>
                <w:right w:val="none" w:sz="0" w:space="0" w:color="auto"/>
              </w:divBdr>
              <w:divsChild>
                <w:div w:id="197161790">
                  <w:marLeft w:val="0"/>
                  <w:marRight w:val="0"/>
                  <w:marTop w:val="0"/>
                  <w:marBottom w:val="0"/>
                  <w:divBdr>
                    <w:top w:val="none" w:sz="0" w:space="0" w:color="auto"/>
                    <w:left w:val="none" w:sz="0" w:space="0" w:color="auto"/>
                    <w:bottom w:val="none" w:sz="0" w:space="0" w:color="auto"/>
                    <w:right w:val="none" w:sz="0" w:space="0" w:color="auto"/>
                  </w:divBdr>
                  <w:divsChild>
                    <w:div w:id="19716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161536">
          <w:marLeft w:val="0"/>
          <w:marRight w:val="0"/>
          <w:marTop w:val="0"/>
          <w:marBottom w:val="0"/>
          <w:divBdr>
            <w:top w:val="none" w:sz="0" w:space="0" w:color="auto"/>
            <w:left w:val="none" w:sz="0" w:space="0" w:color="auto"/>
            <w:bottom w:val="none" w:sz="0" w:space="0" w:color="auto"/>
            <w:right w:val="none" w:sz="0" w:space="0" w:color="auto"/>
          </w:divBdr>
          <w:divsChild>
            <w:div w:id="197160525">
              <w:marLeft w:val="0"/>
              <w:marRight w:val="0"/>
              <w:marTop w:val="0"/>
              <w:marBottom w:val="0"/>
              <w:divBdr>
                <w:top w:val="none" w:sz="0" w:space="0" w:color="auto"/>
                <w:left w:val="none" w:sz="0" w:space="0" w:color="auto"/>
                <w:bottom w:val="none" w:sz="0" w:space="0" w:color="auto"/>
                <w:right w:val="none" w:sz="0" w:space="0" w:color="auto"/>
              </w:divBdr>
              <w:divsChild>
                <w:div w:id="197162378">
                  <w:marLeft w:val="0"/>
                  <w:marRight w:val="0"/>
                  <w:marTop w:val="0"/>
                  <w:marBottom w:val="0"/>
                  <w:divBdr>
                    <w:top w:val="none" w:sz="0" w:space="0" w:color="auto"/>
                    <w:left w:val="none" w:sz="0" w:space="0" w:color="auto"/>
                    <w:bottom w:val="none" w:sz="0" w:space="0" w:color="auto"/>
                    <w:right w:val="none" w:sz="0" w:space="0" w:color="auto"/>
                  </w:divBdr>
                  <w:divsChild>
                    <w:div w:id="197161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161537">
          <w:marLeft w:val="0"/>
          <w:marRight w:val="0"/>
          <w:marTop w:val="0"/>
          <w:marBottom w:val="0"/>
          <w:divBdr>
            <w:top w:val="none" w:sz="0" w:space="0" w:color="auto"/>
            <w:left w:val="none" w:sz="0" w:space="0" w:color="auto"/>
            <w:bottom w:val="none" w:sz="0" w:space="0" w:color="auto"/>
            <w:right w:val="none" w:sz="0" w:space="0" w:color="auto"/>
          </w:divBdr>
          <w:divsChild>
            <w:div w:id="197160880">
              <w:marLeft w:val="0"/>
              <w:marRight w:val="0"/>
              <w:marTop w:val="0"/>
              <w:marBottom w:val="0"/>
              <w:divBdr>
                <w:top w:val="none" w:sz="0" w:space="0" w:color="auto"/>
                <w:left w:val="none" w:sz="0" w:space="0" w:color="auto"/>
                <w:bottom w:val="none" w:sz="0" w:space="0" w:color="auto"/>
                <w:right w:val="none" w:sz="0" w:space="0" w:color="auto"/>
              </w:divBdr>
            </w:div>
          </w:divsChild>
        </w:div>
        <w:div w:id="197161919">
          <w:marLeft w:val="0"/>
          <w:marRight w:val="0"/>
          <w:marTop w:val="0"/>
          <w:marBottom w:val="0"/>
          <w:divBdr>
            <w:top w:val="none" w:sz="0" w:space="0" w:color="auto"/>
            <w:left w:val="none" w:sz="0" w:space="0" w:color="auto"/>
            <w:bottom w:val="none" w:sz="0" w:space="0" w:color="auto"/>
            <w:right w:val="none" w:sz="0" w:space="0" w:color="auto"/>
          </w:divBdr>
          <w:divsChild>
            <w:div w:id="19716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2116">
      <w:marLeft w:val="0"/>
      <w:marRight w:val="0"/>
      <w:marTop w:val="0"/>
      <w:marBottom w:val="0"/>
      <w:divBdr>
        <w:top w:val="none" w:sz="0" w:space="0" w:color="auto"/>
        <w:left w:val="none" w:sz="0" w:space="0" w:color="auto"/>
        <w:bottom w:val="none" w:sz="0" w:space="0" w:color="auto"/>
        <w:right w:val="none" w:sz="0" w:space="0" w:color="auto"/>
      </w:divBdr>
      <w:divsChild>
        <w:div w:id="197161034">
          <w:marLeft w:val="600"/>
          <w:marRight w:val="600"/>
          <w:marTop w:val="0"/>
          <w:marBottom w:val="0"/>
          <w:divBdr>
            <w:top w:val="none" w:sz="0" w:space="0" w:color="auto"/>
            <w:left w:val="none" w:sz="0" w:space="0" w:color="auto"/>
            <w:bottom w:val="none" w:sz="0" w:space="0" w:color="auto"/>
            <w:right w:val="none" w:sz="0" w:space="0" w:color="auto"/>
          </w:divBdr>
          <w:divsChild>
            <w:div w:id="197161140">
              <w:marLeft w:val="200"/>
              <w:marRight w:val="200"/>
              <w:marTop w:val="200"/>
              <w:marBottom w:val="200"/>
              <w:divBdr>
                <w:top w:val="none" w:sz="0" w:space="0" w:color="auto"/>
                <w:left w:val="none" w:sz="0" w:space="0" w:color="auto"/>
                <w:bottom w:val="none" w:sz="0" w:space="0" w:color="auto"/>
                <w:right w:val="none" w:sz="0" w:space="0" w:color="auto"/>
              </w:divBdr>
            </w:div>
          </w:divsChild>
        </w:div>
        <w:div w:id="197162633">
          <w:marLeft w:val="160"/>
          <w:marRight w:val="160"/>
          <w:marTop w:val="160"/>
          <w:marBottom w:val="160"/>
          <w:divBdr>
            <w:top w:val="none" w:sz="0" w:space="0" w:color="auto"/>
            <w:left w:val="none" w:sz="0" w:space="0" w:color="auto"/>
            <w:bottom w:val="none" w:sz="0" w:space="0" w:color="auto"/>
            <w:right w:val="none" w:sz="0" w:space="0" w:color="auto"/>
          </w:divBdr>
        </w:div>
      </w:divsChild>
    </w:div>
    <w:div w:id="197162117">
      <w:marLeft w:val="0"/>
      <w:marRight w:val="0"/>
      <w:marTop w:val="0"/>
      <w:marBottom w:val="0"/>
      <w:divBdr>
        <w:top w:val="none" w:sz="0" w:space="0" w:color="auto"/>
        <w:left w:val="none" w:sz="0" w:space="0" w:color="auto"/>
        <w:bottom w:val="none" w:sz="0" w:space="0" w:color="auto"/>
        <w:right w:val="none" w:sz="0" w:space="0" w:color="auto"/>
      </w:divBdr>
    </w:div>
    <w:div w:id="197162118">
      <w:marLeft w:val="0"/>
      <w:marRight w:val="0"/>
      <w:marTop w:val="0"/>
      <w:marBottom w:val="0"/>
      <w:divBdr>
        <w:top w:val="none" w:sz="0" w:space="0" w:color="auto"/>
        <w:left w:val="none" w:sz="0" w:space="0" w:color="auto"/>
        <w:bottom w:val="none" w:sz="0" w:space="0" w:color="auto"/>
        <w:right w:val="none" w:sz="0" w:space="0" w:color="auto"/>
      </w:divBdr>
    </w:div>
    <w:div w:id="197162120">
      <w:marLeft w:val="0"/>
      <w:marRight w:val="0"/>
      <w:marTop w:val="0"/>
      <w:marBottom w:val="0"/>
      <w:divBdr>
        <w:top w:val="none" w:sz="0" w:space="0" w:color="auto"/>
        <w:left w:val="none" w:sz="0" w:space="0" w:color="auto"/>
        <w:bottom w:val="none" w:sz="0" w:space="0" w:color="auto"/>
        <w:right w:val="none" w:sz="0" w:space="0" w:color="auto"/>
      </w:divBdr>
    </w:div>
    <w:div w:id="197162124">
      <w:marLeft w:val="0"/>
      <w:marRight w:val="0"/>
      <w:marTop w:val="0"/>
      <w:marBottom w:val="0"/>
      <w:divBdr>
        <w:top w:val="none" w:sz="0" w:space="0" w:color="auto"/>
        <w:left w:val="none" w:sz="0" w:space="0" w:color="auto"/>
        <w:bottom w:val="none" w:sz="0" w:space="0" w:color="auto"/>
        <w:right w:val="none" w:sz="0" w:space="0" w:color="auto"/>
      </w:divBdr>
    </w:div>
    <w:div w:id="197162125">
      <w:marLeft w:val="0"/>
      <w:marRight w:val="0"/>
      <w:marTop w:val="0"/>
      <w:marBottom w:val="0"/>
      <w:divBdr>
        <w:top w:val="none" w:sz="0" w:space="0" w:color="auto"/>
        <w:left w:val="none" w:sz="0" w:space="0" w:color="auto"/>
        <w:bottom w:val="none" w:sz="0" w:space="0" w:color="auto"/>
        <w:right w:val="none" w:sz="0" w:space="0" w:color="auto"/>
      </w:divBdr>
    </w:div>
    <w:div w:id="197162126">
      <w:marLeft w:val="0"/>
      <w:marRight w:val="0"/>
      <w:marTop w:val="0"/>
      <w:marBottom w:val="0"/>
      <w:divBdr>
        <w:top w:val="none" w:sz="0" w:space="0" w:color="auto"/>
        <w:left w:val="none" w:sz="0" w:space="0" w:color="auto"/>
        <w:bottom w:val="none" w:sz="0" w:space="0" w:color="auto"/>
        <w:right w:val="none" w:sz="0" w:space="0" w:color="auto"/>
      </w:divBdr>
    </w:div>
    <w:div w:id="197162127">
      <w:marLeft w:val="0"/>
      <w:marRight w:val="0"/>
      <w:marTop w:val="0"/>
      <w:marBottom w:val="0"/>
      <w:divBdr>
        <w:top w:val="none" w:sz="0" w:space="0" w:color="auto"/>
        <w:left w:val="none" w:sz="0" w:space="0" w:color="auto"/>
        <w:bottom w:val="none" w:sz="0" w:space="0" w:color="auto"/>
        <w:right w:val="none" w:sz="0" w:space="0" w:color="auto"/>
      </w:divBdr>
    </w:div>
    <w:div w:id="197162128">
      <w:marLeft w:val="0"/>
      <w:marRight w:val="0"/>
      <w:marTop w:val="0"/>
      <w:marBottom w:val="0"/>
      <w:divBdr>
        <w:top w:val="none" w:sz="0" w:space="0" w:color="auto"/>
        <w:left w:val="none" w:sz="0" w:space="0" w:color="auto"/>
        <w:bottom w:val="none" w:sz="0" w:space="0" w:color="auto"/>
        <w:right w:val="none" w:sz="0" w:space="0" w:color="auto"/>
      </w:divBdr>
    </w:div>
    <w:div w:id="197162130">
      <w:marLeft w:val="0"/>
      <w:marRight w:val="0"/>
      <w:marTop w:val="0"/>
      <w:marBottom w:val="0"/>
      <w:divBdr>
        <w:top w:val="none" w:sz="0" w:space="0" w:color="auto"/>
        <w:left w:val="none" w:sz="0" w:space="0" w:color="auto"/>
        <w:bottom w:val="none" w:sz="0" w:space="0" w:color="auto"/>
        <w:right w:val="none" w:sz="0" w:space="0" w:color="auto"/>
      </w:divBdr>
    </w:div>
    <w:div w:id="197162131">
      <w:marLeft w:val="0"/>
      <w:marRight w:val="0"/>
      <w:marTop w:val="0"/>
      <w:marBottom w:val="0"/>
      <w:divBdr>
        <w:top w:val="none" w:sz="0" w:space="0" w:color="auto"/>
        <w:left w:val="none" w:sz="0" w:space="0" w:color="auto"/>
        <w:bottom w:val="none" w:sz="0" w:space="0" w:color="auto"/>
        <w:right w:val="none" w:sz="0" w:space="0" w:color="auto"/>
      </w:divBdr>
    </w:div>
    <w:div w:id="197162134">
      <w:marLeft w:val="0"/>
      <w:marRight w:val="0"/>
      <w:marTop w:val="0"/>
      <w:marBottom w:val="0"/>
      <w:divBdr>
        <w:top w:val="none" w:sz="0" w:space="0" w:color="auto"/>
        <w:left w:val="none" w:sz="0" w:space="0" w:color="auto"/>
        <w:bottom w:val="none" w:sz="0" w:space="0" w:color="auto"/>
        <w:right w:val="none" w:sz="0" w:space="0" w:color="auto"/>
      </w:divBdr>
    </w:div>
    <w:div w:id="197162136">
      <w:marLeft w:val="0"/>
      <w:marRight w:val="0"/>
      <w:marTop w:val="0"/>
      <w:marBottom w:val="0"/>
      <w:divBdr>
        <w:top w:val="none" w:sz="0" w:space="0" w:color="auto"/>
        <w:left w:val="none" w:sz="0" w:space="0" w:color="auto"/>
        <w:bottom w:val="none" w:sz="0" w:space="0" w:color="auto"/>
        <w:right w:val="none" w:sz="0" w:space="0" w:color="auto"/>
      </w:divBdr>
    </w:div>
    <w:div w:id="197162138">
      <w:marLeft w:val="0"/>
      <w:marRight w:val="0"/>
      <w:marTop w:val="0"/>
      <w:marBottom w:val="0"/>
      <w:divBdr>
        <w:top w:val="none" w:sz="0" w:space="0" w:color="auto"/>
        <w:left w:val="none" w:sz="0" w:space="0" w:color="auto"/>
        <w:bottom w:val="none" w:sz="0" w:space="0" w:color="auto"/>
        <w:right w:val="none" w:sz="0" w:space="0" w:color="auto"/>
      </w:divBdr>
      <w:divsChild>
        <w:div w:id="197162539">
          <w:marLeft w:val="0"/>
          <w:marRight w:val="0"/>
          <w:marTop w:val="0"/>
          <w:marBottom w:val="0"/>
          <w:divBdr>
            <w:top w:val="none" w:sz="0" w:space="0" w:color="auto"/>
            <w:left w:val="none" w:sz="0" w:space="0" w:color="auto"/>
            <w:bottom w:val="none" w:sz="0" w:space="0" w:color="auto"/>
            <w:right w:val="none" w:sz="0" w:space="0" w:color="auto"/>
          </w:divBdr>
          <w:divsChild>
            <w:div w:id="197161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2140">
      <w:marLeft w:val="0"/>
      <w:marRight w:val="0"/>
      <w:marTop w:val="0"/>
      <w:marBottom w:val="0"/>
      <w:divBdr>
        <w:top w:val="none" w:sz="0" w:space="0" w:color="auto"/>
        <w:left w:val="none" w:sz="0" w:space="0" w:color="auto"/>
        <w:bottom w:val="none" w:sz="0" w:space="0" w:color="auto"/>
        <w:right w:val="none" w:sz="0" w:space="0" w:color="auto"/>
      </w:divBdr>
    </w:div>
    <w:div w:id="197162141">
      <w:marLeft w:val="0"/>
      <w:marRight w:val="0"/>
      <w:marTop w:val="0"/>
      <w:marBottom w:val="0"/>
      <w:divBdr>
        <w:top w:val="none" w:sz="0" w:space="0" w:color="auto"/>
        <w:left w:val="none" w:sz="0" w:space="0" w:color="auto"/>
        <w:bottom w:val="none" w:sz="0" w:space="0" w:color="auto"/>
        <w:right w:val="none" w:sz="0" w:space="0" w:color="auto"/>
      </w:divBdr>
    </w:div>
    <w:div w:id="197162142">
      <w:marLeft w:val="0"/>
      <w:marRight w:val="0"/>
      <w:marTop w:val="0"/>
      <w:marBottom w:val="0"/>
      <w:divBdr>
        <w:top w:val="none" w:sz="0" w:space="0" w:color="auto"/>
        <w:left w:val="none" w:sz="0" w:space="0" w:color="auto"/>
        <w:bottom w:val="none" w:sz="0" w:space="0" w:color="auto"/>
        <w:right w:val="none" w:sz="0" w:space="0" w:color="auto"/>
      </w:divBdr>
    </w:div>
    <w:div w:id="197162145">
      <w:marLeft w:val="0"/>
      <w:marRight w:val="0"/>
      <w:marTop w:val="0"/>
      <w:marBottom w:val="0"/>
      <w:divBdr>
        <w:top w:val="none" w:sz="0" w:space="0" w:color="auto"/>
        <w:left w:val="none" w:sz="0" w:space="0" w:color="auto"/>
        <w:bottom w:val="none" w:sz="0" w:space="0" w:color="auto"/>
        <w:right w:val="none" w:sz="0" w:space="0" w:color="auto"/>
      </w:divBdr>
    </w:div>
    <w:div w:id="197162149">
      <w:marLeft w:val="0"/>
      <w:marRight w:val="0"/>
      <w:marTop w:val="0"/>
      <w:marBottom w:val="0"/>
      <w:divBdr>
        <w:top w:val="none" w:sz="0" w:space="0" w:color="auto"/>
        <w:left w:val="none" w:sz="0" w:space="0" w:color="auto"/>
        <w:bottom w:val="none" w:sz="0" w:space="0" w:color="auto"/>
        <w:right w:val="none" w:sz="0" w:space="0" w:color="auto"/>
      </w:divBdr>
      <w:divsChild>
        <w:div w:id="197160943">
          <w:marLeft w:val="0"/>
          <w:marRight w:val="0"/>
          <w:marTop w:val="0"/>
          <w:marBottom w:val="0"/>
          <w:divBdr>
            <w:top w:val="none" w:sz="0" w:space="0" w:color="auto"/>
            <w:left w:val="none" w:sz="0" w:space="0" w:color="auto"/>
            <w:bottom w:val="none" w:sz="0" w:space="0" w:color="auto"/>
            <w:right w:val="none" w:sz="0" w:space="0" w:color="auto"/>
          </w:divBdr>
        </w:div>
        <w:div w:id="197161428">
          <w:marLeft w:val="0"/>
          <w:marRight w:val="0"/>
          <w:marTop w:val="0"/>
          <w:marBottom w:val="0"/>
          <w:divBdr>
            <w:top w:val="none" w:sz="0" w:space="0" w:color="auto"/>
            <w:left w:val="none" w:sz="0" w:space="0" w:color="auto"/>
            <w:bottom w:val="none" w:sz="0" w:space="0" w:color="auto"/>
            <w:right w:val="none" w:sz="0" w:space="0" w:color="auto"/>
          </w:divBdr>
          <w:divsChild>
            <w:div w:id="197160092">
              <w:marLeft w:val="0"/>
              <w:marRight w:val="0"/>
              <w:marTop w:val="0"/>
              <w:marBottom w:val="0"/>
              <w:divBdr>
                <w:top w:val="none" w:sz="0" w:space="0" w:color="auto"/>
                <w:left w:val="none" w:sz="0" w:space="0" w:color="auto"/>
                <w:bottom w:val="none" w:sz="0" w:space="0" w:color="auto"/>
                <w:right w:val="none" w:sz="0" w:space="0" w:color="auto"/>
              </w:divBdr>
              <w:divsChild>
                <w:div w:id="197160994">
                  <w:marLeft w:val="0"/>
                  <w:marRight w:val="0"/>
                  <w:marTop w:val="0"/>
                  <w:marBottom w:val="0"/>
                  <w:divBdr>
                    <w:top w:val="none" w:sz="0" w:space="0" w:color="auto"/>
                    <w:left w:val="none" w:sz="0" w:space="0" w:color="auto"/>
                    <w:bottom w:val="none" w:sz="0" w:space="0" w:color="auto"/>
                    <w:right w:val="none" w:sz="0" w:space="0" w:color="auto"/>
                  </w:divBdr>
                  <w:divsChild>
                    <w:div w:id="197161911">
                      <w:marLeft w:val="0"/>
                      <w:marRight w:val="0"/>
                      <w:marTop w:val="0"/>
                      <w:marBottom w:val="0"/>
                      <w:divBdr>
                        <w:top w:val="none" w:sz="0" w:space="0" w:color="auto"/>
                        <w:left w:val="none" w:sz="0" w:space="0" w:color="auto"/>
                        <w:bottom w:val="none" w:sz="0" w:space="0" w:color="auto"/>
                        <w:right w:val="none" w:sz="0" w:space="0" w:color="auto"/>
                      </w:divBdr>
                      <w:divsChild>
                        <w:div w:id="197162195">
                          <w:marLeft w:val="0"/>
                          <w:marRight w:val="0"/>
                          <w:marTop w:val="0"/>
                          <w:marBottom w:val="0"/>
                          <w:divBdr>
                            <w:top w:val="none" w:sz="0" w:space="0" w:color="auto"/>
                            <w:left w:val="none" w:sz="0" w:space="0" w:color="auto"/>
                            <w:bottom w:val="none" w:sz="0" w:space="0" w:color="auto"/>
                            <w:right w:val="none" w:sz="0" w:space="0" w:color="auto"/>
                          </w:divBdr>
                          <w:divsChild>
                            <w:div w:id="197159729">
                              <w:marLeft w:val="0"/>
                              <w:marRight w:val="0"/>
                              <w:marTop w:val="0"/>
                              <w:marBottom w:val="0"/>
                              <w:divBdr>
                                <w:top w:val="none" w:sz="0" w:space="0" w:color="auto"/>
                                <w:left w:val="none" w:sz="0" w:space="0" w:color="auto"/>
                                <w:bottom w:val="none" w:sz="0" w:space="0" w:color="auto"/>
                                <w:right w:val="none" w:sz="0" w:space="0" w:color="auto"/>
                              </w:divBdr>
                              <w:divsChild>
                                <w:div w:id="197162606">
                                  <w:marLeft w:val="0"/>
                                  <w:marRight w:val="0"/>
                                  <w:marTop w:val="0"/>
                                  <w:marBottom w:val="0"/>
                                  <w:divBdr>
                                    <w:top w:val="none" w:sz="0" w:space="0" w:color="auto"/>
                                    <w:left w:val="none" w:sz="0" w:space="0" w:color="auto"/>
                                    <w:bottom w:val="none" w:sz="0" w:space="0" w:color="auto"/>
                                    <w:right w:val="none" w:sz="0" w:space="0" w:color="auto"/>
                                  </w:divBdr>
                                  <w:divsChild>
                                    <w:div w:id="197161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161864">
          <w:marLeft w:val="0"/>
          <w:marRight w:val="0"/>
          <w:marTop w:val="0"/>
          <w:marBottom w:val="0"/>
          <w:divBdr>
            <w:top w:val="none" w:sz="0" w:space="0" w:color="auto"/>
            <w:left w:val="none" w:sz="0" w:space="0" w:color="auto"/>
            <w:bottom w:val="none" w:sz="0" w:space="0" w:color="auto"/>
            <w:right w:val="none" w:sz="0" w:space="0" w:color="auto"/>
          </w:divBdr>
        </w:div>
      </w:divsChild>
    </w:div>
    <w:div w:id="197162150">
      <w:marLeft w:val="0"/>
      <w:marRight w:val="0"/>
      <w:marTop w:val="0"/>
      <w:marBottom w:val="0"/>
      <w:divBdr>
        <w:top w:val="none" w:sz="0" w:space="0" w:color="auto"/>
        <w:left w:val="none" w:sz="0" w:space="0" w:color="auto"/>
        <w:bottom w:val="none" w:sz="0" w:space="0" w:color="auto"/>
        <w:right w:val="none" w:sz="0" w:space="0" w:color="auto"/>
      </w:divBdr>
    </w:div>
    <w:div w:id="197162151">
      <w:marLeft w:val="0"/>
      <w:marRight w:val="0"/>
      <w:marTop w:val="0"/>
      <w:marBottom w:val="0"/>
      <w:divBdr>
        <w:top w:val="none" w:sz="0" w:space="0" w:color="auto"/>
        <w:left w:val="none" w:sz="0" w:space="0" w:color="auto"/>
        <w:bottom w:val="none" w:sz="0" w:space="0" w:color="auto"/>
        <w:right w:val="none" w:sz="0" w:space="0" w:color="auto"/>
      </w:divBdr>
    </w:div>
    <w:div w:id="197162153">
      <w:marLeft w:val="0"/>
      <w:marRight w:val="0"/>
      <w:marTop w:val="0"/>
      <w:marBottom w:val="0"/>
      <w:divBdr>
        <w:top w:val="none" w:sz="0" w:space="0" w:color="auto"/>
        <w:left w:val="none" w:sz="0" w:space="0" w:color="auto"/>
        <w:bottom w:val="none" w:sz="0" w:space="0" w:color="auto"/>
        <w:right w:val="none" w:sz="0" w:space="0" w:color="auto"/>
      </w:divBdr>
    </w:div>
    <w:div w:id="197162157">
      <w:marLeft w:val="0"/>
      <w:marRight w:val="0"/>
      <w:marTop w:val="0"/>
      <w:marBottom w:val="0"/>
      <w:divBdr>
        <w:top w:val="none" w:sz="0" w:space="0" w:color="auto"/>
        <w:left w:val="none" w:sz="0" w:space="0" w:color="auto"/>
        <w:bottom w:val="none" w:sz="0" w:space="0" w:color="auto"/>
        <w:right w:val="none" w:sz="0" w:space="0" w:color="auto"/>
      </w:divBdr>
    </w:div>
    <w:div w:id="197162159">
      <w:marLeft w:val="0"/>
      <w:marRight w:val="0"/>
      <w:marTop w:val="0"/>
      <w:marBottom w:val="0"/>
      <w:divBdr>
        <w:top w:val="none" w:sz="0" w:space="0" w:color="auto"/>
        <w:left w:val="none" w:sz="0" w:space="0" w:color="auto"/>
        <w:bottom w:val="none" w:sz="0" w:space="0" w:color="auto"/>
        <w:right w:val="none" w:sz="0" w:space="0" w:color="auto"/>
      </w:divBdr>
      <w:divsChild>
        <w:div w:id="197159899">
          <w:marLeft w:val="0"/>
          <w:marRight w:val="0"/>
          <w:marTop w:val="0"/>
          <w:marBottom w:val="0"/>
          <w:divBdr>
            <w:top w:val="none" w:sz="0" w:space="0" w:color="auto"/>
            <w:left w:val="none" w:sz="0" w:space="0" w:color="auto"/>
            <w:bottom w:val="none" w:sz="0" w:space="0" w:color="auto"/>
            <w:right w:val="none" w:sz="0" w:space="0" w:color="auto"/>
          </w:divBdr>
          <w:divsChild>
            <w:div w:id="197162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2161">
      <w:marLeft w:val="0"/>
      <w:marRight w:val="0"/>
      <w:marTop w:val="0"/>
      <w:marBottom w:val="0"/>
      <w:divBdr>
        <w:top w:val="none" w:sz="0" w:space="0" w:color="auto"/>
        <w:left w:val="none" w:sz="0" w:space="0" w:color="auto"/>
        <w:bottom w:val="none" w:sz="0" w:space="0" w:color="auto"/>
        <w:right w:val="none" w:sz="0" w:space="0" w:color="auto"/>
      </w:divBdr>
    </w:div>
    <w:div w:id="197162165">
      <w:marLeft w:val="0"/>
      <w:marRight w:val="0"/>
      <w:marTop w:val="0"/>
      <w:marBottom w:val="0"/>
      <w:divBdr>
        <w:top w:val="none" w:sz="0" w:space="0" w:color="auto"/>
        <w:left w:val="none" w:sz="0" w:space="0" w:color="auto"/>
        <w:bottom w:val="none" w:sz="0" w:space="0" w:color="auto"/>
        <w:right w:val="none" w:sz="0" w:space="0" w:color="auto"/>
      </w:divBdr>
    </w:div>
    <w:div w:id="197162168">
      <w:marLeft w:val="0"/>
      <w:marRight w:val="0"/>
      <w:marTop w:val="0"/>
      <w:marBottom w:val="0"/>
      <w:divBdr>
        <w:top w:val="none" w:sz="0" w:space="0" w:color="auto"/>
        <w:left w:val="none" w:sz="0" w:space="0" w:color="auto"/>
        <w:bottom w:val="none" w:sz="0" w:space="0" w:color="auto"/>
        <w:right w:val="none" w:sz="0" w:space="0" w:color="auto"/>
      </w:divBdr>
    </w:div>
    <w:div w:id="197162175">
      <w:marLeft w:val="0"/>
      <w:marRight w:val="0"/>
      <w:marTop w:val="0"/>
      <w:marBottom w:val="0"/>
      <w:divBdr>
        <w:top w:val="none" w:sz="0" w:space="0" w:color="auto"/>
        <w:left w:val="none" w:sz="0" w:space="0" w:color="auto"/>
        <w:bottom w:val="none" w:sz="0" w:space="0" w:color="auto"/>
        <w:right w:val="none" w:sz="0" w:space="0" w:color="auto"/>
      </w:divBdr>
      <w:divsChild>
        <w:div w:id="197159949">
          <w:marLeft w:val="0"/>
          <w:marRight w:val="0"/>
          <w:marTop w:val="0"/>
          <w:marBottom w:val="0"/>
          <w:divBdr>
            <w:top w:val="none" w:sz="0" w:space="0" w:color="auto"/>
            <w:left w:val="none" w:sz="0" w:space="0" w:color="auto"/>
            <w:bottom w:val="none" w:sz="0" w:space="0" w:color="auto"/>
            <w:right w:val="none" w:sz="0" w:space="0" w:color="auto"/>
          </w:divBdr>
        </w:div>
      </w:divsChild>
    </w:div>
    <w:div w:id="197162176">
      <w:marLeft w:val="0"/>
      <w:marRight w:val="0"/>
      <w:marTop w:val="0"/>
      <w:marBottom w:val="0"/>
      <w:divBdr>
        <w:top w:val="none" w:sz="0" w:space="0" w:color="auto"/>
        <w:left w:val="none" w:sz="0" w:space="0" w:color="auto"/>
        <w:bottom w:val="none" w:sz="0" w:space="0" w:color="auto"/>
        <w:right w:val="none" w:sz="0" w:space="0" w:color="auto"/>
      </w:divBdr>
    </w:div>
    <w:div w:id="197162179">
      <w:marLeft w:val="0"/>
      <w:marRight w:val="0"/>
      <w:marTop w:val="0"/>
      <w:marBottom w:val="0"/>
      <w:divBdr>
        <w:top w:val="none" w:sz="0" w:space="0" w:color="auto"/>
        <w:left w:val="none" w:sz="0" w:space="0" w:color="auto"/>
        <w:bottom w:val="none" w:sz="0" w:space="0" w:color="auto"/>
        <w:right w:val="none" w:sz="0" w:space="0" w:color="auto"/>
      </w:divBdr>
    </w:div>
    <w:div w:id="197162180">
      <w:marLeft w:val="0"/>
      <w:marRight w:val="0"/>
      <w:marTop w:val="0"/>
      <w:marBottom w:val="0"/>
      <w:divBdr>
        <w:top w:val="none" w:sz="0" w:space="0" w:color="auto"/>
        <w:left w:val="none" w:sz="0" w:space="0" w:color="auto"/>
        <w:bottom w:val="none" w:sz="0" w:space="0" w:color="auto"/>
        <w:right w:val="none" w:sz="0" w:space="0" w:color="auto"/>
      </w:divBdr>
    </w:div>
    <w:div w:id="197162181">
      <w:marLeft w:val="0"/>
      <w:marRight w:val="0"/>
      <w:marTop w:val="0"/>
      <w:marBottom w:val="0"/>
      <w:divBdr>
        <w:top w:val="none" w:sz="0" w:space="0" w:color="auto"/>
        <w:left w:val="none" w:sz="0" w:space="0" w:color="auto"/>
        <w:bottom w:val="none" w:sz="0" w:space="0" w:color="auto"/>
        <w:right w:val="none" w:sz="0" w:space="0" w:color="auto"/>
      </w:divBdr>
    </w:div>
    <w:div w:id="197162182">
      <w:marLeft w:val="0"/>
      <w:marRight w:val="0"/>
      <w:marTop w:val="0"/>
      <w:marBottom w:val="0"/>
      <w:divBdr>
        <w:top w:val="none" w:sz="0" w:space="0" w:color="auto"/>
        <w:left w:val="none" w:sz="0" w:space="0" w:color="auto"/>
        <w:bottom w:val="none" w:sz="0" w:space="0" w:color="auto"/>
        <w:right w:val="none" w:sz="0" w:space="0" w:color="auto"/>
      </w:divBdr>
    </w:div>
    <w:div w:id="197162183">
      <w:marLeft w:val="0"/>
      <w:marRight w:val="0"/>
      <w:marTop w:val="0"/>
      <w:marBottom w:val="0"/>
      <w:divBdr>
        <w:top w:val="none" w:sz="0" w:space="0" w:color="auto"/>
        <w:left w:val="none" w:sz="0" w:space="0" w:color="auto"/>
        <w:bottom w:val="none" w:sz="0" w:space="0" w:color="auto"/>
        <w:right w:val="none" w:sz="0" w:space="0" w:color="auto"/>
      </w:divBdr>
    </w:div>
    <w:div w:id="197162185">
      <w:marLeft w:val="0"/>
      <w:marRight w:val="0"/>
      <w:marTop w:val="0"/>
      <w:marBottom w:val="0"/>
      <w:divBdr>
        <w:top w:val="none" w:sz="0" w:space="0" w:color="auto"/>
        <w:left w:val="none" w:sz="0" w:space="0" w:color="auto"/>
        <w:bottom w:val="none" w:sz="0" w:space="0" w:color="auto"/>
        <w:right w:val="none" w:sz="0" w:space="0" w:color="auto"/>
      </w:divBdr>
    </w:div>
    <w:div w:id="197162187">
      <w:marLeft w:val="0"/>
      <w:marRight w:val="0"/>
      <w:marTop w:val="0"/>
      <w:marBottom w:val="0"/>
      <w:divBdr>
        <w:top w:val="none" w:sz="0" w:space="0" w:color="auto"/>
        <w:left w:val="none" w:sz="0" w:space="0" w:color="auto"/>
        <w:bottom w:val="none" w:sz="0" w:space="0" w:color="auto"/>
        <w:right w:val="none" w:sz="0" w:space="0" w:color="auto"/>
      </w:divBdr>
    </w:div>
    <w:div w:id="197162192">
      <w:marLeft w:val="0"/>
      <w:marRight w:val="0"/>
      <w:marTop w:val="0"/>
      <w:marBottom w:val="0"/>
      <w:divBdr>
        <w:top w:val="none" w:sz="0" w:space="0" w:color="auto"/>
        <w:left w:val="none" w:sz="0" w:space="0" w:color="auto"/>
        <w:bottom w:val="none" w:sz="0" w:space="0" w:color="auto"/>
        <w:right w:val="none" w:sz="0" w:space="0" w:color="auto"/>
      </w:divBdr>
    </w:div>
    <w:div w:id="197162194">
      <w:marLeft w:val="0"/>
      <w:marRight w:val="0"/>
      <w:marTop w:val="0"/>
      <w:marBottom w:val="0"/>
      <w:divBdr>
        <w:top w:val="none" w:sz="0" w:space="0" w:color="auto"/>
        <w:left w:val="none" w:sz="0" w:space="0" w:color="auto"/>
        <w:bottom w:val="none" w:sz="0" w:space="0" w:color="auto"/>
        <w:right w:val="none" w:sz="0" w:space="0" w:color="auto"/>
      </w:divBdr>
    </w:div>
    <w:div w:id="197162199">
      <w:marLeft w:val="0"/>
      <w:marRight w:val="0"/>
      <w:marTop w:val="0"/>
      <w:marBottom w:val="0"/>
      <w:divBdr>
        <w:top w:val="none" w:sz="0" w:space="0" w:color="auto"/>
        <w:left w:val="none" w:sz="0" w:space="0" w:color="auto"/>
        <w:bottom w:val="none" w:sz="0" w:space="0" w:color="auto"/>
        <w:right w:val="none" w:sz="0" w:space="0" w:color="auto"/>
      </w:divBdr>
    </w:div>
    <w:div w:id="197162201">
      <w:marLeft w:val="0"/>
      <w:marRight w:val="0"/>
      <w:marTop w:val="0"/>
      <w:marBottom w:val="0"/>
      <w:divBdr>
        <w:top w:val="none" w:sz="0" w:space="0" w:color="auto"/>
        <w:left w:val="none" w:sz="0" w:space="0" w:color="auto"/>
        <w:bottom w:val="none" w:sz="0" w:space="0" w:color="auto"/>
        <w:right w:val="none" w:sz="0" w:space="0" w:color="auto"/>
      </w:divBdr>
      <w:divsChild>
        <w:div w:id="197159934">
          <w:marLeft w:val="0"/>
          <w:marRight w:val="0"/>
          <w:marTop w:val="0"/>
          <w:marBottom w:val="0"/>
          <w:divBdr>
            <w:top w:val="none" w:sz="0" w:space="0" w:color="auto"/>
            <w:left w:val="none" w:sz="0" w:space="0" w:color="auto"/>
            <w:bottom w:val="none" w:sz="0" w:space="0" w:color="auto"/>
            <w:right w:val="none" w:sz="0" w:space="0" w:color="auto"/>
          </w:divBdr>
          <w:divsChild>
            <w:div w:id="197160932">
              <w:marLeft w:val="0"/>
              <w:marRight w:val="0"/>
              <w:marTop w:val="0"/>
              <w:marBottom w:val="0"/>
              <w:divBdr>
                <w:top w:val="none" w:sz="0" w:space="0" w:color="auto"/>
                <w:left w:val="none" w:sz="0" w:space="0" w:color="auto"/>
                <w:bottom w:val="none" w:sz="0" w:space="0" w:color="auto"/>
                <w:right w:val="none" w:sz="0" w:space="0" w:color="auto"/>
              </w:divBdr>
              <w:divsChild>
                <w:div w:id="197162191">
                  <w:marLeft w:val="0"/>
                  <w:marRight w:val="0"/>
                  <w:marTop w:val="0"/>
                  <w:marBottom w:val="0"/>
                  <w:divBdr>
                    <w:top w:val="none" w:sz="0" w:space="0" w:color="auto"/>
                    <w:left w:val="none" w:sz="0" w:space="0" w:color="auto"/>
                    <w:bottom w:val="none" w:sz="0" w:space="0" w:color="auto"/>
                    <w:right w:val="none" w:sz="0" w:space="0" w:color="auto"/>
                  </w:divBdr>
                  <w:divsChild>
                    <w:div w:id="197161339">
                      <w:marLeft w:val="0"/>
                      <w:marRight w:val="0"/>
                      <w:marTop w:val="0"/>
                      <w:marBottom w:val="0"/>
                      <w:divBdr>
                        <w:top w:val="none" w:sz="0" w:space="0" w:color="auto"/>
                        <w:left w:val="none" w:sz="0" w:space="0" w:color="auto"/>
                        <w:bottom w:val="none" w:sz="0" w:space="0" w:color="auto"/>
                        <w:right w:val="none" w:sz="0" w:space="0" w:color="auto"/>
                      </w:divBdr>
                      <w:divsChild>
                        <w:div w:id="197159902">
                          <w:marLeft w:val="0"/>
                          <w:marRight w:val="0"/>
                          <w:marTop w:val="0"/>
                          <w:marBottom w:val="0"/>
                          <w:divBdr>
                            <w:top w:val="none" w:sz="0" w:space="0" w:color="auto"/>
                            <w:left w:val="none" w:sz="0" w:space="0" w:color="auto"/>
                            <w:bottom w:val="none" w:sz="0" w:space="0" w:color="auto"/>
                            <w:right w:val="none" w:sz="0" w:space="0" w:color="auto"/>
                          </w:divBdr>
                          <w:divsChild>
                            <w:div w:id="197160019">
                              <w:marLeft w:val="0"/>
                              <w:marRight w:val="0"/>
                              <w:marTop w:val="0"/>
                              <w:marBottom w:val="0"/>
                              <w:divBdr>
                                <w:top w:val="none" w:sz="0" w:space="0" w:color="auto"/>
                                <w:left w:val="none" w:sz="0" w:space="0" w:color="auto"/>
                                <w:bottom w:val="none" w:sz="0" w:space="0" w:color="auto"/>
                                <w:right w:val="none" w:sz="0" w:space="0" w:color="auto"/>
                              </w:divBdr>
                              <w:divsChild>
                                <w:div w:id="197160765">
                                  <w:marLeft w:val="0"/>
                                  <w:marRight w:val="0"/>
                                  <w:marTop w:val="0"/>
                                  <w:marBottom w:val="0"/>
                                  <w:divBdr>
                                    <w:top w:val="none" w:sz="0" w:space="0" w:color="auto"/>
                                    <w:left w:val="none" w:sz="0" w:space="0" w:color="auto"/>
                                    <w:bottom w:val="none" w:sz="0" w:space="0" w:color="auto"/>
                                    <w:right w:val="none" w:sz="0" w:space="0" w:color="auto"/>
                                  </w:divBdr>
                                  <w:divsChild>
                                    <w:div w:id="19716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162204">
      <w:marLeft w:val="0"/>
      <w:marRight w:val="0"/>
      <w:marTop w:val="0"/>
      <w:marBottom w:val="0"/>
      <w:divBdr>
        <w:top w:val="none" w:sz="0" w:space="0" w:color="auto"/>
        <w:left w:val="none" w:sz="0" w:space="0" w:color="auto"/>
        <w:bottom w:val="none" w:sz="0" w:space="0" w:color="auto"/>
        <w:right w:val="none" w:sz="0" w:space="0" w:color="auto"/>
      </w:divBdr>
      <w:divsChild>
        <w:div w:id="197160304">
          <w:marLeft w:val="0"/>
          <w:marRight w:val="0"/>
          <w:marTop w:val="0"/>
          <w:marBottom w:val="0"/>
          <w:divBdr>
            <w:top w:val="none" w:sz="0" w:space="0" w:color="auto"/>
            <w:left w:val="none" w:sz="0" w:space="0" w:color="auto"/>
            <w:bottom w:val="none" w:sz="0" w:space="0" w:color="auto"/>
            <w:right w:val="none" w:sz="0" w:space="0" w:color="auto"/>
          </w:divBdr>
        </w:div>
        <w:div w:id="197161676">
          <w:marLeft w:val="0"/>
          <w:marRight w:val="0"/>
          <w:marTop w:val="0"/>
          <w:marBottom w:val="0"/>
          <w:divBdr>
            <w:top w:val="single" w:sz="4" w:space="1" w:color="000000"/>
            <w:left w:val="single" w:sz="4" w:space="4" w:color="000000"/>
            <w:bottom w:val="single" w:sz="4" w:space="1" w:color="000000"/>
            <w:right w:val="single" w:sz="4" w:space="4" w:color="000000"/>
          </w:divBdr>
        </w:div>
        <w:div w:id="197162169">
          <w:marLeft w:val="0"/>
          <w:marRight w:val="0"/>
          <w:marTop w:val="0"/>
          <w:marBottom w:val="0"/>
          <w:divBdr>
            <w:top w:val="single" w:sz="4" w:space="1" w:color="000000"/>
            <w:left w:val="single" w:sz="4" w:space="4" w:color="000000"/>
            <w:bottom w:val="single" w:sz="4" w:space="1" w:color="000000"/>
            <w:right w:val="single" w:sz="4" w:space="4" w:color="000000"/>
          </w:divBdr>
        </w:div>
        <w:div w:id="197162348">
          <w:marLeft w:val="0"/>
          <w:marRight w:val="0"/>
          <w:marTop w:val="0"/>
          <w:marBottom w:val="0"/>
          <w:divBdr>
            <w:top w:val="none" w:sz="0" w:space="0" w:color="auto"/>
            <w:left w:val="none" w:sz="0" w:space="0" w:color="auto"/>
            <w:bottom w:val="none" w:sz="0" w:space="0" w:color="auto"/>
            <w:right w:val="none" w:sz="0" w:space="0" w:color="auto"/>
          </w:divBdr>
        </w:div>
        <w:div w:id="197162373">
          <w:marLeft w:val="0"/>
          <w:marRight w:val="0"/>
          <w:marTop w:val="0"/>
          <w:marBottom w:val="0"/>
          <w:divBdr>
            <w:top w:val="none" w:sz="0" w:space="0" w:color="auto"/>
            <w:left w:val="none" w:sz="0" w:space="0" w:color="auto"/>
            <w:bottom w:val="none" w:sz="0" w:space="0" w:color="auto"/>
            <w:right w:val="none" w:sz="0" w:space="0" w:color="auto"/>
          </w:divBdr>
          <w:divsChild>
            <w:div w:id="197159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2206">
      <w:marLeft w:val="0"/>
      <w:marRight w:val="0"/>
      <w:marTop w:val="0"/>
      <w:marBottom w:val="0"/>
      <w:divBdr>
        <w:top w:val="none" w:sz="0" w:space="0" w:color="auto"/>
        <w:left w:val="none" w:sz="0" w:space="0" w:color="auto"/>
        <w:bottom w:val="none" w:sz="0" w:space="0" w:color="auto"/>
        <w:right w:val="none" w:sz="0" w:space="0" w:color="auto"/>
      </w:divBdr>
    </w:div>
    <w:div w:id="197162208">
      <w:marLeft w:val="0"/>
      <w:marRight w:val="0"/>
      <w:marTop w:val="0"/>
      <w:marBottom w:val="0"/>
      <w:divBdr>
        <w:top w:val="none" w:sz="0" w:space="0" w:color="auto"/>
        <w:left w:val="none" w:sz="0" w:space="0" w:color="auto"/>
        <w:bottom w:val="none" w:sz="0" w:space="0" w:color="auto"/>
        <w:right w:val="none" w:sz="0" w:space="0" w:color="auto"/>
      </w:divBdr>
    </w:div>
    <w:div w:id="197162209">
      <w:marLeft w:val="0"/>
      <w:marRight w:val="0"/>
      <w:marTop w:val="0"/>
      <w:marBottom w:val="0"/>
      <w:divBdr>
        <w:top w:val="none" w:sz="0" w:space="0" w:color="auto"/>
        <w:left w:val="none" w:sz="0" w:space="0" w:color="auto"/>
        <w:bottom w:val="none" w:sz="0" w:space="0" w:color="auto"/>
        <w:right w:val="none" w:sz="0" w:space="0" w:color="auto"/>
      </w:divBdr>
    </w:div>
    <w:div w:id="197162210">
      <w:marLeft w:val="0"/>
      <w:marRight w:val="0"/>
      <w:marTop w:val="0"/>
      <w:marBottom w:val="0"/>
      <w:divBdr>
        <w:top w:val="none" w:sz="0" w:space="0" w:color="auto"/>
        <w:left w:val="none" w:sz="0" w:space="0" w:color="auto"/>
        <w:bottom w:val="none" w:sz="0" w:space="0" w:color="auto"/>
        <w:right w:val="none" w:sz="0" w:space="0" w:color="auto"/>
      </w:divBdr>
      <w:divsChild>
        <w:div w:id="197161017">
          <w:marLeft w:val="0"/>
          <w:marRight w:val="0"/>
          <w:marTop w:val="0"/>
          <w:marBottom w:val="0"/>
          <w:divBdr>
            <w:top w:val="none" w:sz="0" w:space="0" w:color="auto"/>
            <w:left w:val="none" w:sz="0" w:space="0" w:color="auto"/>
            <w:bottom w:val="none" w:sz="0" w:space="0" w:color="auto"/>
            <w:right w:val="none" w:sz="0" w:space="0" w:color="auto"/>
          </w:divBdr>
        </w:div>
        <w:div w:id="197162412">
          <w:marLeft w:val="0"/>
          <w:marRight w:val="0"/>
          <w:marTop w:val="0"/>
          <w:marBottom w:val="0"/>
          <w:divBdr>
            <w:top w:val="none" w:sz="0" w:space="0" w:color="auto"/>
            <w:left w:val="none" w:sz="0" w:space="0" w:color="auto"/>
            <w:bottom w:val="none" w:sz="0" w:space="0" w:color="auto"/>
            <w:right w:val="none" w:sz="0" w:space="0" w:color="auto"/>
          </w:divBdr>
        </w:div>
      </w:divsChild>
    </w:div>
    <w:div w:id="197162213">
      <w:marLeft w:val="0"/>
      <w:marRight w:val="0"/>
      <w:marTop w:val="0"/>
      <w:marBottom w:val="0"/>
      <w:divBdr>
        <w:top w:val="none" w:sz="0" w:space="0" w:color="auto"/>
        <w:left w:val="none" w:sz="0" w:space="0" w:color="auto"/>
        <w:bottom w:val="none" w:sz="0" w:space="0" w:color="auto"/>
        <w:right w:val="none" w:sz="0" w:space="0" w:color="auto"/>
      </w:divBdr>
    </w:div>
    <w:div w:id="197162214">
      <w:marLeft w:val="0"/>
      <w:marRight w:val="0"/>
      <w:marTop w:val="0"/>
      <w:marBottom w:val="0"/>
      <w:divBdr>
        <w:top w:val="none" w:sz="0" w:space="0" w:color="auto"/>
        <w:left w:val="none" w:sz="0" w:space="0" w:color="auto"/>
        <w:bottom w:val="none" w:sz="0" w:space="0" w:color="auto"/>
        <w:right w:val="none" w:sz="0" w:space="0" w:color="auto"/>
      </w:divBdr>
    </w:div>
    <w:div w:id="197162216">
      <w:marLeft w:val="0"/>
      <w:marRight w:val="0"/>
      <w:marTop w:val="0"/>
      <w:marBottom w:val="0"/>
      <w:divBdr>
        <w:top w:val="none" w:sz="0" w:space="0" w:color="auto"/>
        <w:left w:val="none" w:sz="0" w:space="0" w:color="auto"/>
        <w:bottom w:val="none" w:sz="0" w:space="0" w:color="auto"/>
        <w:right w:val="none" w:sz="0" w:space="0" w:color="auto"/>
      </w:divBdr>
      <w:divsChild>
        <w:div w:id="197162215">
          <w:marLeft w:val="0"/>
          <w:marRight w:val="0"/>
          <w:marTop w:val="0"/>
          <w:marBottom w:val="0"/>
          <w:divBdr>
            <w:top w:val="none" w:sz="0" w:space="0" w:color="auto"/>
            <w:left w:val="none" w:sz="0" w:space="0" w:color="auto"/>
            <w:bottom w:val="none" w:sz="0" w:space="0" w:color="auto"/>
            <w:right w:val="none" w:sz="0" w:space="0" w:color="auto"/>
          </w:divBdr>
          <w:divsChild>
            <w:div w:id="197160685">
              <w:marLeft w:val="0"/>
              <w:marRight w:val="0"/>
              <w:marTop w:val="0"/>
              <w:marBottom w:val="0"/>
              <w:divBdr>
                <w:top w:val="none" w:sz="0" w:space="0" w:color="auto"/>
                <w:left w:val="none" w:sz="0" w:space="0" w:color="auto"/>
                <w:bottom w:val="none" w:sz="0" w:space="0" w:color="auto"/>
                <w:right w:val="none" w:sz="0" w:space="0" w:color="auto"/>
              </w:divBdr>
              <w:divsChild>
                <w:div w:id="197159862">
                  <w:marLeft w:val="0"/>
                  <w:marRight w:val="0"/>
                  <w:marTop w:val="0"/>
                  <w:marBottom w:val="0"/>
                  <w:divBdr>
                    <w:top w:val="none" w:sz="0" w:space="0" w:color="auto"/>
                    <w:left w:val="none" w:sz="0" w:space="0" w:color="auto"/>
                    <w:bottom w:val="none" w:sz="0" w:space="0" w:color="auto"/>
                    <w:right w:val="none" w:sz="0" w:space="0" w:color="auto"/>
                  </w:divBdr>
                  <w:divsChild>
                    <w:div w:id="197161401">
                      <w:marLeft w:val="0"/>
                      <w:marRight w:val="0"/>
                      <w:marTop w:val="0"/>
                      <w:marBottom w:val="0"/>
                      <w:divBdr>
                        <w:top w:val="none" w:sz="0" w:space="0" w:color="auto"/>
                        <w:left w:val="none" w:sz="0" w:space="0" w:color="auto"/>
                        <w:bottom w:val="none" w:sz="0" w:space="0" w:color="auto"/>
                        <w:right w:val="none" w:sz="0" w:space="0" w:color="auto"/>
                      </w:divBdr>
                      <w:divsChild>
                        <w:div w:id="197161723">
                          <w:marLeft w:val="0"/>
                          <w:marRight w:val="0"/>
                          <w:marTop w:val="0"/>
                          <w:marBottom w:val="0"/>
                          <w:divBdr>
                            <w:top w:val="none" w:sz="0" w:space="0" w:color="auto"/>
                            <w:left w:val="none" w:sz="0" w:space="0" w:color="auto"/>
                            <w:bottom w:val="none" w:sz="0" w:space="0" w:color="auto"/>
                            <w:right w:val="none" w:sz="0" w:space="0" w:color="auto"/>
                          </w:divBdr>
                          <w:divsChild>
                            <w:div w:id="197161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162600">
          <w:marLeft w:val="0"/>
          <w:marRight w:val="0"/>
          <w:marTop w:val="0"/>
          <w:marBottom w:val="0"/>
          <w:divBdr>
            <w:top w:val="none" w:sz="0" w:space="0" w:color="auto"/>
            <w:left w:val="none" w:sz="0" w:space="0" w:color="auto"/>
            <w:bottom w:val="none" w:sz="0" w:space="0" w:color="auto"/>
            <w:right w:val="none" w:sz="0" w:space="0" w:color="auto"/>
          </w:divBdr>
          <w:divsChild>
            <w:div w:id="197160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2217">
      <w:marLeft w:val="0"/>
      <w:marRight w:val="0"/>
      <w:marTop w:val="0"/>
      <w:marBottom w:val="0"/>
      <w:divBdr>
        <w:top w:val="none" w:sz="0" w:space="0" w:color="auto"/>
        <w:left w:val="none" w:sz="0" w:space="0" w:color="auto"/>
        <w:bottom w:val="none" w:sz="0" w:space="0" w:color="auto"/>
        <w:right w:val="none" w:sz="0" w:space="0" w:color="auto"/>
      </w:divBdr>
    </w:div>
    <w:div w:id="197162218">
      <w:marLeft w:val="0"/>
      <w:marRight w:val="0"/>
      <w:marTop w:val="0"/>
      <w:marBottom w:val="0"/>
      <w:divBdr>
        <w:top w:val="none" w:sz="0" w:space="0" w:color="auto"/>
        <w:left w:val="none" w:sz="0" w:space="0" w:color="auto"/>
        <w:bottom w:val="none" w:sz="0" w:space="0" w:color="auto"/>
        <w:right w:val="none" w:sz="0" w:space="0" w:color="auto"/>
      </w:divBdr>
    </w:div>
    <w:div w:id="197162219">
      <w:marLeft w:val="0"/>
      <w:marRight w:val="0"/>
      <w:marTop w:val="0"/>
      <w:marBottom w:val="0"/>
      <w:divBdr>
        <w:top w:val="none" w:sz="0" w:space="0" w:color="auto"/>
        <w:left w:val="none" w:sz="0" w:space="0" w:color="auto"/>
        <w:bottom w:val="none" w:sz="0" w:space="0" w:color="auto"/>
        <w:right w:val="none" w:sz="0" w:space="0" w:color="auto"/>
      </w:divBdr>
    </w:div>
    <w:div w:id="197162226">
      <w:marLeft w:val="0"/>
      <w:marRight w:val="0"/>
      <w:marTop w:val="0"/>
      <w:marBottom w:val="0"/>
      <w:divBdr>
        <w:top w:val="none" w:sz="0" w:space="0" w:color="auto"/>
        <w:left w:val="none" w:sz="0" w:space="0" w:color="auto"/>
        <w:bottom w:val="none" w:sz="0" w:space="0" w:color="auto"/>
        <w:right w:val="none" w:sz="0" w:space="0" w:color="auto"/>
      </w:divBdr>
    </w:div>
    <w:div w:id="197162227">
      <w:marLeft w:val="0"/>
      <w:marRight w:val="0"/>
      <w:marTop w:val="0"/>
      <w:marBottom w:val="0"/>
      <w:divBdr>
        <w:top w:val="none" w:sz="0" w:space="0" w:color="auto"/>
        <w:left w:val="none" w:sz="0" w:space="0" w:color="auto"/>
        <w:bottom w:val="none" w:sz="0" w:space="0" w:color="auto"/>
        <w:right w:val="none" w:sz="0" w:space="0" w:color="auto"/>
      </w:divBdr>
    </w:div>
    <w:div w:id="197162234">
      <w:marLeft w:val="0"/>
      <w:marRight w:val="0"/>
      <w:marTop w:val="0"/>
      <w:marBottom w:val="0"/>
      <w:divBdr>
        <w:top w:val="none" w:sz="0" w:space="0" w:color="auto"/>
        <w:left w:val="none" w:sz="0" w:space="0" w:color="auto"/>
        <w:bottom w:val="none" w:sz="0" w:space="0" w:color="auto"/>
        <w:right w:val="none" w:sz="0" w:space="0" w:color="auto"/>
      </w:divBdr>
    </w:div>
    <w:div w:id="197162235">
      <w:marLeft w:val="0"/>
      <w:marRight w:val="0"/>
      <w:marTop w:val="0"/>
      <w:marBottom w:val="0"/>
      <w:divBdr>
        <w:top w:val="none" w:sz="0" w:space="0" w:color="auto"/>
        <w:left w:val="none" w:sz="0" w:space="0" w:color="auto"/>
        <w:bottom w:val="none" w:sz="0" w:space="0" w:color="auto"/>
        <w:right w:val="none" w:sz="0" w:space="0" w:color="auto"/>
      </w:divBdr>
    </w:div>
    <w:div w:id="197162236">
      <w:marLeft w:val="0"/>
      <w:marRight w:val="0"/>
      <w:marTop w:val="0"/>
      <w:marBottom w:val="0"/>
      <w:divBdr>
        <w:top w:val="none" w:sz="0" w:space="0" w:color="auto"/>
        <w:left w:val="none" w:sz="0" w:space="0" w:color="auto"/>
        <w:bottom w:val="none" w:sz="0" w:space="0" w:color="auto"/>
        <w:right w:val="none" w:sz="0" w:space="0" w:color="auto"/>
      </w:divBdr>
    </w:div>
    <w:div w:id="197162237">
      <w:marLeft w:val="0"/>
      <w:marRight w:val="0"/>
      <w:marTop w:val="0"/>
      <w:marBottom w:val="0"/>
      <w:divBdr>
        <w:top w:val="none" w:sz="0" w:space="0" w:color="auto"/>
        <w:left w:val="none" w:sz="0" w:space="0" w:color="auto"/>
        <w:bottom w:val="none" w:sz="0" w:space="0" w:color="auto"/>
        <w:right w:val="none" w:sz="0" w:space="0" w:color="auto"/>
      </w:divBdr>
      <w:divsChild>
        <w:div w:id="197160468">
          <w:marLeft w:val="0"/>
          <w:marRight w:val="0"/>
          <w:marTop w:val="0"/>
          <w:marBottom w:val="0"/>
          <w:divBdr>
            <w:top w:val="none" w:sz="0" w:space="0" w:color="auto"/>
            <w:left w:val="none" w:sz="0" w:space="0" w:color="auto"/>
            <w:bottom w:val="none" w:sz="0" w:space="0" w:color="auto"/>
            <w:right w:val="none" w:sz="0" w:space="0" w:color="auto"/>
          </w:divBdr>
        </w:div>
      </w:divsChild>
    </w:div>
    <w:div w:id="197162238">
      <w:marLeft w:val="0"/>
      <w:marRight w:val="0"/>
      <w:marTop w:val="0"/>
      <w:marBottom w:val="0"/>
      <w:divBdr>
        <w:top w:val="none" w:sz="0" w:space="0" w:color="auto"/>
        <w:left w:val="none" w:sz="0" w:space="0" w:color="auto"/>
        <w:bottom w:val="none" w:sz="0" w:space="0" w:color="auto"/>
        <w:right w:val="none" w:sz="0" w:space="0" w:color="auto"/>
      </w:divBdr>
    </w:div>
    <w:div w:id="197162240">
      <w:marLeft w:val="0"/>
      <w:marRight w:val="0"/>
      <w:marTop w:val="0"/>
      <w:marBottom w:val="0"/>
      <w:divBdr>
        <w:top w:val="none" w:sz="0" w:space="0" w:color="auto"/>
        <w:left w:val="none" w:sz="0" w:space="0" w:color="auto"/>
        <w:bottom w:val="none" w:sz="0" w:space="0" w:color="auto"/>
        <w:right w:val="none" w:sz="0" w:space="0" w:color="auto"/>
      </w:divBdr>
    </w:div>
    <w:div w:id="197162243">
      <w:marLeft w:val="0"/>
      <w:marRight w:val="0"/>
      <w:marTop w:val="0"/>
      <w:marBottom w:val="0"/>
      <w:divBdr>
        <w:top w:val="none" w:sz="0" w:space="0" w:color="auto"/>
        <w:left w:val="none" w:sz="0" w:space="0" w:color="auto"/>
        <w:bottom w:val="none" w:sz="0" w:space="0" w:color="auto"/>
        <w:right w:val="none" w:sz="0" w:space="0" w:color="auto"/>
      </w:divBdr>
    </w:div>
    <w:div w:id="197162244">
      <w:marLeft w:val="0"/>
      <w:marRight w:val="0"/>
      <w:marTop w:val="0"/>
      <w:marBottom w:val="0"/>
      <w:divBdr>
        <w:top w:val="none" w:sz="0" w:space="0" w:color="auto"/>
        <w:left w:val="none" w:sz="0" w:space="0" w:color="auto"/>
        <w:bottom w:val="none" w:sz="0" w:space="0" w:color="auto"/>
        <w:right w:val="none" w:sz="0" w:space="0" w:color="auto"/>
      </w:divBdr>
    </w:div>
    <w:div w:id="197162248">
      <w:marLeft w:val="0"/>
      <w:marRight w:val="0"/>
      <w:marTop w:val="0"/>
      <w:marBottom w:val="0"/>
      <w:divBdr>
        <w:top w:val="none" w:sz="0" w:space="0" w:color="auto"/>
        <w:left w:val="none" w:sz="0" w:space="0" w:color="auto"/>
        <w:bottom w:val="none" w:sz="0" w:space="0" w:color="auto"/>
        <w:right w:val="none" w:sz="0" w:space="0" w:color="auto"/>
      </w:divBdr>
    </w:div>
    <w:div w:id="197162250">
      <w:marLeft w:val="0"/>
      <w:marRight w:val="0"/>
      <w:marTop w:val="0"/>
      <w:marBottom w:val="0"/>
      <w:divBdr>
        <w:top w:val="none" w:sz="0" w:space="0" w:color="auto"/>
        <w:left w:val="none" w:sz="0" w:space="0" w:color="auto"/>
        <w:bottom w:val="none" w:sz="0" w:space="0" w:color="auto"/>
        <w:right w:val="none" w:sz="0" w:space="0" w:color="auto"/>
      </w:divBdr>
      <w:divsChild>
        <w:div w:id="197159778">
          <w:marLeft w:val="0"/>
          <w:marRight w:val="0"/>
          <w:marTop w:val="0"/>
          <w:marBottom w:val="0"/>
          <w:divBdr>
            <w:top w:val="none" w:sz="0" w:space="0" w:color="auto"/>
            <w:left w:val="none" w:sz="0" w:space="0" w:color="auto"/>
            <w:bottom w:val="none" w:sz="0" w:space="0" w:color="auto"/>
            <w:right w:val="none" w:sz="0" w:space="0" w:color="auto"/>
          </w:divBdr>
        </w:div>
        <w:div w:id="197159779">
          <w:marLeft w:val="0"/>
          <w:marRight w:val="0"/>
          <w:marTop w:val="0"/>
          <w:marBottom w:val="0"/>
          <w:divBdr>
            <w:top w:val="none" w:sz="0" w:space="0" w:color="auto"/>
            <w:left w:val="none" w:sz="0" w:space="0" w:color="auto"/>
            <w:bottom w:val="none" w:sz="0" w:space="0" w:color="auto"/>
            <w:right w:val="none" w:sz="0" w:space="0" w:color="auto"/>
          </w:divBdr>
        </w:div>
        <w:div w:id="197159789">
          <w:marLeft w:val="0"/>
          <w:marRight w:val="0"/>
          <w:marTop w:val="0"/>
          <w:marBottom w:val="0"/>
          <w:divBdr>
            <w:top w:val="none" w:sz="0" w:space="0" w:color="auto"/>
            <w:left w:val="none" w:sz="0" w:space="0" w:color="auto"/>
            <w:bottom w:val="none" w:sz="0" w:space="0" w:color="auto"/>
            <w:right w:val="none" w:sz="0" w:space="0" w:color="auto"/>
          </w:divBdr>
        </w:div>
        <w:div w:id="197159903">
          <w:marLeft w:val="0"/>
          <w:marRight w:val="0"/>
          <w:marTop w:val="0"/>
          <w:marBottom w:val="0"/>
          <w:divBdr>
            <w:top w:val="none" w:sz="0" w:space="0" w:color="auto"/>
            <w:left w:val="none" w:sz="0" w:space="0" w:color="auto"/>
            <w:bottom w:val="none" w:sz="0" w:space="0" w:color="auto"/>
            <w:right w:val="none" w:sz="0" w:space="0" w:color="auto"/>
          </w:divBdr>
        </w:div>
        <w:div w:id="197159971">
          <w:marLeft w:val="0"/>
          <w:marRight w:val="0"/>
          <w:marTop w:val="0"/>
          <w:marBottom w:val="0"/>
          <w:divBdr>
            <w:top w:val="none" w:sz="0" w:space="0" w:color="auto"/>
            <w:left w:val="none" w:sz="0" w:space="0" w:color="auto"/>
            <w:bottom w:val="none" w:sz="0" w:space="0" w:color="auto"/>
            <w:right w:val="none" w:sz="0" w:space="0" w:color="auto"/>
          </w:divBdr>
        </w:div>
        <w:div w:id="197160011">
          <w:marLeft w:val="0"/>
          <w:marRight w:val="0"/>
          <w:marTop w:val="0"/>
          <w:marBottom w:val="0"/>
          <w:divBdr>
            <w:top w:val="none" w:sz="0" w:space="0" w:color="auto"/>
            <w:left w:val="none" w:sz="0" w:space="0" w:color="auto"/>
            <w:bottom w:val="none" w:sz="0" w:space="0" w:color="auto"/>
            <w:right w:val="none" w:sz="0" w:space="0" w:color="auto"/>
          </w:divBdr>
        </w:div>
        <w:div w:id="197160146">
          <w:marLeft w:val="0"/>
          <w:marRight w:val="0"/>
          <w:marTop w:val="0"/>
          <w:marBottom w:val="0"/>
          <w:divBdr>
            <w:top w:val="none" w:sz="0" w:space="0" w:color="auto"/>
            <w:left w:val="none" w:sz="0" w:space="0" w:color="auto"/>
            <w:bottom w:val="none" w:sz="0" w:space="0" w:color="auto"/>
            <w:right w:val="none" w:sz="0" w:space="0" w:color="auto"/>
          </w:divBdr>
          <w:divsChild>
            <w:div w:id="197159730">
              <w:marLeft w:val="0"/>
              <w:marRight w:val="0"/>
              <w:marTop w:val="0"/>
              <w:marBottom w:val="0"/>
              <w:divBdr>
                <w:top w:val="none" w:sz="0" w:space="0" w:color="auto"/>
                <w:left w:val="none" w:sz="0" w:space="0" w:color="auto"/>
                <w:bottom w:val="none" w:sz="0" w:space="0" w:color="auto"/>
                <w:right w:val="none" w:sz="0" w:space="0" w:color="auto"/>
              </w:divBdr>
              <w:divsChild>
                <w:div w:id="19716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0281">
          <w:marLeft w:val="0"/>
          <w:marRight w:val="0"/>
          <w:marTop w:val="0"/>
          <w:marBottom w:val="0"/>
          <w:divBdr>
            <w:top w:val="none" w:sz="0" w:space="0" w:color="auto"/>
            <w:left w:val="none" w:sz="0" w:space="0" w:color="auto"/>
            <w:bottom w:val="none" w:sz="0" w:space="0" w:color="auto"/>
            <w:right w:val="none" w:sz="0" w:space="0" w:color="auto"/>
          </w:divBdr>
        </w:div>
        <w:div w:id="197160300">
          <w:marLeft w:val="0"/>
          <w:marRight w:val="0"/>
          <w:marTop w:val="0"/>
          <w:marBottom w:val="0"/>
          <w:divBdr>
            <w:top w:val="none" w:sz="0" w:space="0" w:color="auto"/>
            <w:left w:val="none" w:sz="0" w:space="0" w:color="auto"/>
            <w:bottom w:val="none" w:sz="0" w:space="0" w:color="auto"/>
            <w:right w:val="none" w:sz="0" w:space="0" w:color="auto"/>
          </w:divBdr>
        </w:div>
        <w:div w:id="197160353">
          <w:marLeft w:val="0"/>
          <w:marRight w:val="0"/>
          <w:marTop w:val="0"/>
          <w:marBottom w:val="0"/>
          <w:divBdr>
            <w:top w:val="none" w:sz="0" w:space="0" w:color="auto"/>
            <w:left w:val="none" w:sz="0" w:space="0" w:color="auto"/>
            <w:bottom w:val="none" w:sz="0" w:space="0" w:color="auto"/>
            <w:right w:val="none" w:sz="0" w:space="0" w:color="auto"/>
          </w:divBdr>
        </w:div>
        <w:div w:id="197160366">
          <w:marLeft w:val="0"/>
          <w:marRight w:val="0"/>
          <w:marTop w:val="0"/>
          <w:marBottom w:val="0"/>
          <w:divBdr>
            <w:top w:val="none" w:sz="0" w:space="0" w:color="auto"/>
            <w:left w:val="none" w:sz="0" w:space="0" w:color="auto"/>
            <w:bottom w:val="none" w:sz="0" w:space="0" w:color="auto"/>
            <w:right w:val="none" w:sz="0" w:space="0" w:color="auto"/>
          </w:divBdr>
        </w:div>
        <w:div w:id="197160368">
          <w:marLeft w:val="0"/>
          <w:marRight w:val="0"/>
          <w:marTop w:val="0"/>
          <w:marBottom w:val="0"/>
          <w:divBdr>
            <w:top w:val="none" w:sz="0" w:space="0" w:color="auto"/>
            <w:left w:val="none" w:sz="0" w:space="0" w:color="auto"/>
            <w:bottom w:val="none" w:sz="0" w:space="0" w:color="auto"/>
            <w:right w:val="none" w:sz="0" w:space="0" w:color="auto"/>
          </w:divBdr>
        </w:div>
        <w:div w:id="197160390">
          <w:marLeft w:val="0"/>
          <w:marRight w:val="0"/>
          <w:marTop w:val="0"/>
          <w:marBottom w:val="0"/>
          <w:divBdr>
            <w:top w:val="none" w:sz="0" w:space="0" w:color="auto"/>
            <w:left w:val="none" w:sz="0" w:space="0" w:color="auto"/>
            <w:bottom w:val="none" w:sz="0" w:space="0" w:color="auto"/>
            <w:right w:val="none" w:sz="0" w:space="0" w:color="auto"/>
          </w:divBdr>
        </w:div>
        <w:div w:id="197160392">
          <w:marLeft w:val="0"/>
          <w:marRight w:val="0"/>
          <w:marTop w:val="0"/>
          <w:marBottom w:val="0"/>
          <w:divBdr>
            <w:top w:val="none" w:sz="0" w:space="0" w:color="auto"/>
            <w:left w:val="none" w:sz="0" w:space="0" w:color="auto"/>
            <w:bottom w:val="none" w:sz="0" w:space="0" w:color="auto"/>
            <w:right w:val="none" w:sz="0" w:space="0" w:color="auto"/>
          </w:divBdr>
        </w:div>
        <w:div w:id="197160871">
          <w:marLeft w:val="0"/>
          <w:marRight w:val="0"/>
          <w:marTop w:val="0"/>
          <w:marBottom w:val="0"/>
          <w:divBdr>
            <w:top w:val="none" w:sz="0" w:space="0" w:color="auto"/>
            <w:left w:val="none" w:sz="0" w:space="0" w:color="auto"/>
            <w:bottom w:val="none" w:sz="0" w:space="0" w:color="auto"/>
            <w:right w:val="none" w:sz="0" w:space="0" w:color="auto"/>
          </w:divBdr>
        </w:div>
        <w:div w:id="197161255">
          <w:marLeft w:val="0"/>
          <w:marRight w:val="0"/>
          <w:marTop w:val="0"/>
          <w:marBottom w:val="0"/>
          <w:divBdr>
            <w:top w:val="none" w:sz="0" w:space="0" w:color="auto"/>
            <w:left w:val="none" w:sz="0" w:space="0" w:color="auto"/>
            <w:bottom w:val="none" w:sz="0" w:space="0" w:color="auto"/>
            <w:right w:val="none" w:sz="0" w:space="0" w:color="auto"/>
          </w:divBdr>
        </w:div>
        <w:div w:id="197161346">
          <w:marLeft w:val="0"/>
          <w:marRight w:val="0"/>
          <w:marTop w:val="0"/>
          <w:marBottom w:val="0"/>
          <w:divBdr>
            <w:top w:val="none" w:sz="0" w:space="0" w:color="auto"/>
            <w:left w:val="none" w:sz="0" w:space="0" w:color="auto"/>
            <w:bottom w:val="none" w:sz="0" w:space="0" w:color="auto"/>
            <w:right w:val="none" w:sz="0" w:space="0" w:color="auto"/>
          </w:divBdr>
        </w:div>
        <w:div w:id="197161503">
          <w:marLeft w:val="0"/>
          <w:marRight w:val="0"/>
          <w:marTop w:val="0"/>
          <w:marBottom w:val="0"/>
          <w:divBdr>
            <w:top w:val="none" w:sz="0" w:space="0" w:color="auto"/>
            <w:left w:val="none" w:sz="0" w:space="0" w:color="auto"/>
            <w:bottom w:val="none" w:sz="0" w:space="0" w:color="auto"/>
            <w:right w:val="none" w:sz="0" w:space="0" w:color="auto"/>
          </w:divBdr>
        </w:div>
        <w:div w:id="197161521">
          <w:marLeft w:val="0"/>
          <w:marRight w:val="0"/>
          <w:marTop w:val="0"/>
          <w:marBottom w:val="0"/>
          <w:divBdr>
            <w:top w:val="none" w:sz="0" w:space="0" w:color="auto"/>
            <w:left w:val="none" w:sz="0" w:space="0" w:color="auto"/>
            <w:bottom w:val="none" w:sz="0" w:space="0" w:color="auto"/>
            <w:right w:val="none" w:sz="0" w:space="0" w:color="auto"/>
          </w:divBdr>
        </w:div>
        <w:div w:id="197161906">
          <w:marLeft w:val="0"/>
          <w:marRight w:val="0"/>
          <w:marTop w:val="0"/>
          <w:marBottom w:val="0"/>
          <w:divBdr>
            <w:top w:val="none" w:sz="0" w:space="0" w:color="auto"/>
            <w:left w:val="none" w:sz="0" w:space="0" w:color="auto"/>
            <w:bottom w:val="none" w:sz="0" w:space="0" w:color="auto"/>
            <w:right w:val="none" w:sz="0" w:space="0" w:color="auto"/>
          </w:divBdr>
        </w:div>
        <w:div w:id="197162037">
          <w:marLeft w:val="0"/>
          <w:marRight w:val="0"/>
          <w:marTop w:val="0"/>
          <w:marBottom w:val="0"/>
          <w:divBdr>
            <w:top w:val="none" w:sz="0" w:space="0" w:color="auto"/>
            <w:left w:val="none" w:sz="0" w:space="0" w:color="auto"/>
            <w:bottom w:val="none" w:sz="0" w:space="0" w:color="auto"/>
            <w:right w:val="none" w:sz="0" w:space="0" w:color="auto"/>
          </w:divBdr>
        </w:div>
        <w:div w:id="197162198">
          <w:marLeft w:val="0"/>
          <w:marRight w:val="0"/>
          <w:marTop w:val="0"/>
          <w:marBottom w:val="0"/>
          <w:divBdr>
            <w:top w:val="none" w:sz="0" w:space="0" w:color="auto"/>
            <w:left w:val="none" w:sz="0" w:space="0" w:color="auto"/>
            <w:bottom w:val="none" w:sz="0" w:space="0" w:color="auto"/>
            <w:right w:val="none" w:sz="0" w:space="0" w:color="auto"/>
          </w:divBdr>
        </w:div>
        <w:div w:id="197162487">
          <w:marLeft w:val="0"/>
          <w:marRight w:val="0"/>
          <w:marTop w:val="0"/>
          <w:marBottom w:val="0"/>
          <w:divBdr>
            <w:top w:val="none" w:sz="0" w:space="0" w:color="auto"/>
            <w:left w:val="none" w:sz="0" w:space="0" w:color="auto"/>
            <w:bottom w:val="none" w:sz="0" w:space="0" w:color="auto"/>
            <w:right w:val="none" w:sz="0" w:space="0" w:color="auto"/>
          </w:divBdr>
        </w:div>
        <w:div w:id="197162538">
          <w:marLeft w:val="0"/>
          <w:marRight w:val="0"/>
          <w:marTop w:val="0"/>
          <w:marBottom w:val="0"/>
          <w:divBdr>
            <w:top w:val="none" w:sz="0" w:space="0" w:color="auto"/>
            <w:left w:val="none" w:sz="0" w:space="0" w:color="auto"/>
            <w:bottom w:val="none" w:sz="0" w:space="0" w:color="auto"/>
            <w:right w:val="none" w:sz="0" w:space="0" w:color="auto"/>
          </w:divBdr>
        </w:div>
        <w:div w:id="197162577">
          <w:marLeft w:val="0"/>
          <w:marRight w:val="0"/>
          <w:marTop w:val="0"/>
          <w:marBottom w:val="0"/>
          <w:divBdr>
            <w:top w:val="none" w:sz="0" w:space="0" w:color="auto"/>
            <w:left w:val="none" w:sz="0" w:space="0" w:color="auto"/>
            <w:bottom w:val="none" w:sz="0" w:space="0" w:color="auto"/>
            <w:right w:val="none" w:sz="0" w:space="0" w:color="auto"/>
          </w:divBdr>
        </w:div>
        <w:div w:id="197162591">
          <w:marLeft w:val="0"/>
          <w:marRight w:val="0"/>
          <w:marTop w:val="0"/>
          <w:marBottom w:val="0"/>
          <w:divBdr>
            <w:top w:val="none" w:sz="0" w:space="0" w:color="auto"/>
            <w:left w:val="none" w:sz="0" w:space="0" w:color="auto"/>
            <w:bottom w:val="none" w:sz="0" w:space="0" w:color="auto"/>
            <w:right w:val="none" w:sz="0" w:space="0" w:color="auto"/>
          </w:divBdr>
        </w:div>
      </w:divsChild>
    </w:div>
    <w:div w:id="197162251">
      <w:marLeft w:val="0"/>
      <w:marRight w:val="0"/>
      <w:marTop w:val="0"/>
      <w:marBottom w:val="0"/>
      <w:divBdr>
        <w:top w:val="none" w:sz="0" w:space="0" w:color="auto"/>
        <w:left w:val="none" w:sz="0" w:space="0" w:color="auto"/>
        <w:bottom w:val="none" w:sz="0" w:space="0" w:color="auto"/>
        <w:right w:val="none" w:sz="0" w:space="0" w:color="auto"/>
      </w:divBdr>
    </w:div>
    <w:div w:id="197162252">
      <w:marLeft w:val="0"/>
      <w:marRight w:val="0"/>
      <w:marTop w:val="0"/>
      <w:marBottom w:val="0"/>
      <w:divBdr>
        <w:top w:val="none" w:sz="0" w:space="0" w:color="auto"/>
        <w:left w:val="none" w:sz="0" w:space="0" w:color="auto"/>
        <w:bottom w:val="none" w:sz="0" w:space="0" w:color="auto"/>
        <w:right w:val="none" w:sz="0" w:space="0" w:color="auto"/>
      </w:divBdr>
    </w:div>
    <w:div w:id="197162253">
      <w:marLeft w:val="0"/>
      <w:marRight w:val="0"/>
      <w:marTop w:val="0"/>
      <w:marBottom w:val="0"/>
      <w:divBdr>
        <w:top w:val="none" w:sz="0" w:space="0" w:color="auto"/>
        <w:left w:val="none" w:sz="0" w:space="0" w:color="auto"/>
        <w:bottom w:val="none" w:sz="0" w:space="0" w:color="auto"/>
        <w:right w:val="none" w:sz="0" w:space="0" w:color="auto"/>
      </w:divBdr>
    </w:div>
    <w:div w:id="197162255">
      <w:marLeft w:val="0"/>
      <w:marRight w:val="0"/>
      <w:marTop w:val="0"/>
      <w:marBottom w:val="0"/>
      <w:divBdr>
        <w:top w:val="none" w:sz="0" w:space="0" w:color="auto"/>
        <w:left w:val="none" w:sz="0" w:space="0" w:color="auto"/>
        <w:bottom w:val="none" w:sz="0" w:space="0" w:color="auto"/>
        <w:right w:val="none" w:sz="0" w:space="0" w:color="auto"/>
      </w:divBdr>
    </w:div>
    <w:div w:id="197162256">
      <w:marLeft w:val="0"/>
      <w:marRight w:val="0"/>
      <w:marTop w:val="0"/>
      <w:marBottom w:val="0"/>
      <w:divBdr>
        <w:top w:val="none" w:sz="0" w:space="0" w:color="auto"/>
        <w:left w:val="none" w:sz="0" w:space="0" w:color="auto"/>
        <w:bottom w:val="none" w:sz="0" w:space="0" w:color="auto"/>
        <w:right w:val="none" w:sz="0" w:space="0" w:color="auto"/>
      </w:divBdr>
    </w:div>
    <w:div w:id="197162259">
      <w:marLeft w:val="0"/>
      <w:marRight w:val="0"/>
      <w:marTop w:val="0"/>
      <w:marBottom w:val="0"/>
      <w:divBdr>
        <w:top w:val="none" w:sz="0" w:space="0" w:color="auto"/>
        <w:left w:val="none" w:sz="0" w:space="0" w:color="auto"/>
        <w:bottom w:val="none" w:sz="0" w:space="0" w:color="auto"/>
        <w:right w:val="none" w:sz="0" w:space="0" w:color="auto"/>
      </w:divBdr>
    </w:div>
    <w:div w:id="197162261">
      <w:marLeft w:val="0"/>
      <w:marRight w:val="0"/>
      <w:marTop w:val="0"/>
      <w:marBottom w:val="0"/>
      <w:divBdr>
        <w:top w:val="none" w:sz="0" w:space="0" w:color="auto"/>
        <w:left w:val="none" w:sz="0" w:space="0" w:color="auto"/>
        <w:bottom w:val="none" w:sz="0" w:space="0" w:color="auto"/>
        <w:right w:val="none" w:sz="0" w:space="0" w:color="auto"/>
      </w:divBdr>
    </w:div>
    <w:div w:id="197162262">
      <w:marLeft w:val="0"/>
      <w:marRight w:val="0"/>
      <w:marTop w:val="0"/>
      <w:marBottom w:val="0"/>
      <w:divBdr>
        <w:top w:val="none" w:sz="0" w:space="0" w:color="auto"/>
        <w:left w:val="none" w:sz="0" w:space="0" w:color="auto"/>
        <w:bottom w:val="none" w:sz="0" w:space="0" w:color="auto"/>
        <w:right w:val="none" w:sz="0" w:space="0" w:color="auto"/>
      </w:divBdr>
    </w:div>
    <w:div w:id="197162263">
      <w:marLeft w:val="0"/>
      <w:marRight w:val="0"/>
      <w:marTop w:val="0"/>
      <w:marBottom w:val="0"/>
      <w:divBdr>
        <w:top w:val="none" w:sz="0" w:space="0" w:color="auto"/>
        <w:left w:val="none" w:sz="0" w:space="0" w:color="auto"/>
        <w:bottom w:val="none" w:sz="0" w:space="0" w:color="auto"/>
        <w:right w:val="none" w:sz="0" w:space="0" w:color="auto"/>
      </w:divBdr>
    </w:div>
    <w:div w:id="197162268">
      <w:marLeft w:val="0"/>
      <w:marRight w:val="0"/>
      <w:marTop w:val="0"/>
      <w:marBottom w:val="0"/>
      <w:divBdr>
        <w:top w:val="none" w:sz="0" w:space="0" w:color="auto"/>
        <w:left w:val="none" w:sz="0" w:space="0" w:color="auto"/>
        <w:bottom w:val="none" w:sz="0" w:space="0" w:color="auto"/>
        <w:right w:val="none" w:sz="0" w:space="0" w:color="auto"/>
      </w:divBdr>
    </w:div>
    <w:div w:id="197162270">
      <w:marLeft w:val="0"/>
      <w:marRight w:val="0"/>
      <w:marTop w:val="0"/>
      <w:marBottom w:val="0"/>
      <w:divBdr>
        <w:top w:val="none" w:sz="0" w:space="0" w:color="auto"/>
        <w:left w:val="none" w:sz="0" w:space="0" w:color="auto"/>
        <w:bottom w:val="none" w:sz="0" w:space="0" w:color="auto"/>
        <w:right w:val="none" w:sz="0" w:space="0" w:color="auto"/>
      </w:divBdr>
    </w:div>
    <w:div w:id="197162271">
      <w:marLeft w:val="0"/>
      <w:marRight w:val="0"/>
      <w:marTop w:val="0"/>
      <w:marBottom w:val="0"/>
      <w:divBdr>
        <w:top w:val="none" w:sz="0" w:space="0" w:color="auto"/>
        <w:left w:val="none" w:sz="0" w:space="0" w:color="auto"/>
        <w:bottom w:val="none" w:sz="0" w:space="0" w:color="auto"/>
        <w:right w:val="none" w:sz="0" w:space="0" w:color="auto"/>
      </w:divBdr>
    </w:div>
    <w:div w:id="197162273">
      <w:marLeft w:val="0"/>
      <w:marRight w:val="0"/>
      <w:marTop w:val="0"/>
      <w:marBottom w:val="0"/>
      <w:divBdr>
        <w:top w:val="none" w:sz="0" w:space="0" w:color="auto"/>
        <w:left w:val="none" w:sz="0" w:space="0" w:color="auto"/>
        <w:bottom w:val="none" w:sz="0" w:space="0" w:color="auto"/>
        <w:right w:val="none" w:sz="0" w:space="0" w:color="auto"/>
      </w:divBdr>
    </w:div>
    <w:div w:id="197162274">
      <w:marLeft w:val="0"/>
      <w:marRight w:val="0"/>
      <w:marTop w:val="0"/>
      <w:marBottom w:val="0"/>
      <w:divBdr>
        <w:top w:val="none" w:sz="0" w:space="0" w:color="auto"/>
        <w:left w:val="none" w:sz="0" w:space="0" w:color="auto"/>
        <w:bottom w:val="none" w:sz="0" w:space="0" w:color="auto"/>
        <w:right w:val="none" w:sz="0" w:space="0" w:color="auto"/>
      </w:divBdr>
    </w:div>
    <w:div w:id="197162275">
      <w:marLeft w:val="0"/>
      <w:marRight w:val="0"/>
      <w:marTop w:val="0"/>
      <w:marBottom w:val="0"/>
      <w:divBdr>
        <w:top w:val="none" w:sz="0" w:space="0" w:color="auto"/>
        <w:left w:val="none" w:sz="0" w:space="0" w:color="auto"/>
        <w:bottom w:val="none" w:sz="0" w:space="0" w:color="auto"/>
        <w:right w:val="none" w:sz="0" w:space="0" w:color="auto"/>
      </w:divBdr>
      <w:divsChild>
        <w:div w:id="197161442">
          <w:marLeft w:val="0"/>
          <w:marRight w:val="0"/>
          <w:marTop w:val="0"/>
          <w:marBottom w:val="0"/>
          <w:divBdr>
            <w:top w:val="none" w:sz="0" w:space="0" w:color="auto"/>
            <w:left w:val="none" w:sz="0" w:space="0" w:color="auto"/>
            <w:bottom w:val="none" w:sz="0" w:space="0" w:color="auto"/>
            <w:right w:val="none" w:sz="0" w:space="0" w:color="auto"/>
          </w:divBdr>
        </w:div>
        <w:div w:id="197161534">
          <w:marLeft w:val="0"/>
          <w:marRight w:val="0"/>
          <w:marTop w:val="0"/>
          <w:marBottom w:val="0"/>
          <w:divBdr>
            <w:top w:val="none" w:sz="0" w:space="0" w:color="auto"/>
            <w:left w:val="none" w:sz="0" w:space="0" w:color="auto"/>
            <w:bottom w:val="none" w:sz="0" w:space="0" w:color="auto"/>
            <w:right w:val="none" w:sz="0" w:space="0" w:color="auto"/>
          </w:divBdr>
        </w:div>
      </w:divsChild>
    </w:div>
    <w:div w:id="197162276">
      <w:marLeft w:val="0"/>
      <w:marRight w:val="0"/>
      <w:marTop w:val="0"/>
      <w:marBottom w:val="0"/>
      <w:divBdr>
        <w:top w:val="none" w:sz="0" w:space="0" w:color="auto"/>
        <w:left w:val="none" w:sz="0" w:space="0" w:color="auto"/>
        <w:bottom w:val="none" w:sz="0" w:space="0" w:color="auto"/>
        <w:right w:val="none" w:sz="0" w:space="0" w:color="auto"/>
      </w:divBdr>
    </w:div>
    <w:div w:id="197162279">
      <w:marLeft w:val="0"/>
      <w:marRight w:val="0"/>
      <w:marTop w:val="0"/>
      <w:marBottom w:val="0"/>
      <w:divBdr>
        <w:top w:val="none" w:sz="0" w:space="0" w:color="auto"/>
        <w:left w:val="none" w:sz="0" w:space="0" w:color="auto"/>
        <w:bottom w:val="none" w:sz="0" w:space="0" w:color="auto"/>
        <w:right w:val="none" w:sz="0" w:space="0" w:color="auto"/>
      </w:divBdr>
      <w:divsChild>
        <w:div w:id="197160429">
          <w:marLeft w:val="0"/>
          <w:marRight w:val="0"/>
          <w:marTop w:val="0"/>
          <w:marBottom w:val="0"/>
          <w:divBdr>
            <w:top w:val="none" w:sz="0" w:space="0" w:color="auto"/>
            <w:left w:val="none" w:sz="0" w:space="0" w:color="auto"/>
            <w:bottom w:val="none" w:sz="0" w:space="0" w:color="auto"/>
            <w:right w:val="none" w:sz="0" w:space="0" w:color="auto"/>
          </w:divBdr>
          <w:divsChild>
            <w:div w:id="197160885">
              <w:marLeft w:val="0"/>
              <w:marRight w:val="0"/>
              <w:marTop w:val="0"/>
              <w:marBottom w:val="0"/>
              <w:divBdr>
                <w:top w:val="none" w:sz="0" w:space="0" w:color="auto"/>
                <w:left w:val="none" w:sz="0" w:space="0" w:color="auto"/>
                <w:bottom w:val="none" w:sz="0" w:space="0" w:color="auto"/>
                <w:right w:val="none" w:sz="0" w:space="0" w:color="auto"/>
              </w:divBdr>
              <w:divsChild>
                <w:div w:id="197160038">
                  <w:marLeft w:val="0"/>
                  <w:marRight w:val="0"/>
                  <w:marTop w:val="0"/>
                  <w:marBottom w:val="0"/>
                  <w:divBdr>
                    <w:top w:val="none" w:sz="0" w:space="0" w:color="auto"/>
                    <w:left w:val="none" w:sz="0" w:space="0" w:color="auto"/>
                    <w:bottom w:val="none" w:sz="0" w:space="0" w:color="auto"/>
                    <w:right w:val="none" w:sz="0" w:space="0" w:color="auto"/>
                  </w:divBdr>
                  <w:divsChild>
                    <w:div w:id="197161206">
                      <w:marLeft w:val="0"/>
                      <w:marRight w:val="0"/>
                      <w:marTop w:val="0"/>
                      <w:marBottom w:val="0"/>
                      <w:divBdr>
                        <w:top w:val="none" w:sz="0" w:space="0" w:color="auto"/>
                        <w:left w:val="none" w:sz="0" w:space="0" w:color="auto"/>
                        <w:bottom w:val="none" w:sz="0" w:space="0" w:color="auto"/>
                        <w:right w:val="none" w:sz="0" w:space="0" w:color="auto"/>
                      </w:divBdr>
                      <w:divsChild>
                        <w:div w:id="197160855">
                          <w:marLeft w:val="0"/>
                          <w:marRight w:val="0"/>
                          <w:marTop w:val="0"/>
                          <w:marBottom w:val="0"/>
                          <w:divBdr>
                            <w:top w:val="none" w:sz="0" w:space="0" w:color="auto"/>
                            <w:left w:val="none" w:sz="0" w:space="0" w:color="auto"/>
                            <w:bottom w:val="none" w:sz="0" w:space="0" w:color="auto"/>
                            <w:right w:val="none" w:sz="0" w:space="0" w:color="auto"/>
                          </w:divBdr>
                          <w:divsChild>
                            <w:div w:id="197162186">
                              <w:marLeft w:val="0"/>
                              <w:marRight w:val="0"/>
                              <w:marTop w:val="0"/>
                              <w:marBottom w:val="0"/>
                              <w:divBdr>
                                <w:top w:val="none" w:sz="0" w:space="0" w:color="auto"/>
                                <w:left w:val="none" w:sz="0" w:space="0" w:color="auto"/>
                                <w:bottom w:val="none" w:sz="0" w:space="0" w:color="auto"/>
                                <w:right w:val="none" w:sz="0" w:space="0" w:color="auto"/>
                              </w:divBdr>
                              <w:divsChild>
                                <w:div w:id="197161467">
                                  <w:marLeft w:val="0"/>
                                  <w:marRight w:val="0"/>
                                  <w:marTop w:val="0"/>
                                  <w:marBottom w:val="0"/>
                                  <w:divBdr>
                                    <w:top w:val="none" w:sz="0" w:space="0" w:color="auto"/>
                                    <w:left w:val="none" w:sz="0" w:space="0" w:color="auto"/>
                                    <w:bottom w:val="none" w:sz="0" w:space="0" w:color="auto"/>
                                    <w:right w:val="none" w:sz="0" w:space="0" w:color="auto"/>
                                  </w:divBdr>
                                  <w:divsChild>
                                    <w:div w:id="197160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161126">
          <w:marLeft w:val="0"/>
          <w:marRight w:val="0"/>
          <w:marTop w:val="0"/>
          <w:marBottom w:val="0"/>
          <w:divBdr>
            <w:top w:val="none" w:sz="0" w:space="0" w:color="auto"/>
            <w:left w:val="none" w:sz="0" w:space="0" w:color="auto"/>
            <w:bottom w:val="none" w:sz="0" w:space="0" w:color="auto"/>
            <w:right w:val="none" w:sz="0" w:space="0" w:color="auto"/>
          </w:divBdr>
          <w:divsChild>
            <w:div w:id="197161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2281">
      <w:marLeft w:val="0"/>
      <w:marRight w:val="0"/>
      <w:marTop w:val="0"/>
      <w:marBottom w:val="0"/>
      <w:divBdr>
        <w:top w:val="none" w:sz="0" w:space="0" w:color="auto"/>
        <w:left w:val="none" w:sz="0" w:space="0" w:color="auto"/>
        <w:bottom w:val="none" w:sz="0" w:space="0" w:color="auto"/>
        <w:right w:val="none" w:sz="0" w:space="0" w:color="auto"/>
      </w:divBdr>
    </w:div>
    <w:div w:id="197162284">
      <w:marLeft w:val="0"/>
      <w:marRight w:val="0"/>
      <w:marTop w:val="0"/>
      <w:marBottom w:val="0"/>
      <w:divBdr>
        <w:top w:val="none" w:sz="0" w:space="0" w:color="auto"/>
        <w:left w:val="none" w:sz="0" w:space="0" w:color="auto"/>
        <w:bottom w:val="none" w:sz="0" w:space="0" w:color="auto"/>
        <w:right w:val="none" w:sz="0" w:space="0" w:color="auto"/>
      </w:divBdr>
    </w:div>
    <w:div w:id="197162286">
      <w:marLeft w:val="0"/>
      <w:marRight w:val="0"/>
      <w:marTop w:val="0"/>
      <w:marBottom w:val="0"/>
      <w:divBdr>
        <w:top w:val="none" w:sz="0" w:space="0" w:color="auto"/>
        <w:left w:val="none" w:sz="0" w:space="0" w:color="auto"/>
        <w:bottom w:val="none" w:sz="0" w:space="0" w:color="auto"/>
        <w:right w:val="none" w:sz="0" w:space="0" w:color="auto"/>
      </w:divBdr>
    </w:div>
    <w:div w:id="197162290">
      <w:marLeft w:val="0"/>
      <w:marRight w:val="0"/>
      <w:marTop w:val="0"/>
      <w:marBottom w:val="0"/>
      <w:divBdr>
        <w:top w:val="none" w:sz="0" w:space="0" w:color="auto"/>
        <w:left w:val="none" w:sz="0" w:space="0" w:color="auto"/>
        <w:bottom w:val="none" w:sz="0" w:space="0" w:color="auto"/>
        <w:right w:val="none" w:sz="0" w:space="0" w:color="auto"/>
      </w:divBdr>
    </w:div>
    <w:div w:id="197162293">
      <w:marLeft w:val="0"/>
      <w:marRight w:val="0"/>
      <w:marTop w:val="0"/>
      <w:marBottom w:val="0"/>
      <w:divBdr>
        <w:top w:val="none" w:sz="0" w:space="0" w:color="auto"/>
        <w:left w:val="none" w:sz="0" w:space="0" w:color="auto"/>
        <w:bottom w:val="none" w:sz="0" w:space="0" w:color="auto"/>
        <w:right w:val="none" w:sz="0" w:space="0" w:color="auto"/>
      </w:divBdr>
    </w:div>
    <w:div w:id="197162297">
      <w:marLeft w:val="0"/>
      <w:marRight w:val="0"/>
      <w:marTop w:val="0"/>
      <w:marBottom w:val="0"/>
      <w:divBdr>
        <w:top w:val="none" w:sz="0" w:space="0" w:color="auto"/>
        <w:left w:val="none" w:sz="0" w:space="0" w:color="auto"/>
        <w:bottom w:val="none" w:sz="0" w:space="0" w:color="auto"/>
        <w:right w:val="none" w:sz="0" w:space="0" w:color="auto"/>
      </w:divBdr>
    </w:div>
    <w:div w:id="197162298">
      <w:marLeft w:val="0"/>
      <w:marRight w:val="0"/>
      <w:marTop w:val="0"/>
      <w:marBottom w:val="0"/>
      <w:divBdr>
        <w:top w:val="none" w:sz="0" w:space="0" w:color="auto"/>
        <w:left w:val="none" w:sz="0" w:space="0" w:color="auto"/>
        <w:bottom w:val="none" w:sz="0" w:space="0" w:color="auto"/>
        <w:right w:val="none" w:sz="0" w:space="0" w:color="auto"/>
      </w:divBdr>
    </w:div>
    <w:div w:id="197162304">
      <w:marLeft w:val="0"/>
      <w:marRight w:val="0"/>
      <w:marTop w:val="0"/>
      <w:marBottom w:val="0"/>
      <w:divBdr>
        <w:top w:val="none" w:sz="0" w:space="0" w:color="auto"/>
        <w:left w:val="none" w:sz="0" w:space="0" w:color="auto"/>
        <w:bottom w:val="none" w:sz="0" w:space="0" w:color="auto"/>
        <w:right w:val="none" w:sz="0" w:space="0" w:color="auto"/>
      </w:divBdr>
    </w:div>
    <w:div w:id="197162305">
      <w:marLeft w:val="0"/>
      <w:marRight w:val="0"/>
      <w:marTop w:val="0"/>
      <w:marBottom w:val="0"/>
      <w:divBdr>
        <w:top w:val="none" w:sz="0" w:space="0" w:color="auto"/>
        <w:left w:val="none" w:sz="0" w:space="0" w:color="auto"/>
        <w:bottom w:val="none" w:sz="0" w:space="0" w:color="auto"/>
        <w:right w:val="none" w:sz="0" w:space="0" w:color="auto"/>
      </w:divBdr>
    </w:div>
    <w:div w:id="197162307">
      <w:marLeft w:val="0"/>
      <w:marRight w:val="0"/>
      <w:marTop w:val="0"/>
      <w:marBottom w:val="0"/>
      <w:divBdr>
        <w:top w:val="none" w:sz="0" w:space="0" w:color="auto"/>
        <w:left w:val="none" w:sz="0" w:space="0" w:color="auto"/>
        <w:bottom w:val="none" w:sz="0" w:space="0" w:color="auto"/>
        <w:right w:val="none" w:sz="0" w:space="0" w:color="auto"/>
      </w:divBdr>
    </w:div>
    <w:div w:id="197162313">
      <w:marLeft w:val="0"/>
      <w:marRight w:val="0"/>
      <w:marTop w:val="0"/>
      <w:marBottom w:val="0"/>
      <w:divBdr>
        <w:top w:val="none" w:sz="0" w:space="0" w:color="auto"/>
        <w:left w:val="none" w:sz="0" w:space="0" w:color="auto"/>
        <w:bottom w:val="none" w:sz="0" w:space="0" w:color="auto"/>
        <w:right w:val="none" w:sz="0" w:space="0" w:color="auto"/>
      </w:divBdr>
    </w:div>
    <w:div w:id="197162314">
      <w:marLeft w:val="0"/>
      <w:marRight w:val="0"/>
      <w:marTop w:val="0"/>
      <w:marBottom w:val="0"/>
      <w:divBdr>
        <w:top w:val="none" w:sz="0" w:space="0" w:color="auto"/>
        <w:left w:val="none" w:sz="0" w:space="0" w:color="auto"/>
        <w:bottom w:val="none" w:sz="0" w:space="0" w:color="auto"/>
        <w:right w:val="none" w:sz="0" w:space="0" w:color="auto"/>
      </w:divBdr>
    </w:div>
    <w:div w:id="197162318">
      <w:marLeft w:val="0"/>
      <w:marRight w:val="0"/>
      <w:marTop w:val="0"/>
      <w:marBottom w:val="0"/>
      <w:divBdr>
        <w:top w:val="none" w:sz="0" w:space="0" w:color="auto"/>
        <w:left w:val="none" w:sz="0" w:space="0" w:color="auto"/>
        <w:bottom w:val="none" w:sz="0" w:space="0" w:color="auto"/>
        <w:right w:val="none" w:sz="0" w:space="0" w:color="auto"/>
      </w:divBdr>
    </w:div>
    <w:div w:id="197162319">
      <w:marLeft w:val="0"/>
      <w:marRight w:val="0"/>
      <w:marTop w:val="0"/>
      <w:marBottom w:val="0"/>
      <w:divBdr>
        <w:top w:val="none" w:sz="0" w:space="0" w:color="auto"/>
        <w:left w:val="none" w:sz="0" w:space="0" w:color="auto"/>
        <w:bottom w:val="none" w:sz="0" w:space="0" w:color="auto"/>
        <w:right w:val="none" w:sz="0" w:space="0" w:color="auto"/>
      </w:divBdr>
    </w:div>
    <w:div w:id="197162320">
      <w:marLeft w:val="0"/>
      <w:marRight w:val="0"/>
      <w:marTop w:val="0"/>
      <w:marBottom w:val="0"/>
      <w:divBdr>
        <w:top w:val="none" w:sz="0" w:space="0" w:color="auto"/>
        <w:left w:val="none" w:sz="0" w:space="0" w:color="auto"/>
        <w:bottom w:val="none" w:sz="0" w:space="0" w:color="auto"/>
        <w:right w:val="none" w:sz="0" w:space="0" w:color="auto"/>
      </w:divBdr>
    </w:div>
    <w:div w:id="197162321">
      <w:marLeft w:val="0"/>
      <w:marRight w:val="0"/>
      <w:marTop w:val="0"/>
      <w:marBottom w:val="0"/>
      <w:divBdr>
        <w:top w:val="none" w:sz="0" w:space="0" w:color="auto"/>
        <w:left w:val="none" w:sz="0" w:space="0" w:color="auto"/>
        <w:bottom w:val="none" w:sz="0" w:space="0" w:color="auto"/>
        <w:right w:val="none" w:sz="0" w:space="0" w:color="auto"/>
      </w:divBdr>
    </w:div>
    <w:div w:id="197162326">
      <w:marLeft w:val="0"/>
      <w:marRight w:val="0"/>
      <w:marTop w:val="0"/>
      <w:marBottom w:val="0"/>
      <w:divBdr>
        <w:top w:val="none" w:sz="0" w:space="0" w:color="auto"/>
        <w:left w:val="none" w:sz="0" w:space="0" w:color="auto"/>
        <w:bottom w:val="none" w:sz="0" w:space="0" w:color="auto"/>
        <w:right w:val="none" w:sz="0" w:space="0" w:color="auto"/>
      </w:divBdr>
    </w:div>
    <w:div w:id="197162328">
      <w:marLeft w:val="0"/>
      <w:marRight w:val="0"/>
      <w:marTop w:val="0"/>
      <w:marBottom w:val="0"/>
      <w:divBdr>
        <w:top w:val="none" w:sz="0" w:space="0" w:color="auto"/>
        <w:left w:val="none" w:sz="0" w:space="0" w:color="auto"/>
        <w:bottom w:val="none" w:sz="0" w:space="0" w:color="auto"/>
        <w:right w:val="none" w:sz="0" w:space="0" w:color="auto"/>
      </w:divBdr>
    </w:div>
    <w:div w:id="197162331">
      <w:marLeft w:val="0"/>
      <w:marRight w:val="0"/>
      <w:marTop w:val="0"/>
      <w:marBottom w:val="0"/>
      <w:divBdr>
        <w:top w:val="none" w:sz="0" w:space="0" w:color="auto"/>
        <w:left w:val="none" w:sz="0" w:space="0" w:color="auto"/>
        <w:bottom w:val="none" w:sz="0" w:space="0" w:color="auto"/>
        <w:right w:val="none" w:sz="0" w:space="0" w:color="auto"/>
      </w:divBdr>
    </w:div>
    <w:div w:id="197162337">
      <w:marLeft w:val="0"/>
      <w:marRight w:val="0"/>
      <w:marTop w:val="0"/>
      <w:marBottom w:val="0"/>
      <w:divBdr>
        <w:top w:val="none" w:sz="0" w:space="0" w:color="auto"/>
        <w:left w:val="none" w:sz="0" w:space="0" w:color="auto"/>
        <w:bottom w:val="none" w:sz="0" w:space="0" w:color="auto"/>
        <w:right w:val="none" w:sz="0" w:space="0" w:color="auto"/>
      </w:divBdr>
    </w:div>
    <w:div w:id="197162338">
      <w:marLeft w:val="0"/>
      <w:marRight w:val="0"/>
      <w:marTop w:val="0"/>
      <w:marBottom w:val="0"/>
      <w:divBdr>
        <w:top w:val="none" w:sz="0" w:space="0" w:color="auto"/>
        <w:left w:val="none" w:sz="0" w:space="0" w:color="auto"/>
        <w:bottom w:val="none" w:sz="0" w:space="0" w:color="auto"/>
        <w:right w:val="none" w:sz="0" w:space="0" w:color="auto"/>
      </w:divBdr>
    </w:div>
    <w:div w:id="197162340">
      <w:marLeft w:val="0"/>
      <w:marRight w:val="0"/>
      <w:marTop w:val="0"/>
      <w:marBottom w:val="0"/>
      <w:divBdr>
        <w:top w:val="none" w:sz="0" w:space="0" w:color="auto"/>
        <w:left w:val="none" w:sz="0" w:space="0" w:color="auto"/>
        <w:bottom w:val="none" w:sz="0" w:space="0" w:color="auto"/>
        <w:right w:val="none" w:sz="0" w:space="0" w:color="auto"/>
      </w:divBdr>
    </w:div>
    <w:div w:id="197162342">
      <w:marLeft w:val="0"/>
      <w:marRight w:val="0"/>
      <w:marTop w:val="0"/>
      <w:marBottom w:val="0"/>
      <w:divBdr>
        <w:top w:val="none" w:sz="0" w:space="0" w:color="auto"/>
        <w:left w:val="none" w:sz="0" w:space="0" w:color="auto"/>
        <w:bottom w:val="none" w:sz="0" w:space="0" w:color="auto"/>
        <w:right w:val="none" w:sz="0" w:space="0" w:color="auto"/>
      </w:divBdr>
    </w:div>
    <w:div w:id="197162343">
      <w:marLeft w:val="0"/>
      <w:marRight w:val="0"/>
      <w:marTop w:val="0"/>
      <w:marBottom w:val="0"/>
      <w:divBdr>
        <w:top w:val="none" w:sz="0" w:space="0" w:color="auto"/>
        <w:left w:val="none" w:sz="0" w:space="0" w:color="auto"/>
        <w:bottom w:val="none" w:sz="0" w:space="0" w:color="auto"/>
        <w:right w:val="none" w:sz="0" w:space="0" w:color="auto"/>
      </w:divBdr>
    </w:div>
    <w:div w:id="197162344">
      <w:marLeft w:val="0"/>
      <w:marRight w:val="0"/>
      <w:marTop w:val="0"/>
      <w:marBottom w:val="0"/>
      <w:divBdr>
        <w:top w:val="none" w:sz="0" w:space="0" w:color="auto"/>
        <w:left w:val="none" w:sz="0" w:space="0" w:color="auto"/>
        <w:bottom w:val="none" w:sz="0" w:space="0" w:color="auto"/>
        <w:right w:val="none" w:sz="0" w:space="0" w:color="auto"/>
      </w:divBdr>
    </w:div>
    <w:div w:id="197162345">
      <w:marLeft w:val="0"/>
      <w:marRight w:val="0"/>
      <w:marTop w:val="0"/>
      <w:marBottom w:val="0"/>
      <w:divBdr>
        <w:top w:val="none" w:sz="0" w:space="0" w:color="auto"/>
        <w:left w:val="none" w:sz="0" w:space="0" w:color="auto"/>
        <w:bottom w:val="none" w:sz="0" w:space="0" w:color="auto"/>
        <w:right w:val="none" w:sz="0" w:space="0" w:color="auto"/>
      </w:divBdr>
    </w:div>
    <w:div w:id="197162346">
      <w:marLeft w:val="0"/>
      <w:marRight w:val="0"/>
      <w:marTop w:val="0"/>
      <w:marBottom w:val="0"/>
      <w:divBdr>
        <w:top w:val="none" w:sz="0" w:space="0" w:color="auto"/>
        <w:left w:val="none" w:sz="0" w:space="0" w:color="auto"/>
        <w:bottom w:val="none" w:sz="0" w:space="0" w:color="auto"/>
        <w:right w:val="none" w:sz="0" w:space="0" w:color="auto"/>
      </w:divBdr>
      <w:divsChild>
        <w:div w:id="197160661">
          <w:marLeft w:val="0"/>
          <w:marRight w:val="0"/>
          <w:marTop w:val="0"/>
          <w:marBottom w:val="0"/>
          <w:divBdr>
            <w:top w:val="none" w:sz="0" w:space="0" w:color="auto"/>
            <w:left w:val="none" w:sz="0" w:space="0" w:color="auto"/>
            <w:bottom w:val="none" w:sz="0" w:space="0" w:color="auto"/>
            <w:right w:val="none" w:sz="0" w:space="0" w:color="auto"/>
          </w:divBdr>
        </w:div>
        <w:div w:id="197162154">
          <w:marLeft w:val="0"/>
          <w:marRight w:val="0"/>
          <w:marTop w:val="0"/>
          <w:marBottom w:val="0"/>
          <w:divBdr>
            <w:top w:val="none" w:sz="0" w:space="0" w:color="auto"/>
            <w:left w:val="none" w:sz="0" w:space="0" w:color="auto"/>
            <w:bottom w:val="none" w:sz="0" w:space="0" w:color="auto"/>
            <w:right w:val="none" w:sz="0" w:space="0" w:color="auto"/>
          </w:divBdr>
          <w:divsChild>
            <w:div w:id="197162285">
              <w:marLeft w:val="0"/>
              <w:marRight w:val="0"/>
              <w:marTop w:val="0"/>
              <w:marBottom w:val="0"/>
              <w:divBdr>
                <w:top w:val="none" w:sz="0" w:space="0" w:color="auto"/>
                <w:left w:val="none" w:sz="0" w:space="0" w:color="auto"/>
                <w:bottom w:val="none" w:sz="0" w:space="0" w:color="auto"/>
                <w:right w:val="none" w:sz="0" w:space="0" w:color="auto"/>
              </w:divBdr>
              <w:divsChild>
                <w:div w:id="197160393">
                  <w:marLeft w:val="0"/>
                  <w:marRight w:val="0"/>
                  <w:marTop w:val="0"/>
                  <w:marBottom w:val="0"/>
                  <w:divBdr>
                    <w:top w:val="none" w:sz="0" w:space="0" w:color="auto"/>
                    <w:left w:val="none" w:sz="0" w:space="0" w:color="auto"/>
                    <w:bottom w:val="none" w:sz="0" w:space="0" w:color="auto"/>
                    <w:right w:val="none" w:sz="0" w:space="0" w:color="auto"/>
                  </w:divBdr>
                </w:div>
                <w:div w:id="197161014">
                  <w:marLeft w:val="0"/>
                  <w:marRight w:val="0"/>
                  <w:marTop w:val="0"/>
                  <w:marBottom w:val="0"/>
                  <w:divBdr>
                    <w:top w:val="none" w:sz="0" w:space="0" w:color="auto"/>
                    <w:left w:val="none" w:sz="0" w:space="0" w:color="auto"/>
                    <w:bottom w:val="none" w:sz="0" w:space="0" w:color="auto"/>
                    <w:right w:val="none" w:sz="0" w:space="0" w:color="auto"/>
                  </w:divBdr>
                </w:div>
                <w:div w:id="19716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162351">
      <w:marLeft w:val="0"/>
      <w:marRight w:val="0"/>
      <w:marTop w:val="0"/>
      <w:marBottom w:val="0"/>
      <w:divBdr>
        <w:top w:val="none" w:sz="0" w:space="0" w:color="auto"/>
        <w:left w:val="none" w:sz="0" w:space="0" w:color="auto"/>
        <w:bottom w:val="none" w:sz="0" w:space="0" w:color="auto"/>
        <w:right w:val="none" w:sz="0" w:space="0" w:color="auto"/>
      </w:divBdr>
      <w:divsChild>
        <w:div w:id="197160552">
          <w:marLeft w:val="0"/>
          <w:marRight w:val="0"/>
          <w:marTop w:val="0"/>
          <w:marBottom w:val="0"/>
          <w:divBdr>
            <w:top w:val="none" w:sz="0" w:space="0" w:color="auto"/>
            <w:left w:val="none" w:sz="0" w:space="0" w:color="auto"/>
            <w:bottom w:val="none" w:sz="0" w:space="0" w:color="auto"/>
            <w:right w:val="none" w:sz="0" w:space="0" w:color="auto"/>
          </w:divBdr>
        </w:div>
        <w:div w:id="197161049">
          <w:marLeft w:val="0"/>
          <w:marRight w:val="0"/>
          <w:marTop w:val="0"/>
          <w:marBottom w:val="0"/>
          <w:divBdr>
            <w:top w:val="none" w:sz="0" w:space="0" w:color="auto"/>
            <w:left w:val="none" w:sz="0" w:space="0" w:color="auto"/>
            <w:bottom w:val="none" w:sz="0" w:space="0" w:color="auto"/>
            <w:right w:val="none" w:sz="0" w:space="0" w:color="auto"/>
          </w:divBdr>
          <w:divsChild>
            <w:div w:id="197161076">
              <w:marLeft w:val="0"/>
              <w:marRight w:val="0"/>
              <w:marTop w:val="0"/>
              <w:marBottom w:val="0"/>
              <w:divBdr>
                <w:top w:val="none" w:sz="0" w:space="0" w:color="auto"/>
                <w:left w:val="none" w:sz="0" w:space="0" w:color="auto"/>
                <w:bottom w:val="none" w:sz="0" w:space="0" w:color="auto"/>
                <w:right w:val="none" w:sz="0" w:space="0" w:color="auto"/>
              </w:divBdr>
            </w:div>
            <w:div w:id="197161422">
              <w:marLeft w:val="0"/>
              <w:marRight w:val="0"/>
              <w:marTop w:val="0"/>
              <w:marBottom w:val="0"/>
              <w:divBdr>
                <w:top w:val="none" w:sz="0" w:space="0" w:color="auto"/>
                <w:left w:val="none" w:sz="0" w:space="0" w:color="auto"/>
                <w:bottom w:val="none" w:sz="0" w:space="0" w:color="auto"/>
                <w:right w:val="none" w:sz="0" w:space="0" w:color="auto"/>
              </w:divBdr>
              <w:divsChild>
                <w:div w:id="197159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1857">
          <w:marLeft w:val="0"/>
          <w:marRight w:val="0"/>
          <w:marTop w:val="0"/>
          <w:marBottom w:val="0"/>
          <w:divBdr>
            <w:top w:val="none" w:sz="0" w:space="0" w:color="auto"/>
            <w:left w:val="none" w:sz="0" w:space="0" w:color="auto"/>
            <w:bottom w:val="none" w:sz="0" w:space="0" w:color="auto"/>
            <w:right w:val="none" w:sz="0" w:space="0" w:color="auto"/>
          </w:divBdr>
        </w:div>
        <w:div w:id="197162564">
          <w:marLeft w:val="0"/>
          <w:marRight w:val="0"/>
          <w:marTop w:val="0"/>
          <w:marBottom w:val="0"/>
          <w:divBdr>
            <w:top w:val="none" w:sz="0" w:space="0" w:color="auto"/>
            <w:left w:val="none" w:sz="0" w:space="0" w:color="auto"/>
            <w:bottom w:val="none" w:sz="0" w:space="0" w:color="auto"/>
            <w:right w:val="none" w:sz="0" w:space="0" w:color="auto"/>
          </w:divBdr>
        </w:div>
      </w:divsChild>
    </w:div>
    <w:div w:id="197162352">
      <w:marLeft w:val="0"/>
      <w:marRight w:val="0"/>
      <w:marTop w:val="0"/>
      <w:marBottom w:val="0"/>
      <w:divBdr>
        <w:top w:val="none" w:sz="0" w:space="0" w:color="auto"/>
        <w:left w:val="none" w:sz="0" w:space="0" w:color="auto"/>
        <w:bottom w:val="none" w:sz="0" w:space="0" w:color="auto"/>
        <w:right w:val="none" w:sz="0" w:space="0" w:color="auto"/>
      </w:divBdr>
    </w:div>
    <w:div w:id="197162354">
      <w:marLeft w:val="0"/>
      <w:marRight w:val="0"/>
      <w:marTop w:val="0"/>
      <w:marBottom w:val="0"/>
      <w:divBdr>
        <w:top w:val="none" w:sz="0" w:space="0" w:color="auto"/>
        <w:left w:val="none" w:sz="0" w:space="0" w:color="auto"/>
        <w:bottom w:val="none" w:sz="0" w:space="0" w:color="auto"/>
        <w:right w:val="none" w:sz="0" w:space="0" w:color="auto"/>
      </w:divBdr>
    </w:div>
    <w:div w:id="197162357">
      <w:marLeft w:val="0"/>
      <w:marRight w:val="0"/>
      <w:marTop w:val="0"/>
      <w:marBottom w:val="0"/>
      <w:divBdr>
        <w:top w:val="none" w:sz="0" w:space="0" w:color="auto"/>
        <w:left w:val="none" w:sz="0" w:space="0" w:color="auto"/>
        <w:bottom w:val="none" w:sz="0" w:space="0" w:color="auto"/>
        <w:right w:val="none" w:sz="0" w:space="0" w:color="auto"/>
      </w:divBdr>
    </w:div>
    <w:div w:id="197162358">
      <w:marLeft w:val="0"/>
      <w:marRight w:val="0"/>
      <w:marTop w:val="0"/>
      <w:marBottom w:val="0"/>
      <w:divBdr>
        <w:top w:val="none" w:sz="0" w:space="0" w:color="auto"/>
        <w:left w:val="none" w:sz="0" w:space="0" w:color="auto"/>
        <w:bottom w:val="none" w:sz="0" w:space="0" w:color="auto"/>
        <w:right w:val="none" w:sz="0" w:space="0" w:color="auto"/>
      </w:divBdr>
    </w:div>
    <w:div w:id="197162360">
      <w:marLeft w:val="0"/>
      <w:marRight w:val="0"/>
      <w:marTop w:val="0"/>
      <w:marBottom w:val="0"/>
      <w:divBdr>
        <w:top w:val="none" w:sz="0" w:space="0" w:color="auto"/>
        <w:left w:val="none" w:sz="0" w:space="0" w:color="auto"/>
        <w:bottom w:val="none" w:sz="0" w:space="0" w:color="auto"/>
        <w:right w:val="none" w:sz="0" w:space="0" w:color="auto"/>
      </w:divBdr>
    </w:div>
    <w:div w:id="197162361">
      <w:marLeft w:val="0"/>
      <w:marRight w:val="0"/>
      <w:marTop w:val="0"/>
      <w:marBottom w:val="0"/>
      <w:divBdr>
        <w:top w:val="none" w:sz="0" w:space="0" w:color="auto"/>
        <w:left w:val="none" w:sz="0" w:space="0" w:color="auto"/>
        <w:bottom w:val="none" w:sz="0" w:space="0" w:color="auto"/>
        <w:right w:val="none" w:sz="0" w:space="0" w:color="auto"/>
      </w:divBdr>
    </w:div>
    <w:div w:id="197162362">
      <w:marLeft w:val="0"/>
      <w:marRight w:val="0"/>
      <w:marTop w:val="0"/>
      <w:marBottom w:val="0"/>
      <w:divBdr>
        <w:top w:val="none" w:sz="0" w:space="0" w:color="auto"/>
        <w:left w:val="none" w:sz="0" w:space="0" w:color="auto"/>
        <w:bottom w:val="none" w:sz="0" w:space="0" w:color="auto"/>
        <w:right w:val="none" w:sz="0" w:space="0" w:color="auto"/>
      </w:divBdr>
    </w:div>
    <w:div w:id="197162363">
      <w:marLeft w:val="0"/>
      <w:marRight w:val="0"/>
      <w:marTop w:val="0"/>
      <w:marBottom w:val="0"/>
      <w:divBdr>
        <w:top w:val="none" w:sz="0" w:space="0" w:color="auto"/>
        <w:left w:val="none" w:sz="0" w:space="0" w:color="auto"/>
        <w:bottom w:val="none" w:sz="0" w:space="0" w:color="auto"/>
        <w:right w:val="none" w:sz="0" w:space="0" w:color="auto"/>
      </w:divBdr>
    </w:div>
    <w:div w:id="197162366">
      <w:marLeft w:val="0"/>
      <w:marRight w:val="0"/>
      <w:marTop w:val="0"/>
      <w:marBottom w:val="0"/>
      <w:divBdr>
        <w:top w:val="none" w:sz="0" w:space="0" w:color="auto"/>
        <w:left w:val="none" w:sz="0" w:space="0" w:color="auto"/>
        <w:bottom w:val="none" w:sz="0" w:space="0" w:color="auto"/>
        <w:right w:val="none" w:sz="0" w:space="0" w:color="auto"/>
      </w:divBdr>
    </w:div>
    <w:div w:id="197162367">
      <w:marLeft w:val="0"/>
      <w:marRight w:val="0"/>
      <w:marTop w:val="0"/>
      <w:marBottom w:val="0"/>
      <w:divBdr>
        <w:top w:val="none" w:sz="0" w:space="0" w:color="auto"/>
        <w:left w:val="none" w:sz="0" w:space="0" w:color="auto"/>
        <w:bottom w:val="none" w:sz="0" w:space="0" w:color="auto"/>
        <w:right w:val="none" w:sz="0" w:space="0" w:color="auto"/>
      </w:divBdr>
    </w:div>
    <w:div w:id="197162368">
      <w:marLeft w:val="0"/>
      <w:marRight w:val="0"/>
      <w:marTop w:val="0"/>
      <w:marBottom w:val="0"/>
      <w:divBdr>
        <w:top w:val="none" w:sz="0" w:space="0" w:color="auto"/>
        <w:left w:val="none" w:sz="0" w:space="0" w:color="auto"/>
        <w:bottom w:val="none" w:sz="0" w:space="0" w:color="auto"/>
        <w:right w:val="none" w:sz="0" w:space="0" w:color="auto"/>
      </w:divBdr>
    </w:div>
    <w:div w:id="197162370">
      <w:marLeft w:val="0"/>
      <w:marRight w:val="0"/>
      <w:marTop w:val="0"/>
      <w:marBottom w:val="0"/>
      <w:divBdr>
        <w:top w:val="none" w:sz="0" w:space="0" w:color="auto"/>
        <w:left w:val="none" w:sz="0" w:space="0" w:color="auto"/>
        <w:bottom w:val="none" w:sz="0" w:space="0" w:color="auto"/>
        <w:right w:val="none" w:sz="0" w:space="0" w:color="auto"/>
      </w:divBdr>
    </w:div>
    <w:div w:id="197162374">
      <w:marLeft w:val="0"/>
      <w:marRight w:val="0"/>
      <w:marTop w:val="0"/>
      <w:marBottom w:val="0"/>
      <w:divBdr>
        <w:top w:val="none" w:sz="0" w:space="0" w:color="auto"/>
        <w:left w:val="none" w:sz="0" w:space="0" w:color="auto"/>
        <w:bottom w:val="none" w:sz="0" w:space="0" w:color="auto"/>
        <w:right w:val="none" w:sz="0" w:space="0" w:color="auto"/>
      </w:divBdr>
    </w:div>
    <w:div w:id="197162376">
      <w:marLeft w:val="0"/>
      <w:marRight w:val="0"/>
      <w:marTop w:val="0"/>
      <w:marBottom w:val="0"/>
      <w:divBdr>
        <w:top w:val="none" w:sz="0" w:space="0" w:color="auto"/>
        <w:left w:val="none" w:sz="0" w:space="0" w:color="auto"/>
        <w:bottom w:val="none" w:sz="0" w:space="0" w:color="auto"/>
        <w:right w:val="none" w:sz="0" w:space="0" w:color="auto"/>
      </w:divBdr>
    </w:div>
    <w:div w:id="197162377">
      <w:marLeft w:val="0"/>
      <w:marRight w:val="0"/>
      <w:marTop w:val="0"/>
      <w:marBottom w:val="0"/>
      <w:divBdr>
        <w:top w:val="none" w:sz="0" w:space="0" w:color="auto"/>
        <w:left w:val="none" w:sz="0" w:space="0" w:color="auto"/>
        <w:bottom w:val="none" w:sz="0" w:space="0" w:color="auto"/>
        <w:right w:val="none" w:sz="0" w:space="0" w:color="auto"/>
      </w:divBdr>
      <w:divsChild>
        <w:div w:id="197160663">
          <w:marLeft w:val="0"/>
          <w:marRight w:val="0"/>
          <w:marTop w:val="0"/>
          <w:marBottom w:val="0"/>
          <w:divBdr>
            <w:top w:val="none" w:sz="0" w:space="0" w:color="auto"/>
            <w:left w:val="none" w:sz="0" w:space="0" w:color="auto"/>
            <w:bottom w:val="none" w:sz="0" w:space="0" w:color="auto"/>
            <w:right w:val="none" w:sz="0" w:space="0" w:color="auto"/>
          </w:divBdr>
        </w:div>
        <w:div w:id="197161632">
          <w:marLeft w:val="0"/>
          <w:marRight w:val="0"/>
          <w:marTop w:val="0"/>
          <w:marBottom w:val="0"/>
          <w:divBdr>
            <w:top w:val="none" w:sz="0" w:space="0" w:color="auto"/>
            <w:left w:val="none" w:sz="0" w:space="0" w:color="auto"/>
            <w:bottom w:val="none" w:sz="0" w:space="0" w:color="auto"/>
            <w:right w:val="none" w:sz="0" w:space="0" w:color="auto"/>
          </w:divBdr>
        </w:div>
        <w:div w:id="197161689">
          <w:marLeft w:val="0"/>
          <w:marRight w:val="0"/>
          <w:marTop w:val="0"/>
          <w:marBottom w:val="0"/>
          <w:divBdr>
            <w:top w:val="none" w:sz="0" w:space="0" w:color="auto"/>
            <w:left w:val="none" w:sz="0" w:space="0" w:color="auto"/>
            <w:bottom w:val="none" w:sz="0" w:space="0" w:color="auto"/>
            <w:right w:val="none" w:sz="0" w:space="0" w:color="auto"/>
          </w:divBdr>
        </w:div>
      </w:divsChild>
    </w:div>
    <w:div w:id="197162380">
      <w:marLeft w:val="0"/>
      <w:marRight w:val="0"/>
      <w:marTop w:val="0"/>
      <w:marBottom w:val="0"/>
      <w:divBdr>
        <w:top w:val="none" w:sz="0" w:space="0" w:color="auto"/>
        <w:left w:val="none" w:sz="0" w:space="0" w:color="auto"/>
        <w:bottom w:val="none" w:sz="0" w:space="0" w:color="auto"/>
        <w:right w:val="none" w:sz="0" w:space="0" w:color="auto"/>
      </w:divBdr>
    </w:div>
    <w:div w:id="197162381">
      <w:marLeft w:val="0"/>
      <w:marRight w:val="0"/>
      <w:marTop w:val="0"/>
      <w:marBottom w:val="0"/>
      <w:divBdr>
        <w:top w:val="none" w:sz="0" w:space="0" w:color="auto"/>
        <w:left w:val="none" w:sz="0" w:space="0" w:color="auto"/>
        <w:bottom w:val="none" w:sz="0" w:space="0" w:color="auto"/>
        <w:right w:val="none" w:sz="0" w:space="0" w:color="auto"/>
      </w:divBdr>
      <w:divsChild>
        <w:div w:id="197159744">
          <w:marLeft w:val="0"/>
          <w:marRight w:val="0"/>
          <w:marTop w:val="0"/>
          <w:marBottom w:val="0"/>
          <w:divBdr>
            <w:top w:val="none" w:sz="0" w:space="0" w:color="auto"/>
            <w:left w:val="none" w:sz="0" w:space="0" w:color="auto"/>
            <w:bottom w:val="none" w:sz="0" w:space="0" w:color="auto"/>
            <w:right w:val="none" w:sz="0" w:space="0" w:color="auto"/>
          </w:divBdr>
          <w:divsChild>
            <w:div w:id="197160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2385">
      <w:marLeft w:val="0"/>
      <w:marRight w:val="0"/>
      <w:marTop w:val="0"/>
      <w:marBottom w:val="0"/>
      <w:divBdr>
        <w:top w:val="none" w:sz="0" w:space="0" w:color="auto"/>
        <w:left w:val="none" w:sz="0" w:space="0" w:color="auto"/>
        <w:bottom w:val="none" w:sz="0" w:space="0" w:color="auto"/>
        <w:right w:val="none" w:sz="0" w:space="0" w:color="auto"/>
      </w:divBdr>
    </w:div>
    <w:div w:id="197162387">
      <w:marLeft w:val="0"/>
      <w:marRight w:val="0"/>
      <w:marTop w:val="0"/>
      <w:marBottom w:val="0"/>
      <w:divBdr>
        <w:top w:val="none" w:sz="0" w:space="0" w:color="auto"/>
        <w:left w:val="none" w:sz="0" w:space="0" w:color="auto"/>
        <w:bottom w:val="none" w:sz="0" w:space="0" w:color="auto"/>
        <w:right w:val="none" w:sz="0" w:space="0" w:color="auto"/>
      </w:divBdr>
    </w:div>
    <w:div w:id="197162388">
      <w:marLeft w:val="0"/>
      <w:marRight w:val="0"/>
      <w:marTop w:val="0"/>
      <w:marBottom w:val="0"/>
      <w:divBdr>
        <w:top w:val="none" w:sz="0" w:space="0" w:color="auto"/>
        <w:left w:val="none" w:sz="0" w:space="0" w:color="auto"/>
        <w:bottom w:val="none" w:sz="0" w:space="0" w:color="auto"/>
        <w:right w:val="none" w:sz="0" w:space="0" w:color="auto"/>
      </w:divBdr>
    </w:div>
    <w:div w:id="197162389">
      <w:marLeft w:val="0"/>
      <w:marRight w:val="0"/>
      <w:marTop w:val="0"/>
      <w:marBottom w:val="0"/>
      <w:divBdr>
        <w:top w:val="none" w:sz="0" w:space="0" w:color="auto"/>
        <w:left w:val="none" w:sz="0" w:space="0" w:color="auto"/>
        <w:bottom w:val="none" w:sz="0" w:space="0" w:color="auto"/>
        <w:right w:val="none" w:sz="0" w:space="0" w:color="auto"/>
      </w:divBdr>
    </w:div>
    <w:div w:id="197162391">
      <w:marLeft w:val="0"/>
      <w:marRight w:val="0"/>
      <w:marTop w:val="0"/>
      <w:marBottom w:val="0"/>
      <w:divBdr>
        <w:top w:val="none" w:sz="0" w:space="0" w:color="auto"/>
        <w:left w:val="none" w:sz="0" w:space="0" w:color="auto"/>
        <w:bottom w:val="none" w:sz="0" w:space="0" w:color="auto"/>
        <w:right w:val="none" w:sz="0" w:space="0" w:color="auto"/>
      </w:divBdr>
    </w:div>
    <w:div w:id="197162392">
      <w:marLeft w:val="0"/>
      <w:marRight w:val="0"/>
      <w:marTop w:val="0"/>
      <w:marBottom w:val="0"/>
      <w:divBdr>
        <w:top w:val="none" w:sz="0" w:space="0" w:color="auto"/>
        <w:left w:val="none" w:sz="0" w:space="0" w:color="auto"/>
        <w:bottom w:val="none" w:sz="0" w:space="0" w:color="auto"/>
        <w:right w:val="none" w:sz="0" w:space="0" w:color="auto"/>
      </w:divBdr>
      <w:divsChild>
        <w:div w:id="197161554">
          <w:marLeft w:val="0"/>
          <w:marRight w:val="0"/>
          <w:marTop w:val="0"/>
          <w:marBottom w:val="0"/>
          <w:divBdr>
            <w:top w:val="none" w:sz="0" w:space="0" w:color="auto"/>
            <w:left w:val="none" w:sz="0" w:space="0" w:color="auto"/>
            <w:bottom w:val="none" w:sz="0" w:space="0" w:color="auto"/>
            <w:right w:val="none" w:sz="0" w:space="0" w:color="auto"/>
          </w:divBdr>
        </w:div>
      </w:divsChild>
    </w:div>
    <w:div w:id="197162393">
      <w:marLeft w:val="0"/>
      <w:marRight w:val="0"/>
      <w:marTop w:val="0"/>
      <w:marBottom w:val="0"/>
      <w:divBdr>
        <w:top w:val="none" w:sz="0" w:space="0" w:color="auto"/>
        <w:left w:val="none" w:sz="0" w:space="0" w:color="auto"/>
        <w:bottom w:val="none" w:sz="0" w:space="0" w:color="auto"/>
        <w:right w:val="none" w:sz="0" w:space="0" w:color="auto"/>
      </w:divBdr>
    </w:div>
    <w:div w:id="197162395">
      <w:marLeft w:val="0"/>
      <w:marRight w:val="0"/>
      <w:marTop w:val="0"/>
      <w:marBottom w:val="0"/>
      <w:divBdr>
        <w:top w:val="none" w:sz="0" w:space="0" w:color="auto"/>
        <w:left w:val="none" w:sz="0" w:space="0" w:color="auto"/>
        <w:bottom w:val="none" w:sz="0" w:space="0" w:color="auto"/>
        <w:right w:val="none" w:sz="0" w:space="0" w:color="auto"/>
      </w:divBdr>
    </w:div>
    <w:div w:id="197162396">
      <w:marLeft w:val="0"/>
      <w:marRight w:val="0"/>
      <w:marTop w:val="0"/>
      <w:marBottom w:val="0"/>
      <w:divBdr>
        <w:top w:val="none" w:sz="0" w:space="0" w:color="auto"/>
        <w:left w:val="none" w:sz="0" w:space="0" w:color="auto"/>
        <w:bottom w:val="none" w:sz="0" w:space="0" w:color="auto"/>
        <w:right w:val="none" w:sz="0" w:space="0" w:color="auto"/>
      </w:divBdr>
    </w:div>
    <w:div w:id="197162398">
      <w:marLeft w:val="0"/>
      <w:marRight w:val="0"/>
      <w:marTop w:val="0"/>
      <w:marBottom w:val="0"/>
      <w:divBdr>
        <w:top w:val="none" w:sz="0" w:space="0" w:color="auto"/>
        <w:left w:val="none" w:sz="0" w:space="0" w:color="auto"/>
        <w:bottom w:val="none" w:sz="0" w:space="0" w:color="auto"/>
        <w:right w:val="none" w:sz="0" w:space="0" w:color="auto"/>
      </w:divBdr>
      <w:divsChild>
        <w:div w:id="197160078">
          <w:marLeft w:val="0"/>
          <w:marRight w:val="0"/>
          <w:marTop w:val="0"/>
          <w:marBottom w:val="0"/>
          <w:divBdr>
            <w:top w:val="none" w:sz="0" w:space="0" w:color="auto"/>
            <w:left w:val="none" w:sz="0" w:space="0" w:color="auto"/>
            <w:bottom w:val="none" w:sz="0" w:space="0" w:color="auto"/>
            <w:right w:val="none" w:sz="0" w:space="0" w:color="auto"/>
          </w:divBdr>
        </w:div>
        <w:div w:id="197160494">
          <w:marLeft w:val="0"/>
          <w:marRight w:val="0"/>
          <w:marTop w:val="0"/>
          <w:marBottom w:val="0"/>
          <w:divBdr>
            <w:top w:val="none" w:sz="0" w:space="0" w:color="auto"/>
            <w:left w:val="none" w:sz="0" w:space="0" w:color="auto"/>
            <w:bottom w:val="none" w:sz="0" w:space="0" w:color="auto"/>
            <w:right w:val="none" w:sz="0" w:space="0" w:color="auto"/>
          </w:divBdr>
        </w:div>
        <w:div w:id="197161365">
          <w:marLeft w:val="0"/>
          <w:marRight w:val="0"/>
          <w:marTop w:val="0"/>
          <w:marBottom w:val="0"/>
          <w:divBdr>
            <w:top w:val="none" w:sz="0" w:space="0" w:color="auto"/>
            <w:left w:val="none" w:sz="0" w:space="0" w:color="auto"/>
            <w:bottom w:val="none" w:sz="0" w:space="0" w:color="auto"/>
            <w:right w:val="none" w:sz="0" w:space="0" w:color="auto"/>
          </w:divBdr>
        </w:div>
        <w:div w:id="197161645">
          <w:marLeft w:val="0"/>
          <w:marRight w:val="0"/>
          <w:marTop w:val="0"/>
          <w:marBottom w:val="0"/>
          <w:divBdr>
            <w:top w:val="none" w:sz="0" w:space="0" w:color="auto"/>
            <w:left w:val="none" w:sz="0" w:space="0" w:color="auto"/>
            <w:bottom w:val="none" w:sz="0" w:space="0" w:color="auto"/>
            <w:right w:val="none" w:sz="0" w:space="0" w:color="auto"/>
          </w:divBdr>
          <w:divsChild>
            <w:div w:id="197159775">
              <w:marLeft w:val="0"/>
              <w:marRight w:val="0"/>
              <w:marTop w:val="0"/>
              <w:marBottom w:val="0"/>
              <w:divBdr>
                <w:top w:val="none" w:sz="0" w:space="0" w:color="auto"/>
                <w:left w:val="none" w:sz="0" w:space="0" w:color="auto"/>
                <w:bottom w:val="none" w:sz="0" w:space="0" w:color="auto"/>
                <w:right w:val="none" w:sz="0" w:space="0" w:color="auto"/>
              </w:divBdr>
            </w:div>
            <w:div w:id="197160336">
              <w:marLeft w:val="0"/>
              <w:marRight w:val="0"/>
              <w:marTop w:val="0"/>
              <w:marBottom w:val="0"/>
              <w:divBdr>
                <w:top w:val="none" w:sz="0" w:space="0" w:color="auto"/>
                <w:left w:val="none" w:sz="0" w:space="0" w:color="auto"/>
                <w:bottom w:val="none" w:sz="0" w:space="0" w:color="auto"/>
                <w:right w:val="none" w:sz="0" w:space="0" w:color="auto"/>
              </w:divBdr>
            </w:div>
          </w:divsChild>
        </w:div>
        <w:div w:id="197161948">
          <w:marLeft w:val="0"/>
          <w:marRight w:val="0"/>
          <w:marTop w:val="0"/>
          <w:marBottom w:val="0"/>
          <w:divBdr>
            <w:top w:val="none" w:sz="0" w:space="0" w:color="auto"/>
            <w:left w:val="none" w:sz="0" w:space="0" w:color="auto"/>
            <w:bottom w:val="none" w:sz="0" w:space="0" w:color="auto"/>
            <w:right w:val="none" w:sz="0" w:space="0" w:color="auto"/>
          </w:divBdr>
        </w:div>
      </w:divsChild>
    </w:div>
    <w:div w:id="197162401">
      <w:marLeft w:val="0"/>
      <w:marRight w:val="0"/>
      <w:marTop w:val="0"/>
      <w:marBottom w:val="0"/>
      <w:divBdr>
        <w:top w:val="none" w:sz="0" w:space="0" w:color="auto"/>
        <w:left w:val="none" w:sz="0" w:space="0" w:color="auto"/>
        <w:bottom w:val="none" w:sz="0" w:space="0" w:color="auto"/>
        <w:right w:val="none" w:sz="0" w:space="0" w:color="auto"/>
      </w:divBdr>
    </w:div>
    <w:div w:id="197162402">
      <w:marLeft w:val="0"/>
      <w:marRight w:val="0"/>
      <w:marTop w:val="0"/>
      <w:marBottom w:val="0"/>
      <w:divBdr>
        <w:top w:val="none" w:sz="0" w:space="0" w:color="auto"/>
        <w:left w:val="none" w:sz="0" w:space="0" w:color="auto"/>
        <w:bottom w:val="none" w:sz="0" w:space="0" w:color="auto"/>
        <w:right w:val="none" w:sz="0" w:space="0" w:color="auto"/>
      </w:divBdr>
    </w:div>
    <w:div w:id="197162404">
      <w:marLeft w:val="0"/>
      <w:marRight w:val="0"/>
      <w:marTop w:val="0"/>
      <w:marBottom w:val="0"/>
      <w:divBdr>
        <w:top w:val="none" w:sz="0" w:space="0" w:color="auto"/>
        <w:left w:val="none" w:sz="0" w:space="0" w:color="auto"/>
        <w:bottom w:val="none" w:sz="0" w:space="0" w:color="auto"/>
        <w:right w:val="none" w:sz="0" w:space="0" w:color="auto"/>
      </w:divBdr>
    </w:div>
    <w:div w:id="197162409">
      <w:marLeft w:val="0"/>
      <w:marRight w:val="0"/>
      <w:marTop w:val="0"/>
      <w:marBottom w:val="0"/>
      <w:divBdr>
        <w:top w:val="none" w:sz="0" w:space="0" w:color="auto"/>
        <w:left w:val="none" w:sz="0" w:space="0" w:color="auto"/>
        <w:bottom w:val="none" w:sz="0" w:space="0" w:color="auto"/>
        <w:right w:val="none" w:sz="0" w:space="0" w:color="auto"/>
      </w:divBdr>
    </w:div>
    <w:div w:id="197162410">
      <w:marLeft w:val="0"/>
      <w:marRight w:val="0"/>
      <w:marTop w:val="0"/>
      <w:marBottom w:val="0"/>
      <w:divBdr>
        <w:top w:val="none" w:sz="0" w:space="0" w:color="auto"/>
        <w:left w:val="none" w:sz="0" w:space="0" w:color="auto"/>
        <w:bottom w:val="none" w:sz="0" w:space="0" w:color="auto"/>
        <w:right w:val="none" w:sz="0" w:space="0" w:color="auto"/>
      </w:divBdr>
    </w:div>
    <w:div w:id="197162414">
      <w:marLeft w:val="0"/>
      <w:marRight w:val="0"/>
      <w:marTop w:val="0"/>
      <w:marBottom w:val="0"/>
      <w:divBdr>
        <w:top w:val="none" w:sz="0" w:space="0" w:color="auto"/>
        <w:left w:val="none" w:sz="0" w:space="0" w:color="auto"/>
        <w:bottom w:val="none" w:sz="0" w:space="0" w:color="auto"/>
        <w:right w:val="none" w:sz="0" w:space="0" w:color="auto"/>
      </w:divBdr>
    </w:div>
    <w:div w:id="197162416">
      <w:marLeft w:val="0"/>
      <w:marRight w:val="0"/>
      <w:marTop w:val="0"/>
      <w:marBottom w:val="0"/>
      <w:divBdr>
        <w:top w:val="none" w:sz="0" w:space="0" w:color="auto"/>
        <w:left w:val="none" w:sz="0" w:space="0" w:color="auto"/>
        <w:bottom w:val="none" w:sz="0" w:space="0" w:color="auto"/>
        <w:right w:val="none" w:sz="0" w:space="0" w:color="auto"/>
      </w:divBdr>
    </w:div>
    <w:div w:id="197162417">
      <w:marLeft w:val="0"/>
      <w:marRight w:val="0"/>
      <w:marTop w:val="0"/>
      <w:marBottom w:val="0"/>
      <w:divBdr>
        <w:top w:val="none" w:sz="0" w:space="0" w:color="auto"/>
        <w:left w:val="none" w:sz="0" w:space="0" w:color="auto"/>
        <w:bottom w:val="none" w:sz="0" w:space="0" w:color="auto"/>
        <w:right w:val="none" w:sz="0" w:space="0" w:color="auto"/>
      </w:divBdr>
    </w:div>
    <w:div w:id="197162419">
      <w:marLeft w:val="0"/>
      <w:marRight w:val="0"/>
      <w:marTop w:val="0"/>
      <w:marBottom w:val="0"/>
      <w:divBdr>
        <w:top w:val="none" w:sz="0" w:space="0" w:color="auto"/>
        <w:left w:val="none" w:sz="0" w:space="0" w:color="auto"/>
        <w:bottom w:val="none" w:sz="0" w:space="0" w:color="auto"/>
        <w:right w:val="none" w:sz="0" w:space="0" w:color="auto"/>
      </w:divBdr>
    </w:div>
    <w:div w:id="197162421">
      <w:marLeft w:val="0"/>
      <w:marRight w:val="0"/>
      <w:marTop w:val="0"/>
      <w:marBottom w:val="0"/>
      <w:divBdr>
        <w:top w:val="none" w:sz="0" w:space="0" w:color="auto"/>
        <w:left w:val="none" w:sz="0" w:space="0" w:color="auto"/>
        <w:bottom w:val="none" w:sz="0" w:space="0" w:color="auto"/>
        <w:right w:val="none" w:sz="0" w:space="0" w:color="auto"/>
      </w:divBdr>
    </w:div>
    <w:div w:id="197162433">
      <w:marLeft w:val="0"/>
      <w:marRight w:val="0"/>
      <w:marTop w:val="0"/>
      <w:marBottom w:val="0"/>
      <w:divBdr>
        <w:top w:val="none" w:sz="0" w:space="0" w:color="auto"/>
        <w:left w:val="none" w:sz="0" w:space="0" w:color="auto"/>
        <w:bottom w:val="none" w:sz="0" w:space="0" w:color="auto"/>
        <w:right w:val="none" w:sz="0" w:space="0" w:color="auto"/>
      </w:divBdr>
    </w:div>
    <w:div w:id="197162435">
      <w:marLeft w:val="0"/>
      <w:marRight w:val="0"/>
      <w:marTop w:val="0"/>
      <w:marBottom w:val="0"/>
      <w:divBdr>
        <w:top w:val="none" w:sz="0" w:space="0" w:color="auto"/>
        <w:left w:val="none" w:sz="0" w:space="0" w:color="auto"/>
        <w:bottom w:val="none" w:sz="0" w:space="0" w:color="auto"/>
        <w:right w:val="none" w:sz="0" w:space="0" w:color="auto"/>
      </w:divBdr>
    </w:div>
    <w:div w:id="197162436">
      <w:marLeft w:val="0"/>
      <w:marRight w:val="0"/>
      <w:marTop w:val="0"/>
      <w:marBottom w:val="0"/>
      <w:divBdr>
        <w:top w:val="none" w:sz="0" w:space="0" w:color="auto"/>
        <w:left w:val="none" w:sz="0" w:space="0" w:color="auto"/>
        <w:bottom w:val="none" w:sz="0" w:space="0" w:color="auto"/>
        <w:right w:val="none" w:sz="0" w:space="0" w:color="auto"/>
      </w:divBdr>
    </w:div>
    <w:div w:id="197162438">
      <w:marLeft w:val="0"/>
      <w:marRight w:val="0"/>
      <w:marTop w:val="0"/>
      <w:marBottom w:val="0"/>
      <w:divBdr>
        <w:top w:val="none" w:sz="0" w:space="0" w:color="auto"/>
        <w:left w:val="none" w:sz="0" w:space="0" w:color="auto"/>
        <w:bottom w:val="none" w:sz="0" w:space="0" w:color="auto"/>
        <w:right w:val="none" w:sz="0" w:space="0" w:color="auto"/>
      </w:divBdr>
    </w:div>
    <w:div w:id="197162441">
      <w:marLeft w:val="0"/>
      <w:marRight w:val="0"/>
      <w:marTop w:val="0"/>
      <w:marBottom w:val="0"/>
      <w:divBdr>
        <w:top w:val="none" w:sz="0" w:space="0" w:color="auto"/>
        <w:left w:val="none" w:sz="0" w:space="0" w:color="auto"/>
        <w:bottom w:val="none" w:sz="0" w:space="0" w:color="auto"/>
        <w:right w:val="none" w:sz="0" w:space="0" w:color="auto"/>
      </w:divBdr>
    </w:div>
    <w:div w:id="197162444">
      <w:marLeft w:val="0"/>
      <w:marRight w:val="0"/>
      <w:marTop w:val="0"/>
      <w:marBottom w:val="0"/>
      <w:divBdr>
        <w:top w:val="none" w:sz="0" w:space="0" w:color="auto"/>
        <w:left w:val="none" w:sz="0" w:space="0" w:color="auto"/>
        <w:bottom w:val="none" w:sz="0" w:space="0" w:color="auto"/>
        <w:right w:val="none" w:sz="0" w:space="0" w:color="auto"/>
      </w:divBdr>
    </w:div>
    <w:div w:id="197162446">
      <w:marLeft w:val="0"/>
      <w:marRight w:val="0"/>
      <w:marTop w:val="0"/>
      <w:marBottom w:val="0"/>
      <w:divBdr>
        <w:top w:val="none" w:sz="0" w:space="0" w:color="auto"/>
        <w:left w:val="none" w:sz="0" w:space="0" w:color="auto"/>
        <w:bottom w:val="none" w:sz="0" w:space="0" w:color="auto"/>
        <w:right w:val="none" w:sz="0" w:space="0" w:color="auto"/>
      </w:divBdr>
    </w:div>
    <w:div w:id="197162447">
      <w:marLeft w:val="0"/>
      <w:marRight w:val="0"/>
      <w:marTop w:val="0"/>
      <w:marBottom w:val="0"/>
      <w:divBdr>
        <w:top w:val="none" w:sz="0" w:space="0" w:color="auto"/>
        <w:left w:val="none" w:sz="0" w:space="0" w:color="auto"/>
        <w:bottom w:val="none" w:sz="0" w:space="0" w:color="auto"/>
        <w:right w:val="none" w:sz="0" w:space="0" w:color="auto"/>
      </w:divBdr>
    </w:div>
    <w:div w:id="197162448">
      <w:marLeft w:val="0"/>
      <w:marRight w:val="0"/>
      <w:marTop w:val="0"/>
      <w:marBottom w:val="0"/>
      <w:divBdr>
        <w:top w:val="none" w:sz="0" w:space="0" w:color="auto"/>
        <w:left w:val="none" w:sz="0" w:space="0" w:color="auto"/>
        <w:bottom w:val="none" w:sz="0" w:space="0" w:color="auto"/>
        <w:right w:val="none" w:sz="0" w:space="0" w:color="auto"/>
      </w:divBdr>
      <w:divsChild>
        <w:div w:id="197160467">
          <w:marLeft w:val="0"/>
          <w:marRight w:val="0"/>
          <w:marTop w:val="0"/>
          <w:marBottom w:val="0"/>
          <w:divBdr>
            <w:top w:val="none" w:sz="0" w:space="0" w:color="auto"/>
            <w:left w:val="none" w:sz="0" w:space="0" w:color="auto"/>
            <w:bottom w:val="none" w:sz="0" w:space="0" w:color="auto"/>
            <w:right w:val="none" w:sz="0" w:space="0" w:color="auto"/>
          </w:divBdr>
          <w:divsChild>
            <w:div w:id="197159816">
              <w:marLeft w:val="0"/>
              <w:marRight w:val="0"/>
              <w:marTop w:val="0"/>
              <w:marBottom w:val="0"/>
              <w:divBdr>
                <w:top w:val="none" w:sz="0" w:space="0" w:color="auto"/>
                <w:left w:val="none" w:sz="0" w:space="0" w:color="auto"/>
                <w:bottom w:val="none" w:sz="0" w:space="0" w:color="auto"/>
                <w:right w:val="none" w:sz="0" w:space="0" w:color="auto"/>
              </w:divBdr>
            </w:div>
            <w:div w:id="197162322">
              <w:marLeft w:val="0"/>
              <w:marRight w:val="0"/>
              <w:marTop w:val="0"/>
              <w:marBottom w:val="0"/>
              <w:divBdr>
                <w:top w:val="none" w:sz="0" w:space="0" w:color="auto"/>
                <w:left w:val="none" w:sz="0" w:space="0" w:color="auto"/>
                <w:bottom w:val="none" w:sz="0" w:space="0" w:color="auto"/>
                <w:right w:val="none" w:sz="0" w:space="0" w:color="auto"/>
              </w:divBdr>
              <w:divsChild>
                <w:div w:id="197160437">
                  <w:marLeft w:val="0"/>
                  <w:marRight w:val="0"/>
                  <w:marTop w:val="0"/>
                  <w:marBottom w:val="0"/>
                  <w:divBdr>
                    <w:top w:val="none" w:sz="0" w:space="0" w:color="auto"/>
                    <w:left w:val="none" w:sz="0" w:space="0" w:color="auto"/>
                    <w:bottom w:val="none" w:sz="0" w:space="0" w:color="auto"/>
                    <w:right w:val="none" w:sz="0" w:space="0" w:color="auto"/>
                  </w:divBdr>
                </w:div>
                <w:div w:id="197161189">
                  <w:marLeft w:val="0"/>
                  <w:marRight w:val="0"/>
                  <w:marTop w:val="0"/>
                  <w:marBottom w:val="0"/>
                  <w:divBdr>
                    <w:top w:val="none" w:sz="0" w:space="0" w:color="auto"/>
                    <w:left w:val="none" w:sz="0" w:space="0" w:color="auto"/>
                    <w:bottom w:val="none" w:sz="0" w:space="0" w:color="auto"/>
                    <w:right w:val="none" w:sz="0" w:space="0" w:color="auto"/>
                  </w:divBdr>
                </w:div>
                <w:div w:id="19716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0813">
          <w:marLeft w:val="0"/>
          <w:marRight w:val="0"/>
          <w:marTop w:val="0"/>
          <w:marBottom w:val="0"/>
          <w:divBdr>
            <w:top w:val="none" w:sz="0" w:space="0" w:color="auto"/>
            <w:left w:val="none" w:sz="0" w:space="0" w:color="auto"/>
            <w:bottom w:val="none" w:sz="0" w:space="0" w:color="auto"/>
            <w:right w:val="none" w:sz="0" w:space="0" w:color="auto"/>
          </w:divBdr>
        </w:div>
        <w:div w:id="197160817">
          <w:marLeft w:val="0"/>
          <w:marRight w:val="0"/>
          <w:marTop w:val="0"/>
          <w:marBottom w:val="0"/>
          <w:divBdr>
            <w:top w:val="none" w:sz="0" w:space="0" w:color="auto"/>
            <w:left w:val="none" w:sz="0" w:space="0" w:color="auto"/>
            <w:bottom w:val="none" w:sz="0" w:space="0" w:color="auto"/>
            <w:right w:val="none" w:sz="0" w:space="0" w:color="auto"/>
          </w:divBdr>
        </w:div>
        <w:div w:id="197161427">
          <w:marLeft w:val="0"/>
          <w:marRight w:val="0"/>
          <w:marTop w:val="0"/>
          <w:marBottom w:val="0"/>
          <w:divBdr>
            <w:top w:val="none" w:sz="0" w:space="0" w:color="auto"/>
            <w:left w:val="none" w:sz="0" w:space="0" w:color="auto"/>
            <w:bottom w:val="none" w:sz="0" w:space="0" w:color="auto"/>
            <w:right w:val="none" w:sz="0" w:space="0" w:color="auto"/>
          </w:divBdr>
        </w:div>
      </w:divsChild>
    </w:div>
    <w:div w:id="197162449">
      <w:marLeft w:val="0"/>
      <w:marRight w:val="0"/>
      <w:marTop w:val="0"/>
      <w:marBottom w:val="0"/>
      <w:divBdr>
        <w:top w:val="none" w:sz="0" w:space="0" w:color="auto"/>
        <w:left w:val="none" w:sz="0" w:space="0" w:color="auto"/>
        <w:bottom w:val="none" w:sz="0" w:space="0" w:color="auto"/>
        <w:right w:val="none" w:sz="0" w:space="0" w:color="auto"/>
      </w:divBdr>
    </w:div>
    <w:div w:id="197162451">
      <w:marLeft w:val="0"/>
      <w:marRight w:val="0"/>
      <w:marTop w:val="0"/>
      <w:marBottom w:val="0"/>
      <w:divBdr>
        <w:top w:val="none" w:sz="0" w:space="0" w:color="auto"/>
        <w:left w:val="none" w:sz="0" w:space="0" w:color="auto"/>
        <w:bottom w:val="none" w:sz="0" w:space="0" w:color="auto"/>
        <w:right w:val="none" w:sz="0" w:space="0" w:color="auto"/>
      </w:divBdr>
    </w:div>
    <w:div w:id="197162453">
      <w:marLeft w:val="0"/>
      <w:marRight w:val="0"/>
      <w:marTop w:val="0"/>
      <w:marBottom w:val="0"/>
      <w:divBdr>
        <w:top w:val="none" w:sz="0" w:space="0" w:color="auto"/>
        <w:left w:val="none" w:sz="0" w:space="0" w:color="auto"/>
        <w:bottom w:val="none" w:sz="0" w:space="0" w:color="auto"/>
        <w:right w:val="none" w:sz="0" w:space="0" w:color="auto"/>
      </w:divBdr>
    </w:div>
    <w:div w:id="197162454">
      <w:marLeft w:val="0"/>
      <w:marRight w:val="0"/>
      <w:marTop w:val="0"/>
      <w:marBottom w:val="0"/>
      <w:divBdr>
        <w:top w:val="none" w:sz="0" w:space="0" w:color="auto"/>
        <w:left w:val="none" w:sz="0" w:space="0" w:color="auto"/>
        <w:bottom w:val="none" w:sz="0" w:space="0" w:color="auto"/>
        <w:right w:val="none" w:sz="0" w:space="0" w:color="auto"/>
      </w:divBdr>
    </w:div>
    <w:div w:id="197162456">
      <w:marLeft w:val="0"/>
      <w:marRight w:val="0"/>
      <w:marTop w:val="0"/>
      <w:marBottom w:val="0"/>
      <w:divBdr>
        <w:top w:val="none" w:sz="0" w:space="0" w:color="auto"/>
        <w:left w:val="none" w:sz="0" w:space="0" w:color="auto"/>
        <w:bottom w:val="none" w:sz="0" w:space="0" w:color="auto"/>
        <w:right w:val="none" w:sz="0" w:space="0" w:color="auto"/>
      </w:divBdr>
    </w:div>
    <w:div w:id="197162462">
      <w:marLeft w:val="0"/>
      <w:marRight w:val="0"/>
      <w:marTop w:val="0"/>
      <w:marBottom w:val="0"/>
      <w:divBdr>
        <w:top w:val="none" w:sz="0" w:space="0" w:color="auto"/>
        <w:left w:val="none" w:sz="0" w:space="0" w:color="auto"/>
        <w:bottom w:val="none" w:sz="0" w:space="0" w:color="auto"/>
        <w:right w:val="none" w:sz="0" w:space="0" w:color="auto"/>
      </w:divBdr>
    </w:div>
    <w:div w:id="197162467">
      <w:marLeft w:val="0"/>
      <w:marRight w:val="0"/>
      <w:marTop w:val="0"/>
      <w:marBottom w:val="0"/>
      <w:divBdr>
        <w:top w:val="none" w:sz="0" w:space="0" w:color="auto"/>
        <w:left w:val="none" w:sz="0" w:space="0" w:color="auto"/>
        <w:bottom w:val="none" w:sz="0" w:space="0" w:color="auto"/>
        <w:right w:val="none" w:sz="0" w:space="0" w:color="auto"/>
      </w:divBdr>
    </w:div>
    <w:div w:id="197162469">
      <w:marLeft w:val="0"/>
      <w:marRight w:val="0"/>
      <w:marTop w:val="0"/>
      <w:marBottom w:val="0"/>
      <w:divBdr>
        <w:top w:val="none" w:sz="0" w:space="0" w:color="auto"/>
        <w:left w:val="none" w:sz="0" w:space="0" w:color="auto"/>
        <w:bottom w:val="none" w:sz="0" w:space="0" w:color="auto"/>
        <w:right w:val="none" w:sz="0" w:space="0" w:color="auto"/>
      </w:divBdr>
    </w:div>
    <w:div w:id="197162472">
      <w:marLeft w:val="0"/>
      <w:marRight w:val="0"/>
      <w:marTop w:val="0"/>
      <w:marBottom w:val="0"/>
      <w:divBdr>
        <w:top w:val="none" w:sz="0" w:space="0" w:color="auto"/>
        <w:left w:val="none" w:sz="0" w:space="0" w:color="auto"/>
        <w:bottom w:val="none" w:sz="0" w:space="0" w:color="auto"/>
        <w:right w:val="none" w:sz="0" w:space="0" w:color="auto"/>
      </w:divBdr>
    </w:div>
    <w:div w:id="197162473">
      <w:marLeft w:val="0"/>
      <w:marRight w:val="0"/>
      <w:marTop w:val="0"/>
      <w:marBottom w:val="0"/>
      <w:divBdr>
        <w:top w:val="none" w:sz="0" w:space="0" w:color="auto"/>
        <w:left w:val="none" w:sz="0" w:space="0" w:color="auto"/>
        <w:bottom w:val="none" w:sz="0" w:space="0" w:color="auto"/>
        <w:right w:val="none" w:sz="0" w:space="0" w:color="auto"/>
      </w:divBdr>
    </w:div>
    <w:div w:id="197162474">
      <w:marLeft w:val="0"/>
      <w:marRight w:val="0"/>
      <w:marTop w:val="0"/>
      <w:marBottom w:val="0"/>
      <w:divBdr>
        <w:top w:val="none" w:sz="0" w:space="0" w:color="auto"/>
        <w:left w:val="none" w:sz="0" w:space="0" w:color="auto"/>
        <w:bottom w:val="none" w:sz="0" w:space="0" w:color="auto"/>
        <w:right w:val="none" w:sz="0" w:space="0" w:color="auto"/>
      </w:divBdr>
    </w:div>
    <w:div w:id="197162475">
      <w:marLeft w:val="0"/>
      <w:marRight w:val="0"/>
      <w:marTop w:val="0"/>
      <w:marBottom w:val="0"/>
      <w:divBdr>
        <w:top w:val="none" w:sz="0" w:space="0" w:color="auto"/>
        <w:left w:val="none" w:sz="0" w:space="0" w:color="auto"/>
        <w:bottom w:val="none" w:sz="0" w:space="0" w:color="auto"/>
        <w:right w:val="none" w:sz="0" w:space="0" w:color="auto"/>
      </w:divBdr>
    </w:div>
    <w:div w:id="197162478">
      <w:marLeft w:val="0"/>
      <w:marRight w:val="0"/>
      <w:marTop w:val="0"/>
      <w:marBottom w:val="0"/>
      <w:divBdr>
        <w:top w:val="none" w:sz="0" w:space="0" w:color="auto"/>
        <w:left w:val="none" w:sz="0" w:space="0" w:color="auto"/>
        <w:bottom w:val="none" w:sz="0" w:space="0" w:color="auto"/>
        <w:right w:val="none" w:sz="0" w:space="0" w:color="auto"/>
      </w:divBdr>
    </w:div>
    <w:div w:id="197162479">
      <w:marLeft w:val="0"/>
      <w:marRight w:val="0"/>
      <w:marTop w:val="0"/>
      <w:marBottom w:val="0"/>
      <w:divBdr>
        <w:top w:val="none" w:sz="0" w:space="0" w:color="auto"/>
        <w:left w:val="none" w:sz="0" w:space="0" w:color="auto"/>
        <w:bottom w:val="none" w:sz="0" w:space="0" w:color="auto"/>
        <w:right w:val="none" w:sz="0" w:space="0" w:color="auto"/>
      </w:divBdr>
    </w:div>
    <w:div w:id="197162480">
      <w:marLeft w:val="0"/>
      <w:marRight w:val="0"/>
      <w:marTop w:val="0"/>
      <w:marBottom w:val="0"/>
      <w:divBdr>
        <w:top w:val="none" w:sz="0" w:space="0" w:color="auto"/>
        <w:left w:val="none" w:sz="0" w:space="0" w:color="auto"/>
        <w:bottom w:val="none" w:sz="0" w:space="0" w:color="auto"/>
        <w:right w:val="none" w:sz="0" w:space="0" w:color="auto"/>
      </w:divBdr>
    </w:div>
    <w:div w:id="197162481">
      <w:marLeft w:val="0"/>
      <w:marRight w:val="0"/>
      <w:marTop w:val="0"/>
      <w:marBottom w:val="0"/>
      <w:divBdr>
        <w:top w:val="none" w:sz="0" w:space="0" w:color="auto"/>
        <w:left w:val="none" w:sz="0" w:space="0" w:color="auto"/>
        <w:bottom w:val="none" w:sz="0" w:space="0" w:color="auto"/>
        <w:right w:val="none" w:sz="0" w:space="0" w:color="auto"/>
      </w:divBdr>
      <w:divsChild>
        <w:div w:id="197161964">
          <w:marLeft w:val="0"/>
          <w:marRight w:val="0"/>
          <w:marTop w:val="0"/>
          <w:marBottom w:val="0"/>
          <w:divBdr>
            <w:top w:val="none" w:sz="0" w:space="0" w:color="auto"/>
            <w:left w:val="none" w:sz="0" w:space="0" w:color="auto"/>
            <w:bottom w:val="none" w:sz="0" w:space="0" w:color="auto"/>
            <w:right w:val="none" w:sz="0" w:space="0" w:color="auto"/>
          </w:divBdr>
          <w:divsChild>
            <w:div w:id="197161002">
              <w:marLeft w:val="0"/>
              <w:marRight w:val="0"/>
              <w:marTop w:val="0"/>
              <w:marBottom w:val="0"/>
              <w:divBdr>
                <w:top w:val="none" w:sz="0" w:space="0" w:color="auto"/>
                <w:left w:val="none" w:sz="0" w:space="0" w:color="auto"/>
                <w:bottom w:val="none" w:sz="0" w:space="0" w:color="auto"/>
                <w:right w:val="none" w:sz="0" w:space="0" w:color="auto"/>
              </w:divBdr>
              <w:divsChild>
                <w:div w:id="19716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162482">
      <w:marLeft w:val="0"/>
      <w:marRight w:val="0"/>
      <w:marTop w:val="0"/>
      <w:marBottom w:val="0"/>
      <w:divBdr>
        <w:top w:val="none" w:sz="0" w:space="0" w:color="auto"/>
        <w:left w:val="none" w:sz="0" w:space="0" w:color="auto"/>
        <w:bottom w:val="none" w:sz="0" w:space="0" w:color="auto"/>
        <w:right w:val="none" w:sz="0" w:space="0" w:color="auto"/>
      </w:divBdr>
    </w:div>
    <w:div w:id="197162484">
      <w:marLeft w:val="0"/>
      <w:marRight w:val="0"/>
      <w:marTop w:val="0"/>
      <w:marBottom w:val="0"/>
      <w:divBdr>
        <w:top w:val="none" w:sz="0" w:space="0" w:color="auto"/>
        <w:left w:val="none" w:sz="0" w:space="0" w:color="auto"/>
        <w:bottom w:val="none" w:sz="0" w:space="0" w:color="auto"/>
        <w:right w:val="none" w:sz="0" w:space="0" w:color="auto"/>
      </w:divBdr>
      <w:divsChild>
        <w:div w:id="197162170">
          <w:marLeft w:val="0"/>
          <w:marRight w:val="0"/>
          <w:marTop w:val="0"/>
          <w:marBottom w:val="0"/>
          <w:divBdr>
            <w:top w:val="none" w:sz="0" w:space="0" w:color="auto"/>
            <w:left w:val="none" w:sz="0" w:space="0" w:color="auto"/>
            <w:bottom w:val="none" w:sz="0" w:space="0" w:color="auto"/>
            <w:right w:val="none" w:sz="0" w:space="0" w:color="auto"/>
          </w:divBdr>
          <w:divsChild>
            <w:div w:id="197159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2485">
      <w:marLeft w:val="0"/>
      <w:marRight w:val="0"/>
      <w:marTop w:val="0"/>
      <w:marBottom w:val="0"/>
      <w:divBdr>
        <w:top w:val="none" w:sz="0" w:space="0" w:color="auto"/>
        <w:left w:val="none" w:sz="0" w:space="0" w:color="auto"/>
        <w:bottom w:val="none" w:sz="0" w:space="0" w:color="auto"/>
        <w:right w:val="none" w:sz="0" w:space="0" w:color="auto"/>
      </w:divBdr>
    </w:div>
    <w:div w:id="197162488">
      <w:marLeft w:val="0"/>
      <w:marRight w:val="0"/>
      <w:marTop w:val="0"/>
      <w:marBottom w:val="0"/>
      <w:divBdr>
        <w:top w:val="none" w:sz="0" w:space="0" w:color="auto"/>
        <w:left w:val="none" w:sz="0" w:space="0" w:color="auto"/>
        <w:bottom w:val="none" w:sz="0" w:space="0" w:color="auto"/>
        <w:right w:val="none" w:sz="0" w:space="0" w:color="auto"/>
      </w:divBdr>
    </w:div>
    <w:div w:id="197162490">
      <w:marLeft w:val="0"/>
      <w:marRight w:val="0"/>
      <w:marTop w:val="0"/>
      <w:marBottom w:val="0"/>
      <w:divBdr>
        <w:top w:val="none" w:sz="0" w:space="0" w:color="auto"/>
        <w:left w:val="none" w:sz="0" w:space="0" w:color="auto"/>
        <w:bottom w:val="none" w:sz="0" w:space="0" w:color="auto"/>
        <w:right w:val="none" w:sz="0" w:space="0" w:color="auto"/>
      </w:divBdr>
    </w:div>
    <w:div w:id="197162491">
      <w:marLeft w:val="0"/>
      <w:marRight w:val="0"/>
      <w:marTop w:val="0"/>
      <w:marBottom w:val="0"/>
      <w:divBdr>
        <w:top w:val="none" w:sz="0" w:space="0" w:color="auto"/>
        <w:left w:val="none" w:sz="0" w:space="0" w:color="auto"/>
        <w:bottom w:val="none" w:sz="0" w:space="0" w:color="auto"/>
        <w:right w:val="none" w:sz="0" w:space="0" w:color="auto"/>
      </w:divBdr>
    </w:div>
    <w:div w:id="197162492">
      <w:marLeft w:val="0"/>
      <w:marRight w:val="0"/>
      <w:marTop w:val="0"/>
      <w:marBottom w:val="0"/>
      <w:divBdr>
        <w:top w:val="none" w:sz="0" w:space="0" w:color="auto"/>
        <w:left w:val="none" w:sz="0" w:space="0" w:color="auto"/>
        <w:bottom w:val="none" w:sz="0" w:space="0" w:color="auto"/>
        <w:right w:val="none" w:sz="0" w:space="0" w:color="auto"/>
      </w:divBdr>
    </w:div>
    <w:div w:id="197162498">
      <w:marLeft w:val="0"/>
      <w:marRight w:val="0"/>
      <w:marTop w:val="0"/>
      <w:marBottom w:val="0"/>
      <w:divBdr>
        <w:top w:val="none" w:sz="0" w:space="0" w:color="auto"/>
        <w:left w:val="none" w:sz="0" w:space="0" w:color="auto"/>
        <w:bottom w:val="none" w:sz="0" w:space="0" w:color="auto"/>
        <w:right w:val="none" w:sz="0" w:space="0" w:color="auto"/>
      </w:divBdr>
    </w:div>
    <w:div w:id="197162502">
      <w:marLeft w:val="0"/>
      <w:marRight w:val="0"/>
      <w:marTop w:val="0"/>
      <w:marBottom w:val="0"/>
      <w:divBdr>
        <w:top w:val="none" w:sz="0" w:space="0" w:color="auto"/>
        <w:left w:val="none" w:sz="0" w:space="0" w:color="auto"/>
        <w:bottom w:val="none" w:sz="0" w:space="0" w:color="auto"/>
        <w:right w:val="none" w:sz="0" w:space="0" w:color="auto"/>
      </w:divBdr>
    </w:div>
    <w:div w:id="197162509">
      <w:marLeft w:val="0"/>
      <w:marRight w:val="0"/>
      <w:marTop w:val="0"/>
      <w:marBottom w:val="0"/>
      <w:divBdr>
        <w:top w:val="none" w:sz="0" w:space="0" w:color="auto"/>
        <w:left w:val="none" w:sz="0" w:space="0" w:color="auto"/>
        <w:bottom w:val="none" w:sz="0" w:space="0" w:color="auto"/>
        <w:right w:val="none" w:sz="0" w:space="0" w:color="auto"/>
      </w:divBdr>
    </w:div>
    <w:div w:id="197162514">
      <w:marLeft w:val="0"/>
      <w:marRight w:val="0"/>
      <w:marTop w:val="0"/>
      <w:marBottom w:val="0"/>
      <w:divBdr>
        <w:top w:val="none" w:sz="0" w:space="0" w:color="auto"/>
        <w:left w:val="none" w:sz="0" w:space="0" w:color="auto"/>
        <w:bottom w:val="none" w:sz="0" w:space="0" w:color="auto"/>
        <w:right w:val="none" w:sz="0" w:space="0" w:color="auto"/>
      </w:divBdr>
      <w:divsChild>
        <w:div w:id="197161198">
          <w:marLeft w:val="0"/>
          <w:marRight w:val="0"/>
          <w:marTop w:val="0"/>
          <w:marBottom w:val="0"/>
          <w:divBdr>
            <w:top w:val="none" w:sz="0" w:space="0" w:color="auto"/>
            <w:left w:val="none" w:sz="0" w:space="0" w:color="auto"/>
            <w:bottom w:val="none" w:sz="0" w:space="0" w:color="auto"/>
            <w:right w:val="none" w:sz="0" w:space="0" w:color="auto"/>
          </w:divBdr>
        </w:div>
      </w:divsChild>
    </w:div>
    <w:div w:id="197162515">
      <w:marLeft w:val="0"/>
      <w:marRight w:val="0"/>
      <w:marTop w:val="0"/>
      <w:marBottom w:val="0"/>
      <w:divBdr>
        <w:top w:val="none" w:sz="0" w:space="0" w:color="auto"/>
        <w:left w:val="none" w:sz="0" w:space="0" w:color="auto"/>
        <w:bottom w:val="none" w:sz="0" w:space="0" w:color="auto"/>
        <w:right w:val="none" w:sz="0" w:space="0" w:color="auto"/>
      </w:divBdr>
    </w:div>
    <w:div w:id="197162516">
      <w:marLeft w:val="0"/>
      <w:marRight w:val="0"/>
      <w:marTop w:val="0"/>
      <w:marBottom w:val="0"/>
      <w:divBdr>
        <w:top w:val="none" w:sz="0" w:space="0" w:color="auto"/>
        <w:left w:val="none" w:sz="0" w:space="0" w:color="auto"/>
        <w:bottom w:val="none" w:sz="0" w:space="0" w:color="auto"/>
        <w:right w:val="none" w:sz="0" w:space="0" w:color="auto"/>
      </w:divBdr>
      <w:divsChild>
        <w:div w:id="197162549">
          <w:marLeft w:val="0"/>
          <w:marRight w:val="0"/>
          <w:marTop w:val="0"/>
          <w:marBottom w:val="0"/>
          <w:divBdr>
            <w:top w:val="none" w:sz="0" w:space="0" w:color="auto"/>
            <w:left w:val="none" w:sz="0" w:space="0" w:color="auto"/>
            <w:bottom w:val="none" w:sz="0" w:space="0" w:color="auto"/>
            <w:right w:val="none" w:sz="0" w:space="0" w:color="auto"/>
          </w:divBdr>
          <w:divsChild>
            <w:div w:id="197161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2517">
      <w:marLeft w:val="0"/>
      <w:marRight w:val="0"/>
      <w:marTop w:val="0"/>
      <w:marBottom w:val="0"/>
      <w:divBdr>
        <w:top w:val="none" w:sz="0" w:space="0" w:color="auto"/>
        <w:left w:val="none" w:sz="0" w:space="0" w:color="auto"/>
        <w:bottom w:val="none" w:sz="0" w:space="0" w:color="auto"/>
        <w:right w:val="none" w:sz="0" w:space="0" w:color="auto"/>
      </w:divBdr>
    </w:div>
    <w:div w:id="197162521">
      <w:marLeft w:val="0"/>
      <w:marRight w:val="0"/>
      <w:marTop w:val="0"/>
      <w:marBottom w:val="0"/>
      <w:divBdr>
        <w:top w:val="none" w:sz="0" w:space="0" w:color="auto"/>
        <w:left w:val="none" w:sz="0" w:space="0" w:color="auto"/>
        <w:bottom w:val="none" w:sz="0" w:space="0" w:color="auto"/>
        <w:right w:val="none" w:sz="0" w:space="0" w:color="auto"/>
      </w:divBdr>
    </w:div>
    <w:div w:id="197162524">
      <w:marLeft w:val="0"/>
      <w:marRight w:val="0"/>
      <w:marTop w:val="0"/>
      <w:marBottom w:val="0"/>
      <w:divBdr>
        <w:top w:val="none" w:sz="0" w:space="0" w:color="auto"/>
        <w:left w:val="none" w:sz="0" w:space="0" w:color="auto"/>
        <w:bottom w:val="none" w:sz="0" w:space="0" w:color="auto"/>
        <w:right w:val="none" w:sz="0" w:space="0" w:color="auto"/>
      </w:divBdr>
    </w:div>
    <w:div w:id="197162525">
      <w:marLeft w:val="0"/>
      <w:marRight w:val="0"/>
      <w:marTop w:val="0"/>
      <w:marBottom w:val="0"/>
      <w:divBdr>
        <w:top w:val="none" w:sz="0" w:space="0" w:color="auto"/>
        <w:left w:val="none" w:sz="0" w:space="0" w:color="auto"/>
        <w:bottom w:val="none" w:sz="0" w:space="0" w:color="auto"/>
        <w:right w:val="none" w:sz="0" w:space="0" w:color="auto"/>
      </w:divBdr>
      <w:divsChild>
        <w:div w:id="197159767">
          <w:marLeft w:val="0"/>
          <w:marRight w:val="0"/>
          <w:marTop w:val="0"/>
          <w:marBottom w:val="0"/>
          <w:divBdr>
            <w:top w:val="none" w:sz="0" w:space="0" w:color="auto"/>
            <w:left w:val="none" w:sz="0" w:space="0" w:color="auto"/>
            <w:bottom w:val="none" w:sz="0" w:space="0" w:color="auto"/>
            <w:right w:val="none" w:sz="0" w:space="0" w:color="auto"/>
          </w:divBdr>
          <w:divsChild>
            <w:div w:id="197160150">
              <w:marLeft w:val="0"/>
              <w:marRight w:val="0"/>
              <w:marTop w:val="0"/>
              <w:marBottom w:val="0"/>
              <w:divBdr>
                <w:top w:val="none" w:sz="0" w:space="0" w:color="auto"/>
                <w:left w:val="none" w:sz="0" w:space="0" w:color="auto"/>
                <w:bottom w:val="none" w:sz="0" w:space="0" w:color="auto"/>
                <w:right w:val="none" w:sz="0" w:space="0" w:color="auto"/>
              </w:divBdr>
            </w:div>
          </w:divsChild>
        </w:div>
        <w:div w:id="197160238">
          <w:marLeft w:val="0"/>
          <w:marRight w:val="0"/>
          <w:marTop w:val="0"/>
          <w:marBottom w:val="0"/>
          <w:divBdr>
            <w:top w:val="none" w:sz="0" w:space="0" w:color="auto"/>
            <w:left w:val="none" w:sz="0" w:space="0" w:color="auto"/>
            <w:bottom w:val="none" w:sz="0" w:space="0" w:color="auto"/>
            <w:right w:val="none" w:sz="0" w:space="0" w:color="auto"/>
          </w:divBdr>
          <w:divsChild>
            <w:div w:id="197159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2526">
      <w:marLeft w:val="0"/>
      <w:marRight w:val="0"/>
      <w:marTop w:val="0"/>
      <w:marBottom w:val="0"/>
      <w:divBdr>
        <w:top w:val="none" w:sz="0" w:space="0" w:color="auto"/>
        <w:left w:val="none" w:sz="0" w:space="0" w:color="auto"/>
        <w:bottom w:val="none" w:sz="0" w:space="0" w:color="auto"/>
        <w:right w:val="none" w:sz="0" w:space="0" w:color="auto"/>
      </w:divBdr>
    </w:div>
    <w:div w:id="197162530">
      <w:marLeft w:val="0"/>
      <w:marRight w:val="0"/>
      <w:marTop w:val="0"/>
      <w:marBottom w:val="0"/>
      <w:divBdr>
        <w:top w:val="none" w:sz="0" w:space="0" w:color="auto"/>
        <w:left w:val="none" w:sz="0" w:space="0" w:color="auto"/>
        <w:bottom w:val="none" w:sz="0" w:space="0" w:color="auto"/>
        <w:right w:val="none" w:sz="0" w:space="0" w:color="auto"/>
      </w:divBdr>
    </w:div>
    <w:div w:id="197162531">
      <w:marLeft w:val="0"/>
      <w:marRight w:val="0"/>
      <w:marTop w:val="0"/>
      <w:marBottom w:val="0"/>
      <w:divBdr>
        <w:top w:val="none" w:sz="0" w:space="0" w:color="auto"/>
        <w:left w:val="none" w:sz="0" w:space="0" w:color="auto"/>
        <w:bottom w:val="none" w:sz="0" w:space="0" w:color="auto"/>
        <w:right w:val="none" w:sz="0" w:space="0" w:color="auto"/>
      </w:divBdr>
    </w:div>
    <w:div w:id="197162536">
      <w:marLeft w:val="0"/>
      <w:marRight w:val="0"/>
      <w:marTop w:val="0"/>
      <w:marBottom w:val="0"/>
      <w:divBdr>
        <w:top w:val="none" w:sz="0" w:space="0" w:color="auto"/>
        <w:left w:val="none" w:sz="0" w:space="0" w:color="auto"/>
        <w:bottom w:val="none" w:sz="0" w:space="0" w:color="auto"/>
        <w:right w:val="none" w:sz="0" w:space="0" w:color="auto"/>
      </w:divBdr>
    </w:div>
    <w:div w:id="197162543">
      <w:marLeft w:val="0"/>
      <w:marRight w:val="0"/>
      <w:marTop w:val="0"/>
      <w:marBottom w:val="0"/>
      <w:divBdr>
        <w:top w:val="none" w:sz="0" w:space="0" w:color="auto"/>
        <w:left w:val="none" w:sz="0" w:space="0" w:color="auto"/>
        <w:bottom w:val="none" w:sz="0" w:space="0" w:color="auto"/>
        <w:right w:val="none" w:sz="0" w:space="0" w:color="auto"/>
      </w:divBdr>
      <w:divsChild>
        <w:div w:id="197160732">
          <w:marLeft w:val="0"/>
          <w:marRight w:val="0"/>
          <w:marTop w:val="0"/>
          <w:marBottom w:val="0"/>
          <w:divBdr>
            <w:top w:val="none" w:sz="0" w:space="0" w:color="auto"/>
            <w:left w:val="none" w:sz="0" w:space="0" w:color="auto"/>
            <w:bottom w:val="none" w:sz="0" w:space="0" w:color="auto"/>
            <w:right w:val="none" w:sz="0" w:space="0" w:color="auto"/>
          </w:divBdr>
        </w:div>
        <w:div w:id="197162090">
          <w:marLeft w:val="0"/>
          <w:marRight w:val="0"/>
          <w:marTop w:val="0"/>
          <w:marBottom w:val="0"/>
          <w:divBdr>
            <w:top w:val="none" w:sz="0" w:space="0" w:color="auto"/>
            <w:left w:val="none" w:sz="0" w:space="0" w:color="auto"/>
            <w:bottom w:val="none" w:sz="0" w:space="0" w:color="auto"/>
            <w:right w:val="none" w:sz="0" w:space="0" w:color="auto"/>
          </w:divBdr>
          <w:divsChild>
            <w:div w:id="197161475">
              <w:marLeft w:val="0"/>
              <w:marRight w:val="0"/>
              <w:marTop w:val="0"/>
              <w:marBottom w:val="0"/>
              <w:divBdr>
                <w:top w:val="none" w:sz="0" w:space="0" w:color="auto"/>
                <w:left w:val="none" w:sz="0" w:space="0" w:color="auto"/>
                <w:bottom w:val="none" w:sz="0" w:space="0" w:color="auto"/>
                <w:right w:val="none" w:sz="0" w:space="0" w:color="auto"/>
              </w:divBdr>
              <w:divsChild>
                <w:div w:id="197162147">
                  <w:marLeft w:val="0"/>
                  <w:marRight w:val="0"/>
                  <w:marTop w:val="0"/>
                  <w:marBottom w:val="0"/>
                  <w:divBdr>
                    <w:top w:val="none" w:sz="0" w:space="0" w:color="auto"/>
                    <w:left w:val="none" w:sz="0" w:space="0" w:color="auto"/>
                    <w:bottom w:val="none" w:sz="0" w:space="0" w:color="auto"/>
                    <w:right w:val="none" w:sz="0" w:space="0" w:color="auto"/>
                  </w:divBdr>
                  <w:divsChild>
                    <w:div w:id="197162228">
                      <w:marLeft w:val="0"/>
                      <w:marRight w:val="0"/>
                      <w:marTop w:val="0"/>
                      <w:marBottom w:val="0"/>
                      <w:divBdr>
                        <w:top w:val="none" w:sz="0" w:space="0" w:color="auto"/>
                        <w:left w:val="none" w:sz="0" w:space="0" w:color="auto"/>
                        <w:bottom w:val="none" w:sz="0" w:space="0" w:color="auto"/>
                        <w:right w:val="none" w:sz="0" w:space="0" w:color="auto"/>
                      </w:divBdr>
                      <w:divsChild>
                        <w:div w:id="197160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162545">
      <w:marLeft w:val="0"/>
      <w:marRight w:val="0"/>
      <w:marTop w:val="0"/>
      <w:marBottom w:val="0"/>
      <w:divBdr>
        <w:top w:val="none" w:sz="0" w:space="0" w:color="auto"/>
        <w:left w:val="none" w:sz="0" w:space="0" w:color="auto"/>
        <w:bottom w:val="none" w:sz="0" w:space="0" w:color="auto"/>
        <w:right w:val="none" w:sz="0" w:space="0" w:color="auto"/>
      </w:divBdr>
    </w:div>
    <w:div w:id="197162546">
      <w:marLeft w:val="0"/>
      <w:marRight w:val="0"/>
      <w:marTop w:val="0"/>
      <w:marBottom w:val="0"/>
      <w:divBdr>
        <w:top w:val="none" w:sz="0" w:space="0" w:color="auto"/>
        <w:left w:val="none" w:sz="0" w:space="0" w:color="auto"/>
        <w:bottom w:val="none" w:sz="0" w:space="0" w:color="auto"/>
        <w:right w:val="none" w:sz="0" w:space="0" w:color="auto"/>
      </w:divBdr>
    </w:div>
    <w:div w:id="197162547">
      <w:marLeft w:val="0"/>
      <w:marRight w:val="0"/>
      <w:marTop w:val="0"/>
      <w:marBottom w:val="0"/>
      <w:divBdr>
        <w:top w:val="none" w:sz="0" w:space="0" w:color="auto"/>
        <w:left w:val="none" w:sz="0" w:space="0" w:color="auto"/>
        <w:bottom w:val="none" w:sz="0" w:space="0" w:color="auto"/>
        <w:right w:val="none" w:sz="0" w:space="0" w:color="auto"/>
      </w:divBdr>
    </w:div>
    <w:div w:id="197162555">
      <w:marLeft w:val="0"/>
      <w:marRight w:val="0"/>
      <w:marTop w:val="0"/>
      <w:marBottom w:val="0"/>
      <w:divBdr>
        <w:top w:val="none" w:sz="0" w:space="0" w:color="auto"/>
        <w:left w:val="none" w:sz="0" w:space="0" w:color="auto"/>
        <w:bottom w:val="none" w:sz="0" w:space="0" w:color="auto"/>
        <w:right w:val="none" w:sz="0" w:space="0" w:color="auto"/>
      </w:divBdr>
    </w:div>
    <w:div w:id="197162556">
      <w:marLeft w:val="0"/>
      <w:marRight w:val="0"/>
      <w:marTop w:val="0"/>
      <w:marBottom w:val="0"/>
      <w:divBdr>
        <w:top w:val="none" w:sz="0" w:space="0" w:color="auto"/>
        <w:left w:val="none" w:sz="0" w:space="0" w:color="auto"/>
        <w:bottom w:val="none" w:sz="0" w:space="0" w:color="auto"/>
        <w:right w:val="none" w:sz="0" w:space="0" w:color="auto"/>
      </w:divBdr>
    </w:div>
    <w:div w:id="197162557">
      <w:marLeft w:val="0"/>
      <w:marRight w:val="0"/>
      <w:marTop w:val="0"/>
      <w:marBottom w:val="0"/>
      <w:divBdr>
        <w:top w:val="none" w:sz="0" w:space="0" w:color="auto"/>
        <w:left w:val="none" w:sz="0" w:space="0" w:color="auto"/>
        <w:bottom w:val="none" w:sz="0" w:space="0" w:color="auto"/>
        <w:right w:val="none" w:sz="0" w:space="0" w:color="auto"/>
      </w:divBdr>
    </w:div>
    <w:div w:id="197162561">
      <w:marLeft w:val="0"/>
      <w:marRight w:val="0"/>
      <w:marTop w:val="0"/>
      <w:marBottom w:val="0"/>
      <w:divBdr>
        <w:top w:val="none" w:sz="0" w:space="0" w:color="auto"/>
        <w:left w:val="none" w:sz="0" w:space="0" w:color="auto"/>
        <w:bottom w:val="none" w:sz="0" w:space="0" w:color="auto"/>
        <w:right w:val="none" w:sz="0" w:space="0" w:color="auto"/>
      </w:divBdr>
    </w:div>
    <w:div w:id="197162565">
      <w:marLeft w:val="0"/>
      <w:marRight w:val="0"/>
      <w:marTop w:val="0"/>
      <w:marBottom w:val="0"/>
      <w:divBdr>
        <w:top w:val="none" w:sz="0" w:space="0" w:color="auto"/>
        <w:left w:val="none" w:sz="0" w:space="0" w:color="auto"/>
        <w:bottom w:val="none" w:sz="0" w:space="0" w:color="auto"/>
        <w:right w:val="none" w:sz="0" w:space="0" w:color="auto"/>
      </w:divBdr>
    </w:div>
    <w:div w:id="197162567">
      <w:marLeft w:val="0"/>
      <w:marRight w:val="0"/>
      <w:marTop w:val="0"/>
      <w:marBottom w:val="0"/>
      <w:divBdr>
        <w:top w:val="none" w:sz="0" w:space="0" w:color="auto"/>
        <w:left w:val="none" w:sz="0" w:space="0" w:color="auto"/>
        <w:bottom w:val="none" w:sz="0" w:space="0" w:color="auto"/>
        <w:right w:val="none" w:sz="0" w:space="0" w:color="auto"/>
      </w:divBdr>
      <w:divsChild>
        <w:div w:id="197161308">
          <w:marLeft w:val="0"/>
          <w:marRight w:val="0"/>
          <w:marTop w:val="0"/>
          <w:marBottom w:val="0"/>
          <w:divBdr>
            <w:top w:val="none" w:sz="0" w:space="0" w:color="auto"/>
            <w:left w:val="none" w:sz="0" w:space="0" w:color="auto"/>
            <w:bottom w:val="none" w:sz="0" w:space="0" w:color="auto"/>
            <w:right w:val="none" w:sz="0" w:space="0" w:color="auto"/>
          </w:divBdr>
          <w:divsChild>
            <w:div w:id="197160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2569">
      <w:marLeft w:val="0"/>
      <w:marRight w:val="0"/>
      <w:marTop w:val="0"/>
      <w:marBottom w:val="0"/>
      <w:divBdr>
        <w:top w:val="none" w:sz="0" w:space="0" w:color="auto"/>
        <w:left w:val="none" w:sz="0" w:space="0" w:color="auto"/>
        <w:bottom w:val="none" w:sz="0" w:space="0" w:color="auto"/>
        <w:right w:val="none" w:sz="0" w:space="0" w:color="auto"/>
      </w:divBdr>
    </w:div>
    <w:div w:id="197162574">
      <w:marLeft w:val="0"/>
      <w:marRight w:val="0"/>
      <w:marTop w:val="0"/>
      <w:marBottom w:val="0"/>
      <w:divBdr>
        <w:top w:val="none" w:sz="0" w:space="0" w:color="auto"/>
        <w:left w:val="none" w:sz="0" w:space="0" w:color="auto"/>
        <w:bottom w:val="none" w:sz="0" w:space="0" w:color="auto"/>
        <w:right w:val="none" w:sz="0" w:space="0" w:color="auto"/>
      </w:divBdr>
    </w:div>
    <w:div w:id="197162575">
      <w:marLeft w:val="0"/>
      <w:marRight w:val="0"/>
      <w:marTop w:val="0"/>
      <w:marBottom w:val="0"/>
      <w:divBdr>
        <w:top w:val="none" w:sz="0" w:space="0" w:color="auto"/>
        <w:left w:val="none" w:sz="0" w:space="0" w:color="auto"/>
        <w:bottom w:val="none" w:sz="0" w:space="0" w:color="auto"/>
        <w:right w:val="none" w:sz="0" w:space="0" w:color="auto"/>
      </w:divBdr>
      <w:divsChild>
        <w:div w:id="197161343">
          <w:marLeft w:val="0"/>
          <w:marRight w:val="0"/>
          <w:marTop w:val="0"/>
          <w:marBottom w:val="0"/>
          <w:divBdr>
            <w:top w:val="none" w:sz="0" w:space="0" w:color="auto"/>
            <w:left w:val="none" w:sz="0" w:space="0" w:color="auto"/>
            <w:bottom w:val="none" w:sz="0" w:space="0" w:color="auto"/>
            <w:right w:val="none" w:sz="0" w:space="0" w:color="auto"/>
          </w:divBdr>
          <w:divsChild>
            <w:div w:id="197159784">
              <w:marLeft w:val="0"/>
              <w:marRight w:val="0"/>
              <w:marTop w:val="0"/>
              <w:marBottom w:val="0"/>
              <w:divBdr>
                <w:top w:val="none" w:sz="0" w:space="0" w:color="auto"/>
                <w:left w:val="none" w:sz="0" w:space="0" w:color="auto"/>
                <w:bottom w:val="none" w:sz="0" w:space="0" w:color="auto"/>
                <w:right w:val="none" w:sz="0" w:space="0" w:color="auto"/>
              </w:divBdr>
            </w:div>
            <w:div w:id="19715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2576">
      <w:marLeft w:val="0"/>
      <w:marRight w:val="0"/>
      <w:marTop w:val="0"/>
      <w:marBottom w:val="0"/>
      <w:divBdr>
        <w:top w:val="none" w:sz="0" w:space="0" w:color="auto"/>
        <w:left w:val="none" w:sz="0" w:space="0" w:color="auto"/>
        <w:bottom w:val="none" w:sz="0" w:space="0" w:color="auto"/>
        <w:right w:val="none" w:sz="0" w:space="0" w:color="auto"/>
      </w:divBdr>
    </w:div>
    <w:div w:id="197162578">
      <w:marLeft w:val="0"/>
      <w:marRight w:val="0"/>
      <w:marTop w:val="0"/>
      <w:marBottom w:val="0"/>
      <w:divBdr>
        <w:top w:val="none" w:sz="0" w:space="0" w:color="auto"/>
        <w:left w:val="none" w:sz="0" w:space="0" w:color="auto"/>
        <w:bottom w:val="none" w:sz="0" w:space="0" w:color="auto"/>
        <w:right w:val="none" w:sz="0" w:space="0" w:color="auto"/>
      </w:divBdr>
    </w:div>
    <w:div w:id="197162579">
      <w:marLeft w:val="0"/>
      <w:marRight w:val="0"/>
      <w:marTop w:val="0"/>
      <w:marBottom w:val="0"/>
      <w:divBdr>
        <w:top w:val="none" w:sz="0" w:space="0" w:color="auto"/>
        <w:left w:val="none" w:sz="0" w:space="0" w:color="auto"/>
        <w:bottom w:val="none" w:sz="0" w:space="0" w:color="auto"/>
        <w:right w:val="none" w:sz="0" w:space="0" w:color="auto"/>
      </w:divBdr>
    </w:div>
    <w:div w:id="197162580">
      <w:marLeft w:val="0"/>
      <w:marRight w:val="0"/>
      <w:marTop w:val="0"/>
      <w:marBottom w:val="0"/>
      <w:divBdr>
        <w:top w:val="none" w:sz="0" w:space="0" w:color="auto"/>
        <w:left w:val="none" w:sz="0" w:space="0" w:color="auto"/>
        <w:bottom w:val="none" w:sz="0" w:space="0" w:color="auto"/>
        <w:right w:val="none" w:sz="0" w:space="0" w:color="auto"/>
      </w:divBdr>
    </w:div>
    <w:div w:id="197162582">
      <w:marLeft w:val="0"/>
      <w:marRight w:val="0"/>
      <w:marTop w:val="0"/>
      <w:marBottom w:val="0"/>
      <w:divBdr>
        <w:top w:val="none" w:sz="0" w:space="0" w:color="auto"/>
        <w:left w:val="none" w:sz="0" w:space="0" w:color="auto"/>
        <w:bottom w:val="none" w:sz="0" w:space="0" w:color="auto"/>
        <w:right w:val="none" w:sz="0" w:space="0" w:color="auto"/>
      </w:divBdr>
    </w:div>
    <w:div w:id="197162585">
      <w:marLeft w:val="0"/>
      <w:marRight w:val="0"/>
      <w:marTop w:val="0"/>
      <w:marBottom w:val="0"/>
      <w:divBdr>
        <w:top w:val="none" w:sz="0" w:space="0" w:color="auto"/>
        <w:left w:val="none" w:sz="0" w:space="0" w:color="auto"/>
        <w:bottom w:val="none" w:sz="0" w:space="0" w:color="auto"/>
        <w:right w:val="none" w:sz="0" w:space="0" w:color="auto"/>
      </w:divBdr>
      <w:divsChild>
        <w:div w:id="197162203">
          <w:marLeft w:val="0"/>
          <w:marRight w:val="0"/>
          <w:marTop w:val="0"/>
          <w:marBottom w:val="0"/>
          <w:divBdr>
            <w:top w:val="none" w:sz="0" w:space="0" w:color="auto"/>
            <w:left w:val="none" w:sz="0" w:space="0" w:color="auto"/>
            <w:bottom w:val="none" w:sz="0" w:space="0" w:color="auto"/>
            <w:right w:val="none" w:sz="0" w:space="0" w:color="auto"/>
          </w:divBdr>
          <w:divsChild>
            <w:div w:id="197160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2589">
      <w:marLeft w:val="0"/>
      <w:marRight w:val="0"/>
      <w:marTop w:val="0"/>
      <w:marBottom w:val="0"/>
      <w:divBdr>
        <w:top w:val="none" w:sz="0" w:space="0" w:color="auto"/>
        <w:left w:val="none" w:sz="0" w:space="0" w:color="auto"/>
        <w:bottom w:val="none" w:sz="0" w:space="0" w:color="auto"/>
        <w:right w:val="none" w:sz="0" w:space="0" w:color="auto"/>
      </w:divBdr>
    </w:div>
    <w:div w:id="197162590">
      <w:marLeft w:val="0"/>
      <w:marRight w:val="0"/>
      <w:marTop w:val="0"/>
      <w:marBottom w:val="0"/>
      <w:divBdr>
        <w:top w:val="none" w:sz="0" w:space="0" w:color="auto"/>
        <w:left w:val="none" w:sz="0" w:space="0" w:color="auto"/>
        <w:bottom w:val="none" w:sz="0" w:space="0" w:color="auto"/>
        <w:right w:val="none" w:sz="0" w:space="0" w:color="auto"/>
      </w:divBdr>
    </w:div>
    <w:div w:id="197162598">
      <w:marLeft w:val="0"/>
      <w:marRight w:val="0"/>
      <w:marTop w:val="0"/>
      <w:marBottom w:val="0"/>
      <w:divBdr>
        <w:top w:val="none" w:sz="0" w:space="0" w:color="auto"/>
        <w:left w:val="none" w:sz="0" w:space="0" w:color="auto"/>
        <w:bottom w:val="none" w:sz="0" w:space="0" w:color="auto"/>
        <w:right w:val="none" w:sz="0" w:space="0" w:color="auto"/>
      </w:divBdr>
      <w:divsChild>
        <w:div w:id="197159977">
          <w:marLeft w:val="0"/>
          <w:marRight w:val="0"/>
          <w:marTop w:val="0"/>
          <w:marBottom w:val="0"/>
          <w:divBdr>
            <w:top w:val="none" w:sz="0" w:space="0" w:color="auto"/>
            <w:left w:val="none" w:sz="0" w:space="0" w:color="auto"/>
            <w:bottom w:val="none" w:sz="0" w:space="0" w:color="auto"/>
            <w:right w:val="none" w:sz="0" w:space="0" w:color="auto"/>
          </w:divBdr>
        </w:div>
        <w:div w:id="197160173">
          <w:marLeft w:val="0"/>
          <w:marRight w:val="0"/>
          <w:marTop w:val="0"/>
          <w:marBottom w:val="0"/>
          <w:divBdr>
            <w:top w:val="none" w:sz="0" w:space="0" w:color="auto"/>
            <w:left w:val="none" w:sz="0" w:space="0" w:color="auto"/>
            <w:bottom w:val="none" w:sz="0" w:space="0" w:color="auto"/>
            <w:right w:val="none" w:sz="0" w:space="0" w:color="auto"/>
          </w:divBdr>
        </w:div>
        <w:div w:id="197161059">
          <w:marLeft w:val="0"/>
          <w:marRight w:val="0"/>
          <w:marTop w:val="0"/>
          <w:marBottom w:val="0"/>
          <w:divBdr>
            <w:top w:val="none" w:sz="0" w:space="0" w:color="auto"/>
            <w:left w:val="none" w:sz="0" w:space="0" w:color="auto"/>
            <w:bottom w:val="none" w:sz="0" w:space="0" w:color="auto"/>
            <w:right w:val="none" w:sz="0" w:space="0" w:color="auto"/>
          </w:divBdr>
        </w:div>
        <w:div w:id="197161674">
          <w:marLeft w:val="0"/>
          <w:marRight w:val="0"/>
          <w:marTop w:val="0"/>
          <w:marBottom w:val="0"/>
          <w:divBdr>
            <w:top w:val="none" w:sz="0" w:space="0" w:color="auto"/>
            <w:left w:val="none" w:sz="0" w:space="0" w:color="auto"/>
            <w:bottom w:val="none" w:sz="0" w:space="0" w:color="auto"/>
            <w:right w:val="none" w:sz="0" w:space="0" w:color="auto"/>
          </w:divBdr>
        </w:div>
        <w:div w:id="197162221">
          <w:marLeft w:val="0"/>
          <w:marRight w:val="0"/>
          <w:marTop w:val="0"/>
          <w:marBottom w:val="0"/>
          <w:divBdr>
            <w:top w:val="none" w:sz="0" w:space="0" w:color="auto"/>
            <w:left w:val="none" w:sz="0" w:space="0" w:color="auto"/>
            <w:bottom w:val="none" w:sz="0" w:space="0" w:color="auto"/>
            <w:right w:val="none" w:sz="0" w:space="0" w:color="auto"/>
          </w:divBdr>
          <w:divsChild>
            <w:div w:id="197160717">
              <w:marLeft w:val="0"/>
              <w:marRight w:val="0"/>
              <w:marTop w:val="0"/>
              <w:marBottom w:val="0"/>
              <w:divBdr>
                <w:top w:val="none" w:sz="0" w:space="0" w:color="auto"/>
                <w:left w:val="none" w:sz="0" w:space="0" w:color="auto"/>
                <w:bottom w:val="none" w:sz="0" w:space="0" w:color="auto"/>
                <w:right w:val="none" w:sz="0" w:space="0" w:color="auto"/>
              </w:divBdr>
            </w:div>
            <w:div w:id="197161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2604">
      <w:marLeft w:val="0"/>
      <w:marRight w:val="0"/>
      <w:marTop w:val="0"/>
      <w:marBottom w:val="0"/>
      <w:divBdr>
        <w:top w:val="none" w:sz="0" w:space="0" w:color="auto"/>
        <w:left w:val="none" w:sz="0" w:space="0" w:color="auto"/>
        <w:bottom w:val="none" w:sz="0" w:space="0" w:color="auto"/>
        <w:right w:val="none" w:sz="0" w:space="0" w:color="auto"/>
      </w:divBdr>
    </w:div>
    <w:div w:id="197162605">
      <w:marLeft w:val="0"/>
      <w:marRight w:val="0"/>
      <w:marTop w:val="0"/>
      <w:marBottom w:val="0"/>
      <w:divBdr>
        <w:top w:val="none" w:sz="0" w:space="0" w:color="auto"/>
        <w:left w:val="none" w:sz="0" w:space="0" w:color="auto"/>
        <w:bottom w:val="none" w:sz="0" w:space="0" w:color="auto"/>
        <w:right w:val="none" w:sz="0" w:space="0" w:color="auto"/>
      </w:divBdr>
      <w:divsChild>
        <w:div w:id="197160415">
          <w:marLeft w:val="0"/>
          <w:marRight w:val="0"/>
          <w:marTop w:val="0"/>
          <w:marBottom w:val="0"/>
          <w:divBdr>
            <w:top w:val="none" w:sz="0" w:space="0" w:color="auto"/>
            <w:left w:val="none" w:sz="0" w:space="0" w:color="auto"/>
            <w:bottom w:val="none" w:sz="0" w:space="0" w:color="auto"/>
            <w:right w:val="none" w:sz="0" w:space="0" w:color="auto"/>
          </w:divBdr>
          <w:divsChild>
            <w:div w:id="197161104">
              <w:marLeft w:val="0"/>
              <w:marRight w:val="0"/>
              <w:marTop w:val="0"/>
              <w:marBottom w:val="0"/>
              <w:divBdr>
                <w:top w:val="none" w:sz="0" w:space="0" w:color="auto"/>
                <w:left w:val="none" w:sz="0" w:space="0" w:color="auto"/>
                <w:bottom w:val="none" w:sz="0" w:space="0" w:color="auto"/>
                <w:right w:val="none" w:sz="0" w:space="0" w:color="auto"/>
              </w:divBdr>
              <w:divsChild>
                <w:div w:id="197162464">
                  <w:marLeft w:val="0"/>
                  <w:marRight w:val="0"/>
                  <w:marTop w:val="0"/>
                  <w:marBottom w:val="0"/>
                  <w:divBdr>
                    <w:top w:val="none" w:sz="0" w:space="0" w:color="auto"/>
                    <w:left w:val="none" w:sz="0" w:space="0" w:color="auto"/>
                    <w:bottom w:val="none" w:sz="0" w:space="0" w:color="auto"/>
                    <w:right w:val="none" w:sz="0" w:space="0" w:color="auto"/>
                  </w:divBdr>
                  <w:divsChild>
                    <w:div w:id="197161889">
                      <w:marLeft w:val="0"/>
                      <w:marRight w:val="0"/>
                      <w:marTop w:val="0"/>
                      <w:marBottom w:val="0"/>
                      <w:divBdr>
                        <w:top w:val="none" w:sz="0" w:space="0" w:color="auto"/>
                        <w:left w:val="none" w:sz="0" w:space="0" w:color="auto"/>
                        <w:bottom w:val="none" w:sz="0" w:space="0" w:color="auto"/>
                        <w:right w:val="none" w:sz="0" w:space="0" w:color="auto"/>
                      </w:divBdr>
                      <w:divsChild>
                        <w:div w:id="197162122">
                          <w:marLeft w:val="0"/>
                          <w:marRight w:val="0"/>
                          <w:marTop w:val="0"/>
                          <w:marBottom w:val="0"/>
                          <w:divBdr>
                            <w:top w:val="none" w:sz="0" w:space="0" w:color="auto"/>
                            <w:left w:val="none" w:sz="0" w:space="0" w:color="auto"/>
                            <w:bottom w:val="none" w:sz="0" w:space="0" w:color="auto"/>
                            <w:right w:val="none" w:sz="0" w:space="0" w:color="auto"/>
                          </w:divBdr>
                          <w:divsChild>
                            <w:div w:id="197162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162607">
      <w:marLeft w:val="0"/>
      <w:marRight w:val="0"/>
      <w:marTop w:val="0"/>
      <w:marBottom w:val="0"/>
      <w:divBdr>
        <w:top w:val="none" w:sz="0" w:space="0" w:color="auto"/>
        <w:left w:val="none" w:sz="0" w:space="0" w:color="auto"/>
        <w:bottom w:val="none" w:sz="0" w:space="0" w:color="auto"/>
        <w:right w:val="none" w:sz="0" w:space="0" w:color="auto"/>
      </w:divBdr>
    </w:div>
    <w:div w:id="197162608">
      <w:marLeft w:val="0"/>
      <w:marRight w:val="0"/>
      <w:marTop w:val="0"/>
      <w:marBottom w:val="0"/>
      <w:divBdr>
        <w:top w:val="none" w:sz="0" w:space="0" w:color="auto"/>
        <w:left w:val="none" w:sz="0" w:space="0" w:color="auto"/>
        <w:bottom w:val="none" w:sz="0" w:space="0" w:color="auto"/>
        <w:right w:val="none" w:sz="0" w:space="0" w:color="auto"/>
      </w:divBdr>
    </w:div>
    <w:div w:id="197162609">
      <w:marLeft w:val="0"/>
      <w:marRight w:val="0"/>
      <w:marTop w:val="0"/>
      <w:marBottom w:val="0"/>
      <w:divBdr>
        <w:top w:val="none" w:sz="0" w:space="0" w:color="auto"/>
        <w:left w:val="none" w:sz="0" w:space="0" w:color="auto"/>
        <w:bottom w:val="none" w:sz="0" w:space="0" w:color="auto"/>
        <w:right w:val="none" w:sz="0" w:space="0" w:color="auto"/>
      </w:divBdr>
    </w:div>
    <w:div w:id="197162611">
      <w:marLeft w:val="0"/>
      <w:marRight w:val="0"/>
      <w:marTop w:val="0"/>
      <w:marBottom w:val="0"/>
      <w:divBdr>
        <w:top w:val="none" w:sz="0" w:space="0" w:color="auto"/>
        <w:left w:val="none" w:sz="0" w:space="0" w:color="auto"/>
        <w:bottom w:val="none" w:sz="0" w:space="0" w:color="auto"/>
        <w:right w:val="none" w:sz="0" w:space="0" w:color="auto"/>
      </w:divBdr>
    </w:div>
    <w:div w:id="197162613">
      <w:marLeft w:val="0"/>
      <w:marRight w:val="0"/>
      <w:marTop w:val="0"/>
      <w:marBottom w:val="0"/>
      <w:divBdr>
        <w:top w:val="none" w:sz="0" w:space="0" w:color="auto"/>
        <w:left w:val="none" w:sz="0" w:space="0" w:color="auto"/>
        <w:bottom w:val="none" w:sz="0" w:space="0" w:color="auto"/>
        <w:right w:val="none" w:sz="0" w:space="0" w:color="auto"/>
      </w:divBdr>
    </w:div>
    <w:div w:id="197162614">
      <w:marLeft w:val="0"/>
      <w:marRight w:val="0"/>
      <w:marTop w:val="0"/>
      <w:marBottom w:val="0"/>
      <w:divBdr>
        <w:top w:val="none" w:sz="0" w:space="0" w:color="auto"/>
        <w:left w:val="none" w:sz="0" w:space="0" w:color="auto"/>
        <w:bottom w:val="none" w:sz="0" w:space="0" w:color="auto"/>
        <w:right w:val="none" w:sz="0" w:space="0" w:color="auto"/>
      </w:divBdr>
    </w:div>
    <w:div w:id="197162618">
      <w:marLeft w:val="0"/>
      <w:marRight w:val="0"/>
      <w:marTop w:val="0"/>
      <w:marBottom w:val="0"/>
      <w:divBdr>
        <w:top w:val="none" w:sz="0" w:space="0" w:color="auto"/>
        <w:left w:val="none" w:sz="0" w:space="0" w:color="auto"/>
        <w:bottom w:val="none" w:sz="0" w:space="0" w:color="auto"/>
        <w:right w:val="none" w:sz="0" w:space="0" w:color="auto"/>
      </w:divBdr>
    </w:div>
    <w:div w:id="197162619">
      <w:marLeft w:val="0"/>
      <w:marRight w:val="0"/>
      <w:marTop w:val="0"/>
      <w:marBottom w:val="0"/>
      <w:divBdr>
        <w:top w:val="none" w:sz="0" w:space="0" w:color="auto"/>
        <w:left w:val="none" w:sz="0" w:space="0" w:color="auto"/>
        <w:bottom w:val="none" w:sz="0" w:space="0" w:color="auto"/>
        <w:right w:val="none" w:sz="0" w:space="0" w:color="auto"/>
      </w:divBdr>
    </w:div>
    <w:div w:id="197162621">
      <w:marLeft w:val="0"/>
      <w:marRight w:val="0"/>
      <w:marTop w:val="0"/>
      <w:marBottom w:val="0"/>
      <w:divBdr>
        <w:top w:val="none" w:sz="0" w:space="0" w:color="auto"/>
        <w:left w:val="none" w:sz="0" w:space="0" w:color="auto"/>
        <w:bottom w:val="none" w:sz="0" w:space="0" w:color="auto"/>
        <w:right w:val="none" w:sz="0" w:space="0" w:color="auto"/>
      </w:divBdr>
    </w:div>
    <w:div w:id="197162623">
      <w:marLeft w:val="0"/>
      <w:marRight w:val="0"/>
      <w:marTop w:val="0"/>
      <w:marBottom w:val="0"/>
      <w:divBdr>
        <w:top w:val="none" w:sz="0" w:space="0" w:color="auto"/>
        <w:left w:val="none" w:sz="0" w:space="0" w:color="auto"/>
        <w:bottom w:val="none" w:sz="0" w:space="0" w:color="auto"/>
        <w:right w:val="none" w:sz="0" w:space="0" w:color="auto"/>
      </w:divBdr>
    </w:div>
    <w:div w:id="197162624">
      <w:marLeft w:val="0"/>
      <w:marRight w:val="0"/>
      <w:marTop w:val="0"/>
      <w:marBottom w:val="0"/>
      <w:divBdr>
        <w:top w:val="none" w:sz="0" w:space="0" w:color="auto"/>
        <w:left w:val="none" w:sz="0" w:space="0" w:color="auto"/>
        <w:bottom w:val="none" w:sz="0" w:space="0" w:color="auto"/>
        <w:right w:val="none" w:sz="0" w:space="0" w:color="auto"/>
      </w:divBdr>
    </w:div>
    <w:div w:id="197162625">
      <w:marLeft w:val="0"/>
      <w:marRight w:val="0"/>
      <w:marTop w:val="0"/>
      <w:marBottom w:val="0"/>
      <w:divBdr>
        <w:top w:val="none" w:sz="0" w:space="0" w:color="auto"/>
        <w:left w:val="none" w:sz="0" w:space="0" w:color="auto"/>
        <w:bottom w:val="none" w:sz="0" w:space="0" w:color="auto"/>
        <w:right w:val="none" w:sz="0" w:space="0" w:color="auto"/>
      </w:divBdr>
    </w:div>
    <w:div w:id="197162626">
      <w:marLeft w:val="0"/>
      <w:marRight w:val="0"/>
      <w:marTop w:val="0"/>
      <w:marBottom w:val="0"/>
      <w:divBdr>
        <w:top w:val="none" w:sz="0" w:space="0" w:color="auto"/>
        <w:left w:val="none" w:sz="0" w:space="0" w:color="auto"/>
        <w:bottom w:val="none" w:sz="0" w:space="0" w:color="auto"/>
        <w:right w:val="none" w:sz="0" w:space="0" w:color="auto"/>
      </w:divBdr>
    </w:div>
    <w:div w:id="197162627">
      <w:marLeft w:val="0"/>
      <w:marRight w:val="0"/>
      <w:marTop w:val="0"/>
      <w:marBottom w:val="0"/>
      <w:divBdr>
        <w:top w:val="none" w:sz="0" w:space="0" w:color="auto"/>
        <w:left w:val="none" w:sz="0" w:space="0" w:color="auto"/>
        <w:bottom w:val="none" w:sz="0" w:space="0" w:color="auto"/>
        <w:right w:val="none" w:sz="0" w:space="0" w:color="auto"/>
      </w:divBdr>
    </w:div>
    <w:div w:id="197162628">
      <w:marLeft w:val="0"/>
      <w:marRight w:val="0"/>
      <w:marTop w:val="0"/>
      <w:marBottom w:val="0"/>
      <w:divBdr>
        <w:top w:val="none" w:sz="0" w:space="0" w:color="auto"/>
        <w:left w:val="none" w:sz="0" w:space="0" w:color="auto"/>
        <w:bottom w:val="none" w:sz="0" w:space="0" w:color="auto"/>
        <w:right w:val="none" w:sz="0" w:space="0" w:color="auto"/>
      </w:divBdr>
    </w:div>
    <w:div w:id="197162631">
      <w:marLeft w:val="0"/>
      <w:marRight w:val="0"/>
      <w:marTop w:val="0"/>
      <w:marBottom w:val="0"/>
      <w:divBdr>
        <w:top w:val="none" w:sz="0" w:space="0" w:color="auto"/>
        <w:left w:val="none" w:sz="0" w:space="0" w:color="auto"/>
        <w:bottom w:val="none" w:sz="0" w:space="0" w:color="auto"/>
        <w:right w:val="none" w:sz="0" w:space="0" w:color="auto"/>
      </w:divBdr>
    </w:div>
    <w:div w:id="197162634">
      <w:marLeft w:val="0"/>
      <w:marRight w:val="0"/>
      <w:marTop w:val="0"/>
      <w:marBottom w:val="0"/>
      <w:divBdr>
        <w:top w:val="none" w:sz="0" w:space="0" w:color="auto"/>
        <w:left w:val="none" w:sz="0" w:space="0" w:color="auto"/>
        <w:bottom w:val="none" w:sz="0" w:space="0" w:color="auto"/>
        <w:right w:val="none" w:sz="0" w:space="0" w:color="auto"/>
      </w:divBdr>
    </w:div>
    <w:div w:id="197162635">
      <w:marLeft w:val="0"/>
      <w:marRight w:val="0"/>
      <w:marTop w:val="0"/>
      <w:marBottom w:val="0"/>
      <w:divBdr>
        <w:top w:val="none" w:sz="0" w:space="0" w:color="auto"/>
        <w:left w:val="none" w:sz="0" w:space="0" w:color="auto"/>
        <w:bottom w:val="none" w:sz="0" w:space="0" w:color="auto"/>
        <w:right w:val="none" w:sz="0" w:space="0" w:color="auto"/>
      </w:divBdr>
    </w:div>
    <w:div w:id="197162637">
      <w:marLeft w:val="0"/>
      <w:marRight w:val="0"/>
      <w:marTop w:val="0"/>
      <w:marBottom w:val="0"/>
      <w:divBdr>
        <w:top w:val="none" w:sz="0" w:space="0" w:color="auto"/>
        <w:left w:val="none" w:sz="0" w:space="0" w:color="auto"/>
        <w:bottom w:val="none" w:sz="0" w:space="0" w:color="auto"/>
        <w:right w:val="none" w:sz="0" w:space="0" w:color="auto"/>
      </w:divBdr>
    </w:div>
    <w:div w:id="197162638">
      <w:marLeft w:val="0"/>
      <w:marRight w:val="0"/>
      <w:marTop w:val="0"/>
      <w:marBottom w:val="0"/>
      <w:divBdr>
        <w:top w:val="none" w:sz="0" w:space="0" w:color="auto"/>
        <w:left w:val="none" w:sz="0" w:space="0" w:color="auto"/>
        <w:bottom w:val="none" w:sz="0" w:space="0" w:color="auto"/>
        <w:right w:val="none" w:sz="0" w:space="0" w:color="auto"/>
      </w:divBdr>
    </w:div>
    <w:div w:id="197162639">
      <w:marLeft w:val="0"/>
      <w:marRight w:val="0"/>
      <w:marTop w:val="0"/>
      <w:marBottom w:val="0"/>
      <w:divBdr>
        <w:top w:val="none" w:sz="0" w:space="0" w:color="auto"/>
        <w:left w:val="none" w:sz="0" w:space="0" w:color="auto"/>
        <w:bottom w:val="none" w:sz="0" w:space="0" w:color="auto"/>
        <w:right w:val="none" w:sz="0" w:space="0" w:color="auto"/>
      </w:divBdr>
    </w:div>
    <w:div w:id="197162640">
      <w:marLeft w:val="0"/>
      <w:marRight w:val="0"/>
      <w:marTop w:val="0"/>
      <w:marBottom w:val="0"/>
      <w:divBdr>
        <w:top w:val="none" w:sz="0" w:space="0" w:color="auto"/>
        <w:left w:val="none" w:sz="0" w:space="0" w:color="auto"/>
        <w:bottom w:val="none" w:sz="0" w:space="0" w:color="auto"/>
        <w:right w:val="none" w:sz="0" w:space="0" w:color="auto"/>
      </w:divBdr>
    </w:div>
    <w:div w:id="197162641">
      <w:marLeft w:val="0"/>
      <w:marRight w:val="0"/>
      <w:marTop w:val="0"/>
      <w:marBottom w:val="0"/>
      <w:divBdr>
        <w:top w:val="none" w:sz="0" w:space="0" w:color="auto"/>
        <w:left w:val="none" w:sz="0" w:space="0" w:color="auto"/>
        <w:bottom w:val="none" w:sz="0" w:space="0" w:color="auto"/>
        <w:right w:val="none" w:sz="0" w:space="0" w:color="auto"/>
      </w:divBdr>
    </w:div>
    <w:div w:id="197162642">
      <w:marLeft w:val="0"/>
      <w:marRight w:val="0"/>
      <w:marTop w:val="0"/>
      <w:marBottom w:val="0"/>
      <w:divBdr>
        <w:top w:val="none" w:sz="0" w:space="0" w:color="auto"/>
        <w:left w:val="none" w:sz="0" w:space="0" w:color="auto"/>
        <w:bottom w:val="none" w:sz="0" w:space="0" w:color="auto"/>
        <w:right w:val="none" w:sz="0" w:space="0" w:color="auto"/>
      </w:divBdr>
    </w:div>
    <w:div w:id="197162643">
      <w:marLeft w:val="0"/>
      <w:marRight w:val="0"/>
      <w:marTop w:val="0"/>
      <w:marBottom w:val="0"/>
      <w:divBdr>
        <w:top w:val="none" w:sz="0" w:space="0" w:color="auto"/>
        <w:left w:val="none" w:sz="0" w:space="0" w:color="auto"/>
        <w:bottom w:val="none" w:sz="0" w:space="0" w:color="auto"/>
        <w:right w:val="none" w:sz="0" w:space="0" w:color="auto"/>
      </w:divBdr>
    </w:div>
    <w:div w:id="197162644">
      <w:marLeft w:val="0"/>
      <w:marRight w:val="0"/>
      <w:marTop w:val="0"/>
      <w:marBottom w:val="0"/>
      <w:divBdr>
        <w:top w:val="none" w:sz="0" w:space="0" w:color="auto"/>
        <w:left w:val="none" w:sz="0" w:space="0" w:color="auto"/>
        <w:bottom w:val="none" w:sz="0" w:space="0" w:color="auto"/>
        <w:right w:val="none" w:sz="0" w:space="0" w:color="auto"/>
      </w:divBdr>
    </w:div>
    <w:div w:id="197162655">
      <w:marLeft w:val="0"/>
      <w:marRight w:val="0"/>
      <w:marTop w:val="0"/>
      <w:marBottom w:val="0"/>
      <w:divBdr>
        <w:top w:val="none" w:sz="0" w:space="0" w:color="auto"/>
        <w:left w:val="none" w:sz="0" w:space="0" w:color="auto"/>
        <w:bottom w:val="none" w:sz="0" w:space="0" w:color="auto"/>
        <w:right w:val="none" w:sz="0" w:space="0" w:color="auto"/>
      </w:divBdr>
      <w:divsChild>
        <w:div w:id="197162650">
          <w:marLeft w:val="0"/>
          <w:marRight w:val="0"/>
          <w:marTop w:val="0"/>
          <w:marBottom w:val="0"/>
          <w:divBdr>
            <w:top w:val="none" w:sz="0" w:space="0" w:color="auto"/>
            <w:left w:val="none" w:sz="0" w:space="0" w:color="auto"/>
            <w:bottom w:val="none" w:sz="0" w:space="0" w:color="auto"/>
            <w:right w:val="none" w:sz="0" w:space="0" w:color="auto"/>
          </w:divBdr>
          <w:divsChild>
            <w:div w:id="197162654">
              <w:marLeft w:val="0"/>
              <w:marRight w:val="0"/>
              <w:marTop w:val="0"/>
              <w:marBottom w:val="0"/>
              <w:divBdr>
                <w:top w:val="none" w:sz="0" w:space="0" w:color="auto"/>
                <w:left w:val="none" w:sz="0" w:space="0" w:color="auto"/>
                <w:bottom w:val="none" w:sz="0" w:space="0" w:color="auto"/>
                <w:right w:val="none" w:sz="0" w:space="0" w:color="auto"/>
              </w:divBdr>
              <w:divsChild>
                <w:div w:id="197162646">
                  <w:marLeft w:val="0"/>
                  <w:marRight w:val="0"/>
                  <w:marTop w:val="0"/>
                  <w:marBottom w:val="0"/>
                  <w:divBdr>
                    <w:top w:val="none" w:sz="0" w:space="0" w:color="auto"/>
                    <w:left w:val="none" w:sz="0" w:space="0" w:color="auto"/>
                    <w:bottom w:val="none" w:sz="0" w:space="0" w:color="auto"/>
                    <w:right w:val="none" w:sz="0" w:space="0" w:color="auto"/>
                  </w:divBdr>
                  <w:divsChild>
                    <w:div w:id="197162657">
                      <w:marLeft w:val="0"/>
                      <w:marRight w:val="0"/>
                      <w:marTop w:val="0"/>
                      <w:marBottom w:val="0"/>
                      <w:divBdr>
                        <w:top w:val="none" w:sz="0" w:space="0" w:color="auto"/>
                        <w:left w:val="none" w:sz="0" w:space="0" w:color="auto"/>
                        <w:bottom w:val="none" w:sz="0" w:space="0" w:color="auto"/>
                        <w:right w:val="none" w:sz="0" w:space="0" w:color="auto"/>
                      </w:divBdr>
                      <w:divsChild>
                        <w:div w:id="197162645">
                          <w:marLeft w:val="0"/>
                          <w:marRight w:val="0"/>
                          <w:marTop w:val="0"/>
                          <w:marBottom w:val="0"/>
                          <w:divBdr>
                            <w:top w:val="none" w:sz="0" w:space="0" w:color="auto"/>
                            <w:left w:val="none" w:sz="0" w:space="0" w:color="auto"/>
                            <w:bottom w:val="none" w:sz="0" w:space="0" w:color="auto"/>
                            <w:right w:val="none" w:sz="0" w:space="0" w:color="auto"/>
                          </w:divBdr>
                          <w:divsChild>
                            <w:div w:id="197162653">
                              <w:marLeft w:val="0"/>
                              <w:marRight w:val="0"/>
                              <w:marTop w:val="0"/>
                              <w:marBottom w:val="0"/>
                              <w:divBdr>
                                <w:top w:val="none" w:sz="0" w:space="0" w:color="auto"/>
                                <w:left w:val="none" w:sz="0" w:space="0" w:color="auto"/>
                                <w:bottom w:val="none" w:sz="0" w:space="0" w:color="auto"/>
                                <w:right w:val="none" w:sz="0" w:space="0" w:color="auto"/>
                              </w:divBdr>
                              <w:divsChild>
                                <w:div w:id="197162649">
                                  <w:marLeft w:val="0"/>
                                  <w:marRight w:val="0"/>
                                  <w:marTop w:val="0"/>
                                  <w:marBottom w:val="0"/>
                                  <w:divBdr>
                                    <w:top w:val="none" w:sz="0" w:space="0" w:color="auto"/>
                                    <w:left w:val="none" w:sz="0" w:space="0" w:color="auto"/>
                                    <w:bottom w:val="none" w:sz="0" w:space="0" w:color="auto"/>
                                    <w:right w:val="none" w:sz="0" w:space="0" w:color="auto"/>
                                  </w:divBdr>
                                  <w:divsChild>
                                    <w:div w:id="197162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162660">
      <w:marLeft w:val="0"/>
      <w:marRight w:val="0"/>
      <w:marTop w:val="0"/>
      <w:marBottom w:val="0"/>
      <w:divBdr>
        <w:top w:val="none" w:sz="0" w:space="0" w:color="auto"/>
        <w:left w:val="none" w:sz="0" w:space="0" w:color="auto"/>
        <w:bottom w:val="none" w:sz="0" w:space="0" w:color="auto"/>
        <w:right w:val="none" w:sz="0" w:space="0" w:color="auto"/>
      </w:divBdr>
    </w:div>
    <w:div w:id="197162661">
      <w:marLeft w:val="0"/>
      <w:marRight w:val="0"/>
      <w:marTop w:val="0"/>
      <w:marBottom w:val="0"/>
      <w:divBdr>
        <w:top w:val="none" w:sz="0" w:space="0" w:color="auto"/>
        <w:left w:val="none" w:sz="0" w:space="0" w:color="auto"/>
        <w:bottom w:val="none" w:sz="0" w:space="0" w:color="auto"/>
        <w:right w:val="none" w:sz="0" w:space="0" w:color="auto"/>
      </w:divBdr>
      <w:divsChild>
        <w:div w:id="197162658">
          <w:marLeft w:val="0"/>
          <w:marRight w:val="0"/>
          <w:marTop w:val="0"/>
          <w:marBottom w:val="0"/>
          <w:divBdr>
            <w:top w:val="none" w:sz="0" w:space="0" w:color="auto"/>
            <w:left w:val="none" w:sz="0" w:space="0" w:color="auto"/>
            <w:bottom w:val="none" w:sz="0" w:space="0" w:color="auto"/>
            <w:right w:val="none" w:sz="0" w:space="0" w:color="auto"/>
          </w:divBdr>
          <w:divsChild>
            <w:div w:id="197162656">
              <w:marLeft w:val="0"/>
              <w:marRight w:val="0"/>
              <w:marTop w:val="0"/>
              <w:marBottom w:val="0"/>
              <w:divBdr>
                <w:top w:val="none" w:sz="0" w:space="0" w:color="auto"/>
                <w:left w:val="none" w:sz="0" w:space="0" w:color="auto"/>
                <w:bottom w:val="none" w:sz="0" w:space="0" w:color="auto"/>
                <w:right w:val="none" w:sz="0" w:space="0" w:color="auto"/>
              </w:divBdr>
              <w:divsChild>
                <w:div w:id="197162647">
                  <w:marLeft w:val="0"/>
                  <w:marRight w:val="0"/>
                  <w:marTop w:val="0"/>
                  <w:marBottom w:val="0"/>
                  <w:divBdr>
                    <w:top w:val="none" w:sz="0" w:space="0" w:color="auto"/>
                    <w:left w:val="none" w:sz="0" w:space="0" w:color="auto"/>
                    <w:bottom w:val="none" w:sz="0" w:space="0" w:color="auto"/>
                    <w:right w:val="none" w:sz="0" w:space="0" w:color="auto"/>
                  </w:divBdr>
                  <w:divsChild>
                    <w:div w:id="197162648">
                      <w:marLeft w:val="0"/>
                      <w:marRight w:val="0"/>
                      <w:marTop w:val="0"/>
                      <w:marBottom w:val="0"/>
                      <w:divBdr>
                        <w:top w:val="none" w:sz="0" w:space="0" w:color="auto"/>
                        <w:left w:val="none" w:sz="0" w:space="0" w:color="auto"/>
                        <w:bottom w:val="none" w:sz="0" w:space="0" w:color="auto"/>
                        <w:right w:val="none" w:sz="0" w:space="0" w:color="auto"/>
                      </w:divBdr>
                    </w:div>
                    <w:div w:id="197162651">
                      <w:marLeft w:val="0"/>
                      <w:marRight w:val="0"/>
                      <w:marTop w:val="0"/>
                      <w:marBottom w:val="0"/>
                      <w:divBdr>
                        <w:top w:val="none" w:sz="0" w:space="0" w:color="auto"/>
                        <w:left w:val="none" w:sz="0" w:space="0" w:color="auto"/>
                        <w:bottom w:val="none" w:sz="0" w:space="0" w:color="auto"/>
                        <w:right w:val="none" w:sz="0" w:space="0" w:color="auto"/>
                      </w:divBdr>
                    </w:div>
                    <w:div w:id="197162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162662">
      <w:marLeft w:val="0"/>
      <w:marRight w:val="0"/>
      <w:marTop w:val="0"/>
      <w:marBottom w:val="0"/>
      <w:divBdr>
        <w:top w:val="none" w:sz="0" w:space="0" w:color="auto"/>
        <w:left w:val="none" w:sz="0" w:space="0" w:color="auto"/>
        <w:bottom w:val="none" w:sz="0" w:space="0" w:color="auto"/>
        <w:right w:val="none" w:sz="0" w:space="0" w:color="auto"/>
      </w:divBdr>
    </w:div>
    <w:div w:id="197162663">
      <w:marLeft w:val="0"/>
      <w:marRight w:val="0"/>
      <w:marTop w:val="0"/>
      <w:marBottom w:val="0"/>
      <w:divBdr>
        <w:top w:val="none" w:sz="0" w:space="0" w:color="auto"/>
        <w:left w:val="none" w:sz="0" w:space="0" w:color="auto"/>
        <w:bottom w:val="none" w:sz="0" w:space="0" w:color="auto"/>
        <w:right w:val="none" w:sz="0" w:space="0" w:color="auto"/>
      </w:divBdr>
    </w:div>
    <w:div w:id="197162664">
      <w:marLeft w:val="0"/>
      <w:marRight w:val="0"/>
      <w:marTop w:val="0"/>
      <w:marBottom w:val="0"/>
      <w:divBdr>
        <w:top w:val="none" w:sz="0" w:space="0" w:color="auto"/>
        <w:left w:val="none" w:sz="0" w:space="0" w:color="auto"/>
        <w:bottom w:val="none" w:sz="0" w:space="0" w:color="auto"/>
        <w:right w:val="none" w:sz="0" w:space="0" w:color="auto"/>
      </w:divBdr>
    </w:div>
    <w:div w:id="197162665">
      <w:marLeft w:val="0"/>
      <w:marRight w:val="0"/>
      <w:marTop w:val="0"/>
      <w:marBottom w:val="0"/>
      <w:divBdr>
        <w:top w:val="none" w:sz="0" w:space="0" w:color="auto"/>
        <w:left w:val="none" w:sz="0" w:space="0" w:color="auto"/>
        <w:bottom w:val="none" w:sz="0" w:space="0" w:color="auto"/>
        <w:right w:val="none" w:sz="0" w:space="0" w:color="auto"/>
      </w:divBdr>
    </w:div>
    <w:div w:id="197162666">
      <w:marLeft w:val="0"/>
      <w:marRight w:val="0"/>
      <w:marTop w:val="0"/>
      <w:marBottom w:val="0"/>
      <w:divBdr>
        <w:top w:val="none" w:sz="0" w:space="0" w:color="auto"/>
        <w:left w:val="none" w:sz="0" w:space="0" w:color="auto"/>
        <w:bottom w:val="none" w:sz="0" w:space="0" w:color="auto"/>
        <w:right w:val="none" w:sz="0" w:space="0" w:color="auto"/>
      </w:divBdr>
    </w:div>
    <w:div w:id="197162667">
      <w:marLeft w:val="0"/>
      <w:marRight w:val="0"/>
      <w:marTop w:val="0"/>
      <w:marBottom w:val="0"/>
      <w:divBdr>
        <w:top w:val="none" w:sz="0" w:space="0" w:color="auto"/>
        <w:left w:val="none" w:sz="0" w:space="0" w:color="auto"/>
        <w:bottom w:val="none" w:sz="0" w:space="0" w:color="auto"/>
        <w:right w:val="none" w:sz="0" w:space="0" w:color="auto"/>
      </w:divBdr>
    </w:div>
    <w:div w:id="197162668">
      <w:marLeft w:val="0"/>
      <w:marRight w:val="0"/>
      <w:marTop w:val="0"/>
      <w:marBottom w:val="0"/>
      <w:divBdr>
        <w:top w:val="none" w:sz="0" w:space="0" w:color="auto"/>
        <w:left w:val="none" w:sz="0" w:space="0" w:color="auto"/>
        <w:bottom w:val="none" w:sz="0" w:space="0" w:color="auto"/>
        <w:right w:val="none" w:sz="0" w:space="0" w:color="auto"/>
      </w:divBdr>
    </w:div>
    <w:div w:id="197162669">
      <w:marLeft w:val="0"/>
      <w:marRight w:val="0"/>
      <w:marTop w:val="0"/>
      <w:marBottom w:val="0"/>
      <w:divBdr>
        <w:top w:val="none" w:sz="0" w:space="0" w:color="auto"/>
        <w:left w:val="none" w:sz="0" w:space="0" w:color="auto"/>
        <w:bottom w:val="none" w:sz="0" w:space="0" w:color="auto"/>
        <w:right w:val="none" w:sz="0" w:space="0" w:color="auto"/>
      </w:divBdr>
    </w:div>
    <w:div w:id="197162670">
      <w:marLeft w:val="0"/>
      <w:marRight w:val="0"/>
      <w:marTop w:val="0"/>
      <w:marBottom w:val="0"/>
      <w:divBdr>
        <w:top w:val="none" w:sz="0" w:space="0" w:color="auto"/>
        <w:left w:val="none" w:sz="0" w:space="0" w:color="auto"/>
        <w:bottom w:val="none" w:sz="0" w:space="0" w:color="auto"/>
        <w:right w:val="none" w:sz="0" w:space="0" w:color="auto"/>
      </w:divBdr>
    </w:div>
    <w:div w:id="197162671">
      <w:marLeft w:val="0"/>
      <w:marRight w:val="0"/>
      <w:marTop w:val="0"/>
      <w:marBottom w:val="0"/>
      <w:divBdr>
        <w:top w:val="none" w:sz="0" w:space="0" w:color="auto"/>
        <w:left w:val="none" w:sz="0" w:space="0" w:color="auto"/>
        <w:bottom w:val="none" w:sz="0" w:space="0" w:color="auto"/>
        <w:right w:val="none" w:sz="0" w:space="0" w:color="auto"/>
      </w:divBdr>
    </w:div>
    <w:div w:id="197162672">
      <w:marLeft w:val="0"/>
      <w:marRight w:val="0"/>
      <w:marTop w:val="0"/>
      <w:marBottom w:val="0"/>
      <w:divBdr>
        <w:top w:val="none" w:sz="0" w:space="0" w:color="auto"/>
        <w:left w:val="none" w:sz="0" w:space="0" w:color="auto"/>
        <w:bottom w:val="none" w:sz="0" w:space="0" w:color="auto"/>
        <w:right w:val="none" w:sz="0" w:space="0" w:color="auto"/>
      </w:divBdr>
    </w:div>
    <w:div w:id="197162674">
      <w:marLeft w:val="0"/>
      <w:marRight w:val="0"/>
      <w:marTop w:val="0"/>
      <w:marBottom w:val="0"/>
      <w:divBdr>
        <w:top w:val="none" w:sz="0" w:space="0" w:color="auto"/>
        <w:left w:val="none" w:sz="0" w:space="0" w:color="auto"/>
        <w:bottom w:val="none" w:sz="0" w:space="0" w:color="auto"/>
        <w:right w:val="none" w:sz="0" w:space="0" w:color="auto"/>
      </w:divBdr>
      <w:divsChild>
        <w:div w:id="197162678">
          <w:marLeft w:val="0"/>
          <w:marRight w:val="0"/>
          <w:marTop w:val="0"/>
          <w:marBottom w:val="0"/>
          <w:divBdr>
            <w:top w:val="none" w:sz="0" w:space="0" w:color="auto"/>
            <w:left w:val="none" w:sz="0" w:space="0" w:color="auto"/>
            <w:bottom w:val="none" w:sz="0" w:space="0" w:color="auto"/>
            <w:right w:val="none" w:sz="0" w:space="0" w:color="auto"/>
          </w:divBdr>
          <w:divsChild>
            <w:div w:id="197162693">
              <w:marLeft w:val="0"/>
              <w:marRight w:val="0"/>
              <w:marTop w:val="0"/>
              <w:marBottom w:val="0"/>
              <w:divBdr>
                <w:top w:val="none" w:sz="0" w:space="0" w:color="auto"/>
                <w:left w:val="none" w:sz="0" w:space="0" w:color="auto"/>
                <w:bottom w:val="none" w:sz="0" w:space="0" w:color="auto"/>
                <w:right w:val="none" w:sz="0" w:space="0" w:color="auto"/>
              </w:divBdr>
              <w:divsChild>
                <w:div w:id="197162681">
                  <w:marLeft w:val="0"/>
                  <w:marRight w:val="0"/>
                  <w:marTop w:val="0"/>
                  <w:marBottom w:val="0"/>
                  <w:divBdr>
                    <w:top w:val="none" w:sz="0" w:space="0" w:color="auto"/>
                    <w:left w:val="none" w:sz="0" w:space="0" w:color="auto"/>
                    <w:bottom w:val="none" w:sz="0" w:space="0" w:color="auto"/>
                    <w:right w:val="none" w:sz="0" w:space="0" w:color="auto"/>
                  </w:divBdr>
                  <w:divsChild>
                    <w:div w:id="197162684">
                      <w:marLeft w:val="0"/>
                      <w:marRight w:val="0"/>
                      <w:marTop w:val="0"/>
                      <w:marBottom w:val="0"/>
                      <w:divBdr>
                        <w:top w:val="none" w:sz="0" w:space="0" w:color="auto"/>
                        <w:left w:val="none" w:sz="0" w:space="0" w:color="auto"/>
                        <w:bottom w:val="none" w:sz="0" w:space="0" w:color="auto"/>
                        <w:right w:val="none" w:sz="0" w:space="0" w:color="auto"/>
                      </w:divBdr>
                      <w:divsChild>
                        <w:div w:id="197162690">
                          <w:marLeft w:val="0"/>
                          <w:marRight w:val="0"/>
                          <w:marTop w:val="0"/>
                          <w:marBottom w:val="0"/>
                          <w:divBdr>
                            <w:top w:val="none" w:sz="0" w:space="0" w:color="auto"/>
                            <w:left w:val="none" w:sz="0" w:space="0" w:color="auto"/>
                            <w:bottom w:val="none" w:sz="0" w:space="0" w:color="auto"/>
                            <w:right w:val="none" w:sz="0" w:space="0" w:color="auto"/>
                          </w:divBdr>
                          <w:divsChild>
                            <w:div w:id="197162686">
                              <w:marLeft w:val="0"/>
                              <w:marRight w:val="0"/>
                              <w:marTop w:val="0"/>
                              <w:marBottom w:val="0"/>
                              <w:divBdr>
                                <w:top w:val="none" w:sz="0" w:space="0" w:color="auto"/>
                                <w:left w:val="none" w:sz="0" w:space="0" w:color="auto"/>
                                <w:bottom w:val="none" w:sz="0" w:space="0" w:color="auto"/>
                                <w:right w:val="none" w:sz="0" w:space="0" w:color="auto"/>
                              </w:divBdr>
                              <w:divsChild>
                                <w:div w:id="197162675">
                                  <w:marLeft w:val="0"/>
                                  <w:marRight w:val="0"/>
                                  <w:marTop w:val="0"/>
                                  <w:marBottom w:val="0"/>
                                  <w:divBdr>
                                    <w:top w:val="none" w:sz="0" w:space="0" w:color="auto"/>
                                    <w:left w:val="none" w:sz="0" w:space="0" w:color="auto"/>
                                    <w:bottom w:val="none" w:sz="0" w:space="0" w:color="auto"/>
                                    <w:right w:val="none" w:sz="0" w:space="0" w:color="auto"/>
                                  </w:divBdr>
                                  <w:divsChild>
                                    <w:div w:id="197162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162679">
      <w:marLeft w:val="0"/>
      <w:marRight w:val="0"/>
      <w:marTop w:val="0"/>
      <w:marBottom w:val="0"/>
      <w:divBdr>
        <w:top w:val="none" w:sz="0" w:space="0" w:color="auto"/>
        <w:left w:val="none" w:sz="0" w:space="0" w:color="auto"/>
        <w:bottom w:val="none" w:sz="0" w:space="0" w:color="auto"/>
        <w:right w:val="none" w:sz="0" w:space="0" w:color="auto"/>
      </w:divBdr>
    </w:div>
    <w:div w:id="197162680">
      <w:marLeft w:val="0"/>
      <w:marRight w:val="0"/>
      <w:marTop w:val="0"/>
      <w:marBottom w:val="0"/>
      <w:divBdr>
        <w:top w:val="none" w:sz="0" w:space="0" w:color="auto"/>
        <w:left w:val="none" w:sz="0" w:space="0" w:color="auto"/>
        <w:bottom w:val="none" w:sz="0" w:space="0" w:color="auto"/>
        <w:right w:val="none" w:sz="0" w:space="0" w:color="auto"/>
      </w:divBdr>
    </w:div>
    <w:div w:id="197162685">
      <w:marLeft w:val="0"/>
      <w:marRight w:val="0"/>
      <w:marTop w:val="0"/>
      <w:marBottom w:val="0"/>
      <w:divBdr>
        <w:top w:val="none" w:sz="0" w:space="0" w:color="auto"/>
        <w:left w:val="none" w:sz="0" w:space="0" w:color="auto"/>
        <w:bottom w:val="none" w:sz="0" w:space="0" w:color="auto"/>
        <w:right w:val="none" w:sz="0" w:space="0" w:color="auto"/>
      </w:divBdr>
    </w:div>
    <w:div w:id="197162691">
      <w:marLeft w:val="0"/>
      <w:marRight w:val="0"/>
      <w:marTop w:val="0"/>
      <w:marBottom w:val="0"/>
      <w:divBdr>
        <w:top w:val="none" w:sz="0" w:space="0" w:color="auto"/>
        <w:left w:val="none" w:sz="0" w:space="0" w:color="auto"/>
        <w:bottom w:val="none" w:sz="0" w:space="0" w:color="auto"/>
        <w:right w:val="none" w:sz="0" w:space="0" w:color="auto"/>
      </w:divBdr>
      <w:divsChild>
        <w:div w:id="197162689">
          <w:marLeft w:val="0"/>
          <w:marRight w:val="0"/>
          <w:marTop w:val="0"/>
          <w:marBottom w:val="0"/>
          <w:divBdr>
            <w:top w:val="none" w:sz="0" w:space="0" w:color="auto"/>
            <w:left w:val="none" w:sz="0" w:space="0" w:color="auto"/>
            <w:bottom w:val="none" w:sz="0" w:space="0" w:color="auto"/>
            <w:right w:val="none" w:sz="0" w:space="0" w:color="auto"/>
          </w:divBdr>
          <w:divsChild>
            <w:div w:id="197162676">
              <w:marLeft w:val="0"/>
              <w:marRight w:val="0"/>
              <w:marTop w:val="0"/>
              <w:marBottom w:val="0"/>
              <w:divBdr>
                <w:top w:val="none" w:sz="0" w:space="0" w:color="auto"/>
                <w:left w:val="none" w:sz="0" w:space="0" w:color="auto"/>
                <w:bottom w:val="none" w:sz="0" w:space="0" w:color="auto"/>
                <w:right w:val="none" w:sz="0" w:space="0" w:color="auto"/>
              </w:divBdr>
              <w:divsChild>
                <w:div w:id="197162673">
                  <w:marLeft w:val="0"/>
                  <w:marRight w:val="0"/>
                  <w:marTop w:val="0"/>
                  <w:marBottom w:val="0"/>
                  <w:divBdr>
                    <w:top w:val="none" w:sz="0" w:space="0" w:color="auto"/>
                    <w:left w:val="none" w:sz="0" w:space="0" w:color="auto"/>
                    <w:bottom w:val="none" w:sz="0" w:space="0" w:color="auto"/>
                    <w:right w:val="none" w:sz="0" w:space="0" w:color="auto"/>
                  </w:divBdr>
                  <w:divsChild>
                    <w:div w:id="197162683">
                      <w:marLeft w:val="0"/>
                      <w:marRight w:val="0"/>
                      <w:marTop w:val="0"/>
                      <w:marBottom w:val="0"/>
                      <w:divBdr>
                        <w:top w:val="none" w:sz="0" w:space="0" w:color="auto"/>
                        <w:left w:val="none" w:sz="0" w:space="0" w:color="auto"/>
                        <w:bottom w:val="none" w:sz="0" w:space="0" w:color="auto"/>
                        <w:right w:val="none" w:sz="0" w:space="0" w:color="auto"/>
                      </w:divBdr>
                      <w:divsChild>
                        <w:div w:id="197162688">
                          <w:marLeft w:val="0"/>
                          <w:marRight w:val="0"/>
                          <w:marTop w:val="0"/>
                          <w:marBottom w:val="0"/>
                          <w:divBdr>
                            <w:top w:val="none" w:sz="0" w:space="0" w:color="auto"/>
                            <w:left w:val="none" w:sz="0" w:space="0" w:color="auto"/>
                            <w:bottom w:val="none" w:sz="0" w:space="0" w:color="auto"/>
                            <w:right w:val="none" w:sz="0" w:space="0" w:color="auto"/>
                          </w:divBdr>
                          <w:divsChild>
                            <w:div w:id="197162677">
                              <w:marLeft w:val="0"/>
                              <w:marRight w:val="0"/>
                              <w:marTop w:val="0"/>
                              <w:marBottom w:val="0"/>
                              <w:divBdr>
                                <w:top w:val="none" w:sz="0" w:space="0" w:color="auto"/>
                                <w:left w:val="none" w:sz="0" w:space="0" w:color="auto"/>
                                <w:bottom w:val="none" w:sz="0" w:space="0" w:color="auto"/>
                                <w:right w:val="none" w:sz="0" w:space="0" w:color="auto"/>
                              </w:divBdr>
                              <w:divsChild>
                                <w:div w:id="197162682">
                                  <w:marLeft w:val="0"/>
                                  <w:marRight w:val="0"/>
                                  <w:marTop w:val="0"/>
                                  <w:marBottom w:val="0"/>
                                  <w:divBdr>
                                    <w:top w:val="none" w:sz="0" w:space="0" w:color="auto"/>
                                    <w:left w:val="none" w:sz="0" w:space="0" w:color="auto"/>
                                    <w:bottom w:val="none" w:sz="0" w:space="0" w:color="auto"/>
                                    <w:right w:val="none" w:sz="0" w:space="0" w:color="auto"/>
                                  </w:divBdr>
                                  <w:divsChild>
                                    <w:div w:id="197162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162694">
      <w:marLeft w:val="0"/>
      <w:marRight w:val="0"/>
      <w:marTop w:val="0"/>
      <w:marBottom w:val="0"/>
      <w:divBdr>
        <w:top w:val="none" w:sz="0" w:space="0" w:color="auto"/>
        <w:left w:val="none" w:sz="0" w:space="0" w:color="auto"/>
        <w:bottom w:val="none" w:sz="0" w:space="0" w:color="auto"/>
        <w:right w:val="none" w:sz="0" w:space="0" w:color="auto"/>
      </w:divBdr>
    </w:div>
    <w:div w:id="197162695">
      <w:marLeft w:val="0"/>
      <w:marRight w:val="0"/>
      <w:marTop w:val="0"/>
      <w:marBottom w:val="0"/>
      <w:divBdr>
        <w:top w:val="none" w:sz="0" w:space="0" w:color="auto"/>
        <w:left w:val="none" w:sz="0" w:space="0" w:color="auto"/>
        <w:bottom w:val="none" w:sz="0" w:space="0" w:color="auto"/>
        <w:right w:val="none" w:sz="0" w:space="0" w:color="auto"/>
      </w:divBdr>
    </w:div>
    <w:div w:id="197162696">
      <w:marLeft w:val="0"/>
      <w:marRight w:val="0"/>
      <w:marTop w:val="0"/>
      <w:marBottom w:val="0"/>
      <w:divBdr>
        <w:top w:val="none" w:sz="0" w:space="0" w:color="auto"/>
        <w:left w:val="none" w:sz="0" w:space="0" w:color="auto"/>
        <w:bottom w:val="none" w:sz="0" w:space="0" w:color="auto"/>
        <w:right w:val="none" w:sz="0" w:space="0" w:color="auto"/>
      </w:divBdr>
    </w:div>
    <w:div w:id="197162697">
      <w:marLeft w:val="0"/>
      <w:marRight w:val="0"/>
      <w:marTop w:val="0"/>
      <w:marBottom w:val="0"/>
      <w:divBdr>
        <w:top w:val="none" w:sz="0" w:space="0" w:color="auto"/>
        <w:left w:val="none" w:sz="0" w:space="0" w:color="auto"/>
        <w:bottom w:val="none" w:sz="0" w:space="0" w:color="auto"/>
        <w:right w:val="none" w:sz="0" w:space="0" w:color="auto"/>
      </w:divBdr>
    </w:div>
    <w:div w:id="197162698">
      <w:marLeft w:val="0"/>
      <w:marRight w:val="0"/>
      <w:marTop w:val="0"/>
      <w:marBottom w:val="0"/>
      <w:divBdr>
        <w:top w:val="none" w:sz="0" w:space="0" w:color="auto"/>
        <w:left w:val="none" w:sz="0" w:space="0" w:color="auto"/>
        <w:bottom w:val="none" w:sz="0" w:space="0" w:color="auto"/>
        <w:right w:val="none" w:sz="0" w:space="0" w:color="auto"/>
      </w:divBdr>
    </w:div>
    <w:div w:id="197162699">
      <w:marLeft w:val="0"/>
      <w:marRight w:val="0"/>
      <w:marTop w:val="0"/>
      <w:marBottom w:val="0"/>
      <w:divBdr>
        <w:top w:val="none" w:sz="0" w:space="0" w:color="auto"/>
        <w:left w:val="none" w:sz="0" w:space="0" w:color="auto"/>
        <w:bottom w:val="none" w:sz="0" w:space="0" w:color="auto"/>
        <w:right w:val="none" w:sz="0" w:space="0" w:color="auto"/>
      </w:divBdr>
    </w:div>
    <w:div w:id="197162700">
      <w:marLeft w:val="0"/>
      <w:marRight w:val="0"/>
      <w:marTop w:val="0"/>
      <w:marBottom w:val="0"/>
      <w:divBdr>
        <w:top w:val="none" w:sz="0" w:space="0" w:color="auto"/>
        <w:left w:val="none" w:sz="0" w:space="0" w:color="auto"/>
        <w:bottom w:val="none" w:sz="0" w:space="0" w:color="auto"/>
        <w:right w:val="none" w:sz="0" w:space="0" w:color="auto"/>
      </w:divBdr>
    </w:div>
    <w:div w:id="197162701">
      <w:marLeft w:val="0"/>
      <w:marRight w:val="0"/>
      <w:marTop w:val="0"/>
      <w:marBottom w:val="0"/>
      <w:divBdr>
        <w:top w:val="none" w:sz="0" w:space="0" w:color="auto"/>
        <w:left w:val="none" w:sz="0" w:space="0" w:color="auto"/>
        <w:bottom w:val="none" w:sz="0" w:space="0" w:color="auto"/>
        <w:right w:val="none" w:sz="0" w:space="0" w:color="auto"/>
      </w:divBdr>
    </w:div>
    <w:div w:id="197162702">
      <w:marLeft w:val="0"/>
      <w:marRight w:val="0"/>
      <w:marTop w:val="0"/>
      <w:marBottom w:val="0"/>
      <w:divBdr>
        <w:top w:val="none" w:sz="0" w:space="0" w:color="auto"/>
        <w:left w:val="none" w:sz="0" w:space="0" w:color="auto"/>
        <w:bottom w:val="none" w:sz="0" w:space="0" w:color="auto"/>
        <w:right w:val="none" w:sz="0" w:space="0" w:color="auto"/>
      </w:divBdr>
    </w:div>
    <w:div w:id="197162703">
      <w:marLeft w:val="0"/>
      <w:marRight w:val="0"/>
      <w:marTop w:val="0"/>
      <w:marBottom w:val="0"/>
      <w:divBdr>
        <w:top w:val="none" w:sz="0" w:space="0" w:color="auto"/>
        <w:left w:val="none" w:sz="0" w:space="0" w:color="auto"/>
        <w:bottom w:val="none" w:sz="0" w:space="0" w:color="auto"/>
        <w:right w:val="none" w:sz="0" w:space="0" w:color="auto"/>
      </w:divBdr>
    </w:div>
    <w:div w:id="197162704">
      <w:marLeft w:val="0"/>
      <w:marRight w:val="0"/>
      <w:marTop w:val="0"/>
      <w:marBottom w:val="0"/>
      <w:divBdr>
        <w:top w:val="none" w:sz="0" w:space="0" w:color="auto"/>
        <w:left w:val="none" w:sz="0" w:space="0" w:color="auto"/>
        <w:bottom w:val="none" w:sz="0" w:space="0" w:color="auto"/>
        <w:right w:val="none" w:sz="0" w:space="0" w:color="auto"/>
      </w:divBdr>
    </w:div>
    <w:div w:id="197162705">
      <w:marLeft w:val="0"/>
      <w:marRight w:val="0"/>
      <w:marTop w:val="0"/>
      <w:marBottom w:val="0"/>
      <w:divBdr>
        <w:top w:val="none" w:sz="0" w:space="0" w:color="auto"/>
        <w:left w:val="none" w:sz="0" w:space="0" w:color="auto"/>
        <w:bottom w:val="none" w:sz="0" w:space="0" w:color="auto"/>
        <w:right w:val="none" w:sz="0" w:space="0" w:color="auto"/>
      </w:divBdr>
    </w:div>
    <w:div w:id="197162706">
      <w:marLeft w:val="0"/>
      <w:marRight w:val="0"/>
      <w:marTop w:val="0"/>
      <w:marBottom w:val="0"/>
      <w:divBdr>
        <w:top w:val="none" w:sz="0" w:space="0" w:color="auto"/>
        <w:left w:val="none" w:sz="0" w:space="0" w:color="auto"/>
        <w:bottom w:val="none" w:sz="0" w:space="0" w:color="auto"/>
        <w:right w:val="none" w:sz="0" w:space="0" w:color="auto"/>
      </w:divBdr>
    </w:div>
    <w:div w:id="197162707">
      <w:marLeft w:val="0"/>
      <w:marRight w:val="0"/>
      <w:marTop w:val="0"/>
      <w:marBottom w:val="0"/>
      <w:divBdr>
        <w:top w:val="none" w:sz="0" w:space="0" w:color="auto"/>
        <w:left w:val="none" w:sz="0" w:space="0" w:color="auto"/>
        <w:bottom w:val="none" w:sz="0" w:space="0" w:color="auto"/>
        <w:right w:val="none" w:sz="0" w:space="0" w:color="auto"/>
      </w:divBdr>
    </w:div>
    <w:div w:id="197162708">
      <w:marLeft w:val="0"/>
      <w:marRight w:val="0"/>
      <w:marTop w:val="0"/>
      <w:marBottom w:val="0"/>
      <w:divBdr>
        <w:top w:val="none" w:sz="0" w:space="0" w:color="auto"/>
        <w:left w:val="none" w:sz="0" w:space="0" w:color="auto"/>
        <w:bottom w:val="none" w:sz="0" w:space="0" w:color="auto"/>
        <w:right w:val="none" w:sz="0" w:space="0" w:color="auto"/>
      </w:divBdr>
    </w:div>
    <w:div w:id="197162709">
      <w:marLeft w:val="0"/>
      <w:marRight w:val="0"/>
      <w:marTop w:val="0"/>
      <w:marBottom w:val="0"/>
      <w:divBdr>
        <w:top w:val="none" w:sz="0" w:space="0" w:color="auto"/>
        <w:left w:val="none" w:sz="0" w:space="0" w:color="auto"/>
        <w:bottom w:val="none" w:sz="0" w:space="0" w:color="auto"/>
        <w:right w:val="none" w:sz="0" w:space="0" w:color="auto"/>
      </w:divBdr>
    </w:div>
    <w:div w:id="197162713">
      <w:marLeft w:val="0"/>
      <w:marRight w:val="0"/>
      <w:marTop w:val="0"/>
      <w:marBottom w:val="0"/>
      <w:divBdr>
        <w:top w:val="none" w:sz="0" w:space="0" w:color="auto"/>
        <w:left w:val="none" w:sz="0" w:space="0" w:color="auto"/>
        <w:bottom w:val="none" w:sz="0" w:space="0" w:color="auto"/>
        <w:right w:val="none" w:sz="0" w:space="0" w:color="auto"/>
      </w:divBdr>
      <w:divsChild>
        <w:div w:id="197162711">
          <w:marLeft w:val="0"/>
          <w:marRight w:val="0"/>
          <w:marTop w:val="0"/>
          <w:marBottom w:val="0"/>
          <w:divBdr>
            <w:top w:val="none" w:sz="0" w:space="0" w:color="auto"/>
            <w:left w:val="none" w:sz="0" w:space="0" w:color="auto"/>
            <w:bottom w:val="none" w:sz="0" w:space="0" w:color="auto"/>
            <w:right w:val="none" w:sz="0" w:space="0" w:color="auto"/>
          </w:divBdr>
          <w:divsChild>
            <w:div w:id="197162710">
              <w:marLeft w:val="0"/>
              <w:marRight w:val="0"/>
              <w:marTop w:val="0"/>
              <w:marBottom w:val="0"/>
              <w:divBdr>
                <w:top w:val="none" w:sz="0" w:space="0" w:color="auto"/>
                <w:left w:val="none" w:sz="0" w:space="0" w:color="auto"/>
                <w:bottom w:val="none" w:sz="0" w:space="0" w:color="auto"/>
                <w:right w:val="none" w:sz="0" w:space="0" w:color="auto"/>
              </w:divBdr>
              <w:divsChild>
                <w:div w:id="197162714">
                  <w:marLeft w:val="0"/>
                  <w:marRight w:val="0"/>
                  <w:marTop w:val="0"/>
                  <w:marBottom w:val="0"/>
                  <w:divBdr>
                    <w:top w:val="none" w:sz="0" w:space="0" w:color="auto"/>
                    <w:left w:val="none" w:sz="0" w:space="0" w:color="auto"/>
                    <w:bottom w:val="none" w:sz="0" w:space="0" w:color="auto"/>
                    <w:right w:val="none" w:sz="0" w:space="0" w:color="auto"/>
                  </w:divBdr>
                  <w:divsChild>
                    <w:div w:id="197162717">
                      <w:marLeft w:val="0"/>
                      <w:marRight w:val="0"/>
                      <w:marTop w:val="0"/>
                      <w:marBottom w:val="0"/>
                      <w:divBdr>
                        <w:top w:val="none" w:sz="0" w:space="0" w:color="auto"/>
                        <w:left w:val="none" w:sz="0" w:space="0" w:color="auto"/>
                        <w:bottom w:val="none" w:sz="0" w:space="0" w:color="auto"/>
                        <w:right w:val="none" w:sz="0" w:space="0" w:color="auto"/>
                      </w:divBdr>
                      <w:divsChild>
                        <w:div w:id="197162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162715">
      <w:marLeft w:val="0"/>
      <w:marRight w:val="0"/>
      <w:marTop w:val="0"/>
      <w:marBottom w:val="0"/>
      <w:divBdr>
        <w:top w:val="none" w:sz="0" w:space="0" w:color="auto"/>
        <w:left w:val="none" w:sz="0" w:space="0" w:color="auto"/>
        <w:bottom w:val="none" w:sz="0" w:space="0" w:color="auto"/>
        <w:right w:val="none" w:sz="0" w:space="0" w:color="auto"/>
      </w:divBdr>
    </w:div>
    <w:div w:id="197162716">
      <w:marLeft w:val="0"/>
      <w:marRight w:val="0"/>
      <w:marTop w:val="0"/>
      <w:marBottom w:val="0"/>
      <w:divBdr>
        <w:top w:val="none" w:sz="0" w:space="0" w:color="auto"/>
        <w:left w:val="none" w:sz="0" w:space="0" w:color="auto"/>
        <w:bottom w:val="none" w:sz="0" w:space="0" w:color="auto"/>
        <w:right w:val="none" w:sz="0" w:space="0" w:color="auto"/>
      </w:divBdr>
    </w:div>
    <w:div w:id="197162718">
      <w:marLeft w:val="0"/>
      <w:marRight w:val="0"/>
      <w:marTop w:val="0"/>
      <w:marBottom w:val="0"/>
      <w:divBdr>
        <w:top w:val="none" w:sz="0" w:space="0" w:color="auto"/>
        <w:left w:val="none" w:sz="0" w:space="0" w:color="auto"/>
        <w:bottom w:val="none" w:sz="0" w:space="0" w:color="auto"/>
        <w:right w:val="none" w:sz="0" w:space="0" w:color="auto"/>
      </w:divBdr>
    </w:div>
    <w:div w:id="197162719">
      <w:marLeft w:val="0"/>
      <w:marRight w:val="0"/>
      <w:marTop w:val="0"/>
      <w:marBottom w:val="0"/>
      <w:divBdr>
        <w:top w:val="none" w:sz="0" w:space="0" w:color="auto"/>
        <w:left w:val="none" w:sz="0" w:space="0" w:color="auto"/>
        <w:bottom w:val="none" w:sz="0" w:space="0" w:color="auto"/>
        <w:right w:val="none" w:sz="0" w:space="0" w:color="auto"/>
      </w:divBdr>
    </w:div>
    <w:div w:id="197162720">
      <w:marLeft w:val="0"/>
      <w:marRight w:val="0"/>
      <w:marTop w:val="0"/>
      <w:marBottom w:val="0"/>
      <w:divBdr>
        <w:top w:val="none" w:sz="0" w:space="0" w:color="auto"/>
        <w:left w:val="none" w:sz="0" w:space="0" w:color="auto"/>
        <w:bottom w:val="none" w:sz="0" w:space="0" w:color="auto"/>
        <w:right w:val="none" w:sz="0" w:space="0" w:color="auto"/>
      </w:divBdr>
    </w:div>
    <w:div w:id="197162721">
      <w:marLeft w:val="0"/>
      <w:marRight w:val="0"/>
      <w:marTop w:val="0"/>
      <w:marBottom w:val="0"/>
      <w:divBdr>
        <w:top w:val="none" w:sz="0" w:space="0" w:color="auto"/>
        <w:left w:val="none" w:sz="0" w:space="0" w:color="auto"/>
        <w:bottom w:val="none" w:sz="0" w:space="0" w:color="auto"/>
        <w:right w:val="none" w:sz="0" w:space="0" w:color="auto"/>
      </w:divBdr>
    </w:div>
    <w:div w:id="197162722">
      <w:marLeft w:val="0"/>
      <w:marRight w:val="0"/>
      <w:marTop w:val="0"/>
      <w:marBottom w:val="0"/>
      <w:divBdr>
        <w:top w:val="none" w:sz="0" w:space="0" w:color="auto"/>
        <w:left w:val="none" w:sz="0" w:space="0" w:color="auto"/>
        <w:bottom w:val="none" w:sz="0" w:space="0" w:color="auto"/>
        <w:right w:val="none" w:sz="0" w:space="0" w:color="auto"/>
      </w:divBdr>
    </w:div>
    <w:div w:id="197162723">
      <w:marLeft w:val="0"/>
      <w:marRight w:val="0"/>
      <w:marTop w:val="0"/>
      <w:marBottom w:val="0"/>
      <w:divBdr>
        <w:top w:val="none" w:sz="0" w:space="0" w:color="auto"/>
        <w:left w:val="none" w:sz="0" w:space="0" w:color="auto"/>
        <w:bottom w:val="none" w:sz="0" w:space="0" w:color="auto"/>
        <w:right w:val="none" w:sz="0" w:space="0" w:color="auto"/>
      </w:divBdr>
    </w:div>
    <w:div w:id="197162724">
      <w:marLeft w:val="0"/>
      <w:marRight w:val="0"/>
      <w:marTop w:val="0"/>
      <w:marBottom w:val="0"/>
      <w:divBdr>
        <w:top w:val="none" w:sz="0" w:space="0" w:color="auto"/>
        <w:left w:val="none" w:sz="0" w:space="0" w:color="auto"/>
        <w:bottom w:val="none" w:sz="0" w:space="0" w:color="auto"/>
        <w:right w:val="none" w:sz="0" w:space="0" w:color="auto"/>
      </w:divBdr>
    </w:div>
    <w:div w:id="197162725">
      <w:marLeft w:val="0"/>
      <w:marRight w:val="0"/>
      <w:marTop w:val="0"/>
      <w:marBottom w:val="0"/>
      <w:divBdr>
        <w:top w:val="none" w:sz="0" w:space="0" w:color="auto"/>
        <w:left w:val="none" w:sz="0" w:space="0" w:color="auto"/>
        <w:bottom w:val="none" w:sz="0" w:space="0" w:color="auto"/>
        <w:right w:val="none" w:sz="0" w:space="0" w:color="auto"/>
      </w:divBdr>
    </w:div>
    <w:div w:id="19716272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channeling.htm" TargetMode="External"/><Relationship Id="rId13" Type="http://schemas.openxmlformats.org/officeDocument/2006/relationships/hyperlink" Target="file:///C:\Users\Pietro\Documents\Stazione%20Celeste\lightworker\lightworker_2015_09.htm" TargetMode="External"/><Relationship Id="rId18" Type="http://schemas.openxmlformats.org/officeDocument/2006/relationships/hyperlink" Target="http://www.lightworker.it" TargetMode="External"/><Relationship Id="rId26" Type="http://schemas.openxmlformats.org/officeDocument/2006/relationships/hyperlink" Target="mailto:gian@jandjo.org" TargetMode="External"/><Relationship Id="rId3" Type="http://schemas.openxmlformats.org/officeDocument/2006/relationships/settings" Target="settings.xml"/><Relationship Id="rId21" Type="http://schemas.openxmlformats.org/officeDocument/2006/relationships/hyperlink" Target="http://www.lightworker.it" TargetMode="External"/><Relationship Id="rId34" Type="http://schemas.openxmlformats.org/officeDocument/2006/relationships/footer" Target="footer1.xml"/><Relationship Id="rId7" Type="http://schemas.openxmlformats.org/officeDocument/2006/relationships/hyperlink" Target="http://www.stazioneceleste.it" TargetMode="External"/><Relationship Id="rId12" Type="http://schemas.openxmlformats.org/officeDocument/2006/relationships/hyperlink" Target="http://www.stazioneceleste.it/lightworker.htm" TargetMode="External"/><Relationship Id="rId17" Type="http://schemas.openxmlformats.org/officeDocument/2006/relationships/hyperlink" Target="http://www.lightworker.com" TargetMode="External"/><Relationship Id="rId25" Type="http://schemas.openxmlformats.org/officeDocument/2006/relationships/hyperlink" Target="http://www.stazioneceleste.it/articoli/Abbate_Kryon.htm" TargetMode="External"/><Relationship Id="rId33" Type="http://schemas.openxmlformats.org/officeDocument/2006/relationships/hyperlink" Target="http://www.atdbio.com/content/5/Nucleic-acid-structure" TargetMode="External"/><Relationship Id="rId2" Type="http://schemas.openxmlformats.org/officeDocument/2006/relationships/styles" Target="styles.xml"/><Relationship Id="rId16" Type="http://schemas.openxmlformats.org/officeDocument/2006/relationships/hyperlink" Target="file:///C:\Users\Pietro\Documents\Stazione%20Celeste\articoli\Abbate_Kryon.htm" TargetMode="External"/><Relationship Id="rId20" Type="http://schemas.openxmlformats.org/officeDocument/2006/relationships/hyperlink" Target="http://www.lightworker.com" TargetMode="External"/><Relationship Id="rId29" Type="http://schemas.openxmlformats.org/officeDocument/2006/relationships/hyperlink" Target="https://en.wikipedia.org/wiki/Nucleic_acid_double_helix"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tazioneceleste.it/channeling.htm" TargetMode="External"/><Relationship Id="rId24" Type="http://schemas.openxmlformats.org/officeDocument/2006/relationships/hyperlink" Target="http://www.stazioneceleste.it/articoli/Abbate_Kryon.htm" TargetMode="External"/><Relationship Id="rId32" Type="http://schemas.openxmlformats.org/officeDocument/2006/relationships/hyperlink" Target="http://biowiki.ucdavis.edu/Core/Genetics/Unit_I:_Genes,_Nucleic_Acids,_Genomes_and_Chromosomes/2:_Structures_of_nucleic_acids/B-Form,_A-Form,_Z-Form_of_DNA"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stazioneceleste.it/articoli.htm" TargetMode="External"/><Relationship Id="rId23" Type="http://schemas.openxmlformats.org/officeDocument/2006/relationships/hyperlink" Target="http://www.jandjo.org/" TargetMode="External"/><Relationship Id="rId28" Type="http://schemas.openxmlformats.org/officeDocument/2006/relationships/hyperlink" Target="http://www.scientificlib.com/en/Biology/Molecular/DNA.html" TargetMode="External"/><Relationship Id="rId36" Type="http://schemas.openxmlformats.org/officeDocument/2006/relationships/fontTable" Target="fontTable.xml"/><Relationship Id="rId10" Type="http://schemas.openxmlformats.org/officeDocument/2006/relationships/hyperlink" Target="file:///C:\Users\Pietro\Documents\Stazione%20Celeste\lightworker\lightworker_2015_10.htm" TargetMode="External"/><Relationship Id="rId19" Type="http://schemas.openxmlformats.org/officeDocument/2006/relationships/hyperlink" Target="https://www.lightworker.com/2015/10/31/beacons-of-light-october-2015-the-age-of-threes-new-rhythms-of-triality/" TargetMode="External"/><Relationship Id="rId31" Type="http://schemas.openxmlformats.org/officeDocument/2006/relationships/hyperlink" Target="https://en.wikipedia.org/wiki/Z-DNA" TargetMode="External"/><Relationship Id="rId4" Type="http://schemas.openxmlformats.org/officeDocument/2006/relationships/webSettings" Target="webSettings.xml"/><Relationship Id="rId9" Type="http://schemas.openxmlformats.org/officeDocument/2006/relationships/hyperlink" Target="http://www.stazioneceleste.it/lightworker.htm" TargetMode="External"/><Relationship Id="rId14" Type="http://schemas.openxmlformats.org/officeDocument/2006/relationships/hyperlink" Target="http://www.stazioneceleste.it/articoli.htm" TargetMode="External"/><Relationship Id="rId22" Type="http://schemas.openxmlformats.org/officeDocument/2006/relationships/hyperlink" Target="https://www.lightworker.com/2015/09/18/beacons-of-light-september-2015-get-on-with-it-the-great-frustration/" TargetMode="External"/><Relationship Id="rId27" Type="http://schemas.openxmlformats.org/officeDocument/2006/relationships/hyperlink" Target="https://www.google.it/url?sa=t&amp;rct=j&amp;q=&amp;esrc=s&amp;source=web&amp;cd=3&amp;cad=rja&amp;uact=8&amp;ved=0ahUKEwiUp9_I6r3NAhVEiywKHW2AC2wQFggsMAI&amp;url=https://space.mephi.ru/downloadPAMELA.asp?num=51&amp;usg=AFQjCNHouY49ya-N644g2F-E2GwURhZKVg&amp;sig2=Slo_Mj_-YnlxSt8W3z0itw&amp;bvm=bv.125221236,d.bGg" TargetMode="External"/><Relationship Id="rId30" Type="http://schemas.openxmlformats.org/officeDocument/2006/relationships/hyperlink" Target="https://en.wikipedia.org/wiki/A-DNA" TargetMode="External"/><Relationship Id="rId35"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TotalTime>
  <Pages>14</Pages>
  <Words>6211</Words>
  <Characters>-32766</Characters>
  <Application>Microsoft Office Outlook</Application>
  <DocSecurity>0</DocSecurity>
  <Lines>0</Lines>
  <Paragraphs>0</Paragraphs>
  <ScaleCrop>false</ScaleCrop>
  <Company>WIX</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subject/>
  <dc:creator>Windows XP</dc:creator>
  <cp:keywords/>
  <dc:description/>
  <cp:lastModifiedBy>Pietro</cp:lastModifiedBy>
  <cp:revision>3</cp:revision>
  <cp:lastPrinted>2016-06-28T18:40:00Z</cp:lastPrinted>
  <dcterms:created xsi:type="dcterms:W3CDTF">2016-06-28T18:19:00Z</dcterms:created>
  <dcterms:modified xsi:type="dcterms:W3CDTF">2016-06-28T18:41:00Z</dcterms:modified>
</cp:coreProperties>
</file>