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51E" w:rsidRPr="003A2B4D" w:rsidRDefault="000C251E" w:rsidP="007D025F">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C251E" w:rsidRPr="003A2B4D" w:rsidRDefault="000C251E" w:rsidP="007D025F">
      <w:pPr>
        <w:jc w:val="center"/>
      </w:pPr>
      <w:r w:rsidRPr="003A2B4D">
        <w:t> </w:t>
      </w:r>
    </w:p>
    <w:p w:rsidR="000C251E" w:rsidRPr="003A2B4D" w:rsidRDefault="000C251E" w:rsidP="007D025F">
      <w:pPr>
        <w:pStyle w:val="Heading1"/>
      </w:pPr>
      <w:r w:rsidRPr="003A2B4D">
        <w:rPr>
          <w:rFonts w:ascii="Verdana" w:hAnsi="Verdana"/>
          <w:shadow/>
          <w:sz w:val="27"/>
          <w:szCs w:val="27"/>
        </w:rPr>
        <w:t>Aggiornamenti Settimanali</w:t>
      </w:r>
    </w:p>
    <w:p w:rsidR="000C251E" w:rsidRPr="003A2B4D" w:rsidRDefault="000C251E" w:rsidP="007D025F">
      <w:pPr>
        <w:jc w:val="center"/>
      </w:pPr>
      <w:r w:rsidRPr="003A2B4D">
        <w:t> </w:t>
      </w:r>
    </w:p>
    <w:p w:rsidR="000C251E" w:rsidRPr="003A2B4D" w:rsidRDefault="000C251E" w:rsidP="007D025F">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07</w:t>
      </w:r>
      <w:r w:rsidRPr="003A2B4D">
        <w:rPr>
          <w:rFonts w:ascii="Verdana" w:hAnsi="Verdana"/>
          <w:color w:val="auto"/>
          <w:sz w:val="32"/>
          <w:szCs w:val="32"/>
        </w:rPr>
        <w:t>-</w:t>
      </w:r>
      <w:r>
        <w:rPr>
          <w:rFonts w:ascii="Verdana" w:hAnsi="Verdana"/>
          <w:color w:val="auto"/>
          <w:sz w:val="32"/>
          <w:szCs w:val="32"/>
        </w:rPr>
        <w:t>1</w:t>
      </w:r>
    </w:p>
    <w:p w:rsidR="000C251E" w:rsidRPr="003A2B4D" w:rsidRDefault="000C251E" w:rsidP="007D025F">
      <w:pPr>
        <w:pStyle w:val="Heading2"/>
        <w:rPr>
          <w:rFonts w:ascii="Verdana" w:hAnsi="Verdana"/>
          <w:color w:val="auto"/>
          <w:sz w:val="32"/>
          <w:szCs w:val="32"/>
        </w:rPr>
      </w:pPr>
    </w:p>
    <w:p w:rsidR="000C251E" w:rsidRPr="003A2B4D" w:rsidRDefault="000C251E" w:rsidP="007D025F">
      <w:pPr>
        <w:pStyle w:val="Heading2"/>
        <w:rPr>
          <w:color w:val="auto"/>
        </w:rPr>
      </w:pPr>
      <w:r>
        <w:rPr>
          <w:rFonts w:ascii="Verdana" w:hAnsi="Verdana"/>
          <w:b w:val="0"/>
          <w:i/>
          <w:color w:val="auto"/>
          <w:sz w:val="20"/>
          <w:szCs w:val="20"/>
        </w:rPr>
        <w:t xml:space="preserve">6 luglio </w:t>
      </w:r>
      <w:r w:rsidRPr="003A2B4D">
        <w:rPr>
          <w:rFonts w:ascii="Verdana" w:hAnsi="Verdana"/>
          <w:b w:val="0"/>
          <w:i/>
          <w:color w:val="auto"/>
          <w:sz w:val="20"/>
          <w:szCs w:val="20"/>
        </w:rPr>
        <w:t>201</w:t>
      </w:r>
      <w:r>
        <w:rPr>
          <w:rFonts w:ascii="Verdana" w:hAnsi="Verdana"/>
          <w:b w:val="0"/>
          <w:i/>
          <w:color w:val="auto"/>
          <w:sz w:val="20"/>
          <w:szCs w:val="20"/>
        </w:rPr>
        <w:t>6</w:t>
      </w:r>
    </w:p>
    <w:p w:rsidR="000C251E" w:rsidRPr="003A2B4D" w:rsidRDefault="000C251E" w:rsidP="007D025F"/>
    <w:p w:rsidR="000C251E" w:rsidRPr="003A2B4D" w:rsidRDefault="000C251E" w:rsidP="007D025F">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0C251E" w:rsidRDefault="000C251E" w:rsidP="007D025F">
      <w:pPr>
        <w:jc w:val="center"/>
      </w:pPr>
      <w:r>
        <w:t>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0C251E" w:rsidTr="007D025F">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0C251E" w:rsidRDefault="000C251E">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0C251E" w:rsidRDefault="000C251E">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0C251E" w:rsidRDefault="000C251E">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0C251E" w:rsidRDefault="000C251E">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0C251E" w:rsidTr="007D025F">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r>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9" w:history="1">
              <w:r>
                <w:rPr>
                  <w:rStyle w:val="Hyperlink"/>
                  <w:rFonts w:ascii="Verdana" w:hAnsi="Verdana"/>
                  <w:sz w:val="20"/>
                  <w:szCs w:val="20"/>
                </w:rPr>
                <w:t>Verso il Territorio Comune</w:t>
              </w:r>
            </w:hyperlink>
          </w:p>
        </w:tc>
        <w:tc>
          <w:tcPr>
            <w:tcW w:w="2100" w:type="pct"/>
            <w:tcBorders>
              <w:top w:val="outset" w:sz="6" w:space="0" w:color="auto"/>
              <w:left w:val="outset" w:sz="6" w:space="0" w:color="auto"/>
              <w:bottom w:val="outset" w:sz="6" w:space="0" w:color="auto"/>
            </w:tcBorders>
            <w:shd w:val="clear" w:color="auto" w:fill="CCCCFF"/>
            <w:vAlign w:val="center"/>
          </w:tcPr>
          <w:p w:rsidR="000C251E" w:rsidRDefault="000C251E">
            <w:pPr>
              <w:pStyle w:val="NormalWeb"/>
              <w:spacing w:before="20" w:beforeAutospacing="0" w:after="20" w:afterAutospacing="0"/>
              <w:jc w:val="center"/>
            </w:pPr>
            <w:hyperlink r:id="rId10" w:history="1">
              <w:r>
                <w:rPr>
                  <w:rStyle w:val="Hyperlink"/>
                  <w:rFonts w:ascii="Verdana" w:hAnsi="Verdana"/>
                  <w:sz w:val="20"/>
                  <w:szCs w:val="20"/>
                </w:rPr>
                <w:t>La Premessa delle Guide al Libro della Forza e del Nutrimento</w:t>
              </w:r>
            </w:hyperlink>
          </w:p>
          <w:p w:rsidR="000C251E" w:rsidRDefault="000C251E">
            <w:pPr>
              <w:pStyle w:val="NormalWeb"/>
              <w:spacing w:before="0" w:beforeAutospacing="0" w:after="0" w:afterAutospacing="0"/>
              <w:jc w:val="center"/>
            </w:pPr>
            <w:r>
              <w:rPr>
                <w:rFonts w:ascii="Verdana" w:hAnsi="Verdana"/>
                <w:color w:val="003366"/>
                <w:sz w:val="15"/>
                <w:szCs w:val="15"/>
              </w:rPr>
              <w:t>I Portatori di Presenza canalizzati</w:t>
            </w:r>
            <w:r>
              <w:rPr>
                <w:rFonts w:ascii="Verdana" w:hAnsi="Verdana"/>
                <w:color w:val="003366"/>
                <w:sz w:val="15"/>
                <w:szCs w:val="15"/>
              </w:rPr>
              <w:br/>
              <w:t>da Paola Borgini</w:t>
            </w:r>
          </w:p>
        </w:tc>
      </w:tr>
      <w:tr w:rsidR="000C251E" w:rsidTr="007D025F">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r>
              <w:rPr>
                <w:rFonts w:ascii="Verdana" w:hAnsi="Verdana"/>
                <w:color w:val="000080"/>
                <w:sz w:val="20"/>
                <w:szCs w:val="20"/>
              </w:rPr>
              <w:t>5 - 6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12" w:history="1">
              <w:r>
                <w:rPr>
                  <w:rStyle w:val="Hyperlink"/>
                  <w:rFonts w:ascii="Verdana" w:hAnsi="Verdana"/>
                  <w:sz w:val="20"/>
                  <w:szCs w:val="20"/>
                </w:rPr>
                <w:t>Carla Parola</w:t>
              </w:r>
            </w:hyperlink>
          </w:p>
        </w:tc>
        <w:tc>
          <w:tcPr>
            <w:tcW w:w="2100" w:type="pct"/>
            <w:tcBorders>
              <w:top w:val="outset" w:sz="6" w:space="0" w:color="auto"/>
              <w:left w:val="outset" w:sz="6" w:space="0" w:color="auto"/>
              <w:bottom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13" w:history="1">
              <w:r>
                <w:rPr>
                  <w:rStyle w:val="Hyperlink"/>
                </w:rPr>
                <w:t>Autoguarigione 1</w:t>
              </w:r>
            </w:hyperlink>
          </w:p>
        </w:tc>
      </w:tr>
      <w:tr w:rsidR="000C251E" w:rsidTr="007D025F">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r>
              <w:rPr>
                <w:rFonts w:ascii="Verdana" w:hAnsi="Verdana"/>
                <w:color w:val="000080"/>
                <w:sz w:val="20"/>
                <w:szCs w:val="20"/>
              </w:rPr>
              <w:t>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14"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15" w:history="1">
              <w:r>
                <w:rPr>
                  <w:rStyle w:val="Hyperlink"/>
                  <w:rFonts w:ascii="Verdana" w:hAnsi="Verdana"/>
                  <w:sz w:val="20"/>
                  <w:szCs w:val="20"/>
                </w:rPr>
                <w:t>Carla Parola</w:t>
              </w:r>
            </w:hyperlink>
          </w:p>
        </w:tc>
        <w:tc>
          <w:tcPr>
            <w:tcW w:w="2100" w:type="pct"/>
            <w:tcBorders>
              <w:top w:val="outset" w:sz="6" w:space="0" w:color="auto"/>
              <w:left w:val="outset" w:sz="6" w:space="0" w:color="auto"/>
              <w:bottom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16" w:history="1">
              <w:r>
                <w:rPr>
                  <w:rStyle w:val="Hyperlink"/>
                </w:rPr>
                <w:t>Autoguarigione 2</w:t>
              </w:r>
            </w:hyperlink>
          </w:p>
        </w:tc>
      </w:tr>
      <w:tr w:rsidR="000C251E" w:rsidTr="007D025F">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r>
              <w:rPr>
                <w:rFonts w:ascii="Verdana" w:hAnsi="Verdana"/>
                <w:color w:val="000080"/>
                <w:sz w:val="20"/>
                <w:szCs w:val="20"/>
              </w:rPr>
              <w:t>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17"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18" w:history="1">
              <w:r>
                <w:rPr>
                  <w:rStyle w:val="Hyperlink"/>
                  <w:rFonts w:ascii="Verdana" w:hAnsi="Verdana"/>
                  <w:sz w:val="20"/>
                  <w:szCs w:val="20"/>
                </w:rPr>
                <w:t>Carla Parola</w:t>
              </w:r>
            </w:hyperlink>
          </w:p>
        </w:tc>
        <w:tc>
          <w:tcPr>
            <w:tcW w:w="2100" w:type="pct"/>
            <w:tcBorders>
              <w:top w:val="outset" w:sz="6" w:space="0" w:color="auto"/>
              <w:left w:val="outset" w:sz="6" w:space="0" w:color="auto"/>
              <w:bottom w:val="outset" w:sz="6" w:space="0" w:color="auto"/>
            </w:tcBorders>
            <w:shd w:val="clear" w:color="auto" w:fill="CCCCFF"/>
            <w:vAlign w:val="center"/>
          </w:tcPr>
          <w:p w:rsidR="000C251E" w:rsidRDefault="000C251E">
            <w:pPr>
              <w:pStyle w:val="NormalWeb"/>
              <w:spacing w:before="30" w:beforeAutospacing="0" w:after="30" w:afterAutospacing="0"/>
              <w:jc w:val="center"/>
            </w:pPr>
            <w:hyperlink r:id="rId19" w:history="1">
              <w:r>
                <w:rPr>
                  <w:rStyle w:val="Hyperlink"/>
                </w:rPr>
                <w:t>Autoguarigione 3</w:t>
              </w:r>
            </w:hyperlink>
          </w:p>
        </w:tc>
      </w:tr>
    </w:tbl>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7D025F">
      <w:pPr>
        <w:rPr>
          <w:szCs w:val="20"/>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CA5A6D">
      <w:pPr>
        <w:pStyle w:val="NormalWeb"/>
        <w:spacing w:before="0" w:beforeAutospacing="0" w:after="0" w:afterAutospacing="0"/>
        <w:jc w:val="center"/>
      </w:pPr>
      <w:r>
        <w:rPr>
          <w:b/>
          <w:bCs/>
          <w:color w:val="000066"/>
          <w:sz w:val="36"/>
          <w:szCs w:val="36"/>
        </w:rPr>
        <w:t>I Portatori di Presenza</w:t>
      </w:r>
    </w:p>
    <w:p w:rsidR="000C251E" w:rsidRDefault="000C251E" w:rsidP="00CA5A6D">
      <w:pPr>
        <w:pStyle w:val="NormalWeb"/>
        <w:spacing w:before="0" w:beforeAutospacing="0" w:after="0" w:afterAutospacing="0"/>
        <w:jc w:val="center"/>
      </w:pPr>
      <w:r>
        <w:rPr>
          <w:i/>
          <w:iCs/>
          <w:color w:val="000066"/>
          <w:sz w:val="27"/>
          <w:szCs w:val="27"/>
        </w:rPr>
        <w:t xml:space="preserve">canalizzati da </w:t>
      </w:r>
      <w:hyperlink r:id="rId20" w:history="1">
        <w:r>
          <w:rPr>
            <w:rStyle w:val="Hyperlink"/>
            <w:i/>
            <w:iCs/>
            <w:color w:val="0066CC"/>
            <w:sz w:val="27"/>
            <w:szCs w:val="27"/>
          </w:rPr>
          <w:t>Paola Borgini</w:t>
        </w:r>
      </w:hyperlink>
    </w:p>
    <w:p w:rsidR="000C251E" w:rsidRDefault="000C251E" w:rsidP="00CA5A6D">
      <w:pPr>
        <w:pStyle w:val="NormalWeb"/>
        <w:spacing w:before="0" w:beforeAutospacing="0" w:after="0" w:afterAutospacing="0"/>
        <w:jc w:val="center"/>
      </w:pPr>
      <w:r>
        <w:t> </w:t>
      </w:r>
    </w:p>
    <w:p w:rsidR="000C251E" w:rsidRDefault="000C251E" w:rsidP="00CA5A6D">
      <w:pPr>
        <w:pStyle w:val="NormalWeb"/>
        <w:spacing w:before="0" w:beforeAutospacing="0" w:after="0" w:afterAutospacing="0"/>
        <w:jc w:val="center"/>
      </w:pPr>
      <w:r>
        <w:t> </w:t>
      </w:r>
    </w:p>
    <w:p w:rsidR="000C251E" w:rsidRDefault="000C251E" w:rsidP="00CA5A6D">
      <w:pPr>
        <w:pStyle w:val="NormalWeb"/>
        <w:spacing w:before="0" w:beforeAutospacing="0" w:after="0" w:afterAutospacing="0"/>
        <w:jc w:val="center"/>
      </w:pPr>
      <w:r>
        <w:rPr>
          <w:color w:val="000066"/>
        </w:rPr>
        <w:t>Mercoledì 29 giugno 2016</w:t>
      </w:r>
    </w:p>
    <w:p w:rsidR="000C251E" w:rsidRDefault="000C251E" w:rsidP="00CA5A6D">
      <w:pPr>
        <w:pStyle w:val="NormalWeb"/>
        <w:spacing w:before="0" w:beforeAutospacing="0" w:after="0" w:afterAutospacing="0"/>
        <w:jc w:val="center"/>
      </w:pPr>
      <w:r>
        <w:rPr>
          <w:b/>
          <w:bCs/>
          <w:color w:val="000066"/>
          <w:sz w:val="32"/>
          <w:szCs w:val="32"/>
        </w:rPr>
        <w:t>La Premessa delle guide</w:t>
      </w:r>
      <w:r>
        <w:rPr>
          <w:b/>
          <w:bCs/>
          <w:color w:val="000066"/>
          <w:sz w:val="32"/>
          <w:szCs w:val="32"/>
        </w:rPr>
        <w:br/>
        <w:t>al Libro della Forza e del Nutrimento</w:t>
      </w:r>
    </w:p>
    <w:p w:rsidR="000C251E" w:rsidRDefault="000C251E" w:rsidP="00CA5A6D">
      <w:pPr>
        <w:pStyle w:val="NormalWeb"/>
        <w:spacing w:before="0" w:beforeAutospacing="0" w:after="0" w:afterAutospacing="0"/>
        <w:jc w:val="center"/>
      </w:pPr>
      <w:r>
        <w:rPr>
          <w:rFonts w:ascii="Verdana" w:hAnsi="Verdana"/>
          <w:sz w:val="15"/>
          <w:szCs w:val="15"/>
        </w:rPr>
        <w:t xml:space="preserve">Canalizzazione effettuata al centro </w:t>
      </w:r>
      <w:hyperlink r:id="rId21" w:history="1">
        <w:r>
          <w:rPr>
            <w:rStyle w:val="Hyperlink"/>
            <w:rFonts w:ascii="Verdana" w:hAnsi="Verdana"/>
            <w:color w:val="0066CC"/>
            <w:sz w:val="15"/>
            <w:szCs w:val="15"/>
          </w:rPr>
          <w:t>Opale</w:t>
        </w:r>
      </w:hyperlink>
      <w:r>
        <w:rPr>
          <w:rFonts w:ascii="Verdana" w:hAnsi="Verdana"/>
          <w:sz w:val="15"/>
          <w:szCs w:val="15"/>
        </w:rPr>
        <w:t xml:space="preserve"> di Gallarate</w:t>
      </w:r>
      <w:r>
        <w:rPr>
          <w:rFonts w:ascii="Verdana" w:hAnsi="Verdana"/>
          <w:sz w:val="15"/>
          <w:szCs w:val="15"/>
        </w:rPr>
        <w:br/>
        <w:t xml:space="preserve">durante la presentazione de </w:t>
      </w:r>
      <w:hyperlink r:id="rId22" w:tgtFrame="_blank" w:history="1">
        <w:r>
          <w:rPr>
            <w:rStyle w:val="Hyperlink"/>
            <w:rFonts w:ascii="Verdana" w:hAnsi="Verdana"/>
            <w:i/>
            <w:iCs/>
            <w:color w:val="0066CC"/>
            <w:sz w:val="15"/>
            <w:szCs w:val="15"/>
          </w:rPr>
          <w:t>Il Libro della Forza e del Nutrimento</w:t>
        </w:r>
      </w:hyperlink>
      <w:r>
        <w:rPr>
          <w:rFonts w:ascii="Verdana" w:hAnsi="Verdana"/>
          <w:i/>
          <w:iCs/>
          <w:sz w:val="15"/>
          <w:szCs w:val="15"/>
        </w:rPr>
        <w:t xml:space="preserve"> </w:t>
      </w:r>
      <w:r>
        <w:rPr>
          <w:rFonts w:ascii="Verdana" w:hAnsi="Verdana"/>
          <w:sz w:val="15"/>
          <w:szCs w:val="15"/>
        </w:rPr>
        <w:t> </w:t>
      </w:r>
      <w:r>
        <w:rPr>
          <w:rFonts w:ascii="Verdana" w:hAnsi="Verdana"/>
          <w:sz w:val="15"/>
          <w:szCs w:val="15"/>
        </w:rPr>
        <w:br/>
      </w:r>
      <w:r>
        <w:br/>
        <w:t> </w:t>
      </w:r>
    </w:p>
    <w:p w:rsidR="000C251E" w:rsidRDefault="000C251E" w:rsidP="00CA5A6D">
      <w:pPr>
        <w:spacing w:after="100"/>
        <w:ind w:firstLine="150"/>
        <w:jc w:val="both"/>
      </w:pPr>
      <w:r>
        <w:rPr>
          <w:rFonts w:ascii="Adobe Garamond Pro" w:hAnsi="Adobe Garamond Pro"/>
          <w:color w:val="000080"/>
          <w:sz w:val="27"/>
          <w:szCs w:val="27"/>
        </w:rPr>
        <w:t>È</w:t>
      </w:r>
      <w:r>
        <w:rPr>
          <w:color w:val="000080"/>
          <w:sz w:val="27"/>
          <w:szCs w:val="27"/>
        </w:rPr>
        <w:t xml:space="preserve"> un flusso d’amore quello che si percepisce e corre da corpo a corpo e tra ognuno di voi.</w:t>
      </w:r>
    </w:p>
    <w:p w:rsidR="000C251E" w:rsidRDefault="000C251E" w:rsidP="00CA5A6D">
      <w:pPr>
        <w:spacing w:after="100"/>
        <w:ind w:firstLine="150"/>
        <w:jc w:val="both"/>
      </w:pPr>
      <w:r>
        <w:rPr>
          <w:color w:val="000080"/>
          <w:sz w:val="27"/>
          <w:szCs w:val="27"/>
        </w:rPr>
        <w:t>Voi non lo potete vedere o ancora avete deciso di non vederlo ma noi si, che vi guardiamo con gli occhi della verità e con gli occhi della verità sappiamo cogliere tutte le sfumature del vostro cuore riusciamo a vederlo.</w:t>
      </w:r>
    </w:p>
    <w:p w:rsidR="000C251E" w:rsidRDefault="000C251E" w:rsidP="00CA5A6D">
      <w:pPr>
        <w:spacing w:after="100"/>
        <w:ind w:firstLine="150"/>
        <w:jc w:val="both"/>
      </w:pPr>
      <w:r>
        <w:rPr>
          <w:color w:val="000080"/>
          <w:sz w:val="27"/>
          <w:szCs w:val="27"/>
        </w:rPr>
        <w:t>Questo cosa significa?</w:t>
      </w:r>
    </w:p>
    <w:p w:rsidR="000C251E" w:rsidRDefault="000C251E" w:rsidP="00CA5A6D">
      <w:pPr>
        <w:spacing w:after="100"/>
        <w:ind w:firstLine="150"/>
        <w:jc w:val="both"/>
      </w:pPr>
      <w:r>
        <w:rPr>
          <w:rFonts w:ascii="Adobe Garamond Pro" w:hAnsi="Adobe Garamond Pro"/>
          <w:color w:val="000080"/>
          <w:sz w:val="27"/>
          <w:szCs w:val="27"/>
        </w:rPr>
        <w:t>È</w:t>
      </w:r>
      <w:r>
        <w:rPr>
          <w:color w:val="000080"/>
          <w:sz w:val="27"/>
          <w:szCs w:val="27"/>
        </w:rPr>
        <w:t xml:space="preserve"> semplice, amati fratelli, non avete bisogno di molto per fare esperienza di ciò che siete: la bellezza di un corpo maschile la meravigliosa fecondità di un corpo femminile. Non avete bisogno di molto, solo di esserci. Punto.</w:t>
      </w:r>
    </w:p>
    <w:p w:rsidR="000C251E" w:rsidRDefault="000C251E" w:rsidP="00CA5A6D">
      <w:pPr>
        <w:spacing w:after="100"/>
        <w:ind w:firstLine="150"/>
        <w:jc w:val="both"/>
      </w:pPr>
      <w:r>
        <w:rPr>
          <w:color w:val="000080"/>
          <w:sz w:val="27"/>
          <w:szCs w:val="27"/>
        </w:rPr>
        <w:t>Per esserci dovete guardarvi, conoscervi, toccarvi ma sopratutto permettere a voi stessi di essere ciò che siete.</w:t>
      </w:r>
    </w:p>
    <w:p w:rsidR="000C251E" w:rsidRDefault="000C251E" w:rsidP="00CA5A6D">
      <w:pPr>
        <w:spacing w:after="100"/>
        <w:ind w:firstLine="150"/>
        <w:jc w:val="both"/>
      </w:pPr>
      <w:r>
        <w:rPr>
          <w:color w:val="000080"/>
          <w:sz w:val="27"/>
          <w:szCs w:val="27"/>
        </w:rPr>
        <w:t>Tante volte vengono ripetute le parole "senza etichetta", "senza giudizio": bene! Queste parole sono le benvenute e per prime occorre proprio metterle qui nel meraviglioso rapporto che c’è tra il maschile e il femminile.</w:t>
      </w:r>
    </w:p>
    <w:p w:rsidR="000C251E" w:rsidRDefault="000C251E" w:rsidP="00CA5A6D">
      <w:pPr>
        <w:spacing w:after="100"/>
        <w:ind w:firstLine="150"/>
        <w:jc w:val="both"/>
      </w:pPr>
      <w:r>
        <w:rPr>
          <w:color w:val="000080"/>
          <w:sz w:val="27"/>
          <w:szCs w:val="27"/>
        </w:rPr>
        <w:t>Maschile e femminile che poi si esprimono ognuno in un differente sesso di incarnazione.</w:t>
      </w:r>
    </w:p>
    <w:p w:rsidR="000C251E" w:rsidRDefault="000C251E" w:rsidP="00CA5A6D">
      <w:pPr>
        <w:spacing w:after="100"/>
        <w:ind w:firstLine="150"/>
        <w:jc w:val="both"/>
      </w:pPr>
      <w:r>
        <w:rPr>
          <w:color w:val="000080"/>
          <w:sz w:val="27"/>
          <w:szCs w:val="27"/>
        </w:rPr>
        <w:t>Ma vedete, amati fratelli, quella differenza non è separazione è ricchezza, quella differenza non è separazione è ricchezza. E se abbiamo ripetuto questo concetto, non è certamente per un’inesattezza del nostro linguaggio ma perché è così che vanno fatte le cose.</w:t>
      </w:r>
    </w:p>
    <w:p w:rsidR="000C251E" w:rsidRDefault="000C251E" w:rsidP="00CA5A6D">
      <w:pPr>
        <w:spacing w:after="100"/>
        <w:ind w:firstLine="150"/>
        <w:jc w:val="both"/>
      </w:pPr>
      <w:r>
        <w:rPr>
          <w:color w:val="000080"/>
          <w:sz w:val="27"/>
          <w:szCs w:val="27"/>
        </w:rPr>
        <w:t>E allora ripetetevelo gli uni agli altri quando vi guardate, quando vi salutate, quando vi sfiorate per strada comprendendo che questa divisione di ruoli non è separazione, è ricchezza.</w:t>
      </w:r>
    </w:p>
    <w:p w:rsidR="000C251E" w:rsidRDefault="000C251E" w:rsidP="00CA5A6D">
      <w:pPr>
        <w:spacing w:after="100"/>
        <w:ind w:firstLine="150"/>
        <w:jc w:val="both"/>
      </w:pPr>
      <w:r>
        <w:rPr>
          <w:color w:val="000080"/>
          <w:sz w:val="27"/>
          <w:szCs w:val="27"/>
        </w:rPr>
        <w:t>Ora dietro al maschile e al femminile sono state spese tante parole, sono state elaborati tanti concetti e storicamente l’uno e l’altro hanno ricoperto differenti ruoli. Se l’hanno fatto, amati fratelli, non è stata per inesattezza, non è stata per incompetenza ma per permettervi semplicemente di essere qui, adesso, in questa stanza con questo flusso d’amore che scorre senza nemmeno che voi lo sappiate dall’uno all’altro, da corpo a corpo.</w:t>
      </w:r>
    </w:p>
    <w:p w:rsidR="000C251E" w:rsidRDefault="000C251E" w:rsidP="00CA5A6D">
      <w:pPr>
        <w:spacing w:after="100"/>
        <w:ind w:firstLine="150"/>
        <w:jc w:val="both"/>
      </w:pPr>
      <w:r>
        <w:rPr>
          <w:color w:val="000080"/>
          <w:sz w:val="27"/>
          <w:szCs w:val="27"/>
        </w:rPr>
        <w:t xml:space="preserve">Questo flusso d’amore è una comunicazione, è un linguaggio, è un modo che hanno il maschile e il femminile di dirsi le cose oltre le righe. </w:t>
      </w:r>
      <w:r>
        <w:rPr>
          <w:rFonts w:ascii="Adobe Garamond Pro" w:hAnsi="Adobe Garamond Pro"/>
          <w:color w:val="000080"/>
          <w:sz w:val="27"/>
          <w:szCs w:val="27"/>
        </w:rPr>
        <w:t>È</w:t>
      </w:r>
      <w:r>
        <w:rPr>
          <w:color w:val="000080"/>
          <w:sz w:val="27"/>
          <w:szCs w:val="27"/>
        </w:rPr>
        <w:t xml:space="preserve"> un linguaggio che usano il maschile e il femminile per dirsi le cose quando con la voce non hanno il coraggio di affrontare un problema. </w:t>
      </w:r>
    </w:p>
    <w:p w:rsidR="000C251E" w:rsidRDefault="000C251E" w:rsidP="00CA5A6D">
      <w:pPr>
        <w:spacing w:after="100"/>
        <w:ind w:firstLine="150"/>
        <w:jc w:val="both"/>
      </w:pPr>
      <w:r>
        <w:rPr>
          <w:color w:val="000080"/>
          <w:sz w:val="27"/>
          <w:szCs w:val="27"/>
        </w:rPr>
        <w:t>Ecco che allora nascono le problematiche dall’assenza del desiderio di un rapporto, dalla nervosità che si percepisce all’interno di un nucleo familiare eccetera, eccetera… e sono solo i vostri corpi che vi parlano e vi stanno dicendo veramente come stanno le cose.</w:t>
      </w:r>
    </w:p>
    <w:p w:rsidR="000C251E" w:rsidRDefault="000C251E" w:rsidP="00CA5A6D">
      <w:pPr>
        <w:spacing w:after="100"/>
        <w:ind w:firstLine="150"/>
        <w:jc w:val="both"/>
      </w:pPr>
      <w:r>
        <w:rPr>
          <w:color w:val="000080"/>
          <w:sz w:val="27"/>
          <w:szCs w:val="27"/>
        </w:rPr>
        <w:t xml:space="preserve">Avete scelto, amati fratelli, un pochino di chiudervi in una gabbia, è il Maestro che siete che ha fatto questa scelta e ha pensato, facendolo, piano piano ci arrivo. </w:t>
      </w:r>
    </w:p>
    <w:p w:rsidR="000C251E" w:rsidRDefault="000C251E" w:rsidP="00CA5A6D">
      <w:pPr>
        <w:spacing w:after="100"/>
        <w:ind w:firstLine="150"/>
        <w:jc w:val="both"/>
      </w:pPr>
      <w:r>
        <w:rPr>
          <w:color w:val="000080"/>
          <w:sz w:val="27"/>
          <w:szCs w:val="27"/>
        </w:rPr>
        <w:t xml:space="preserve">Ed ecco, amati fratelli, attraverso la connessione con il vostro padre e madre divino che c’è indistintamente all’interno di ognuno di voi </w:t>
      </w:r>
      <w:r>
        <w:rPr>
          <w:rFonts w:ascii="Verdana" w:hAnsi="Verdana"/>
          <w:color w:val="000080"/>
          <w:sz w:val="27"/>
          <w:szCs w:val="27"/>
        </w:rPr>
        <w:t>‒</w:t>
      </w:r>
      <w:r>
        <w:rPr>
          <w:color w:val="000080"/>
          <w:sz w:val="27"/>
          <w:szCs w:val="27"/>
        </w:rPr>
        <w:t xml:space="preserve"> perché non potrebbe essere altrimenti, perché non ci potrebbe essere luce incarnata se non ci fosse quella connessione </w:t>
      </w:r>
      <w:r>
        <w:rPr>
          <w:rFonts w:ascii="Verdana" w:hAnsi="Verdana"/>
          <w:color w:val="000080"/>
          <w:sz w:val="27"/>
          <w:szCs w:val="27"/>
        </w:rPr>
        <w:t>‒</w:t>
      </w:r>
      <w:r>
        <w:rPr>
          <w:color w:val="000080"/>
          <w:sz w:val="27"/>
          <w:szCs w:val="27"/>
        </w:rPr>
        <w:t xml:space="preserve"> ebbene amati fratelli, noi vi chiediamo adesso semplicemente di essere la presenza che siete.</w:t>
      </w:r>
    </w:p>
    <w:p w:rsidR="000C251E" w:rsidRDefault="000C251E" w:rsidP="00CA5A6D">
      <w:pPr>
        <w:spacing w:after="100"/>
        <w:ind w:firstLine="150"/>
        <w:jc w:val="both"/>
      </w:pPr>
      <w:r>
        <w:rPr>
          <w:color w:val="000080"/>
          <w:sz w:val="27"/>
          <w:szCs w:val="27"/>
        </w:rPr>
        <w:t xml:space="preserve">E se questo fosse per così dire una canalizzazione da inserire in un libro  e se questo libro fosse </w:t>
      </w:r>
      <w:hyperlink r:id="rId23" w:tgtFrame="_blank" w:history="1">
        <w:r>
          <w:rPr>
            <w:rStyle w:val="Hyperlink"/>
            <w:i/>
            <w:iCs/>
            <w:color w:val="0066CC"/>
            <w:sz w:val="27"/>
            <w:szCs w:val="27"/>
          </w:rPr>
          <w:t>Il libro della Forza e del Nutrimento</w:t>
        </w:r>
      </w:hyperlink>
      <w:r>
        <w:rPr>
          <w:color w:val="000080"/>
          <w:sz w:val="27"/>
          <w:szCs w:val="27"/>
        </w:rPr>
        <w:t xml:space="preserve"> questa sarebbe l’introduzione dell’introduzione, la premessa dalla quale parte ogni cosa.</w:t>
      </w:r>
    </w:p>
    <w:p w:rsidR="000C251E" w:rsidRDefault="000C251E" w:rsidP="00CA5A6D">
      <w:pPr>
        <w:spacing w:after="100"/>
        <w:ind w:firstLine="150"/>
        <w:jc w:val="both"/>
      </w:pPr>
      <w:r>
        <w:rPr>
          <w:color w:val="000080"/>
          <w:sz w:val="27"/>
          <w:szCs w:val="27"/>
        </w:rPr>
        <w:t xml:space="preserve">Se siete qui </w:t>
      </w:r>
      <w:r>
        <w:rPr>
          <w:rFonts w:ascii="Verdana" w:hAnsi="Verdana"/>
          <w:color w:val="000080"/>
          <w:sz w:val="27"/>
          <w:szCs w:val="27"/>
        </w:rPr>
        <w:t>‒</w:t>
      </w:r>
      <w:r>
        <w:rPr>
          <w:color w:val="000080"/>
          <w:sz w:val="27"/>
          <w:szCs w:val="27"/>
        </w:rPr>
        <w:t xml:space="preserve"> e non sono parole vuote </w:t>
      </w:r>
      <w:r>
        <w:rPr>
          <w:rFonts w:ascii="Verdana" w:hAnsi="Verdana"/>
          <w:color w:val="000080"/>
          <w:sz w:val="27"/>
          <w:szCs w:val="27"/>
        </w:rPr>
        <w:t>‒</w:t>
      </w:r>
      <w:r>
        <w:rPr>
          <w:color w:val="000080"/>
          <w:sz w:val="27"/>
          <w:szCs w:val="27"/>
        </w:rPr>
        <w:t xml:space="preserve"> è perché voi l’avete chiesto a voi stessi, se siete qui e queste sono parole dette in verità </w:t>
      </w:r>
      <w:r>
        <w:rPr>
          <w:rFonts w:ascii="Verdana" w:hAnsi="Verdana"/>
          <w:color w:val="000080"/>
          <w:sz w:val="27"/>
          <w:szCs w:val="27"/>
        </w:rPr>
        <w:t>‒</w:t>
      </w:r>
      <w:r>
        <w:rPr>
          <w:color w:val="000080"/>
          <w:sz w:val="27"/>
          <w:szCs w:val="27"/>
        </w:rPr>
        <w:t xml:space="preserve"> e non potrebbe essere altrimenti </w:t>
      </w:r>
      <w:r>
        <w:rPr>
          <w:rFonts w:ascii="Verdana" w:hAnsi="Verdana"/>
          <w:color w:val="000080"/>
          <w:sz w:val="27"/>
          <w:szCs w:val="27"/>
        </w:rPr>
        <w:t>‒</w:t>
      </w:r>
      <w:r>
        <w:rPr>
          <w:color w:val="000080"/>
          <w:sz w:val="27"/>
          <w:szCs w:val="27"/>
        </w:rPr>
        <w:t xml:space="preserve"> è perché voi l’avete scelto. </w:t>
      </w:r>
    </w:p>
    <w:p w:rsidR="000C251E" w:rsidRDefault="000C251E" w:rsidP="00CA5A6D">
      <w:pPr>
        <w:spacing w:after="100"/>
        <w:ind w:firstLine="150"/>
        <w:jc w:val="both"/>
      </w:pPr>
      <w:r>
        <w:rPr>
          <w:color w:val="000080"/>
          <w:sz w:val="27"/>
          <w:szCs w:val="27"/>
        </w:rPr>
        <w:t>Ogni cosa, ogni battito, ogni respiro, ogni movimento… sempre voi fate una scelta.</w:t>
      </w:r>
    </w:p>
    <w:p w:rsidR="000C251E" w:rsidRDefault="000C251E" w:rsidP="00CA5A6D">
      <w:pPr>
        <w:spacing w:after="100"/>
        <w:ind w:firstLine="150"/>
        <w:jc w:val="both"/>
      </w:pPr>
      <w:r>
        <w:rPr>
          <w:color w:val="000080"/>
          <w:sz w:val="27"/>
          <w:szCs w:val="27"/>
        </w:rPr>
        <w:t xml:space="preserve">Ed è con la consapevolezza di essere sempre una scelta che adesso, dopo queste parole, noi vi invitiamo quando riaprirete i vostri occhi a guardarvi così e a dirvelo, ditevelo ad alta voce: </w:t>
      </w:r>
      <w:r>
        <w:rPr>
          <w:i/>
          <w:iCs/>
          <w:color w:val="000080"/>
          <w:sz w:val="27"/>
          <w:szCs w:val="27"/>
        </w:rPr>
        <w:t>Io ti ho scelto</w:t>
      </w:r>
      <w:r>
        <w:rPr>
          <w:color w:val="000080"/>
          <w:sz w:val="27"/>
          <w:szCs w:val="27"/>
        </w:rPr>
        <w:t>.</w:t>
      </w:r>
    </w:p>
    <w:p w:rsidR="000C251E" w:rsidRDefault="000C251E" w:rsidP="00CA5A6D">
      <w:pPr>
        <w:spacing w:after="100"/>
        <w:ind w:firstLine="150"/>
        <w:jc w:val="both"/>
      </w:pPr>
      <w:r>
        <w:rPr>
          <w:color w:val="000080"/>
          <w:sz w:val="27"/>
          <w:szCs w:val="27"/>
        </w:rPr>
        <w:t>E quando voi osate pronunciare queste parole, io ti ho scelto, allora si potete vedere il flusso d’amore che scorre incessantemente da uno all’altro e che non si ferma all’interno di questa stanza ma che vola oltre i confini dei vostri luoghi di vita.</w:t>
      </w:r>
    </w:p>
    <w:p w:rsidR="000C251E" w:rsidRDefault="000C251E" w:rsidP="00CA5A6D">
      <w:pPr>
        <w:spacing w:after="100"/>
        <w:ind w:firstLine="150"/>
        <w:jc w:val="both"/>
      </w:pPr>
      <w:r>
        <w:rPr>
          <w:color w:val="000080"/>
          <w:sz w:val="27"/>
          <w:szCs w:val="27"/>
        </w:rPr>
        <w:t xml:space="preserve">Vi diamo un piccolo aiutino, una stampella, per così dire, sulla quale appoggiarvi per trovare la spinta che vi serve, l’energia che vi serve nel dire queste parole: </w:t>
      </w:r>
      <w:r>
        <w:rPr>
          <w:i/>
          <w:iCs/>
          <w:color w:val="000080"/>
          <w:sz w:val="27"/>
          <w:szCs w:val="27"/>
        </w:rPr>
        <w:t>Io ti ho scelto</w:t>
      </w:r>
      <w:r>
        <w:rPr>
          <w:color w:val="000080"/>
          <w:sz w:val="27"/>
          <w:szCs w:val="27"/>
        </w:rPr>
        <w:t>.</w:t>
      </w:r>
    </w:p>
    <w:p w:rsidR="000C251E" w:rsidRDefault="000C251E" w:rsidP="00CA5A6D">
      <w:pPr>
        <w:spacing w:after="100"/>
        <w:ind w:firstLine="150"/>
        <w:jc w:val="both"/>
      </w:pPr>
      <w:r>
        <w:rPr>
          <w:color w:val="000080"/>
          <w:sz w:val="27"/>
          <w:szCs w:val="27"/>
        </w:rPr>
        <w:t>Io ti ho scelto come padre, come madre, ti ho scelto come padre dei miei figli, madre dei miei figli, come fratello, come sorella, come collega di lavoro, come compagno di scuola, io ti scelgo in ogni momento.</w:t>
      </w:r>
    </w:p>
    <w:p w:rsidR="000C251E" w:rsidRDefault="000C251E" w:rsidP="00CA5A6D">
      <w:pPr>
        <w:spacing w:after="100"/>
        <w:ind w:firstLine="150"/>
        <w:jc w:val="both"/>
      </w:pPr>
      <w:r>
        <w:rPr>
          <w:color w:val="000080"/>
          <w:sz w:val="27"/>
          <w:szCs w:val="27"/>
        </w:rPr>
        <w:t>E dite così amati fratelli, ditelo con noi se questa cosa risuona all’interno dei vostri cuori.</w:t>
      </w:r>
    </w:p>
    <w:p w:rsidR="000C251E" w:rsidRDefault="000C251E" w:rsidP="00CA5A6D">
      <w:pPr>
        <w:spacing w:after="100"/>
        <w:ind w:firstLine="150"/>
        <w:jc w:val="both"/>
      </w:pPr>
      <w:r>
        <w:rPr>
          <w:color w:val="000080"/>
          <w:sz w:val="27"/>
          <w:szCs w:val="27"/>
        </w:rPr>
        <w:t> </w:t>
      </w:r>
    </w:p>
    <w:p w:rsidR="000C251E" w:rsidRDefault="000C251E" w:rsidP="00CA5A6D">
      <w:pPr>
        <w:spacing w:after="100"/>
        <w:ind w:firstLine="150"/>
        <w:jc w:val="both"/>
      </w:pPr>
      <w:r>
        <w:rPr>
          <w:i/>
          <w:iCs/>
          <w:color w:val="000080"/>
          <w:sz w:val="27"/>
          <w:szCs w:val="27"/>
        </w:rPr>
        <w:t>Io sono Verbo e da adesso in poi io permetto me stesso, me stessa di sceglierti in ogni momento. Perché io sono Verbo e così stabilisco.</w:t>
      </w:r>
    </w:p>
    <w:p w:rsidR="000C251E" w:rsidRDefault="000C251E" w:rsidP="00CA5A6D">
      <w:pPr>
        <w:spacing w:after="100"/>
        <w:ind w:firstLine="150"/>
        <w:jc w:val="both"/>
      </w:pPr>
      <w:r>
        <w:rPr>
          <w:color w:val="000080"/>
          <w:sz w:val="27"/>
          <w:szCs w:val="27"/>
        </w:rPr>
        <w:t> </w:t>
      </w:r>
    </w:p>
    <w:p w:rsidR="000C251E" w:rsidRDefault="000C251E" w:rsidP="00CA5A6D">
      <w:pPr>
        <w:spacing w:after="100"/>
        <w:ind w:firstLine="150"/>
        <w:jc w:val="both"/>
      </w:pPr>
      <w:r>
        <w:rPr>
          <w:color w:val="000080"/>
          <w:sz w:val="27"/>
          <w:szCs w:val="27"/>
        </w:rPr>
        <w:t>E quando voi usate la frase “</w:t>
      </w:r>
      <w:r>
        <w:rPr>
          <w:i/>
          <w:iCs/>
          <w:color w:val="000080"/>
          <w:sz w:val="27"/>
          <w:szCs w:val="27"/>
        </w:rPr>
        <w:t>Io sono Verbo</w:t>
      </w:r>
      <w:r>
        <w:rPr>
          <w:color w:val="000080"/>
          <w:sz w:val="27"/>
          <w:szCs w:val="27"/>
        </w:rPr>
        <w:t>”, voi affermate la vostra presenza. Quando voi dite in maniera incisiva e presente e vera e sincera e trasparente a voi stessi e lo dite “</w:t>
      </w:r>
      <w:r>
        <w:rPr>
          <w:i/>
          <w:iCs/>
          <w:color w:val="000080"/>
          <w:sz w:val="27"/>
          <w:szCs w:val="27"/>
        </w:rPr>
        <w:t>Io sono Verbo</w:t>
      </w:r>
      <w:r>
        <w:rPr>
          <w:color w:val="000080"/>
          <w:sz w:val="27"/>
          <w:szCs w:val="27"/>
        </w:rPr>
        <w:t>”, allora voi usate in questa maniera tutta la vostra presenza.</w:t>
      </w:r>
    </w:p>
    <w:p w:rsidR="000C251E" w:rsidRDefault="000C251E" w:rsidP="00CA5A6D">
      <w:pPr>
        <w:spacing w:after="100"/>
        <w:ind w:firstLine="150"/>
        <w:jc w:val="both"/>
      </w:pPr>
      <w:r>
        <w:rPr>
          <w:color w:val="000080"/>
          <w:sz w:val="27"/>
          <w:szCs w:val="27"/>
        </w:rPr>
        <w:t>perché in quella frase “Io sono Verbo” voi vi ricordate di essere un pensiero che crea materia, di essere una parola che dal pensiero crea materia.</w:t>
      </w:r>
    </w:p>
    <w:p w:rsidR="000C251E" w:rsidRDefault="000C251E" w:rsidP="00CA5A6D">
      <w:pPr>
        <w:spacing w:after="100"/>
        <w:ind w:firstLine="150"/>
        <w:jc w:val="both"/>
      </w:pPr>
      <w:r>
        <w:rPr>
          <w:color w:val="000080"/>
          <w:sz w:val="27"/>
          <w:szCs w:val="27"/>
        </w:rPr>
        <w:t>Ecco di cosa sono fatti i vostri corpi, i vostri sessi di incarnazione, splendidi nella loro mascolinità, splendidi nella loro femminilità, e questo aldilà delle vostre preferenze sessuali.</w:t>
      </w:r>
    </w:p>
    <w:p w:rsidR="000C251E" w:rsidRDefault="000C251E" w:rsidP="00CA5A6D">
      <w:pPr>
        <w:spacing w:after="100"/>
        <w:ind w:firstLine="150"/>
        <w:jc w:val="both"/>
      </w:pPr>
      <w:r>
        <w:rPr>
          <w:color w:val="000080"/>
          <w:sz w:val="27"/>
          <w:szCs w:val="27"/>
        </w:rPr>
        <w:t>Le vostre preferenze sessuali fanno parte della vostra esperienza di vita, quella con l’iniziale maiuscola: lasciatele entrare, lasciatele entrare, lasciatele entrare.</w:t>
      </w:r>
    </w:p>
    <w:p w:rsidR="000C251E" w:rsidRDefault="000C251E" w:rsidP="00CA5A6D">
      <w:pPr>
        <w:spacing w:after="100"/>
        <w:ind w:firstLine="150"/>
        <w:jc w:val="both"/>
      </w:pPr>
      <w:r>
        <w:rPr>
          <w:color w:val="000080"/>
          <w:sz w:val="27"/>
          <w:szCs w:val="27"/>
        </w:rPr>
        <w:t>Ecco, amati fratelli, questa è la premessa di tutte le premesse ed è con questa premessa che noi vi invitiamo a sperimentare non la Forza e il Nutrimento che trovate nei nostri messaggi, ma la forza e il nutrimento che trovate all’interno di ognuno di voi e all’interno di ogni vostro fratello. Perché siete tutti esattamente la medesima espressione d’amore.</w:t>
      </w:r>
    </w:p>
    <w:p w:rsidR="000C251E" w:rsidRDefault="000C251E" w:rsidP="00CA5A6D">
      <w:pPr>
        <w:spacing w:after="100"/>
        <w:ind w:firstLine="150"/>
        <w:jc w:val="both"/>
      </w:pPr>
      <w:r>
        <w:rPr>
          <w:color w:val="000080"/>
          <w:sz w:val="27"/>
          <w:szCs w:val="27"/>
        </w:rPr>
        <w:t>E questo per oggi è un saluto, e questo per adesso è uno stop.</w:t>
      </w:r>
    </w:p>
    <w:p w:rsidR="000C251E" w:rsidRDefault="000C251E" w:rsidP="00CA5A6D">
      <w:pPr>
        <w:spacing w:after="100"/>
        <w:ind w:firstLine="150"/>
        <w:jc w:val="both"/>
      </w:pPr>
      <w:r>
        <w:rPr>
          <w:color w:val="000080"/>
          <w:sz w:val="27"/>
          <w:szCs w:val="27"/>
        </w:rPr>
        <w:t>Questo è un saluto ed è un saluto amorevole, Stop.</w:t>
      </w: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rPr>
          <w:rFonts w:ascii="Garamond" w:hAnsi="Garamond"/>
          <w:i/>
          <w:iCs/>
          <w:color w:val="800080"/>
          <w:sz w:val="36"/>
          <w:szCs w:val="36"/>
        </w:rPr>
      </w:pPr>
    </w:p>
    <w:p w:rsidR="000C251E" w:rsidRDefault="000C251E" w:rsidP="00540795">
      <w:pPr>
        <w:pStyle w:val="NormalWeb"/>
        <w:spacing w:before="10" w:beforeAutospacing="0" w:after="10" w:afterAutospacing="0"/>
        <w:jc w:val="center"/>
      </w:pPr>
      <w:r>
        <w:rPr>
          <w:rFonts w:ascii="Garamond" w:hAnsi="Garamond"/>
          <w:i/>
          <w:iCs/>
          <w:color w:val="800080"/>
          <w:sz w:val="36"/>
          <w:szCs w:val="36"/>
        </w:rPr>
        <w:t>Carla Parola</w:t>
      </w:r>
    </w:p>
    <w:p w:rsidR="000C251E" w:rsidRDefault="000C251E" w:rsidP="00540795">
      <w:pPr>
        <w:pStyle w:val="NormalWeb"/>
        <w:spacing w:before="10" w:beforeAutospacing="0" w:after="10" w:afterAutospacing="0"/>
        <w:jc w:val="center"/>
      </w:pPr>
      <w:r>
        <w:t> </w:t>
      </w:r>
    </w:p>
    <w:p w:rsidR="000C251E" w:rsidRPr="00540795" w:rsidRDefault="000C251E" w:rsidP="00540795">
      <w:pPr>
        <w:pStyle w:val="NormalWeb"/>
        <w:spacing w:before="10" w:beforeAutospacing="0" w:after="10" w:afterAutospacing="0"/>
        <w:jc w:val="center"/>
        <w:rPr>
          <w:sz w:val="40"/>
          <w:szCs w:val="40"/>
        </w:rPr>
      </w:pPr>
      <w:r w:rsidRPr="00540795">
        <w:rPr>
          <w:rFonts w:ascii="Garamond" w:hAnsi="Garamond"/>
          <w:b/>
          <w:bCs/>
          <w:color w:val="800080"/>
          <w:sz w:val="40"/>
          <w:szCs w:val="40"/>
        </w:rPr>
        <w:t>AUTOGUARIGIONE 1</w:t>
      </w:r>
    </w:p>
    <w:p w:rsidR="000C251E" w:rsidRDefault="000C251E" w:rsidP="00057E2B">
      <w:pPr>
        <w:spacing w:before="240"/>
        <w:rPr>
          <w:rFonts w:ascii="Garamond" w:hAnsi="Garamond"/>
          <w:color w:val="800080"/>
          <w:sz w:val="28"/>
          <w:szCs w:val="28"/>
        </w:rPr>
      </w:pPr>
      <w:r w:rsidRPr="00057E2B">
        <w:rPr>
          <w:rFonts w:ascii="Garamond" w:hAnsi="Garamond"/>
          <w:color w:val="800080"/>
          <w:sz w:val="28"/>
          <w:szCs w:val="28"/>
        </w:rPr>
        <w:t>È possibile autoguarirsi?</w:t>
      </w:r>
      <w:r w:rsidRPr="00057E2B">
        <w:rPr>
          <w:rFonts w:ascii="Garamond" w:hAnsi="Garamond"/>
          <w:color w:val="800080"/>
          <w:sz w:val="28"/>
          <w:szCs w:val="28"/>
        </w:rPr>
        <w:br/>
        <w:t>Chiaramente sì, dal momento che ci si autoammala.</w:t>
      </w:r>
      <w:r w:rsidRPr="00057E2B">
        <w:rPr>
          <w:rFonts w:ascii="Garamond" w:hAnsi="Garamond"/>
          <w:color w:val="800080"/>
          <w:sz w:val="28"/>
          <w:szCs w:val="28"/>
        </w:rPr>
        <w:br/>
        <w:t>Si tratta quindi di Processi reversibili.</w:t>
      </w:r>
      <w:r w:rsidRPr="00057E2B">
        <w:rPr>
          <w:rFonts w:ascii="Garamond" w:hAnsi="Garamond"/>
          <w:color w:val="800080"/>
          <w:sz w:val="28"/>
          <w:szCs w:val="28"/>
        </w:rPr>
        <w:br/>
        <w:t>Che cosa è necessario per autoguarirsi?</w:t>
      </w:r>
      <w:r w:rsidRPr="00057E2B">
        <w:rPr>
          <w:rFonts w:ascii="Garamond" w:hAnsi="Garamond"/>
          <w:color w:val="800080"/>
          <w:sz w:val="28"/>
          <w:szCs w:val="28"/>
        </w:rPr>
        <w:br/>
        <w:t>Innanzitutto la Consapevolezza del perché ci siamo ammalati.</w:t>
      </w:r>
      <w:r w:rsidRPr="00057E2B">
        <w:rPr>
          <w:rFonts w:ascii="Garamond" w:hAnsi="Garamond"/>
          <w:color w:val="800080"/>
          <w:sz w:val="28"/>
          <w:szCs w:val="28"/>
        </w:rPr>
        <w:br/>
        <w:t>È questa la cosa principale.</w:t>
      </w:r>
      <w:r w:rsidRPr="00057E2B">
        <w:rPr>
          <w:rFonts w:ascii="Garamond" w:hAnsi="Garamond"/>
          <w:color w:val="800080"/>
          <w:sz w:val="28"/>
          <w:szCs w:val="28"/>
        </w:rPr>
        <w:br/>
        <w:t>Nel Momento in cui riusciamo a fare Chiarezza su questo punto, abbiamo già fatto un passo avanti verso l’Autoguarigione.</w:t>
      </w:r>
      <w:r w:rsidRPr="00057E2B">
        <w:rPr>
          <w:rFonts w:ascii="Garamond" w:hAnsi="Garamond"/>
          <w:color w:val="800080"/>
          <w:sz w:val="28"/>
          <w:szCs w:val="28"/>
        </w:rPr>
        <w:br/>
        <w:t>A volte si sentono casi di persone che ottengono i cosiddetti “Miracoli” senza neppure averli chiesti, e allora la domanda che sorge spontanea è: queste persone erano consapevoli o no? Volevano guarire o no? Hanno chiesto il Miracolo oppure no?</w:t>
      </w:r>
      <w:r w:rsidRPr="00057E2B">
        <w:rPr>
          <w:rFonts w:ascii="Garamond" w:hAnsi="Garamond"/>
          <w:color w:val="800080"/>
          <w:sz w:val="28"/>
          <w:szCs w:val="28"/>
        </w:rPr>
        <w:br/>
        <w:t>Qui entriamo nell’ambito dell’Energia.</w:t>
      </w:r>
      <w:r w:rsidRPr="00057E2B">
        <w:rPr>
          <w:rFonts w:ascii="Garamond" w:hAnsi="Garamond"/>
          <w:color w:val="800080"/>
          <w:sz w:val="28"/>
          <w:szCs w:val="28"/>
        </w:rPr>
        <w:br/>
        <w:t>Abbiamo detto più e più volte che l’Energia è multidimensionale.</w:t>
      </w:r>
      <w:r w:rsidRPr="00057E2B">
        <w:rPr>
          <w:rFonts w:ascii="Garamond" w:hAnsi="Garamond"/>
          <w:color w:val="800080"/>
          <w:sz w:val="28"/>
          <w:szCs w:val="28"/>
        </w:rPr>
        <w:br/>
        <w:t>Molto spesso ci sono Guarigioni che attribuiamo a questa Vita, al Corpo che ORA abbiamo ma che in realtà sono chieste, invocate, perseguite in Vite parallele.</w:t>
      </w:r>
      <w:r w:rsidRPr="00057E2B">
        <w:rPr>
          <w:rFonts w:ascii="Garamond" w:hAnsi="Garamond"/>
          <w:color w:val="800080"/>
          <w:sz w:val="28"/>
          <w:szCs w:val="28"/>
        </w:rPr>
        <w:br/>
        <w:t>Ecco perché possono accadere i “Miracoli” a persone che a noi sembrano ignare.</w:t>
      </w:r>
      <w:r w:rsidRPr="00057E2B">
        <w:rPr>
          <w:rFonts w:ascii="Garamond" w:hAnsi="Garamond"/>
          <w:color w:val="800080"/>
          <w:sz w:val="28"/>
          <w:szCs w:val="28"/>
        </w:rPr>
        <w:br/>
        <w:t>Ci sono invece casi di individui che vogliono guarire consapevolmente questo Corpo che ORA abitano ma non riescono perché – sempre per lo stesso Meccanismo relativo alla Multidimensionalità del nostro Essere – in altre Vite c’è un Rifiuto nei confronti della Guarigione.</w:t>
      </w:r>
      <w:r w:rsidRPr="00057E2B">
        <w:rPr>
          <w:rFonts w:ascii="Garamond" w:hAnsi="Garamond"/>
          <w:color w:val="800080"/>
          <w:sz w:val="28"/>
          <w:szCs w:val="28"/>
        </w:rPr>
        <w:br/>
        <w:t>Se nel primo Caso non c’è nulla da recriminare (poiché davanti ad una Guarigione, davanti ad un “Miracolo” c’è una grandissima Gioia), dinanzi ad una Situazione che non si risolve (nonostante tutta la Volontà e la Consapevolezza espresse) c’è Dolore, Frustrazione, Abbattimento, e le Domande si susseguono alle Domande.</w:t>
      </w:r>
      <w:r w:rsidRPr="00057E2B">
        <w:rPr>
          <w:rFonts w:ascii="Garamond" w:hAnsi="Garamond"/>
          <w:color w:val="800080"/>
          <w:sz w:val="28"/>
          <w:szCs w:val="28"/>
        </w:rPr>
        <w:br/>
        <w:t>Perché accade questo? Starò facendo tutto il possibile? Perché non trovo la Strada giusta? Perché la Vita non mi viene incontro?</w:t>
      </w:r>
      <w:r w:rsidRPr="00057E2B">
        <w:rPr>
          <w:rFonts w:ascii="Garamond" w:hAnsi="Garamond"/>
          <w:color w:val="800080"/>
          <w:sz w:val="28"/>
          <w:szCs w:val="28"/>
        </w:rPr>
        <w:br/>
        <w:t>Sono Domande pesanti, che abbattono e che razionalmente spesso non trovano Risposte.</w:t>
      </w:r>
      <w:r w:rsidRPr="00057E2B">
        <w:rPr>
          <w:rFonts w:ascii="Garamond" w:hAnsi="Garamond"/>
          <w:color w:val="800080"/>
          <w:sz w:val="28"/>
          <w:szCs w:val="28"/>
        </w:rPr>
        <w:br/>
        <w:t>Quando parliamo di Vite parallele, della Multidimensionalità dell’Essere, noi entriamo in un Campo sconosciuto, di cui rimane difficilissimo parlare perché, con la Logica della Tridimensionalità che ci permea, a parlare di Multidimensionalità si rischia grosso: si rischia di entrare in un Campo in cui le Aspettative e le Confusioni possono essere moltissime.</w:t>
      </w:r>
      <w:r w:rsidRPr="00057E2B">
        <w:rPr>
          <w:rFonts w:ascii="Garamond" w:hAnsi="Garamond"/>
          <w:color w:val="800080"/>
          <w:sz w:val="28"/>
          <w:szCs w:val="28"/>
        </w:rPr>
        <w:br/>
        <w:t>Cerchiamo allora di semplificare e prendiamo l’Esempio di chi coscientemente, razionalmente, consapevolmente pensa di fare tutto il possibile per risolvere un suo Problema di Salute, ma non ottiene Risultati. In tal caso diamo per certo che il Blocco non provenga dal Potenziale che può esprimere la Mente o il Corpo che possediamo in questa Vita, ma da un Retaggio che proviene da Multiversi paralleli.</w:t>
      </w:r>
      <w:r w:rsidRPr="00057E2B">
        <w:rPr>
          <w:rFonts w:ascii="Garamond" w:hAnsi="Garamond"/>
          <w:color w:val="800080"/>
          <w:sz w:val="28"/>
          <w:szCs w:val="28"/>
        </w:rPr>
        <w:br/>
        <w:t>Dobbiamo fare subito una Riflessione: anche ammettendo che esistano le Vite parallele (sto parlando per gli scettici, per chi non accetta la logica multidimensionale), perché devo scontare in questa Vita, ORA, qualcosa di cui non posso essere cosciente, e soprattutto su cui non posso agire?</w:t>
      </w:r>
      <w:r w:rsidRPr="00057E2B">
        <w:rPr>
          <w:rFonts w:ascii="Garamond" w:hAnsi="Garamond"/>
          <w:color w:val="800080"/>
          <w:sz w:val="28"/>
          <w:szCs w:val="28"/>
        </w:rPr>
        <w:br/>
        <w:t>Questa è una Domanda assolutamente pertinente, una Domanda prettamente tridimensionale, ma completamente assurda e inesistente alla luce dell’Energia.</w:t>
      </w:r>
      <w:r w:rsidRPr="00057E2B">
        <w:rPr>
          <w:rFonts w:ascii="Garamond" w:hAnsi="Garamond"/>
          <w:color w:val="800080"/>
          <w:sz w:val="28"/>
          <w:szCs w:val="28"/>
        </w:rPr>
        <w:br/>
        <w:t>L’Energia infatti è unica: è quella che È qui, cosciente della Vita che sta vivendo, ma è anche quella della Vita parallela di cui non siamo consapevoli se non nella Vita relativa a quella Dimensione.</w:t>
      </w:r>
      <w:r w:rsidRPr="00057E2B">
        <w:rPr>
          <w:rFonts w:ascii="Garamond" w:hAnsi="Garamond"/>
          <w:color w:val="800080"/>
          <w:sz w:val="28"/>
          <w:szCs w:val="28"/>
        </w:rPr>
        <w:br/>
        <w:t>Quella Dimensione fa però parte di noi, della nostra Energia, e quindi chiaramente ci condiziona.</w:t>
      </w:r>
      <w:r w:rsidRPr="00057E2B">
        <w:rPr>
          <w:rFonts w:ascii="Garamond" w:hAnsi="Garamond"/>
          <w:color w:val="800080"/>
          <w:sz w:val="28"/>
          <w:szCs w:val="28"/>
        </w:rPr>
        <w:br/>
        <w:t>Facciamo ORA un’altra Considerazione: tutto quello che la Vita ci porge, che noi ci attiriamo, non è mai inutile, MAI, assolutamente mai.</w:t>
      </w:r>
      <w:r w:rsidRPr="00057E2B">
        <w:rPr>
          <w:rFonts w:ascii="Garamond" w:hAnsi="Garamond"/>
          <w:color w:val="800080"/>
          <w:sz w:val="28"/>
          <w:szCs w:val="28"/>
        </w:rPr>
        <w:br/>
        <w:t>Anche una Situazione dolorosa come la Malattia che non riusciamo a risolvere non è comunque inutile, perché ci costringe a conoscerci meglio, a frugare negli Angoli nascosti del nostro Essere, spingendoci a tirar fuori la nostra Forza, la Perseveranza, la Sopportazione che altrimenti non potremmo esercitare.</w:t>
      </w:r>
      <w:r w:rsidRPr="00057E2B">
        <w:rPr>
          <w:rFonts w:ascii="Garamond" w:hAnsi="Garamond"/>
          <w:color w:val="800080"/>
          <w:sz w:val="28"/>
          <w:szCs w:val="28"/>
        </w:rPr>
        <w:br/>
        <w:t>È però necessario, assolutamente necessario arrivare a delle Conclusioni.</w:t>
      </w:r>
      <w:r w:rsidRPr="00057E2B">
        <w:rPr>
          <w:rFonts w:ascii="Garamond" w:hAnsi="Garamond"/>
          <w:color w:val="800080"/>
          <w:sz w:val="28"/>
          <w:szCs w:val="28"/>
        </w:rPr>
        <w:br/>
        <w:t>Questo perché la Mente umana ha Bisogno delle Conclusioni.</w:t>
      </w:r>
      <w:r w:rsidRPr="00057E2B">
        <w:rPr>
          <w:rFonts w:ascii="Garamond" w:hAnsi="Garamond"/>
          <w:color w:val="800080"/>
          <w:sz w:val="28"/>
          <w:szCs w:val="28"/>
        </w:rPr>
        <w:br/>
        <w:t>Le Conclusioni sono semplicemente queste: se mi trovo in questa Condizione è perché l’ho scelta, è perché attraverso di essa posso fare un Salto evolutivo.</w:t>
      </w:r>
      <w:r w:rsidRPr="00057E2B">
        <w:rPr>
          <w:rFonts w:ascii="Garamond" w:hAnsi="Garamond"/>
          <w:color w:val="800080"/>
          <w:sz w:val="28"/>
          <w:szCs w:val="28"/>
        </w:rPr>
        <w:br/>
        <w:t>Per arrivare a questa Conclusione, per sentirla propria, affinché non rimanga solo un Pensiero della Mente, è necessario un bagno di Umiltà.</w:t>
      </w:r>
      <w:r w:rsidRPr="00057E2B">
        <w:rPr>
          <w:rFonts w:ascii="Garamond" w:hAnsi="Garamond"/>
          <w:color w:val="800080"/>
          <w:sz w:val="28"/>
          <w:szCs w:val="28"/>
        </w:rPr>
        <w:br/>
        <w:t>Bisogna accettare la Situazione, cercare di capirla, amarla per ciò che ci sta dando in termini di Conoscenza di noi stessi.</w:t>
      </w:r>
      <w:r w:rsidRPr="00057E2B">
        <w:rPr>
          <w:rFonts w:ascii="Garamond" w:hAnsi="Garamond"/>
          <w:color w:val="800080"/>
          <w:sz w:val="28"/>
          <w:szCs w:val="28"/>
        </w:rPr>
        <w:br/>
        <w:t>Soltanto dopo potremo cercare di risolverla, poiché riusciremo ad attirarci i mezzi idonei alla Risoluzione.</w:t>
      </w: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057E2B">
      <w:pPr>
        <w:spacing w:before="240"/>
        <w:rPr>
          <w:rFonts w:ascii="Garamond" w:hAnsi="Garamond"/>
          <w:color w:val="800080"/>
          <w:sz w:val="28"/>
          <w:szCs w:val="28"/>
        </w:rPr>
      </w:pPr>
    </w:p>
    <w:p w:rsidR="000C251E" w:rsidRDefault="000C251E" w:rsidP="00540795">
      <w:pPr>
        <w:pStyle w:val="NormalWeb"/>
        <w:spacing w:before="10" w:beforeAutospacing="0" w:after="10" w:afterAutospacing="0"/>
        <w:jc w:val="center"/>
      </w:pPr>
      <w:r>
        <w:rPr>
          <w:rFonts w:ascii="Garamond" w:hAnsi="Garamond"/>
          <w:i/>
          <w:iCs/>
          <w:color w:val="800080"/>
          <w:sz w:val="36"/>
          <w:szCs w:val="36"/>
        </w:rPr>
        <w:t>Carla Parola</w:t>
      </w:r>
    </w:p>
    <w:p w:rsidR="000C251E" w:rsidRDefault="000C251E" w:rsidP="00540795">
      <w:pPr>
        <w:pStyle w:val="NormalWeb"/>
        <w:spacing w:before="10" w:beforeAutospacing="0" w:after="10" w:afterAutospacing="0"/>
        <w:jc w:val="center"/>
      </w:pPr>
      <w:r>
        <w:t> </w:t>
      </w:r>
    </w:p>
    <w:p w:rsidR="000C251E" w:rsidRPr="00540795" w:rsidRDefault="000C251E" w:rsidP="00540795">
      <w:pPr>
        <w:pStyle w:val="NormalWeb"/>
        <w:spacing w:before="10" w:beforeAutospacing="0" w:after="10" w:afterAutospacing="0"/>
        <w:jc w:val="center"/>
        <w:rPr>
          <w:sz w:val="40"/>
          <w:szCs w:val="40"/>
        </w:rPr>
      </w:pPr>
      <w:r w:rsidRPr="00540795">
        <w:rPr>
          <w:rFonts w:ascii="Garamond" w:hAnsi="Garamond"/>
          <w:b/>
          <w:bCs/>
          <w:color w:val="800080"/>
          <w:sz w:val="40"/>
          <w:szCs w:val="40"/>
        </w:rPr>
        <w:t xml:space="preserve">AUTOGUARIGIONE </w:t>
      </w:r>
      <w:r>
        <w:rPr>
          <w:rFonts w:ascii="Garamond" w:hAnsi="Garamond"/>
          <w:b/>
          <w:bCs/>
          <w:color w:val="800080"/>
          <w:sz w:val="40"/>
          <w:szCs w:val="40"/>
        </w:rPr>
        <w:t>2</w:t>
      </w:r>
    </w:p>
    <w:p w:rsidR="000C251E" w:rsidRDefault="000C251E" w:rsidP="00057E2B">
      <w:pPr>
        <w:spacing w:before="240"/>
        <w:rPr>
          <w:rFonts w:ascii="Garamond" w:hAnsi="Garamond"/>
          <w:color w:val="800080"/>
          <w:sz w:val="26"/>
          <w:szCs w:val="26"/>
        </w:rPr>
      </w:pPr>
      <w:r w:rsidRPr="00057E2B">
        <w:rPr>
          <w:rFonts w:ascii="Garamond" w:hAnsi="Garamond"/>
          <w:color w:val="800080"/>
          <w:sz w:val="26"/>
          <w:szCs w:val="26"/>
        </w:rPr>
        <w:t>Accertato che noi siamo uno e che il nostro Essere è multidimensionale, possiamo fare altre Considerazioni.</w:t>
      </w:r>
      <w:r w:rsidRPr="00057E2B">
        <w:rPr>
          <w:rFonts w:ascii="Garamond" w:hAnsi="Garamond"/>
          <w:color w:val="800080"/>
          <w:sz w:val="26"/>
          <w:szCs w:val="26"/>
        </w:rPr>
        <w:br/>
        <w:t>Se una mia frequenza, diversa da quelle di cui sono consapevole ma di cui sono portatore inconscio, mi sta influenzando, è altrettanto logico che io possa influenzare quella frequenza.</w:t>
      </w:r>
      <w:r w:rsidRPr="00057E2B">
        <w:rPr>
          <w:rFonts w:ascii="Garamond" w:hAnsi="Garamond"/>
          <w:color w:val="800080"/>
          <w:sz w:val="26"/>
          <w:szCs w:val="26"/>
        </w:rPr>
        <w:br/>
        <w:t>Questo proprio perché sono uno.</w:t>
      </w:r>
      <w:r w:rsidRPr="00057E2B">
        <w:rPr>
          <w:rFonts w:ascii="Garamond" w:hAnsi="Garamond"/>
          <w:color w:val="800080"/>
          <w:sz w:val="26"/>
          <w:szCs w:val="26"/>
        </w:rPr>
        <w:br/>
        <w:t>Quindi la frequenza di una Vita “parallela” sta influenzando me ed io sto influenzando quella Vita.</w:t>
      </w:r>
      <w:r w:rsidRPr="00057E2B">
        <w:rPr>
          <w:rFonts w:ascii="Garamond" w:hAnsi="Garamond"/>
          <w:color w:val="800080"/>
          <w:sz w:val="26"/>
          <w:szCs w:val="26"/>
        </w:rPr>
        <w:br/>
        <w:t>È importante capire che noi siamo uno, così come la nostra Energia è una, e quindi possiamo influire sulla Vita di cui non siamo consapevoli; allo stesso modo dobbiamo essere coscienti che la Vita di cui non siamo consapevoli sta agendo sulla Vita di cui in questo momento siamo consapevoli.</w:t>
      </w:r>
      <w:r w:rsidRPr="00057E2B">
        <w:rPr>
          <w:rFonts w:ascii="Garamond" w:hAnsi="Garamond"/>
          <w:color w:val="800080"/>
          <w:sz w:val="26"/>
          <w:szCs w:val="26"/>
        </w:rPr>
        <w:br/>
        <w:t>Per non confonderci le Idee, per non fare le cose difficili e complicate è necessario pensare a noi stessi semplicemente come uno.</w:t>
      </w:r>
      <w:r w:rsidRPr="00057E2B">
        <w:rPr>
          <w:rFonts w:ascii="Garamond" w:hAnsi="Garamond"/>
          <w:color w:val="800080"/>
          <w:sz w:val="26"/>
          <w:szCs w:val="26"/>
        </w:rPr>
        <w:br/>
        <w:t>Siamo come un frutto con tanti Spicchi.</w:t>
      </w:r>
      <w:r w:rsidRPr="00057E2B">
        <w:rPr>
          <w:rFonts w:ascii="Garamond" w:hAnsi="Garamond"/>
          <w:color w:val="800080"/>
          <w:sz w:val="26"/>
          <w:szCs w:val="26"/>
        </w:rPr>
        <w:br/>
        <w:t>In questo momento abbiamo il “problema” della Guarigione ed ammettiamo che il Blocco a guarire venga da uno Spicchio di noi di cui non siamo consapevoli: questo Spicchio ci sta ostacolando.</w:t>
      </w:r>
      <w:r w:rsidRPr="00057E2B">
        <w:rPr>
          <w:rFonts w:ascii="Garamond" w:hAnsi="Garamond"/>
          <w:color w:val="800080"/>
          <w:sz w:val="26"/>
          <w:szCs w:val="26"/>
        </w:rPr>
        <w:br/>
        <w:t>Come possiamo fare per agire in un Settore di cui non conosciamo nulla? Non conosciamo il perché ci sia un Ostacolo, non sappiamo in che Forme esso si esprima però lo stiamo constatando: questo Ostacolo c’è.</w:t>
      </w:r>
      <w:r w:rsidRPr="00057E2B">
        <w:rPr>
          <w:rFonts w:ascii="Garamond" w:hAnsi="Garamond"/>
          <w:color w:val="800080"/>
          <w:sz w:val="26"/>
          <w:szCs w:val="26"/>
        </w:rPr>
        <w:br/>
        <w:t>Possiamo farlo semplicemente, molto semplicemente, amandoci ed accettandoci.</w:t>
      </w:r>
      <w:r w:rsidRPr="00057E2B">
        <w:rPr>
          <w:rFonts w:ascii="Garamond" w:hAnsi="Garamond"/>
          <w:color w:val="800080"/>
          <w:sz w:val="26"/>
          <w:szCs w:val="26"/>
        </w:rPr>
        <w:br/>
        <w:t>La vibrazione dell’Amore travalica ogni Spicchio di noi per cui, qualunque Spicchio emetta Amore, questo invade l’intero nostro Essere.</w:t>
      </w:r>
      <w:r w:rsidRPr="00057E2B">
        <w:rPr>
          <w:rFonts w:ascii="Garamond" w:hAnsi="Garamond"/>
          <w:color w:val="800080"/>
          <w:sz w:val="26"/>
          <w:szCs w:val="26"/>
        </w:rPr>
        <w:br/>
        <w:t>Posso ammettere che una parte di me non voglia guarire e che non sia la parte di cui sono cosciente (dal momento che sul piano cosciente sono convinto di voler guarire). Io però amo questa parte che non vuole guarire e di cui non ho Consapevolezza, questo Spicchio di me che sta soffrendo, che sta manifestando una Volontà improntata alla Sofferenza, in contrasto con la Vita.</w:t>
      </w:r>
      <w:r w:rsidRPr="00057E2B">
        <w:rPr>
          <w:rFonts w:ascii="Garamond" w:hAnsi="Garamond"/>
          <w:color w:val="800080"/>
          <w:sz w:val="26"/>
          <w:szCs w:val="26"/>
        </w:rPr>
        <w:br/>
        <w:t>Amandomi io unifico le mie frequenze, senza che vi sia la necessità di sapere perché c’è questo Blocco, quale Vita lo stia provocando, quale sia l’Evento che crea quella Situazione; voglio solo fermarmi a ciò di cui sono consapevole: voglio risolvere questa Situazione e non permettere che una parte di me possa bloccare la Guarigione, perché io mi amo, ed amo anche la parte che mi sta bloccando in quanto ancora inconsapevole.</w:t>
      </w:r>
      <w:r w:rsidRPr="00057E2B">
        <w:rPr>
          <w:rFonts w:ascii="Garamond" w:hAnsi="Garamond"/>
          <w:color w:val="800080"/>
          <w:sz w:val="26"/>
          <w:szCs w:val="26"/>
        </w:rPr>
        <w:br/>
        <w:t>È una parte che ha ancora Necessità di soffrire.</w:t>
      </w:r>
      <w:r w:rsidRPr="00057E2B">
        <w:rPr>
          <w:rFonts w:ascii="Garamond" w:hAnsi="Garamond"/>
          <w:color w:val="800080"/>
          <w:sz w:val="26"/>
          <w:szCs w:val="26"/>
        </w:rPr>
        <w:br/>
        <w:t>Con la Consapevolezza, con la Maturità che ORA ho, non voglio più soffrire: voglio star bene, voglio guarire e perciò parto dall’Amore per me, non riferito a questa mia personalità odierna, ma al mio intero Essere, a tutte le parti della mia Energia, a tutto ciò che mi compone.</w:t>
      </w:r>
      <w:r w:rsidRPr="00057E2B">
        <w:rPr>
          <w:rFonts w:ascii="Garamond" w:hAnsi="Garamond"/>
          <w:color w:val="800080"/>
          <w:sz w:val="26"/>
          <w:szCs w:val="26"/>
        </w:rPr>
        <w:br/>
        <w:t>Io – piccola Cellula – mi amo, mi amo ed amo tutte le parti che compongono il mio Essere.</w:t>
      </w:r>
      <w:r w:rsidRPr="00057E2B">
        <w:rPr>
          <w:rFonts w:ascii="Garamond" w:hAnsi="Garamond"/>
          <w:color w:val="800080"/>
          <w:sz w:val="26"/>
          <w:szCs w:val="26"/>
        </w:rPr>
        <w:br/>
        <w:t>Soltanto così riesco ad essere in Armonia con il divino.</w:t>
      </w:r>
      <w:r w:rsidRPr="00057E2B">
        <w:rPr>
          <w:rFonts w:ascii="Garamond" w:hAnsi="Garamond"/>
          <w:color w:val="800080"/>
          <w:sz w:val="26"/>
          <w:szCs w:val="26"/>
        </w:rPr>
        <w:br/>
        <w:t>Solo così posso attirarmi le Condizioni giuste per rimuovere il Blocco e per guarirmi.</w:t>
      </w:r>
    </w:p>
    <w:p w:rsidR="000C251E" w:rsidRDefault="000C251E" w:rsidP="00057E2B">
      <w:pPr>
        <w:spacing w:before="240"/>
        <w:rPr>
          <w:rFonts w:ascii="Garamond" w:hAnsi="Garamond"/>
          <w:color w:val="800080"/>
          <w:sz w:val="26"/>
          <w:szCs w:val="26"/>
        </w:rPr>
      </w:pPr>
    </w:p>
    <w:p w:rsidR="000C251E" w:rsidRDefault="000C251E" w:rsidP="00057E2B">
      <w:pPr>
        <w:spacing w:before="240"/>
        <w:rPr>
          <w:rFonts w:ascii="Garamond" w:hAnsi="Garamond"/>
          <w:color w:val="800080"/>
          <w:sz w:val="26"/>
          <w:szCs w:val="26"/>
        </w:rPr>
      </w:pPr>
    </w:p>
    <w:p w:rsidR="000C251E" w:rsidRDefault="000C251E" w:rsidP="00540795">
      <w:pPr>
        <w:pStyle w:val="NormalWeb"/>
        <w:spacing w:before="10" w:beforeAutospacing="0" w:after="10" w:afterAutospacing="0"/>
        <w:jc w:val="center"/>
      </w:pPr>
      <w:r>
        <w:rPr>
          <w:rFonts w:ascii="Garamond" w:hAnsi="Garamond"/>
          <w:i/>
          <w:iCs/>
          <w:color w:val="800080"/>
          <w:sz w:val="36"/>
          <w:szCs w:val="36"/>
        </w:rPr>
        <w:t>Carla Parola</w:t>
      </w:r>
    </w:p>
    <w:p w:rsidR="000C251E" w:rsidRDefault="000C251E" w:rsidP="00540795">
      <w:pPr>
        <w:pStyle w:val="NormalWeb"/>
        <w:spacing w:before="10" w:beforeAutospacing="0" w:after="10" w:afterAutospacing="0"/>
        <w:jc w:val="center"/>
      </w:pPr>
      <w:r>
        <w:t> </w:t>
      </w:r>
    </w:p>
    <w:p w:rsidR="000C251E" w:rsidRPr="00540795" w:rsidRDefault="000C251E" w:rsidP="00540795">
      <w:pPr>
        <w:pStyle w:val="NormalWeb"/>
        <w:spacing w:before="10" w:beforeAutospacing="0" w:after="10" w:afterAutospacing="0"/>
        <w:jc w:val="center"/>
        <w:rPr>
          <w:sz w:val="40"/>
          <w:szCs w:val="40"/>
        </w:rPr>
      </w:pPr>
      <w:r w:rsidRPr="00540795">
        <w:rPr>
          <w:rFonts w:ascii="Garamond" w:hAnsi="Garamond"/>
          <w:b/>
          <w:bCs/>
          <w:color w:val="800080"/>
          <w:sz w:val="40"/>
          <w:szCs w:val="40"/>
        </w:rPr>
        <w:t xml:space="preserve">AUTOGUARIGIONE </w:t>
      </w:r>
      <w:r>
        <w:rPr>
          <w:rFonts w:ascii="Garamond" w:hAnsi="Garamond"/>
          <w:b/>
          <w:bCs/>
          <w:color w:val="800080"/>
          <w:sz w:val="40"/>
          <w:szCs w:val="40"/>
        </w:rPr>
        <w:t>3</w:t>
      </w:r>
    </w:p>
    <w:p w:rsidR="000C251E" w:rsidRPr="00540795" w:rsidRDefault="000C251E" w:rsidP="00057E2B">
      <w:pPr>
        <w:spacing w:before="240"/>
        <w:rPr>
          <w:rFonts w:ascii="Garamond" w:hAnsi="Garamond"/>
          <w:color w:val="800080"/>
          <w:sz w:val="26"/>
          <w:szCs w:val="26"/>
        </w:rPr>
      </w:pPr>
      <w:r w:rsidRPr="00540795">
        <w:rPr>
          <w:rFonts w:ascii="Garamond" w:hAnsi="Garamond"/>
          <w:color w:val="800080"/>
          <w:sz w:val="26"/>
          <w:szCs w:val="26"/>
        </w:rPr>
        <w:t>Pensiamo per un Momento a noi stessi in modo astratto: non abbiamo un Corpo, non siamo Materia, ma siamo un grande, immenso Punto interrogativo.</w:t>
      </w:r>
      <w:r w:rsidRPr="00540795">
        <w:rPr>
          <w:rFonts w:ascii="Garamond" w:hAnsi="Garamond"/>
          <w:color w:val="800080"/>
          <w:sz w:val="26"/>
          <w:szCs w:val="26"/>
        </w:rPr>
        <w:br/>
        <w:t>Chi siamo? Cosa siamo? Dobbiamo dare noi delle risposte a queste Domande, riempiendole con dei Contenuti che vengano dalla nostra Mente e soprattutto dal nostro Cuore.</w:t>
      </w:r>
      <w:r w:rsidRPr="00540795">
        <w:rPr>
          <w:rFonts w:ascii="Garamond" w:hAnsi="Garamond"/>
          <w:color w:val="800080"/>
          <w:sz w:val="26"/>
          <w:szCs w:val="26"/>
        </w:rPr>
        <w:br/>
        <w:t>In questo Momento sono un Corpo sofferente o sono un’Anima che sta cercando, attraverso il Dolore, la Prova, la Fatica della Malattia, la sua Dimensione?</w:t>
      </w:r>
      <w:r w:rsidRPr="00540795">
        <w:rPr>
          <w:rFonts w:ascii="Garamond" w:hAnsi="Garamond"/>
          <w:color w:val="800080"/>
          <w:sz w:val="26"/>
          <w:szCs w:val="26"/>
        </w:rPr>
        <w:br/>
        <w:t>Questo è un Concetto importantissimo.</w:t>
      </w:r>
      <w:r w:rsidRPr="00540795">
        <w:rPr>
          <w:rFonts w:ascii="Garamond" w:hAnsi="Garamond"/>
          <w:color w:val="800080"/>
          <w:sz w:val="26"/>
          <w:szCs w:val="26"/>
        </w:rPr>
        <w:br/>
        <w:t>Ricordatevi che l’Anima e l’Energia non soffrono: è la Mente umana, la Personalità, il Corpo fisico che creano, producono e sopportano la Sofferenza.</w:t>
      </w:r>
      <w:r w:rsidRPr="00540795">
        <w:rPr>
          <w:rFonts w:ascii="Garamond" w:hAnsi="Garamond"/>
          <w:color w:val="800080"/>
          <w:sz w:val="26"/>
          <w:szCs w:val="26"/>
        </w:rPr>
        <w:br/>
        <w:t>L’Anima osserva, l’Energia prende atto.</w:t>
      </w:r>
      <w:r w:rsidRPr="00540795">
        <w:rPr>
          <w:rFonts w:ascii="Garamond" w:hAnsi="Garamond"/>
          <w:color w:val="800080"/>
          <w:sz w:val="26"/>
          <w:szCs w:val="26"/>
        </w:rPr>
        <w:br/>
        <w:t>Quando diciamo che la nostra Energia sta soffrendo commettiamo un Errore, perché a soffrire è la Parte umana, tangibile dell’Individuo, comprendendo nella Parte tangibile anche la Mente con i suoi Pensieri, che spessissimo sono dolorosi.</w:t>
      </w:r>
      <w:r w:rsidRPr="00540795">
        <w:rPr>
          <w:rFonts w:ascii="Garamond" w:hAnsi="Garamond"/>
          <w:color w:val="800080"/>
          <w:sz w:val="26"/>
          <w:szCs w:val="26"/>
        </w:rPr>
        <w:br/>
        <w:t>Sforziamoci di percepirci come Energia.</w:t>
      </w:r>
      <w:r w:rsidRPr="00540795">
        <w:rPr>
          <w:rFonts w:ascii="Garamond" w:hAnsi="Garamond"/>
          <w:color w:val="800080"/>
          <w:sz w:val="26"/>
          <w:szCs w:val="26"/>
        </w:rPr>
        <w:br/>
        <w:t>Visualizziamo davanti a noi un Punto come fosse un atomo luminoso, perfetto, armonioso, privo di Sofferenza e soprattutto di Dubbi.</w:t>
      </w:r>
      <w:r w:rsidRPr="00540795">
        <w:rPr>
          <w:rFonts w:ascii="Garamond" w:hAnsi="Garamond"/>
          <w:color w:val="800080"/>
          <w:sz w:val="26"/>
          <w:szCs w:val="26"/>
        </w:rPr>
        <w:br/>
        <w:t>L’atomo È</w:t>
      </w:r>
      <w:r w:rsidRPr="00540795">
        <w:rPr>
          <w:rFonts w:ascii="Garamond" w:hAnsi="Garamond"/>
          <w:color w:val="800080"/>
          <w:sz w:val="26"/>
          <w:szCs w:val="26"/>
        </w:rPr>
        <w:br/>
        <w:t>ORA dobbiamo riuscire a circoscrivere i Dubbi, a neutralizzarli rendendoli innocui.</w:t>
      </w:r>
      <w:r w:rsidRPr="00540795">
        <w:rPr>
          <w:rFonts w:ascii="Garamond" w:hAnsi="Garamond"/>
          <w:color w:val="800080"/>
          <w:sz w:val="26"/>
          <w:szCs w:val="26"/>
        </w:rPr>
        <w:br/>
        <w:t>Per autoguarirsi è assolutamente indispensabile la Certezza di poterlo fare.</w:t>
      </w:r>
      <w:r w:rsidRPr="00540795">
        <w:rPr>
          <w:rFonts w:ascii="Garamond" w:hAnsi="Garamond"/>
          <w:color w:val="800080"/>
          <w:sz w:val="26"/>
          <w:szCs w:val="26"/>
        </w:rPr>
        <w:br/>
        <w:t>Solo così la Parte divina che è in noi e che sa di poterlo fare, la Parte che crea e che contiene tutte le Soluzioni può avere Via libera.</w:t>
      </w:r>
      <w:r w:rsidRPr="00540795">
        <w:rPr>
          <w:rFonts w:ascii="Garamond" w:hAnsi="Garamond"/>
          <w:color w:val="800080"/>
          <w:sz w:val="26"/>
          <w:szCs w:val="26"/>
        </w:rPr>
        <w:br/>
        <w:t>Domandiamoci: perché sto soffrendo?</w:t>
      </w:r>
      <w:r w:rsidRPr="00540795">
        <w:rPr>
          <w:rFonts w:ascii="Garamond" w:hAnsi="Garamond"/>
          <w:color w:val="800080"/>
          <w:sz w:val="26"/>
          <w:szCs w:val="26"/>
        </w:rPr>
        <w:br/>
        <w:t>Perché questo Problema della Malattia è così centrale nella mia vita?</w:t>
      </w:r>
      <w:r w:rsidRPr="00540795">
        <w:rPr>
          <w:rFonts w:ascii="Garamond" w:hAnsi="Garamond"/>
          <w:color w:val="800080"/>
          <w:sz w:val="26"/>
          <w:szCs w:val="26"/>
        </w:rPr>
        <w:br/>
        <w:t>Una Risposta la suggerisco io: perché attraverso la Malattia io mi impedisco di vivermi fino in fondo.</w:t>
      </w:r>
      <w:r w:rsidRPr="00540795">
        <w:rPr>
          <w:rFonts w:ascii="Garamond" w:hAnsi="Garamond"/>
          <w:color w:val="800080"/>
          <w:sz w:val="26"/>
          <w:szCs w:val="26"/>
        </w:rPr>
        <w:br/>
        <w:t>Ho un Problema – secondo me oggettivo – su cui devo indirizzare le mie Energie.</w:t>
      </w:r>
      <w:r w:rsidRPr="00540795">
        <w:rPr>
          <w:rFonts w:ascii="Garamond" w:hAnsi="Garamond"/>
          <w:color w:val="800080"/>
          <w:sz w:val="26"/>
          <w:szCs w:val="26"/>
        </w:rPr>
        <w:br/>
        <w:t>Non posso vivermi fino in fondo perché sono ammalato.</w:t>
      </w:r>
      <w:r w:rsidRPr="00540795">
        <w:rPr>
          <w:rFonts w:ascii="Garamond" w:hAnsi="Garamond"/>
          <w:color w:val="800080"/>
          <w:sz w:val="26"/>
          <w:szCs w:val="26"/>
        </w:rPr>
        <w:br/>
        <w:t>Questa è una Risposta che deve far riflettere, perché nasconde la Paura di dare libera espressione a quello che di profondo e di autentico è in noi.</w:t>
      </w:r>
      <w:r w:rsidRPr="00540795">
        <w:rPr>
          <w:rFonts w:ascii="Garamond" w:hAnsi="Garamond"/>
          <w:color w:val="800080"/>
          <w:sz w:val="26"/>
          <w:szCs w:val="26"/>
        </w:rPr>
        <w:br/>
        <w:t>Ci limitiamo a vivere una Parte di noi che è di facciata.</w:t>
      </w:r>
      <w:r w:rsidRPr="00540795">
        <w:rPr>
          <w:rFonts w:ascii="Garamond" w:hAnsi="Garamond"/>
          <w:color w:val="800080"/>
          <w:sz w:val="26"/>
          <w:szCs w:val="26"/>
        </w:rPr>
        <w:br/>
        <w:t>Vogliamo nascondere le nostre Debolezze perché ce ne vergogniamo, ma così facendo inibiamo anche le nostre Eccellenze che non possono manifestarsi.</w:t>
      </w:r>
      <w:r w:rsidRPr="00540795">
        <w:rPr>
          <w:rFonts w:ascii="Garamond" w:hAnsi="Garamond"/>
          <w:color w:val="800080"/>
          <w:sz w:val="26"/>
          <w:szCs w:val="26"/>
        </w:rPr>
        <w:br/>
        <w:t>Rilassiamoci, srotoliamo il Punto interrogativo e facciamolo diventare un punto luminoso.</w:t>
      </w:r>
      <w:r w:rsidRPr="00540795">
        <w:rPr>
          <w:rFonts w:ascii="Garamond" w:hAnsi="Garamond"/>
          <w:color w:val="800080"/>
          <w:sz w:val="26"/>
          <w:szCs w:val="26"/>
        </w:rPr>
        <w:br/>
        <w:t>Emettiamo questa Certezza, ripetendo dentro di noi:</w:t>
      </w:r>
      <w:r w:rsidRPr="00540795">
        <w:rPr>
          <w:rFonts w:ascii="Garamond" w:hAnsi="Garamond"/>
          <w:color w:val="800080"/>
          <w:sz w:val="26"/>
          <w:szCs w:val="26"/>
        </w:rPr>
        <w:br/>
        <w:t>Io sono parte del divino, sono il divino, voglio e posso guarire, voglio e posso guarire, voglio e posso guarire.</w:t>
      </w:r>
      <w:r w:rsidRPr="00540795">
        <w:rPr>
          <w:rFonts w:ascii="Garamond" w:hAnsi="Garamond"/>
          <w:color w:val="800080"/>
          <w:sz w:val="26"/>
          <w:szCs w:val="26"/>
        </w:rPr>
        <w:br/>
        <w:t>Il Punto luminoso è un Sigillo a questa Affermazione.</w:t>
      </w:r>
    </w:p>
    <w:sectPr w:rsidR="000C251E" w:rsidRPr="00540795"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51E" w:rsidRDefault="000C251E">
      <w:r>
        <w:separator/>
      </w:r>
    </w:p>
  </w:endnote>
  <w:endnote w:type="continuationSeparator" w:id="0">
    <w:p w:rsidR="000C251E" w:rsidRDefault="000C25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dobe Garamond Pro">
    <w:panose1 w:val="02020502060506020403"/>
    <w:charset w:val="00"/>
    <w:family w:val="roman"/>
    <w:notTrueType/>
    <w:pitch w:val="variable"/>
    <w:sig w:usb0="00000087" w:usb1="00000001" w:usb2="00000000" w:usb3="00000000" w:csb0="0000009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51E" w:rsidRDefault="000C251E"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0C251E" w:rsidRDefault="000C251E"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51E" w:rsidRDefault="000C251E"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C251E" w:rsidRDefault="000C251E"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51E" w:rsidRDefault="000C251E">
      <w:r>
        <w:separator/>
      </w:r>
    </w:p>
  </w:footnote>
  <w:footnote w:type="continuationSeparator" w:id="0">
    <w:p w:rsidR="000C251E" w:rsidRDefault="000C25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AB0"/>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59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36677"/>
    <w:rsid w:val="0004052D"/>
    <w:rsid w:val="00040C6D"/>
    <w:rsid w:val="00041683"/>
    <w:rsid w:val="000416B8"/>
    <w:rsid w:val="000418C9"/>
    <w:rsid w:val="0004246D"/>
    <w:rsid w:val="00042494"/>
    <w:rsid w:val="000428AE"/>
    <w:rsid w:val="000432D7"/>
    <w:rsid w:val="00043523"/>
    <w:rsid w:val="00043C09"/>
    <w:rsid w:val="00044E09"/>
    <w:rsid w:val="00047BC8"/>
    <w:rsid w:val="00050B0A"/>
    <w:rsid w:val="00051CBC"/>
    <w:rsid w:val="00053D0C"/>
    <w:rsid w:val="00054BBA"/>
    <w:rsid w:val="00054CB6"/>
    <w:rsid w:val="00057E2B"/>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2A7"/>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27A"/>
    <w:rsid w:val="0009361E"/>
    <w:rsid w:val="000936DE"/>
    <w:rsid w:val="00095735"/>
    <w:rsid w:val="000A1B4F"/>
    <w:rsid w:val="000A1E1D"/>
    <w:rsid w:val="000A37D1"/>
    <w:rsid w:val="000A5C0E"/>
    <w:rsid w:val="000A6A9A"/>
    <w:rsid w:val="000B0D0E"/>
    <w:rsid w:val="000B34ED"/>
    <w:rsid w:val="000B394B"/>
    <w:rsid w:val="000B43E9"/>
    <w:rsid w:val="000B4B86"/>
    <w:rsid w:val="000B58BF"/>
    <w:rsid w:val="000B63E6"/>
    <w:rsid w:val="000B6CF7"/>
    <w:rsid w:val="000B6E70"/>
    <w:rsid w:val="000C22C4"/>
    <w:rsid w:val="000C251E"/>
    <w:rsid w:val="000C332A"/>
    <w:rsid w:val="000C49D4"/>
    <w:rsid w:val="000C628F"/>
    <w:rsid w:val="000C711E"/>
    <w:rsid w:val="000C7AD7"/>
    <w:rsid w:val="000C7E64"/>
    <w:rsid w:val="000D0336"/>
    <w:rsid w:val="000D0371"/>
    <w:rsid w:val="000D16A2"/>
    <w:rsid w:val="000D1D2B"/>
    <w:rsid w:val="000D253C"/>
    <w:rsid w:val="000D2BB5"/>
    <w:rsid w:val="000D2F36"/>
    <w:rsid w:val="000D3788"/>
    <w:rsid w:val="000D5FA9"/>
    <w:rsid w:val="000D7309"/>
    <w:rsid w:val="000D751A"/>
    <w:rsid w:val="000D7CB5"/>
    <w:rsid w:val="000E0302"/>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6362"/>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17C9"/>
    <w:rsid w:val="001B3E3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2E2"/>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4AB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13F1"/>
    <w:rsid w:val="002634FD"/>
    <w:rsid w:val="00265714"/>
    <w:rsid w:val="0026624F"/>
    <w:rsid w:val="0026628A"/>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22EA"/>
    <w:rsid w:val="002A464B"/>
    <w:rsid w:val="002A4A0F"/>
    <w:rsid w:val="002A543D"/>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73F"/>
    <w:rsid w:val="00324A9F"/>
    <w:rsid w:val="0032500A"/>
    <w:rsid w:val="00325249"/>
    <w:rsid w:val="0032578A"/>
    <w:rsid w:val="003266D7"/>
    <w:rsid w:val="00326FBE"/>
    <w:rsid w:val="00327AE6"/>
    <w:rsid w:val="00330238"/>
    <w:rsid w:val="0033135E"/>
    <w:rsid w:val="003318D4"/>
    <w:rsid w:val="00334442"/>
    <w:rsid w:val="003344FD"/>
    <w:rsid w:val="003354F0"/>
    <w:rsid w:val="00335A8D"/>
    <w:rsid w:val="00336A73"/>
    <w:rsid w:val="00337EAF"/>
    <w:rsid w:val="0034059A"/>
    <w:rsid w:val="003433E2"/>
    <w:rsid w:val="0034497D"/>
    <w:rsid w:val="00344CEC"/>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1D19"/>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457A7"/>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0678"/>
    <w:rsid w:val="004B17CB"/>
    <w:rsid w:val="004B26D4"/>
    <w:rsid w:val="004B3572"/>
    <w:rsid w:val="004B5C7E"/>
    <w:rsid w:val="004B5EFC"/>
    <w:rsid w:val="004B6532"/>
    <w:rsid w:val="004B77D1"/>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7770"/>
    <w:rsid w:val="004F7AB5"/>
    <w:rsid w:val="004F7CF7"/>
    <w:rsid w:val="0050029F"/>
    <w:rsid w:val="00500AED"/>
    <w:rsid w:val="00501361"/>
    <w:rsid w:val="00501E1D"/>
    <w:rsid w:val="00503939"/>
    <w:rsid w:val="00503BA7"/>
    <w:rsid w:val="0050479A"/>
    <w:rsid w:val="00506C49"/>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0795"/>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15F7"/>
    <w:rsid w:val="00553AE2"/>
    <w:rsid w:val="005549B4"/>
    <w:rsid w:val="00562581"/>
    <w:rsid w:val="00562600"/>
    <w:rsid w:val="00562C86"/>
    <w:rsid w:val="00564451"/>
    <w:rsid w:val="00564BED"/>
    <w:rsid w:val="00565B94"/>
    <w:rsid w:val="00565F0E"/>
    <w:rsid w:val="0056631B"/>
    <w:rsid w:val="005670F4"/>
    <w:rsid w:val="00567148"/>
    <w:rsid w:val="00567DA0"/>
    <w:rsid w:val="005714B9"/>
    <w:rsid w:val="005714C5"/>
    <w:rsid w:val="00571577"/>
    <w:rsid w:val="005723EC"/>
    <w:rsid w:val="00572FC3"/>
    <w:rsid w:val="00573E46"/>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819"/>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4607"/>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7BC"/>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358D"/>
    <w:rsid w:val="00617182"/>
    <w:rsid w:val="00617C3B"/>
    <w:rsid w:val="006205EC"/>
    <w:rsid w:val="00623497"/>
    <w:rsid w:val="006247BF"/>
    <w:rsid w:val="00624DEB"/>
    <w:rsid w:val="006258F2"/>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5"/>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2B45"/>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3A"/>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3944"/>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35DD"/>
    <w:rsid w:val="006E513C"/>
    <w:rsid w:val="006E65C4"/>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11C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689"/>
    <w:rsid w:val="007378A0"/>
    <w:rsid w:val="007401D3"/>
    <w:rsid w:val="00742F4A"/>
    <w:rsid w:val="00743FDC"/>
    <w:rsid w:val="00745F0A"/>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6674B"/>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4E0"/>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25F"/>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004C"/>
    <w:rsid w:val="00821E45"/>
    <w:rsid w:val="00821E8B"/>
    <w:rsid w:val="00824ADD"/>
    <w:rsid w:val="00824B64"/>
    <w:rsid w:val="008253AC"/>
    <w:rsid w:val="00825AF7"/>
    <w:rsid w:val="0082683F"/>
    <w:rsid w:val="00827A21"/>
    <w:rsid w:val="00827C78"/>
    <w:rsid w:val="008309E6"/>
    <w:rsid w:val="00831473"/>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4F3C"/>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4966"/>
    <w:rsid w:val="009449C4"/>
    <w:rsid w:val="00945088"/>
    <w:rsid w:val="00945D68"/>
    <w:rsid w:val="0094734D"/>
    <w:rsid w:val="009476E4"/>
    <w:rsid w:val="00952459"/>
    <w:rsid w:val="00952E3D"/>
    <w:rsid w:val="00953783"/>
    <w:rsid w:val="00953BBD"/>
    <w:rsid w:val="00954157"/>
    <w:rsid w:val="0095415F"/>
    <w:rsid w:val="00954624"/>
    <w:rsid w:val="00954650"/>
    <w:rsid w:val="00954E72"/>
    <w:rsid w:val="009561A5"/>
    <w:rsid w:val="00956FF6"/>
    <w:rsid w:val="00957054"/>
    <w:rsid w:val="00957D36"/>
    <w:rsid w:val="0096126F"/>
    <w:rsid w:val="009612E1"/>
    <w:rsid w:val="00961995"/>
    <w:rsid w:val="00961E74"/>
    <w:rsid w:val="00961F39"/>
    <w:rsid w:val="00963304"/>
    <w:rsid w:val="00963958"/>
    <w:rsid w:val="009640A8"/>
    <w:rsid w:val="009643C3"/>
    <w:rsid w:val="009648F0"/>
    <w:rsid w:val="00964D04"/>
    <w:rsid w:val="00964D45"/>
    <w:rsid w:val="00965062"/>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5C6F"/>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327D"/>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3C7"/>
    <w:rsid w:val="00A35F39"/>
    <w:rsid w:val="00A36D2B"/>
    <w:rsid w:val="00A37A84"/>
    <w:rsid w:val="00A37E3D"/>
    <w:rsid w:val="00A40B3C"/>
    <w:rsid w:val="00A41B0B"/>
    <w:rsid w:val="00A441B4"/>
    <w:rsid w:val="00A44278"/>
    <w:rsid w:val="00A448F5"/>
    <w:rsid w:val="00A45042"/>
    <w:rsid w:val="00A45EA5"/>
    <w:rsid w:val="00A46856"/>
    <w:rsid w:val="00A50052"/>
    <w:rsid w:val="00A51A12"/>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2FAD"/>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D7D9A"/>
    <w:rsid w:val="00AE074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856"/>
    <w:rsid w:val="00B07D48"/>
    <w:rsid w:val="00B07FAF"/>
    <w:rsid w:val="00B10573"/>
    <w:rsid w:val="00B10C08"/>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3F37"/>
    <w:rsid w:val="00BB4756"/>
    <w:rsid w:val="00BB5D1E"/>
    <w:rsid w:val="00BB5D8F"/>
    <w:rsid w:val="00BB7008"/>
    <w:rsid w:val="00BB70B6"/>
    <w:rsid w:val="00BB72D5"/>
    <w:rsid w:val="00BB7459"/>
    <w:rsid w:val="00BB7772"/>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5E1"/>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BAF"/>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61F3"/>
    <w:rsid w:val="00C97217"/>
    <w:rsid w:val="00CA026D"/>
    <w:rsid w:val="00CA086A"/>
    <w:rsid w:val="00CA0B83"/>
    <w:rsid w:val="00CA0DCB"/>
    <w:rsid w:val="00CA0E61"/>
    <w:rsid w:val="00CA2BE5"/>
    <w:rsid w:val="00CA5615"/>
    <w:rsid w:val="00CA5A6D"/>
    <w:rsid w:val="00CA6142"/>
    <w:rsid w:val="00CA6307"/>
    <w:rsid w:val="00CA6308"/>
    <w:rsid w:val="00CA766E"/>
    <w:rsid w:val="00CA7AF8"/>
    <w:rsid w:val="00CB0BFC"/>
    <w:rsid w:val="00CB1E7F"/>
    <w:rsid w:val="00CB2779"/>
    <w:rsid w:val="00CB3ED6"/>
    <w:rsid w:val="00CB5130"/>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5324"/>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1466"/>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075E"/>
    <w:rsid w:val="00D91CB3"/>
    <w:rsid w:val="00D9266F"/>
    <w:rsid w:val="00D92F34"/>
    <w:rsid w:val="00D941B4"/>
    <w:rsid w:val="00D9540B"/>
    <w:rsid w:val="00D9596E"/>
    <w:rsid w:val="00D95F6E"/>
    <w:rsid w:val="00D9771D"/>
    <w:rsid w:val="00D97BA2"/>
    <w:rsid w:val="00DA1763"/>
    <w:rsid w:val="00DA18B8"/>
    <w:rsid w:val="00DA315A"/>
    <w:rsid w:val="00DA3BB9"/>
    <w:rsid w:val="00DA3C3B"/>
    <w:rsid w:val="00DA430F"/>
    <w:rsid w:val="00DA511A"/>
    <w:rsid w:val="00DA57EE"/>
    <w:rsid w:val="00DA5813"/>
    <w:rsid w:val="00DA5EC9"/>
    <w:rsid w:val="00DA6E51"/>
    <w:rsid w:val="00DA7819"/>
    <w:rsid w:val="00DB0693"/>
    <w:rsid w:val="00DB25AB"/>
    <w:rsid w:val="00DB2F1E"/>
    <w:rsid w:val="00DB528F"/>
    <w:rsid w:val="00DB5818"/>
    <w:rsid w:val="00DB6C83"/>
    <w:rsid w:val="00DB7253"/>
    <w:rsid w:val="00DB79DB"/>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4C84"/>
    <w:rsid w:val="00E55C9C"/>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6ED1"/>
    <w:rsid w:val="00F17565"/>
    <w:rsid w:val="00F20924"/>
    <w:rsid w:val="00F2193B"/>
    <w:rsid w:val="00F21A68"/>
    <w:rsid w:val="00F238F4"/>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472ED"/>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3969"/>
    <w:rsid w:val="00F75826"/>
    <w:rsid w:val="00F76C3E"/>
    <w:rsid w:val="00F810D3"/>
    <w:rsid w:val="00F826B2"/>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3EF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uiPriority="0" w:unhideWhenUsed="1"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 w:type="paragraph" w:customStyle="1" w:styleId="didefault">
    <w:name w:val="didefault"/>
    <w:basedOn w:val="Normal"/>
    <w:uiPriority w:val="99"/>
    <w:rsid w:val="005B481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65492659">
      <w:marLeft w:val="0"/>
      <w:marRight w:val="0"/>
      <w:marTop w:val="0"/>
      <w:marBottom w:val="0"/>
      <w:divBdr>
        <w:top w:val="none" w:sz="0" w:space="0" w:color="auto"/>
        <w:left w:val="none" w:sz="0" w:space="0" w:color="auto"/>
        <w:bottom w:val="none" w:sz="0" w:space="0" w:color="auto"/>
        <w:right w:val="none" w:sz="0" w:space="0" w:color="auto"/>
      </w:divBdr>
    </w:div>
    <w:div w:id="765492660">
      <w:marLeft w:val="0"/>
      <w:marRight w:val="0"/>
      <w:marTop w:val="0"/>
      <w:marBottom w:val="0"/>
      <w:divBdr>
        <w:top w:val="none" w:sz="0" w:space="0" w:color="auto"/>
        <w:left w:val="none" w:sz="0" w:space="0" w:color="auto"/>
        <w:bottom w:val="none" w:sz="0" w:space="0" w:color="auto"/>
        <w:right w:val="none" w:sz="0" w:space="0" w:color="auto"/>
      </w:divBdr>
    </w:div>
    <w:div w:id="765492662">
      <w:marLeft w:val="0"/>
      <w:marRight w:val="0"/>
      <w:marTop w:val="0"/>
      <w:marBottom w:val="0"/>
      <w:divBdr>
        <w:top w:val="none" w:sz="0" w:space="0" w:color="auto"/>
        <w:left w:val="none" w:sz="0" w:space="0" w:color="auto"/>
        <w:bottom w:val="none" w:sz="0" w:space="0" w:color="auto"/>
        <w:right w:val="none" w:sz="0" w:space="0" w:color="auto"/>
      </w:divBdr>
      <w:divsChild>
        <w:div w:id="765493303">
          <w:marLeft w:val="0"/>
          <w:marRight w:val="0"/>
          <w:marTop w:val="0"/>
          <w:marBottom w:val="0"/>
          <w:divBdr>
            <w:top w:val="none" w:sz="0" w:space="0" w:color="auto"/>
            <w:left w:val="none" w:sz="0" w:space="0" w:color="auto"/>
            <w:bottom w:val="none" w:sz="0" w:space="0" w:color="auto"/>
            <w:right w:val="none" w:sz="0" w:space="0" w:color="auto"/>
          </w:divBdr>
          <w:divsChild>
            <w:div w:id="765492698">
              <w:marLeft w:val="0"/>
              <w:marRight w:val="0"/>
              <w:marTop w:val="0"/>
              <w:marBottom w:val="0"/>
              <w:divBdr>
                <w:top w:val="none" w:sz="0" w:space="0" w:color="auto"/>
                <w:left w:val="none" w:sz="0" w:space="0" w:color="auto"/>
                <w:bottom w:val="none" w:sz="0" w:space="0" w:color="auto"/>
                <w:right w:val="none" w:sz="0" w:space="0" w:color="auto"/>
              </w:divBdr>
              <w:divsChild>
                <w:div w:id="765494660">
                  <w:marLeft w:val="0"/>
                  <w:marRight w:val="0"/>
                  <w:marTop w:val="0"/>
                  <w:marBottom w:val="0"/>
                  <w:divBdr>
                    <w:top w:val="none" w:sz="0" w:space="0" w:color="auto"/>
                    <w:left w:val="none" w:sz="0" w:space="0" w:color="auto"/>
                    <w:bottom w:val="none" w:sz="0" w:space="0" w:color="auto"/>
                    <w:right w:val="none" w:sz="0" w:space="0" w:color="auto"/>
                  </w:divBdr>
                  <w:divsChild>
                    <w:div w:id="765494019">
                      <w:marLeft w:val="0"/>
                      <w:marRight w:val="0"/>
                      <w:marTop w:val="0"/>
                      <w:marBottom w:val="0"/>
                      <w:divBdr>
                        <w:top w:val="none" w:sz="0" w:space="0" w:color="auto"/>
                        <w:left w:val="none" w:sz="0" w:space="0" w:color="auto"/>
                        <w:bottom w:val="none" w:sz="0" w:space="0" w:color="auto"/>
                        <w:right w:val="none" w:sz="0" w:space="0" w:color="auto"/>
                      </w:divBdr>
                      <w:divsChild>
                        <w:div w:id="765495459">
                          <w:marLeft w:val="0"/>
                          <w:marRight w:val="0"/>
                          <w:marTop w:val="0"/>
                          <w:marBottom w:val="0"/>
                          <w:divBdr>
                            <w:top w:val="none" w:sz="0" w:space="0" w:color="auto"/>
                            <w:left w:val="none" w:sz="0" w:space="0" w:color="auto"/>
                            <w:bottom w:val="none" w:sz="0" w:space="0" w:color="auto"/>
                            <w:right w:val="none" w:sz="0" w:space="0" w:color="auto"/>
                          </w:divBdr>
                          <w:divsChild>
                            <w:div w:id="765495215">
                              <w:marLeft w:val="0"/>
                              <w:marRight w:val="0"/>
                              <w:marTop w:val="0"/>
                              <w:marBottom w:val="0"/>
                              <w:divBdr>
                                <w:top w:val="none" w:sz="0" w:space="0" w:color="auto"/>
                                <w:left w:val="none" w:sz="0" w:space="0" w:color="auto"/>
                                <w:bottom w:val="none" w:sz="0" w:space="0" w:color="auto"/>
                                <w:right w:val="none" w:sz="0" w:space="0" w:color="auto"/>
                              </w:divBdr>
                              <w:divsChild>
                                <w:div w:id="765494698">
                                  <w:marLeft w:val="0"/>
                                  <w:marRight w:val="0"/>
                                  <w:marTop w:val="0"/>
                                  <w:marBottom w:val="0"/>
                                  <w:divBdr>
                                    <w:top w:val="none" w:sz="0" w:space="0" w:color="auto"/>
                                    <w:left w:val="none" w:sz="0" w:space="0" w:color="auto"/>
                                    <w:bottom w:val="none" w:sz="0" w:space="0" w:color="auto"/>
                                    <w:right w:val="none" w:sz="0" w:space="0" w:color="auto"/>
                                  </w:divBdr>
                                  <w:divsChild>
                                    <w:div w:id="765494881">
                                      <w:marLeft w:val="0"/>
                                      <w:marRight w:val="0"/>
                                      <w:marTop w:val="0"/>
                                      <w:marBottom w:val="0"/>
                                      <w:divBdr>
                                        <w:top w:val="none" w:sz="0" w:space="0" w:color="auto"/>
                                        <w:left w:val="none" w:sz="0" w:space="0" w:color="auto"/>
                                        <w:bottom w:val="none" w:sz="0" w:space="0" w:color="auto"/>
                                        <w:right w:val="none" w:sz="0" w:space="0" w:color="auto"/>
                                      </w:divBdr>
                                      <w:divsChild>
                                        <w:div w:id="765494198">
                                          <w:marLeft w:val="0"/>
                                          <w:marRight w:val="0"/>
                                          <w:marTop w:val="0"/>
                                          <w:marBottom w:val="0"/>
                                          <w:divBdr>
                                            <w:top w:val="none" w:sz="0" w:space="0" w:color="auto"/>
                                            <w:left w:val="none" w:sz="0" w:space="0" w:color="auto"/>
                                            <w:bottom w:val="none" w:sz="0" w:space="0" w:color="auto"/>
                                            <w:right w:val="none" w:sz="0" w:space="0" w:color="auto"/>
                                          </w:divBdr>
                                          <w:divsChild>
                                            <w:div w:id="765493751">
                                              <w:marLeft w:val="0"/>
                                              <w:marRight w:val="0"/>
                                              <w:marTop w:val="0"/>
                                              <w:marBottom w:val="0"/>
                                              <w:divBdr>
                                                <w:top w:val="none" w:sz="0" w:space="0" w:color="auto"/>
                                                <w:left w:val="none" w:sz="0" w:space="0" w:color="auto"/>
                                                <w:bottom w:val="none" w:sz="0" w:space="0" w:color="auto"/>
                                                <w:right w:val="none" w:sz="0" w:space="0" w:color="auto"/>
                                              </w:divBdr>
                                              <w:divsChild>
                                                <w:div w:id="765493110">
                                                  <w:marLeft w:val="0"/>
                                                  <w:marRight w:val="0"/>
                                                  <w:marTop w:val="0"/>
                                                  <w:marBottom w:val="0"/>
                                                  <w:divBdr>
                                                    <w:top w:val="none" w:sz="0" w:space="0" w:color="auto"/>
                                                    <w:left w:val="none" w:sz="0" w:space="0" w:color="auto"/>
                                                    <w:bottom w:val="none" w:sz="0" w:space="0" w:color="auto"/>
                                                    <w:right w:val="none" w:sz="0" w:space="0" w:color="auto"/>
                                                  </w:divBdr>
                                                  <w:divsChild>
                                                    <w:div w:id="76549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5492664">
      <w:marLeft w:val="0"/>
      <w:marRight w:val="0"/>
      <w:marTop w:val="0"/>
      <w:marBottom w:val="0"/>
      <w:divBdr>
        <w:top w:val="none" w:sz="0" w:space="0" w:color="auto"/>
        <w:left w:val="none" w:sz="0" w:space="0" w:color="auto"/>
        <w:bottom w:val="none" w:sz="0" w:space="0" w:color="auto"/>
        <w:right w:val="none" w:sz="0" w:space="0" w:color="auto"/>
      </w:divBdr>
      <w:divsChild>
        <w:div w:id="765494636">
          <w:marLeft w:val="0"/>
          <w:marRight w:val="0"/>
          <w:marTop w:val="0"/>
          <w:marBottom w:val="0"/>
          <w:divBdr>
            <w:top w:val="none" w:sz="0" w:space="0" w:color="auto"/>
            <w:left w:val="none" w:sz="0" w:space="0" w:color="auto"/>
            <w:bottom w:val="none" w:sz="0" w:space="0" w:color="auto"/>
            <w:right w:val="none" w:sz="0" w:space="0" w:color="auto"/>
          </w:divBdr>
          <w:divsChild>
            <w:div w:id="765495416">
              <w:marLeft w:val="0"/>
              <w:marRight w:val="0"/>
              <w:marTop w:val="0"/>
              <w:marBottom w:val="0"/>
              <w:divBdr>
                <w:top w:val="none" w:sz="0" w:space="0" w:color="auto"/>
                <w:left w:val="none" w:sz="0" w:space="0" w:color="auto"/>
                <w:bottom w:val="none" w:sz="0" w:space="0" w:color="auto"/>
                <w:right w:val="none" w:sz="0" w:space="0" w:color="auto"/>
              </w:divBdr>
              <w:divsChild>
                <w:div w:id="765495373">
                  <w:marLeft w:val="0"/>
                  <w:marRight w:val="0"/>
                  <w:marTop w:val="0"/>
                  <w:marBottom w:val="0"/>
                  <w:divBdr>
                    <w:top w:val="none" w:sz="0" w:space="0" w:color="auto"/>
                    <w:left w:val="none" w:sz="0" w:space="0" w:color="auto"/>
                    <w:bottom w:val="none" w:sz="0" w:space="0" w:color="auto"/>
                    <w:right w:val="none" w:sz="0" w:space="0" w:color="auto"/>
                  </w:divBdr>
                </w:div>
              </w:divsChild>
            </w:div>
            <w:div w:id="765495479">
              <w:marLeft w:val="0"/>
              <w:marRight w:val="0"/>
              <w:marTop w:val="0"/>
              <w:marBottom w:val="0"/>
              <w:divBdr>
                <w:top w:val="none" w:sz="0" w:space="0" w:color="auto"/>
                <w:left w:val="none" w:sz="0" w:space="0" w:color="auto"/>
                <w:bottom w:val="none" w:sz="0" w:space="0" w:color="auto"/>
                <w:right w:val="none" w:sz="0" w:space="0" w:color="auto"/>
              </w:divBdr>
              <w:divsChild>
                <w:div w:id="76549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2669">
      <w:marLeft w:val="0"/>
      <w:marRight w:val="0"/>
      <w:marTop w:val="0"/>
      <w:marBottom w:val="0"/>
      <w:divBdr>
        <w:top w:val="none" w:sz="0" w:space="0" w:color="auto"/>
        <w:left w:val="none" w:sz="0" w:space="0" w:color="auto"/>
        <w:bottom w:val="none" w:sz="0" w:space="0" w:color="auto"/>
        <w:right w:val="none" w:sz="0" w:space="0" w:color="auto"/>
      </w:divBdr>
    </w:div>
    <w:div w:id="765492671">
      <w:marLeft w:val="0"/>
      <w:marRight w:val="0"/>
      <w:marTop w:val="0"/>
      <w:marBottom w:val="0"/>
      <w:divBdr>
        <w:top w:val="none" w:sz="0" w:space="0" w:color="auto"/>
        <w:left w:val="none" w:sz="0" w:space="0" w:color="auto"/>
        <w:bottom w:val="none" w:sz="0" w:space="0" w:color="auto"/>
        <w:right w:val="none" w:sz="0" w:space="0" w:color="auto"/>
      </w:divBdr>
      <w:divsChild>
        <w:div w:id="765492663">
          <w:marLeft w:val="0"/>
          <w:marRight w:val="0"/>
          <w:marTop w:val="0"/>
          <w:marBottom w:val="0"/>
          <w:divBdr>
            <w:top w:val="none" w:sz="0" w:space="0" w:color="auto"/>
            <w:left w:val="none" w:sz="0" w:space="0" w:color="auto"/>
            <w:bottom w:val="none" w:sz="0" w:space="0" w:color="auto"/>
            <w:right w:val="none" w:sz="0" w:space="0" w:color="auto"/>
          </w:divBdr>
          <w:divsChild>
            <w:div w:id="765492699">
              <w:marLeft w:val="0"/>
              <w:marRight w:val="0"/>
              <w:marTop w:val="0"/>
              <w:marBottom w:val="0"/>
              <w:divBdr>
                <w:top w:val="none" w:sz="0" w:space="0" w:color="auto"/>
                <w:left w:val="none" w:sz="0" w:space="0" w:color="auto"/>
                <w:bottom w:val="none" w:sz="0" w:space="0" w:color="auto"/>
                <w:right w:val="none" w:sz="0" w:space="0" w:color="auto"/>
              </w:divBdr>
            </w:div>
            <w:div w:id="76549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2673">
      <w:marLeft w:val="0"/>
      <w:marRight w:val="0"/>
      <w:marTop w:val="0"/>
      <w:marBottom w:val="0"/>
      <w:divBdr>
        <w:top w:val="none" w:sz="0" w:space="0" w:color="auto"/>
        <w:left w:val="none" w:sz="0" w:space="0" w:color="auto"/>
        <w:bottom w:val="none" w:sz="0" w:space="0" w:color="auto"/>
        <w:right w:val="none" w:sz="0" w:space="0" w:color="auto"/>
      </w:divBdr>
      <w:divsChild>
        <w:div w:id="765493277">
          <w:marLeft w:val="0"/>
          <w:marRight w:val="0"/>
          <w:marTop w:val="0"/>
          <w:marBottom w:val="0"/>
          <w:divBdr>
            <w:top w:val="none" w:sz="0" w:space="0" w:color="auto"/>
            <w:left w:val="none" w:sz="0" w:space="0" w:color="auto"/>
            <w:bottom w:val="none" w:sz="0" w:space="0" w:color="auto"/>
            <w:right w:val="none" w:sz="0" w:space="0" w:color="auto"/>
          </w:divBdr>
          <w:divsChild>
            <w:div w:id="765495403">
              <w:marLeft w:val="0"/>
              <w:marRight w:val="0"/>
              <w:marTop w:val="0"/>
              <w:marBottom w:val="0"/>
              <w:divBdr>
                <w:top w:val="none" w:sz="0" w:space="0" w:color="auto"/>
                <w:left w:val="none" w:sz="0" w:space="0" w:color="auto"/>
                <w:bottom w:val="none" w:sz="0" w:space="0" w:color="auto"/>
                <w:right w:val="none" w:sz="0" w:space="0" w:color="auto"/>
              </w:divBdr>
              <w:divsChild>
                <w:div w:id="76549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2677">
      <w:marLeft w:val="0"/>
      <w:marRight w:val="0"/>
      <w:marTop w:val="0"/>
      <w:marBottom w:val="0"/>
      <w:divBdr>
        <w:top w:val="none" w:sz="0" w:space="0" w:color="auto"/>
        <w:left w:val="none" w:sz="0" w:space="0" w:color="auto"/>
        <w:bottom w:val="none" w:sz="0" w:space="0" w:color="auto"/>
        <w:right w:val="none" w:sz="0" w:space="0" w:color="auto"/>
      </w:divBdr>
    </w:div>
    <w:div w:id="765492678">
      <w:marLeft w:val="0"/>
      <w:marRight w:val="0"/>
      <w:marTop w:val="0"/>
      <w:marBottom w:val="0"/>
      <w:divBdr>
        <w:top w:val="none" w:sz="0" w:space="0" w:color="auto"/>
        <w:left w:val="none" w:sz="0" w:space="0" w:color="auto"/>
        <w:bottom w:val="none" w:sz="0" w:space="0" w:color="auto"/>
        <w:right w:val="none" w:sz="0" w:space="0" w:color="auto"/>
      </w:divBdr>
    </w:div>
    <w:div w:id="765492682">
      <w:marLeft w:val="0"/>
      <w:marRight w:val="0"/>
      <w:marTop w:val="0"/>
      <w:marBottom w:val="0"/>
      <w:divBdr>
        <w:top w:val="none" w:sz="0" w:space="0" w:color="auto"/>
        <w:left w:val="none" w:sz="0" w:space="0" w:color="auto"/>
        <w:bottom w:val="none" w:sz="0" w:space="0" w:color="auto"/>
        <w:right w:val="none" w:sz="0" w:space="0" w:color="auto"/>
      </w:divBdr>
    </w:div>
    <w:div w:id="765492686">
      <w:marLeft w:val="0"/>
      <w:marRight w:val="0"/>
      <w:marTop w:val="0"/>
      <w:marBottom w:val="0"/>
      <w:divBdr>
        <w:top w:val="none" w:sz="0" w:space="0" w:color="auto"/>
        <w:left w:val="none" w:sz="0" w:space="0" w:color="auto"/>
        <w:bottom w:val="none" w:sz="0" w:space="0" w:color="auto"/>
        <w:right w:val="none" w:sz="0" w:space="0" w:color="auto"/>
      </w:divBdr>
    </w:div>
    <w:div w:id="765492687">
      <w:marLeft w:val="0"/>
      <w:marRight w:val="0"/>
      <w:marTop w:val="0"/>
      <w:marBottom w:val="0"/>
      <w:divBdr>
        <w:top w:val="none" w:sz="0" w:space="0" w:color="auto"/>
        <w:left w:val="none" w:sz="0" w:space="0" w:color="auto"/>
        <w:bottom w:val="none" w:sz="0" w:space="0" w:color="auto"/>
        <w:right w:val="none" w:sz="0" w:space="0" w:color="auto"/>
      </w:divBdr>
    </w:div>
    <w:div w:id="765492688">
      <w:marLeft w:val="0"/>
      <w:marRight w:val="0"/>
      <w:marTop w:val="0"/>
      <w:marBottom w:val="0"/>
      <w:divBdr>
        <w:top w:val="none" w:sz="0" w:space="0" w:color="auto"/>
        <w:left w:val="none" w:sz="0" w:space="0" w:color="auto"/>
        <w:bottom w:val="none" w:sz="0" w:space="0" w:color="auto"/>
        <w:right w:val="none" w:sz="0" w:space="0" w:color="auto"/>
      </w:divBdr>
    </w:div>
    <w:div w:id="765492690">
      <w:marLeft w:val="0"/>
      <w:marRight w:val="0"/>
      <w:marTop w:val="0"/>
      <w:marBottom w:val="0"/>
      <w:divBdr>
        <w:top w:val="none" w:sz="0" w:space="0" w:color="auto"/>
        <w:left w:val="none" w:sz="0" w:space="0" w:color="auto"/>
        <w:bottom w:val="none" w:sz="0" w:space="0" w:color="auto"/>
        <w:right w:val="none" w:sz="0" w:space="0" w:color="auto"/>
      </w:divBdr>
    </w:div>
    <w:div w:id="765492693">
      <w:marLeft w:val="0"/>
      <w:marRight w:val="0"/>
      <w:marTop w:val="0"/>
      <w:marBottom w:val="0"/>
      <w:divBdr>
        <w:top w:val="none" w:sz="0" w:space="0" w:color="auto"/>
        <w:left w:val="none" w:sz="0" w:space="0" w:color="auto"/>
        <w:bottom w:val="none" w:sz="0" w:space="0" w:color="auto"/>
        <w:right w:val="none" w:sz="0" w:space="0" w:color="auto"/>
      </w:divBdr>
      <w:divsChild>
        <w:div w:id="765495258">
          <w:marLeft w:val="0"/>
          <w:marRight w:val="0"/>
          <w:marTop w:val="0"/>
          <w:marBottom w:val="0"/>
          <w:divBdr>
            <w:top w:val="none" w:sz="0" w:space="0" w:color="auto"/>
            <w:left w:val="none" w:sz="0" w:space="0" w:color="auto"/>
            <w:bottom w:val="none" w:sz="0" w:space="0" w:color="auto"/>
            <w:right w:val="none" w:sz="0" w:space="0" w:color="auto"/>
          </w:divBdr>
          <w:divsChild>
            <w:div w:id="765492747">
              <w:marLeft w:val="0"/>
              <w:marRight w:val="0"/>
              <w:marTop w:val="0"/>
              <w:marBottom w:val="0"/>
              <w:divBdr>
                <w:top w:val="none" w:sz="0" w:space="0" w:color="auto"/>
                <w:left w:val="none" w:sz="0" w:space="0" w:color="auto"/>
                <w:bottom w:val="none" w:sz="0" w:space="0" w:color="auto"/>
                <w:right w:val="none" w:sz="0" w:space="0" w:color="auto"/>
              </w:divBdr>
              <w:divsChild>
                <w:div w:id="765494898">
                  <w:marLeft w:val="0"/>
                  <w:marRight w:val="0"/>
                  <w:marTop w:val="0"/>
                  <w:marBottom w:val="0"/>
                  <w:divBdr>
                    <w:top w:val="none" w:sz="0" w:space="0" w:color="auto"/>
                    <w:left w:val="none" w:sz="0" w:space="0" w:color="auto"/>
                    <w:bottom w:val="none" w:sz="0" w:space="0" w:color="auto"/>
                    <w:right w:val="none" w:sz="0" w:space="0" w:color="auto"/>
                  </w:divBdr>
                  <w:divsChild>
                    <w:div w:id="76549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2697">
      <w:marLeft w:val="0"/>
      <w:marRight w:val="0"/>
      <w:marTop w:val="0"/>
      <w:marBottom w:val="0"/>
      <w:divBdr>
        <w:top w:val="none" w:sz="0" w:space="0" w:color="auto"/>
        <w:left w:val="none" w:sz="0" w:space="0" w:color="auto"/>
        <w:bottom w:val="none" w:sz="0" w:space="0" w:color="auto"/>
        <w:right w:val="none" w:sz="0" w:space="0" w:color="auto"/>
      </w:divBdr>
      <w:divsChild>
        <w:div w:id="765492967">
          <w:marLeft w:val="0"/>
          <w:marRight w:val="0"/>
          <w:marTop w:val="0"/>
          <w:marBottom w:val="0"/>
          <w:divBdr>
            <w:top w:val="none" w:sz="0" w:space="0" w:color="auto"/>
            <w:left w:val="none" w:sz="0" w:space="0" w:color="auto"/>
            <w:bottom w:val="none" w:sz="0" w:space="0" w:color="auto"/>
            <w:right w:val="none" w:sz="0" w:space="0" w:color="auto"/>
          </w:divBdr>
          <w:divsChild>
            <w:div w:id="765493986">
              <w:marLeft w:val="0"/>
              <w:marRight w:val="0"/>
              <w:marTop w:val="0"/>
              <w:marBottom w:val="0"/>
              <w:divBdr>
                <w:top w:val="none" w:sz="0" w:space="0" w:color="auto"/>
                <w:left w:val="none" w:sz="0" w:space="0" w:color="auto"/>
                <w:bottom w:val="none" w:sz="0" w:space="0" w:color="auto"/>
                <w:right w:val="none" w:sz="0" w:space="0" w:color="auto"/>
              </w:divBdr>
            </w:div>
            <w:div w:id="765494571">
              <w:marLeft w:val="0"/>
              <w:marRight w:val="0"/>
              <w:marTop w:val="0"/>
              <w:marBottom w:val="0"/>
              <w:divBdr>
                <w:top w:val="none" w:sz="0" w:space="0" w:color="auto"/>
                <w:left w:val="none" w:sz="0" w:space="0" w:color="auto"/>
                <w:bottom w:val="none" w:sz="0" w:space="0" w:color="auto"/>
                <w:right w:val="none" w:sz="0" w:space="0" w:color="auto"/>
              </w:divBdr>
            </w:div>
          </w:divsChild>
        </w:div>
        <w:div w:id="765493421">
          <w:marLeft w:val="0"/>
          <w:marRight w:val="0"/>
          <w:marTop w:val="0"/>
          <w:marBottom w:val="0"/>
          <w:divBdr>
            <w:top w:val="none" w:sz="0" w:space="0" w:color="auto"/>
            <w:left w:val="none" w:sz="0" w:space="0" w:color="auto"/>
            <w:bottom w:val="none" w:sz="0" w:space="0" w:color="auto"/>
            <w:right w:val="none" w:sz="0" w:space="0" w:color="auto"/>
          </w:divBdr>
        </w:div>
        <w:div w:id="765493489">
          <w:marLeft w:val="0"/>
          <w:marRight w:val="0"/>
          <w:marTop w:val="0"/>
          <w:marBottom w:val="0"/>
          <w:divBdr>
            <w:top w:val="none" w:sz="0" w:space="0" w:color="auto"/>
            <w:left w:val="none" w:sz="0" w:space="0" w:color="auto"/>
            <w:bottom w:val="none" w:sz="0" w:space="0" w:color="auto"/>
            <w:right w:val="none" w:sz="0" w:space="0" w:color="auto"/>
          </w:divBdr>
        </w:div>
        <w:div w:id="765493720">
          <w:marLeft w:val="0"/>
          <w:marRight w:val="0"/>
          <w:marTop w:val="0"/>
          <w:marBottom w:val="0"/>
          <w:divBdr>
            <w:top w:val="none" w:sz="0" w:space="0" w:color="auto"/>
            <w:left w:val="none" w:sz="0" w:space="0" w:color="auto"/>
            <w:bottom w:val="none" w:sz="0" w:space="0" w:color="auto"/>
            <w:right w:val="none" w:sz="0" w:space="0" w:color="auto"/>
          </w:divBdr>
        </w:div>
        <w:div w:id="765494760">
          <w:marLeft w:val="0"/>
          <w:marRight w:val="0"/>
          <w:marTop w:val="0"/>
          <w:marBottom w:val="0"/>
          <w:divBdr>
            <w:top w:val="none" w:sz="0" w:space="0" w:color="auto"/>
            <w:left w:val="none" w:sz="0" w:space="0" w:color="auto"/>
            <w:bottom w:val="none" w:sz="0" w:space="0" w:color="auto"/>
            <w:right w:val="none" w:sz="0" w:space="0" w:color="auto"/>
          </w:divBdr>
        </w:div>
      </w:divsChild>
    </w:div>
    <w:div w:id="765492703">
      <w:marLeft w:val="0"/>
      <w:marRight w:val="0"/>
      <w:marTop w:val="0"/>
      <w:marBottom w:val="0"/>
      <w:divBdr>
        <w:top w:val="none" w:sz="0" w:space="0" w:color="auto"/>
        <w:left w:val="none" w:sz="0" w:space="0" w:color="auto"/>
        <w:bottom w:val="none" w:sz="0" w:space="0" w:color="auto"/>
        <w:right w:val="none" w:sz="0" w:space="0" w:color="auto"/>
      </w:divBdr>
    </w:div>
    <w:div w:id="765492704">
      <w:marLeft w:val="0"/>
      <w:marRight w:val="0"/>
      <w:marTop w:val="0"/>
      <w:marBottom w:val="0"/>
      <w:divBdr>
        <w:top w:val="none" w:sz="0" w:space="0" w:color="auto"/>
        <w:left w:val="none" w:sz="0" w:space="0" w:color="auto"/>
        <w:bottom w:val="none" w:sz="0" w:space="0" w:color="auto"/>
        <w:right w:val="none" w:sz="0" w:space="0" w:color="auto"/>
      </w:divBdr>
    </w:div>
    <w:div w:id="765492707">
      <w:marLeft w:val="0"/>
      <w:marRight w:val="0"/>
      <w:marTop w:val="0"/>
      <w:marBottom w:val="0"/>
      <w:divBdr>
        <w:top w:val="none" w:sz="0" w:space="0" w:color="auto"/>
        <w:left w:val="none" w:sz="0" w:space="0" w:color="auto"/>
        <w:bottom w:val="none" w:sz="0" w:space="0" w:color="auto"/>
        <w:right w:val="none" w:sz="0" w:space="0" w:color="auto"/>
      </w:divBdr>
      <w:divsChild>
        <w:div w:id="765494337">
          <w:marLeft w:val="0"/>
          <w:marRight w:val="0"/>
          <w:marTop w:val="0"/>
          <w:marBottom w:val="0"/>
          <w:divBdr>
            <w:top w:val="none" w:sz="0" w:space="0" w:color="auto"/>
            <w:left w:val="none" w:sz="0" w:space="0" w:color="auto"/>
            <w:bottom w:val="none" w:sz="0" w:space="0" w:color="auto"/>
            <w:right w:val="none" w:sz="0" w:space="0" w:color="auto"/>
          </w:divBdr>
          <w:divsChild>
            <w:div w:id="765495508">
              <w:marLeft w:val="0"/>
              <w:marRight w:val="0"/>
              <w:marTop w:val="0"/>
              <w:marBottom w:val="0"/>
              <w:divBdr>
                <w:top w:val="none" w:sz="0" w:space="0" w:color="auto"/>
                <w:left w:val="none" w:sz="0" w:space="0" w:color="auto"/>
                <w:bottom w:val="none" w:sz="0" w:space="0" w:color="auto"/>
                <w:right w:val="none" w:sz="0" w:space="0" w:color="auto"/>
              </w:divBdr>
              <w:divsChild>
                <w:div w:id="765495429">
                  <w:marLeft w:val="0"/>
                  <w:marRight w:val="0"/>
                  <w:marTop w:val="0"/>
                  <w:marBottom w:val="0"/>
                  <w:divBdr>
                    <w:top w:val="none" w:sz="0" w:space="0" w:color="auto"/>
                    <w:left w:val="none" w:sz="0" w:space="0" w:color="auto"/>
                    <w:bottom w:val="none" w:sz="0" w:space="0" w:color="auto"/>
                    <w:right w:val="none" w:sz="0" w:space="0" w:color="auto"/>
                  </w:divBdr>
                  <w:divsChild>
                    <w:div w:id="765495321">
                      <w:marLeft w:val="0"/>
                      <w:marRight w:val="0"/>
                      <w:marTop w:val="0"/>
                      <w:marBottom w:val="0"/>
                      <w:divBdr>
                        <w:top w:val="none" w:sz="0" w:space="0" w:color="auto"/>
                        <w:left w:val="none" w:sz="0" w:space="0" w:color="auto"/>
                        <w:bottom w:val="none" w:sz="0" w:space="0" w:color="auto"/>
                        <w:right w:val="none" w:sz="0" w:space="0" w:color="auto"/>
                      </w:divBdr>
                      <w:divsChild>
                        <w:div w:id="765494166">
                          <w:marLeft w:val="0"/>
                          <w:marRight w:val="0"/>
                          <w:marTop w:val="0"/>
                          <w:marBottom w:val="0"/>
                          <w:divBdr>
                            <w:top w:val="none" w:sz="0" w:space="0" w:color="auto"/>
                            <w:left w:val="none" w:sz="0" w:space="0" w:color="auto"/>
                            <w:bottom w:val="none" w:sz="0" w:space="0" w:color="auto"/>
                            <w:right w:val="none" w:sz="0" w:space="0" w:color="auto"/>
                          </w:divBdr>
                          <w:divsChild>
                            <w:div w:id="76549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492708">
      <w:marLeft w:val="0"/>
      <w:marRight w:val="0"/>
      <w:marTop w:val="0"/>
      <w:marBottom w:val="0"/>
      <w:divBdr>
        <w:top w:val="none" w:sz="0" w:space="0" w:color="auto"/>
        <w:left w:val="none" w:sz="0" w:space="0" w:color="auto"/>
        <w:bottom w:val="none" w:sz="0" w:space="0" w:color="auto"/>
        <w:right w:val="none" w:sz="0" w:space="0" w:color="auto"/>
      </w:divBdr>
    </w:div>
    <w:div w:id="765492709">
      <w:marLeft w:val="0"/>
      <w:marRight w:val="0"/>
      <w:marTop w:val="0"/>
      <w:marBottom w:val="0"/>
      <w:divBdr>
        <w:top w:val="none" w:sz="0" w:space="0" w:color="auto"/>
        <w:left w:val="none" w:sz="0" w:space="0" w:color="auto"/>
        <w:bottom w:val="none" w:sz="0" w:space="0" w:color="auto"/>
        <w:right w:val="none" w:sz="0" w:space="0" w:color="auto"/>
      </w:divBdr>
    </w:div>
    <w:div w:id="765492712">
      <w:marLeft w:val="0"/>
      <w:marRight w:val="0"/>
      <w:marTop w:val="0"/>
      <w:marBottom w:val="0"/>
      <w:divBdr>
        <w:top w:val="none" w:sz="0" w:space="0" w:color="auto"/>
        <w:left w:val="none" w:sz="0" w:space="0" w:color="auto"/>
        <w:bottom w:val="none" w:sz="0" w:space="0" w:color="auto"/>
        <w:right w:val="none" w:sz="0" w:space="0" w:color="auto"/>
      </w:divBdr>
      <w:divsChild>
        <w:div w:id="765493464">
          <w:marLeft w:val="0"/>
          <w:marRight w:val="0"/>
          <w:marTop w:val="0"/>
          <w:marBottom w:val="0"/>
          <w:divBdr>
            <w:top w:val="none" w:sz="0" w:space="0" w:color="auto"/>
            <w:left w:val="none" w:sz="0" w:space="0" w:color="auto"/>
            <w:bottom w:val="none" w:sz="0" w:space="0" w:color="auto"/>
            <w:right w:val="none" w:sz="0" w:space="0" w:color="auto"/>
          </w:divBdr>
        </w:div>
        <w:div w:id="765495552">
          <w:marLeft w:val="0"/>
          <w:marRight w:val="0"/>
          <w:marTop w:val="0"/>
          <w:marBottom w:val="0"/>
          <w:divBdr>
            <w:top w:val="none" w:sz="0" w:space="0" w:color="auto"/>
            <w:left w:val="none" w:sz="0" w:space="0" w:color="auto"/>
            <w:bottom w:val="none" w:sz="0" w:space="0" w:color="auto"/>
            <w:right w:val="none" w:sz="0" w:space="0" w:color="auto"/>
          </w:divBdr>
        </w:div>
      </w:divsChild>
    </w:div>
    <w:div w:id="765492715">
      <w:marLeft w:val="0"/>
      <w:marRight w:val="0"/>
      <w:marTop w:val="0"/>
      <w:marBottom w:val="0"/>
      <w:divBdr>
        <w:top w:val="none" w:sz="0" w:space="0" w:color="auto"/>
        <w:left w:val="none" w:sz="0" w:space="0" w:color="auto"/>
        <w:bottom w:val="none" w:sz="0" w:space="0" w:color="auto"/>
        <w:right w:val="none" w:sz="0" w:space="0" w:color="auto"/>
      </w:divBdr>
    </w:div>
    <w:div w:id="765492717">
      <w:marLeft w:val="0"/>
      <w:marRight w:val="0"/>
      <w:marTop w:val="0"/>
      <w:marBottom w:val="0"/>
      <w:divBdr>
        <w:top w:val="none" w:sz="0" w:space="0" w:color="auto"/>
        <w:left w:val="none" w:sz="0" w:space="0" w:color="auto"/>
        <w:bottom w:val="none" w:sz="0" w:space="0" w:color="auto"/>
        <w:right w:val="none" w:sz="0" w:space="0" w:color="auto"/>
      </w:divBdr>
    </w:div>
    <w:div w:id="765492718">
      <w:marLeft w:val="0"/>
      <w:marRight w:val="0"/>
      <w:marTop w:val="0"/>
      <w:marBottom w:val="0"/>
      <w:divBdr>
        <w:top w:val="none" w:sz="0" w:space="0" w:color="auto"/>
        <w:left w:val="none" w:sz="0" w:space="0" w:color="auto"/>
        <w:bottom w:val="none" w:sz="0" w:space="0" w:color="auto"/>
        <w:right w:val="none" w:sz="0" w:space="0" w:color="auto"/>
      </w:divBdr>
    </w:div>
    <w:div w:id="765492720">
      <w:marLeft w:val="0"/>
      <w:marRight w:val="0"/>
      <w:marTop w:val="0"/>
      <w:marBottom w:val="0"/>
      <w:divBdr>
        <w:top w:val="none" w:sz="0" w:space="0" w:color="auto"/>
        <w:left w:val="none" w:sz="0" w:space="0" w:color="auto"/>
        <w:bottom w:val="none" w:sz="0" w:space="0" w:color="auto"/>
        <w:right w:val="none" w:sz="0" w:space="0" w:color="auto"/>
      </w:divBdr>
    </w:div>
    <w:div w:id="765492721">
      <w:marLeft w:val="0"/>
      <w:marRight w:val="0"/>
      <w:marTop w:val="0"/>
      <w:marBottom w:val="0"/>
      <w:divBdr>
        <w:top w:val="none" w:sz="0" w:space="0" w:color="auto"/>
        <w:left w:val="none" w:sz="0" w:space="0" w:color="auto"/>
        <w:bottom w:val="none" w:sz="0" w:space="0" w:color="auto"/>
        <w:right w:val="none" w:sz="0" w:space="0" w:color="auto"/>
      </w:divBdr>
      <w:divsChild>
        <w:div w:id="765493315">
          <w:marLeft w:val="0"/>
          <w:marRight w:val="0"/>
          <w:marTop w:val="0"/>
          <w:marBottom w:val="0"/>
          <w:divBdr>
            <w:top w:val="none" w:sz="0" w:space="0" w:color="auto"/>
            <w:left w:val="none" w:sz="0" w:space="0" w:color="auto"/>
            <w:bottom w:val="none" w:sz="0" w:space="0" w:color="auto"/>
            <w:right w:val="none" w:sz="0" w:space="0" w:color="auto"/>
          </w:divBdr>
        </w:div>
      </w:divsChild>
    </w:div>
    <w:div w:id="765492722">
      <w:marLeft w:val="0"/>
      <w:marRight w:val="0"/>
      <w:marTop w:val="0"/>
      <w:marBottom w:val="0"/>
      <w:divBdr>
        <w:top w:val="none" w:sz="0" w:space="0" w:color="auto"/>
        <w:left w:val="none" w:sz="0" w:space="0" w:color="auto"/>
        <w:bottom w:val="none" w:sz="0" w:space="0" w:color="auto"/>
        <w:right w:val="none" w:sz="0" w:space="0" w:color="auto"/>
      </w:divBdr>
    </w:div>
    <w:div w:id="765492729">
      <w:marLeft w:val="0"/>
      <w:marRight w:val="0"/>
      <w:marTop w:val="0"/>
      <w:marBottom w:val="0"/>
      <w:divBdr>
        <w:top w:val="none" w:sz="0" w:space="0" w:color="auto"/>
        <w:left w:val="none" w:sz="0" w:space="0" w:color="auto"/>
        <w:bottom w:val="none" w:sz="0" w:space="0" w:color="auto"/>
        <w:right w:val="none" w:sz="0" w:space="0" w:color="auto"/>
      </w:divBdr>
    </w:div>
    <w:div w:id="765492730">
      <w:marLeft w:val="0"/>
      <w:marRight w:val="0"/>
      <w:marTop w:val="0"/>
      <w:marBottom w:val="0"/>
      <w:divBdr>
        <w:top w:val="none" w:sz="0" w:space="0" w:color="auto"/>
        <w:left w:val="none" w:sz="0" w:space="0" w:color="auto"/>
        <w:bottom w:val="none" w:sz="0" w:space="0" w:color="auto"/>
        <w:right w:val="none" w:sz="0" w:space="0" w:color="auto"/>
      </w:divBdr>
      <w:divsChild>
        <w:div w:id="765493762">
          <w:marLeft w:val="720"/>
          <w:marRight w:val="720"/>
          <w:marTop w:val="100"/>
          <w:marBottom w:val="100"/>
          <w:divBdr>
            <w:top w:val="none" w:sz="0" w:space="0" w:color="auto"/>
            <w:left w:val="none" w:sz="0" w:space="0" w:color="auto"/>
            <w:bottom w:val="none" w:sz="0" w:space="0" w:color="auto"/>
            <w:right w:val="none" w:sz="0" w:space="0" w:color="auto"/>
          </w:divBdr>
          <w:divsChild>
            <w:div w:id="765492679">
              <w:marLeft w:val="720"/>
              <w:marRight w:val="720"/>
              <w:marTop w:val="100"/>
              <w:marBottom w:val="100"/>
              <w:divBdr>
                <w:top w:val="none" w:sz="0" w:space="0" w:color="auto"/>
                <w:left w:val="none" w:sz="0" w:space="0" w:color="auto"/>
                <w:bottom w:val="none" w:sz="0" w:space="0" w:color="auto"/>
                <w:right w:val="none" w:sz="0" w:space="0" w:color="auto"/>
              </w:divBdr>
            </w:div>
            <w:div w:id="765493222">
              <w:marLeft w:val="720"/>
              <w:marRight w:val="720"/>
              <w:marTop w:val="100"/>
              <w:marBottom w:val="100"/>
              <w:divBdr>
                <w:top w:val="none" w:sz="0" w:space="0" w:color="auto"/>
                <w:left w:val="none" w:sz="0" w:space="0" w:color="auto"/>
                <w:bottom w:val="none" w:sz="0" w:space="0" w:color="auto"/>
                <w:right w:val="none" w:sz="0" w:space="0" w:color="auto"/>
              </w:divBdr>
            </w:div>
            <w:div w:id="765493654">
              <w:marLeft w:val="720"/>
              <w:marRight w:val="720"/>
              <w:marTop w:val="100"/>
              <w:marBottom w:val="100"/>
              <w:divBdr>
                <w:top w:val="none" w:sz="0" w:space="0" w:color="auto"/>
                <w:left w:val="none" w:sz="0" w:space="0" w:color="auto"/>
                <w:bottom w:val="none" w:sz="0" w:space="0" w:color="auto"/>
                <w:right w:val="none" w:sz="0" w:space="0" w:color="auto"/>
              </w:divBdr>
            </w:div>
            <w:div w:id="765493912">
              <w:marLeft w:val="720"/>
              <w:marRight w:val="720"/>
              <w:marTop w:val="100"/>
              <w:marBottom w:val="100"/>
              <w:divBdr>
                <w:top w:val="none" w:sz="0" w:space="0" w:color="auto"/>
                <w:left w:val="none" w:sz="0" w:space="0" w:color="auto"/>
                <w:bottom w:val="none" w:sz="0" w:space="0" w:color="auto"/>
                <w:right w:val="none" w:sz="0" w:space="0" w:color="auto"/>
              </w:divBdr>
            </w:div>
            <w:div w:id="765494063">
              <w:marLeft w:val="720"/>
              <w:marRight w:val="720"/>
              <w:marTop w:val="100"/>
              <w:marBottom w:val="100"/>
              <w:divBdr>
                <w:top w:val="none" w:sz="0" w:space="0" w:color="auto"/>
                <w:left w:val="none" w:sz="0" w:space="0" w:color="auto"/>
                <w:bottom w:val="none" w:sz="0" w:space="0" w:color="auto"/>
                <w:right w:val="none" w:sz="0" w:space="0" w:color="auto"/>
              </w:divBdr>
            </w:div>
            <w:div w:id="765494064">
              <w:marLeft w:val="720"/>
              <w:marRight w:val="720"/>
              <w:marTop w:val="100"/>
              <w:marBottom w:val="100"/>
              <w:divBdr>
                <w:top w:val="none" w:sz="0" w:space="0" w:color="auto"/>
                <w:left w:val="none" w:sz="0" w:space="0" w:color="auto"/>
                <w:bottom w:val="none" w:sz="0" w:space="0" w:color="auto"/>
                <w:right w:val="none" w:sz="0" w:space="0" w:color="auto"/>
              </w:divBdr>
            </w:div>
            <w:div w:id="765494207">
              <w:marLeft w:val="720"/>
              <w:marRight w:val="720"/>
              <w:marTop w:val="100"/>
              <w:marBottom w:val="100"/>
              <w:divBdr>
                <w:top w:val="none" w:sz="0" w:space="0" w:color="auto"/>
                <w:left w:val="none" w:sz="0" w:space="0" w:color="auto"/>
                <w:bottom w:val="none" w:sz="0" w:space="0" w:color="auto"/>
                <w:right w:val="none" w:sz="0" w:space="0" w:color="auto"/>
              </w:divBdr>
            </w:div>
            <w:div w:id="765494443">
              <w:marLeft w:val="720"/>
              <w:marRight w:val="720"/>
              <w:marTop w:val="100"/>
              <w:marBottom w:val="100"/>
              <w:divBdr>
                <w:top w:val="none" w:sz="0" w:space="0" w:color="auto"/>
                <w:left w:val="none" w:sz="0" w:space="0" w:color="auto"/>
                <w:bottom w:val="none" w:sz="0" w:space="0" w:color="auto"/>
                <w:right w:val="none" w:sz="0" w:space="0" w:color="auto"/>
              </w:divBdr>
            </w:div>
            <w:div w:id="765494555">
              <w:marLeft w:val="720"/>
              <w:marRight w:val="720"/>
              <w:marTop w:val="100"/>
              <w:marBottom w:val="100"/>
              <w:divBdr>
                <w:top w:val="none" w:sz="0" w:space="0" w:color="auto"/>
                <w:left w:val="none" w:sz="0" w:space="0" w:color="auto"/>
                <w:bottom w:val="none" w:sz="0" w:space="0" w:color="auto"/>
                <w:right w:val="none" w:sz="0" w:space="0" w:color="auto"/>
              </w:divBdr>
            </w:div>
            <w:div w:id="765494613">
              <w:marLeft w:val="720"/>
              <w:marRight w:val="720"/>
              <w:marTop w:val="100"/>
              <w:marBottom w:val="100"/>
              <w:divBdr>
                <w:top w:val="none" w:sz="0" w:space="0" w:color="auto"/>
                <w:left w:val="none" w:sz="0" w:space="0" w:color="auto"/>
                <w:bottom w:val="none" w:sz="0" w:space="0" w:color="auto"/>
                <w:right w:val="none" w:sz="0" w:space="0" w:color="auto"/>
              </w:divBdr>
            </w:div>
            <w:div w:id="765494702">
              <w:marLeft w:val="720"/>
              <w:marRight w:val="720"/>
              <w:marTop w:val="100"/>
              <w:marBottom w:val="100"/>
              <w:divBdr>
                <w:top w:val="none" w:sz="0" w:space="0" w:color="auto"/>
                <w:left w:val="none" w:sz="0" w:space="0" w:color="auto"/>
                <w:bottom w:val="none" w:sz="0" w:space="0" w:color="auto"/>
                <w:right w:val="none" w:sz="0" w:space="0" w:color="auto"/>
              </w:divBdr>
            </w:div>
            <w:div w:id="765495582">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65492731">
      <w:marLeft w:val="0"/>
      <w:marRight w:val="0"/>
      <w:marTop w:val="0"/>
      <w:marBottom w:val="0"/>
      <w:divBdr>
        <w:top w:val="none" w:sz="0" w:space="0" w:color="auto"/>
        <w:left w:val="none" w:sz="0" w:space="0" w:color="auto"/>
        <w:bottom w:val="none" w:sz="0" w:space="0" w:color="auto"/>
        <w:right w:val="none" w:sz="0" w:space="0" w:color="auto"/>
      </w:divBdr>
    </w:div>
    <w:div w:id="765492734">
      <w:marLeft w:val="0"/>
      <w:marRight w:val="0"/>
      <w:marTop w:val="0"/>
      <w:marBottom w:val="0"/>
      <w:divBdr>
        <w:top w:val="none" w:sz="0" w:space="0" w:color="auto"/>
        <w:left w:val="none" w:sz="0" w:space="0" w:color="auto"/>
        <w:bottom w:val="none" w:sz="0" w:space="0" w:color="auto"/>
        <w:right w:val="none" w:sz="0" w:space="0" w:color="auto"/>
      </w:divBdr>
      <w:divsChild>
        <w:div w:id="765493369">
          <w:marLeft w:val="0"/>
          <w:marRight w:val="0"/>
          <w:marTop w:val="0"/>
          <w:marBottom w:val="0"/>
          <w:divBdr>
            <w:top w:val="none" w:sz="0" w:space="0" w:color="auto"/>
            <w:left w:val="none" w:sz="0" w:space="0" w:color="auto"/>
            <w:bottom w:val="none" w:sz="0" w:space="0" w:color="auto"/>
            <w:right w:val="none" w:sz="0" w:space="0" w:color="auto"/>
          </w:divBdr>
        </w:div>
        <w:div w:id="765493920">
          <w:marLeft w:val="0"/>
          <w:marRight w:val="0"/>
          <w:marTop w:val="0"/>
          <w:marBottom w:val="0"/>
          <w:divBdr>
            <w:top w:val="none" w:sz="0" w:space="0" w:color="auto"/>
            <w:left w:val="none" w:sz="0" w:space="0" w:color="auto"/>
            <w:bottom w:val="none" w:sz="0" w:space="0" w:color="auto"/>
            <w:right w:val="none" w:sz="0" w:space="0" w:color="auto"/>
          </w:divBdr>
        </w:div>
        <w:div w:id="765494109">
          <w:marLeft w:val="0"/>
          <w:marRight w:val="0"/>
          <w:marTop w:val="0"/>
          <w:marBottom w:val="0"/>
          <w:divBdr>
            <w:top w:val="none" w:sz="0" w:space="0" w:color="auto"/>
            <w:left w:val="none" w:sz="0" w:space="0" w:color="auto"/>
            <w:bottom w:val="none" w:sz="0" w:space="0" w:color="auto"/>
            <w:right w:val="none" w:sz="0" w:space="0" w:color="auto"/>
          </w:divBdr>
        </w:div>
        <w:div w:id="765494632">
          <w:marLeft w:val="0"/>
          <w:marRight w:val="0"/>
          <w:marTop w:val="0"/>
          <w:marBottom w:val="0"/>
          <w:divBdr>
            <w:top w:val="none" w:sz="0" w:space="0" w:color="auto"/>
            <w:left w:val="none" w:sz="0" w:space="0" w:color="auto"/>
            <w:bottom w:val="none" w:sz="0" w:space="0" w:color="auto"/>
            <w:right w:val="none" w:sz="0" w:space="0" w:color="auto"/>
          </w:divBdr>
          <w:divsChild>
            <w:div w:id="765494813">
              <w:marLeft w:val="0"/>
              <w:marRight w:val="0"/>
              <w:marTop w:val="0"/>
              <w:marBottom w:val="0"/>
              <w:divBdr>
                <w:top w:val="none" w:sz="0" w:space="0" w:color="auto"/>
                <w:left w:val="none" w:sz="0" w:space="0" w:color="auto"/>
                <w:bottom w:val="none" w:sz="0" w:space="0" w:color="auto"/>
                <w:right w:val="none" w:sz="0" w:space="0" w:color="auto"/>
              </w:divBdr>
            </w:div>
            <w:div w:id="765495462">
              <w:marLeft w:val="0"/>
              <w:marRight w:val="0"/>
              <w:marTop w:val="0"/>
              <w:marBottom w:val="0"/>
              <w:divBdr>
                <w:top w:val="none" w:sz="0" w:space="0" w:color="auto"/>
                <w:left w:val="none" w:sz="0" w:space="0" w:color="auto"/>
                <w:bottom w:val="none" w:sz="0" w:space="0" w:color="auto"/>
                <w:right w:val="none" w:sz="0" w:space="0" w:color="auto"/>
              </w:divBdr>
            </w:div>
            <w:div w:id="765495519">
              <w:marLeft w:val="0"/>
              <w:marRight w:val="0"/>
              <w:marTop w:val="0"/>
              <w:marBottom w:val="0"/>
              <w:divBdr>
                <w:top w:val="none" w:sz="0" w:space="0" w:color="auto"/>
                <w:left w:val="none" w:sz="0" w:space="0" w:color="auto"/>
                <w:bottom w:val="none" w:sz="0" w:space="0" w:color="auto"/>
                <w:right w:val="none" w:sz="0" w:space="0" w:color="auto"/>
              </w:divBdr>
              <w:divsChild>
                <w:div w:id="765494162">
                  <w:marLeft w:val="0"/>
                  <w:marRight w:val="0"/>
                  <w:marTop w:val="0"/>
                  <w:marBottom w:val="0"/>
                  <w:divBdr>
                    <w:top w:val="none" w:sz="0" w:space="0" w:color="auto"/>
                    <w:left w:val="none" w:sz="0" w:space="0" w:color="auto"/>
                    <w:bottom w:val="none" w:sz="0" w:space="0" w:color="auto"/>
                    <w:right w:val="none" w:sz="0" w:space="0" w:color="auto"/>
                  </w:divBdr>
                </w:div>
                <w:div w:id="765494748">
                  <w:marLeft w:val="0"/>
                  <w:marRight w:val="0"/>
                  <w:marTop w:val="0"/>
                  <w:marBottom w:val="0"/>
                  <w:divBdr>
                    <w:top w:val="none" w:sz="0" w:space="0" w:color="auto"/>
                    <w:left w:val="none" w:sz="0" w:space="0" w:color="auto"/>
                    <w:bottom w:val="none" w:sz="0" w:space="0" w:color="auto"/>
                    <w:right w:val="none" w:sz="0" w:space="0" w:color="auto"/>
                  </w:divBdr>
                </w:div>
                <w:div w:id="76549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081">
          <w:marLeft w:val="0"/>
          <w:marRight w:val="0"/>
          <w:marTop w:val="0"/>
          <w:marBottom w:val="0"/>
          <w:divBdr>
            <w:top w:val="none" w:sz="0" w:space="0" w:color="auto"/>
            <w:left w:val="none" w:sz="0" w:space="0" w:color="auto"/>
            <w:bottom w:val="none" w:sz="0" w:space="0" w:color="auto"/>
            <w:right w:val="none" w:sz="0" w:space="0" w:color="auto"/>
          </w:divBdr>
        </w:div>
      </w:divsChild>
    </w:div>
    <w:div w:id="765492735">
      <w:marLeft w:val="0"/>
      <w:marRight w:val="0"/>
      <w:marTop w:val="0"/>
      <w:marBottom w:val="0"/>
      <w:divBdr>
        <w:top w:val="none" w:sz="0" w:space="0" w:color="auto"/>
        <w:left w:val="none" w:sz="0" w:space="0" w:color="auto"/>
        <w:bottom w:val="none" w:sz="0" w:space="0" w:color="auto"/>
        <w:right w:val="none" w:sz="0" w:space="0" w:color="auto"/>
      </w:divBdr>
    </w:div>
    <w:div w:id="765492736">
      <w:marLeft w:val="0"/>
      <w:marRight w:val="0"/>
      <w:marTop w:val="0"/>
      <w:marBottom w:val="0"/>
      <w:divBdr>
        <w:top w:val="none" w:sz="0" w:space="0" w:color="auto"/>
        <w:left w:val="none" w:sz="0" w:space="0" w:color="auto"/>
        <w:bottom w:val="none" w:sz="0" w:space="0" w:color="auto"/>
        <w:right w:val="none" w:sz="0" w:space="0" w:color="auto"/>
      </w:divBdr>
    </w:div>
    <w:div w:id="765492737">
      <w:marLeft w:val="0"/>
      <w:marRight w:val="0"/>
      <w:marTop w:val="0"/>
      <w:marBottom w:val="0"/>
      <w:divBdr>
        <w:top w:val="none" w:sz="0" w:space="0" w:color="auto"/>
        <w:left w:val="none" w:sz="0" w:space="0" w:color="auto"/>
        <w:bottom w:val="none" w:sz="0" w:space="0" w:color="auto"/>
        <w:right w:val="none" w:sz="0" w:space="0" w:color="auto"/>
      </w:divBdr>
      <w:divsChild>
        <w:div w:id="765495452">
          <w:marLeft w:val="0"/>
          <w:marRight w:val="0"/>
          <w:marTop w:val="0"/>
          <w:marBottom w:val="0"/>
          <w:divBdr>
            <w:top w:val="none" w:sz="0" w:space="0" w:color="auto"/>
            <w:left w:val="none" w:sz="0" w:space="0" w:color="auto"/>
            <w:bottom w:val="none" w:sz="0" w:space="0" w:color="auto"/>
            <w:right w:val="none" w:sz="0" w:space="0" w:color="auto"/>
          </w:divBdr>
          <w:divsChild>
            <w:div w:id="76549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2738">
      <w:marLeft w:val="0"/>
      <w:marRight w:val="0"/>
      <w:marTop w:val="0"/>
      <w:marBottom w:val="0"/>
      <w:divBdr>
        <w:top w:val="none" w:sz="0" w:space="0" w:color="auto"/>
        <w:left w:val="none" w:sz="0" w:space="0" w:color="auto"/>
        <w:bottom w:val="none" w:sz="0" w:space="0" w:color="auto"/>
        <w:right w:val="none" w:sz="0" w:space="0" w:color="auto"/>
      </w:divBdr>
    </w:div>
    <w:div w:id="765492739">
      <w:marLeft w:val="0"/>
      <w:marRight w:val="0"/>
      <w:marTop w:val="0"/>
      <w:marBottom w:val="0"/>
      <w:divBdr>
        <w:top w:val="none" w:sz="0" w:space="0" w:color="auto"/>
        <w:left w:val="none" w:sz="0" w:space="0" w:color="auto"/>
        <w:bottom w:val="none" w:sz="0" w:space="0" w:color="auto"/>
        <w:right w:val="none" w:sz="0" w:space="0" w:color="auto"/>
      </w:divBdr>
    </w:div>
    <w:div w:id="765492740">
      <w:marLeft w:val="0"/>
      <w:marRight w:val="0"/>
      <w:marTop w:val="0"/>
      <w:marBottom w:val="0"/>
      <w:divBdr>
        <w:top w:val="none" w:sz="0" w:space="0" w:color="auto"/>
        <w:left w:val="none" w:sz="0" w:space="0" w:color="auto"/>
        <w:bottom w:val="none" w:sz="0" w:space="0" w:color="auto"/>
        <w:right w:val="none" w:sz="0" w:space="0" w:color="auto"/>
      </w:divBdr>
    </w:div>
    <w:div w:id="765492746">
      <w:marLeft w:val="0"/>
      <w:marRight w:val="0"/>
      <w:marTop w:val="0"/>
      <w:marBottom w:val="0"/>
      <w:divBdr>
        <w:top w:val="none" w:sz="0" w:space="0" w:color="auto"/>
        <w:left w:val="none" w:sz="0" w:space="0" w:color="auto"/>
        <w:bottom w:val="none" w:sz="0" w:space="0" w:color="auto"/>
        <w:right w:val="none" w:sz="0" w:space="0" w:color="auto"/>
      </w:divBdr>
    </w:div>
    <w:div w:id="765492749">
      <w:marLeft w:val="0"/>
      <w:marRight w:val="0"/>
      <w:marTop w:val="0"/>
      <w:marBottom w:val="0"/>
      <w:divBdr>
        <w:top w:val="none" w:sz="0" w:space="0" w:color="auto"/>
        <w:left w:val="none" w:sz="0" w:space="0" w:color="auto"/>
        <w:bottom w:val="none" w:sz="0" w:space="0" w:color="auto"/>
        <w:right w:val="none" w:sz="0" w:space="0" w:color="auto"/>
      </w:divBdr>
    </w:div>
    <w:div w:id="765492751">
      <w:marLeft w:val="0"/>
      <w:marRight w:val="0"/>
      <w:marTop w:val="0"/>
      <w:marBottom w:val="0"/>
      <w:divBdr>
        <w:top w:val="none" w:sz="0" w:space="0" w:color="auto"/>
        <w:left w:val="none" w:sz="0" w:space="0" w:color="auto"/>
        <w:bottom w:val="none" w:sz="0" w:space="0" w:color="auto"/>
        <w:right w:val="none" w:sz="0" w:space="0" w:color="auto"/>
      </w:divBdr>
    </w:div>
    <w:div w:id="765492753">
      <w:marLeft w:val="0"/>
      <w:marRight w:val="0"/>
      <w:marTop w:val="0"/>
      <w:marBottom w:val="0"/>
      <w:divBdr>
        <w:top w:val="none" w:sz="0" w:space="0" w:color="auto"/>
        <w:left w:val="none" w:sz="0" w:space="0" w:color="auto"/>
        <w:bottom w:val="none" w:sz="0" w:space="0" w:color="auto"/>
        <w:right w:val="none" w:sz="0" w:space="0" w:color="auto"/>
      </w:divBdr>
    </w:div>
    <w:div w:id="765492754">
      <w:marLeft w:val="0"/>
      <w:marRight w:val="0"/>
      <w:marTop w:val="0"/>
      <w:marBottom w:val="0"/>
      <w:divBdr>
        <w:top w:val="none" w:sz="0" w:space="0" w:color="auto"/>
        <w:left w:val="none" w:sz="0" w:space="0" w:color="auto"/>
        <w:bottom w:val="none" w:sz="0" w:space="0" w:color="auto"/>
        <w:right w:val="none" w:sz="0" w:space="0" w:color="auto"/>
      </w:divBdr>
    </w:div>
    <w:div w:id="765492756">
      <w:marLeft w:val="0"/>
      <w:marRight w:val="0"/>
      <w:marTop w:val="0"/>
      <w:marBottom w:val="0"/>
      <w:divBdr>
        <w:top w:val="none" w:sz="0" w:space="0" w:color="auto"/>
        <w:left w:val="none" w:sz="0" w:space="0" w:color="auto"/>
        <w:bottom w:val="none" w:sz="0" w:space="0" w:color="auto"/>
        <w:right w:val="none" w:sz="0" w:space="0" w:color="auto"/>
      </w:divBdr>
    </w:div>
    <w:div w:id="765492761">
      <w:marLeft w:val="0"/>
      <w:marRight w:val="0"/>
      <w:marTop w:val="0"/>
      <w:marBottom w:val="0"/>
      <w:divBdr>
        <w:top w:val="none" w:sz="0" w:space="0" w:color="auto"/>
        <w:left w:val="none" w:sz="0" w:space="0" w:color="auto"/>
        <w:bottom w:val="none" w:sz="0" w:space="0" w:color="auto"/>
        <w:right w:val="none" w:sz="0" w:space="0" w:color="auto"/>
      </w:divBdr>
      <w:divsChild>
        <w:div w:id="765492725">
          <w:marLeft w:val="0"/>
          <w:marRight w:val="0"/>
          <w:marTop w:val="0"/>
          <w:marBottom w:val="0"/>
          <w:divBdr>
            <w:top w:val="none" w:sz="0" w:space="0" w:color="auto"/>
            <w:left w:val="none" w:sz="0" w:space="0" w:color="auto"/>
            <w:bottom w:val="none" w:sz="0" w:space="0" w:color="auto"/>
            <w:right w:val="none" w:sz="0" w:space="0" w:color="auto"/>
          </w:divBdr>
          <w:divsChild>
            <w:div w:id="765492974">
              <w:marLeft w:val="0"/>
              <w:marRight w:val="0"/>
              <w:marTop w:val="0"/>
              <w:marBottom w:val="0"/>
              <w:divBdr>
                <w:top w:val="none" w:sz="0" w:space="0" w:color="auto"/>
                <w:left w:val="none" w:sz="0" w:space="0" w:color="auto"/>
                <w:bottom w:val="none" w:sz="0" w:space="0" w:color="auto"/>
                <w:right w:val="none" w:sz="0" w:space="0" w:color="auto"/>
              </w:divBdr>
            </w:div>
          </w:divsChild>
        </w:div>
        <w:div w:id="765493036">
          <w:marLeft w:val="0"/>
          <w:marRight w:val="0"/>
          <w:marTop w:val="0"/>
          <w:marBottom w:val="0"/>
          <w:divBdr>
            <w:top w:val="none" w:sz="0" w:space="0" w:color="auto"/>
            <w:left w:val="none" w:sz="0" w:space="0" w:color="auto"/>
            <w:bottom w:val="none" w:sz="0" w:space="0" w:color="auto"/>
            <w:right w:val="none" w:sz="0" w:space="0" w:color="auto"/>
          </w:divBdr>
        </w:div>
      </w:divsChild>
    </w:div>
    <w:div w:id="765492764">
      <w:marLeft w:val="0"/>
      <w:marRight w:val="0"/>
      <w:marTop w:val="0"/>
      <w:marBottom w:val="0"/>
      <w:divBdr>
        <w:top w:val="none" w:sz="0" w:space="0" w:color="auto"/>
        <w:left w:val="none" w:sz="0" w:space="0" w:color="auto"/>
        <w:bottom w:val="none" w:sz="0" w:space="0" w:color="auto"/>
        <w:right w:val="none" w:sz="0" w:space="0" w:color="auto"/>
      </w:divBdr>
    </w:div>
    <w:div w:id="765492765">
      <w:marLeft w:val="0"/>
      <w:marRight w:val="0"/>
      <w:marTop w:val="0"/>
      <w:marBottom w:val="0"/>
      <w:divBdr>
        <w:top w:val="none" w:sz="0" w:space="0" w:color="auto"/>
        <w:left w:val="none" w:sz="0" w:space="0" w:color="auto"/>
        <w:bottom w:val="none" w:sz="0" w:space="0" w:color="auto"/>
        <w:right w:val="none" w:sz="0" w:space="0" w:color="auto"/>
      </w:divBdr>
    </w:div>
    <w:div w:id="765492766">
      <w:marLeft w:val="0"/>
      <w:marRight w:val="0"/>
      <w:marTop w:val="0"/>
      <w:marBottom w:val="0"/>
      <w:divBdr>
        <w:top w:val="none" w:sz="0" w:space="0" w:color="auto"/>
        <w:left w:val="none" w:sz="0" w:space="0" w:color="auto"/>
        <w:bottom w:val="none" w:sz="0" w:space="0" w:color="auto"/>
        <w:right w:val="none" w:sz="0" w:space="0" w:color="auto"/>
      </w:divBdr>
    </w:div>
    <w:div w:id="765492770">
      <w:marLeft w:val="0"/>
      <w:marRight w:val="0"/>
      <w:marTop w:val="0"/>
      <w:marBottom w:val="0"/>
      <w:divBdr>
        <w:top w:val="none" w:sz="0" w:space="0" w:color="auto"/>
        <w:left w:val="none" w:sz="0" w:space="0" w:color="auto"/>
        <w:bottom w:val="none" w:sz="0" w:space="0" w:color="auto"/>
        <w:right w:val="none" w:sz="0" w:space="0" w:color="auto"/>
      </w:divBdr>
    </w:div>
    <w:div w:id="765492771">
      <w:marLeft w:val="0"/>
      <w:marRight w:val="0"/>
      <w:marTop w:val="0"/>
      <w:marBottom w:val="0"/>
      <w:divBdr>
        <w:top w:val="none" w:sz="0" w:space="0" w:color="auto"/>
        <w:left w:val="none" w:sz="0" w:space="0" w:color="auto"/>
        <w:bottom w:val="none" w:sz="0" w:space="0" w:color="auto"/>
        <w:right w:val="none" w:sz="0" w:space="0" w:color="auto"/>
      </w:divBdr>
    </w:div>
    <w:div w:id="765492772">
      <w:marLeft w:val="0"/>
      <w:marRight w:val="0"/>
      <w:marTop w:val="0"/>
      <w:marBottom w:val="0"/>
      <w:divBdr>
        <w:top w:val="none" w:sz="0" w:space="0" w:color="auto"/>
        <w:left w:val="none" w:sz="0" w:space="0" w:color="auto"/>
        <w:bottom w:val="none" w:sz="0" w:space="0" w:color="auto"/>
        <w:right w:val="none" w:sz="0" w:space="0" w:color="auto"/>
      </w:divBdr>
      <w:divsChild>
        <w:div w:id="765495139">
          <w:marLeft w:val="0"/>
          <w:marRight w:val="0"/>
          <w:marTop w:val="0"/>
          <w:marBottom w:val="0"/>
          <w:divBdr>
            <w:top w:val="none" w:sz="0" w:space="0" w:color="auto"/>
            <w:left w:val="none" w:sz="0" w:space="0" w:color="auto"/>
            <w:bottom w:val="none" w:sz="0" w:space="0" w:color="auto"/>
            <w:right w:val="none" w:sz="0" w:space="0" w:color="auto"/>
          </w:divBdr>
        </w:div>
        <w:div w:id="765495366">
          <w:marLeft w:val="0"/>
          <w:marRight w:val="0"/>
          <w:marTop w:val="0"/>
          <w:marBottom w:val="0"/>
          <w:divBdr>
            <w:top w:val="none" w:sz="0" w:space="0" w:color="auto"/>
            <w:left w:val="none" w:sz="0" w:space="0" w:color="auto"/>
            <w:bottom w:val="none" w:sz="0" w:space="0" w:color="auto"/>
            <w:right w:val="none" w:sz="0" w:space="0" w:color="auto"/>
          </w:divBdr>
        </w:div>
      </w:divsChild>
    </w:div>
    <w:div w:id="765492777">
      <w:marLeft w:val="0"/>
      <w:marRight w:val="0"/>
      <w:marTop w:val="0"/>
      <w:marBottom w:val="0"/>
      <w:divBdr>
        <w:top w:val="none" w:sz="0" w:space="0" w:color="auto"/>
        <w:left w:val="none" w:sz="0" w:space="0" w:color="auto"/>
        <w:bottom w:val="none" w:sz="0" w:space="0" w:color="auto"/>
        <w:right w:val="none" w:sz="0" w:space="0" w:color="auto"/>
      </w:divBdr>
      <w:divsChild>
        <w:div w:id="765494277">
          <w:marLeft w:val="0"/>
          <w:marRight w:val="0"/>
          <w:marTop w:val="0"/>
          <w:marBottom w:val="0"/>
          <w:divBdr>
            <w:top w:val="none" w:sz="0" w:space="0" w:color="auto"/>
            <w:left w:val="none" w:sz="0" w:space="0" w:color="auto"/>
            <w:bottom w:val="none" w:sz="0" w:space="0" w:color="auto"/>
            <w:right w:val="none" w:sz="0" w:space="0" w:color="auto"/>
          </w:divBdr>
        </w:div>
        <w:div w:id="765495195">
          <w:marLeft w:val="0"/>
          <w:marRight w:val="0"/>
          <w:marTop w:val="0"/>
          <w:marBottom w:val="0"/>
          <w:divBdr>
            <w:top w:val="none" w:sz="0" w:space="0" w:color="auto"/>
            <w:left w:val="none" w:sz="0" w:space="0" w:color="auto"/>
            <w:bottom w:val="none" w:sz="0" w:space="0" w:color="auto"/>
            <w:right w:val="none" w:sz="0" w:space="0" w:color="auto"/>
          </w:divBdr>
          <w:divsChild>
            <w:div w:id="765495443">
              <w:marLeft w:val="0"/>
              <w:marRight w:val="0"/>
              <w:marTop w:val="0"/>
              <w:marBottom w:val="0"/>
              <w:divBdr>
                <w:top w:val="none" w:sz="0" w:space="0" w:color="auto"/>
                <w:left w:val="none" w:sz="0" w:space="0" w:color="auto"/>
                <w:bottom w:val="none" w:sz="0" w:space="0" w:color="auto"/>
                <w:right w:val="none" w:sz="0" w:space="0" w:color="auto"/>
              </w:divBdr>
              <w:divsChild>
                <w:div w:id="76549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2778">
      <w:marLeft w:val="0"/>
      <w:marRight w:val="0"/>
      <w:marTop w:val="0"/>
      <w:marBottom w:val="0"/>
      <w:divBdr>
        <w:top w:val="none" w:sz="0" w:space="0" w:color="auto"/>
        <w:left w:val="none" w:sz="0" w:space="0" w:color="auto"/>
        <w:bottom w:val="none" w:sz="0" w:space="0" w:color="auto"/>
        <w:right w:val="none" w:sz="0" w:space="0" w:color="auto"/>
      </w:divBdr>
    </w:div>
    <w:div w:id="765492780">
      <w:marLeft w:val="0"/>
      <w:marRight w:val="0"/>
      <w:marTop w:val="0"/>
      <w:marBottom w:val="0"/>
      <w:divBdr>
        <w:top w:val="none" w:sz="0" w:space="0" w:color="auto"/>
        <w:left w:val="none" w:sz="0" w:space="0" w:color="auto"/>
        <w:bottom w:val="none" w:sz="0" w:space="0" w:color="auto"/>
        <w:right w:val="none" w:sz="0" w:space="0" w:color="auto"/>
      </w:divBdr>
    </w:div>
    <w:div w:id="765492781">
      <w:marLeft w:val="0"/>
      <w:marRight w:val="0"/>
      <w:marTop w:val="0"/>
      <w:marBottom w:val="0"/>
      <w:divBdr>
        <w:top w:val="none" w:sz="0" w:space="0" w:color="auto"/>
        <w:left w:val="none" w:sz="0" w:space="0" w:color="auto"/>
        <w:bottom w:val="none" w:sz="0" w:space="0" w:color="auto"/>
        <w:right w:val="none" w:sz="0" w:space="0" w:color="auto"/>
      </w:divBdr>
    </w:div>
    <w:div w:id="765492784">
      <w:marLeft w:val="0"/>
      <w:marRight w:val="0"/>
      <w:marTop w:val="0"/>
      <w:marBottom w:val="0"/>
      <w:divBdr>
        <w:top w:val="none" w:sz="0" w:space="0" w:color="auto"/>
        <w:left w:val="none" w:sz="0" w:space="0" w:color="auto"/>
        <w:bottom w:val="none" w:sz="0" w:space="0" w:color="auto"/>
        <w:right w:val="none" w:sz="0" w:space="0" w:color="auto"/>
      </w:divBdr>
    </w:div>
    <w:div w:id="765492785">
      <w:marLeft w:val="0"/>
      <w:marRight w:val="0"/>
      <w:marTop w:val="0"/>
      <w:marBottom w:val="0"/>
      <w:divBdr>
        <w:top w:val="none" w:sz="0" w:space="0" w:color="auto"/>
        <w:left w:val="none" w:sz="0" w:space="0" w:color="auto"/>
        <w:bottom w:val="none" w:sz="0" w:space="0" w:color="auto"/>
        <w:right w:val="none" w:sz="0" w:space="0" w:color="auto"/>
      </w:divBdr>
    </w:div>
    <w:div w:id="765492788">
      <w:marLeft w:val="0"/>
      <w:marRight w:val="0"/>
      <w:marTop w:val="0"/>
      <w:marBottom w:val="0"/>
      <w:divBdr>
        <w:top w:val="none" w:sz="0" w:space="0" w:color="auto"/>
        <w:left w:val="none" w:sz="0" w:space="0" w:color="auto"/>
        <w:bottom w:val="none" w:sz="0" w:space="0" w:color="auto"/>
        <w:right w:val="none" w:sz="0" w:space="0" w:color="auto"/>
      </w:divBdr>
      <w:divsChild>
        <w:div w:id="765492705">
          <w:marLeft w:val="0"/>
          <w:marRight w:val="0"/>
          <w:marTop w:val="0"/>
          <w:marBottom w:val="0"/>
          <w:divBdr>
            <w:top w:val="none" w:sz="0" w:space="0" w:color="auto"/>
            <w:left w:val="none" w:sz="0" w:space="0" w:color="auto"/>
            <w:bottom w:val="none" w:sz="0" w:space="0" w:color="auto"/>
            <w:right w:val="none" w:sz="0" w:space="0" w:color="auto"/>
          </w:divBdr>
        </w:div>
        <w:div w:id="765493018">
          <w:marLeft w:val="0"/>
          <w:marRight w:val="0"/>
          <w:marTop w:val="0"/>
          <w:marBottom w:val="0"/>
          <w:divBdr>
            <w:top w:val="none" w:sz="0" w:space="0" w:color="auto"/>
            <w:left w:val="none" w:sz="0" w:space="0" w:color="auto"/>
            <w:bottom w:val="none" w:sz="0" w:space="0" w:color="auto"/>
            <w:right w:val="none" w:sz="0" w:space="0" w:color="auto"/>
          </w:divBdr>
        </w:div>
        <w:div w:id="765493843">
          <w:marLeft w:val="0"/>
          <w:marRight w:val="0"/>
          <w:marTop w:val="0"/>
          <w:marBottom w:val="0"/>
          <w:divBdr>
            <w:top w:val="none" w:sz="0" w:space="0" w:color="auto"/>
            <w:left w:val="none" w:sz="0" w:space="0" w:color="auto"/>
            <w:bottom w:val="none" w:sz="0" w:space="0" w:color="auto"/>
            <w:right w:val="none" w:sz="0" w:space="0" w:color="auto"/>
          </w:divBdr>
        </w:div>
      </w:divsChild>
    </w:div>
    <w:div w:id="765492792">
      <w:marLeft w:val="0"/>
      <w:marRight w:val="0"/>
      <w:marTop w:val="0"/>
      <w:marBottom w:val="0"/>
      <w:divBdr>
        <w:top w:val="none" w:sz="0" w:space="0" w:color="auto"/>
        <w:left w:val="none" w:sz="0" w:space="0" w:color="auto"/>
        <w:bottom w:val="none" w:sz="0" w:space="0" w:color="auto"/>
        <w:right w:val="none" w:sz="0" w:space="0" w:color="auto"/>
      </w:divBdr>
      <w:divsChild>
        <w:div w:id="765493073">
          <w:marLeft w:val="0"/>
          <w:marRight w:val="0"/>
          <w:marTop w:val="0"/>
          <w:marBottom w:val="0"/>
          <w:divBdr>
            <w:top w:val="none" w:sz="0" w:space="0" w:color="auto"/>
            <w:left w:val="none" w:sz="0" w:space="0" w:color="auto"/>
            <w:bottom w:val="none" w:sz="0" w:space="0" w:color="auto"/>
            <w:right w:val="none" w:sz="0" w:space="0" w:color="auto"/>
          </w:divBdr>
        </w:div>
        <w:div w:id="765494100">
          <w:marLeft w:val="0"/>
          <w:marRight w:val="0"/>
          <w:marTop w:val="0"/>
          <w:marBottom w:val="0"/>
          <w:divBdr>
            <w:top w:val="none" w:sz="0" w:space="0" w:color="auto"/>
            <w:left w:val="none" w:sz="0" w:space="0" w:color="auto"/>
            <w:bottom w:val="none" w:sz="0" w:space="0" w:color="auto"/>
            <w:right w:val="none" w:sz="0" w:space="0" w:color="auto"/>
          </w:divBdr>
          <w:divsChild>
            <w:div w:id="765495558">
              <w:marLeft w:val="0"/>
              <w:marRight w:val="0"/>
              <w:marTop w:val="0"/>
              <w:marBottom w:val="0"/>
              <w:divBdr>
                <w:top w:val="none" w:sz="0" w:space="0" w:color="auto"/>
                <w:left w:val="none" w:sz="0" w:space="0" w:color="auto"/>
                <w:bottom w:val="none" w:sz="0" w:space="0" w:color="auto"/>
                <w:right w:val="none" w:sz="0" w:space="0" w:color="auto"/>
              </w:divBdr>
            </w:div>
          </w:divsChild>
        </w:div>
        <w:div w:id="765494633">
          <w:marLeft w:val="0"/>
          <w:marRight w:val="0"/>
          <w:marTop w:val="0"/>
          <w:marBottom w:val="0"/>
          <w:divBdr>
            <w:top w:val="none" w:sz="0" w:space="0" w:color="auto"/>
            <w:left w:val="none" w:sz="0" w:space="0" w:color="auto"/>
            <w:bottom w:val="none" w:sz="0" w:space="0" w:color="auto"/>
            <w:right w:val="none" w:sz="0" w:space="0" w:color="auto"/>
          </w:divBdr>
        </w:div>
        <w:div w:id="765494713">
          <w:marLeft w:val="0"/>
          <w:marRight w:val="0"/>
          <w:marTop w:val="0"/>
          <w:marBottom w:val="0"/>
          <w:divBdr>
            <w:top w:val="none" w:sz="0" w:space="0" w:color="auto"/>
            <w:left w:val="none" w:sz="0" w:space="0" w:color="auto"/>
            <w:bottom w:val="none" w:sz="0" w:space="0" w:color="auto"/>
            <w:right w:val="none" w:sz="0" w:space="0" w:color="auto"/>
          </w:divBdr>
        </w:div>
      </w:divsChild>
    </w:div>
    <w:div w:id="765492796">
      <w:marLeft w:val="0"/>
      <w:marRight w:val="0"/>
      <w:marTop w:val="0"/>
      <w:marBottom w:val="0"/>
      <w:divBdr>
        <w:top w:val="none" w:sz="0" w:space="0" w:color="auto"/>
        <w:left w:val="none" w:sz="0" w:space="0" w:color="auto"/>
        <w:bottom w:val="none" w:sz="0" w:space="0" w:color="auto"/>
        <w:right w:val="none" w:sz="0" w:space="0" w:color="auto"/>
      </w:divBdr>
    </w:div>
    <w:div w:id="765492797">
      <w:marLeft w:val="0"/>
      <w:marRight w:val="0"/>
      <w:marTop w:val="0"/>
      <w:marBottom w:val="0"/>
      <w:divBdr>
        <w:top w:val="none" w:sz="0" w:space="0" w:color="auto"/>
        <w:left w:val="none" w:sz="0" w:space="0" w:color="auto"/>
        <w:bottom w:val="none" w:sz="0" w:space="0" w:color="auto"/>
        <w:right w:val="none" w:sz="0" w:space="0" w:color="auto"/>
      </w:divBdr>
    </w:div>
    <w:div w:id="765492798">
      <w:marLeft w:val="0"/>
      <w:marRight w:val="0"/>
      <w:marTop w:val="0"/>
      <w:marBottom w:val="0"/>
      <w:divBdr>
        <w:top w:val="none" w:sz="0" w:space="0" w:color="auto"/>
        <w:left w:val="none" w:sz="0" w:space="0" w:color="auto"/>
        <w:bottom w:val="none" w:sz="0" w:space="0" w:color="auto"/>
        <w:right w:val="none" w:sz="0" w:space="0" w:color="auto"/>
      </w:divBdr>
    </w:div>
    <w:div w:id="765492802">
      <w:marLeft w:val="0"/>
      <w:marRight w:val="0"/>
      <w:marTop w:val="0"/>
      <w:marBottom w:val="0"/>
      <w:divBdr>
        <w:top w:val="none" w:sz="0" w:space="0" w:color="auto"/>
        <w:left w:val="none" w:sz="0" w:space="0" w:color="auto"/>
        <w:bottom w:val="none" w:sz="0" w:space="0" w:color="auto"/>
        <w:right w:val="none" w:sz="0" w:space="0" w:color="auto"/>
      </w:divBdr>
    </w:div>
    <w:div w:id="765492803">
      <w:marLeft w:val="0"/>
      <w:marRight w:val="0"/>
      <w:marTop w:val="0"/>
      <w:marBottom w:val="0"/>
      <w:divBdr>
        <w:top w:val="none" w:sz="0" w:space="0" w:color="auto"/>
        <w:left w:val="none" w:sz="0" w:space="0" w:color="auto"/>
        <w:bottom w:val="none" w:sz="0" w:space="0" w:color="auto"/>
        <w:right w:val="none" w:sz="0" w:space="0" w:color="auto"/>
      </w:divBdr>
      <w:divsChild>
        <w:div w:id="765492986">
          <w:marLeft w:val="0"/>
          <w:marRight w:val="0"/>
          <w:marTop w:val="0"/>
          <w:marBottom w:val="0"/>
          <w:divBdr>
            <w:top w:val="none" w:sz="0" w:space="0" w:color="auto"/>
            <w:left w:val="none" w:sz="0" w:space="0" w:color="auto"/>
            <w:bottom w:val="none" w:sz="0" w:space="0" w:color="auto"/>
            <w:right w:val="none" w:sz="0" w:space="0" w:color="auto"/>
          </w:divBdr>
          <w:divsChild>
            <w:div w:id="76549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2804">
      <w:marLeft w:val="0"/>
      <w:marRight w:val="0"/>
      <w:marTop w:val="0"/>
      <w:marBottom w:val="0"/>
      <w:divBdr>
        <w:top w:val="none" w:sz="0" w:space="0" w:color="auto"/>
        <w:left w:val="none" w:sz="0" w:space="0" w:color="auto"/>
        <w:bottom w:val="none" w:sz="0" w:space="0" w:color="auto"/>
        <w:right w:val="none" w:sz="0" w:space="0" w:color="auto"/>
      </w:divBdr>
    </w:div>
    <w:div w:id="765492806">
      <w:marLeft w:val="0"/>
      <w:marRight w:val="0"/>
      <w:marTop w:val="0"/>
      <w:marBottom w:val="0"/>
      <w:divBdr>
        <w:top w:val="none" w:sz="0" w:space="0" w:color="auto"/>
        <w:left w:val="none" w:sz="0" w:space="0" w:color="auto"/>
        <w:bottom w:val="none" w:sz="0" w:space="0" w:color="auto"/>
        <w:right w:val="none" w:sz="0" w:space="0" w:color="auto"/>
      </w:divBdr>
      <w:divsChild>
        <w:div w:id="765493474">
          <w:marLeft w:val="0"/>
          <w:marRight w:val="0"/>
          <w:marTop w:val="0"/>
          <w:marBottom w:val="0"/>
          <w:divBdr>
            <w:top w:val="none" w:sz="0" w:space="0" w:color="auto"/>
            <w:left w:val="none" w:sz="0" w:space="0" w:color="auto"/>
            <w:bottom w:val="none" w:sz="0" w:space="0" w:color="auto"/>
            <w:right w:val="none" w:sz="0" w:space="0" w:color="auto"/>
          </w:divBdr>
        </w:div>
        <w:div w:id="765493504">
          <w:marLeft w:val="0"/>
          <w:marRight w:val="0"/>
          <w:marTop w:val="0"/>
          <w:marBottom w:val="0"/>
          <w:divBdr>
            <w:top w:val="none" w:sz="0" w:space="0" w:color="auto"/>
            <w:left w:val="none" w:sz="0" w:space="0" w:color="auto"/>
            <w:bottom w:val="none" w:sz="0" w:space="0" w:color="auto"/>
            <w:right w:val="none" w:sz="0" w:space="0" w:color="auto"/>
          </w:divBdr>
        </w:div>
        <w:div w:id="765494480">
          <w:marLeft w:val="0"/>
          <w:marRight w:val="0"/>
          <w:marTop w:val="0"/>
          <w:marBottom w:val="0"/>
          <w:divBdr>
            <w:top w:val="none" w:sz="0" w:space="0" w:color="auto"/>
            <w:left w:val="none" w:sz="0" w:space="0" w:color="auto"/>
            <w:bottom w:val="none" w:sz="0" w:space="0" w:color="auto"/>
            <w:right w:val="none" w:sz="0" w:space="0" w:color="auto"/>
          </w:divBdr>
        </w:div>
        <w:div w:id="765494708">
          <w:marLeft w:val="0"/>
          <w:marRight w:val="0"/>
          <w:marTop w:val="0"/>
          <w:marBottom w:val="0"/>
          <w:divBdr>
            <w:top w:val="none" w:sz="0" w:space="0" w:color="auto"/>
            <w:left w:val="none" w:sz="0" w:space="0" w:color="auto"/>
            <w:bottom w:val="none" w:sz="0" w:space="0" w:color="auto"/>
            <w:right w:val="none" w:sz="0" w:space="0" w:color="auto"/>
          </w:divBdr>
        </w:div>
      </w:divsChild>
    </w:div>
    <w:div w:id="765492807">
      <w:marLeft w:val="0"/>
      <w:marRight w:val="0"/>
      <w:marTop w:val="0"/>
      <w:marBottom w:val="0"/>
      <w:divBdr>
        <w:top w:val="none" w:sz="0" w:space="0" w:color="auto"/>
        <w:left w:val="none" w:sz="0" w:space="0" w:color="auto"/>
        <w:bottom w:val="none" w:sz="0" w:space="0" w:color="auto"/>
        <w:right w:val="none" w:sz="0" w:space="0" w:color="auto"/>
      </w:divBdr>
    </w:div>
    <w:div w:id="765492811">
      <w:marLeft w:val="0"/>
      <w:marRight w:val="0"/>
      <w:marTop w:val="0"/>
      <w:marBottom w:val="0"/>
      <w:divBdr>
        <w:top w:val="none" w:sz="0" w:space="0" w:color="auto"/>
        <w:left w:val="none" w:sz="0" w:space="0" w:color="auto"/>
        <w:bottom w:val="none" w:sz="0" w:space="0" w:color="auto"/>
        <w:right w:val="none" w:sz="0" w:space="0" w:color="auto"/>
      </w:divBdr>
    </w:div>
    <w:div w:id="765492816">
      <w:marLeft w:val="0"/>
      <w:marRight w:val="0"/>
      <w:marTop w:val="0"/>
      <w:marBottom w:val="0"/>
      <w:divBdr>
        <w:top w:val="none" w:sz="0" w:space="0" w:color="auto"/>
        <w:left w:val="none" w:sz="0" w:space="0" w:color="auto"/>
        <w:bottom w:val="none" w:sz="0" w:space="0" w:color="auto"/>
        <w:right w:val="none" w:sz="0" w:space="0" w:color="auto"/>
      </w:divBdr>
    </w:div>
    <w:div w:id="765492818">
      <w:marLeft w:val="0"/>
      <w:marRight w:val="0"/>
      <w:marTop w:val="0"/>
      <w:marBottom w:val="0"/>
      <w:divBdr>
        <w:top w:val="none" w:sz="0" w:space="0" w:color="auto"/>
        <w:left w:val="none" w:sz="0" w:space="0" w:color="auto"/>
        <w:bottom w:val="none" w:sz="0" w:space="0" w:color="auto"/>
        <w:right w:val="none" w:sz="0" w:space="0" w:color="auto"/>
      </w:divBdr>
    </w:div>
    <w:div w:id="765492821">
      <w:marLeft w:val="0"/>
      <w:marRight w:val="0"/>
      <w:marTop w:val="0"/>
      <w:marBottom w:val="0"/>
      <w:divBdr>
        <w:top w:val="none" w:sz="0" w:space="0" w:color="auto"/>
        <w:left w:val="none" w:sz="0" w:space="0" w:color="auto"/>
        <w:bottom w:val="none" w:sz="0" w:space="0" w:color="auto"/>
        <w:right w:val="none" w:sz="0" w:space="0" w:color="auto"/>
      </w:divBdr>
    </w:div>
    <w:div w:id="765492827">
      <w:marLeft w:val="0"/>
      <w:marRight w:val="0"/>
      <w:marTop w:val="0"/>
      <w:marBottom w:val="0"/>
      <w:divBdr>
        <w:top w:val="none" w:sz="0" w:space="0" w:color="auto"/>
        <w:left w:val="none" w:sz="0" w:space="0" w:color="auto"/>
        <w:bottom w:val="none" w:sz="0" w:space="0" w:color="auto"/>
        <w:right w:val="none" w:sz="0" w:space="0" w:color="auto"/>
      </w:divBdr>
      <w:divsChild>
        <w:div w:id="765493189">
          <w:marLeft w:val="0"/>
          <w:marRight w:val="0"/>
          <w:marTop w:val="0"/>
          <w:marBottom w:val="0"/>
          <w:divBdr>
            <w:top w:val="none" w:sz="0" w:space="0" w:color="auto"/>
            <w:left w:val="none" w:sz="0" w:space="0" w:color="auto"/>
            <w:bottom w:val="none" w:sz="0" w:space="0" w:color="auto"/>
            <w:right w:val="none" w:sz="0" w:space="0" w:color="auto"/>
          </w:divBdr>
        </w:div>
      </w:divsChild>
    </w:div>
    <w:div w:id="765492830">
      <w:marLeft w:val="0"/>
      <w:marRight w:val="0"/>
      <w:marTop w:val="0"/>
      <w:marBottom w:val="0"/>
      <w:divBdr>
        <w:top w:val="none" w:sz="0" w:space="0" w:color="auto"/>
        <w:left w:val="none" w:sz="0" w:space="0" w:color="auto"/>
        <w:bottom w:val="none" w:sz="0" w:space="0" w:color="auto"/>
        <w:right w:val="none" w:sz="0" w:space="0" w:color="auto"/>
      </w:divBdr>
    </w:div>
    <w:div w:id="765492832">
      <w:marLeft w:val="0"/>
      <w:marRight w:val="0"/>
      <w:marTop w:val="0"/>
      <w:marBottom w:val="0"/>
      <w:divBdr>
        <w:top w:val="none" w:sz="0" w:space="0" w:color="auto"/>
        <w:left w:val="none" w:sz="0" w:space="0" w:color="auto"/>
        <w:bottom w:val="none" w:sz="0" w:space="0" w:color="auto"/>
        <w:right w:val="none" w:sz="0" w:space="0" w:color="auto"/>
      </w:divBdr>
    </w:div>
    <w:div w:id="765492833">
      <w:marLeft w:val="0"/>
      <w:marRight w:val="0"/>
      <w:marTop w:val="0"/>
      <w:marBottom w:val="0"/>
      <w:divBdr>
        <w:top w:val="none" w:sz="0" w:space="0" w:color="auto"/>
        <w:left w:val="none" w:sz="0" w:space="0" w:color="auto"/>
        <w:bottom w:val="none" w:sz="0" w:space="0" w:color="auto"/>
        <w:right w:val="none" w:sz="0" w:space="0" w:color="auto"/>
      </w:divBdr>
    </w:div>
    <w:div w:id="765492837">
      <w:marLeft w:val="0"/>
      <w:marRight w:val="0"/>
      <w:marTop w:val="0"/>
      <w:marBottom w:val="0"/>
      <w:divBdr>
        <w:top w:val="none" w:sz="0" w:space="0" w:color="auto"/>
        <w:left w:val="none" w:sz="0" w:space="0" w:color="auto"/>
        <w:bottom w:val="none" w:sz="0" w:space="0" w:color="auto"/>
        <w:right w:val="none" w:sz="0" w:space="0" w:color="auto"/>
      </w:divBdr>
      <w:divsChild>
        <w:div w:id="765492723">
          <w:marLeft w:val="0"/>
          <w:marRight w:val="0"/>
          <w:marTop w:val="0"/>
          <w:marBottom w:val="0"/>
          <w:divBdr>
            <w:top w:val="none" w:sz="0" w:space="0" w:color="auto"/>
            <w:left w:val="none" w:sz="0" w:space="0" w:color="auto"/>
            <w:bottom w:val="none" w:sz="0" w:space="0" w:color="auto"/>
            <w:right w:val="none" w:sz="0" w:space="0" w:color="auto"/>
          </w:divBdr>
        </w:div>
        <w:div w:id="765494049">
          <w:marLeft w:val="0"/>
          <w:marRight w:val="0"/>
          <w:marTop w:val="0"/>
          <w:marBottom w:val="0"/>
          <w:divBdr>
            <w:top w:val="none" w:sz="0" w:space="0" w:color="auto"/>
            <w:left w:val="none" w:sz="0" w:space="0" w:color="auto"/>
            <w:bottom w:val="none" w:sz="0" w:space="0" w:color="auto"/>
            <w:right w:val="none" w:sz="0" w:space="0" w:color="auto"/>
          </w:divBdr>
        </w:div>
        <w:div w:id="765494599">
          <w:marLeft w:val="0"/>
          <w:marRight w:val="0"/>
          <w:marTop w:val="0"/>
          <w:marBottom w:val="0"/>
          <w:divBdr>
            <w:top w:val="none" w:sz="0" w:space="0" w:color="auto"/>
            <w:left w:val="none" w:sz="0" w:space="0" w:color="auto"/>
            <w:bottom w:val="none" w:sz="0" w:space="0" w:color="auto"/>
            <w:right w:val="none" w:sz="0" w:space="0" w:color="auto"/>
          </w:divBdr>
        </w:div>
        <w:div w:id="765494674">
          <w:marLeft w:val="0"/>
          <w:marRight w:val="0"/>
          <w:marTop w:val="0"/>
          <w:marBottom w:val="0"/>
          <w:divBdr>
            <w:top w:val="none" w:sz="0" w:space="0" w:color="auto"/>
            <w:left w:val="none" w:sz="0" w:space="0" w:color="auto"/>
            <w:bottom w:val="none" w:sz="0" w:space="0" w:color="auto"/>
            <w:right w:val="none" w:sz="0" w:space="0" w:color="auto"/>
          </w:divBdr>
          <w:divsChild>
            <w:div w:id="76549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2838">
      <w:marLeft w:val="0"/>
      <w:marRight w:val="0"/>
      <w:marTop w:val="0"/>
      <w:marBottom w:val="0"/>
      <w:divBdr>
        <w:top w:val="none" w:sz="0" w:space="0" w:color="auto"/>
        <w:left w:val="none" w:sz="0" w:space="0" w:color="auto"/>
        <w:bottom w:val="none" w:sz="0" w:space="0" w:color="auto"/>
        <w:right w:val="none" w:sz="0" w:space="0" w:color="auto"/>
      </w:divBdr>
    </w:div>
    <w:div w:id="765492840">
      <w:marLeft w:val="0"/>
      <w:marRight w:val="0"/>
      <w:marTop w:val="0"/>
      <w:marBottom w:val="0"/>
      <w:divBdr>
        <w:top w:val="none" w:sz="0" w:space="0" w:color="auto"/>
        <w:left w:val="none" w:sz="0" w:space="0" w:color="auto"/>
        <w:bottom w:val="none" w:sz="0" w:space="0" w:color="auto"/>
        <w:right w:val="none" w:sz="0" w:space="0" w:color="auto"/>
      </w:divBdr>
    </w:div>
    <w:div w:id="765492841">
      <w:marLeft w:val="0"/>
      <w:marRight w:val="0"/>
      <w:marTop w:val="0"/>
      <w:marBottom w:val="0"/>
      <w:divBdr>
        <w:top w:val="none" w:sz="0" w:space="0" w:color="auto"/>
        <w:left w:val="none" w:sz="0" w:space="0" w:color="auto"/>
        <w:bottom w:val="none" w:sz="0" w:space="0" w:color="auto"/>
        <w:right w:val="none" w:sz="0" w:space="0" w:color="auto"/>
      </w:divBdr>
    </w:div>
    <w:div w:id="765492843">
      <w:marLeft w:val="0"/>
      <w:marRight w:val="0"/>
      <w:marTop w:val="0"/>
      <w:marBottom w:val="0"/>
      <w:divBdr>
        <w:top w:val="none" w:sz="0" w:space="0" w:color="auto"/>
        <w:left w:val="none" w:sz="0" w:space="0" w:color="auto"/>
        <w:bottom w:val="none" w:sz="0" w:space="0" w:color="auto"/>
        <w:right w:val="none" w:sz="0" w:space="0" w:color="auto"/>
      </w:divBdr>
    </w:div>
    <w:div w:id="765492844">
      <w:marLeft w:val="0"/>
      <w:marRight w:val="0"/>
      <w:marTop w:val="0"/>
      <w:marBottom w:val="0"/>
      <w:divBdr>
        <w:top w:val="none" w:sz="0" w:space="0" w:color="auto"/>
        <w:left w:val="none" w:sz="0" w:space="0" w:color="auto"/>
        <w:bottom w:val="none" w:sz="0" w:space="0" w:color="auto"/>
        <w:right w:val="none" w:sz="0" w:space="0" w:color="auto"/>
      </w:divBdr>
    </w:div>
    <w:div w:id="765492849">
      <w:marLeft w:val="0"/>
      <w:marRight w:val="0"/>
      <w:marTop w:val="0"/>
      <w:marBottom w:val="0"/>
      <w:divBdr>
        <w:top w:val="none" w:sz="0" w:space="0" w:color="auto"/>
        <w:left w:val="none" w:sz="0" w:space="0" w:color="auto"/>
        <w:bottom w:val="none" w:sz="0" w:space="0" w:color="auto"/>
        <w:right w:val="none" w:sz="0" w:space="0" w:color="auto"/>
      </w:divBdr>
    </w:div>
    <w:div w:id="765492852">
      <w:marLeft w:val="0"/>
      <w:marRight w:val="0"/>
      <w:marTop w:val="0"/>
      <w:marBottom w:val="0"/>
      <w:divBdr>
        <w:top w:val="none" w:sz="0" w:space="0" w:color="auto"/>
        <w:left w:val="none" w:sz="0" w:space="0" w:color="auto"/>
        <w:bottom w:val="none" w:sz="0" w:space="0" w:color="auto"/>
        <w:right w:val="none" w:sz="0" w:space="0" w:color="auto"/>
      </w:divBdr>
    </w:div>
    <w:div w:id="765492853">
      <w:marLeft w:val="0"/>
      <w:marRight w:val="0"/>
      <w:marTop w:val="0"/>
      <w:marBottom w:val="0"/>
      <w:divBdr>
        <w:top w:val="none" w:sz="0" w:space="0" w:color="auto"/>
        <w:left w:val="none" w:sz="0" w:space="0" w:color="auto"/>
        <w:bottom w:val="none" w:sz="0" w:space="0" w:color="auto"/>
        <w:right w:val="none" w:sz="0" w:space="0" w:color="auto"/>
      </w:divBdr>
    </w:div>
    <w:div w:id="765492854">
      <w:marLeft w:val="0"/>
      <w:marRight w:val="0"/>
      <w:marTop w:val="0"/>
      <w:marBottom w:val="0"/>
      <w:divBdr>
        <w:top w:val="none" w:sz="0" w:space="0" w:color="auto"/>
        <w:left w:val="none" w:sz="0" w:space="0" w:color="auto"/>
        <w:bottom w:val="none" w:sz="0" w:space="0" w:color="auto"/>
        <w:right w:val="none" w:sz="0" w:space="0" w:color="auto"/>
      </w:divBdr>
    </w:div>
    <w:div w:id="765492855">
      <w:marLeft w:val="0"/>
      <w:marRight w:val="0"/>
      <w:marTop w:val="0"/>
      <w:marBottom w:val="0"/>
      <w:divBdr>
        <w:top w:val="none" w:sz="0" w:space="0" w:color="auto"/>
        <w:left w:val="none" w:sz="0" w:space="0" w:color="auto"/>
        <w:bottom w:val="none" w:sz="0" w:space="0" w:color="auto"/>
        <w:right w:val="none" w:sz="0" w:space="0" w:color="auto"/>
      </w:divBdr>
      <w:divsChild>
        <w:div w:id="765493595">
          <w:marLeft w:val="0"/>
          <w:marRight w:val="0"/>
          <w:marTop w:val="0"/>
          <w:marBottom w:val="0"/>
          <w:divBdr>
            <w:top w:val="none" w:sz="0" w:space="0" w:color="auto"/>
            <w:left w:val="none" w:sz="0" w:space="0" w:color="auto"/>
            <w:bottom w:val="none" w:sz="0" w:space="0" w:color="auto"/>
            <w:right w:val="none" w:sz="0" w:space="0" w:color="auto"/>
          </w:divBdr>
          <w:divsChild>
            <w:div w:id="765493470">
              <w:marLeft w:val="0"/>
              <w:marRight w:val="0"/>
              <w:marTop w:val="0"/>
              <w:marBottom w:val="0"/>
              <w:divBdr>
                <w:top w:val="none" w:sz="0" w:space="0" w:color="auto"/>
                <w:left w:val="none" w:sz="0" w:space="0" w:color="auto"/>
                <w:bottom w:val="none" w:sz="0" w:space="0" w:color="auto"/>
                <w:right w:val="none" w:sz="0" w:space="0" w:color="auto"/>
              </w:divBdr>
              <w:divsChild>
                <w:div w:id="765493847">
                  <w:marLeft w:val="0"/>
                  <w:marRight w:val="0"/>
                  <w:marTop w:val="0"/>
                  <w:marBottom w:val="0"/>
                  <w:divBdr>
                    <w:top w:val="none" w:sz="0" w:space="0" w:color="auto"/>
                    <w:left w:val="none" w:sz="0" w:space="0" w:color="auto"/>
                    <w:bottom w:val="none" w:sz="0" w:space="0" w:color="auto"/>
                    <w:right w:val="none" w:sz="0" w:space="0" w:color="auto"/>
                  </w:divBdr>
                  <w:divsChild>
                    <w:div w:id="76549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548">
          <w:marLeft w:val="0"/>
          <w:marRight w:val="0"/>
          <w:marTop w:val="0"/>
          <w:marBottom w:val="0"/>
          <w:divBdr>
            <w:top w:val="none" w:sz="0" w:space="0" w:color="auto"/>
            <w:left w:val="none" w:sz="0" w:space="0" w:color="auto"/>
            <w:bottom w:val="none" w:sz="0" w:space="0" w:color="auto"/>
            <w:right w:val="none" w:sz="0" w:space="0" w:color="auto"/>
          </w:divBdr>
        </w:div>
        <w:div w:id="765495171">
          <w:marLeft w:val="0"/>
          <w:marRight w:val="0"/>
          <w:marTop w:val="0"/>
          <w:marBottom w:val="0"/>
          <w:divBdr>
            <w:top w:val="none" w:sz="0" w:space="0" w:color="auto"/>
            <w:left w:val="none" w:sz="0" w:space="0" w:color="auto"/>
            <w:bottom w:val="none" w:sz="0" w:space="0" w:color="auto"/>
            <w:right w:val="none" w:sz="0" w:space="0" w:color="auto"/>
          </w:divBdr>
        </w:div>
        <w:div w:id="765495315">
          <w:marLeft w:val="0"/>
          <w:marRight w:val="0"/>
          <w:marTop w:val="0"/>
          <w:marBottom w:val="0"/>
          <w:divBdr>
            <w:top w:val="none" w:sz="0" w:space="0" w:color="auto"/>
            <w:left w:val="none" w:sz="0" w:space="0" w:color="auto"/>
            <w:bottom w:val="none" w:sz="0" w:space="0" w:color="auto"/>
            <w:right w:val="none" w:sz="0" w:space="0" w:color="auto"/>
          </w:divBdr>
          <w:divsChild>
            <w:div w:id="765492808">
              <w:marLeft w:val="0"/>
              <w:marRight w:val="0"/>
              <w:marTop w:val="0"/>
              <w:marBottom w:val="0"/>
              <w:divBdr>
                <w:top w:val="none" w:sz="0" w:space="0" w:color="auto"/>
                <w:left w:val="none" w:sz="0" w:space="0" w:color="auto"/>
                <w:bottom w:val="none" w:sz="0" w:space="0" w:color="auto"/>
                <w:right w:val="none" w:sz="0" w:space="0" w:color="auto"/>
              </w:divBdr>
              <w:divsChild>
                <w:div w:id="76549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2858">
      <w:marLeft w:val="0"/>
      <w:marRight w:val="0"/>
      <w:marTop w:val="0"/>
      <w:marBottom w:val="0"/>
      <w:divBdr>
        <w:top w:val="none" w:sz="0" w:space="0" w:color="auto"/>
        <w:left w:val="none" w:sz="0" w:space="0" w:color="auto"/>
        <w:bottom w:val="none" w:sz="0" w:space="0" w:color="auto"/>
        <w:right w:val="none" w:sz="0" w:space="0" w:color="auto"/>
      </w:divBdr>
    </w:div>
    <w:div w:id="765492861">
      <w:marLeft w:val="0"/>
      <w:marRight w:val="0"/>
      <w:marTop w:val="0"/>
      <w:marBottom w:val="0"/>
      <w:divBdr>
        <w:top w:val="none" w:sz="0" w:space="0" w:color="auto"/>
        <w:left w:val="none" w:sz="0" w:space="0" w:color="auto"/>
        <w:bottom w:val="none" w:sz="0" w:space="0" w:color="auto"/>
        <w:right w:val="none" w:sz="0" w:space="0" w:color="auto"/>
      </w:divBdr>
      <w:divsChild>
        <w:div w:id="765494254">
          <w:marLeft w:val="0"/>
          <w:marRight w:val="0"/>
          <w:marTop w:val="0"/>
          <w:marBottom w:val="0"/>
          <w:divBdr>
            <w:top w:val="none" w:sz="0" w:space="0" w:color="auto"/>
            <w:left w:val="none" w:sz="0" w:space="0" w:color="auto"/>
            <w:bottom w:val="none" w:sz="0" w:space="0" w:color="auto"/>
            <w:right w:val="none" w:sz="0" w:space="0" w:color="auto"/>
          </w:divBdr>
          <w:divsChild>
            <w:div w:id="765494251">
              <w:marLeft w:val="0"/>
              <w:marRight w:val="0"/>
              <w:marTop w:val="0"/>
              <w:marBottom w:val="0"/>
              <w:divBdr>
                <w:top w:val="none" w:sz="0" w:space="0" w:color="auto"/>
                <w:left w:val="none" w:sz="0" w:space="0" w:color="auto"/>
                <w:bottom w:val="none" w:sz="0" w:space="0" w:color="auto"/>
                <w:right w:val="none" w:sz="0" w:space="0" w:color="auto"/>
              </w:divBdr>
              <w:divsChild>
                <w:div w:id="765495335">
                  <w:marLeft w:val="0"/>
                  <w:marRight w:val="0"/>
                  <w:marTop w:val="0"/>
                  <w:marBottom w:val="0"/>
                  <w:divBdr>
                    <w:top w:val="none" w:sz="0" w:space="0" w:color="auto"/>
                    <w:left w:val="none" w:sz="0" w:space="0" w:color="auto"/>
                    <w:bottom w:val="none" w:sz="0" w:space="0" w:color="auto"/>
                    <w:right w:val="none" w:sz="0" w:space="0" w:color="auto"/>
                  </w:divBdr>
                </w:div>
              </w:divsChild>
            </w:div>
            <w:div w:id="765495226">
              <w:marLeft w:val="0"/>
              <w:marRight w:val="0"/>
              <w:marTop w:val="0"/>
              <w:marBottom w:val="0"/>
              <w:divBdr>
                <w:top w:val="none" w:sz="0" w:space="0" w:color="auto"/>
                <w:left w:val="none" w:sz="0" w:space="0" w:color="auto"/>
                <w:bottom w:val="none" w:sz="0" w:space="0" w:color="auto"/>
                <w:right w:val="none" w:sz="0" w:space="0" w:color="auto"/>
              </w:divBdr>
            </w:div>
          </w:divsChild>
        </w:div>
        <w:div w:id="765494298">
          <w:marLeft w:val="0"/>
          <w:marRight w:val="0"/>
          <w:marTop w:val="0"/>
          <w:marBottom w:val="0"/>
          <w:divBdr>
            <w:top w:val="none" w:sz="0" w:space="0" w:color="auto"/>
            <w:left w:val="none" w:sz="0" w:space="0" w:color="auto"/>
            <w:bottom w:val="none" w:sz="0" w:space="0" w:color="auto"/>
            <w:right w:val="none" w:sz="0" w:space="0" w:color="auto"/>
          </w:divBdr>
        </w:div>
        <w:div w:id="765494527">
          <w:marLeft w:val="0"/>
          <w:marRight w:val="0"/>
          <w:marTop w:val="0"/>
          <w:marBottom w:val="0"/>
          <w:divBdr>
            <w:top w:val="none" w:sz="0" w:space="0" w:color="auto"/>
            <w:left w:val="none" w:sz="0" w:space="0" w:color="auto"/>
            <w:bottom w:val="none" w:sz="0" w:space="0" w:color="auto"/>
            <w:right w:val="none" w:sz="0" w:space="0" w:color="auto"/>
          </w:divBdr>
        </w:div>
        <w:div w:id="765495473">
          <w:marLeft w:val="0"/>
          <w:marRight w:val="0"/>
          <w:marTop w:val="0"/>
          <w:marBottom w:val="0"/>
          <w:divBdr>
            <w:top w:val="none" w:sz="0" w:space="0" w:color="auto"/>
            <w:left w:val="none" w:sz="0" w:space="0" w:color="auto"/>
            <w:bottom w:val="none" w:sz="0" w:space="0" w:color="auto"/>
            <w:right w:val="none" w:sz="0" w:space="0" w:color="auto"/>
          </w:divBdr>
        </w:div>
      </w:divsChild>
    </w:div>
    <w:div w:id="765492862">
      <w:marLeft w:val="0"/>
      <w:marRight w:val="0"/>
      <w:marTop w:val="0"/>
      <w:marBottom w:val="0"/>
      <w:divBdr>
        <w:top w:val="none" w:sz="0" w:space="0" w:color="auto"/>
        <w:left w:val="none" w:sz="0" w:space="0" w:color="auto"/>
        <w:bottom w:val="none" w:sz="0" w:space="0" w:color="auto"/>
        <w:right w:val="none" w:sz="0" w:space="0" w:color="auto"/>
      </w:divBdr>
    </w:div>
    <w:div w:id="765492864">
      <w:marLeft w:val="0"/>
      <w:marRight w:val="0"/>
      <w:marTop w:val="0"/>
      <w:marBottom w:val="0"/>
      <w:divBdr>
        <w:top w:val="none" w:sz="0" w:space="0" w:color="auto"/>
        <w:left w:val="none" w:sz="0" w:space="0" w:color="auto"/>
        <w:bottom w:val="none" w:sz="0" w:space="0" w:color="auto"/>
        <w:right w:val="none" w:sz="0" w:space="0" w:color="auto"/>
      </w:divBdr>
    </w:div>
    <w:div w:id="765492867">
      <w:marLeft w:val="0"/>
      <w:marRight w:val="0"/>
      <w:marTop w:val="0"/>
      <w:marBottom w:val="0"/>
      <w:divBdr>
        <w:top w:val="none" w:sz="0" w:space="0" w:color="auto"/>
        <w:left w:val="none" w:sz="0" w:space="0" w:color="auto"/>
        <w:bottom w:val="none" w:sz="0" w:space="0" w:color="auto"/>
        <w:right w:val="none" w:sz="0" w:space="0" w:color="auto"/>
      </w:divBdr>
    </w:div>
    <w:div w:id="765492873">
      <w:marLeft w:val="0"/>
      <w:marRight w:val="0"/>
      <w:marTop w:val="0"/>
      <w:marBottom w:val="0"/>
      <w:divBdr>
        <w:top w:val="none" w:sz="0" w:space="0" w:color="auto"/>
        <w:left w:val="none" w:sz="0" w:space="0" w:color="auto"/>
        <w:bottom w:val="none" w:sz="0" w:space="0" w:color="auto"/>
        <w:right w:val="none" w:sz="0" w:space="0" w:color="auto"/>
      </w:divBdr>
    </w:div>
    <w:div w:id="765492874">
      <w:marLeft w:val="0"/>
      <w:marRight w:val="0"/>
      <w:marTop w:val="0"/>
      <w:marBottom w:val="0"/>
      <w:divBdr>
        <w:top w:val="none" w:sz="0" w:space="0" w:color="auto"/>
        <w:left w:val="none" w:sz="0" w:space="0" w:color="auto"/>
        <w:bottom w:val="none" w:sz="0" w:space="0" w:color="auto"/>
        <w:right w:val="none" w:sz="0" w:space="0" w:color="auto"/>
      </w:divBdr>
    </w:div>
    <w:div w:id="765492877">
      <w:marLeft w:val="0"/>
      <w:marRight w:val="0"/>
      <w:marTop w:val="0"/>
      <w:marBottom w:val="0"/>
      <w:divBdr>
        <w:top w:val="none" w:sz="0" w:space="0" w:color="auto"/>
        <w:left w:val="none" w:sz="0" w:space="0" w:color="auto"/>
        <w:bottom w:val="none" w:sz="0" w:space="0" w:color="auto"/>
        <w:right w:val="none" w:sz="0" w:space="0" w:color="auto"/>
      </w:divBdr>
    </w:div>
    <w:div w:id="765492879">
      <w:marLeft w:val="0"/>
      <w:marRight w:val="0"/>
      <w:marTop w:val="0"/>
      <w:marBottom w:val="0"/>
      <w:divBdr>
        <w:top w:val="none" w:sz="0" w:space="0" w:color="auto"/>
        <w:left w:val="none" w:sz="0" w:space="0" w:color="auto"/>
        <w:bottom w:val="none" w:sz="0" w:space="0" w:color="auto"/>
        <w:right w:val="none" w:sz="0" w:space="0" w:color="auto"/>
      </w:divBdr>
    </w:div>
    <w:div w:id="765492880">
      <w:marLeft w:val="0"/>
      <w:marRight w:val="0"/>
      <w:marTop w:val="0"/>
      <w:marBottom w:val="0"/>
      <w:divBdr>
        <w:top w:val="none" w:sz="0" w:space="0" w:color="auto"/>
        <w:left w:val="none" w:sz="0" w:space="0" w:color="auto"/>
        <w:bottom w:val="none" w:sz="0" w:space="0" w:color="auto"/>
        <w:right w:val="none" w:sz="0" w:space="0" w:color="auto"/>
      </w:divBdr>
    </w:div>
    <w:div w:id="765492890">
      <w:marLeft w:val="0"/>
      <w:marRight w:val="0"/>
      <w:marTop w:val="0"/>
      <w:marBottom w:val="0"/>
      <w:divBdr>
        <w:top w:val="none" w:sz="0" w:space="0" w:color="auto"/>
        <w:left w:val="none" w:sz="0" w:space="0" w:color="auto"/>
        <w:bottom w:val="none" w:sz="0" w:space="0" w:color="auto"/>
        <w:right w:val="none" w:sz="0" w:space="0" w:color="auto"/>
      </w:divBdr>
    </w:div>
    <w:div w:id="765492892">
      <w:marLeft w:val="0"/>
      <w:marRight w:val="0"/>
      <w:marTop w:val="0"/>
      <w:marBottom w:val="0"/>
      <w:divBdr>
        <w:top w:val="none" w:sz="0" w:space="0" w:color="auto"/>
        <w:left w:val="none" w:sz="0" w:space="0" w:color="auto"/>
        <w:bottom w:val="none" w:sz="0" w:space="0" w:color="auto"/>
        <w:right w:val="none" w:sz="0" w:space="0" w:color="auto"/>
      </w:divBdr>
    </w:div>
    <w:div w:id="765492893">
      <w:marLeft w:val="0"/>
      <w:marRight w:val="0"/>
      <w:marTop w:val="0"/>
      <w:marBottom w:val="0"/>
      <w:divBdr>
        <w:top w:val="none" w:sz="0" w:space="0" w:color="auto"/>
        <w:left w:val="none" w:sz="0" w:space="0" w:color="auto"/>
        <w:bottom w:val="none" w:sz="0" w:space="0" w:color="auto"/>
        <w:right w:val="none" w:sz="0" w:space="0" w:color="auto"/>
      </w:divBdr>
    </w:div>
    <w:div w:id="765492894">
      <w:marLeft w:val="0"/>
      <w:marRight w:val="0"/>
      <w:marTop w:val="0"/>
      <w:marBottom w:val="0"/>
      <w:divBdr>
        <w:top w:val="none" w:sz="0" w:space="0" w:color="auto"/>
        <w:left w:val="none" w:sz="0" w:space="0" w:color="auto"/>
        <w:bottom w:val="none" w:sz="0" w:space="0" w:color="auto"/>
        <w:right w:val="none" w:sz="0" w:space="0" w:color="auto"/>
      </w:divBdr>
      <w:divsChild>
        <w:div w:id="765493990">
          <w:marLeft w:val="0"/>
          <w:marRight w:val="0"/>
          <w:marTop w:val="0"/>
          <w:marBottom w:val="0"/>
          <w:divBdr>
            <w:top w:val="none" w:sz="0" w:space="0" w:color="auto"/>
            <w:left w:val="none" w:sz="0" w:space="0" w:color="auto"/>
            <w:bottom w:val="none" w:sz="0" w:space="0" w:color="auto"/>
            <w:right w:val="none" w:sz="0" w:space="0" w:color="auto"/>
          </w:divBdr>
          <w:divsChild>
            <w:div w:id="765493331">
              <w:marLeft w:val="0"/>
              <w:marRight w:val="0"/>
              <w:marTop w:val="0"/>
              <w:marBottom w:val="0"/>
              <w:divBdr>
                <w:top w:val="none" w:sz="0" w:space="0" w:color="auto"/>
                <w:left w:val="none" w:sz="0" w:space="0" w:color="auto"/>
                <w:bottom w:val="none" w:sz="0" w:space="0" w:color="auto"/>
                <w:right w:val="none" w:sz="0" w:space="0" w:color="auto"/>
              </w:divBdr>
              <w:divsChild>
                <w:div w:id="76549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278">
          <w:marLeft w:val="0"/>
          <w:marRight w:val="0"/>
          <w:marTop w:val="0"/>
          <w:marBottom w:val="0"/>
          <w:divBdr>
            <w:top w:val="none" w:sz="0" w:space="0" w:color="auto"/>
            <w:left w:val="none" w:sz="0" w:space="0" w:color="auto"/>
            <w:bottom w:val="none" w:sz="0" w:space="0" w:color="auto"/>
            <w:right w:val="none" w:sz="0" w:space="0" w:color="auto"/>
          </w:divBdr>
        </w:div>
      </w:divsChild>
    </w:div>
    <w:div w:id="765492895">
      <w:marLeft w:val="0"/>
      <w:marRight w:val="0"/>
      <w:marTop w:val="0"/>
      <w:marBottom w:val="0"/>
      <w:divBdr>
        <w:top w:val="none" w:sz="0" w:space="0" w:color="auto"/>
        <w:left w:val="none" w:sz="0" w:space="0" w:color="auto"/>
        <w:bottom w:val="none" w:sz="0" w:space="0" w:color="auto"/>
        <w:right w:val="none" w:sz="0" w:space="0" w:color="auto"/>
      </w:divBdr>
    </w:div>
    <w:div w:id="765492896">
      <w:marLeft w:val="0"/>
      <w:marRight w:val="0"/>
      <w:marTop w:val="0"/>
      <w:marBottom w:val="0"/>
      <w:divBdr>
        <w:top w:val="none" w:sz="0" w:space="0" w:color="auto"/>
        <w:left w:val="none" w:sz="0" w:space="0" w:color="auto"/>
        <w:bottom w:val="none" w:sz="0" w:space="0" w:color="auto"/>
        <w:right w:val="none" w:sz="0" w:space="0" w:color="auto"/>
      </w:divBdr>
    </w:div>
    <w:div w:id="765492898">
      <w:marLeft w:val="0"/>
      <w:marRight w:val="0"/>
      <w:marTop w:val="0"/>
      <w:marBottom w:val="0"/>
      <w:divBdr>
        <w:top w:val="none" w:sz="0" w:space="0" w:color="auto"/>
        <w:left w:val="none" w:sz="0" w:space="0" w:color="auto"/>
        <w:bottom w:val="none" w:sz="0" w:space="0" w:color="auto"/>
        <w:right w:val="none" w:sz="0" w:space="0" w:color="auto"/>
      </w:divBdr>
    </w:div>
    <w:div w:id="765492906">
      <w:marLeft w:val="0"/>
      <w:marRight w:val="0"/>
      <w:marTop w:val="0"/>
      <w:marBottom w:val="0"/>
      <w:divBdr>
        <w:top w:val="none" w:sz="0" w:space="0" w:color="auto"/>
        <w:left w:val="none" w:sz="0" w:space="0" w:color="auto"/>
        <w:bottom w:val="none" w:sz="0" w:space="0" w:color="auto"/>
        <w:right w:val="none" w:sz="0" w:space="0" w:color="auto"/>
      </w:divBdr>
    </w:div>
    <w:div w:id="765492908">
      <w:marLeft w:val="0"/>
      <w:marRight w:val="0"/>
      <w:marTop w:val="0"/>
      <w:marBottom w:val="0"/>
      <w:divBdr>
        <w:top w:val="none" w:sz="0" w:space="0" w:color="auto"/>
        <w:left w:val="none" w:sz="0" w:space="0" w:color="auto"/>
        <w:bottom w:val="none" w:sz="0" w:space="0" w:color="auto"/>
        <w:right w:val="none" w:sz="0" w:space="0" w:color="auto"/>
      </w:divBdr>
    </w:div>
    <w:div w:id="765492909">
      <w:marLeft w:val="0"/>
      <w:marRight w:val="0"/>
      <w:marTop w:val="0"/>
      <w:marBottom w:val="0"/>
      <w:divBdr>
        <w:top w:val="none" w:sz="0" w:space="0" w:color="auto"/>
        <w:left w:val="none" w:sz="0" w:space="0" w:color="auto"/>
        <w:bottom w:val="none" w:sz="0" w:space="0" w:color="auto"/>
        <w:right w:val="none" w:sz="0" w:space="0" w:color="auto"/>
      </w:divBdr>
    </w:div>
    <w:div w:id="765492911">
      <w:marLeft w:val="0"/>
      <w:marRight w:val="0"/>
      <w:marTop w:val="0"/>
      <w:marBottom w:val="0"/>
      <w:divBdr>
        <w:top w:val="none" w:sz="0" w:space="0" w:color="auto"/>
        <w:left w:val="none" w:sz="0" w:space="0" w:color="auto"/>
        <w:bottom w:val="none" w:sz="0" w:space="0" w:color="auto"/>
        <w:right w:val="none" w:sz="0" w:space="0" w:color="auto"/>
      </w:divBdr>
    </w:div>
    <w:div w:id="765492912">
      <w:marLeft w:val="0"/>
      <w:marRight w:val="0"/>
      <w:marTop w:val="0"/>
      <w:marBottom w:val="0"/>
      <w:divBdr>
        <w:top w:val="none" w:sz="0" w:space="0" w:color="auto"/>
        <w:left w:val="none" w:sz="0" w:space="0" w:color="auto"/>
        <w:bottom w:val="none" w:sz="0" w:space="0" w:color="auto"/>
        <w:right w:val="none" w:sz="0" w:space="0" w:color="auto"/>
      </w:divBdr>
    </w:div>
    <w:div w:id="765492913">
      <w:marLeft w:val="0"/>
      <w:marRight w:val="0"/>
      <w:marTop w:val="0"/>
      <w:marBottom w:val="0"/>
      <w:divBdr>
        <w:top w:val="none" w:sz="0" w:space="0" w:color="auto"/>
        <w:left w:val="none" w:sz="0" w:space="0" w:color="auto"/>
        <w:bottom w:val="none" w:sz="0" w:space="0" w:color="auto"/>
        <w:right w:val="none" w:sz="0" w:space="0" w:color="auto"/>
      </w:divBdr>
      <w:divsChild>
        <w:div w:id="765492665">
          <w:marLeft w:val="0"/>
          <w:marRight w:val="0"/>
          <w:marTop w:val="0"/>
          <w:marBottom w:val="0"/>
          <w:divBdr>
            <w:top w:val="none" w:sz="0" w:space="0" w:color="auto"/>
            <w:left w:val="none" w:sz="0" w:space="0" w:color="auto"/>
            <w:bottom w:val="none" w:sz="0" w:space="0" w:color="auto"/>
            <w:right w:val="none" w:sz="0" w:space="0" w:color="auto"/>
          </w:divBdr>
        </w:div>
        <w:div w:id="765492728">
          <w:marLeft w:val="0"/>
          <w:marRight w:val="0"/>
          <w:marTop w:val="0"/>
          <w:marBottom w:val="0"/>
          <w:divBdr>
            <w:top w:val="none" w:sz="0" w:space="0" w:color="auto"/>
            <w:left w:val="none" w:sz="0" w:space="0" w:color="auto"/>
            <w:bottom w:val="none" w:sz="0" w:space="0" w:color="auto"/>
            <w:right w:val="none" w:sz="0" w:space="0" w:color="auto"/>
          </w:divBdr>
        </w:div>
        <w:div w:id="765494358">
          <w:marLeft w:val="0"/>
          <w:marRight w:val="0"/>
          <w:marTop w:val="0"/>
          <w:marBottom w:val="0"/>
          <w:divBdr>
            <w:top w:val="none" w:sz="0" w:space="0" w:color="auto"/>
            <w:left w:val="none" w:sz="0" w:space="0" w:color="auto"/>
            <w:bottom w:val="none" w:sz="0" w:space="0" w:color="auto"/>
            <w:right w:val="none" w:sz="0" w:space="0" w:color="auto"/>
          </w:divBdr>
        </w:div>
        <w:div w:id="765494673">
          <w:marLeft w:val="0"/>
          <w:marRight w:val="0"/>
          <w:marTop w:val="0"/>
          <w:marBottom w:val="0"/>
          <w:divBdr>
            <w:top w:val="none" w:sz="0" w:space="0" w:color="auto"/>
            <w:left w:val="none" w:sz="0" w:space="0" w:color="auto"/>
            <w:bottom w:val="none" w:sz="0" w:space="0" w:color="auto"/>
            <w:right w:val="none" w:sz="0" w:space="0" w:color="auto"/>
          </w:divBdr>
          <w:divsChild>
            <w:div w:id="765493001">
              <w:marLeft w:val="0"/>
              <w:marRight w:val="0"/>
              <w:marTop w:val="0"/>
              <w:marBottom w:val="0"/>
              <w:divBdr>
                <w:top w:val="none" w:sz="0" w:space="0" w:color="auto"/>
                <w:left w:val="none" w:sz="0" w:space="0" w:color="auto"/>
                <w:bottom w:val="none" w:sz="0" w:space="0" w:color="auto"/>
                <w:right w:val="none" w:sz="0" w:space="0" w:color="auto"/>
              </w:divBdr>
            </w:div>
            <w:div w:id="765495238">
              <w:marLeft w:val="0"/>
              <w:marRight w:val="0"/>
              <w:marTop w:val="0"/>
              <w:marBottom w:val="0"/>
              <w:divBdr>
                <w:top w:val="none" w:sz="0" w:space="0" w:color="auto"/>
                <w:left w:val="none" w:sz="0" w:space="0" w:color="auto"/>
                <w:bottom w:val="none" w:sz="0" w:space="0" w:color="auto"/>
                <w:right w:val="none" w:sz="0" w:space="0" w:color="auto"/>
              </w:divBdr>
              <w:divsChild>
                <w:div w:id="76549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2917">
      <w:marLeft w:val="0"/>
      <w:marRight w:val="0"/>
      <w:marTop w:val="0"/>
      <w:marBottom w:val="0"/>
      <w:divBdr>
        <w:top w:val="none" w:sz="0" w:space="0" w:color="auto"/>
        <w:left w:val="none" w:sz="0" w:space="0" w:color="auto"/>
        <w:bottom w:val="none" w:sz="0" w:space="0" w:color="auto"/>
        <w:right w:val="none" w:sz="0" w:space="0" w:color="auto"/>
      </w:divBdr>
    </w:div>
    <w:div w:id="765492922">
      <w:marLeft w:val="0"/>
      <w:marRight w:val="0"/>
      <w:marTop w:val="0"/>
      <w:marBottom w:val="0"/>
      <w:divBdr>
        <w:top w:val="none" w:sz="0" w:space="0" w:color="auto"/>
        <w:left w:val="none" w:sz="0" w:space="0" w:color="auto"/>
        <w:bottom w:val="none" w:sz="0" w:space="0" w:color="auto"/>
        <w:right w:val="none" w:sz="0" w:space="0" w:color="auto"/>
      </w:divBdr>
      <w:divsChild>
        <w:div w:id="765492759">
          <w:marLeft w:val="0"/>
          <w:marRight w:val="0"/>
          <w:marTop w:val="0"/>
          <w:marBottom w:val="0"/>
          <w:divBdr>
            <w:top w:val="none" w:sz="0" w:space="0" w:color="auto"/>
            <w:left w:val="none" w:sz="0" w:space="0" w:color="auto"/>
            <w:bottom w:val="none" w:sz="0" w:space="0" w:color="auto"/>
            <w:right w:val="none" w:sz="0" w:space="0" w:color="auto"/>
          </w:divBdr>
        </w:div>
        <w:div w:id="765493442">
          <w:marLeft w:val="0"/>
          <w:marRight w:val="0"/>
          <w:marTop w:val="0"/>
          <w:marBottom w:val="0"/>
          <w:divBdr>
            <w:top w:val="none" w:sz="0" w:space="0" w:color="auto"/>
            <w:left w:val="none" w:sz="0" w:space="0" w:color="auto"/>
            <w:bottom w:val="none" w:sz="0" w:space="0" w:color="auto"/>
            <w:right w:val="none" w:sz="0" w:space="0" w:color="auto"/>
          </w:divBdr>
          <w:divsChild>
            <w:div w:id="765493210">
              <w:marLeft w:val="0"/>
              <w:marRight w:val="0"/>
              <w:marTop w:val="0"/>
              <w:marBottom w:val="0"/>
              <w:divBdr>
                <w:top w:val="none" w:sz="0" w:space="0" w:color="auto"/>
                <w:left w:val="none" w:sz="0" w:space="0" w:color="auto"/>
                <w:bottom w:val="none" w:sz="0" w:space="0" w:color="auto"/>
                <w:right w:val="none" w:sz="0" w:space="0" w:color="auto"/>
              </w:divBdr>
              <w:divsChild>
                <w:div w:id="76549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492">
          <w:marLeft w:val="0"/>
          <w:marRight w:val="0"/>
          <w:marTop w:val="0"/>
          <w:marBottom w:val="0"/>
          <w:divBdr>
            <w:top w:val="none" w:sz="0" w:space="0" w:color="auto"/>
            <w:left w:val="none" w:sz="0" w:space="0" w:color="auto"/>
            <w:bottom w:val="none" w:sz="0" w:space="0" w:color="auto"/>
            <w:right w:val="none" w:sz="0" w:space="0" w:color="auto"/>
          </w:divBdr>
          <w:divsChild>
            <w:div w:id="765492987">
              <w:marLeft w:val="0"/>
              <w:marRight w:val="0"/>
              <w:marTop w:val="0"/>
              <w:marBottom w:val="0"/>
              <w:divBdr>
                <w:top w:val="none" w:sz="0" w:space="0" w:color="auto"/>
                <w:left w:val="none" w:sz="0" w:space="0" w:color="auto"/>
                <w:bottom w:val="none" w:sz="0" w:space="0" w:color="auto"/>
                <w:right w:val="none" w:sz="0" w:space="0" w:color="auto"/>
              </w:divBdr>
              <w:divsChild>
                <w:div w:id="76549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2923">
      <w:marLeft w:val="0"/>
      <w:marRight w:val="0"/>
      <w:marTop w:val="0"/>
      <w:marBottom w:val="0"/>
      <w:divBdr>
        <w:top w:val="none" w:sz="0" w:space="0" w:color="auto"/>
        <w:left w:val="none" w:sz="0" w:space="0" w:color="auto"/>
        <w:bottom w:val="none" w:sz="0" w:space="0" w:color="auto"/>
        <w:right w:val="none" w:sz="0" w:space="0" w:color="auto"/>
      </w:divBdr>
    </w:div>
    <w:div w:id="765492925">
      <w:marLeft w:val="0"/>
      <w:marRight w:val="0"/>
      <w:marTop w:val="0"/>
      <w:marBottom w:val="0"/>
      <w:divBdr>
        <w:top w:val="none" w:sz="0" w:space="0" w:color="auto"/>
        <w:left w:val="none" w:sz="0" w:space="0" w:color="auto"/>
        <w:bottom w:val="none" w:sz="0" w:space="0" w:color="auto"/>
        <w:right w:val="none" w:sz="0" w:space="0" w:color="auto"/>
      </w:divBdr>
      <w:divsChild>
        <w:div w:id="765495268">
          <w:marLeft w:val="0"/>
          <w:marRight w:val="0"/>
          <w:marTop w:val="0"/>
          <w:marBottom w:val="0"/>
          <w:divBdr>
            <w:top w:val="none" w:sz="0" w:space="0" w:color="auto"/>
            <w:left w:val="none" w:sz="0" w:space="0" w:color="auto"/>
            <w:bottom w:val="none" w:sz="0" w:space="0" w:color="auto"/>
            <w:right w:val="none" w:sz="0" w:space="0" w:color="auto"/>
          </w:divBdr>
        </w:div>
      </w:divsChild>
    </w:div>
    <w:div w:id="765492926">
      <w:marLeft w:val="0"/>
      <w:marRight w:val="0"/>
      <w:marTop w:val="0"/>
      <w:marBottom w:val="0"/>
      <w:divBdr>
        <w:top w:val="none" w:sz="0" w:space="0" w:color="auto"/>
        <w:left w:val="none" w:sz="0" w:space="0" w:color="auto"/>
        <w:bottom w:val="none" w:sz="0" w:space="0" w:color="auto"/>
        <w:right w:val="none" w:sz="0" w:space="0" w:color="auto"/>
      </w:divBdr>
      <w:divsChild>
        <w:div w:id="765494370">
          <w:marLeft w:val="0"/>
          <w:marRight w:val="0"/>
          <w:marTop w:val="0"/>
          <w:marBottom w:val="0"/>
          <w:divBdr>
            <w:top w:val="none" w:sz="0" w:space="0" w:color="auto"/>
            <w:left w:val="none" w:sz="0" w:space="0" w:color="auto"/>
            <w:bottom w:val="none" w:sz="0" w:space="0" w:color="auto"/>
            <w:right w:val="none" w:sz="0" w:space="0" w:color="auto"/>
          </w:divBdr>
          <w:divsChild>
            <w:div w:id="765493466">
              <w:marLeft w:val="0"/>
              <w:marRight w:val="0"/>
              <w:marTop w:val="0"/>
              <w:marBottom w:val="0"/>
              <w:divBdr>
                <w:top w:val="none" w:sz="0" w:space="0" w:color="auto"/>
                <w:left w:val="none" w:sz="0" w:space="0" w:color="auto"/>
                <w:bottom w:val="none" w:sz="0" w:space="0" w:color="auto"/>
                <w:right w:val="none" w:sz="0" w:space="0" w:color="auto"/>
              </w:divBdr>
              <w:divsChild>
                <w:div w:id="765494462">
                  <w:marLeft w:val="0"/>
                  <w:marRight w:val="0"/>
                  <w:marTop w:val="0"/>
                  <w:marBottom w:val="0"/>
                  <w:divBdr>
                    <w:top w:val="none" w:sz="0" w:space="0" w:color="auto"/>
                    <w:left w:val="none" w:sz="0" w:space="0" w:color="auto"/>
                    <w:bottom w:val="none" w:sz="0" w:space="0" w:color="auto"/>
                    <w:right w:val="none" w:sz="0" w:space="0" w:color="auto"/>
                  </w:divBdr>
                  <w:divsChild>
                    <w:div w:id="765494296">
                      <w:marLeft w:val="0"/>
                      <w:marRight w:val="0"/>
                      <w:marTop w:val="0"/>
                      <w:marBottom w:val="0"/>
                      <w:divBdr>
                        <w:top w:val="none" w:sz="0" w:space="0" w:color="auto"/>
                        <w:left w:val="none" w:sz="0" w:space="0" w:color="auto"/>
                        <w:bottom w:val="none" w:sz="0" w:space="0" w:color="auto"/>
                        <w:right w:val="none" w:sz="0" w:space="0" w:color="auto"/>
                      </w:divBdr>
                      <w:divsChild>
                        <w:div w:id="76549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4888">
          <w:marLeft w:val="0"/>
          <w:marRight w:val="0"/>
          <w:marTop w:val="0"/>
          <w:marBottom w:val="0"/>
          <w:divBdr>
            <w:top w:val="none" w:sz="0" w:space="0" w:color="auto"/>
            <w:left w:val="none" w:sz="0" w:space="0" w:color="auto"/>
            <w:bottom w:val="none" w:sz="0" w:space="0" w:color="auto"/>
            <w:right w:val="none" w:sz="0" w:space="0" w:color="auto"/>
          </w:divBdr>
        </w:div>
      </w:divsChild>
    </w:div>
    <w:div w:id="765492927">
      <w:marLeft w:val="0"/>
      <w:marRight w:val="0"/>
      <w:marTop w:val="0"/>
      <w:marBottom w:val="0"/>
      <w:divBdr>
        <w:top w:val="none" w:sz="0" w:space="0" w:color="auto"/>
        <w:left w:val="none" w:sz="0" w:space="0" w:color="auto"/>
        <w:bottom w:val="none" w:sz="0" w:space="0" w:color="auto"/>
        <w:right w:val="none" w:sz="0" w:space="0" w:color="auto"/>
      </w:divBdr>
    </w:div>
    <w:div w:id="765492928">
      <w:marLeft w:val="0"/>
      <w:marRight w:val="0"/>
      <w:marTop w:val="0"/>
      <w:marBottom w:val="0"/>
      <w:divBdr>
        <w:top w:val="none" w:sz="0" w:space="0" w:color="auto"/>
        <w:left w:val="none" w:sz="0" w:space="0" w:color="auto"/>
        <w:bottom w:val="none" w:sz="0" w:space="0" w:color="auto"/>
        <w:right w:val="none" w:sz="0" w:space="0" w:color="auto"/>
      </w:divBdr>
      <w:divsChild>
        <w:div w:id="765495243">
          <w:marLeft w:val="0"/>
          <w:marRight w:val="0"/>
          <w:marTop w:val="0"/>
          <w:marBottom w:val="0"/>
          <w:divBdr>
            <w:top w:val="none" w:sz="0" w:space="0" w:color="auto"/>
            <w:left w:val="none" w:sz="0" w:space="0" w:color="auto"/>
            <w:bottom w:val="none" w:sz="0" w:space="0" w:color="auto"/>
            <w:right w:val="none" w:sz="0" w:space="0" w:color="auto"/>
          </w:divBdr>
        </w:div>
      </w:divsChild>
    </w:div>
    <w:div w:id="765492929">
      <w:marLeft w:val="0"/>
      <w:marRight w:val="0"/>
      <w:marTop w:val="0"/>
      <w:marBottom w:val="0"/>
      <w:divBdr>
        <w:top w:val="none" w:sz="0" w:space="0" w:color="auto"/>
        <w:left w:val="none" w:sz="0" w:space="0" w:color="auto"/>
        <w:bottom w:val="none" w:sz="0" w:space="0" w:color="auto"/>
        <w:right w:val="none" w:sz="0" w:space="0" w:color="auto"/>
      </w:divBdr>
      <w:divsChild>
        <w:div w:id="765494256">
          <w:marLeft w:val="0"/>
          <w:marRight w:val="0"/>
          <w:marTop w:val="0"/>
          <w:marBottom w:val="0"/>
          <w:divBdr>
            <w:top w:val="none" w:sz="0" w:space="0" w:color="auto"/>
            <w:left w:val="none" w:sz="0" w:space="0" w:color="auto"/>
            <w:bottom w:val="none" w:sz="0" w:space="0" w:color="auto"/>
            <w:right w:val="none" w:sz="0" w:space="0" w:color="auto"/>
          </w:divBdr>
          <w:divsChild>
            <w:div w:id="765494588">
              <w:marLeft w:val="0"/>
              <w:marRight w:val="0"/>
              <w:marTop w:val="0"/>
              <w:marBottom w:val="0"/>
              <w:divBdr>
                <w:top w:val="none" w:sz="0" w:space="0" w:color="auto"/>
                <w:left w:val="none" w:sz="0" w:space="0" w:color="auto"/>
                <w:bottom w:val="none" w:sz="0" w:space="0" w:color="auto"/>
                <w:right w:val="none" w:sz="0" w:space="0" w:color="auto"/>
              </w:divBdr>
              <w:divsChild>
                <w:div w:id="765494031">
                  <w:marLeft w:val="0"/>
                  <w:marRight w:val="0"/>
                  <w:marTop w:val="0"/>
                  <w:marBottom w:val="0"/>
                  <w:divBdr>
                    <w:top w:val="none" w:sz="0" w:space="0" w:color="auto"/>
                    <w:left w:val="none" w:sz="0" w:space="0" w:color="auto"/>
                    <w:bottom w:val="none" w:sz="0" w:space="0" w:color="auto"/>
                    <w:right w:val="none" w:sz="0" w:space="0" w:color="auto"/>
                  </w:divBdr>
                  <w:divsChild>
                    <w:div w:id="76549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335">
          <w:marLeft w:val="0"/>
          <w:marRight w:val="0"/>
          <w:marTop w:val="0"/>
          <w:marBottom w:val="0"/>
          <w:divBdr>
            <w:top w:val="none" w:sz="0" w:space="0" w:color="auto"/>
            <w:left w:val="none" w:sz="0" w:space="0" w:color="auto"/>
            <w:bottom w:val="none" w:sz="0" w:space="0" w:color="auto"/>
            <w:right w:val="none" w:sz="0" w:space="0" w:color="auto"/>
          </w:divBdr>
        </w:div>
        <w:div w:id="765495421">
          <w:marLeft w:val="0"/>
          <w:marRight w:val="0"/>
          <w:marTop w:val="0"/>
          <w:marBottom w:val="0"/>
          <w:divBdr>
            <w:top w:val="none" w:sz="0" w:space="0" w:color="auto"/>
            <w:left w:val="none" w:sz="0" w:space="0" w:color="auto"/>
            <w:bottom w:val="none" w:sz="0" w:space="0" w:color="auto"/>
            <w:right w:val="none" w:sz="0" w:space="0" w:color="auto"/>
          </w:divBdr>
          <w:divsChild>
            <w:div w:id="765493963">
              <w:marLeft w:val="0"/>
              <w:marRight w:val="0"/>
              <w:marTop w:val="0"/>
              <w:marBottom w:val="0"/>
              <w:divBdr>
                <w:top w:val="none" w:sz="0" w:space="0" w:color="auto"/>
                <w:left w:val="none" w:sz="0" w:space="0" w:color="auto"/>
                <w:bottom w:val="none" w:sz="0" w:space="0" w:color="auto"/>
                <w:right w:val="none" w:sz="0" w:space="0" w:color="auto"/>
              </w:divBdr>
              <w:divsChild>
                <w:div w:id="76549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2930">
      <w:marLeft w:val="0"/>
      <w:marRight w:val="0"/>
      <w:marTop w:val="0"/>
      <w:marBottom w:val="0"/>
      <w:divBdr>
        <w:top w:val="none" w:sz="0" w:space="0" w:color="auto"/>
        <w:left w:val="none" w:sz="0" w:space="0" w:color="auto"/>
        <w:bottom w:val="none" w:sz="0" w:space="0" w:color="auto"/>
        <w:right w:val="none" w:sz="0" w:space="0" w:color="auto"/>
      </w:divBdr>
    </w:div>
    <w:div w:id="765492933">
      <w:marLeft w:val="0"/>
      <w:marRight w:val="0"/>
      <w:marTop w:val="0"/>
      <w:marBottom w:val="0"/>
      <w:divBdr>
        <w:top w:val="none" w:sz="0" w:space="0" w:color="auto"/>
        <w:left w:val="none" w:sz="0" w:space="0" w:color="auto"/>
        <w:bottom w:val="none" w:sz="0" w:space="0" w:color="auto"/>
        <w:right w:val="none" w:sz="0" w:space="0" w:color="auto"/>
      </w:divBdr>
    </w:div>
    <w:div w:id="765492935">
      <w:marLeft w:val="0"/>
      <w:marRight w:val="0"/>
      <w:marTop w:val="0"/>
      <w:marBottom w:val="0"/>
      <w:divBdr>
        <w:top w:val="none" w:sz="0" w:space="0" w:color="auto"/>
        <w:left w:val="none" w:sz="0" w:space="0" w:color="auto"/>
        <w:bottom w:val="none" w:sz="0" w:space="0" w:color="auto"/>
        <w:right w:val="none" w:sz="0" w:space="0" w:color="auto"/>
      </w:divBdr>
    </w:div>
    <w:div w:id="765492938">
      <w:marLeft w:val="0"/>
      <w:marRight w:val="0"/>
      <w:marTop w:val="0"/>
      <w:marBottom w:val="0"/>
      <w:divBdr>
        <w:top w:val="none" w:sz="0" w:space="0" w:color="auto"/>
        <w:left w:val="none" w:sz="0" w:space="0" w:color="auto"/>
        <w:bottom w:val="none" w:sz="0" w:space="0" w:color="auto"/>
        <w:right w:val="none" w:sz="0" w:space="0" w:color="auto"/>
      </w:divBdr>
    </w:div>
    <w:div w:id="765492940">
      <w:marLeft w:val="0"/>
      <w:marRight w:val="0"/>
      <w:marTop w:val="0"/>
      <w:marBottom w:val="0"/>
      <w:divBdr>
        <w:top w:val="none" w:sz="0" w:space="0" w:color="auto"/>
        <w:left w:val="none" w:sz="0" w:space="0" w:color="auto"/>
        <w:bottom w:val="none" w:sz="0" w:space="0" w:color="auto"/>
        <w:right w:val="none" w:sz="0" w:space="0" w:color="auto"/>
      </w:divBdr>
    </w:div>
    <w:div w:id="765492941">
      <w:marLeft w:val="0"/>
      <w:marRight w:val="0"/>
      <w:marTop w:val="0"/>
      <w:marBottom w:val="0"/>
      <w:divBdr>
        <w:top w:val="none" w:sz="0" w:space="0" w:color="auto"/>
        <w:left w:val="none" w:sz="0" w:space="0" w:color="auto"/>
        <w:bottom w:val="none" w:sz="0" w:space="0" w:color="auto"/>
        <w:right w:val="none" w:sz="0" w:space="0" w:color="auto"/>
      </w:divBdr>
      <w:divsChild>
        <w:div w:id="765493391">
          <w:marLeft w:val="0"/>
          <w:marRight w:val="0"/>
          <w:marTop w:val="0"/>
          <w:marBottom w:val="0"/>
          <w:divBdr>
            <w:top w:val="none" w:sz="0" w:space="0" w:color="auto"/>
            <w:left w:val="none" w:sz="0" w:space="0" w:color="auto"/>
            <w:bottom w:val="none" w:sz="0" w:space="0" w:color="auto"/>
            <w:right w:val="none" w:sz="0" w:space="0" w:color="auto"/>
          </w:divBdr>
          <w:divsChild>
            <w:div w:id="76549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2942">
      <w:marLeft w:val="0"/>
      <w:marRight w:val="0"/>
      <w:marTop w:val="0"/>
      <w:marBottom w:val="0"/>
      <w:divBdr>
        <w:top w:val="none" w:sz="0" w:space="0" w:color="auto"/>
        <w:left w:val="none" w:sz="0" w:space="0" w:color="auto"/>
        <w:bottom w:val="none" w:sz="0" w:space="0" w:color="auto"/>
        <w:right w:val="none" w:sz="0" w:space="0" w:color="auto"/>
      </w:divBdr>
      <w:divsChild>
        <w:div w:id="765494154">
          <w:marLeft w:val="0"/>
          <w:marRight w:val="0"/>
          <w:marTop w:val="0"/>
          <w:marBottom w:val="0"/>
          <w:divBdr>
            <w:top w:val="none" w:sz="0" w:space="0" w:color="auto"/>
            <w:left w:val="none" w:sz="0" w:space="0" w:color="auto"/>
            <w:bottom w:val="none" w:sz="0" w:space="0" w:color="auto"/>
            <w:right w:val="none" w:sz="0" w:space="0" w:color="auto"/>
          </w:divBdr>
          <w:divsChild>
            <w:div w:id="765494773">
              <w:marLeft w:val="0"/>
              <w:marRight w:val="0"/>
              <w:marTop w:val="0"/>
              <w:marBottom w:val="0"/>
              <w:divBdr>
                <w:top w:val="none" w:sz="0" w:space="0" w:color="auto"/>
                <w:left w:val="none" w:sz="0" w:space="0" w:color="auto"/>
                <w:bottom w:val="none" w:sz="0" w:space="0" w:color="auto"/>
                <w:right w:val="none" w:sz="0" w:space="0" w:color="auto"/>
              </w:divBdr>
              <w:divsChild>
                <w:div w:id="765492752">
                  <w:marLeft w:val="0"/>
                  <w:marRight w:val="0"/>
                  <w:marTop w:val="0"/>
                  <w:marBottom w:val="0"/>
                  <w:divBdr>
                    <w:top w:val="none" w:sz="0" w:space="0" w:color="auto"/>
                    <w:left w:val="none" w:sz="0" w:space="0" w:color="auto"/>
                    <w:bottom w:val="none" w:sz="0" w:space="0" w:color="auto"/>
                    <w:right w:val="none" w:sz="0" w:space="0" w:color="auto"/>
                  </w:divBdr>
                  <w:divsChild>
                    <w:div w:id="765494375">
                      <w:marLeft w:val="0"/>
                      <w:marRight w:val="0"/>
                      <w:marTop w:val="0"/>
                      <w:marBottom w:val="0"/>
                      <w:divBdr>
                        <w:top w:val="none" w:sz="0" w:space="0" w:color="auto"/>
                        <w:left w:val="none" w:sz="0" w:space="0" w:color="auto"/>
                        <w:bottom w:val="none" w:sz="0" w:space="0" w:color="auto"/>
                        <w:right w:val="none" w:sz="0" w:space="0" w:color="auto"/>
                      </w:divBdr>
                      <w:divsChild>
                        <w:div w:id="765492932">
                          <w:marLeft w:val="0"/>
                          <w:marRight w:val="0"/>
                          <w:marTop w:val="0"/>
                          <w:marBottom w:val="0"/>
                          <w:divBdr>
                            <w:top w:val="none" w:sz="0" w:space="0" w:color="auto"/>
                            <w:left w:val="none" w:sz="0" w:space="0" w:color="auto"/>
                            <w:bottom w:val="none" w:sz="0" w:space="0" w:color="auto"/>
                            <w:right w:val="none" w:sz="0" w:space="0" w:color="auto"/>
                          </w:divBdr>
                          <w:divsChild>
                            <w:div w:id="765495442">
                              <w:marLeft w:val="0"/>
                              <w:marRight w:val="0"/>
                              <w:marTop w:val="0"/>
                              <w:marBottom w:val="0"/>
                              <w:divBdr>
                                <w:top w:val="none" w:sz="0" w:space="0" w:color="auto"/>
                                <w:left w:val="none" w:sz="0" w:space="0" w:color="auto"/>
                                <w:bottom w:val="none" w:sz="0" w:space="0" w:color="auto"/>
                                <w:right w:val="none" w:sz="0" w:space="0" w:color="auto"/>
                              </w:divBdr>
                              <w:divsChild>
                                <w:div w:id="765494662">
                                  <w:marLeft w:val="0"/>
                                  <w:marRight w:val="0"/>
                                  <w:marTop w:val="0"/>
                                  <w:marBottom w:val="0"/>
                                  <w:divBdr>
                                    <w:top w:val="none" w:sz="0" w:space="0" w:color="auto"/>
                                    <w:left w:val="none" w:sz="0" w:space="0" w:color="auto"/>
                                    <w:bottom w:val="none" w:sz="0" w:space="0" w:color="auto"/>
                                    <w:right w:val="none" w:sz="0" w:space="0" w:color="auto"/>
                                  </w:divBdr>
                                  <w:divsChild>
                                    <w:div w:id="765494089">
                                      <w:marLeft w:val="0"/>
                                      <w:marRight w:val="0"/>
                                      <w:marTop w:val="0"/>
                                      <w:marBottom w:val="0"/>
                                      <w:divBdr>
                                        <w:top w:val="none" w:sz="0" w:space="0" w:color="auto"/>
                                        <w:left w:val="none" w:sz="0" w:space="0" w:color="auto"/>
                                        <w:bottom w:val="none" w:sz="0" w:space="0" w:color="auto"/>
                                        <w:right w:val="none" w:sz="0" w:space="0" w:color="auto"/>
                                      </w:divBdr>
                                      <w:divsChild>
                                        <w:div w:id="765495431">
                                          <w:marLeft w:val="0"/>
                                          <w:marRight w:val="0"/>
                                          <w:marTop w:val="0"/>
                                          <w:marBottom w:val="0"/>
                                          <w:divBdr>
                                            <w:top w:val="none" w:sz="0" w:space="0" w:color="auto"/>
                                            <w:left w:val="none" w:sz="0" w:space="0" w:color="auto"/>
                                            <w:bottom w:val="none" w:sz="0" w:space="0" w:color="auto"/>
                                            <w:right w:val="none" w:sz="0" w:space="0" w:color="auto"/>
                                          </w:divBdr>
                                          <w:divsChild>
                                            <w:div w:id="765495560">
                                              <w:marLeft w:val="0"/>
                                              <w:marRight w:val="0"/>
                                              <w:marTop w:val="0"/>
                                              <w:marBottom w:val="0"/>
                                              <w:divBdr>
                                                <w:top w:val="none" w:sz="0" w:space="0" w:color="auto"/>
                                                <w:left w:val="none" w:sz="0" w:space="0" w:color="auto"/>
                                                <w:bottom w:val="none" w:sz="0" w:space="0" w:color="auto"/>
                                                <w:right w:val="none" w:sz="0" w:space="0" w:color="auto"/>
                                              </w:divBdr>
                                              <w:divsChild>
                                                <w:div w:id="765493155">
                                                  <w:marLeft w:val="0"/>
                                                  <w:marRight w:val="0"/>
                                                  <w:marTop w:val="0"/>
                                                  <w:marBottom w:val="0"/>
                                                  <w:divBdr>
                                                    <w:top w:val="none" w:sz="0" w:space="0" w:color="auto"/>
                                                    <w:left w:val="none" w:sz="0" w:space="0" w:color="auto"/>
                                                    <w:bottom w:val="none" w:sz="0" w:space="0" w:color="auto"/>
                                                    <w:right w:val="none" w:sz="0" w:space="0" w:color="auto"/>
                                                  </w:divBdr>
                                                  <w:divsChild>
                                                    <w:div w:id="76549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5492947">
      <w:marLeft w:val="0"/>
      <w:marRight w:val="0"/>
      <w:marTop w:val="0"/>
      <w:marBottom w:val="0"/>
      <w:divBdr>
        <w:top w:val="none" w:sz="0" w:space="0" w:color="auto"/>
        <w:left w:val="none" w:sz="0" w:space="0" w:color="auto"/>
        <w:bottom w:val="none" w:sz="0" w:space="0" w:color="auto"/>
        <w:right w:val="none" w:sz="0" w:space="0" w:color="auto"/>
      </w:divBdr>
    </w:div>
    <w:div w:id="765492948">
      <w:marLeft w:val="0"/>
      <w:marRight w:val="0"/>
      <w:marTop w:val="0"/>
      <w:marBottom w:val="0"/>
      <w:divBdr>
        <w:top w:val="none" w:sz="0" w:space="0" w:color="auto"/>
        <w:left w:val="none" w:sz="0" w:space="0" w:color="auto"/>
        <w:bottom w:val="none" w:sz="0" w:space="0" w:color="auto"/>
        <w:right w:val="none" w:sz="0" w:space="0" w:color="auto"/>
      </w:divBdr>
    </w:div>
    <w:div w:id="765492949">
      <w:marLeft w:val="0"/>
      <w:marRight w:val="0"/>
      <w:marTop w:val="0"/>
      <w:marBottom w:val="0"/>
      <w:divBdr>
        <w:top w:val="none" w:sz="0" w:space="0" w:color="auto"/>
        <w:left w:val="none" w:sz="0" w:space="0" w:color="auto"/>
        <w:bottom w:val="none" w:sz="0" w:space="0" w:color="auto"/>
        <w:right w:val="none" w:sz="0" w:space="0" w:color="auto"/>
      </w:divBdr>
      <w:divsChild>
        <w:div w:id="765492846">
          <w:marLeft w:val="0"/>
          <w:marRight w:val="0"/>
          <w:marTop w:val="0"/>
          <w:marBottom w:val="0"/>
          <w:divBdr>
            <w:top w:val="none" w:sz="0" w:space="0" w:color="auto"/>
            <w:left w:val="none" w:sz="0" w:space="0" w:color="auto"/>
            <w:bottom w:val="none" w:sz="0" w:space="0" w:color="auto"/>
            <w:right w:val="none" w:sz="0" w:space="0" w:color="auto"/>
          </w:divBdr>
          <w:divsChild>
            <w:div w:id="765493452">
              <w:marLeft w:val="0"/>
              <w:marRight w:val="0"/>
              <w:marTop w:val="0"/>
              <w:marBottom w:val="0"/>
              <w:divBdr>
                <w:top w:val="none" w:sz="0" w:space="0" w:color="auto"/>
                <w:left w:val="none" w:sz="0" w:space="0" w:color="auto"/>
                <w:bottom w:val="none" w:sz="0" w:space="0" w:color="auto"/>
                <w:right w:val="none" w:sz="0" w:space="0" w:color="auto"/>
              </w:divBdr>
              <w:divsChild>
                <w:div w:id="765493667">
                  <w:marLeft w:val="0"/>
                  <w:marRight w:val="0"/>
                  <w:marTop w:val="0"/>
                  <w:marBottom w:val="0"/>
                  <w:divBdr>
                    <w:top w:val="none" w:sz="0" w:space="0" w:color="auto"/>
                    <w:left w:val="none" w:sz="0" w:space="0" w:color="auto"/>
                    <w:bottom w:val="none" w:sz="0" w:space="0" w:color="auto"/>
                    <w:right w:val="none" w:sz="0" w:space="0" w:color="auto"/>
                  </w:divBdr>
                  <w:divsChild>
                    <w:div w:id="765493938">
                      <w:marLeft w:val="0"/>
                      <w:marRight w:val="0"/>
                      <w:marTop w:val="0"/>
                      <w:marBottom w:val="0"/>
                      <w:divBdr>
                        <w:top w:val="none" w:sz="0" w:space="0" w:color="auto"/>
                        <w:left w:val="none" w:sz="0" w:space="0" w:color="auto"/>
                        <w:bottom w:val="none" w:sz="0" w:space="0" w:color="auto"/>
                        <w:right w:val="none" w:sz="0" w:space="0" w:color="auto"/>
                      </w:divBdr>
                      <w:divsChild>
                        <w:div w:id="765492887">
                          <w:marLeft w:val="0"/>
                          <w:marRight w:val="0"/>
                          <w:marTop w:val="0"/>
                          <w:marBottom w:val="0"/>
                          <w:divBdr>
                            <w:top w:val="none" w:sz="0" w:space="0" w:color="auto"/>
                            <w:left w:val="none" w:sz="0" w:space="0" w:color="auto"/>
                            <w:bottom w:val="none" w:sz="0" w:space="0" w:color="auto"/>
                            <w:right w:val="none" w:sz="0" w:space="0" w:color="auto"/>
                          </w:divBdr>
                        </w:div>
                        <w:div w:id="76549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2951">
      <w:marLeft w:val="0"/>
      <w:marRight w:val="0"/>
      <w:marTop w:val="0"/>
      <w:marBottom w:val="0"/>
      <w:divBdr>
        <w:top w:val="none" w:sz="0" w:space="0" w:color="auto"/>
        <w:left w:val="none" w:sz="0" w:space="0" w:color="auto"/>
        <w:bottom w:val="none" w:sz="0" w:space="0" w:color="auto"/>
        <w:right w:val="none" w:sz="0" w:space="0" w:color="auto"/>
      </w:divBdr>
    </w:div>
    <w:div w:id="765492956">
      <w:marLeft w:val="0"/>
      <w:marRight w:val="0"/>
      <w:marTop w:val="0"/>
      <w:marBottom w:val="0"/>
      <w:divBdr>
        <w:top w:val="none" w:sz="0" w:space="0" w:color="auto"/>
        <w:left w:val="none" w:sz="0" w:space="0" w:color="auto"/>
        <w:bottom w:val="none" w:sz="0" w:space="0" w:color="auto"/>
        <w:right w:val="none" w:sz="0" w:space="0" w:color="auto"/>
      </w:divBdr>
      <w:divsChild>
        <w:div w:id="765494153">
          <w:marLeft w:val="0"/>
          <w:marRight w:val="0"/>
          <w:marTop w:val="0"/>
          <w:marBottom w:val="0"/>
          <w:divBdr>
            <w:top w:val="none" w:sz="0" w:space="0" w:color="auto"/>
            <w:left w:val="none" w:sz="0" w:space="0" w:color="auto"/>
            <w:bottom w:val="none" w:sz="0" w:space="0" w:color="auto"/>
            <w:right w:val="none" w:sz="0" w:space="0" w:color="auto"/>
          </w:divBdr>
          <w:divsChild>
            <w:div w:id="765494176">
              <w:marLeft w:val="0"/>
              <w:marRight w:val="0"/>
              <w:marTop w:val="0"/>
              <w:marBottom w:val="0"/>
              <w:divBdr>
                <w:top w:val="none" w:sz="0" w:space="0" w:color="auto"/>
                <w:left w:val="none" w:sz="0" w:space="0" w:color="auto"/>
                <w:bottom w:val="none" w:sz="0" w:space="0" w:color="auto"/>
                <w:right w:val="none" w:sz="0" w:space="0" w:color="auto"/>
              </w:divBdr>
              <w:divsChild>
                <w:div w:id="7654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541">
          <w:marLeft w:val="0"/>
          <w:marRight w:val="0"/>
          <w:marTop w:val="0"/>
          <w:marBottom w:val="0"/>
          <w:divBdr>
            <w:top w:val="none" w:sz="0" w:space="0" w:color="auto"/>
            <w:left w:val="none" w:sz="0" w:space="0" w:color="auto"/>
            <w:bottom w:val="none" w:sz="0" w:space="0" w:color="auto"/>
            <w:right w:val="none" w:sz="0" w:space="0" w:color="auto"/>
          </w:divBdr>
        </w:div>
        <w:div w:id="765494617">
          <w:marLeft w:val="0"/>
          <w:marRight w:val="0"/>
          <w:marTop w:val="0"/>
          <w:marBottom w:val="0"/>
          <w:divBdr>
            <w:top w:val="none" w:sz="0" w:space="0" w:color="auto"/>
            <w:left w:val="none" w:sz="0" w:space="0" w:color="auto"/>
            <w:bottom w:val="none" w:sz="0" w:space="0" w:color="auto"/>
            <w:right w:val="none" w:sz="0" w:space="0" w:color="auto"/>
          </w:divBdr>
        </w:div>
        <w:div w:id="765494657">
          <w:marLeft w:val="0"/>
          <w:marRight w:val="0"/>
          <w:marTop w:val="0"/>
          <w:marBottom w:val="0"/>
          <w:divBdr>
            <w:top w:val="none" w:sz="0" w:space="0" w:color="auto"/>
            <w:left w:val="none" w:sz="0" w:space="0" w:color="auto"/>
            <w:bottom w:val="none" w:sz="0" w:space="0" w:color="auto"/>
            <w:right w:val="none" w:sz="0" w:space="0" w:color="auto"/>
          </w:divBdr>
        </w:div>
      </w:divsChild>
    </w:div>
    <w:div w:id="765492957">
      <w:marLeft w:val="0"/>
      <w:marRight w:val="0"/>
      <w:marTop w:val="0"/>
      <w:marBottom w:val="0"/>
      <w:divBdr>
        <w:top w:val="none" w:sz="0" w:space="0" w:color="auto"/>
        <w:left w:val="none" w:sz="0" w:space="0" w:color="auto"/>
        <w:bottom w:val="none" w:sz="0" w:space="0" w:color="auto"/>
        <w:right w:val="none" w:sz="0" w:space="0" w:color="auto"/>
      </w:divBdr>
    </w:div>
    <w:div w:id="765492958">
      <w:marLeft w:val="0"/>
      <w:marRight w:val="0"/>
      <w:marTop w:val="0"/>
      <w:marBottom w:val="0"/>
      <w:divBdr>
        <w:top w:val="none" w:sz="0" w:space="0" w:color="auto"/>
        <w:left w:val="none" w:sz="0" w:space="0" w:color="auto"/>
        <w:bottom w:val="none" w:sz="0" w:space="0" w:color="auto"/>
        <w:right w:val="none" w:sz="0" w:space="0" w:color="auto"/>
      </w:divBdr>
      <w:divsChild>
        <w:div w:id="765492773">
          <w:marLeft w:val="0"/>
          <w:marRight w:val="0"/>
          <w:marTop w:val="0"/>
          <w:marBottom w:val="0"/>
          <w:divBdr>
            <w:top w:val="none" w:sz="0" w:space="0" w:color="auto"/>
            <w:left w:val="none" w:sz="0" w:space="0" w:color="auto"/>
            <w:bottom w:val="none" w:sz="0" w:space="0" w:color="auto"/>
            <w:right w:val="none" w:sz="0" w:space="0" w:color="auto"/>
          </w:divBdr>
        </w:div>
      </w:divsChild>
    </w:div>
    <w:div w:id="765492959">
      <w:marLeft w:val="0"/>
      <w:marRight w:val="0"/>
      <w:marTop w:val="0"/>
      <w:marBottom w:val="0"/>
      <w:divBdr>
        <w:top w:val="none" w:sz="0" w:space="0" w:color="auto"/>
        <w:left w:val="none" w:sz="0" w:space="0" w:color="auto"/>
        <w:bottom w:val="none" w:sz="0" w:space="0" w:color="auto"/>
        <w:right w:val="none" w:sz="0" w:space="0" w:color="auto"/>
      </w:divBdr>
    </w:div>
    <w:div w:id="765492961">
      <w:marLeft w:val="0"/>
      <w:marRight w:val="0"/>
      <w:marTop w:val="0"/>
      <w:marBottom w:val="0"/>
      <w:divBdr>
        <w:top w:val="none" w:sz="0" w:space="0" w:color="auto"/>
        <w:left w:val="none" w:sz="0" w:space="0" w:color="auto"/>
        <w:bottom w:val="none" w:sz="0" w:space="0" w:color="auto"/>
        <w:right w:val="none" w:sz="0" w:space="0" w:color="auto"/>
      </w:divBdr>
    </w:div>
    <w:div w:id="765492963">
      <w:marLeft w:val="0"/>
      <w:marRight w:val="0"/>
      <w:marTop w:val="0"/>
      <w:marBottom w:val="0"/>
      <w:divBdr>
        <w:top w:val="none" w:sz="0" w:space="0" w:color="auto"/>
        <w:left w:val="none" w:sz="0" w:space="0" w:color="auto"/>
        <w:bottom w:val="none" w:sz="0" w:space="0" w:color="auto"/>
        <w:right w:val="none" w:sz="0" w:space="0" w:color="auto"/>
      </w:divBdr>
      <w:divsChild>
        <w:div w:id="765492829">
          <w:marLeft w:val="0"/>
          <w:marRight w:val="0"/>
          <w:marTop w:val="0"/>
          <w:marBottom w:val="0"/>
          <w:divBdr>
            <w:top w:val="single" w:sz="4" w:space="1" w:color="auto"/>
            <w:left w:val="single" w:sz="4" w:space="4" w:color="auto"/>
            <w:bottom w:val="single" w:sz="4" w:space="1" w:color="auto"/>
            <w:right w:val="single" w:sz="4" w:space="4" w:color="auto"/>
          </w:divBdr>
        </w:div>
        <w:div w:id="765494948">
          <w:marLeft w:val="0"/>
          <w:marRight w:val="0"/>
          <w:marTop w:val="0"/>
          <w:marBottom w:val="0"/>
          <w:divBdr>
            <w:top w:val="single" w:sz="4" w:space="1" w:color="auto"/>
            <w:left w:val="single" w:sz="4" w:space="4" w:color="auto"/>
            <w:bottom w:val="single" w:sz="4" w:space="1" w:color="auto"/>
            <w:right w:val="single" w:sz="4" w:space="4" w:color="auto"/>
          </w:divBdr>
        </w:div>
        <w:div w:id="765495207">
          <w:marLeft w:val="0"/>
          <w:marRight w:val="0"/>
          <w:marTop w:val="0"/>
          <w:marBottom w:val="0"/>
          <w:divBdr>
            <w:top w:val="none" w:sz="0" w:space="0" w:color="auto"/>
            <w:left w:val="none" w:sz="0" w:space="0" w:color="auto"/>
            <w:bottom w:val="none" w:sz="0" w:space="0" w:color="auto"/>
            <w:right w:val="none" w:sz="0" w:space="0" w:color="auto"/>
          </w:divBdr>
          <w:divsChild>
            <w:div w:id="765492742">
              <w:marLeft w:val="0"/>
              <w:marRight w:val="0"/>
              <w:marTop w:val="0"/>
              <w:marBottom w:val="0"/>
              <w:divBdr>
                <w:top w:val="none" w:sz="0" w:space="0" w:color="auto"/>
                <w:left w:val="none" w:sz="0" w:space="0" w:color="auto"/>
                <w:bottom w:val="none" w:sz="0" w:space="0" w:color="auto"/>
                <w:right w:val="none" w:sz="0" w:space="0" w:color="auto"/>
              </w:divBdr>
            </w:div>
            <w:div w:id="765494532">
              <w:marLeft w:val="0"/>
              <w:marRight w:val="0"/>
              <w:marTop w:val="0"/>
              <w:marBottom w:val="0"/>
              <w:divBdr>
                <w:top w:val="none" w:sz="0" w:space="0" w:color="auto"/>
                <w:left w:val="none" w:sz="0" w:space="0" w:color="auto"/>
                <w:bottom w:val="none" w:sz="0" w:space="0" w:color="auto"/>
                <w:right w:val="none" w:sz="0" w:space="0" w:color="auto"/>
              </w:divBdr>
            </w:div>
            <w:div w:id="7654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2965">
      <w:marLeft w:val="0"/>
      <w:marRight w:val="0"/>
      <w:marTop w:val="0"/>
      <w:marBottom w:val="0"/>
      <w:divBdr>
        <w:top w:val="none" w:sz="0" w:space="0" w:color="auto"/>
        <w:left w:val="none" w:sz="0" w:space="0" w:color="auto"/>
        <w:bottom w:val="none" w:sz="0" w:space="0" w:color="auto"/>
        <w:right w:val="none" w:sz="0" w:space="0" w:color="auto"/>
      </w:divBdr>
      <w:divsChild>
        <w:div w:id="765495007">
          <w:marLeft w:val="0"/>
          <w:marRight w:val="0"/>
          <w:marTop w:val="0"/>
          <w:marBottom w:val="0"/>
          <w:divBdr>
            <w:top w:val="none" w:sz="0" w:space="0" w:color="auto"/>
            <w:left w:val="none" w:sz="0" w:space="0" w:color="auto"/>
            <w:bottom w:val="none" w:sz="0" w:space="0" w:color="auto"/>
            <w:right w:val="none" w:sz="0" w:space="0" w:color="auto"/>
          </w:divBdr>
        </w:div>
        <w:div w:id="765495516">
          <w:marLeft w:val="0"/>
          <w:marRight w:val="0"/>
          <w:marTop w:val="0"/>
          <w:marBottom w:val="0"/>
          <w:divBdr>
            <w:top w:val="none" w:sz="0" w:space="0" w:color="auto"/>
            <w:left w:val="none" w:sz="0" w:space="0" w:color="auto"/>
            <w:bottom w:val="none" w:sz="0" w:space="0" w:color="auto"/>
            <w:right w:val="none" w:sz="0" w:space="0" w:color="auto"/>
          </w:divBdr>
        </w:div>
      </w:divsChild>
    </w:div>
    <w:div w:id="765492969">
      <w:marLeft w:val="0"/>
      <w:marRight w:val="0"/>
      <w:marTop w:val="0"/>
      <w:marBottom w:val="0"/>
      <w:divBdr>
        <w:top w:val="none" w:sz="0" w:space="0" w:color="auto"/>
        <w:left w:val="none" w:sz="0" w:space="0" w:color="auto"/>
        <w:bottom w:val="none" w:sz="0" w:space="0" w:color="auto"/>
        <w:right w:val="none" w:sz="0" w:space="0" w:color="auto"/>
      </w:divBdr>
      <w:divsChild>
        <w:div w:id="765494327">
          <w:marLeft w:val="0"/>
          <w:marRight w:val="0"/>
          <w:marTop w:val="0"/>
          <w:marBottom w:val="0"/>
          <w:divBdr>
            <w:top w:val="none" w:sz="0" w:space="0" w:color="auto"/>
            <w:left w:val="none" w:sz="0" w:space="0" w:color="auto"/>
            <w:bottom w:val="none" w:sz="0" w:space="0" w:color="auto"/>
            <w:right w:val="none" w:sz="0" w:space="0" w:color="auto"/>
          </w:divBdr>
          <w:divsChild>
            <w:div w:id="765492920">
              <w:marLeft w:val="0"/>
              <w:marRight w:val="0"/>
              <w:marTop w:val="0"/>
              <w:marBottom w:val="0"/>
              <w:divBdr>
                <w:top w:val="none" w:sz="0" w:space="0" w:color="auto"/>
                <w:left w:val="none" w:sz="0" w:space="0" w:color="auto"/>
                <w:bottom w:val="none" w:sz="0" w:space="0" w:color="auto"/>
                <w:right w:val="none" w:sz="0" w:space="0" w:color="auto"/>
              </w:divBdr>
            </w:div>
          </w:divsChild>
        </w:div>
        <w:div w:id="765495568">
          <w:marLeft w:val="0"/>
          <w:marRight w:val="0"/>
          <w:marTop w:val="0"/>
          <w:marBottom w:val="0"/>
          <w:divBdr>
            <w:top w:val="none" w:sz="0" w:space="0" w:color="auto"/>
            <w:left w:val="none" w:sz="0" w:space="0" w:color="auto"/>
            <w:bottom w:val="none" w:sz="0" w:space="0" w:color="auto"/>
            <w:right w:val="none" w:sz="0" w:space="0" w:color="auto"/>
          </w:divBdr>
          <w:divsChild>
            <w:div w:id="76549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2973">
      <w:marLeft w:val="0"/>
      <w:marRight w:val="0"/>
      <w:marTop w:val="0"/>
      <w:marBottom w:val="0"/>
      <w:divBdr>
        <w:top w:val="none" w:sz="0" w:space="0" w:color="auto"/>
        <w:left w:val="none" w:sz="0" w:space="0" w:color="auto"/>
        <w:bottom w:val="none" w:sz="0" w:space="0" w:color="auto"/>
        <w:right w:val="none" w:sz="0" w:space="0" w:color="auto"/>
      </w:divBdr>
    </w:div>
    <w:div w:id="765492975">
      <w:marLeft w:val="0"/>
      <w:marRight w:val="0"/>
      <w:marTop w:val="0"/>
      <w:marBottom w:val="0"/>
      <w:divBdr>
        <w:top w:val="none" w:sz="0" w:space="0" w:color="auto"/>
        <w:left w:val="none" w:sz="0" w:space="0" w:color="auto"/>
        <w:bottom w:val="none" w:sz="0" w:space="0" w:color="auto"/>
        <w:right w:val="none" w:sz="0" w:space="0" w:color="auto"/>
      </w:divBdr>
    </w:div>
    <w:div w:id="765492978">
      <w:marLeft w:val="0"/>
      <w:marRight w:val="0"/>
      <w:marTop w:val="0"/>
      <w:marBottom w:val="0"/>
      <w:divBdr>
        <w:top w:val="none" w:sz="0" w:space="0" w:color="auto"/>
        <w:left w:val="none" w:sz="0" w:space="0" w:color="auto"/>
        <w:bottom w:val="none" w:sz="0" w:space="0" w:color="auto"/>
        <w:right w:val="none" w:sz="0" w:space="0" w:color="auto"/>
      </w:divBdr>
    </w:div>
    <w:div w:id="765492981">
      <w:marLeft w:val="0"/>
      <w:marRight w:val="0"/>
      <w:marTop w:val="0"/>
      <w:marBottom w:val="0"/>
      <w:divBdr>
        <w:top w:val="none" w:sz="0" w:space="0" w:color="auto"/>
        <w:left w:val="none" w:sz="0" w:space="0" w:color="auto"/>
        <w:bottom w:val="none" w:sz="0" w:space="0" w:color="auto"/>
        <w:right w:val="none" w:sz="0" w:space="0" w:color="auto"/>
      </w:divBdr>
    </w:div>
    <w:div w:id="765492982">
      <w:marLeft w:val="0"/>
      <w:marRight w:val="0"/>
      <w:marTop w:val="0"/>
      <w:marBottom w:val="0"/>
      <w:divBdr>
        <w:top w:val="none" w:sz="0" w:space="0" w:color="auto"/>
        <w:left w:val="none" w:sz="0" w:space="0" w:color="auto"/>
        <w:bottom w:val="none" w:sz="0" w:space="0" w:color="auto"/>
        <w:right w:val="none" w:sz="0" w:space="0" w:color="auto"/>
      </w:divBdr>
    </w:div>
    <w:div w:id="765492988">
      <w:marLeft w:val="0"/>
      <w:marRight w:val="0"/>
      <w:marTop w:val="0"/>
      <w:marBottom w:val="0"/>
      <w:divBdr>
        <w:top w:val="none" w:sz="0" w:space="0" w:color="auto"/>
        <w:left w:val="none" w:sz="0" w:space="0" w:color="auto"/>
        <w:bottom w:val="none" w:sz="0" w:space="0" w:color="auto"/>
        <w:right w:val="none" w:sz="0" w:space="0" w:color="auto"/>
      </w:divBdr>
    </w:div>
    <w:div w:id="765492991">
      <w:marLeft w:val="0"/>
      <w:marRight w:val="0"/>
      <w:marTop w:val="0"/>
      <w:marBottom w:val="0"/>
      <w:divBdr>
        <w:top w:val="none" w:sz="0" w:space="0" w:color="auto"/>
        <w:left w:val="none" w:sz="0" w:space="0" w:color="auto"/>
        <w:bottom w:val="none" w:sz="0" w:space="0" w:color="auto"/>
        <w:right w:val="none" w:sz="0" w:space="0" w:color="auto"/>
      </w:divBdr>
    </w:div>
    <w:div w:id="765492993">
      <w:marLeft w:val="0"/>
      <w:marRight w:val="0"/>
      <w:marTop w:val="0"/>
      <w:marBottom w:val="0"/>
      <w:divBdr>
        <w:top w:val="none" w:sz="0" w:space="0" w:color="auto"/>
        <w:left w:val="none" w:sz="0" w:space="0" w:color="auto"/>
        <w:bottom w:val="none" w:sz="0" w:space="0" w:color="auto"/>
        <w:right w:val="none" w:sz="0" w:space="0" w:color="auto"/>
      </w:divBdr>
      <w:divsChild>
        <w:div w:id="765493448">
          <w:marLeft w:val="0"/>
          <w:marRight w:val="0"/>
          <w:marTop w:val="0"/>
          <w:marBottom w:val="0"/>
          <w:divBdr>
            <w:top w:val="none" w:sz="0" w:space="0" w:color="auto"/>
            <w:left w:val="none" w:sz="0" w:space="0" w:color="auto"/>
            <w:bottom w:val="none" w:sz="0" w:space="0" w:color="auto"/>
            <w:right w:val="none" w:sz="0" w:space="0" w:color="auto"/>
          </w:divBdr>
          <w:divsChild>
            <w:div w:id="765492801">
              <w:marLeft w:val="0"/>
              <w:marRight w:val="0"/>
              <w:marTop w:val="0"/>
              <w:marBottom w:val="0"/>
              <w:divBdr>
                <w:top w:val="none" w:sz="0" w:space="0" w:color="auto"/>
                <w:left w:val="none" w:sz="0" w:space="0" w:color="auto"/>
                <w:bottom w:val="none" w:sz="0" w:space="0" w:color="auto"/>
                <w:right w:val="none" w:sz="0" w:space="0" w:color="auto"/>
              </w:divBdr>
              <w:divsChild>
                <w:div w:id="7654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952">
          <w:marLeft w:val="0"/>
          <w:marRight w:val="0"/>
          <w:marTop w:val="0"/>
          <w:marBottom w:val="0"/>
          <w:divBdr>
            <w:top w:val="none" w:sz="0" w:space="0" w:color="auto"/>
            <w:left w:val="none" w:sz="0" w:space="0" w:color="auto"/>
            <w:bottom w:val="none" w:sz="0" w:space="0" w:color="auto"/>
            <w:right w:val="none" w:sz="0" w:space="0" w:color="auto"/>
          </w:divBdr>
          <w:divsChild>
            <w:div w:id="76549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2995">
      <w:marLeft w:val="0"/>
      <w:marRight w:val="0"/>
      <w:marTop w:val="0"/>
      <w:marBottom w:val="0"/>
      <w:divBdr>
        <w:top w:val="none" w:sz="0" w:space="0" w:color="auto"/>
        <w:left w:val="none" w:sz="0" w:space="0" w:color="auto"/>
        <w:bottom w:val="none" w:sz="0" w:space="0" w:color="auto"/>
        <w:right w:val="none" w:sz="0" w:space="0" w:color="auto"/>
      </w:divBdr>
    </w:div>
    <w:div w:id="765492996">
      <w:marLeft w:val="0"/>
      <w:marRight w:val="0"/>
      <w:marTop w:val="0"/>
      <w:marBottom w:val="0"/>
      <w:divBdr>
        <w:top w:val="none" w:sz="0" w:space="0" w:color="auto"/>
        <w:left w:val="none" w:sz="0" w:space="0" w:color="auto"/>
        <w:bottom w:val="none" w:sz="0" w:space="0" w:color="auto"/>
        <w:right w:val="none" w:sz="0" w:space="0" w:color="auto"/>
      </w:divBdr>
    </w:div>
    <w:div w:id="765492997">
      <w:marLeft w:val="0"/>
      <w:marRight w:val="0"/>
      <w:marTop w:val="0"/>
      <w:marBottom w:val="0"/>
      <w:divBdr>
        <w:top w:val="none" w:sz="0" w:space="0" w:color="auto"/>
        <w:left w:val="none" w:sz="0" w:space="0" w:color="auto"/>
        <w:bottom w:val="none" w:sz="0" w:space="0" w:color="auto"/>
        <w:right w:val="none" w:sz="0" w:space="0" w:color="auto"/>
      </w:divBdr>
    </w:div>
    <w:div w:id="765493000">
      <w:marLeft w:val="0"/>
      <w:marRight w:val="0"/>
      <w:marTop w:val="0"/>
      <w:marBottom w:val="0"/>
      <w:divBdr>
        <w:top w:val="none" w:sz="0" w:space="0" w:color="auto"/>
        <w:left w:val="none" w:sz="0" w:space="0" w:color="auto"/>
        <w:bottom w:val="none" w:sz="0" w:space="0" w:color="auto"/>
        <w:right w:val="none" w:sz="0" w:space="0" w:color="auto"/>
      </w:divBdr>
    </w:div>
    <w:div w:id="765493002">
      <w:marLeft w:val="0"/>
      <w:marRight w:val="0"/>
      <w:marTop w:val="0"/>
      <w:marBottom w:val="0"/>
      <w:divBdr>
        <w:top w:val="none" w:sz="0" w:space="0" w:color="auto"/>
        <w:left w:val="none" w:sz="0" w:space="0" w:color="auto"/>
        <w:bottom w:val="none" w:sz="0" w:space="0" w:color="auto"/>
        <w:right w:val="none" w:sz="0" w:space="0" w:color="auto"/>
      </w:divBdr>
    </w:div>
    <w:div w:id="765493009">
      <w:marLeft w:val="0"/>
      <w:marRight w:val="0"/>
      <w:marTop w:val="0"/>
      <w:marBottom w:val="0"/>
      <w:divBdr>
        <w:top w:val="none" w:sz="0" w:space="0" w:color="auto"/>
        <w:left w:val="none" w:sz="0" w:space="0" w:color="auto"/>
        <w:bottom w:val="none" w:sz="0" w:space="0" w:color="auto"/>
        <w:right w:val="none" w:sz="0" w:space="0" w:color="auto"/>
      </w:divBdr>
      <w:divsChild>
        <w:div w:id="765493825">
          <w:marLeft w:val="0"/>
          <w:marRight w:val="0"/>
          <w:marTop w:val="0"/>
          <w:marBottom w:val="0"/>
          <w:divBdr>
            <w:top w:val="none" w:sz="0" w:space="0" w:color="auto"/>
            <w:left w:val="none" w:sz="0" w:space="0" w:color="auto"/>
            <w:bottom w:val="none" w:sz="0" w:space="0" w:color="auto"/>
            <w:right w:val="none" w:sz="0" w:space="0" w:color="auto"/>
          </w:divBdr>
          <w:divsChild>
            <w:div w:id="76549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010">
      <w:marLeft w:val="0"/>
      <w:marRight w:val="0"/>
      <w:marTop w:val="0"/>
      <w:marBottom w:val="0"/>
      <w:divBdr>
        <w:top w:val="none" w:sz="0" w:space="0" w:color="auto"/>
        <w:left w:val="none" w:sz="0" w:space="0" w:color="auto"/>
        <w:bottom w:val="none" w:sz="0" w:space="0" w:color="auto"/>
        <w:right w:val="none" w:sz="0" w:space="0" w:color="auto"/>
      </w:divBdr>
    </w:div>
    <w:div w:id="765493011">
      <w:marLeft w:val="0"/>
      <w:marRight w:val="0"/>
      <w:marTop w:val="0"/>
      <w:marBottom w:val="0"/>
      <w:divBdr>
        <w:top w:val="none" w:sz="0" w:space="0" w:color="auto"/>
        <w:left w:val="none" w:sz="0" w:space="0" w:color="auto"/>
        <w:bottom w:val="none" w:sz="0" w:space="0" w:color="auto"/>
        <w:right w:val="none" w:sz="0" w:space="0" w:color="auto"/>
      </w:divBdr>
      <w:divsChild>
        <w:div w:id="765494924">
          <w:marLeft w:val="0"/>
          <w:marRight w:val="0"/>
          <w:marTop w:val="0"/>
          <w:marBottom w:val="0"/>
          <w:divBdr>
            <w:top w:val="none" w:sz="0" w:space="0" w:color="auto"/>
            <w:left w:val="none" w:sz="0" w:space="0" w:color="auto"/>
            <w:bottom w:val="none" w:sz="0" w:space="0" w:color="auto"/>
            <w:right w:val="none" w:sz="0" w:space="0" w:color="auto"/>
          </w:divBdr>
          <w:divsChild>
            <w:div w:id="765494943">
              <w:marLeft w:val="0"/>
              <w:marRight w:val="0"/>
              <w:marTop w:val="0"/>
              <w:marBottom w:val="0"/>
              <w:divBdr>
                <w:top w:val="none" w:sz="0" w:space="0" w:color="auto"/>
                <w:left w:val="none" w:sz="0" w:space="0" w:color="auto"/>
                <w:bottom w:val="none" w:sz="0" w:space="0" w:color="auto"/>
                <w:right w:val="none" w:sz="0" w:space="0" w:color="auto"/>
              </w:divBdr>
              <w:divsChild>
                <w:div w:id="765494805">
                  <w:marLeft w:val="0"/>
                  <w:marRight w:val="0"/>
                  <w:marTop w:val="0"/>
                  <w:marBottom w:val="0"/>
                  <w:divBdr>
                    <w:top w:val="none" w:sz="0" w:space="0" w:color="auto"/>
                    <w:left w:val="none" w:sz="0" w:space="0" w:color="auto"/>
                    <w:bottom w:val="none" w:sz="0" w:space="0" w:color="auto"/>
                    <w:right w:val="none" w:sz="0" w:space="0" w:color="auto"/>
                  </w:divBdr>
                  <w:divsChild>
                    <w:div w:id="765493201">
                      <w:marLeft w:val="0"/>
                      <w:marRight w:val="0"/>
                      <w:marTop w:val="0"/>
                      <w:marBottom w:val="0"/>
                      <w:divBdr>
                        <w:top w:val="none" w:sz="0" w:space="0" w:color="auto"/>
                        <w:left w:val="none" w:sz="0" w:space="0" w:color="auto"/>
                        <w:bottom w:val="none" w:sz="0" w:space="0" w:color="auto"/>
                        <w:right w:val="none" w:sz="0" w:space="0" w:color="auto"/>
                      </w:divBdr>
                    </w:div>
                    <w:div w:id="765494518">
                      <w:marLeft w:val="0"/>
                      <w:marRight w:val="0"/>
                      <w:marTop w:val="0"/>
                      <w:marBottom w:val="0"/>
                      <w:divBdr>
                        <w:top w:val="none" w:sz="0" w:space="0" w:color="auto"/>
                        <w:left w:val="none" w:sz="0" w:space="0" w:color="auto"/>
                        <w:bottom w:val="none" w:sz="0" w:space="0" w:color="auto"/>
                        <w:right w:val="none" w:sz="0" w:space="0" w:color="auto"/>
                      </w:divBdr>
                    </w:div>
                    <w:div w:id="76549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5014">
          <w:marLeft w:val="0"/>
          <w:marRight w:val="0"/>
          <w:marTop w:val="0"/>
          <w:marBottom w:val="0"/>
          <w:divBdr>
            <w:top w:val="none" w:sz="0" w:space="0" w:color="auto"/>
            <w:left w:val="none" w:sz="0" w:space="0" w:color="auto"/>
            <w:bottom w:val="none" w:sz="0" w:space="0" w:color="auto"/>
            <w:right w:val="none" w:sz="0" w:space="0" w:color="auto"/>
          </w:divBdr>
        </w:div>
      </w:divsChild>
    </w:div>
    <w:div w:id="765493013">
      <w:marLeft w:val="0"/>
      <w:marRight w:val="0"/>
      <w:marTop w:val="0"/>
      <w:marBottom w:val="0"/>
      <w:divBdr>
        <w:top w:val="none" w:sz="0" w:space="0" w:color="auto"/>
        <w:left w:val="none" w:sz="0" w:space="0" w:color="auto"/>
        <w:bottom w:val="none" w:sz="0" w:space="0" w:color="auto"/>
        <w:right w:val="none" w:sz="0" w:space="0" w:color="auto"/>
      </w:divBdr>
    </w:div>
    <w:div w:id="765493014">
      <w:marLeft w:val="0"/>
      <w:marRight w:val="0"/>
      <w:marTop w:val="0"/>
      <w:marBottom w:val="0"/>
      <w:divBdr>
        <w:top w:val="none" w:sz="0" w:space="0" w:color="auto"/>
        <w:left w:val="none" w:sz="0" w:space="0" w:color="auto"/>
        <w:bottom w:val="none" w:sz="0" w:space="0" w:color="auto"/>
        <w:right w:val="none" w:sz="0" w:space="0" w:color="auto"/>
      </w:divBdr>
    </w:div>
    <w:div w:id="765493016">
      <w:marLeft w:val="0"/>
      <w:marRight w:val="0"/>
      <w:marTop w:val="0"/>
      <w:marBottom w:val="0"/>
      <w:divBdr>
        <w:top w:val="none" w:sz="0" w:space="0" w:color="auto"/>
        <w:left w:val="none" w:sz="0" w:space="0" w:color="auto"/>
        <w:bottom w:val="none" w:sz="0" w:space="0" w:color="auto"/>
        <w:right w:val="none" w:sz="0" w:space="0" w:color="auto"/>
      </w:divBdr>
      <w:divsChild>
        <w:div w:id="765493571">
          <w:marLeft w:val="0"/>
          <w:marRight w:val="0"/>
          <w:marTop w:val="0"/>
          <w:marBottom w:val="0"/>
          <w:divBdr>
            <w:top w:val="none" w:sz="0" w:space="0" w:color="auto"/>
            <w:left w:val="none" w:sz="0" w:space="0" w:color="auto"/>
            <w:bottom w:val="none" w:sz="0" w:space="0" w:color="auto"/>
            <w:right w:val="none" w:sz="0" w:space="0" w:color="auto"/>
          </w:divBdr>
        </w:div>
        <w:div w:id="765493774">
          <w:marLeft w:val="0"/>
          <w:marRight w:val="0"/>
          <w:marTop w:val="0"/>
          <w:marBottom w:val="0"/>
          <w:divBdr>
            <w:top w:val="none" w:sz="0" w:space="0" w:color="auto"/>
            <w:left w:val="none" w:sz="0" w:space="0" w:color="auto"/>
            <w:bottom w:val="none" w:sz="0" w:space="0" w:color="auto"/>
            <w:right w:val="none" w:sz="0" w:space="0" w:color="auto"/>
          </w:divBdr>
        </w:div>
      </w:divsChild>
    </w:div>
    <w:div w:id="765493017">
      <w:marLeft w:val="0"/>
      <w:marRight w:val="0"/>
      <w:marTop w:val="0"/>
      <w:marBottom w:val="0"/>
      <w:divBdr>
        <w:top w:val="none" w:sz="0" w:space="0" w:color="auto"/>
        <w:left w:val="none" w:sz="0" w:space="0" w:color="auto"/>
        <w:bottom w:val="none" w:sz="0" w:space="0" w:color="auto"/>
        <w:right w:val="none" w:sz="0" w:space="0" w:color="auto"/>
      </w:divBdr>
    </w:div>
    <w:div w:id="765493020">
      <w:marLeft w:val="0"/>
      <w:marRight w:val="0"/>
      <w:marTop w:val="0"/>
      <w:marBottom w:val="0"/>
      <w:divBdr>
        <w:top w:val="none" w:sz="0" w:space="0" w:color="auto"/>
        <w:left w:val="none" w:sz="0" w:space="0" w:color="auto"/>
        <w:bottom w:val="none" w:sz="0" w:space="0" w:color="auto"/>
        <w:right w:val="none" w:sz="0" w:space="0" w:color="auto"/>
      </w:divBdr>
    </w:div>
    <w:div w:id="765493021">
      <w:marLeft w:val="0"/>
      <w:marRight w:val="0"/>
      <w:marTop w:val="0"/>
      <w:marBottom w:val="0"/>
      <w:divBdr>
        <w:top w:val="none" w:sz="0" w:space="0" w:color="auto"/>
        <w:left w:val="none" w:sz="0" w:space="0" w:color="auto"/>
        <w:bottom w:val="none" w:sz="0" w:space="0" w:color="auto"/>
        <w:right w:val="none" w:sz="0" w:space="0" w:color="auto"/>
      </w:divBdr>
    </w:div>
    <w:div w:id="765493022">
      <w:marLeft w:val="0"/>
      <w:marRight w:val="0"/>
      <w:marTop w:val="0"/>
      <w:marBottom w:val="0"/>
      <w:divBdr>
        <w:top w:val="none" w:sz="0" w:space="0" w:color="auto"/>
        <w:left w:val="none" w:sz="0" w:space="0" w:color="auto"/>
        <w:bottom w:val="none" w:sz="0" w:space="0" w:color="auto"/>
        <w:right w:val="none" w:sz="0" w:space="0" w:color="auto"/>
      </w:divBdr>
    </w:div>
    <w:div w:id="765493023">
      <w:marLeft w:val="0"/>
      <w:marRight w:val="0"/>
      <w:marTop w:val="0"/>
      <w:marBottom w:val="0"/>
      <w:divBdr>
        <w:top w:val="none" w:sz="0" w:space="0" w:color="auto"/>
        <w:left w:val="none" w:sz="0" w:space="0" w:color="auto"/>
        <w:bottom w:val="none" w:sz="0" w:space="0" w:color="auto"/>
        <w:right w:val="none" w:sz="0" w:space="0" w:color="auto"/>
      </w:divBdr>
    </w:div>
    <w:div w:id="765493024">
      <w:marLeft w:val="0"/>
      <w:marRight w:val="0"/>
      <w:marTop w:val="0"/>
      <w:marBottom w:val="0"/>
      <w:divBdr>
        <w:top w:val="none" w:sz="0" w:space="0" w:color="auto"/>
        <w:left w:val="none" w:sz="0" w:space="0" w:color="auto"/>
        <w:bottom w:val="none" w:sz="0" w:space="0" w:color="auto"/>
        <w:right w:val="none" w:sz="0" w:space="0" w:color="auto"/>
      </w:divBdr>
    </w:div>
    <w:div w:id="765493025">
      <w:marLeft w:val="0"/>
      <w:marRight w:val="0"/>
      <w:marTop w:val="0"/>
      <w:marBottom w:val="0"/>
      <w:divBdr>
        <w:top w:val="none" w:sz="0" w:space="0" w:color="auto"/>
        <w:left w:val="none" w:sz="0" w:space="0" w:color="auto"/>
        <w:bottom w:val="none" w:sz="0" w:space="0" w:color="auto"/>
        <w:right w:val="none" w:sz="0" w:space="0" w:color="auto"/>
      </w:divBdr>
      <w:divsChild>
        <w:div w:id="765494739">
          <w:marLeft w:val="0"/>
          <w:marRight w:val="0"/>
          <w:marTop w:val="0"/>
          <w:marBottom w:val="0"/>
          <w:divBdr>
            <w:top w:val="none" w:sz="0" w:space="0" w:color="auto"/>
            <w:left w:val="none" w:sz="0" w:space="0" w:color="auto"/>
            <w:bottom w:val="none" w:sz="0" w:space="0" w:color="auto"/>
            <w:right w:val="none" w:sz="0" w:space="0" w:color="auto"/>
          </w:divBdr>
          <w:divsChild>
            <w:div w:id="76549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026">
      <w:marLeft w:val="0"/>
      <w:marRight w:val="0"/>
      <w:marTop w:val="0"/>
      <w:marBottom w:val="0"/>
      <w:divBdr>
        <w:top w:val="none" w:sz="0" w:space="0" w:color="auto"/>
        <w:left w:val="none" w:sz="0" w:space="0" w:color="auto"/>
        <w:bottom w:val="none" w:sz="0" w:space="0" w:color="auto"/>
        <w:right w:val="none" w:sz="0" w:space="0" w:color="auto"/>
      </w:divBdr>
      <w:divsChild>
        <w:div w:id="765493019">
          <w:marLeft w:val="0"/>
          <w:marRight w:val="0"/>
          <w:marTop w:val="0"/>
          <w:marBottom w:val="0"/>
          <w:divBdr>
            <w:top w:val="none" w:sz="0" w:space="0" w:color="auto"/>
            <w:left w:val="none" w:sz="0" w:space="0" w:color="auto"/>
            <w:bottom w:val="none" w:sz="0" w:space="0" w:color="auto"/>
            <w:right w:val="none" w:sz="0" w:space="0" w:color="auto"/>
          </w:divBdr>
        </w:div>
        <w:div w:id="765494947">
          <w:marLeft w:val="0"/>
          <w:marRight w:val="0"/>
          <w:marTop w:val="0"/>
          <w:marBottom w:val="0"/>
          <w:divBdr>
            <w:top w:val="none" w:sz="0" w:space="0" w:color="auto"/>
            <w:left w:val="none" w:sz="0" w:space="0" w:color="auto"/>
            <w:bottom w:val="none" w:sz="0" w:space="0" w:color="auto"/>
            <w:right w:val="none" w:sz="0" w:space="0" w:color="auto"/>
          </w:divBdr>
        </w:div>
      </w:divsChild>
    </w:div>
    <w:div w:id="765493027">
      <w:marLeft w:val="0"/>
      <w:marRight w:val="0"/>
      <w:marTop w:val="0"/>
      <w:marBottom w:val="0"/>
      <w:divBdr>
        <w:top w:val="none" w:sz="0" w:space="0" w:color="auto"/>
        <w:left w:val="none" w:sz="0" w:space="0" w:color="auto"/>
        <w:bottom w:val="none" w:sz="0" w:space="0" w:color="auto"/>
        <w:right w:val="none" w:sz="0" w:space="0" w:color="auto"/>
      </w:divBdr>
      <w:divsChild>
        <w:div w:id="765494009">
          <w:marLeft w:val="0"/>
          <w:marRight w:val="0"/>
          <w:marTop w:val="0"/>
          <w:marBottom w:val="0"/>
          <w:divBdr>
            <w:top w:val="none" w:sz="0" w:space="0" w:color="auto"/>
            <w:left w:val="none" w:sz="0" w:space="0" w:color="auto"/>
            <w:bottom w:val="none" w:sz="0" w:space="0" w:color="auto"/>
            <w:right w:val="none" w:sz="0" w:space="0" w:color="auto"/>
          </w:divBdr>
        </w:div>
        <w:div w:id="765494085">
          <w:marLeft w:val="0"/>
          <w:marRight w:val="0"/>
          <w:marTop w:val="0"/>
          <w:marBottom w:val="0"/>
          <w:divBdr>
            <w:top w:val="none" w:sz="0" w:space="0" w:color="auto"/>
            <w:left w:val="none" w:sz="0" w:space="0" w:color="auto"/>
            <w:bottom w:val="none" w:sz="0" w:space="0" w:color="auto"/>
            <w:right w:val="none" w:sz="0" w:space="0" w:color="auto"/>
          </w:divBdr>
        </w:div>
        <w:div w:id="765495114">
          <w:marLeft w:val="0"/>
          <w:marRight w:val="0"/>
          <w:marTop w:val="0"/>
          <w:marBottom w:val="0"/>
          <w:divBdr>
            <w:top w:val="none" w:sz="0" w:space="0" w:color="auto"/>
            <w:left w:val="none" w:sz="0" w:space="0" w:color="auto"/>
            <w:bottom w:val="none" w:sz="0" w:space="0" w:color="auto"/>
            <w:right w:val="none" w:sz="0" w:space="0" w:color="auto"/>
          </w:divBdr>
        </w:div>
        <w:div w:id="765495173">
          <w:marLeft w:val="0"/>
          <w:marRight w:val="0"/>
          <w:marTop w:val="0"/>
          <w:marBottom w:val="0"/>
          <w:divBdr>
            <w:top w:val="none" w:sz="0" w:space="0" w:color="auto"/>
            <w:left w:val="none" w:sz="0" w:space="0" w:color="auto"/>
            <w:bottom w:val="none" w:sz="0" w:space="0" w:color="auto"/>
            <w:right w:val="none" w:sz="0" w:space="0" w:color="auto"/>
          </w:divBdr>
          <w:divsChild>
            <w:div w:id="765493076">
              <w:marLeft w:val="0"/>
              <w:marRight w:val="0"/>
              <w:marTop w:val="0"/>
              <w:marBottom w:val="0"/>
              <w:divBdr>
                <w:top w:val="none" w:sz="0" w:space="0" w:color="auto"/>
                <w:left w:val="none" w:sz="0" w:space="0" w:color="auto"/>
                <w:bottom w:val="none" w:sz="0" w:space="0" w:color="auto"/>
                <w:right w:val="none" w:sz="0" w:space="0" w:color="auto"/>
              </w:divBdr>
            </w:div>
            <w:div w:id="765495022">
              <w:marLeft w:val="0"/>
              <w:marRight w:val="0"/>
              <w:marTop w:val="0"/>
              <w:marBottom w:val="0"/>
              <w:divBdr>
                <w:top w:val="none" w:sz="0" w:space="0" w:color="auto"/>
                <w:left w:val="none" w:sz="0" w:space="0" w:color="auto"/>
                <w:bottom w:val="none" w:sz="0" w:space="0" w:color="auto"/>
                <w:right w:val="none" w:sz="0" w:space="0" w:color="auto"/>
              </w:divBdr>
              <w:divsChild>
                <w:div w:id="765493887">
                  <w:marLeft w:val="0"/>
                  <w:marRight w:val="0"/>
                  <w:marTop w:val="0"/>
                  <w:marBottom w:val="0"/>
                  <w:divBdr>
                    <w:top w:val="none" w:sz="0" w:space="0" w:color="auto"/>
                    <w:left w:val="none" w:sz="0" w:space="0" w:color="auto"/>
                    <w:bottom w:val="none" w:sz="0" w:space="0" w:color="auto"/>
                    <w:right w:val="none" w:sz="0" w:space="0" w:color="auto"/>
                  </w:divBdr>
                </w:div>
                <w:div w:id="765495434">
                  <w:marLeft w:val="0"/>
                  <w:marRight w:val="0"/>
                  <w:marTop w:val="0"/>
                  <w:marBottom w:val="0"/>
                  <w:divBdr>
                    <w:top w:val="none" w:sz="0" w:space="0" w:color="auto"/>
                    <w:left w:val="none" w:sz="0" w:space="0" w:color="auto"/>
                    <w:bottom w:val="none" w:sz="0" w:space="0" w:color="auto"/>
                    <w:right w:val="none" w:sz="0" w:space="0" w:color="auto"/>
                  </w:divBdr>
                </w:div>
              </w:divsChild>
            </w:div>
            <w:div w:id="765495486">
              <w:marLeft w:val="0"/>
              <w:marRight w:val="0"/>
              <w:marTop w:val="0"/>
              <w:marBottom w:val="0"/>
              <w:divBdr>
                <w:top w:val="none" w:sz="0" w:space="0" w:color="auto"/>
                <w:left w:val="none" w:sz="0" w:space="0" w:color="auto"/>
                <w:bottom w:val="none" w:sz="0" w:space="0" w:color="auto"/>
                <w:right w:val="none" w:sz="0" w:space="0" w:color="auto"/>
              </w:divBdr>
            </w:div>
          </w:divsChild>
        </w:div>
        <w:div w:id="765495205">
          <w:marLeft w:val="0"/>
          <w:marRight w:val="0"/>
          <w:marTop w:val="0"/>
          <w:marBottom w:val="0"/>
          <w:divBdr>
            <w:top w:val="none" w:sz="0" w:space="0" w:color="auto"/>
            <w:left w:val="none" w:sz="0" w:space="0" w:color="auto"/>
            <w:bottom w:val="none" w:sz="0" w:space="0" w:color="auto"/>
            <w:right w:val="none" w:sz="0" w:space="0" w:color="auto"/>
          </w:divBdr>
        </w:div>
        <w:div w:id="765495377">
          <w:marLeft w:val="0"/>
          <w:marRight w:val="0"/>
          <w:marTop w:val="0"/>
          <w:marBottom w:val="0"/>
          <w:divBdr>
            <w:top w:val="none" w:sz="0" w:space="0" w:color="auto"/>
            <w:left w:val="none" w:sz="0" w:space="0" w:color="auto"/>
            <w:bottom w:val="none" w:sz="0" w:space="0" w:color="auto"/>
            <w:right w:val="none" w:sz="0" w:space="0" w:color="auto"/>
          </w:divBdr>
        </w:div>
      </w:divsChild>
    </w:div>
    <w:div w:id="765493032">
      <w:marLeft w:val="0"/>
      <w:marRight w:val="0"/>
      <w:marTop w:val="0"/>
      <w:marBottom w:val="0"/>
      <w:divBdr>
        <w:top w:val="none" w:sz="0" w:space="0" w:color="auto"/>
        <w:left w:val="none" w:sz="0" w:space="0" w:color="auto"/>
        <w:bottom w:val="none" w:sz="0" w:space="0" w:color="auto"/>
        <w:right w:val="none" w:sz="0" w:space="0" w:color="auto"/>
      </w:divBdr>
    </w:div>
    <w:div w:id="765493034">
      <w:marLeft w:val="0"/>
      <w:marRight w:val="0"/>
      <w:marTop w:val="0"/>
      <w:marBottom w:val="0"/>
      <w:divBdr>
        <w:top w:val="none" w:sz="0" w:space="0" w:color="auto"/>
        <w:left w:val="none" w:sz="0" w:space="0" w:color="auto"/>
        <w:bottom w:val="none" w:sz="0" w:space="0" w:color="auto"/>
        <w:right w:val="none" w:sz="0" w:space="0" w:color="auto"/>
      </w:divBdr>
    </w:div>
    <w:div w:id="765493035">
      <w:marLeft w:val="0"/>
      <w:marRight w:val="0"/>
      <w:marTop w:val="0"/>
      <w:marBottom w:val="0"/>
      <w:divBdr>
        <w:top w:val="none" w:sz="0" w:space="0" w:color="auto"/>
        <w:left w:val="none" w:sz="0" w:space="0" w:color="auto"/>
        <w:bottom w:val="none" w:sz="0" w:space="0" w:color="auto"/>
        <w:right w:val="none" w:sz="0" w:space="0" w:color="auto"/>
      </w:divBdr>
    </w:div>
    <w:div w:id="765493037">
      <w:marLeft w:val="0"/>
      <w:marRight w:val="0"/>
      <w:marTop w:val="0"/>
      <w:marBottom w:val="0"/>
      <w:divBdr>
        <w:top w:val="none" w:sz="0" w:space="0" w:color="auto"/>
        <w:left w:val="none" w:sz="0" w:space="0" w:color="auto"/>
        <w:bottom w:val="none" w:sz="0" w:space="0" w:color="auto"/>
        <w:right w:val="none" w:sz="0" w:space="0" w:color="auto"/>
      </w:divBdr>
    </w:div>
    <w:div w:id="765493038">
      <w:marLeft w:val="0"/>
      <w:marRight w:val="0"/>
      <w:marTop w:val="0"/>
      <w:marBottom w:val="0"/>
      <w:divBdr>
        <w:top w:val="none" w:sz="0" w:space="0" w:color="auto"/>
        <w:left w:val="none" w:sz="0" w:space="0" w:color="auto"/>
        <w:bottom w:val="none" w:sz="0" w:space="0" w:color="auto"/>
        <w:right w:val="none" w:sz="0" w:space="0" w:color="auto"/>
      </w:divBdr>
    </w:div>
    <w:div w:id="765493040">
      <w:marLeft w:val="0"/>
      <w:marRight w:val="0"/>
      <w:marTop w:val="0"/>
      <w:marBottom w:val="0"/>
      <w:divBdr>
        <w:top w:val="none" w:sz="0" w:space="0" w:color="auto"/>
        <w:left w:val="none" w:sz="0" w:space="0" w:color="auto"/>
        <w:bottom w:val="none" w:sz="0" w:space="0" w:color="auto"/>
        <w:right w:val="none" w:sz="0" w:space="0" w:color="auto"/>
      </w:divBdr>
    </w:div>
    <w:div w:id="765493041">
      <w:marLeft w:val="0"/>
      <w:marRight w:val="0"/>
      <w:marTop w:val="0"/>
      <w:marBottom w:val="0"/>
      <w:divBdr>
        <w:top w:val="none" w:sz="0" w:space="0" w:color="auto"/>
        <w:left w:val="none" w:sz="0" w:space="0" w:color="auto"/>
        <w:bottom w:val="none" w:sz="0" w:space="0" w:color="auto"/>
        <w:right w:val="none" w:sz="0" w:space="0" w:color="auto"/>
      </w:divBdr>
    </w:div>
    <w:div w:id="765493042">
      <w:marLeft w:val="0"/>
      <w:marRight w:val="0"/>
      <w:marTop w:val="0"/>
      <w:marBottom w:val="0"/>
      <w:divBdr>
        <w:top w:val="none" w:sz="0" w:space="0" w:color="auto"/>
        <w:left w:val="none" w:sz="0" w:space="0" w:color="auto"/>
        <w:bottom w:val="none" w:sz="0" w:space="0" w:color="auto"/>
        <w:right w:val="none" w:sz="0" w:space="0" w:color="auto"/>
      </w:divBdr>
      <w:divsChild>
        <w:div w:id="765493313">
          <w:marLeft w:val="0"/>
          <w:marRight w:val="0"/>
          <w:marTop w:val="0"/>
          <w:marBottom w:val="0"/>
          <w:divBdr>
            <w:top w:val="none" w:sz="0" w:space="0" w:color="auto"/>
            <w:left w:val="none" w:sz="0" w:space="0" w:color="auto"/>
            <w:bottom w:val="none" w:sz="0" w:space="0" w:color="auto"/>
            <w:right w:val="none" w:sz="0" w:space="0" w:color="auto"/>
          </w:divBdr>
        </w:div>
      </w:divsChild>
    </w:div>
    <w:div w:id="765493043">
      <w:marLeft w:val="0"/>
      <w:marRight w:val="0"/>
      <w:marTop w:val="0"/>
      <w:marBottom w:val="0"/>
      <w:divBdr>
        <w:top w:val="none" w:sz="0" w:space="0" w:color="auto"/>
        <w:left w:val="none" w:sz="0" w:space="0" w:color="auto"/>
        <w:bottom w:val="none" w:sz="0" w:space="0" w:color="auto"/>
        <w:right w:val="none" w:sz="0" w:space="0" w:color="auto"/>
      </w:divBdr>
    </w:div>
    <w:div w:id="765493045">
      <w:marLeft w:val="0"/>
      <w:marRight w:val="0"/>
      <w:marTop w:val="0"/>
      <w:marBottom w:val="0"/>
      <w:divBdr>
        <w:top w:val="none" w:sz="0" w:space="0" w:color="auto"/>
        <w:left w:val="none" w:sz="0" w:space="0" w:color="auto"/>
        <w:bottom w:val="none" w:sz="0" w:space="0" w:color="auto"/>
        <w:right w:val="none" w:sz="0" w:space="0" w:color="auto"/>
      </w:divBdr>
    </w:div>
    <w:div w:id="765493046">
      <w:marLeft w:val="0"/>
      <w:marRight w:val="0"/>
      <w:marTop w:val="0"/>
      <w:marBottom w:val="0"/>
      <w:divBdr>
        <w:top w:val="none" w:sz="0" w:space="0" w:color="auto"/>
        <w:left w:val="none" w:sz="0" w:space="0" w:color="auto"/>
        <w:bottom w:val="none" w:sz="0" w:space="0" w:color="auto"/>
        <w:right w:val="none" w:sz="0" w:space="0" w:color="auto"/>
      </w:divBdr>
    </w:div>
    <w:div w:id="765493047">
      <w:marLeft w:val="0"/>
      <w:marRight w:val="0"/>
      <w:marTop w:val="0"/>
      <w:marBottom w:val="0"/>
      <w:divBdr>
        <w:top w:val="none" w:sz="0" w:space="0" w:color="auto"/>
        <w:left w:val="none" w:sz="0" w:space="0" w:color="auto"/>
        <w:bottom w:val="none" w:sz="0" w:space="0" w:color="auto"/>
        <w:right w:val="none" w:sz="0" w:space="0" w:color="auto"/>
      </w:divBdr>
    </w:div>
    <w:div w:id="765493050">
      <w:marLeft w:val="0"/>
      <w:marRight w:val="0"/>
      <w:marTop w:val="0"/>
      <w:marBottom w:val="0"/>
      <w:divBdr>
        <w:top w:val="none" w:sz="0" w:space="0" w:color="auto"/>
        <w:left w:val="none" w:sz="0" w:space="0" w:color="auto"/>
        <w:bottom w:val="none" w:sz="0" w:space="0" w:color="auto"/>
        <w:right w:val="none" w:sz="0" w:space="0" w:color="auto"/>
      </w:divBdr>
    </w:div>
    <w:div w:id="765493051">
      <w:marLeft w:val="0"/>
      <w:marRight w:val="0"/>
      <w:marTop w:val="0"/>
      <w:marBottom w:val="0"/>
      <w:divBdr>
        <w:top w:val="none" w:sz="0" w:space="0" w:color="auto"/>
        <w:left w:val="none" w:sz="0" w:space="0" w:color="auto"/>
        <w:bottom w:val="none" w:sz="0" w:space="0" w:color="auto"/>
        <w:right w:val="none" w:sz="0" w:space="0" w:color="auto"/>
      </w:divBdr>
    </w:div>
    <w:div w:id="765493053">
      <w:marLeft w:val="0"/>
      <w:marRight w:val="0"/>
      <w:marTop w:val="0"/>
      <w:marBottom w:val="0"/>
      <w:divBdr>
        <w:top w:val="none" w:sz="0" w:space="0" w:color="auto"/>
        <w:left w:val="none" w:sz="0" w:space="0" w:color="auto"/>
        <w:bottom w:val="none" w:sz="0" w:space="0" w:color="auto"/>
        <w:right w:val="none" w:sz="0" w:space="0" w:color="auto"/>
      </w:divBdr>
    </w:div>
    <w:div w:id="765493054">
      <w:marLeft w:val="0"/>
      <w:marRight w:val="0"/>
      <w:marTop w:val="0"/>
      <w:marBottom w:val="0"/>
      <w:divBdr>
        <w:top w:val="none" w:sz="0" w:space="0" w:color="auto"/>
        <w:left w:val="none" w:sz="0" w:space="0" w:color="auto"/>
        <w:bottom w:val="none" w:sz="0" w:space="0" w:color="auto"/>
        <w:right w:val="none" w:sz="0" w:space="0" w:color="auto"/>
      </w:divBdr>
    </w:div>
    <w:div w:id="765493059">
      <w:marLeft w:val="0"/>
      <w:marRight w:val="0"/>
      <w:marTop w:val="0"/>
      <w:marBottom w:val="0"/>
      <w:divBdr>
        <w:top w:val="none" w:sz="0" w:space="0" w:color="auto"/>
        <w:left w:val="none" w:sz="0" w:space="0" w:color="auto"/>
        <w:bottom w:val="none" w:sz="0" w:space="0" w:color="auto"/>
        <w:right w:val="none" w:sz="0" w:space="0" w:color="auto"/>
      </w:divBdr>
    </w:div>
    <w:div w:id="765493060">
      <w:marLeft w:val="0"/>
      <w:marRight w:val="0"/>
      <w:marTop w:val="0"/>
      <w:marBottom w:val="0"/>
      <w:divBdr>
        <w:top w:val="none" w:sz="0" w:space="0" w:color="auto"/>
        <w:left w:val="none" w:sz="0" w:space="0" w:color="auto"/>
        <w:bottom w:val="none" w:sz="0" w:space="0" w:color="auto"/>
        <w:right w:val="none" w:sz="0" w:space="0" w:color="auto"/>
      </w:divBdr>
    </w:div>
    <w:div w:id="765493061">
      <w:marLeft w:val="0"/>
      <w:marRight w:val="0"/>
      <w:marTop w:val="0"/>
      <w:marBottom w:val="0"/>
      <w:divBdr>
        <w:top w:val="none" w:sz="0" w:space="0" w:color="auto"/>
        <w:left w:val="none" w:sz="0" w:space="0" w:color="auto"/>
        <w:bottom w:val="none" w:sz="0" w:space="0" w:color="auto"/>
        <w:right w:val="none" w:sz="0" w:space="0" w:color="auto"/>
      </w:divBdr>
    </w:div>
    <w:div w:id="765493062">
      <w:marLeft w:val="0"/>
      <w:marRight w:val="0"/>
      <w:marTop w:val="0"/>
      <w:marBottom w:val="0"/>
      <w:divBdr>
        <w:top w:val="none" w:sz="0" w:space="0" w:color="auto"/>
        <w:left w:val="none" w:sz="0" w:space="0" w:color="auto"/>
        <w:bottom w:val="none" w:sz="0" w:space="0" w:color="auto"/>
        <w:right w:val="none" w:sz="0" w:space="0" w:color="auto"/>
      </w:divBdr>
    </w:div>
    <w:div w:id="765493064">
      <w:marLeft w:val="0"/>
      <w:marRight w:val="0"/>
      <w:marTop w:val="0"/>
      <w:marBottom w:val="0"/>
      <w:divBdr>
        <w:top w:val="none" w:sz="0" w:space="0" w:color="auto"/>
        <w:left w:val="none" w:sz="0" w:space="0" w:color="auto"/>
        <w:bottom w:val="none" w:sz="0" w:space="0" w:color="auto"/>
        <w:right w:val="none" w:sz="0" w:space="0" w:color="auto"/>
      </w:divBdr>
    </w:div>
    <w:div w:id="765493065">
      <w:marLeft w:val="0"/>
      <w:marRight w:val="0"/>
      <w:marTop w:val="0"/>
      <w:marBottom w:val="0"/>
      <w:divBdr>
        <w:top w:val="none" w:sz="0" w:space="0" w:color="auto"/>
        <w:left w:val="none" w:sz="0" w:space="0" w:color="auto"/>
        <w:bottom w:val="none" w:sz="0" w:space="0" w:color="auto"/>
        <w:right w:val="none" w:sz="0" w:space="0" w:color="auto"/>
      </w:divBdr>
    </w:div>
    <w:div w:id="765493066">
      <w:marLeft w:val="0"/>
      <w:marRight w:val="0"/>
      <w:marTop w:val="0"/>
      <w:marBottom w:val="0"/>
      <w:divBdr>
        <w:top w:val="none" w:sz="0" w:space="0" w:color="auto"/>
        <w:left w:val="none" w:sz="0" w:space="0" w:color="auto"/>
        <w:bottom w:val="none" w:sz="0" w:space="0" w:color="auto"/>
        <w:right w:val="none" w:sz="0" w:space="0" w:color="auto"/>
      </w:divBdr>
    </w:div>
    <w:div w:id="765493067">
      <w:marLeft w:val="0"/>
      <w:marRight w:val="0"/>
      <w:marTop w:val="0"/>
      <w:marBottom w:val="0"/>
      <w:divBdr>
        <w:top w:val="none" w:sz="0" w:space="0" w:color="auto"/>
        <w:left w:val="none" w:sz="0" w:space="0" w:color="auto"/>
        <w:bottom w:val="none" w:sz="0" w:space="0" w:color="auto"/>
        <w:right w:val="none" w:sz="0" w:space="0" w:color="auto"/>
      </w:divBdr>
    </w:div>
    <w:div w:id="765493068">
      <w:marLeft w:val="0"/>
      <w:marRight w:val="0"/>
      <w:marTop w:val="0"/>
      <w:marBottom w:val="0"/>
      <w:divBdr>
        <w:top w:val="none" w:sz="0" w:space="0" w:color="auto"/>
        <w:left w:val="none" w:sz="0" w:space="0" w:color="auto"/>
        <w:bottom w:val="none" w:sz="0" w:space="0" w:color="auto"/>
        <w:right w:val="none" w:sz="0" w:space="0" w:color="auto"/>
      </w:divBdr>
    </w:div>
    <w:div w:id="765493070">
      <w:marLeft w:val="0"/>
      <w:marRight w:val="0"/>
      <w:marTop w:val="0"/>
      <w:marBottom w:val="0"/>
      <w:divBdr>
        <w:top w:val="none" w:sz="0" w:space="0" w:color="auto"/>
        <w:left w:val="none" w:sz="0" w:space="0" w:color="auto"/>
        <w:bottom w:val="none" w:sz="0" w:space="0" w:color="auto"/>
        <w:right w:val="none" w:sz="0" w:space="0" w:color="auto"/>
      </w:divBdr>
    </w:div>
    <w:div w:id="765493074">
      <w:marLeft w:val="0"/>
      <w:marRight w:val="0"/>
      <w:marTop w:val="0"/>
      <w:marBottom w:val="0"/>
      <w:divBdr>
        <w:top w:val="none" w:sz="0" w:space="0" w:color="auto"/>
        <w:left w:val="none" w:sz="0" w:space="0" w:color="auto"/>
        <w:bottom w:val="none" w:sz="0" w:space="0" w:color="auto"/>
        <w:right w:val="none" w:sz="0" w:space="0" w:color="auto"/>
      </w:divBdr>
    </w:div>
    <w:div w:id="765493075">
      <w:marLeft w:val="0"/>
      <w:marRight w:val="0"/>
      <w:marTop w:val="0"/>
      <w:marBottom w:val="0"/>
      <w:divBdr>
        <w:top w:val="none" w:sz="0" w:space="0" w:color="auto"/>
        <w:left w:val="none" w:sz="0" w:space="0" w:color="auto"/>
        <w:bottom w:val="none" w:sz="0" w:space="0" w:color="auto"/>
        <w:right w:val="none" w:sz="0" w:space="0" w:color="auto"/>
      </w:divBdr>
    </w:div>
    <w:div w:id="765493078">
      <w:marLeft w:val="0"/>
      <w:marRight w:val="0"/>
      <w:marTop w:val="0"/>
      <w:marBottom w:val="0"/>
      <w:divBdr>
        <w:top w:val="none" w:sz="0" w:space="0" w:color="auto"/>
        <w:left w:val="none" w:sz="0" w:space="0" w:color="auto"/>
        <w:bottom w:val="none" w:sz="0" w:space="0" w:color="auto"/>
        <w:right w:val="none" w:sz="0" w:space="0" w:color="auto"/>
      </w:divBdr>
    </w:div>
    <w:div w:id="765493079">
      <w:marLeft w:val="0"/>
      <w:marRight w:val="0"/>
      <w:marTop w:val="0"/>
      <w:marBottom w:val="0"/>
      <w:divBdr>
        <w:top w:val="none" w:sz="0" w:space="0" w:color="auto"/>
        <w:left w:val="none" w:sz="0" w:space="0" w:color="auto"/>
        <w:bottom w:val="none" w:sz="0" w:space="0" w:color="auto"/>
        <w:right w:val="none" w:sz="0" w:space="0" w:color="auto"/>
      </w:divBdr>
    </w:div>
    <w:div w:id="765493080">
      <w:marLeft w:val="0"/>
      <w:marRight w:val="0"/>
      <w:marTop w:val="0"/>
      <w:marBottom w:val="0"/>
      <w:divBdr>
        <w:top w:val="none" w:sz="0" w:space="0" w:color="auto"/>
        <w:left w:val="none" w:sz="0" w:space="0" w:color="auto"/>
        <w:bottom w:val="none" w:sz="0" w:space="0" w:color="auto"/>
        <w:right w:val="none" w:sz="0" w:space="0" w:color="auto"/>
      </w:divBdr>
    </w:div>
    <w:div w:id="765493083">
      <w:marLeft w:val="0"/>
      <w:marRight w:val="0"/>
      <w:marTop w:val="0"/>
      <w:marBottom w:val="0"/>
      <w:divBdr>
        <w:top w:val="none" w:sz="0" w:space="0" w:color="auto"/>
        <w:left w:val="none" w:sz="0" w:space="0" w:color="auto"/>
        <w:bottom w:val="none" w:sz="0" w:space="0" w:color="auto"/>
        <w:right w:val="none" w:sz="0" w:space="0" w:color="auto"/>
      </w:divBdr>
    </w:div>
    <w:div w:id="765493085">
      <w:marLeft w:val="0"/>
      <w:marRight w:val="0"/>
      <w:marTop w:val="0"/>
      <w:marBottom w:val="0"/>
      <w:divBdr>
        <w:top w:val="none" w:sz="0" w:space="0" w:color="auto"/>
        <w:left w:val="none" w:sz="0" w:space="0" w:color="auto"/>
        <w:bottom w:val="none" w:sz="0" w:space="0" w:color="auto"/>
        <w:right w:val="none" w:sz="0" w:space="0" w:color="auto"/>
      </w:divBdr>
    </w:div>
    <w:div w:id="765493086">
      <w:marLeft w:val="0"/>
      <w:marRight w:val="0"/>
      <w:marTop w:val="0"/>
      <w:marBottom w:val="0"/>
      <w:divBdr>
        <w:top w:val="none" w:sz="0" w:space="0" w:color="auto"/>
        <w:left w:val="none" w:sz="0" w:space="0" w:color="auto"/>
        <w:bottom w:val="none" w:sz="0" w:space="0" w:color="auto"/>
        <w:right w:val="none" w:sz="0" w:space="0" w:color="auto"/>
      </w:divBdr>
    </w:div>
    <w:div w:id="765493087">
      <w:marLeft w:val="0"/>
      <w:marRight w:val="0"/>
      <w:marTop w:val="0"/>
      <w:marBottom w:val="0"/>
      <w:divBdr>
        <w:top w:val="none" w:sz="0" w:space="0" w:color="auto"/>
        <w:left w:val="none" w:sz="0" w:space="0" w:color="auto"/>
        <w:bottom w:val="none" w:sz="0" w:space="0" w:color="auto"/>
        <w:right w:val="none" w:sz="0" w:space="0" w:color="auto"/>
      </w:divBdr>
      <w:divsChild>
        <w:div w:id="765493342">
          <w:marLeft w:val="0"/>
          <w:marRight w:val="0"/>
          <w:marTop w:val="0"/>
          <w:marBottom w:val="0"/>
          <w:divBdr>
            <w:top w:val="none" w:sz="0" w:space="0" w:color="auto"/>
            <w:left w:val="none" w:sz="0" w:space="0" w:color="auto"/>
            <w:bottom w:val="none" w:sz="0" w:space="0" w:color="auto"/>
            <w:right w:val="none" w:sz="0" w:space="0" w:color="auto"/>
          </w:divBdr>
        </w:div>
      </w:divsChild>
    </w:div>
    <w:div w:id="765493088">
      <w:marLeft w:val="0"/>
      <w:marRight w:val="0"/>
      <w:marTop w:val="0"/>
      <w:marBottom w:val="0"/>
      <w:divBdr>
        <w:top w:val="none" w:sz="0" w:space="0" w:color="auto"/>
        <w:left w:val="none" w:sz="0" w:space="0" w:color="auto"/>
        <w:bottom w:val="none" w:sz="0" w:space="0" w:color="auto"/>
        <w:right w:val="none" w:sz="0" w:space="0" w:color="auto"/>
      </w:divBdr>
    </w:div>
    <w:div w:id="765493090">
      <w:marLeft w:val="0"/>
      <w:marRight w:val="0"/>
      <w:marTop w:val="0"/>
      <w:marBottom w:val="0"/>
      <w:divBdr>
        <w:top w:val="none" w:sz="0" w:space="0" w:color="auto"/>
        <w:left w:val="none" w:sz="0" w:space="0" w:color="auto"/>
        <w:bottom w:val="none" w:sz="0" w:space="0" w:color="auto"/>
        <w:right w:val="none" w:sz="0" w:space="0" w:color="auto"/>
      </w:divBdr>
    </w:div>
    <w:div w:id="765493091">
      <w:marLeft w:val="0"/>
      <w:marRight w:val="0"/>
      <w:marTop w:val="0"/>
      <w:marBottom w:val="0"/>
      <w:divBdr>
        <w:top w:val="none" w:sz="0" w:space="0" w:color="auto"/>
        <w:left w:val="none" w:sz="0" w:space="0" w:color="auto"/>
        <w:bottom w:val="none" w:sz="0" w:space="0" w:color="auto"/>
        <w:right w:val="none" w:sz="0" w:space="0" w:color="auto"/>
      </w:divBdr>
    </w:div>
    <w:div w:id="765493092">
      <w:marLeft w:val="0"/>
      <w:marRight w:val="0"/>
      <w:marTop w:val="0"/>
      <w:marBottom w:val="0"/>
      <w:divBdr>
        <w:top w:val="none" w:sz="0" w:space="0" w:color="auto"/>
        <w:left w:val="none" w:sz="0" w:space="0" w:color="auto"/>
        <w:bottom w:val="none" w:sz="0" w:space="0" w:color="auto"/>
        <w:right w:val="none" w:sz="0" w:space="0" w:color="auto"/>
      </w:divBdr>
    </w:div>
    <w:div w:id="765493093">
      <w:marLeft w:val="0"/>
      <w:marRight w:val="0"/>
      <w:marTop w:val="0"/>
      <w:marBottom w:val="0"/>
      <w:divBdr>
        <w:top w:val="none" w:sz="0" w:space="0" w:color="auto"/>
        <w:left w:val="none" w:sz="0" w:space="0" w:color="auto"/>
        <w:bottom w:val="none" w:sz="0" w:space="0" w:color="auto"/>
        <w:right w:val="none" w:sz="0" w:space="0" w:color="auto"/>
      </w:divBdr>
    </w:div>
    <w:div w:id="765493098">
      <w:marLeft w:val="0"/>
      <w:marRight w:val="0"/>
      <w:marTop w:val="0"/>
      <w:marBottom w:val="0"/>
      <w:divBdr>
        <w:top w:val="none" w:sz="0" w:space="0" w:color="auto"/>
        <w:left w:val="none" w:sz="0" w:space="0" w:color="auto"/>
        <w:bottom w:val="none" w:sz="0" w:space="0" w:color="auto"/>
        <w:right w:val="none" w:sz="0" w:space="0" w:color="auto"/>
      </w:divBdr>
    </w:div>
    <w:div w:id="765493099">
      <w:marLeft w:val="0"/>
      <w:marRight w:val="0"/>
      <w:marTop w:val="0"/>
      <w:marBottom w:val="0"/>
      <w:divBdr>
        <w:top w:val="none" w:sz="0" w:space="0" w:color="auto"/>
        <w:left w:val="none" w:sz="0" w:space="0" w:color="auto"/>
        <w:bottom w:val="none" w:sz="0" w:space="0" w:color="auto"/>
        <w:right w:val="none" w:sz="0" w:space="0" w:color="auto"/>
      </w:divBdr>
    </w:div>
    <w:div w:id="765493100">
      <w:marLeft w:val="0"/>
      <w:marRight w:val="0"/>
      <w:marTop w:val="0"/>
      <w:marBottom w:val="0"/>
      <w:divBdr>
        <w:top w:val="none" w:sz="0" w:space="0" w:color="auto"/>
        <w:left w:val="none" w:sz="0" w:space="0" w:color="auto"/>
        <w:bottom w:val="none" w:sz="0" w:space="0" w:color="auto"/>
        <w:right w:val="none" w:sz="0" w:space="0" w:color="auto"/>
      </w:divBdr>
    </w:div>
    <w:div w:id="765493103">
      <w:marLeft w:val="0"/>
      <w:marRight w:val="0"/>
      <w:marTop w:val="0"/>
      <w:marBottom w:val="0"/>
      <w:divBdr>
        <w:top w:val="none" w:sz="0" w:space="0" w:color="auto"/>
        <w:left w:val="none" w:sz="0" w:space="0" w:color="auto"/>
        <w:bottom w:val="none" w:sz="0" w:space="0" w:color="auto"/>
        <w:right w:val="none" w:sz="0" w:space="0" w:color="auto"/>
      </w:divBdr>
    </w:div>
    <w:div w:id="765493105">
      <w:marLeft w:val="0"/>
      <w:marRight w:val="0"/>
      <w:marTop w:val="0"/>
      <w:marBottom w:val="0"/>
      <w:divBdr>
        <w:top w:val="none" w:sz="0" w:space="0" w:color="auto"/>
        <w:left w:val="none" w:sz="0" w:space="0" w:color="auto"/>
        <w:bottom w:val="none" w:sz="0" w:space="0" w:color="auto"/>
        <w:right w:val="none" w:sz="0" w:space="0" w:color="auto"/>
      </w:divBdr>
    </w:div>
    <w:div w:id="765493113">
      <w:marLeft w:val="0"/>
      <w:marRight w:val="0"/>
      <w:marTop w:val="0"/>
      <w:marBottom w:val="0"/>
      <w:divBdr>
        <w:top w:val="none" w:sz="0" w:space="0" w:color="auto"/>
        <w:left w:val="none" w:sz="0" w:space="0" w:color="auto"/>
        <w:bottom w:val="none" w:sz="0" w:space="0" w:color="auto"/>
        <w:right w:val="none" w:sz="0" w:space="0" w:color="auto"/>
      </w:divBdr>
    </w:div>
    <w:div w:id="765493118">
      <w:marLeft w:val="0"/>
      <w:marRight w:val="0"/>
      <w:marTop w:val="0"/>
      <w:marBottom w:val="0"/>
      <w:divBdr>
        <w:top w:val="none" w:sz="0" w:space="0" w:color="auto"/>
        <w:left w:val="none" w:sz="0" w:space="0" w:color="auto"/>
        <w:bottom w:val="none" w:sz="0" w:space="0" w:color="auto"/>
        <w:right w:val="none" w:sz="0" w:space="0" w:color="auto"/>
      </w:divBdr>
    </w:div>
    <w:div w:id="765493121">
      <w:marLeft w:val="0"/>
      <w:marRight w:val="0"/>
      <w:marTop w:val="0"/>
      <w:marBottom w:val="0"/>
      <w:divBdr>
        <w:top w:val="none" w:sz="0" w:space="0" w:color="auto"/>
        <w:left w:val="none" w:sz="0" w:space="0" w:color="auto"/>
        <w:bottom w:val="none" w:sz="0" w:space="0" w:color="auto"/>
        <w:right w:val="none" w:sz="0" w:space="0" w:color="auto"/>
      </w:divBdr>
      <w:divsChild>
        <w:div w:id="765494247">
          <w:marLeft w:val="0"/>
          <w:marRight w:val="0"/>
          <w:marTop w:val="0"/>
          <w:marBottom w:val="0"/>
          <w:divBdr>
            <w:top w:val="none" w:sz="0" w:space="0" w:color="auto"/>
            <w:left w:val="none" w:sz="0" w:space="0" w:color="auto"/>
            <w:bottom w:val="none" w:sz="0" w:space="0" w:color="auto"/>
            <w:right w:val="none" w:sz="0" w:space="0" w:color="auto"/>
          </w:divBdr>
          <w:divsChild>
            <w:div w:id="765493439">
              <w:marLeft w:val="0"/>
              <w:marRight w:val="0"/>
              <w:marTop w:val="0"/>
              <w:marBottom w:val="0"/>
              <w:divBdr>
                <w:top w:val="none" w:sz="0" w:space="0" w:color="auto"/>
                <w:left w:val="none" w:sz="0" w:space="0" w:color="auto"/>
                <w:bottom w:val="none" w:sz="0" w:space="0" w:color="auto"/>
                <w:right w:val="none" w:sz="0" w:space="0" w:color="auto"/>
              </w:divBdr>
            </w:div>
          </w:divsChild>
        </w:div>
        <w:div w:id="765494301">
          <w:marLeft w:val="0"/>
          <w:marRight w:val="0"/>
          <w:marTop w:val="0"/>
          <w:marBottom w:val="0"/>
          <w:divBdr>
            <w:top w:val="none" w:sz="0" w:space="0" w:color="auto"/>
            <w:left w:val="none" w:sz="0" w:space="0" w:color="auto"/>
            <w:bottom w:val="none" w:sz="0" w:space="0" w:color="auto"/>
            <w:right w:val="none" w:sz="0" w:space="0" w:color="auto"/>
          </w:divBdr>
          <w:divsChild>
            <w:div w:id="7654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123">
      <w:marLeft w:val="0"/>
      <w:marRight w:val="0"/>
      <w:marTop w:val="0"/>
      <w:marBottom w:val="0"/>
      <w:divBdr>
        <w:top w:val="none" w:sz="0" w:space="0" w:color="auto"/>
        <w:left w:val="none" w:sz="0" w:space="0" w:color="auto"/>
        <w:bottom w:val="none" w:sz="0" w:space="0" w:color="auto"/>
        <w:right w:val="none" w:sz="0" w:space="0" w:color="auto"/>
      </w:divBdr>
    </w:div>
    <w:div w:id="765493124">
      <w:marLeft w:val="0"/>
      <w:marRight w:val="0"/>
      <w:marTop w:val="0"/>
      <w:marBottom w:val="0"/>
      <w:divBdr>
        <w:top w:val="none" w:sz="0" w:space="0" w:color="auto"/>
        <w:left w:val="none" w:sz="0" w:space="0" w:color="auto"/>
        <w:bottom w:val="none" w:sz="0" w:space="0" w:color="auto"/>
        <w:right w:val="none" w:sz="0" w:space="0" w:color="auto"/>
      </w:divBdr>
    </w:div>
    <w:div w:id="765493125">
      <w:marLeft w:val="0"/>
      <w:marRight w:val="0"/>
      <w:marTop w:val="0"/>
      <w:marBottom w:val="0"/>
      <w:divBdr>
        <w:top w:val="none" w:sz="0" w:space="0" w:color="auto"/>
        <w:left w:val="none" w:sz="0" w:space="0" w:color="auto"/>
        <w:bottom w:val="none" w:sz="0" w:space="0" w:color="auto"/>
        <w:right w:val="none" w:sz="0" w:space="0" w:color="auto"/>
      </w:divBdr>
    </w:div>
    <w:div w:id="765493126">
      <w:marLeft w:val="0"/>
      <w:marRight w:val="0"/>
      <w:marTop w:val="0"/>
      <w:marBottom w:val="0"/>
      <w:divBdr>
        <w:top w:val="none" w:sz="0" w:space="0" w:color="auto"/>
        <w:left w:val="none" w:sz="0" w:space="0" w:color="auto"/>
        <w:bottom w:val="none" w:sz="0" w:space="0" w:color="auto"/>
        <w:right w:val="none" w:sz="0" w:space="0" w:color="auto"/>
      </w:divBdr>
    </w:div>
    <w:div w:id="765493128">
      <w:marLeft w:val="0"/>
      <w:marRight w:val="0"/>
      <w:marTop w:val="0"/>
      <w:marBottom w:val="0"/>
      <w:divBdr>
        <w:top w:val="none" w:sz="0" w:space="0" w:color="auto"/>
        <w:left w:val="none" w:sz="0" w:space="0" w:color="auto"/>
        <w:bottom w:val="none" w:sz="0" w:space="0" w:color="auto"/>
        <w:right w:val="none" w:sz="0" w:space="0" w:color="auto"/>
      </w:divBdr>
      <w:divsChild>
        <w:div w:id="765494566">
          <w:marLeft w:val="0"/>
          <w:marRight w:val="0"/>
          <w:marTop w:val="0"/>
          <w:marBottom w:val="0"/>
          <w:divBdr>
            <w:top w:val="none" w:sz="0" w:space="0" w:color="auto"/>
            <w:left w:val="none" w:sz="0" w:space="0" w:color="auto"/>
            <w:bottom w:val="none" w:sz="0" w:space="0" w:color="auto"/>
            <w:right w:val="none" w:sz="0" w:space="0" w:color="auto"/>
          </w:divBdr>
          <w:divsChild>
            <w:div w:id="765493984">
              <w:marLeft w:val="0"/>
              <w:marRight w:val="0"/>
              <w:marTop w:val="0"/>
              <w:marBottom w:val="0"/>
              <w:divBdr>
                <w:top w:val="none" w:sz="0" w:space="0" w:color="auto"/>
                <w:left w:val="none" w:sz="0" w:space="0" w:color="auto"/>
                <w:bottom w:val="none" w:sz="0" w:space="0" w:color="auto"/>
                <w:right w:val="none" w:sz="0" w:space="0" w:color="auto"/>
              </w:divBdr>
              <w:divsChild>
                <w:div w:id="765495033">
                  <w:marLeft w:val="0"/>
                  <w:marRight w:val="0"/>
                  <w:marTop w:val="0"/>
                  <w:marBottom w:val="0"/>
                  <w:divBdr>
                    <w:top w:val="none" w:sz="0" w:space="0" w:color="auto"/>
                    <w:left w:val="none" w:sz="0" w:space="0" w:color="auto"/>
                    <w:bottom w:val="none" w:sz="0" w:space="0" w:color="auto"/>
                    <w:right w:val="none" w:sz="0" w:space="0" w:color="auto"/>
                  </w:divBdr>
                  <w:divsChild>
                    <w:div w:id="765492910">
                      <w:marLeft w:val="0"/>
                      <w:marRight w:val="0"/>
                      <w:marTop w:val="0"/>
                      <w:marBottom w:val="0"/>
                      <w:divBdr>
                        <w:top w:val="none" w:sz="0" w:space="0" w:color="auto"/>
                        <w:left w:val="none" w:sz="0" w:space="0" w:color="auto"/>
                        <w:bottom w:val="none" w:sz="0" w:space="0" w:color="auto"/>
                        <w:right w:val="none" w:sz="0" w:space="0" w:color="auto"/>
                      </w:divBdr>
                      <w:divsChild>
                        <w:div w:id="765493564">
                          <w:marLeft w:val="0"/>
                          <w:marRight w:val="0"/>
                          <w:marTop w:val="0"/>
                          <w:marBottom w:val="0"/>
                          <w:divBdr>
                            <w:top w:val="none" w:sz="0" w:space="0" w:color="auto"/>
                            <w:left w:val="none" w:sz="0" w:space="0" w:color="auto"/>
                            <w:bottom w:val="none" w:sz="0" w:space="0" w:color="auto"/>
                            <w:right w:val="none" w:sz="0" w:space="0" w:color="auto"/>
                          </w:divBdr>
                          <w:divsChild>
                            <w:div w:id="76549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493129">
      <w:marLeft w:val="0"/>
      <w:marRight w:val="0"/>
      <w:marTop w:val="0"/>
      <w:marBottom w:val="0"/>
      <w:divBdr>
        <w:top w:val="none" w:sz="0" w:space="0" w:color="auto"/>
        <w:left w:val="none" w:sz="0" w:space="0" w:color="auto"/>
        <w:bottom w:val="none" w:sz="0" w:space="0" w:color="auto"/>
        <w:right w:val="none" w:sz="0" w:space="0" w:color="auto"/>
      </w:divBdr>
    </w:div>
    <w:div w:id="765493131">
      <w:marLeft w:val="0"/>
      <w:marRight w:val="0"/>
      <w:marTop w:val="0"/>
      <w:marBottom w:val="0"/>
      <w:divBdr>
        <w:top w:val="none" w:sz="0" w:space="0" w:color="auto"/>
        <w:left w:val="none" w:sz="0" w:space="0" w:color="auto"/>
        <w:bottom w:val="none" w:sz="0" w:space="0" w:color="auto"/>
        <w:right w:val="none" w:sz="0" w:space="0" w:color="auto"/>
      </w:divBdr>
      <w:divsChild>
        <w:div w:id="765492885">
          <w:marLeft w:val="0"/>
          <w:marRight w:val="0"/>
          <w:marTop w:val="0"/>
          <w:marBottom w:val="0"/>
          <w:divBdr>
            <w:top w:val="none" w:sz="0" w:space="0" w:color="auto"/>
            <w:left w:val="none" w:sz="0" w:space="0" w:color="auto"/>
            <w:bottom w:val="none" w:sz="0" w:space="0" w:color="auto"/>
            <w:right w:val="none" w:sz="0" w:space="0" w:color="auto"/>
          </w:divBdr>
          <w:divsChild>
            <w:div w:id="765495041">
              <w:marLeft w:val="0"/>
              <w:marRight w:val="0"/>
              <w:marTop w:val="0"/>
              <w:marBottom w:val="0"/>
              <w:divBdr>
                <w:top w:val="none" w:sz="0" w:space="0" w:color="auto"/>
                <w:left w:val="none" w:sz="0" w:space="0" w:color="auto"/>
                <w:bottom w:val="none" w:sz="0" w:space="0" w:color="auto"/>
                <w:right w:val="none" w:sz="0" w:space="0" w:color="auto"/>
              </w:divBdr>
              <w:divsChild>
                <w:div w:id="76549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179">
          <w:marLeft w:val="0"/>
          <w:marRight w:val="0"/>
          <w:marTop w:val="0"/>
          <w:marBottom w:val="0"/>
          <w:divBdr>
            <w:top w:val="none" w:sz="0" w:space="0" w:color="auto"/>
            <w:left w:val="none" w:sz="0" w:space="0" w:color="auto"/>
            <w:bottom w:val="none" w:sz="0" w:space="0" w:color="auto"/>
            <w:right w:val="none" w:sz="0" w:space="0" w:color="auto"/>
          </w:divBdr>
        </w:div>
      </w:divsChild>
    </w:div>
    <w:div w:id="765493132">
      <w:marLeft w:val="0"/>
      <w:marRight w:val="0"/>
      <w:marTop w:val="0"/>
      <w:marBottom w:val="0"/>
      <w:divBdr>
        <w:top w:val="none" w:sz="0" w:space="0" w:color="auto"/>
        <w:left w:val="none" w:sz="0" w:space="0" w:color="auto"/>
        <w:bottom w:val="none" w:sz="0" w:space="0" w:color="auto"/>
        <w:right w:val="none" w:sz="0" w:space="0" w:color="auto"/>
      </w:divBdr>
    </w:div>
    <w:div w:id="765493133">
      <w:marLeft w:val="0"/>
      <w:marRight w:val="0"/>
      <w:marTop w:val="0"/>
      <w:marBottom w:val="0"/>
      <w:divBdr>
        <w:top w:val="none" w:sz="0" w:space="0" w:color="auto"/>
        <w:left w:val="none" w:sz="0" w:space="0" w:color="auto"/>
        <w:bottom w:val="none" w:sz="0" w:space="0" w:color="auto"/>
        <w:right w:val="none" w:sz="0" w:space="0" w:color="auto"/>
      </w:divBdr>
    </w:div>
    <w:div w:id="765493135">
      <w:marLeft w:val="0"/>
      <w:marRight w:val="0"/>
      <w:marTop w:val="0"/>
      <w:marBottom w:val="0"/>
      <w:divBdr>
        <w:top w:val="none" w:sz="0" w:space="0" w:color="auto"/>
        <w:left w:val="none" w:sz="0" w:space="0" w:color="auto"/>
        <w:bottom w:val="none" w:sz="0" w:space="0" w:color="auto"/>
        <w:right w:val="none" w:sz="0" w:space="0" w:color="auto"/>
      </w:divBdr>
    </w:div>
    <w:div w:id="765493136">
      <w:marLeft w:val="0"/>
      <w:marRight w:val="0"/>
      <w:marTop w:val="0"/>
      <w:marBottom w:val="0"/>
      <w:divBdr>
        <w:top w:val="none" w:sz="0" w:space="0" w:color="auto"/>
        <w:left w:val="none" w:sz="0" w:space="0" w:color="auto"/>
        <w:bottom w:val="none" w:sz="0" w:space="0" w:color="auto"/>
        <w:right w:val="none" w:sz="0" w:space="0" w:color="auto"/>
      </w:divBdr>
    </w:div>
    <w:div w:id="765493141">
      <w:marLeft w:val="0"/>
      <w:marRight w:val="0"/>
      <w:marTop w:val="0"/>
      <w:marBottom w:val="0"/>
      <w:divBdr>
        <w:top w:val="none" w:sz="0" w:space="0" w:color="auto"/>
        <w:left w:val="none" w:sz="0" w:space="0" w:color="auto"/>
        <w:bottom w:val="none" w:sz="0" w:space="0" w:color="auto"/>
        <w:right w:val="none" w:sz="0" w:space="0" w:color="auto"/>
      </w:divBdr>
      <w:divsChild>
        <w:div w:id="765494814">
          <w:marLeft w:val="0"/>
          <w:marRight w:val="0"/>
          <w:marTop w:val="0"/>
          <w:marBottom w:val="0"/>
          <w:divBdr>
            <w:top w:val="none" w:sz="0" w:space="0" w:color="auto"/>
            <w:left w:val="none" w:sz="0" w:space="0" w:color="auto"/>
            <w:bottom w:val="none" w:sz="0" w:space="0" w:color="auto"/>
            <w:right w:val="none" w:sz="0" w:space="0" w:color="auto"/>
          </w:divBdr>
        </w:div>
      </w:divsChild>
    </w:div>
    <w:div w:id="765493142">
      <w:marLeft w:val="0"/>
      <w:marRight w:val="0"/>
      <w:marTop w:val="0"/>
      <w:marBottom w:val="0"/>
      <w:divBdr>
        <w:top w:val="none" w:sz="0" w:space="0" w:color="auto"/>
        <w:left w:val="none" w:sz="0" w:space="0" w:color="auto"/>
        <w:bottom w:val="none" w:sz="0" w:space="0" w:color="auto"/>
        <w:right w:val="none" w:sz="0" w:space="0" w:color="auto"/>
      </w:divBdr>
    </w:div>
    <w:div w:id="765493144">
      <w:marLeft w:val="0"/>
      <w:marRight w:val="0"/>
      <w:marTop w:val="0"/>
      <w:marBottom w:val="0"/>
      <w:divBdr>
        <w:top w:val="none" w:sz="0" w:space="0" w:color="auto"/>
        <w:left w:val="none" w:sz="0" w:space="0" w:color="auto"/>
        <w:bottom w:val="none" w:sz="0" w:space="0" w:color="auto"/>
        <w:right w:val="none" w:sz="0" w:space="0" w:color="auto"/>
      </w:divBdr>
    </w:div>
    <w:div w:id="765493146">
      <w:marLeft w:val="0"/>
      <w:marRight w:val="0"/>
      <w:marTop w:val="0"/>
      <w:marBottom w:val="0"/>
      <w:divBdr>
        <w:top w:val="none" w:sz="0" w:space="0" w:color="auto"/>
        <w:left w:val="none" w:sz="0" w:space="0" w:color="auto"/>
        <w:bottom w:val="none" w:sz="0" w:space="0" w:color="auto"/>
        <w:right w:val="none" w:sz="0" w:space="0" w:color="auto"/>
      </w:divBdr>
      <w:divsChild>
        <w:div w:id="765492799">
          <w:marLeft w:val="0"/>
          <w:marRight w:val="0"/>
          <w:marTop w:val="0"/>
          <w:marBottom w:val="0"/>
          <w:divBdr>
            <w:top w:val="none" w:sz="0" w:space="0" w:color="auto"/>
            <w:left w:val="none" w:sz="0" w:space="0" w:color="auto"/>
            <w:bottom w:val="none" w:sz="0" w:space="0" w:color="auto"/>
            <w:right w:val="none" w:sz="0" w:space="0" w:color="auto"/>
          </w:divBdr>
        </w:div>
        <w:div w:id="765493236">
          <w:marLeft w:val="0"/>
          <w:marRight w:val="0"/>
          <w:marTop w:val="0"/>
          <w:marBottom w:val="0"/>
          <w:divBdr>
            <w:top w:val="none" w:sz="0" w:space="0" w:color="auto"/>
            <w:left w:val="none" w:sz="0" w:space="0" w:color="auto"/>
            <w:bottom w:val="none" w:sz="0" w:space="0" w:color="auto"/>
            <w:right w:val="none" w:sz="0" w:space="0" w:color="auto"/>
          </w:divBdr>
        </w:div>
        <w:div w:id="765493660">
          <w:marLeft w:val="0"/>
          <w:marRight w:val="0"/>
          <w:marTop w:val="0"/>
          <w:marBottom w:val="0"/>
          <w:divBdr>
            <w:top w:val="none" w:sz="0" w:space="0" w:color="auto"/>
            <w:left w:val="none" w:sz="0" w:space="0" w:color="auto"/>
            <w:bottom w:val="none" w:sz="0" w:space="0" w:color="auto"/>
            <w:right w:val="none" w:sz="0" w:space="0" w:color="auto"/>
          </w:divBdr>
        </w:div>
        <w:div w:id="765494283">
          <w:marLeft w:val="0"/>
          <w:marRight w:val="0"/>
          <w:marTop w:val="0"/>
          <w:marBottom w:val="0"/>
          <w:divBdr>
            <w:top w:val="none" w:sz="0" w:space="0" w:color="auto"/>
            <w:left w:val="none" w:sz="0" w:space="0" w:color="auto"/>
            <w:bottom w:val="none" w:sz="0" w:space="0" w:color="auto"/>
            <w:right w:val="none" w:sz="0" w:space="0" w:color="auto"/>
          </w:divBdr>
        </w:div>
        <w:div w:id="765494524">
          <w:marLeft w:val="0"/>
          <w:marRight w:val="0"/>
          <w:marTop w:val="0"/>
          <w:marBottom w:val="0"/>
          <w:divBdr>
            <w:top w:val="none" w:sz="0" w:space="0" w:color="auto"/>
            <w:left w:val="none" w:sz="0" w:space="0" w:color="auto"/>
            <w:bottom w:val="none" w:sz="0" w:space="0" w:color="auto"/>
            <w:right w:val="none" w:sz="0" w:space="0" w:color="auto"/>
          </w:divBdr>
        </w:div>
      </w:divsChild>
    </w:div>
    <w:div w:id="765493149">
      <w:marLeft w:val="0"/>
      <w:marRight w:val="0"/>
      <w:marTop w:val="0"/>
      <w:marBottom w:val="0"/>
      <w:divBdr>
        <w:top w:val="none" w:sz="0" w:space="0" w:color="auto"/>
        <w:left w:val="none" w:sz="0" w:space="0" w:color="auto"/>
        <w:bottom w:val="none" w:sz="0" w:space="0" w:color="auto"/>
        <w:right w:val="none" w:sz="0" w:space="0" w:color="auto"/>
      </w:divBdr>
    </w:div>
    <w:div w:id="765493151">
      <w:marLeft w:val="0"/>
      <w:marRight w:val="0"/>
      <w:marTop w:val="0"/>
      <w:marBottom w:val="0"/>
      <w:divBdr>
        <w:top w:val="none" w:sz="0" w:space="0" w:color="auto"/>
        <w:left w:val="none" w:sz="0" w:space="0" w:color="auto"/>
        <w:bottom w:val="none" w:sz="0" w:space="0" w:color="auto"/>
        <w:right w:val="none" w:sz="0" w:space="0" w:color="auto"/>
      </w:divBdr>
    </w:div>
    <w:div w:id="765493154">
      <w:marLeft w:val="0"/>
      <w:marRight w:val="0"/>
      <w:marTop w:val="0"/>
      <w:marBottom w:val="0"/>
      <w:divBdr>
        <w:top w:val="none" w:sz="0" w:space="0" w:color="auto"/>
        <w:left w:val="none" w:sz="0" w:space="0" w:color="auto"/>
        <w:bottom w:val="none" w:sz="0" w:space="0" w:color="auto"/>
        <w:right w:val="none" w:sz="0" w:space="0" w:color="auto"/>
      </w:divBdr>
    </w:div>
    <w:div w:id="765493158">
      <w:marLeft w:val="0"/>
      <w:marRight w:val="0"/>
      <w:marTop w:val="0"/>
      <w:marBottom w:val="0"/>
      <w:divBdr>
        <w:top w:val="none" w:sz="0" w:space="0" w:color="auto"/>
        <w:left w:val="none" w:sz="0" w:space="0" w:color="auto"/>
        <w:bottom w:val="none" w:sz="0" w:space="0" w:color="auto"/>
        <w:right w:val="none" w:sz="0" w:space="0" w:color="auto"/>
      </w:divBdr>
    </w:div>
    <w:div w:id="765493159">
      <w:marLeft w:val="0"/>
      <w:marRight w:val="0"/>
      <w:marTop w:val="0"/>
      <w:marBottom w:val="0"/>
      <w:divBdr>
        <w:top w:val="none" w:sz="0" w:space="0" w:color="auto"/>
        <w:left w:val="none" w:sz="0" w:space="0" w:color="auto"/>
        <w:bottom w:val="none" w:sz="0" w:space="0" w:color="auto"/>
        <w:right w:val="none" w:sz="0" w:space="0" w:color="auto"/>
      </w:divBdr>
    </w:div>
    <w:div w:id="765493160">
      <w:marLeft w:val="0"/>
      <w:marRight w:val="0"/>
      <w:marTop w:val="0"/>
      <w:marBottom w:val="0"/>
      <w:divBdr>
        <w:top w:val="none" w:sz="0" w:space="0" w:color="auto"/>
        <w:left w:val="none" w:sz="0" w:space="0" w:color="auto"/>
        <w:bottom w:val="none" w:sz="0" w:space="0" w:color="auto"/>
        <w:right w:val="none" w:sz="0" w:space="0" w:color="auto"/>
      </w:divBdr>
    </w:div>
    <w:div w:id="765493165">
      <w:marLeft w:val="0"/>
      <w:marRight w:val="0"/>
      <w:marTop w:val="0"/>
      <w:marBottom w:val="0"/>
      <w:divBdr>
        <w:top w:val="none" w:sz="0" w:space="0" w:color="auto"/>
        <w:left w:val="none" w:sz="0" w:space="0" w:color="auto"/>
        <w:bottom w:val="none" w:sz="0" w:space="0" w:color="auto"/>
        <w:right w:val="none" w:sz="0" w:space="0" w:color="auto"/>
      </w:divBdr>
    </w:div>
    <w:div w:id="765493166">
      <w:marLeft w:val="0"/>
      <w:marRight w:val="0"/>
      <w:marTop w:val="0"/>
      <w:marBottom w:val="0"/>
      <w:divBdr>
        <w:top w:val="none" w:sz="0" w:space="0" w:color="auto"/>
        <w:left w:val="none" w:sz="0" w:space="0" w:color="auto"/>
        <w:bottom w:val="none" w:sz="0" w:space="0" w:color="auto"/>
        <w:right w:val="none" w:sz="0" w:space="0" w:color="auto"/>
      </w:divBdr>
      <w:divsChild>
        <w:div w:id="765493203">
          <w:marLeft w:val="0"/>
          <w:marRight w:val="0"/>
          <w:marTop w:val="0"/>
          <w:marBottom w:val="0"/>
          <w:divBdr>
            <w:top w:val="none" w:sz="0" w:space="0" w:color="auto"/>
            <w:left w:val="none" w:sz="0" w:space="0" w:color="auto"/>
            <w:bottom w:val="none" w:sz="0" w:space="0" w:color="auto"/>
            <w:right w:val="none" w:sz="0" w:space="0" w:color="auto"/>
          </w:divBdr>
        </w:div>
        <w:div w:id="765493531">
          <w:marLeft w:val="0"/>
          <w:marRight w:val="0"/>
          <w:marTop w:val="0"/>
          <w:marBottom w:val="0"/>
          <w:divBdr>
            <w:top w:val="none" w:sz="0" w:space="0" w:color="auto"/>
            <w:left w:val="none" w:sz="0" w:space="0" w:color="auto"/>
            <w:bottom w:val="none" w:sz="0" w:space="0" w:color="auto"/>
            <w:right w:val="none" w:sz="0" w:space="0" w:color="auto"/>
          </w:divBdr>
        </w:div>
        <w:div w:id="765494147">
          <w:marLeft w:val="0"/>
          <w:marRight w:val="0"/>
          <w:marTop w:val="0"/>
          <w:marBottom w:val="0"/>
          <w:divBdr>
            <w:top w:val="none" w:sz="0" w:space="0" w:color="auto"/>
            <w:left w:val="none" w:sz="0" w:space="0" w:color="auto"/>
            <w:bottom w:val="none" w:sz="0" w:space="0" w:color="auto"/>
            <w:right w:val="none" w:sz="0" w:space="0" w:color="auto"/>
          </w:divBdr>
          <w:divsChild>
            <w:div w:id="765493575">
              <w:marLeft w:val="0"/>
              <w:marRight w:val="0"/>
              <w:marTop w:val="0"/>
              <w:marBottom w:val="0"/>
              <w:divBdr>
                <w:top w:val="none" w:sz="0" w:space="0" w:color="auto"/>
                <w:left w:val="none" w:sz="0" w:space="0" w:color="auto"/>
                <w:bottom w:val="none" w:sz="0" w:space="0" w:color="auto"/>
                <w:right w:val="none" w:sz="0" w:space="0" w:color="auto"/>
              </w:divBdr>
            </w:div>
            <w:div w:id="765495371">
              <w:marLeft w:val="0"/>
              <w:marRight w:val="0"/>
              <w:marTop w:val="0"/>
              <w:marBottom w:val="0"/>
              <w:divBdr>
                <w:top w:val="none" w:sz="0" w:space="0" w:color="auto"/>
                <w:left w:val="none" w:sz="0" w:space="0" w:color="auto"/>
                <w:bottom w:val="none" w:sz="0" w:space="0" w:color="auto"/>
                <w:right w:val="none" w:sz="0" w:space="0" w:color="auto"/>
              </w:divBdr>
              <w:divsChild>
                <w:div w:id="76549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163">
          <w:marLeft w:val="0"/>
          <w:marRight w:val="0"/>
          <w:marTop w:val="0"/>
          <w:marBottom w:val="0"/>
          <w:divBdr>
            <w:top w:val="none" w:sz="0" w:space="0" w:color="auto"/>
            <w:left w:val="none" w:sz="0" w:space="0" w:color="auto"/>
            <w:bottom w:val="none" w:sz="0" w:space="0" w:color="auto"/>
            <w:right w:val="none" w:sz="0" w:space="0" w:color="auto"/>
          </w:divBdr>
        </w:div>
      </w:divsChild>
    </w:div>
    <w:div w:id="765493169">
      <w:marLeft w:val="0"/>
      <w:marRight w:val="0"/>
      <w:marTop w:val="0"/>
      <w:marBottom w:val="0"/>
      <w:divBdr>
        <w:top w:val="none" w:sz="0" w:space="0" w:color="auto"/>
        <w:left w:val="none" w:sz="0" w:space="0" w:color="auto"/>
        <w:bottom w:val="none" w:sz="0" w:space="0" w:color="auto"/>
        <w:right w:val="none" w:sz="0" w:space="0" w:color="auto"/>
      </w:divBdr>
      <w:divsChild>
        <w:div w:id="765493251">
          <w:marLeft w:val="0"/>
          <w:marRight w:val="0"/>
          <w:marTop w:val="0"/>
          <w:marBottom w:val="0"/>
          <w:divBdr>
            <w:top w:val="none" w:sz="0" w:space="0" w:color="auto"/>
            <w:left w:val="none" w:sz="0" w:space="0" w:color="auto"/>
            <w:bottom w:val="none" w:sz="0" w:space="0" w:color="auto"/>
            <w:right w:val="none" w:sz="0" w:space="0" w:color="auto"/>
          </w:divBdr>
          <w:divsChild>
            <w:div w:id="765494285">
              <w:marLeft w:val="0"/>
              <w:marRight w:val="0"/>
              <w:marTop w:val="0"/>
              <w:marBottom w:val="0"/>
              <w:divBdr>
                <w:top w:val="none" w:sz="0" w:space="0" w:color="auto"/>
                <w:left w:val="none" w:sz="0" w:space="0" w:color="auto"/>
                <w:bottom w:val="none" w:sz="0" w:space="0" w:color="auto"/>
                <w:right w:val="none" w:sz="0" w:space="0" w:color="auto"/>
              </w:divBdr>
              <w:divsChild>
                <w:div w:id="765494199">
                  <w:marLeft w:val="0"/>
                  <w:marRight w:val="0"/>
                  <w:marTop w:val="72"/>
                  <w:marBottom w:val="300"/>
                  <w:divBdr>
                    <w:top w:val="dotted" w:sz="4" w:space="0" w:color="FFFFFF"/>
                    <w:left w:val="dotted" w:sz="2" w:space="8" w:color="FFFFFF"/>
                    <w:bottom w:val="dotted" w:sz="4" w:space="0" w:color="FFFFFF"/>
                    <w:right w:val="dotted" w:sz="2" w:space="8" w:color="FFFFFF"/>
                  </w:divBdr>
                  <w:divsChild>
                    <w:div w:id="765493719">
                      <w:marLeft w:val="0"/>
                      <w:marRight w:val="0"/>
                      <w:marTop w:val="0"/>
                      <w:marBottom w:val="0"/>
                      <w:divBdr>
                        <w:top w:val="dotted" w:sz="2" w:space="6" w:color="FFFFFF"/>
                        <w:left w:val="dotted" w:sz="4" w:space="17" w:color="FFFFFF"/>
                        <w:bottom w:val="dotted" w:sz="4" w:space="1" w:color="FFFFFF"/>
                        <w:right w:val="dotted" w:sz="4" w:space="8" w:color="FFFFFF"/>
                      </w:divBdr>
                      <w:divsChild>
                        <w:div w:id="765493096">
                          <w:marLeft w:val="0"/>
                          <w:marRight w:val="0"/>
                          <w:marTop w:val="0"/>
                          <w:marBottom w:val="0"/>
                          <w:divBdr>
                            <w:top w:val="none" w:sz="0" w:space="0" w:color="auto"/>
                            <w:left w:val="none" w:sz="0" w:space="0" w:color="auto"/>
                            <w:bottom w:val="none" w:sz="0" w:space="0" w:color="auto"/>
                            <w:right w:val="none" w:sz="0" w:space="0" w:color="auto"/>
                          </w:divBdr>
                        </w:div>
                        <w:div w:id="765493252">
                          <w:marLeft w:val="0"/>
                          <w:marRight w:val="0"/>
                          <w:marTop w:val="0"/>
                          <w:marBottom w:val="0"/>
                          <w:divBdr>
                            <w:top w:val="none" w:sz="0" w:space="0" w:color="auto"/>
                            <w:left w:val="none" w:sz="0" w:space="0" w:color="auto"/>
                            <w:bottom w:val="none" w:sz="0" w:space="0" w:color="auto"/>
                            <w:right w:val="none" w:sz="0" w:space="0" w:color="auto"/>
                          </w:divBdr>
                        </w:div>
                        <w:div w:id="765493401">
                          <w:marLeft w:val="0"/>
                          <w:marRight w:val="0"/>
                          <w:marTop w:val="0"/>
                          <w:marBottom w:val="0"/>
                          <w:divBdr>
                            <w:top w:val="none" w:sz="0" w:space="0" w:color="auto"/>
                            <w:left w:val="none" w:sz="0" w:space="0" w:color="auto"/>
                            <w:bottom w:val="none" w:sz="0" w:space="0" w:color="auto"/>
                            <w:right w:val="none" w:sz="0" w:space="0" w:color="auto"/>
                          </w:divBdr>
                        </w:div>
                        <w:div w:id="765493686">
                          <w:marLeft w:val="0"/>
                          <w:marRight w:val="0"/>
                          <w:marTop w:val="0"/>
                          <w:marBottom w:val="0"/>
                          <w:divBdr>
                            <w:top w:val="none" w:sz="0" w:space="0" w:color="auto"/>
                            <w:left w:val="none" w:sz="0" w:space="0" w:color="auto"/>
                            <w:bottom w:val="none" w:sz="0" w:space="0" w:color="auto"/>
                            <w:right w:val="none" w:sz="0" w:space="0" w:color="auto"/>
                          </w:divBdr>
                        </w:div>
                        <w:div w:id="765493815">
                          <w:marLeft w:val="0"/>
                          <w:marRight w:val="0"/>
                          <w:marTop w:val="0"/>
                          <w:marBottom w:val="0"/>
                          <w:divBdr>
                            <w:top w:val="none" w:sz="0" w:space="0" w:color="auto"/>
                            <w:left w:val="none" w:sz="0" w:space="0" w:color="auto"/>
                            <w:bottom w:val="none" w:sz="0" w:space="0" w:color="auto"/>
                            <w:right w:val="none" w:sz="0" w:space="0" w:color="auto"/>
                          </w:divBdr>
                        </w:div>
                        <w:div w:id="765493836">
                          <w:marLeft w:val="0"/>
                          <w:marRight w:val="0"/>
                          <w:marTop w:val="0"/>
                          <w:marBottom w:val="0"/>
                          <w:divBdr>
                            <w:top w:val="none" w:sz="0" w:space="0" w:color="auto"/>
                            <w:left w:val="none" w:sz="0" w:space="0" w:color="auto"/>
                            <w:bottom w:val="none" w:sz="0" w:space="0" w:color="auto"/>
                            <w:right w:val="none" w:sz="0" w:space="0" w:color="auto"/>
                          </w:divBdr>
                        </w:div>
                        <w:div w:id="765494205">
                          <w:marLeft w:val="0"/>
                          <w:marRight w:val="0"/>
                          <w:marTop w:val="0"/>
                          <w:marBottom w:val="0"/>
                          <w:divBdr>
                            <w:top w:val="none" w:sz="0" w:space="0" w:color="auto"/>
                            <w:left w:val="none" w:sz="0" w:space="0" w:color="auto"/>
                            <w:bottom w:val="none" w:sz="0" w:space="0" w:color="auto"/>
                            <w:right w:val="none" w:sz="0" w:space="0" w:color="auto"/>
                          </w:divBdr>
                        </w:div>
                        <w:div w:id="765494437">
                          <w:marLeft w:val="0"/>
                          <w:marRight w:val="0"/>
                          <w:marTop w:val="0"/>
                          <w:marBottom w:val="0"/>
                          <w:divBdr>
                            <w:top w:val="none" w:sz="0" w:space="0" w:color="auto"/>
                            <w:left w:val="none" w:sz="0" w:space="0" w:color="auto"/>
                            <w:bottom w:val="none" w:sz="0" w:space="0" w:color="auto"/>
                            <w:right w:val="none" w:sz="0" w:space="0" w:color="auto"/>
                          </w:divBdr>
                        </w:div>
                        <w:div w:id="765494449">
                          <w:marLeft w:val="0"/>
                          <w:marRight w:val="0"/>
                          <w:marTop w:val="0"/>
                          <w:marBottom w:val="0"/>
                          <w:divBdr>
                            <w:top w:val="none" w:sz="0" w:space="0" w:color="auto"/>
                            <w:left w:val="none" w:sz="0" w:space="0" w:color="auto"/>
                            <w:bottom w:val="none" w:sz="0" w:space="0" w:color="auto"/>
                            <w:right w:val="none" w:sz="0" w:space="0" w:color="auto"/>
                          </w:divBdr>
                        </w:div>
                        <w:div w:id="765494560">
                          <w:marLeft w:val="0"/>
                          <w:marRight w:val="0"/>
                          <w:marTop w:val="0"/>
                          <w:marBottom w:val="0"/>
                          <w:divBdr>
                            <w:top w:val="none" w:sz="0" w:space="0" w:color="auto"/>
                            <w:left w:val="none" w:sz="0" w:space="0" w:color="auto"/>
                            <w:bottom w:val="none" w:sz="0" w:space="0" w:color="auto"/>
                            <w:right w:val="none" w:sz="0" w:space="0" w:color="auto"/>
                          </w:divBdr>
                        </w:div>
                        <w:div w:id="765494663">
                          <w:marLeft w:val="0"/>
                          <w:marRight w:val="0"/>
                          <w:marTop w:val="0"/>
                          <w:marBottom w:val="0"/>
                          <w:divBdr>
                            <w:top w:val="none" w:sz="0" w:space="0" w:color="auto"/>
                            <w:left w:val="none" w:sz="0" w:space="0" w:color="auto"/>
                            <w:bottom w:val="none" w:sz="0" w:space="0" w:color="auto"/>
                            <w:right w:val="none" w:sz="0" w:space="0" w:color="auto"/>
                          </w:divBdr>
                        </w:div>
                        <w:div w:id="765494763">
                          <w:marLeft w:val="0"/>
                          <w:marRight w:val="0"/>
                          <w:marTop w:val="0"/>
                          <w:marBottom w:val="0"/>
                          <w:divBdr>
                            <w:top w:val="none" w:sz="0" w:space="0" w:color="auto"/>
                            <w:left w:val="none" w:sz="0" w:space="0" w:color="auto"/>
                            <w:bottom w:val="none" w:sz="0" w:space="0" w:color="auto"/>
                            <w:right w:val="none" w:sz="0" w:space="0" w:color="auto"/>
                          </w:divBdr>
                        </w:div>
                        <w:div w:id="765494936">
                          <w:marLeft w:val="0"/>
                          <w:marRight w:val="0"/>
                          <w:marTop w:val="0"/>
                          <w:marBottom w:val="0"/>
                          <w:divBdr>
                            <w:top w:val="none" w:sz="0" w:space="0" w:color="auto"/>
                            <w:left w:val="none" w:sz="0" w:space="0" w:color="auto"/>
                            <w:bottom w:val="none" w:sz="0" w:space="0" w:color="auto"/>
                            <w:right w:val="none" w:sz="0" w:space="0" w:color="auto"/>
                          </w:divBdr>
                        </w:div>
                        <w:div w:id="765495133">
                          <w:marLeft w:val="0"/>
                          <w:marRight w:val="0"/>
                          <w:marTop w:val="0"/>
                          <w:marBottom w:val="0"/>
                          <w:divBdr>
                            <w:top w:val="none" w:sz="0" w:space="0" w:color="auto"/>
                            <w:left w:val="none" w:sz="0" w:space="0" w:color="auto"/>
                            <w:bottom w:val="none" w:sz="0" w:space="0" w:color="auto"/>
                            <w:right w:val="none" w:sz="0" w:space="0" w:color="auto"/>
                          </w:divBdr>
                        </w:div>
                        <w:div w:id="765495379">
                          <w:marLeft w:val="0"/>
                          <w:marRight w:val="0"/>
                          <w:marTop w:val="0"/>
                          <w:marBottom w:val="0"/>
                          <w:divBdr>
                            <w:top w:val="none" w:sz="0" w:space="0" w:color="auto"/>
                            <w:left w:val="none" w:sz="0" w:space="0" w:color="auto"/>
                            <w:bottom w:val="none" w:sz="0" w:space="0" w:color="auto"/>
                            <w:right w:val="none" w:sz="0" w:space="0" w:color="auto"/>
                          </w:divBdr>
                        </w:div>
                        <w:div w:id="765495489">
                          <w:marLeft w:val="0"/>
                          <w:marRight w:val="0"/>
                          <w:marTop w:val="0"/>
                          <w:marBottom w:val="0"/>
                          <w:divBdr>
                            <w:top w:val="none" w:sz="0" w:space="0" w:color="auto"/>
                            <w:left w:val="none" w:sz="0" w:space="0" w:color="auto"/>
                            <w:bottom w:val="none" w:sz="0" w:space="0" w:color="auto"/>
                            <w:right w:val="none" w:sz="0" w:space="0" w:color="auto"/>
                          </w:divBdr>
                        </w:div>
                        <w:div w:id="765495503">
                          <w:marLeft w:val="0"/>
                          <w:marRight w:val="0"/>
                          <w:marTop w:val="0"/>
                          <w:marBottom w:val="0"/>
                          <w:divBdr>
                            <w:top w:val="none" w:sz="0" w:space="0" w:color="auto"/>
                            <w:left w:val="none" w:sz="0" w:space="0" w:color="auto"/>
                            <w:bottom w:val="none" w:sz="0" w:space="0" w:color="auto"/>
                            <w:right w:val="none" w:sz="0" w:space="0" w:color="auto"/>
                          </w:divBdr>
                        </w:div>
                      </w:divsChild>
                    </w:div>
                    <w:div w:id="765495112">
                      <w:marLeft w:val="0"/>
                      <w:marRight w:val="0"/>
                      <w:marTop w:val="0"/>
                      <w:marBottom w:val="0"/>
                      <w:divBdr>
                        <w:top w:val="none" w:sz="0" w:space="0" w:color="auto"/>
                        <w:left w:val="none" w:sz="0" w:space="0" w:color="auto"/>
                        <w:bottom w:val="none" w:sz="0" w:space="0" w:color="auto"/>
                        <w:right w:val="none" w:sz="0" w:space="0" w:color="auto"/>
                      </w:divBdr>
                      <w:divsChild>
                        <w:div w:id="76549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3170">
      <w:marLeft w:val="0"/>
      <w:marRight w:val="0"/>
      <w:marTop w:val="0"/>
      <w:marBottom w:val="0"/>
      <w:divBdr>
        <w:top w:val="none" w:sz="0" w:space="0" w:color="auto"/>
        <w:left w:val="none" w:sz="0" w:space="0" w:color="auto"/>
        <w:bottom w:val="none" w:sz="0" w:space="0" w:color="auto"/>
        <w:right w:val="none" w:sz="0" w:space="0" w:color="auto"/>
      </w:divBdr>
    </w:div>
    <w:div w:id="765493172">
      <w:marLeft w:val="0"/>
      <w:marRight w:val="0"/>
      <w:marTop w:val="0"/>
      <w:marBottom w:val="0"/>
      <w:divBdr>
        <w:top w:val="none" w:sz="0" w:space="0" w:color="auto"/>
        <w:left w:val="none" w:sz="0" w:space="0" w:color="auto"/>
        <w:bottom w:val="none" w:sz="0" w:space="0" w:color="auto"/>
        <w:right w:val="none" w:sz="0" w:space="0" w:color="auto"/>
      </w:divBdr>
    </w:div>
    <w:div w:id="765493173">
      <w:marLeft w:val="0"/>
      <w:marRight w:val="0"/>
      <w:marTop w:val="0"/>
      <w:marBottom w:val="0"/>
      <w:divBdr>
        <w:top w:val="none" w:sz="0" w:space="0" w:color="auto"/>
        <w:left w:val="none" w:sz="0" w:space="0" w:color="auto"/>
        <w:bottom w:val="none" w:sz="0" w:space="0" w:color="auto"/>
        <w:right w:val="none" w:sz="0" w:space="0" w:color="auto"/>
      </w:divBdr>
    </w:div>
    <w:div w:id="765493174">
      <w:marLeft w:val="0"/>
      <w:marRight w:val="0"/>
      <w:marTop w:val="0"/>
      <w:marBottom w:val="0"/>
      <w:divBdr>
        <w:top w:val="none" w:sz="0" w:space="0" w:color="auto"/>
        <w:left w:val="none" w:sz="0" w:space="0" w:color="auto"/>
        <w:bottom w:val="none" w:sz="0" w:space="0" w:color="auto"/>
        <w:right w:val="none" w:sz="0" w:space="0" w:color="auto"/>
      </w:divBdr>
    </w:div>
    <w:div w:id="765493180">
      <w:marLeft w:val="0"/>
      <w:marRight w:val="0"/>
      <w:marTop w:val="0"/>
      <w:marBottom w:val="0"/>
      <w:divBdr>
        <w:top w:val="none" w:sz="0" w:space="0" w:color="auto"/>
        <w:left w:val="none" w:sz="0" w:space="0" w:color="auto"/>
        <w:bottom w:val="none" w:sz="0" w:space="0" w:color="auto"/>
        <w:right w:val="none" w:sz="0" w:space="0" w:color="auto"/>
      </w:divBdr>
    </w:div>
    <w:div w:id="765493181">
      <w:marLeft w:val="0"/>
      <w:marRight w:val="0"/>
      <w:marTop w:val="0"/>
      <w:marBottom w:val="0"/>
      <w:divBdr>
        <w:top w:val="none" w:sz="0" w:space="0" w:color="auto"/>
        <w:left w:val="none" w:sz="0" w:space="0" w:color="auto"/>
        <w:bottom w:val="none" w:sz="0" w:space="0" w:color="auto"/>
        <w:right w:val="none" w:sz="0" w:space="0" w:color="auto"/>
      </w:divBdr>
      <w:divsChild>
        <w:div w:id="765493944">
          <w:marLeft w:val="0"/>
          <w:marRight w:val="0"/>
          <w:marTop w:val="0"/>
          <w:marBottom w:val="0"/>
          <w:divBdr>
            <w:top w:val="none" w:sz="0" w:space="0" w:color="auto"/>
            <w:left w:val="none" w:sz="0" w:space="0" w:color="auto"/>
            <w:bottom w:val="none" w:sz="0" w:space="0" w:color="auto"/>
            <w:right w:val="none" w:sz="0" w:space="0" w:color="auto"/>
          </w:divBdr>
          <w:divsChild>
            <w:div w:id="765494816">
              <w:marLeft w:val="0"/>
              <w:marRight w:val="0"/>
              <w:marTop w:val="0"/>
              <w:marBottom w:val="0"/>
              <w:divBdr>
                <w:top w:val="none" w:sz="0" w:space="0" w:color="auto"/>
                <w:left w:val="none" w:sz="0" w:space="0" w:color="auto"/>
                <w:bottom w:val="none" w:sz="0" w:space="0" w:color="auto"/>
                <w:right w:val="none" w:sz="0" w:space="0" w:color="auto"/>
              </w:divBdr>
              <w:divsChild>
                <w:div w:id="76549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182">
      <w:marLeft w:val="0"/>
      <w:marRight w:val="0"/>
      <w:marTop w:val="0"/>
      <w:marBottom w:val="0"/>
      <w:divBdr>
        <w:top w:val="none" w:sz="0" w:space="0" w:color="auto"/>
        <w:left w:val="none" w:sz="0" w:space="0" w:color="auto"/>
        <w:bottom w:val="none" w:sz="0" w:space="0" w:color="auto"/>
        <w:right w:val="none" w:sz="0" w:space="0" w:color="auto"/>
      </w:divBdr>
    </w:div>
    <w:div w:id="765493183">
      <w:marLeft w:val="0"/>
      <w:marRight w:val="0"/>
      <w:marTop w:val="0"/>
      <w:marBottom w:val="0"/>
      <w:divBdr>
        <w:top w:val="none" w:sz="0" w:space="0" w:color="auto"/>
        <w:left w:val="none" w:sz="0" w:space="0" w:color="auto"/>
        <w:bottom w:val="none" w:sz="0" w:space="0" w:color="auto"/>
        <w:right w:val="none" w:sz="0" w:space="0" w:color="auto"/>
      </w:divBdr>
    </w:div>
    <w:div w:id="765493185">
      <w:marLeft w:val="0"/>
      <w:marRight w:val="0"/>
      <w:marTop w:val="0"/>
      <w:marBottom w:val="0"/>
      <w:divBdr>
        <w:top w:val="none" w:sz="0" w:space="0" w:color="auto"/>
        <w:left w:val="none" w:sz="0" w:space="0" w:color="auto"/>
        <w:bottom w:val="none" w:sz="0" w:space="0" w:color="auto"/>
        <w:right w:val="none" w:sz="0" w:space="0" w:color="auto"/>
      </w:divBdr>
    </w:div>
    <w:div w:id="765493186">
      <w:marLeft w:val="0"/>
      <w:marRight w:val="0"/>
      <w:marTop w:val="0"/>
      <w:marBottom w:val="0"/>
      <w:divBdr>
        <w:top w:val="none" w:sz="0" w:space="0" w:color="auto"/>
        <w:left w:val="none" w:sz="0" w:space="0" w:color="auto"/>
        <w:bottom w:val="none" w:sz="0" w:space="0" w:color="auto"/>
        <w:right w:val="none" w:sz="0" w:space="0" w:color="auto"/>
      </w:divBdr>
    </w:div>
    <w:div w:id="765493187">
      <w:marLeft w:val="0"/>
      <w:marRight w:val="0"/>
      <w:marTop w:val="0"/>
      <w:marBottom w:val="0"/>
      <w:divBdr>
        <w:top w:val="none" w:sz="0" w:space="0" w:color="auto"/>
        <w:left w:val="none" w:sz="0" w:space="0" w:color="auto"/>
        <w:bottom w:val="none" w:sz="0" w:space="0" w:color="auto"/>
        <w:right w:val="none" w:sz="0" w:space="0" w:color="auto"/>
      </w:divBdr>
    </w:div>
    <w:div w:id="765493190">
      <w:marLeft w:val="0"/>
      <w:marRight w:val="0"/>
      <w:marTop w:val="0"/>
      <w:marBottom w:val="0"/>
      <w:divBdr>
        <w:top w:val="none" w:sz="0" w:space="0" w:color="auto"/>
        <w:left w:val="none" w:sz="0" w:space="0" w:color="auto"/>
        <w:bottom w:val="none" w:sz="0" w:space="0" w:color="auto"/>
        <w:right w:val="none" w:sz="0" w:space="0" w:color="auto"/>
      </w:divBdr>
    </w:div>
    <w:div w:id="765493191">
      <w:marLeft w:val="0"/>
      <w:marRight w:val="0"/>
      <w:marTop w:val="0"/>
      <w:marBottom w:val="0"/>
      <w:divBdr>
        <w:top w:val="none" w:sz="0" w:space="0" w:color="auto"/>
        <w:left w:val="none" w:sz="0" w:space="0" w:color="auto"/>
        <w:bottom w:val="none" w:sz="0" w:space="0" w:color="auto"/>
        <w:right w:val="none" w:sz="0" w:space="0" w:color="auto"/>
      </w:divBdr>
    </w:div>
    <w:div w:id="765493192">
      <w:marLeft w:val="0"/>
      <w:marRight w:val="0"/>
      <w:marTop w:val="0"/>
      <w:marBottom w:val="0"/>
      <w:divBdr>
        <w:top w:val="none" w:sz="0" w:space="0" w:color="auto"/>
        <w:left w:val="none" w:sz="0" w:space="0" w:color="auto"/>
        <w:bottom w:val="none" w:sz="0" w:space="0" w:color="auto"/>
        <w:right w:val="none" w:sz="0" w:space="0" w:color="auto"/>
      </w:divBdr>
    </w:div>
    <w:div w:id="765493193">
      <w:marLeft w:val="0"/>
      <w:marRight w:val="0"/>
      <w:marTop w:val="0"/>
      <w:marBottom w:val="0"/>
      <w:divBdr>
        <w:top w:val="none" w:sz="0" w:space="0" w:color="auto"/>
        <w:left w:val="none" w:sz="0" w:space="0" w:color="auto"/>
        <w:bottom w:val="none" w:sz="0" w:space="0" w:color="auto"/>
        <w:right w:val="none" w:sz="0" w:space="0" w:color="auto"/>
      </w:divBdr>
    </w:div>
    <w:div w:id="765493194">
      <w:marLeft w:val="0"/>
      <w:marRight w:val="0"/>
      <w:marTop w:val="0"/>
      <w:marBottom w:val="0"/>
      <w:divBdr>
        <w:top w:val="none" w:sz="0" w:space="0" w:color="auto"/>
        <w:left w:val="none" w:sz="0" w:space="0" w:color="auto"/>
        <w:bottom w:val="none" w:sz="0" w:space="0" w:color="auto"/>
        <w:right w:val="none" w:sz="0" w:space="0" w:color="auto"/>
      </w:divBdr>
      <w:divsChild>
        <w:div w:id="765493533">
          <w:marLeft w:val="0"/>
          <w:marRight w:val="0"/>
          <w:marTop w:val="0"/>
          <w:marBottom w:val="0"/>
          <w:divBdr>
            <w:top w:val="none" w:sz="0" w:space="0" w:color="auto"/>
            <w:left w:val="none" w:sz="0" w:space="0" w:color="auto"/>
            <w:bottom w:val="none" w:sz="0" w:space="0" w:color="auto"/>
            <w:right w:val="none" w:sz="0" w:space="0" w:color="auto"/>
          </w:divBdr>
        </w:div>
      </w:divsChild>
    </w:div>
    <w:div w:id="765493197">
      <w:marLeft w:val="0"/>
      <w:marRight w:val="0"/>
      <w:marTop w:val="0"/>
      <w:marBottom w:val="0"/>
      <w:divBdr>
        <w:top w:val="none" w:sz="0" w:space="0" w:color="auto"/>
        <w:left w:val="none" w:sz="0" w:space="0" w:color="auto"/>
        <w:bottom w:val="none" w:sz="0" w:space="0" w:color="auto"/>
        <w:right w:val="none" w:sz="0" w:space="0" w:color="auto"/>
      </w:divBdr>
    </w:div>
    <w:div w:id="765493198">
      <w:marLeft w:val="0"/>
      <w:marRight w:val="0"/>
      <w:marTop w:val="0"/>
      <w:marBottom w:val="0"/>
      <w:divBdr>
        <w:top w:val="none" w:sz="0" w:space="0" w:color="auto"/>
        <w:left w:val="none" w:sz="0" w:space="0" w:color="auto"/>
        <w:bottom w:val="none" w:sz="0" w:space="0" w:color="auto"/>
        <w:right w:val="none" w:sz="0" w:space="0" w:color="auto"/>
      </w:divBdr>
    </w:div>
    <w:div w:id="765493205">
      <w:marLeft w:val="0"/>
      <w:marRight w:val="0"/>
      <w:marTop w:val="0"/>
      <w:marBottom w:val="0"/>
      <w:divBdr>
        <w:top w:val="none" w:sz="0" w:space="0" w:color="auto"/>
        <w:left w:val="none" w:sz="0" w:space="0" w:color="auto"/>
        <w:bottom w:val="none" w:sz="0" w:space="0" w:color="auto"/>
        <w:right w:val="none" w:sz="0" w:space="0" w:color="auto"/>
      </w:divBdr>
    </w:div>
    <w:div w:id="765493206">
      <w:marLeft w:val="0"/>
      <w:marRight w:val="0"/>
      <w:marTop w:val="0"/>
      <w:marBottom w:val="0"/>
      <w:divBdr>
        <w:top w:val="none" w:sz="0" w:space="0" w:color="auto"/>
        <w:left w:val="none" w:sz="0" w:space="0" w:color="auto"/>
        <w:bottom w:val="none" w:sz="0" w:space="0" w:color="auto"/>
        <w:right w:val="none" w:sz="0" w:space="0" w:color="auto"/>
      </w:divBdr>
    </w:div>
    <w:div w:id="765493207">
      <w:marLeft w:val="0"/>
      <w:marRight w:val="0"/>
      <w:marTop w:val="0"/>
      <w:marBottom w:val="0"/>
      <w:divBdr>
        <w:top w:val="none" w:sz="0" w:space="0" w:color="auto"/>
        <w:left w:val="none" w:sz="0" w:space="0" w:color="auto"/>
        <w:bottom w:val="none" w:sz="0" w:space="0" w:color="auto"/>
        <w:right w:val="none" w:sz="0" w:space="0" w:color="auto"/>
      </w:divBdr>
    </w:div>
    <w:div w:id="765493209">
      <w:marLeft w:val="0"/>
      <w:marRight w:val="0"/>
      <w:marTop w:val="0"/>
      <w:marBottom w:val="0"/>
      <w:divBdr>
        <w:top w:val="none" w:sz="0" w:space="0" w:color="auto"/>
        <w:left w:val="none" w:sz="0" w:space="0" w:color="auto"/>
        <w:bottom w:val="none" w:sz="0" w:space="0" w:color="auto"/>
        <w:right w:val="none" w:sz="0" w:space="0" w:color="auto"/>
      </w:divBdr>
      <w:divsChild>
        <w:div w:id="765492661">
          <w:marLeft w:val="0"/>
          <w:marRight w:val="0"/>
          <w:marTop w:val="0"/>
          <w:marBottom w:val="0"/>
          <w:divBdr>
            <w:top w:val="none" w:sz="0" w:space="0" w:color="auto"/>
            <w:left w:val="none" w:sz="0" w:space="0" w:color="auto"/>
            <w:bottom w:val="none" w:sz="0" w:space="0" w:color="auto"/>
            <w:right w:val="none" w:sz="0" w:space="0" w:color="auto"/>
          </w:divBdr>
        </w:div>
      </w:divsChild>
    </w:div>
    <w:div w:id="765493214">
      <w:marLeft w:val="0"/>
      <w:marRight w:val="0"/>
      <w:marTop w:val="0"/>
      <w:marBottom w:val="0"/>
      <w:divBdr>
        <w:top w:val="none" w:sz="0" w:space="0" w:color="auto"/>
        <w:left w:val="none" w:sz="0" w:space="0" w:color="auto"/>
        <w:bottom w:val="none" w:sz="0" w:space="0" w:color="auto"/>
        <w:right w:val="none" w:sz="0" w:space="0" w:color="auto"/>
      </w:divBdr>
    </w:div>
    <w:div w:id="765493217">
      <w:marLeft w:val="0"/>
      <w:marRight w:val="0"/>
      <w:marTop w:val="0"/>
      <w:marBottom w:val="0"/>
      <w:divBdr>
        <w:top w:val="none" w:sz="0" w:space="0" w:color="auto"/>
        <w:left w:val="none" w:sz="0" w:space="0" w:color="auto"/>
        <w:bottom w:val="none" w:sz="0" w:space="0" w:color="auto"/>
        <w:right w:val="none" w:sz="0" w:space="0" w:color="auto"/>
      </w:divBdr>
    </w:div>
    <w:div w:id="765493218">
      <w:marLeft w:val="0"/>
      <w:marRight w:val="0"/>
      <w:marTop w:val="0"/>
      <w:marBottom w:val="0"/>
      <w:divBdr>
        <w:top w:val="none" w:sz="0" w:space="0" w:color="auto"/>
        <w:left w:val="none" w:sz="0" w:space="0" w:color="auto"/>
        <w:bottom w:val="none" w:sz="0" w:space="0" w:color="auto"/>
        <w:right w:val="none" w:sz="0" w:space="0" w:color="auto"/>
      </w:divBdr>
    </w:div>
    <w:div w:id="765493220">
      <w:marLeft w:val="0"/>
      <w:marRight w:val="0"/>
      <w:marTop w:val="0"/>
      <w:marBottom w:val="0"/>
      <w:divBdr>
        <w:top w:val="none" w:sz="0" w:space="0" w:color="auto"/>
        <w:left w:val="none" w:sz="0" w:space="0" w:color="auto"/>
        <w:bottom w:val="none" w:sz="0" w:space="0" w:color="auto"/>
        <w:right w:val="none" w:sz="0" w:space="0" w:color="auto"/>
      </w:divBdr>
    </w:div>
    <w:div w:id="765493221">
      <w:marLeft w:val="0"/>
      <w:marRight w:val="0"/>
      <w:marTop w:val="0"/>
      <w:marBottom w:val="0"/>
      <w:divBdr>
        <w:top w:val="none" w:sz="0" w:space="0" w:color="auto"/>
        <w:left w:val="none" w:sz="0" w:space="0" w:color="auto"/>
        <w:bottom w:val="none" w:sz="0" w:space="0" w:color="auto"/>
        <w:right w:val="none" w:sz="0" w:space="0" w:color="auto"/>
      </w:divBdr>
    </w:div>
    <w:div w:id="765493223">
      <w:marLeft w:val="0"/>
      <w:marRight w:val="0"/>
      <w:marTop w:val="0"/>
      <w:marBottom w:val="0"/>
      <w:divBdr>
        <w:top w:val="none" w:sz="0" w:space="0" w:color="auto"/>
        <w:left w:val="none" w:sz="0" w:space="0" w:color="auto"/>
        <w:bottom w:val="none" w:sz="0" w:space="0" w:color="auto"/>
        <w:right w:val="none" w:sz="0" w:space="0" w:color="auto"/>
      </w:divBdr>
      <w:divsChild>
        <w:div w:id="765493195">
          <w:marLeft w:val="160"/>
          <w:marRight w:val="160"/>
          <w:marTop w:val="160"/>
          <w:marBottom w:val="160"/>
          <w:divBdr>
            <w:top w:val="none" w:sz="0" w:space="0" w:color="auto"/>
            <w:left w:val="none" w:sz="0" w:space="0" w:color="auto"/>
            <w:bottom w:val="none" w:sz="0" w:space="0" w:color="auto"/>
            <w:right w:val="none" w:sz="0" w:space="0" w:color="auto"/>
          </w:divBdr>
        </w:div>
        <w:div w:id="765493982">
          <w:marLeft w:val="600"/>
          <w:marRight w:val="600"/>
          <w:marTop w:val="0"/>
          <w:marBottom w:val="0"/>
          <w:divBdr>
            <w:top w:val="none" w:sz="0" w:space="0" w:color="auto"/>
            <w:left w:val="none" w:sz="0" w:space="0" w:color="auto"/>
            <w:bottom w:val="none" w:sz="0" w:space="0" w:color="auto"/>
            <w:right w:val="none" w:sz="0" w:space="0" w:color="auto"/>
          </w:divBdr>
          <w:divsChild>
            <w:div w:id="765494584">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65493225">
      <w:marLeft w:val="0"/>
      <w:marRight w:val="0"/>
      <w:marTop w:val="0"/>
      <w:marBottom w:val="0"/>
      <w:divBdr>
        <w:top w:val="none" w:sz="0" w:space="0" w:color="auto"/>
        <w:left w:val="none" w:sz="0" w:space="0" w:color="auto"/>
        <w:bottom w:val="none" w:sz="0" w:space="0" w:color="auto"/>
        <w:right w:val="none" w:sz="0" w:space="0" w:color="auto"/>
      </w:divBdr>
    </w:div>
    <w:div w:id="765493227">
      <w:marLeft w:val="0"/>
      <w:marRight w:val="0"/>
      <w:marTop w:val="0"/>
      <w:marBottom w:val="0"/>
      <w:divBdr>
        <w:top w:val="none" w:sz="0" w:space="0" w:color="auto"/>
        <w:left w:val="none" w:sz="0" w:space="0" w:color="auto"/>
        <w:bottom w:val="none" w:sz="0" w:space="0" w:color="auto"/>
        <w:right w:val="none" w:sz="0" w:space="0" w:color="auto"/>
      </w:divBdr>
    </w:div>
    <w:div w:id="765493230">
      <w:marLeft w:val="0"/>
      <w:marRight w:val="0"/>
      <w:marTop w:val="0"/>
      <w:marBottom w:val="0"/>
      <w:divBdr>
        <w:top w:val="none" w:sz="0" w:space="0" w:color="auto"/>
        <w:left w:val="none" w:sz="0" w:space="0" w:color="auto"/>
        <w:bottom w:val="none" w:sz="0" w:space="0" w:color="auto"/>
        <w:right w:val="none" w:sz="0" w:space="0" w:color="auto"/>
      </w:divBdr>
    </w:div>
    <w:div w:id="765493231">
      <w:marLeft w:val="0"/>
      <w:marRight w:val="0"/>
      <w:marTop w:val="0"/>
      <w:marBottom w:val="0"/>
      <w:divBdr>
        <w:top w:val="none" w:sz="0" w:space="0" w:color="auto"/>
        <w:left w:val="none" w:sz="0" w:space="0" w:color="auto"/>
        <w:bottom w:val="none" w:sz="0" w:space="0" w:color="auto"/>
        <w:right w:val="none" w:sz="0" w:space="0" w:color="auto"/>
      </w:divBdr>
    </w:div>
    <w:div w:id="765493237">
      <w:marLeft w:val="0"/>
      <w:marRight w:val="0"/>
      <w:marTop w:val="0"/>
      <w:marBottom w:val="0"/>
      <w:divBdr>
        <w:top w:val="none" w:sz="0" w:space="0" w:color="auto"/>
        <w:left w:val="none" w:sz="0" w:space="0" w:color="auto"/>
        <w:bottom w:val="none" w:sz="0" w:space="0" w:color="auto"/>
        <w:right w:val="none" w:sz="0" w:space="0" w:color="auto"/>
      </w:divBdr>
    </w:div>
    <w:div w:id="765493240">
      <w:marLeft w:val="0"/>
      <w:marRight w:val="0"/>
      <w:marTop w:val="0"/>
      <w:marBottom w:val="0"/>
      <w:divBdr>
        <w:top w:val="none" w:sz="0" w:space="0" w:color="auto"/>
        <w:left w:val="none" w:sz="0" w:space="0" w:color="auto"/>
        <w:bottom w:val="none" w:sz="0" w:space="0" w:color="auto"/>
        <w:right w:val="none" w:sz="0" w:space="0" w:color="auto"/>
      </w:divBdr>
    </w:div>
    <w:div w:id="765493243">
      <w:marLeft w:val="0"/>
      <w:marRight w:val="0"/>
      <w:marTop w:val="0"/>
      <w:marBottom w:val="0"/>
      <w:divBdr>
        <w:top w:val="none" w:sz="0" w:space="0" w:color="auto"/>
        <w:left w:val="none" w:sz="0" w:space="0" w:color="auto"/>
        <w:bottom w:val="none" w:sz="0" w:space="0" w:color="auto"/>
        <w:right w:val="none" w:sz="0" w:space="0" w:color="auto"/>
      </w:divBdr>
    </w:div>
    <w:div w:id="765493245">
      <w:marLeft w:val="0"/>
      <w:marRight w:val="0"/>
      <w:marTop w:val="0"/>
      <w:marBottom w:val="0"/>
      <w:divBdr>
        <w:top w:val="none" w:sz="0" w:space="0" w:color="auto"/>
        <w:left w:val="none" w:sz="0" w:space="0" w:color="auto"/>
        <w:bottom w:val="none" w:sz="0" w:space="0" w:color="auto"/>
        <w:right w:val="none" w:sz="0" w:space="0" w:color="auto"/>
      </w:divBdr>
    </w:div>
    <w:div w:id="765493246">
      <w:marLeft w:val="0"/>
      <w:marRight w:val="0"/>
      <w:marTop w:val="0"/>
      <w:marBottom w:val="0"/>
      <w:divBdr>
        <w:top w:val="none" w:sz="0" w:space="0" w:color="auto"/>
        <w:left w:val="none" w:sz="0" w:space="0" w:color="auto"/>
        <w:bottom w:val="none" w:sz="0" w:space="0" w:color="auto"/>
        <w:right w:val="none" w:sz="0" w:space="0" w:color="auto"/>
      </w:divBdr>
    </w:div>
    <w:div w:id="765493248">
      <w:marLeft w:val="0"/>
      <w:marRight w:val="0"/>
      <w:marTop w:val="0"/>
      <w:marBottom w:val="0"/>
      <w:divBdr>
        <w:top w:val="none" w:sz="0" w:space="0" w:color="auto"/>
        <w:left w:val="none" w:sz="0" w:space="0" w:color="auto"/>
        <w:bottom w:val="none" w:sz="0" w:space="0" w:color="auto"/>
        <w:right w:val="none" w:sz="0" w:space="0" w:color="auto"/>
      </w:divBdr>
    </w:div>
    <w:div w:id="765493249">
      <w:marLeft w:val="0"/>
      <w:marRight w:val="0"/>
      <w:marTop w:val="0"/>
      <w:marBottom w:val="0"/>
      <w:divBdr>
        <w:top w:val="none" w:sz="0" w:space="0" w:color="auto"/>
        <w:left w:val="none" w:sz="0" w:space="0" w:color="auto"/>
        <w:bottom w:val="none" w:sz="0" w:space="0" w:color="auto"/>
        <w:right w:val="none" w:sz="0" w:space="0" w:color="auto"/>
      </w:divBdr>
      <w:divsChild>
        <w:div w:id="765493229">
          <w:marLeft w:val="0"/>
          <w:marRight w:val="0"/>
          <w:marTop w:val="0"/>
          <w:marBottom w:val="0"/>
          <w:divBdr>
            <w:top w:val="none" w:sz="0" w:space="0" w:color="auto"/>
            <w:left w:val="none" w:sz="0" w:space="0" w:color="auto"/>
            <w:bottom w:val="none" w:sz="0" w:space="0" w:color="auto"/>
            <w:right w:val="none" w:sz="0" w:space="0" w:color="auto"/>
          </w:divBdr>
        </w:div>
      </w:divsChild>
    </w:div>
    <w:div w:id="765493250">
      <w:marLeft w:val="0"/>
      <w:marRight w:val="0"/>
      <w:marTop w:val="0"/>
      <w:marBottom w:val="0"/>
      <w:divBdr>
        <w:top w:val="none" w:sz="0" w:space="0" w:color="auto"/>
        <w:left w:val="none" w:sz="0" w:space="0" w:color="auto"/>
        <w:bottom w:val="none" w:sz="0" w:space="0" w:color="auto"/>
        <w:right w:val="none" w:sz="0" w:space="0" w:color="auto"/>
      </w:divBdr>
      <w:divsChild>
        <w:div w:id="765492691">
          <w:marLeft w:val="0"/>
          <w:marRight w:val="0"/>
          <w:marTop w:val="0"/>
          <w:marBottom w:val="0"/>
          <w:divBdr>
            <w:top w:val="none" w:sz="0" w:space="0" w:color="auto"/>
            <w:left w:val="none" w:sz="0" w:space="0" w:color="auto"/>
            <w:bottom w:val="none" w:sz="0" w:space="0" w:color="auto"/>
            <w:right w:val="none" w:sz="0" w:space="0" w:color="auto"/>
          </w:divBdr>
        </w:div>
      </w:divsChild>
    </w:div>
    <w:div w:id="765493253">
      <w:marLeft w:val="0"/>
      <w:marRight w:val="0"/>
      <w:marTop w:val="0"/>
      <w:marBottom w:val="0"/>
      <w:divBdr>
        <w:top w:val="none" w:sz="0" w:space="0" w:color="auto"/>
        <w:left w:val="none" w:sz="0" w:space="0" w:color="auto"/>
        <w:bottom w:val="none" w:sz="0" w:space="0" w:color="auto"/>
        <w:right w:val="none" w:sz="0" w:space="0" w:color="auto"/>
      </w:divBdr>
    </w:div>
    <w:div w:id="765493254">
      <w:marLeft w:val="0"/>
      <w:marRight w:val="0"/>
      <w:marTop w:val="0"/>
      <w:marBottom w:val="0"/>
      <w:divBdr>
        <w:top w:val="none" w:sz="0" w:space="0" w:color="auto"/>
        <w:left w:val="none" w:sz="0" w:space="0" w:color="auto"/>
        <w:bottom w:val="none" w:sz="0" w:space="0" w:color="auto"/>
        <w:right w:val="none" w:sz="0" w:space="0" w:color="auto"/>
      </w:divBdr>
    </w:div>
    <w:div w:id="765493257">
      <w:marLeft w:val="0"/>
      <w:marRight w:val="0"/>
      <w:marTop w:val="0"/>
      <w:marBottom w:val="0"/>
      <w:divBdr>
        <w:top w:val="none" w:sz="0" w:space="0" w:color="auto"/>
        <w:left w:val="none" w:sz="0" w:space="0" w:color="auto"/>
        <w:bottom w:val="none" w:sz="0" w:space="0" w:color="auto"/>
        <w:right w:val="none" w:sz="0" w:space="0" w:color="auto"/>
      </w:divBdr>
    </w:div>
    <w:div w:id="765493258">
      <w:marLeft w:val="0"/>
      <w:marRight w:val="0"/>
      <w:marTop w:val="0"/>
      <w:marBottom w:val="0"/>
      <w:divBdr>
        <w:top w:val="none" w:sz="0" w:space="0" w:color="auto"/>
        <w:left w:val="none" w:sz="0" w:space="0" w:color="auto"/>
        <w:bottom w:val="none" w:sz="0" w:space="0" w:color="auto"/>
        <w:right w:val="none" w:sz="0" w:space="0" w:color="auto"/>
      </w:divBdr>
    </w:div>
    <w:div w:id="765493260">
      <w:marLeft w:val="0"/>
      <w:marRight w:val="0"/>
      <w:marTop w:val="0"/>
      <w:marBottom w:val="0"/>
      <w:divBdr>
        <w:top w:val="none" w:sz="0" w:space="0" w:color="auto"/>
        <w:left w:val="none" w:sz="0" w:space="0" w:color="auto"/>
        <w:bottom w:val="none" w:sz="0" w:space="0" w:color="auto"/>
        <w:right w:val="none" w:sz="0" w:space="0" w:color="auto"/>
      </w:divBdr>
      <w:divsChild>
        <w:div w:id="765492962">
          <w:marLeft w:val="0"/>
          <w:marRight w:val="0"/>
          <w:marTop w:val="0"/>
          <w:marBottom w:val="0"/>
          <w:divBdr>
            <w:top w:val="none" w:sz="0" w:space="0" w:color="auto"/>
            <w:left w:val="none" w:sz="0" w:space="0" w:color="auto"/>
            <w:bottom w:val="none" w:sz="0" w:space="0" w:color="auto"/>
            <w:right w:val="none" w:sz="0" w:space="0" w:color="auto"/>
          </w:divBdr>
        </w:div>
      </w:divsChild>
    </w:div>
    <w:div w:id="765493261">
      <w:marLeft w:val="0"/>
      <w:marRight w:val="0"/>
      <w:marTop w:val="0"/>
      <w:marBottom w:val="0"/>
      <w:divBdr>
        <w:top w:val="none" w:sz="0" w:space="0" w:color="auto"/>
        <w:left w:val="none" w:sz="0" w:space="0" w:color="auto"/>
        <w:bottom w:val="none" w:sz="0" w:space="0" w:color="auto"/>
        <w:right w:val="none" w:sz="0" w:space="0" w:color="auto"/>
      </w:divBdr>
    </w:div>
    <w:div w:id="765493263">
      <w:marLeft w:val="0"/>
      <w:marRight w:val="0"/>
      <w:marTop w:val="0"/>
      <w:marBottom w:val="0"/>
      <w:divBdr>
        <w:top w:val="none" w:sz="0" w:space="0" w:color="auto"/>
        <w:left w:val="none" w:sz="0" w:space="0" w:color="auto"/>
        <w:bottom w:val="none" w:sz="0" w:space="0" w:color="auto"/>
        <w:right w:val="none" w:sz="0" w:space="0" w:color="auto"/>
      </w:divBdr>
    </w:div>
    <w:div w:id="765493267">
      <w:marLeft w:val="0"/>
      <w:marRight w:val="0"/>
      <w:marTop w:val="0"/>
      <w:marBottom w:val="0"/>
      <w:divBdr>
        <w:top w:val="none" w:sz="0" w:space="0" w:color="auto"/>
        <w:left w:val="none" w:sz="0" w:space="0" w:color="auto"/>
        <w:bottom w:val="none" w:sz="0" w:space="0" w:color="auto"/>
        <w:right w:val="none" w:sz="0" w:space="0" w:color="auto"/>
      </w:divBdr>
    </w:div>
    <w:div w:id="765493268">
      <w:marLeft w:val="0"/>
      <w:marRight w:val="0"/>
      <w:marTop w:val="0"/>
      <w:marBottom w:val="0"/>
      <w:divBdr>
        <w:top w:val="none" w:sz="0" w:space="0" w:color="auto"/>
        <w:left w:val="none" w:sz="0" w:space="0" w:color="auto"/>
        <w:bottom w:val="none" w:sz="0" w:space="0" w:color="auto"/>
        <w:right w:val="none" w:sz="0" w:space="0" w:color="auto"/>
      </w:divBdr>
      <w:divsChild>
        <w:div w:id="765494741">
          <w:marLeft w:val="160"/>
          <w:marRight w:val="160"/>
          <w:marTop w:val="160"/>
          <w:marBottom w:val="160"/>
          <w:divBdr>
            <w:top w:val="none" w:sz="0" w:space="0" w:color="auto"/>
            <w:left w:val="none" w:sz="0" w:space="0" w:color="auto"/>
            <w:bottom w:val="none" w:sz="0" w:space="0" w:color="auto"/>
            <w:right w:val="none" w:sz="0" w:space="0" w:color="auto"/>
          </w:divBdr>
        </w:div>
        <w:div w:id="765495437">
          <w:marLeft w:val="600"/>
          <w:marRight w:val="600"/>
          <w:marTop w:val="0"/>
          <w:marBottom w:val="0"/>
          <w:divBdr>
            <w:top w:val="none" w:sz="0" w:space="0" w:color="auto"/>
            <w:left w:val="none" w:sz="0" w:space="0" w:color="auto"/>
            <w:bottom w:val="none" w:sz="0" w:space="0" w:color="auto"/>
            <w:right w:val="none" w:sz="0" w:space="0" w:color="auto"/>
          </w:divBdr>
          <w:divsChild>
            <w:div w:id="76549370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65493269">
      <w:marLeft w:val="0"/>
      <w:marRight w:val="0"/>
      <w:marTop w:val="0"/>
      <w:marBottom w:val="0"/>
      <w:divBdr>
        <w:top w:val="none" w:sz="0" w:space="0" w:color="auto"/>
        <w:left w:val="none" w:sz="0" w:space="0" w:color="auto"/>
        <w:bottom w:val="none" w:sz="0" w:space="0" w:color="auto"/>
        <w:right w:val="none" w:sz="0" w:space="0" w:color="auto"/>
      </w:divBdr>
      <w:divsChild>
        <w:div w:id="765494016">
          <w:marLeft w:val="0"/>
          <w:marRight w:val="0"/>
          <w:marTop w:val="0"/>
          <w:marBottom w:val="0"/>
          <w:divBdr>
            <w:top w:val="none" w:sz="0" w:space="0" w:color="auto"/>
            <w:left w:val="none" w:sz="0" w:space="0" w:color="auto"/>
            <w:bottom w:val="none" w:sz="0" w:space="0" w:color="auto"/>
            <w:right w:val="none" w:sz="0" w:space="0" w:color="auto"/>
          </w:divBdr>
        </w:div>
        <w:div w:id="765495282">
          <w:marLeft w:val="0"/>
          <w:marRight w:val="0"/>
          <w:marTop w:val="0"/>
          <w:marBottom w:val="0"/>
          <w:divBdr>
            <w:top w:val="none" w:sz="0" w:space="0" w:color="auto"/>
            <w:left w:val="none" w:sz="0" w:space="0" w:color="auto"/>
            <w:bottom w:val="none" w:sz="0" w:space="0" w:color="auto"/>
            <w:right w:val="none" w:sz="0" w:space="0" w:color="auto"/>
          </w:divBdr>
          <w:divsChild>
            <w:div w:id="765494052">
              <w:marLeft w:val="0"/>
              <w:marRight w:val="0"/>
              <w:marTop w:val="0"/>
              <w:marBottom w:val="0"/>
              <w:divBdr>
                <w:top w:val="none" w:sz="0" w:space="0" w:color="auto"/>
                <w:left w:val="none" w:sz="0" w:space="0" w:color="auto"/>
                <w:bottom w:val="none" w:sz="0" w:space="0" w:color="auto"/>
                <w:right w:val="none" w:sz="0" w:space="0" w:color="auto"/>
              </w:divBdr>
              <w:divsChild>
                <w:div w:id="76549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271">
      <w:marLeft w:val="0"/>
      <w:marRight w:val="0"/>
      <w:marTop w:val="0"/>
      <w:marBottom w:val="0"/>
      <w:divBdr>
        <w:top w:val="none" w:sz="0" w:space="0" w:color="auto"/>
        <w:left w:val="none" w:sz="0" w:space="0" w:color="auto"/>
        <w:bottom w:val="none" w:sz="0" w:space="0" w:color="auto"/>
        <w:right w:val="none" w:sz="0" w:space="0" w:color="auto"/>
      </w:divBdr>
      <w:divsChild>
        <w:div w:id="765494896">
          <w:marLeft w:val="0"/>
          <w:marRight w:val="0"/>
          <w:marTop w:val="0"/>
          <w:marBottom w:val="0"/>
          <w:divBdr>
            <w:top w:val="none" w:sz="0" w:space="0" w:color="auto"/>
            <w:left w:val="none" w:sz="0" w:space="0" w:color="auto"/>
            <w:bottom w:val="none" w:sz="0" w:space="0" w:color="auto"/>
            <w:right w:val="none" w:sz="0" w:space="0" w:color="auto"/>
          </w:divBdr>
          <w:divsChild>
            <w:div w:id="765495426">
              <w:marLeft w:val="0"/>
              <w:marRight w:val="0"/>
              <w:marTop w:val="0"/>
              <w:marBottom w:val="0"/>
              <w:divBdr>
                <w:top w:val="none" w:sz="0" w:space="0" w:color="auto"/>
                <w:left w:val="none" w:sz="0" w:space="0" w:color="auto"/>
                <w:bottom w:val="none" w:sz="0" w:space="0" w:color="auto"/>
                <w:right w:val="none" w:sz="0" w:space="0" w:color="auto"/>
              </w:divBdr>
              <w:divsChild>
                <w:div w:id="765493916">
                  <w:marLeft w:val="0"/>
                  <w:marRight w:val="0"/>
                  <w:marTop w:val="0"/>
                  <w:marBottom w:val="0"/>
                  <w:divBdr>
                    <w:top w:val="none" w:sz="0" w:space="0" w:color="auto"/>
                    <w:left w:val="none" w:sz="0" w:space="0" w:color="auto"/>
                    <w:bottom w:val="none" w:sz="0" w:space="0" w:color="auto"/>
                    <w:right w:val="none" w:sz="0" w:space="0" w:color="auto"/>
                  </w:divBdr>
                  <w:divsChild>
                    <w:div w:id="76549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3275">
      <w:marLeft w:val="0"/>
      <w:marRight w:val="0"/>
      <w:marTop w:val="0"/>
      <w:marBottom w:val="0"/>
      <w:divBdr>
        <w:top w:val="none" w:sz="0" w:space="0" w:color="auto"/>
        <w:left w:val="none" w:sz="0" w:space="0" w:color="auto"/>
        <w:bottom w:val="none" w:sz="0" w:space="0" w:color="auto"/>
        <w:right w:val="none" w:sz="0" w:space="0" w:color="auto"/>
      </w:divBdr>
    </w:div>
    <w:div w:id="765493280">
      <w:marLeft w:val="0"/>
      <w:marRight w:val="0"/>
      <w:marTop w:val="0"/>
      <w:marBottom w:val="0"/>
      <w:divBdr>
        <w:top w:val="none" w:sz="0" w:space="0" w:color="auto"/>
        <w:left w:val="none" w:sz="0" w:space="0" w:color="auto"/>
        <w:bottom w:val="none" w:sz="0" w:space="0" w:color="auto"/>
        <w:right w:val="none" w:sz="0" w:space="0" w:color="auto"/>
      </w:divBdr>
    </w:div>
    <w:div w:id="765493281">
      <w:marLeft w:val="0"/>
      <w:marRight w:val="0"/>
      <w:marTop w:val="0"/>
      <w:marBottom w:val="0"/>
      <w:divBdr>
        <w:top w:val="none" w:sz="0" w:space="0" w:color="auto"/>
        <w:left w:val="none" w:sz="0" w:space="0" w:color="auto"/>
        <w:bottom w:val="none" w:sz="0" w:space="0" w:color="auto"/>
        <w:right w:val="none" w:sz="0" w:space="0" w:color="auto"/>
      </w:divBdr>
    </w:div>
    <w:div w:id="765493282">
      <w:marLeft w:val="0"/>
      <w:marRight w:val="0"/>
      <w:marTop w:val="0"/>
      <w:marBottom w:val="0"/>
      <w:divBdr>
        <w:top w:val="none" w:sz="0" w:space="0" w:color="auto"/>
        <w:left w:val="none" w:sz="0" w:space="0" w:color="auto"/>
        <w:bottom w:val="none" w:sz="0" w:space="0" w:color="auto"/>
        <w:right w:val="none" w:sz="0" w:space="0" w:color="auto"/>
      </w:divBdr>
    </w:div>
    <w:div w:id="765493283">
      <w:marLeft w:val="0"/>
      <w:marRight w:val="0"/>
      <w:marTop w:val="0"/>
      <w:marBottom w:val="0"/>
      <w:divBdr>
        <w:top w:val="none" w:sz="0" w:space="0" w:color="auto"/>
        <w:left w:val="none" w:sz="0" w:space="0" w:color="auto"/>
        <w:bottom w:val="none" w:sz="0" w:space="0" w:color="auto"/>
        <w:right w:val="none" w:sz="0" w:space="0" w:color="auto"/>
      </w:divBdr>
    </w:div>
    <w:div w:id="765493284">
      <w:marLeft w:val="0"/>
      <w:marRight w:val="0"/>
      <w:marTop w:val="0"/>
      <w:marBottom w:val="0"/>
      <w:divBdr>
        <w:top w:val="none" w:sz="0" w:space="0" w:color="auto"/>
        <w:left w:val="none" w:sz="0" w:space="0" w:color="auto"/>
        <w:bottom w:val="none" w:sz="0" w:space="0" w:color="auto"/>
        <w:right w:val="none" w:sz="0" w:space="0" w:color="auto"/>
      </w:divBdr>
    </w:div>
    <w:div w:id="765493285">
      <w:marLeft w:val="0"/>
      <w:marRight w:val="0"/>
      <w:marTop w:val="0"/>
      <w:marBottom w:val="0"/>
      <w:divBdr>
        <w:top w:val="none" w:sz="0" w:space="0" w:color="auto"/>
        <w:left w:val="none" w:sz="0" w:space="0" w:color="auto"/>
        <w:bottom w:val="none" w:sz="0" w:space="0" w:color="auto"/>
        <w:right w:val="none" w:sz="0" w:space="0" w:color="auto"/>
      </w:divBdr>
    </w:div>
    <w:div w:id="765493286">
      <w:marLeft w:val="0"/>
      <w:marRight w:val="0"/>
      <w:marTop w:val="0"/>
      <w:marBottom w:val="0"/>
      <w:divBdr>
        <w:top w:val="none" w:sz="0" w:space="0" w:color="auto"/>
        <w:left w:val="none" w:sz="0" w:space="0" w:color="auto"/>
        <w:bottom w:val="none" w:sz="0" w:space="0" w:color="auto"/>
        <w:right w:val="none" w:sz="0" w:space="0" w:color="auto"/>
      </w:divBdr>
    </w:div>
    <w:div w:id="765493287">
      <w:marLeft w:val="0"/>
      <w:marRight w:val="0"/>
      <w:marTop w:val="0"/>
      <w:marBottom w:val="0"/>
      <w:divBdr>
        <w:top w:val="none" w:sz="0" w:space="0" w:color="auto"/>
        <w:left w:val="none" w:sz="0" w:space="0" w:color="auto"/>
        <w:bottom w:val="none" w:sz="0" w:space="0" w:color="auto"/>
        <w:right w:val="none" w:sz="0" w:space="0" w:color="auto"/>
      </w:divBdr>
    </w:div>
    <w:div w:id="765493288">
      <w:marLeft w:val="0"/>
      <w:marRight w:val="0"/>
      <w:marTop w:val="0"/>
      <w:marBottom w:val="0"/>
      <w:divBdr>
        <w:top w:val="none" w:sz="0" w:space="0" w:color="auto"/>
        <w:left w:val="none" w:sz="0" w:space="0" w:color="auto"/>
        <w:bottom w:val="none" w:sz="0" w:space="0" w:color="auto"/>
        <w:right w:val="none" w:sz="0" w:space="0" w:color="auto"/>
      </w:divBdr>
    </w:div>
    <w:div w:id="765493291">
      <w:marLeft w:val="0"/>
      <w:marRight w:val="0"/>
      <w:marTop w:val="0"/>
      <w:marBottom w:val="0"/>
      <w:divBdr>
        <w:top w:val="none" w:sz="0" w:space="0" w:color="auto"/>
        <w:left w:val="none" w:sz="0" w:space="0" w:color="auto"/>
        <w:bottom w:val="none" w:sz="0" w:space="0" w:color="auto"/>
        <w:right w:val="none" w:sz="0" w:space="0" w:color="auto"/>
      </w:divBdr>
    </w:div>
    <w:div w:id="765493292">
      <w:marLeft w:val="0"/>
      <w:marRight w:val="0"/>
      <w:marTop w:val="0"/>
      <w:marBottom w:val="0"/>
      <w:divBdr>
        <w:top w:val="none" w:sz="0" w:space="0" w:color="auto"/>
        <w:left w:val="none" w:sz="0" w:space="0" w:color="auto"/>
        <w:bottom w:val="none" w:sz="0" w:space="0" w:color="auto"/>
        <w:right w:val="none" w:sz="0" w:space="0" w:color="auto"/>
      </w:divBdr>
    </w:div>
    <w:div w:id="765493293">
      <w:marLeft w:val="0"/>
      <w:marRight w:val="0"/>
      <w:marTop w:val="0"/>
      <w:marBottom w:val="0"/>
      <w:divBdr>
        <w:top w:val="none" w:sz="0" w:space="0" w:color="auto"/>
        <w:left w:val="none" w:sz="0" w:space="0" w:color="auto"/>
        <w:bottom w:val="none" w:sz="0" w:space="0" w:color="auto"/>
        <w:right w:val="none" w:sz="0" w:space="0" w:color="auto"/>
      </w:divBdr>
    </w:div>
    <w:div w:id="765493294">
      <w:marLeft w:val="0"/>
      <w:marRight w:val="0"/>
      <w:marTop w:val="0"/>
      <w:marBottom w:val="0"/>
      <w:divBdr>
        <w:top w:val="none" w:sz="0" w:space="0" w:color="auto"/>
        <w:left w:val="none" w:sz="0" w:space="0" w:color="auto"/>
        <w:bottom w:val="none" w:sz="0" w:space="0" w:color="auto"/>
        <w:right w:val="none" w:sz="0" w:space="0" w:color="auto"/>
      </w:divBdr>
      <w:divsChild>
        <w:div w:id="765493153">
          <w:marLeft w:val="0"/>
          <w:marRight w:val="0"/>
          <w:marTop w:val="0"/>
          <w:marBottom w:val="0"/>
          <w:divBdr>
            <w:top w:val="single" w:sz="4" w:space="1" w:color="auto"/>
            <w:left w:val="single" w:sz="4" w:space="4" w:color="auto"/>
            <w:bottom w:val="single" w:sz="4" w:space="1" w:color="auto"/>
            <w:right w:val="single" w:sz="4" w:space="4" w:color="auto"/>
          </w:divBdr>
        </w:div>
        <w:div w:id="765493947">
          <w:marLeft w:val="0"/>
          <w:marRight w:val="0"/>
          <w:marTop w:val="0"/>
          <w:marBottom w:val="0"/>
          <w:divBdr>
            <w:top w:val="none" w:sz="0" w:space="0" w:color="auto"/>
            <w:left w:val="none" w:sz="0" w:space="0" w:color="auto"/>
            <w:bottom w:val="none" w:sz="0" w:space="0" w:color="auto"/>
            <w:right w:val="none" w:sz="0" w:space="0" w:color="auto"/>
          </w:divBdr>
          <w:divsChild>
            <w:div w:id="765494118">
              <w:marLeft w:val="0"/>
              <w:marRight w:val="0"/>
              <w:marTop w:val="0"/>
              <w:marBottom w:val="0"/>
              <w:divBdr>
                <w:top w:val="none" w:sz="0" w:space="0" w:color="auto"/>
                <w:left w:val="none" w:sz="0" w:space="0" w:color="auto"/>
                <w:bottom w:val="none" w:sz="0" w:space="0" w:color="auto"/>
                <w:right w:val="none" w:sz="0" w:space="0" w:color="auto"/>
              </w:divBdr>
            </w:div>
          </w:divsChild>
        </w:div>
        <w:div w:id="765493973">
          <w:marLeft w:val="0"/>
          <w:marRight w:val="0"/>
          <w:marTop w:val="0"/>
          <w:marBottom w:val="0"/>
          <w:divBdr>
            <w:top w:val="none" w:sz="0" w:space="0" w:color="auto"/>
            <w:left w:val="none" w:sz="0" w:space="0" w:color="auto"/>
            <w:bottom w:val="none" w:sz="0" w:space="0" w:color="auto"/>
            <w:right w:val="none" w:sz="0" w:space="0" w:color="auto"/>
          </w:divBdr>
          <w:divsChild>
            <w:div w:id="765493031">
              <w:marLeft w:val="0"/>
              <w:marRight w:val="0"/>
              <w:marTop w:val="0"/>
              <w:marBottom w:val="0"/>
              <w:divBdr>
                <w:top w:val="none" w:sz="0" w:space="0" w:color="auto"/>
                <w:left w:val="none" w:sz="0" w:space="0" w:color="auto"/>
                <w:bottom w:val="none" w:sz="0" w:space="0" w:color="auto"/>
                <w:right w:val="none" w:sz="0" w:space="0" w:color="auto"/>
              </w:divBdr>
            </w:div>
          </w:divsChild>
        </w:div>
        <w:div w:id="765494799">
          <w:marLeft w:val="0"/>
          <w:marRight w:val="0"/>
          <w:marTop w:val="0"/>
          <w:marBottom w:val="0"/>
          <w:divBdr>
            <w:top w:val="single" w:sz="4" w:space="1" w:color="auto"/>
            <w:left w:val="single" w:sz="4" w:space="4" w:color="auto"/>
            <w:bottom w:val="single" w:sz="4" w:space="1" w:color="auto"/>
            <w:right w:val="single" w:sz="4" w:space="4" w:color="auto"/>
          </w:divBdr>
        </w:div>
      </w:divsChild>
    </w:div>
    <w:div w:id="765493296">
      <w:marLeft w:val="0"/>
      <w:marRight w:val="0"/>
      <w:marTop w:val="0"/>
      <w:marBottom w:val="0"/>
      <w:divBdr>
        <w:top w:val="none" w:sz="0" w:space="0" w:color="auto"/>
        <w:left w:val="none" w:sz="0" w:space="0" w:color="auto"/>
        <w:bottom w:val="none" w:sz="0" w:space="0" w:color="auto"/>
        <w:right w:val="none" w:sz="0" w:space="0" w:color="auto"/>
      </w:divBdr>
      <w:divsChild>
        <w:div w:id="765493497">
          <w:marLeft w:val="0"/>
          <w:marRight w:val="0"/>
          <w:marTop w:val="0"/>
          <w:marBottom w:val="0"/>
          <w:divBdr>
            <w:top w:val="none" w:sz="0" w:space="0" w:color="auto"/>
            <w:left w:val="none" w:sz="0" w:space="0" w:color="auto"/>
            <w:bottom w:val="none" w:sz="0" w:space="0" w:color="auto"/>
            <w:right w:val="none" w:sz="0" w:space="0" w:color="auto"/>
          </w:divBdr>
        </w:div>
        <w:div w:id="765495391">
          <w:marLeft w:val="0"/>
          <w:marRight w:val="0"/>
          <w:marTop w:val="0"/>
          <w:marBottom w:val="0"/>
          <w:divBdr>
            <w:top w:val="none" w:sz="0" w:space="0" w:color="auto"/>
            <w:left w:val="none" w:sz="0" w:space="0" w:color="auto"/>
            <w:bottom w:val="none" w:sz="0" w:space="0" w:color="auto"/>
            <w:right w:val="none" w:sz="0" w:space="0" w:color="auto"/>
          </w:divBdr>
        </w:div>
      </w:divsChild>
    </w:div>
    <w:div w:id="765493297">
      <w:marLeft w:val="0"/>
      <w:marRight w:val="0"/>
      <w:marTop w:val="0"/>
      <w:marBottom w:val="0"/>
      <w:divBdr>
        <w:top w:val="none" w:sz="0" w:space="0" w:color="auto"/>
        <w:left w:val="none" w:sz="0" w:space="0" w:color="auto"/>
        <w:bottom w:val="none" w:sz="0" w:space="0" w:color="auto"/>
        <w:right w:val="none" w:sz="0" w:space="0" w:color="auto"/>
      </w:divBdr>
      <w:divsChild>
        <w:div w:id="765493055">
          <w:marLeft w:val="0"/>
          <w:marRight w:val="0"/>
          <w:marTop w:val="0"/>
          <w:marBottom w:val="0"/>
          <w:divBdr>
            <w:top w:val="none" w:sz="0" w:space="0" w:color="auto"/>
            <w:left w:val="none" w:sz="0" w:space="0" w:color="auto"/>
            <w:bottom w:val="none" w:sz="0" w:space="0" w:color="auto"/>
            <w:right w:val="none" w:sz="0" w:space="0" w:color="auto"/>
          </w:divBdr>
        </w:div>
      </w:divsChild>
    </w:div>
    <w:div w:id="765493298">
      <w:marLeft w:val="0"/>
      <w:marRight w:val="0"/>
      <w:marTop w:val="0"/>
      <w:marBottom w:val="0"/>
      <w:divBdr>
        <w:top w:val="none" w:sz="0" w:space="0" w:color="auto"/>
        <w:left w:val="none" w:sz="0" w:space="0" w:color="auto"/>
        <w:bottom w:val="none" w:sz="0" w:space="0" w:color="auto"/>
        <w:right w:val="none" w:sz="0" w:space="0" w:color="auto"/>
      </w:divBdr>
    </w:div>
    <w:div w:id="765493301">
      <w:marLeft w:val="0"/>
      <w:marRight w:val="0"/>
      <w:marTop w:val="0"/>
      <w:marBottom w:val="0"/>
      <w:divBdr>
        <w:top w:val="none" w:sz="0" w:space="0" w:color="auto"/>
        <w:left w:val="none" w:sz="0" w:space="0" w:color="auto"/>
        <w:bottom w:val="none" w:sz="0" w:space="0" w:color="auto"/>
        <w:right w:val="none" w:sz="0" w:space="0" w:color="auto"/>
      </w:divBdr>
    </w:div>
    <w:div w:id="765493304">
      <w:marLeft w:val="0"/>
      <w:marRight w:val="0"/>
      <w:marTop w:val="0"/>
      <w:marBottom w:val="0"/>
      <w:divBdr>
        <w:top w:val="none" w:sz="0" w:space="0" w:color="auto"/>
        <w:left w:val="none" w:sz="0" w:space="0" w:color="auto"/>
        <w:bottom w:val="none" w:sz="0" w:space="0" w:color="auto"/>
        <w:right w:val="none" w:sz="0" w:space="0" w:color="auto"/>
      </w:divBdr>
      <w:divsChild>
        <w:div w:id="765493265">
          <w:marLeft w:val="0"/>
          <w:marRight w:val="0"/>
          <w:marTop w:val="0"/>
          <w:marBottom w:val="0"/>
          <w:divBdr>
            <w:top w:val="none" w:sz="0" w:space="0" w:color="auto"/>
            <w:left w:val="none" w:sz="0" w:space="0" w:color="auto"/>
            <w:bottom w:val="none" w:sz="0" w:space="0" w:color="auto"/>
            <w:right w:val="none" w:sz="0" w:space="0" w:color="auto"/>
          </w:divBdr>
        </w:div>
      </w:divsChild>
    </w:div>
    <w:div w:id="765493306">
      <w:marLeft w:val="0"/>
      <w:marRight w:val="0"/>
      <w:marTop w:val="0"/>
      <w:marBottom w:val="0"/>
      <w:divBdr>
        <w:top w:val="none" w:sz="0" w:space="0" w:color="auto"/>
        <w:left w:val="none" w:sz="0" w:space="0" w:color="auto"/>
        <w:bottom w:val="none" w:sz="0" w:space="0" w:color="auto"/>
        <w:right w:val="none" w:sz="0" w:space="0" w:color="auto"/>
      </w:divBdr>
    </w:div>
    <w:div w:id="765493307">
      <w:marLeft w:val="0"/>
      <w:marRight w:val="0"/>
      <w:marTop w:val="0"/>
      <w:marBottom w:val="0"/>
      <w:divBdr>
        <w:top w:val="none" w:sz="0" w:space="0" w:color="auto"/>
        <w:left w:val="none" w:sz="0" w:space="0" w:color="auto"/>
        <w:bottom w:val="none" w:sz="0" w:space="0" w:color="auto"/>
        <w:right w:val="none" w:sz="0" w:space="0" w:color="auto"/>
      </w:divBdr>
    </w:div>
    <w:div w:id="765493308">
      <w:marLeft w:val="0"/>
      <w:marRight w:val="0"/>
      <w:marTop w:val="0"/>
      <w:marBottom w:val="0"/>
      <w:divBdr>
        <w:top w:val="none" w:sz="0" w:space="0" w:color="auto"/>
        <w:left w:val="none" w:sz="0" w:space="0" w:color="auto"/>
        <w:bottom w:val="none" w:sz="0" w:space="0" w:color="auto"/>
        <w:right w:val="none" w:sz="0" w:space="0" w:color="auto"/>
      </w:divBdr>
    </w:div>
    <w:div w:id="765493312">
      <w:marLeft w:val="0"/>
      <w:marRight w:val="0"/>
      <w:marTop w:val="0"/>
      <w:marBottom w:val="0"/>
      <w:divBdr>
        <w:top w:val="none" w:sz="0" w:space="0" w:color="auto"/>
        <w:left w:val="none" w:sz="0" w:space="0" w:color="auto"/>
        <w:bottom w:val="none" w:sz="0" w:space="0" w:color="auto"/>
        <w:right w:val="none" w:sz="0" w:space="0" w:color="auto"/>
      </w:divBdr>
    </w:div>
    <w:div w:id="765493320">
      <w:marLeft w:val="0"/>
      <w:marRight w:val="0"/>
      <w:marTop w:val="0"/>
      <w:marBottom w:val="0"/>
      <w:divBdr>
        <w:top w:val="none" w:sz="0" w:space="0" w:color="auto"/>
        <w:left w:val="none" w:sz="0" w:space="0" w:color="auto"/>
        <w:bottom w:val="none" w:sz="0" w:space="0" w:color="auto"/>
        <w:right w:val="none" w:sz="0" w:space="0" w:color="auto"/>
      </w:divBdr>
      <w:divsChild>
        <w:div w:id="765494945">
          <w:marLeft w:val="0"/>
          <w:marRight w:val="0"/>
          <w:marTop w:val="0"/>
          <w:marBottom w:val="0"/>
          <w:divBdr>
            <w:top w:val="none" w:sz="0" w:space="0" w:color="auto"/>
            <w:left w:val="none" w:sz="0" w:space="0" w:color="auto"/>
            <w:bottom w:val="none" w:sz="0" w:space="0" w:color="auto"/>
            <w:right w:val="none" w:sz="0" w:space="0" w:color="auto"/>
          </w:divBdr>
        </w:div>
        <w:div w:id="765494996">
          <w:marLeft w:val="0"/>
          <w:marRight w:val="0"/>
          <w:marTop w:val="0"/>
          <w:marBottom w:val="0"/>
          <w:divBdr>
            <w:top w:val="none" w:sz="0" w:space="0" w:color="auto"/>
            <w:left w:val="none" w:sz="0" w:space="0" w:color="auto"/>
            <w:bottom w:val="none" w:sz="0" w:space="0" w:color="auto"/>
            <w:right w:val="none" w:sz="0" w:space="0" w:color="auto"/>
          </w:divBdr>
          <w:divsChild>
            <w:div w:id="765493914">
              <w:marLeft w:val="0"/>
              <w:marRight w:val="0"/>
              <w:marTop w:val="0"/>
              <w:marBottom w:val="0"/>
              <w:divBdr>
                <w:top w:val="none" w:sz="0" w:space="0" w:color="auto"/>
                <w:left w:val="none" w:sz="0" w:space="0" w:color="auto"/>
                <w:bottom w:val="none" w:sz="0" w:space="0" w:color="auto"/>
                <w:right w:val="none" w:sz="0" w:space="0" w:color="auto"/>
              </w:divBdr>
              <w:divsChild>
                <w:div w:id="76549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321">
      <w:marLeft w:val="0"/>
      <w:marRight w:val="0"/>
      <w:marTop w:val="0"/>
      <w:marBottom w:val="0"/>
      <w:divBdr>
        <w:top w:val="none" w:sz="0" w:space="0" w:color="auto"/>
        <w:left w:val="none" w:sz="0" w:space="0" w:color="auto"/>
        <w:bottom w:val="none" w:sz="0" w:space="0" w:color="auto"/>
        <w:right w:val="none" w:sz="0" w:space="0" w:color="auto"/>
      </w:divBdr>
    </w:div>
    <w:div w:id="765493323">
      <w:marLeft w:val="0"/>
      <w:marRight w:val="0"/>
      <w:marTop w:val="0"/>
      <w:marBottom w:val="0"/>
      <w:divBdr>
        <w:top w:val="none" w:sz="0" w:space="0" w:color="auto"/>
        <w:left w:val="none" w:sz="0" w:space="0" w:color="auto"/>
        <w:bottom w:val="none" w:sz="0" w:space="0" w:color="auto"/>
        <w:right w:val="none" w:sz="0" w:space="0" w:color="auto"/>
      </w:divBdr>
    </w:div>
    <w:div w:id="765493328">
      <w:marLeft w:val="0"/>
      <w:marRight w:val="0"/>
      <w:marTop w:val="0"/>
      <w:marBottom w:val="0"/>
      <w:divBdr>
        <w:top w:val="none" w:sz="0" w:space="0" w:color="auto"/>
        <w:left w:val="none" w:sz="0" w:space="0" w:color="auto"/>
        <w:bottom w:val="none" w:sz="0" w:space="0" w:color="auto"/>
        <w:right w:val="none" w:sz="0" w:space="0" w:color="auto"/>
      </w:divBdr>
    </w:div>
    <w:div w:id="765493329">
      <w:marLeft w:val="0"/>
      <w:marRight w:val="0"/>
      <w:marTop w:val="0"/>
      <w:marBottom w:val="0"/>
      <w:divBdr>
        <w:top w:val="none" w:sz="0" w:space="0" w:color="auto"/>
        <w:left w:val="none" w:sz="0" w:space="0" w:color="auto"/>
        <w:bottom w:val="none" w:sz="0" w:space="0" w:color="auto"/>
        <w:right w:val="none" w:sz="0" w:space="0" w:color="auto"/>
      </w:divBdr>
    </w:div>
    <w:div w:id="765493336">
      <w:marLeft w:val="0"/>
      <w:marRight w:val="0"/>
      <w:marTop w:val="0"/>
      <w:marBottom w:val="0"/>
      <w:divBdr>
        <w:top w:val="none" w:sz="0" w:space="0" w:color="auto"/>
        <w:left w:val="none" w:sz="0" w:space="0" w:color="auto"/>
        <w:bottom w:val="none" w:sz="0" w:space="0" w:color="auto"/>
        <w:right w:val="none" w:sz="0" w:space="0" w:color="auto"/>
      </w:divBdr>
    </w:div>
    <w:div w:id="765493338">
      <w:marLeft w:val="0"/>
      <w:marRight w:val="0"/>
      <w:marTop w:val="0"/>
      <w:marBottom w:val="0"/>
      <w:divBdr>
        <w:top w:val="none" w:sz="0" w:space="0" w:color="auto"/>
        <w:left w:val="none" w:sz="0" w:space="0" w:color="auto"/>
        <w:bottom w:val="none" w:sz="0" w:space="0" w:color="auto"/>
        <w:right w:val="none" w:sz="0" w:space="0" w:color="auto"/>
      </w:divBdr>
      <w:divsChild>
        <w:div w:id="765493156">
          <w:marLeft w:val="0"/>
          <w:marRight w:val="0"/>
          <w:marTop w:val="0"/>
          <w:marBottom w:val="0"/>
          <w:divBdr>
            <w:top w:val="none" w:sz="0" w:space="0" w:color="auto"/>
            <w:left w:val="none" w:sz="0" w:space="0" w:color="auto"/>
            <w:bottom w:val="none" w:sz="0" w:space="0" w:color="auto"/>
            <w:right w:val="none" w:sz="0" w:space="0" w:color="auto"/>
          </w:divBdr>
          <w:divsChild>
            <w:div w:id="76549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339">
      <w:marLeft w:val="0"/>
      <w:marRight w:val="0"/>
      <w:marTop w:val="0"/>
      <w:marBottom w:val="0"/>
      <w:divBdr>
        <w:top w:val="none" w:sz="0" w:space="0" w:color="auto"/>
        <w:left w:val="none" w:sz="0" w:space="0" w:color="auto"/>
        <w:bottom w:val="none" w:sz="0" w:space="0" w:color="auto"/>
        <w:right w:val="none" w:sz="0" w:space="0" w:color="auto"/>
      </w:divBdr>
    </w:div>
    <w:div w:id="765493340">
      <w:marLeft w:val="0"/>
      <w:marRight w:val="0"/>
      <w:marTop w:val="0"/>
      <w:marBottom w:val="0"/>
      <w:divBdr>
        <w:top w:val="none" w:sz="0" w:space="0" w:color="auto"/>
        <w:left w:val="none" w:sz="0" w:space="0" w:color="auto"/>
        <w:bottom w:val="none" w:sz="0" w:space="0" w:color="auto"/>
        <w:right w:val="none" w:sz="0" w:space="0" w:color="auto"/>
      </w:divBdr>
    </w:div>
    <w:div w:id="765493343">
      <w:marLeft w:val="0"/>
      <w:marRight w:val="0"/>
      <w:marTop w:val="0"/>
      <w:marBottom w:val="0"/>
      <w:divBdr>
        <w:top w:val="none" w:sz="0" w:space="0" w:color="auto"/>
        <w:left w:val="none" w:sz="0" w:space="0" w:color="auto"/>
        <w:bottom w:val="none" w:sz="0" w:space="0" w:color="auto"/>
        <w:right w:val="none" w:sz="0" w:space="0" w:color="auto"/>
      </w:divBdr>
    </w:div>
    <w:div w:id="765493344">
      <w:marLeft w:val="0"/>
      <w:marRight w:val="0"/>
      <w:marTop w:val="0"/>
      <w:marBottom w:val="0"/>
      <w:divBdr>
        <w:top w:val="none" w:sz="0" w:space="0" w:color="auto"/>
        <w:left w:val="none" w:sz="0" w:space="0" w:color="auto"/>
        <w:bottom w:val="none" w:sz="0" w:space="0" w:color="auto"/>
        <w:right w:val="none" w:sz="0" w:space="0" w:color="auto"/>
      </w:divBdr>
    </w:div>
    <w:div w:id="765493348">
      <w:marLeft w:val="0"/>
      <w:marRight w:val="0"/>
      <w:marTop w:val="0"/>
      <w:marBottom w:val="0"/>
      <w:divBdr>
        <w:top w:val="none" w:sz="0" w:space="0" w:color="auto"/>
        <w:left w:val="none" w:sz="0" w:space="0" w:color="auto"/>
        <w:bottom w:val="none" w:sz="0" w:space="0" w:color="auto"/>
        <w:right w:val="none" w:sz="0" w:space="0" w:color="auto"/>
      </w:divBdr>
    </w:div>
    <w:div w:id="765493351">
      <w:marLeft w:val="0"/>
      <w:marRight w:val="0"/>
      <w:marTop w:val="0"/>
      <w:marBottom w:val="0"/>
      <w:divBdr>
        <w:top w:val="none" w:sz="0" w:space="0" w:color="auto"/>
        <w:left w:val="none" w:sz="0" w:space="0" w:color="auto"/>
        <w:bottom w:val="none" w:sz="0" w:space="0" w:color="auto"/>
        <w:right w:val="none" w:sz="0" w:space="0" w:color="auto"/>
      </w:divBdr>
      <w:divsChild>
        <w:div w:id="765492916">
          <w:marLeft w:val="0"/>
          <w:marRight w:val="0"/>
          <w:marTop w:val="0"/>
          <w:marBottom w:val="0"/>
          <w:divBdr>
            <w:top w:val="dotted" w:sz="2" w:space="6" w:color="FFFFFF"/>
            <w:left w:val="dotted" w:sz="4" w:space="17" w:color="FFFFFF"/>
            <w:bottom w:val="dotted" w:sz="4" w:space="1" w:color="FFFFFF"/>
            <w:right w:val="dotted" w:sz="4" w:space="8" w:color="FFFFFF"/>
          </w:divBdr>
        </w:div>
        <w:div w:id="765494112">
          <w:marLeft w:val="0"/>
          <w:marRight w:val="0"/>
          <w:marTop w:val="0"/>
          <w:marBottom w:val="0"/>
          <w:divBdr>
            <w:top w:val="none" w:sz="0" w:space="0" w:color="auto"/>
            <w:left w:val="none" w:sz="0" w:space="0" w:color="auto"/>
            <w:bottom w:val="none" w:sz="0" w:space="0" w:color="auto"/>
            <w:right w:val="none" w:sz="0" w:space="0" w:color="auto"/>
          </w:divBdr>
          <w:divsChild>
            <w:div w:id="765493549">
              <w:marLeft w:val="0"/>
              <w:marRight w:val="0"/>
              <w:marTop w:val="0"/>
              <w:marBottom w:val="0"/>
              <w:divBdr>
                <w:top w:val="none" w:sz="0" w:space="0" w:color="auto"/>
                <w:left w:val="none" w:sz="0" w:space="0" w:color="auto"/>
                <w:bottom w:val="none" w:sz="0" w:space="0" w:color="auto"/>
                <w:right w:val="none" w:sz="0" w:space="0" w:color="auto"/>
              </w:divBdr>
              <w:divsChild>
                <w:div w:id="765495356">
                  <w:marLeft w:val="0"/>
                  <w:marRight w:val="0"/>
                  <w:marTop w:val="0"/>
                  <w:marBottom w:val="0"/>
                  <w:divBdr>
                    <w:top w:val="none" w:sz="0" w:space="0" w:color="auto"/>
                    <w:left w:val="none" w:sz="0" w:space="0" w:color="auto"/>
                    <w:bottom w:val="none" w:sz="0" w:space="0" w:color="auto"/>
                    <w:right w:val="none" w:sz="0" w:space="0" w:color="auto"/>
                  </w:divBdr>
                  <w:divsChild>
                    <w:div w:id="765493921">
                      <w:marLeft w:val="0"/>
                      <w:marRight w:val="0"/>
                      <w:marTop w:val="0"/>
                      <w:marBottom w:val="0"/>
                      <w:divBdr>
                        <w:top w:val="none" w:sz="0" w:space="0" w:color="auto"/>
                        <w:left w:val="none" w:sz="0" w:space="0" w:color="auto"/>
                        <w:bottom w:val="none" w:sz="0" w:space="0" w:color="auto"/>
                        <w:right w:val="none" w:sz="0" w:space="0" w:color="auto"/>
                      </w:divBdr>
                      <w:divsChild>
                        <w:div w:id="765494693">
                          <w:marLeft w:val="0"/>
                          <w:marRight w:val="0"/>
                          <w:marTop w:val="0"/>
                          <w:marBottom w:val="0"/>
                          <w:divBdr>
                            <w:top w:val="none" w:sz="0" w:space="0" w:color="auto"/>
                            <w:left w:val="none" w:sz="0" w:space="0" w:color="auto"/>
                            <w:bottom w:val="none" w:sz="0" w:space="0" w:color="auto"/>
                            <w:right w:val="none" w:sz="0" w:space="0" w:color="auto"/>
                          </w:divBdr>
                          <w:divsChild>
                            <w:div w:id="765494457">
                              <w:marLeft w:val="0"/>
                              <w:marRight w:val="0"/>
                              <w:marTop w:val="0"/>
                              <w:marBottom w:val="0"/>
                              <w:divBdr>
                                <w:top w:val="none" w:sz="0" w:space="0" w:color="auto"/>
                                <w:left w:val="none" w:sz="0" w:space="0" w:color="auto"/>
                                <w:bottom w:val="none" w:sz="0" w:space="0" w:color="auto"/>
                                <w:right w:val="none" w:sz="0" w:space="0" w:color="auto"/>
                              </w:divBdr>
                              <w:divsChild>
                                <w:div w:id="765494803">
                                  <w:marLeft w:val="0"/>
                                  <w:marRight w:val="0"/>
                                  <w:marTop w:val="0"/>
                                  <w:marBottom w:val="0"/>
                                  <w:divBdr>
                                    <w:top w:val="none" w:sz="0" w:space="0" w:color="auto"/>
                                    <w:left w:val="none" w:sz="0" w:space="0" w:color="auto"/>
                                    <w:bottom w:val="none" w:sz="0" w:space="0" w:color="auto"/>
                                    <w:right w:val="none" w:sz="0" w:space="0" w:color="auto"/>
                                  </w:divBdr>
                                  <w:divsChild>
                                    <w:div w:id="765494401">
                                      <w:marLeft w:val="0"/>
                                      <w:marRight w:val="0"/>
                                      <w:marTop w:val="0"/>
                                      <w:marBottom w:val="0"/>
                                      <w:divBdr>
                                        <w:top w:val="none" w:sz="0" w:space="0" w:color="auto"/>
                                        <w:left w:val="none" w:sz="0" w:space="0" w:color="auto"/>
                                        <w:bottom w:val="none" w:sz="0" w:space="0" w:color="auto"/>
                                        <w:right w:val="none" w:sz="0" w:space="0" w:color="auto"/>
                                      </w:divBdr>
                                      <w:divsChild>
                                        <w:div w:id="765494695">
                                          <w:marLeft w:val="0"/>
                                          <w:marRight w:val="0"/>
                                          <w:marTop w:val="0"/>
                                          <w:marBottom w:val="0"/>
                                          <w:divBdr>
                                            <w:top w:val="none" w:sz="0" w:space="0" w:color="auto"/>
                                            <w:left w:val="none" w:sz="0" w:space="0" w:color="auto"/>
                                            <w:bottom w:val="none" w:sz="0" w:space="0" w:color="auto"/>
                                            <w:right w:val="none" w:sz="0" w:space="0" w:color="auto"/>
                                          </w:divBdr>
                                          <w:divsChild>
                                            <w:div w:id="7654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493355">
      <w:marLeft w:val="0"/>
      <w:marRight w:val="0"/>
      <w:marTop w:val="0"/>
      <w:marBottom w:val="0"/>
      <w:divBdr>
        <w:top w:val="none" w:sz="0" w:space="0" w:color="auto"/>
        <w:left w:val="none" w:sz="0" w:space="0" w:color="auto"/>
        <w:bottom w:val="none" w:sz="0" w:space="0" w:color="auto"/>
        <w:right w:val="none" w:sz="0" w:space="0" w:color="auto"/>
      </w:divBdr>
    </w:div>
    <w:div w:id="765493361">
      <w:marLeft w:val="0"/>
      <w:marRight w:val="0"/>
      <w:marTop w:val="0"/>
      <w:marBottom w:val="0"/>
      <w:divBdr>
        <w:top w:val="none" w:sz="0" w:space="0" w:color="auto"/>
        <w:left w:val="none" w:sz="0" w:space="0" w:color="auto"/>
        <w:bottom w:val="none" w:sz="0" w:space="0" w:color="auto"/>
        <w:right w:val="none" w:sz="0" w:space="0" w:color="auto"/>
      </w:divBdr>
    </w:div>
    <w:div w:id="765493362">
      <w:marLeft w:val="0"/>
      <w:marRight w:val="0"/>
      <w:marTop w:val="0"/>
      <w:marBottom w:val="0"/>
      <w:divBdr>
        <w:top w:val="none" w:sz="0" w:space="0" w:color="auto"/>
        <w:left w:val="none" w:sz="0" w:space="0" w:color="auto"/>
        <w:bottom w:val="none" w:sz="0" w:space="0" w:color="auto"/>
        <w:right w:val="none" w:sz="0" w:space="0" w:color="auto"/>
      </w:divBdr>
    </w:div>
    <w:div w:id="765493364">
      <w:marLeft w:val="0"/>
      <w:marRight w:val="0"/>
      <w:marTop w:val="0"/>
      <w:marBottom w:val="0"/>
      <w:divBdr>
        <w:top w:val="none" w:sz="0" w:space="0" w:color="auto"/>
        <w:left w:val="none" w:sz="0" w:space="0" w:color="auto"/>
        <w:bottom w:val="none" w:sz="0" w:space="0" w:color="auto"/>
        <w:right w:val="none" w:sz="0" w:space="0" w:color="auto"/>
      </w:divBdr>
    </w:div>
    <w:div w:id="765493365">
      <w:marLeft w:val="0"/>
      <w:marRight w:val="0"/>
      <w:marTop w:val="0"/>
      <w:marBottom w:val="0"/>
      <w:divBdr>
        <w:top w:val="none" w:sz="0" w:space="0" w:color="auto"/>
        <w:left w:val="none" w:sz="0" w:space="0" w:color="auto"/>
        <w:bottom w:val="none" w:sz="0" w:space="0" w:color="auto"/>
        <w:right w:val="none" w:sz="0" w:space="0" w:color="auto"/>
      </w:divBdr>
      <w:divsChild>
        <w:div w:id="765493390">
          <w:marLeft w:val="0"/>
          <w:marRight w:val="0"/>
          <w:marTop w:val="0"/>
          <w:marBottom w:val="0"/>
          <w:divBdr>
            <w:top w:val="none" w:sz="0" w:space="0" w:color="auto"/>
            <w:left w:val="none" w:sz="0" w:space="0" w:color="auto"/>
            <w:bottom w:val="none" w:sz="0" w:space="0" w:color="auto"/>
            <w:right w:val="none" w:sz="0" w:space="0" w:color="auto"/>
          </w:divBdr>
        </w:div>
        <w:div w:id="765493520">
          <w:marLeft w:val="0"/>
          <w:marRight w:val="0"/>
          <w:marTop w:val="0"/>
          <w:marBottom w:val="0"/>
          <w:divBdr>
            <w:top w:val="none" w:sz="0" w:space="0" w:color="auto"/>
            <w:left w:val="none" w:sz="0" w:space="0" w:color="auto"/>
            <w:bottom w:val="none" w:sz="0" w:space="0" w:color="auto"/>
            <w:right w:val="none" w:sz="0" w:space="0" w:color="auto"/>
          </w:divBdr>
          <w:divsChild>
            <w:div w:id="765493829">
              <w:marLeft w:val="0"/>
              <w:marRight w:val="0"/>
              <w:marTop w:val="0"/>
              <w:marBottom w:val="0"/>
              <w:divBdr>
                <w:top w:val="none" w:sz="0" w:space="0" w:color="auto"/>
                <w:left w:val="none" w:sz="0" w:space="0" w:color="auto"/>
                <w:bottom w:val="none" w:sz="0" w:space="0" w:color="auto"/>
                <w:right w:val="none" w:sz="0" w:space="0" w:color="auto"/>
              </w:divBdr>
              <w:divsChild>
                <w:div w:id="765492845">
                  <w:marLeft w:val="0"/>
                  <w:marRight w:val="0"/>
                  <w:marTop w:val="0"/>
                  <w:marBottom w:val="0"/>
                  <w:divBdr>
                    <w:top w:val="none" w:sz="0" w:space="0" w:color="auto"/>
                    <w:left w:val="none" w:sz="0" w:space="0" w:color="auto"/>
                    <w:bottom w:val="none" w:sz="0" w:space="0" w:color="auto"/>
                    <w:right w:val="none" w:sz="0" w:space="0" w:color="auto"/>
                  </w:divBdr>
                </w:div>
                <w:div w:id="765494297">
                  <w:marLeft w:val="0"/>
                  <w:marRight w:val="0"/>
                  <w:marTop w:val="0"/>
                  <w:marBottom w:val="0"/>
                  <w:divBdr>
                    <w:top w:val="none" w:sz="0" w:space="0" w:color="auto"/>
                    <w:left w:val="none" w:sz="0" w:space="0" w:color="auto"/>
                    <w:bottom w:val="none" w:sz="0" w:space="0" w:color="auto"/>
                    <w:right w:val="none" w:sz="0" w:space="0" w:color="auto"/>
                  </w:divBdr>
                </w:div>
              </w:divsChild>
            </w:div>
            <w:div w:id="765495393">
              <w:marLeft w:val="0"/>
              <w:marRight w:val="0"/>
              <w:marTop w:val="0"/>
              <w:marBottom w:val="0"/>
              <w:divBdr>
                <w:top w:val="none" w:sz="0" w:space="0" w:color="auto"/>
                <w:left w:val="none" w:sz="0" w:space="0" w:color="auto"/>
                <w:bottom w:val="none" w:sz="0" w:space="0" w:color="auto"/>
                <w:right w:val="none" w:sz="0" w:space="0" w:color="auto"/>
              </w:divBdr>
            </w:div>
          </w:divsChild>
        </w:div>
        <w:div w:id="765494631">
          <w:marLeft w:val="0"/>
          <w:marRight w:val="0"/>
          <w:marTop w:val="0"/>
          <w:marBottom w:val="0"/>
          <w:divBdr>
            <w:top w:val="none" w:sz="0" w:space="0" w:color="auto"/>
            <w:left w:val="none" w:sz="0" w:space="0" w:color="auto"/>
            <w:bottom w:val="none" w:sz="0" w:space="0" w:color="auto"/>
            <w:right w:val="none" w:sz="0" w:space="0" w:color="auto"/>
          </w:divBdr>
        </w:div>
        <w:div w:id="765494789">
          <w:marLeft w:val="0"/>
          <w:marRight w:val="0"/>
          <w:marTop w:val="0"/>
          <w:marBottom w:val="0"/>
          <w:divBdr>
            <w:top w:val="none" w:sz="0" w:space="0" w:color="auto"/>
            <w:left w:val="none" w:sz="0" w:space="0" w:color="auto"/>
            <w:bottom w:val="none" w:sz="0" w:space="0" w:color="auto"/>
            <w:right w:val="none" w:sz="0" w:space="0" w:color="auto"/>
          </w:divBdr>
        </w:div>
        <w:div w:id="765495485">
          <w:marLeft w:val="0"/>
          <w:marRight w:val="0"/>
          <w:marTop w:val="0"/>
          <w:marBottom w:val="0"/>
          <w:divBdr>
            <w:top w:val="none" w:sz="0" w:space="0" w:color="auto"/>
            <w:left w:val="none" w:sz="0" w:space="0" w:color="auto"/>
            <w:bottom w:val="none" w:sz="0" w:space="0" w:color="auto"/>
            <w:right w:val="none" w:sz="0" w:space="0" w:color="auto"/>
          </w:divBdr>
        </w:div>
      </w:divsChild>
    </w:div>
    <w:div w:id="765493370">
      <w:marLeft w:val="0"/>
      <w:marRight w:val="0"/>
      <w:marTop w:val="0"/>
      <w:marBottom w:val="0"/>
      <w:divBdr>
        <w:top w:val="none" w:sz="0" w:space="0" w:color="auto"/>
        <w:left w:val="none" w:sz="0" w:space="0" w:color="auto"/>
        <w:bottom w:val="none" w:sz="0" w:space="0" w:color="auto"/>
        <w:right w:val="none" w:sz="0" w:space="0" w:color="auto"/>
      </w:divBdr>
    </w:div>
    <w:div w:id="765493371">
      <w:marLeft w:val="0"/>
      <w:marRight w:val="0"/>
      <w:marTop w:val="0"/>
      <w:marBottom w:val="0"/>
      <w:divBdr>
        <w:top w:val="none" w:sz="0" w:space="0" w:color="auto"/>
        <w:left w:val="none" w:sz="0" w:space="0" w:color="auto"/>
        <w:bottom w:val="none" w:sz="0" w:space="0" w:color="auto"/>
        <w:right w:val="none" w:sz="0" w:space="0" w:color="auto"/>
      </w:divBdr>
      <w:divsChild>
        <w:div w:id="765492871">
          <w:marLeft w:val="0"/>
          <w:marRight w:val="0"/>
          <w:marTop w:val="0"/>
          <w:marBottom w:val="0"/>
          <w:divBdr>
            <w:top w:val="none" w:sz="0" w:space="0" w:color="auto"/>
            <w:left w:val="none" w:sz="0" w:space="0" w:color="auto"/>
            <w:bottom w:val="none" w:sz="0" w:space="0" w:color="auto"/>
            <w:right w:val="none" w:sz="0" w:space="0" w:color="auto"/>
          </w:divBdr>
        </w:div>
        <w:div w:id="765494028">
          <w:marLeft w:val="0"/>
          <w:marRight w:val="0"/>
          <w:marTop w:val="0"/>
          <w:marBottom w:val="0"/>
          <w:divBdr>
            <w:top w:val="none" w:sz="0" w:space="0" w:color="auto"/>
            <w:left w:val="none" w:sz="0" w:space="0" w:color="auto"/>
            <w:bottom w:val="none" w:sz="0" w:space="0" w:color="auto"/>
            <w:right w:val="none" w:sz="0" w:space="0" w:color="auto"/>
          </w:divBdr>
        </w:div>
      </w:divsChild>
    </w:div>
    <w:div w:id="765493372">
      <w:marLeft w:val="0"/>
      <w:marRight w:val="0"/>
      <w:marTop w:val="0"/>
      <w:marBottom w:val="0"/>
      <w:divBdr>
        <w:top w:val="none" w:sz="0" w:space="0" w:color="auto"/>
        <w:left w:val="none" w:sz="0" w:space="0" w:color="auto"/>
        <w:bottom w:val="none" w:sz="0" w:space="0" w:color="auto"/>
        <w:right w:val="none" w:sz="0" w:space="0" w:color="auto"/>
      </w:divBdr>
    </w:div>
    <w:div w:id="765493373">
      <w:marLeft w:val="0"/>
      <w:marRight w:val="0"/>
      <w:marTop w:val="0"/>
      <w:marBottom w:val="0"/>
      <w:divBdr>
        <w:top w:val="none" w:sz="0" w:space="0" w:color="auto"/>
        <w:left w:val="none" w:sz="0" w:space="0" w:color="auto"/>
        <w:bottom w:val="none" w:sz="0" w:space="0" w:color="auto"/>
        <w:right w:val="none" w:sz="0" w:space="0" w:color="auto"/>
      </w:divBdr>
      <w:divsChild>
        <w:div w:id="765493586">
          <w:marLeft w:val="0"/>
          <w:marRight w:val="0"/>
          <w:marTop w:val="0"/>
          <w:marBottom w:val="0"/>
          <w:divBdr>
            <w:top w:val="none" w:sz="0" w:space="0" w:color="auto"/>
            <w:left w:val="none" w:sz="0" w:space="0" w:color="auto"/>
            <w:bottom w:val="none" w:sz="0" w:space="0" w:color="auto"/>
            <w:right w:val="none" w:sz="0" w:space="0" w:color="auto"/>
          </w:divBdr>
          <w:divsChild>
            <w:div w:id="765493622">
              <w:marLeft w:val="0"/>
              <w:marRight w:val="0"/>
              <w:marTop w:val="0"/>
              <w:marBottom w:val="0"/>
              <w:divBdr>
                <w:top w:val="none" w:sz="0" w:space="0" w:color="auto"/>
                <w:left w:val="none" w:sz="0" w:space="0" w:color="auto"/>
                <w:bottom w:val="none" w:sz="0" w:space="0" w:color="auto"/>
                <w:right w:val="none" w:sz="0" w:space="0" w:color="auto"/>
              </w:divBdr>
              <w:divsChild>
                <w:div w:id="765495199">
                  <w:marLeft w:val="0"/>
                  <w:marRight w:val="0"/>
                  <w:marTop w:val="0"/>
                  <w:marBottom w:val="0"/>
                  <w:divBdr>
                    <w:top w:val="none" w:sz="0" w:space="0" w:color="auto"/>
                    <w:left w:val="none" w:sz="0" w:space="0" w:color="auto"/>
                    <w:bottom w:val="none" w:sz="0" w:space="0" w:color="auto"/>
                    <w:right w:val="none" w:sz="0" w:space="0" w:color="auto"/>
                  </w:divBdr>
                </w:div>
              </w:divsChild>
            </w:div>
            <w:div w:id="76549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374">
      <w:marLeft w:val="0"/>
      <w:marRight w:val="0"/>
      <w:marTop w:val="0"/>
      <w:marBottom w:val="0"/>
      <w:divBdr>
        <w:top w:val="none" w:sz="0" w:space="0" w:color="auto"/>
        <w:left w:val="none" w:sz="0" w:space="0" w:color="auto"/>
        <w:bottom w:val="none" w:sz="0" w:space="0" w:color="auto"/>
        <w:right w:val="none" w:sz="0" w:space="0" w:color="auto"/>
      </w:divBdr>
    </w:div>
    <w:div w:id="765493376">
      <w:marLeft w:val="0"/>
      <w:marRight w:val="0"/>
      <w:marTop w:val="0"/>
      <w:marBottom w:val="0"/>
      <w:divBdr>
        <w:top w:val="none" w:sz="0" w:space="0" w:color="auto"/>
        <w:left w:val="none" w:sz="0" w:space="0" w:color="auto"/>
        <w:bottom w:val="none" w:sz="0" w:space="0" w:color="auto"/>
        <w:right w:val="none" w:sz="0" w:space="0" w:color="auto"/>
      </w:divBdr>
    </w:div>
    <w:div w:id="765493377">
      <w:marLeft w:val="0"/>
      <w:marRight w:val="0"/>
      <w:marTop w:val="0"/>
      <w:marBottom w:val="0"/>
      <w:divBdr>
        <w:top w:val="none" w:sz="0" w:space="0" w:color="auto"/>
        <w:left w:val="none" w:sz="0" w:space="0" w:color="auto"/>
        <w:bottom w:val="none" w:sz="0" w:space="0" w:color="auto"/>
        <w:right w:val="none" w:sz="0" w:space="0" w:color="auto"/>
      </w:divBdr>
    </w:div>
    <w:div w:id="765493378">
      <w:marLeft w:val="0"/>
      <w:marRight w:val="0"/>
      <w:marTop w:val="0"/>
      <w:marBottom w:val="0"/>
      <w:divBdr>
        <w:top w:val="none" w:sz="0" w:space="0" w:color="auto"/>
        <w:left w:val="none" w:sz="0" w:space="0" w:color="auto"/>
        <w:bottom w:val="none" w:sz="0" w:space="0" w:color="auto"/>
        <w:right w:val="none" w:sz="0" w:space="0" w:color="auto"/>
      </w:divBdr>
    </w:div>
    <w:div w:id="765493385">
      <w:marLeft w:val="0"/>
      <w:marRight w:val="0"/>
      <w:marTop w:val="0"/>
      <w:marBottom w:val="0"/>
      <w:divBdr>
        <w:top w:val="none" w:sz="0" w:space="0" w:color="auto"/>
        <w:left w:val="none" w:sz="0" w:space="0" w:color="auto"/>
        <w:bottom w:val="none" w:sz="0" w:space="0" w:color="auto"/>
        <w:right w:val="none" w:sz="0" w:space="0" w:color="auto"/>
      </w:divBdr>
    </w:div>
    <w:div w:id="765493386">
      <w:marLeft w:val="0"/>
      <w:marRight w:val="0"/>
      <w:marTop w:val="0"/>
      <w:marBottom w:val="0"/>
      <w:divBdr>
        <w:top w:val="none" w:sz="0" w:space="0" w:color="auto"/>
        <w:left w:val="none" w:sz="0" w:space="0" w:color="auto"/>
        <w:bottom w:val="none" w:sz="0" w:space="0" w:color="auto"/>
        <w:right w:val="none" w:sz="0" w:space="0" w:color="auto"/>
      </w:divBdr>
      <w:divsChild>
        <w:div w:id="765494466">
          <w:marLeft w:val="0"/>
          <w:marRight w:val="0"/>
          <w:marTop w:val="0"/>
          <w:marBottom w:val="0"/>
          <w:divBdr>
            <w:top w:val="none" w:sz="0" w:space="0" w:color="auto"/>
            <w:left w:val="none" w:sz="0" w:space="0" w:color="auto"/>
            <w:bottom w:val="none" w:sz="0" w:space="0" w:color="auto"/>
            <w:right w:val="none" w:sz="0" w:space="0" w:color="auto"/>
          </w:divBdr>
          <w:divsChild>
            <w:div w:id="765493224">
              <w:marLeft w:val="0"/>
              <w:marRight w:val="0"/>
              <w:marTop w:val="0"/>
              <w:marBottom w:val="0"/>
              <w:divBdr>
                <w:top w:val="none" w:sz="0" w:space="0" w:color="auto"/>
                <w:left w:val="none" w:sz="0" w:space="0" w:color="auto"/>
                <w:bottom w:val="none" w:sz="0" w:space="0" w:color="auto"/>
                <w:right w:val="none" w:sz="0" w:space="0" w:color="auto"/>
              </w:divBdr>
              <w:divsChild>
                <w:div w:id="765493005">
                  <w:marLeft w:val="0"/>
                  <w:marRight w:val="0"/>
                  <w:marTop w:val="0"/>
                  <w:marBottom w:val="0"/>
                  <w:divBdr>
                    <w:top w:val="none" w:sz="0" w:space="0" w:color="auto"/>
                    <w:left w:val="none" w:sz="0" w:space="0" w:color="auto"/>
                    <w:bottom w:val="none" w:sz="0" w:space="0" w:color="auto"/>
                    <w:right w:val="none" w:sz="0" w:space="0" w:color="auto"/>
                  </w:divBdr>
                  <w:divsChild>
                    <w:div w:id="765494226">
                      <w:marLeft w:val="0"/>
                      <w:marRight w:val="0"/>
                      <w:marTop w:val="0"/>
                      <w:marBottom w:val="0"/>
                      <w:divBdr>
                        <w:top w:val="none" w:sz="0" w:space="0" w:color="auto"/>
                        <w:left w:val="none" w:sz="0" w:space="0" w:color="auto"/>
                        <w:bottom w:val="none" w:sz="0" w:space="0" w:color="auto"/>
                        <w:right w:val="none" w:sz="0" w:space="0" w:color="auto"/>
                      </w:divBdr>
                      <w:divsChild>
                        <w:div w:id="765494700">
                          <w:marLeft w:val="0"/>
                          <w:marRight w:val="0"/>
                          <w:marTop w:val="0"/>
                          <w:marBottom w:val="0"/>
                          <w:divBdr>
                            <w:top w:val="none" w:sz="0" w:space="0" w:color="auto"/>
                            <w:left w:val="none" w:sz="0" w:space="0" w:color="auto"/>
                            <w:bottom w:val="none" w:sz="0" w:space="0" w:color="auto"/>
                            <w:right w:val="none" w:sz="0" w:space="0" w:color="auto"/>
                          </w:divBdr>
                          <w:divsChild>
                            <w:div w:id="765493671">
                              <w:marLeft w:val="0"/>
                              <w:marRight w:val="0"/>
                              <w:marTop w:val="0"/>
                              <w:marBottom w:val="0"/>
                              <w:divBdr>
                                <w:top w:val="none" w:sz="0" w:space="0" w:color="auto"/>
                                <w:left w:val="none" w:sz="0" w:space="0" w:color="auto"/>
                                <w:bottom w:val="none" w:sz="0" w:space="0" w:color="auto"/>
                                <w:right w:val="none" w:sz="0" w:space="0" w:color="auto"/>
                              </w:divBdr>
                              <w:divsChild>
                                <w:div w:id="765495074">
                                  <w:marLeft w:val="0"/>
                                  <w:marRight w:val="0"/>
                                  <w:marTop w:val="0"/>
                                  <w:marBottom w:val="0"/>
                                  <w:divBdr>
                                    <w:top w:val="none" w:sz="0" w:space="0" w:color="auto"/>
                                    <w:left w:val="none" w:sz="0" w:space="0" w:color="auto"/>
                                    <w:bottom w:val="none" w:sz="0" w:space="0" w:color="auto"/>
                                    <w:right w:val="none" w:sz="0" w:space="0" w:color="auto"/>
                                  </w:divBdr>
                                  <w:divsChild>
                                    <w:div w:id="765494821">
                                      <w:marLeft w:val="0"/>
                                      <w:marRight w:val="0"/>
                                      <w:marTop w:val="0"/>
                                      <w:marBottom w:val="0"/>
                                      <w:divBdr>
                                        <w:top w:val="none" w:sz="0" w:space="0" w:color="auto"/>
                                        <w:left w:val="none" w:sz="0" w:space="0" w:color="auto"/>
                                        <w:bottom w:val="none" w:sz="0" w:space="0" w:color="auto"/>
                                        <w:right w:val="none" w:sz="0" w:space="0" w:color="auto"/>
                                      </w:divBdr>
                                      <w:divsChild>
                                        <w:div w:id="76549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493387">
      <w:marLeft w:val="0"/>
      <w:marRight w:val="0"/>
      <w:marTop w:val="0"/>
      <w:marBottom w:val="0"/>
      <w:divBdr>
        <w:top w:val="none" w:sz="0" w:space="0" w:color="auto"/>
        <w:left w:val="none" w:sz="0" w:space="0" w:color="auto"/>
        <w:bottom w:val="none" w:sz="0" w:space="0" w:color="auto"/>
        <w:right w:val="none" w:sz="0" w:space="0" w:color="auto"/>
      </w:divBdr>
    </w:div>
    <w:div w:id="765493388">
      <w:marLeft w:val="0"/>
      <w:marRight w:val="0"/>
      <w:marTop w:val="0"/>
      <w:marBottom w:val="0"/>
      <w:divBdr>
        <w:top w:val="none" w:sz="0" w:space="0" w:color="auto"/>
        <w:left w:val="none" w:sz="0" w:space="0" w:color="auto"/>
        <w:bottom w:val="none" w:sz="0" w:space="0" w:color="auto"/>
        <w:right w:val="none" w:sz="0" w:space="0" w:color="auto"/>
      </w:divBdr>
    </w:div>
    <w:div w:id="765493389">
      <w:marLeft w:val="0"/>
      <w:marRight w:val="0"/>
      <w:marTop w:val="0"/>
      <w:marBottom w:val="0"/>
      <w:divBdr>
        <w:top w:val="none" w:sz="0" w:space="0" w:color="auto"/>
        <w:left w:val="none" w:sz="0" w:space="0" w:color="auto"/>
        <w:bottom w:val="none" w:sz="0" w:space="0" w:color="auto"/>
        <w:right w:val="none" w:sz="0" w:space="0" w:color="auto"/>
      </w:divBdr>
    </w:div>
    <w:div w:id="765493393">
      <w:marLeft w:val="0"/>
      <w:marRight w:val="0"/>
      <w:marTop w:val="0"/>
      <w:marBottom w:val="0"/>
      <w:divBdr>
        <w:top w:val="none" w:sz="0" w:space="0" w:color="auto"/>
        <w:left w:val="none" w:sz="0" w:space="0" w:color="auto"/>
        <w:bottom w:val="none" w:sz="0" w:space="0" w:color="auto"/>
        <w:right w:val="none" w:sz="0" w:space="0" w:color="auto"/>
      </w:divBdr>
    </w:div>
    <w:div w:id="765493394">
      <w:marLeft w:val="1134"/>
      <w:marRight w:val="1803"/>
      <w:marTop w:val="720"/>
      <w:marBottom w:val="720"/>
      <w:divBdr>
        <w:top w:val="none" w:sz="0" w:space="0" w:color="auto"/>
        <w:left w:val="none" w:sz="0" w:space="0" w:color="auto"/>
        <w:bottom w:val="none" w:sz="0" w:space="0" w:color="auto"/>
        <w:right w:val="none" w:sz="0" w:space="0" w:color="auto"/>
      </w:divBdr>
    </w:div>
    <w:div w:id="765493396">
      <w:marLeft w:val="0"/>
      <w:marRight w:val="0"/>
      <w:marTop w:val="0"/>
      <w:marBottom w:val="0"/>
      <w:divBdr>
        <w:top w:val="none" w:sz="0" w:space="0" w:color="auto"/>
        <w:left w:val="none" w:sz="0" w:space="0" w:color="auto"/>
        <w:bottom w:val="none" w:sz="0" w:space="0" w:color="auto"/>
        <w:right w:val="none" w:sz="0" w:space="0" w:color="auto"/>
      </w:divBdr>
    </w:div>
    <w:div w:id="765493398">
      <w:marLeft w:val="0"/>
      <w:marRight w:val="0"/>
      <w:marTop w:val="0"/>
      <w:marBottom w:val="0"/>
      <w:divBdr>
        <w:top w:val="none" w:sz="0" w:space="0" w:color="auto"/>
        <w:left w:val="none" w:sz="0" w:space="0" w:color="auto"/>
        <w:bottom w:val="none" w:sz="0" w:space="0" w:color="auto"/>
        <w:right w:val="none" w:sz="0" w:space="0" w:color="auto"/>
      </w:divBdr>
    </w:div>
    <w:div w:id="765493399">
      <w:marLeft w:val="0"/>
      <w:marRight w:val="0"/>
      <w:marTop w:val="0"/>
      <w:marBottom w:val="0"/>
      <w:divBdr>
        <w:top w:val="none" w:sz="0" w:space="0" w:color="auto"/>
        <w:left w:val="none" w:sz="0" w:space="0" w:color="auto"/>
        <w:bottom w:val="none" w:sz="0" w:space="0" w:color="auto"/>
        <w:right w:val="none" w:sz="0" w:space="0" w:color="auto"/>
      </w:divBdr>
    </w:div>
    <w:div w:id="765493402">
      <w:marLeft w:val="0"/>
      <w:marRight w:val="0"/>
      <w:marTop w:val="0"/>
      <w:marBottom w:val="0"/>
      <w:divBdr>
        <w:top w:val="none" w:sz="0" w:space="0" w:color="auto"/>
        <w:left w:val="none" w:sz="0" w:space="0" w:color="auto"/>
        <w:bottom w:val="none" w:sz="0" w:space="0" w:color="auto"/>
        <w:right w:val="none" w:sz="0" w:space="0" w:color="auto"/>
      </w:divBdr>
    </w:div>
    <w:div w:id="765493404">
      <w:marLeft w:val="0"/>
      <w:marRight w:val="0"/>
      <w:marTop w:val="0"/>
      <w:marBottom w:val="0"/>
      <w:divBdr>
        <w:top w:val="none" w:sz="0" w:space="0" w:color="auto"/>
        <w:left w:val="none" w:sz="0" w:space="0" w:color="auto"/>
        <w:bottom w:val="none" w:sz="0" w:space="0" w:color="auto"/>
        <w:right w:val="none" w:sz="0" w:space="0" w:color="auto"/>
      </w:divBdr>
    </w:div>
    <w:div w:id="765493405">
      <w:marLeft w:val="0"/>
      <w:marRight w:val="0"/>
      <w:marTop w:val="0"/>
      <w:marBottom w:val="0"/>
      <w:divBdr>
        <w:top w:val="none" w:sz="0" w:space="0" w:color="auto"/>
        <w:left w:val="none" w:sz="0" w:space="0" w:color="auto"/>
        <w:bottom w:val="none" w:sz="0" w:space="0" w:color="auto"/>
        <w:right w:val="none" w:sz="0" w:space="0" w:color="auto"/>
      </w:divBdr>
    </w:div>
    <w:div w:id="765493406">
      <w:marLeft w:val="0"/>
      <w:marRight w:val="0"/>
      <w:marTop w:val="0"/>
      <w:marBottom w:val="0"/>
      <w:divBdr>
        <w:top w:val="none" w:sz="0" w:space="0" w:color="auto"/>
        <w:left w:val="none" w:sz="0" w:space="0" w:color="auto"/>
        <w:bottom w:val="none" w:sz="0" w:space="0" w:color="auto"/>
        <w:right w:val="none" w:sz="0" w:space="0" w:color="auto"/>
      </w:divBdr>
    </w:div>
    <w:div w:id="765493407">
      <w:marLeft w:val="0"/>
      <w:marRight w:val="0"/>
      <w:marTop w:val="0"/>
      <w:marBottom w:val="0"/>
      <w:divBdr>
        <w:top w:val="none" w:sz="0" w:space="0" w:color="auto"/>
        <w:left w:val="none" w:sz="0" w:space="0" w:color="auto"/>
        <w:bottom w:val="none" w:sz="0" w:space="0" w:color="auto"/>
        <w:right w:val="none" w:sz="0" w:space="0" w:color="auto"/>
      </w:divBdr>
    </w:div>
    <w:div w:id="765493409">
      <w:marLeft w:val="0"/>
      <w:marRight w:val="0"/>
      <w:marTop w:val="0"/>
      <w:marBottom w:val="0"/>
      <w:divBdr>
        <w:top w:val="none" w:sz="0" w:space="0" w:color="auto"/>
        <w:left w:val="none" w:sz="0" w:space="0" w:color="auto"/>
        <w:bottom w:val="none" w:sz="0" w:space="0" w:color="auto"/>
        <w:right w:val="none" w:sz="0" w:space="0" w:color="auto"/>
      </w:divBdr>
    </w:div>
    <w:div w:id="765493410">
      <w:marLeft w:val="0"/>
      <w:marRight w:val="0"/>
      <w:marTop w:val="0"/>
      <w:marBottom w:val="0"/>
      <w:divBdr>
        <w:top w:val="none" w:sz="0" w:space="0" w:color="auto"/>
        <w:left w:val="none" w:sz="0" w:space="0" w:color="auto"/>
        <w:bottom w:val="none" w:sz="0" w:space="0" w:color="auto"/>
        <w:right w:val="none" w:sz="0" w:space="0" w:color="auto"/>
      </w:divBdr>
    </w:div>
    <w:div w:id="765493412">
      <w:marLeft w:val="0"/>
      <w:marRight w:val="0"/>
      <w:marTop w:val="0"/>
      <w:marBottom w:val="0"/>
      <w:divBdr>
        <w:top w:val="none" w:sz="0" w:space="0" w:color="auto"/>
        <w:left w:val="none" w:sz="0" w:space="0" w:color="auto"/>
        <w:bottom w:val="none" w:sz="0" w:space="0" w:color="auto"/>
        <w:right w:val="none" w:sz="0" w:space="0" w:color="auto"/>
      </w:divBdr>
    </w:div>
    <w:div w:id="765493413">
      <w:marLeft w:val="0"/>
      <w:marRight w:val="0"/>
      <w:marTop w:val="0"/>
      <w:marBottom w:val="0"/>
      <w:divBdr>
        <w:top w:val="none" w:sz="0" w:space="0" w:color="auto"/>
        <w:left w:val="none" w:sz="0" w:space="0" w:color="auto"/>
        <w:bottom w:val="none" w:sz="0" w:space="0" w:color="auto"/>
        <w:right w:val="none" w:sz="0" w:space="0" w:color="auto"/>
      </w:divBdr>
    </w:div>
    <w:div w:id="765493414">
      <w:marLeft w:val="0"/>
      <w:marRight w:val="0"/>
      <w:marTop w:val="0"/>
      <w:marBottom w:val="0"/>
      <w:divBdr>
        <w:top w:val="none" w:sz="0" w:space="0" w:color="auto"/>
        <w:left w:val="none" w:sz="0" w:space="0" w:color="auto"/>
        <w:bottom w:val="none" w:sz="0" w:space="0" w:color="auto"/>
        <w:right w:val="none" w:sz="0" w:space="0" w:color="auto"/>
      </w:divBdr>
      <w:divsChild>
        <w:div w:id="765492953">
          <w:marLeft w:val="0"/>
          <w:marRight w:val="0"/>
          <w:marTop w:val="0"/>
          <w:marBottom w:val="0"/>
          <w:divBdr>
            <w:top w:val="none" w:sz="0" w:space="0" w:color="auto"/>
            <w:left w:val="none" w:sz="0" w:space="0" w:color="auto"/>
            <w:bottom w:val="none" w:sz="0" w:space="0" w:color="auto"/>
            <w:right w:val="none" w:sz="0" w:space="0" w:color="auto"/>
          </w:divBdr>
        </w:div>
      </w:divsChild>
    </w:div>
    <w:div w:id="765493415">
      <w:marLeft w:val="0"/>
      <w:marRight w:val="0"/>
      <w:marTop w:val="0"/>
      <w:marBottom w:val="0"/>
      <w:divBdr>
        <w:top w:val="none" w:sz="0" w:space="0" w:color="auto"/>
        <w:left w:val="none" w:sz="0" w:space="0" w:color="auto"/>
        <w:bottom w:val="none" w:sz="0" w:space="0" w:color="auto"/>
        <w:right w:val="none" w:sz="0" w:space="0" w:color="auto"/>
      </w:divBdr>
      <w:divsChild>
        <w:div w:id="765494032">
          <w:marLeft w:val="0"/>
          <w:marRight w:val="0"/>
          <w:marTop w:val="0"/>
          <w:marBottom w:val="0"/>
          <w:divBdr>
            <w:top w:val="none" w:sz="0" w:space="0" w:color="auto"/>
            <w:left w:val="none" w:sz="0" w:space="0" w:color="auto"/>
            <w:bottom w:val="none" w:sz="0" w:space="0" w:color="auto"/>
            <w:right w:val="none" w:sz="0" w:space="0" w:color="auto"/>
          </w:divBdr>
          <w:divsChild>
            <w:div w:id="76549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416">
      <w:marLeft w:val="0"/>
      <w:marRight w:val="0"/>
      <w:marTop w:val="0"/>
      <w:marBottom w:val="0"/>
      <w:divBdr>
        <w:top w:val="none" w:sz="0" w:space="0" w:color="auto"/>
        <w:left w:val="none" w:sz="0" w:space="0" w:color="auto"/>
        <w:bottom w:val="none" w:sz="0" w:space="0" w:color="auto"/>
        <w:right w:val="none" w:sz="0" w:space="0" w:color="auto"/>
      </w:divBdr>
    </w:div>
    <w:div w:id="765493425">
      <w:marLeft w:val="0"/>
      <w:marRight w:val="0"/>
      <w:marTop w:val="0"/>
      <w:marBottom w:val="0"/>
      <w:divBdr>
        <w:top w:val="none" w:sz="0" w:space="0" w:color="auto"/>
        <w:left w:val="none" w:sz="0" w:space="0" w:color="auto"/>
        <w:bottom w:val="none" w:sz="0" w:space="0" w:color="auto"/>
        <w:right w:val="none" w:sz="0" w:space="0" w:color="auto"/>
      </w:divBdr>
    </w:div>
    <w:div w:id="765493426">
      <w:marLeft w:val="0"/>
      <w:marRight w:val="0"/>
      <w:marTop w:val="0"/>
      <w:marBottom w:val="0"/>
      <w:divBdr>
        <w:top w:val="none" w:sz="0" w:space="0" w:color="auto"/>
        <w:left w:val="none" w:sz="0" w:space="0" w:color="auto"/>
        <w:bottom w:val="none" w:sz="0" w:space="0" w:color="auto"/>
        <w:right w:val="none" w:sz="0" w:space="0" w:color="auto"/>
      </w:divBdr>
    </w:div>
    <w:div w:id="765493429">
      <w:marLeft w:val="0"/>
      <w:marRight w:val="0"/>
      <w:marTop w:val="0"/>
      <w:marBottom w:val="0"/>
      <w:divBdr>
        <w:top w:val="none" w:sz="0" w:space="0" w:color="auto"/>
        <w:left w:val="none" w:sz="0" w:space="0" w:color="auto"/>
        <w:bottom w:val="none" w:sz="0" w:space="0" w:color="auto"/>
        <w:right w:val="none" w:sz="0" w:space="0" w:color="auto"/>
      </w:divBdr>
    </w:div>
    <w:div w:id="765493430">
      <w:marLeft w:val="0"/>
      <w:marRight w:val="0"/>
      <w:marTop w:val="0"/>
      <w:marBottom w:val="0"/>
      <w:divBdr>
        <w:top w:val="none" w:sz="0" w:space="0" w:color="auto"/>
        <w:left w:val="none" w:sz="0" w:space="0" w:color="auto"/>
        <w:bottom w:val="none" w:sz="0" w:space="0" w:color="auto"/>
        <w:right w:val="none" w:sz="0" w:space="0" w:color="auto"/>
      </w:divBdr>
      <w:divsChild>
        <w:div w:id="765493932">
          <w:marLeft w:val="0"/>
          <w:marRight w:val="0"/>
          <w:marTop w:val="0"/>
          <w:marBottom w:val="0"/>
          <w:divBdr>
            <w:top w:val="none" w:sz="0" w:space="0" w:color="auto"/>
            <w:left w:val="none" w:sz="0" w:space="0" w:color="auto"/>
            <w:bottom w:val="none" w:sz="0" w:space="0" w:color="auto"/>
            <w:right w:val="none" w:sz="0" w:space="0" w:color="auto"/>
          </w:divBdr>
          <w:divsChild>
            <w:div w:id="765493930">
              <w:marLeft w:val="0"/>
              <w:marRight w:val="0"/>
              <w:marTop w:val="0"/>
              <w:marBottom w:val="0"/>
              <w:divBdr>
                <w:top w:val="none" w:sz="0" w:space="0" w:color="auto"/>
                <w:left w:val="none" w:sz="0" w:space="0" w:color="auto"/>
                <w:bottom w:val="none" w:sz="0" w:space="0" w:color="auto"/>
                <w:right w:val="none" w:sz="0" w:space="0" w:color="auto"/>
              </w:divBdr>
              <w:divsChild>
                <w:div w:id="765494558">
                  <w:marLeft w:val="0"/>
                  <w:marRight w:val="0"/>
                  <w:marTop w:val="0"/>
                  <w:marBottom w:val="0"/>
                  <w:divBdr>
                    <w:top w:val="none" w:sz="0" w:space="0" w:color="auto"/>
                    <w:left w:val="none" w:sz="0" w:space="0" w:color="auto"/>
                    <w:bottom w:val="none" w:sz="0" w:space="0" w:color="auto"/>
                    <w:right w:val="none" w:sz="0" w:space="0" w:color="auto"/>
                  </w:divBdr>
                  <w:divsChild>
                    <w:div w:id="765494369">
                      <w:marLeft w:val="0"/>
                      <w:marRight w:val="0"/>
                      <w:marTop w:val="0"/>
                      <w:marBottom w:val="0"/>
                      <w:divBdr>
                        <w:top w:val="none" w:sz="0" w:space="0" w:color="auto"/>
                        <w:left w:val="none" w:sz="0" w:space="0" w:color="auto"/>
                        <w:bottom w:val="none" w:sz="0" w:space="0" w:color="auto"/>
                        <w:right w:val="none" w:sz="0" w:space="0" w:color="auto"/>
                      </w:divBdr>
                      <w:divsChild>
                        <w:div w:id="765493541">
                          <w:marLeft w:val="0"/>
                          <w:marRight w:val="0"/>
                          <w:marTop w:val="0"/>
                          <w:marBottom w:val="0"/>
                          <w:divBdr>
                            <w:top w:val="none" w:sz="0" w:space="0" w:color="auto"/>
                            <w:left w:val="none" w:sz="0" w:space="0" w:color="auto"/>
                            <w:bottom w:val="none" w:sz="0" w:space="0" w:color="auto"/>
                            <w:right w:val="none" w:sz="0" w:space="0" w:color="auto"/>
                          </w:divBdr>
                          <w:divsChild>
                            <w:div w:id="765492919">
                              <w:marLeft w:val="0"/>
                              <w:marRight w:val="0"/>
                              <w:marTop w:val="0"/>
                              <w:marBottom w:val="0"/>
                              <w:divBdr>
                                <w:top w:val="none" w:sz="0" w:space="0" w:color="auto"/>
                                <w:left w:val="none" w:sz="0" w:space="0" w:color="auto"/>
                                <w:bottom w:val="none" w:sz="0" w:space="0" w:color="auto"/>
                                <w:right w:val="none" w:sz="0" w:space="0" w:color="auto"/>
                              </w:divBdr>
                              <w:divsChild>
                                <w:div w:id="76549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5493432">
      <w:marLeft w:val="0"/>
      <w:marRight w:val="0"/>
      <w:marTop w:val="0"/>
      <w:marBottom w:val="0"/>
      <w:divBdr>
        <w:top w:val="none" w:sz="0" w:space="0" w:color="auto"/>
        <w:left w:val="none" w:sz="0" w:space="0" w:color="auto"/>
        <w:bottom w:val="none" w:sz="0" w:space="0" w:color="auto"/>
        <w:right w:val="none" w:sz="0" w:space="0" w:color="auto"/>
      </w:divBdr>
      <w:divsChild>
        <w:div w:id="765492934">
          <w:marLeft w:val="0"/>
          <w:marRight w:val="0"/>
          <w:marTop w:val="0"/>
          <w:marBottom w:val="0"/>
          <w:divBdr>
            <w:top w:val="none" w:sz="0" w:space="0" w:color="auto"/>
            <w:left w:val="none" w:sz="0" w:space="0" w:color="auto"/>
            <w:bottom w:val="none" w:sz="0" w:space="0" w:color="auto"/>
            <w:right w:val="none" w:sz="0" w:space="0" w:color="auto"/>
          </w:divBdr>
        </w:div>
        <w:div w:id="765493573">
          <w:marLeft w:val="0"/>
          <w:marRight w:val="0"/>
          <w:marTop w:val="0"/>
          <w:marBottom w:val="0"/>
          <w:divBdr>
            <w:top w:val="none" w:sz="0" w:space="0" w:color="auto"/>
            <w:left w:val="none" w:sz="0" w:space="0" w:color="auto"/>
            <w:bottom w:val="none" w:sz="0" w:space="0" w:color="auto"/>
            <w:right w:val="none" w:sz="0" w:space="0" w:color="auto"/>
          </w:divBdr>
        </w:div>
        <w:div w:id="765493849">
          <w:marLeft w:val="0"/>
          <w:marRight w:val="0"/>
          <w:marTop w:val="0"/>
          <w:marBottom w:val="0"/>
          <w:divBdr>
            <w:top w:val="none" w:sz="0" w:space="0" w:color="auto"/>
            <w:left w:val="none" w:sz="0" w:space="0" w:color="auto"/>
            <w:bottom w:val="none" w:sz="0" w:space="0" w:color="auto"/>
            <w:right w:val="none" w:sz="0" w:space="0" w:color="auto"/>
          </w:divBdr>
        </w:div>
        <w:div w:id="765494706">
          <w:marLeft w:val="0"/>
          <w:marRight w:val="0"/>
          <w:marTop w:val="0"/>
          <w:marBottom w:val="0"/>
          <w:divBdr>
            <w:top w:val="none" w:sz="0" w:space="0" w:color="auto"/>
            <w:left w:val="none" w:sz="0" w:space="0" w:color="auto"/>
            <w:bottom w:val="none" w:sz="0" w:space="0" w:color="auto"/>
            <w:right w:val="none" w:sz="0" w:space="0" w:color="auto"/>
          </w:divBdr>
        </w:div>
        <w:div w:id="765495244">
          <w:marLeft w:val="0"/>
          <w:marRight w:val="0"/>
          <w:marTop w:val="0"/>
          <w:marBottom w:val="0"/>
          <w:divBdr>
            <w:top w:val="none" w:sz="0" w:space="0" w:color="auto"/>
            <w:left w:val="none" w:sz="0" w:space="0" w:color="auto"/>
            <w:bottom w:val="none" w:sz="0" w:space="0" w:color="auto"/>
            <w:right w:val="none" w:sz="0" w:space="0" w:color="auto"/>
          </w:divBdr>
          <w:divsChild>
            <w:div w:id="765493213">
              <w:marLeft w:val="0"/>
              <w:marRight w:val="0"/>
              <w:marTop w:val="0"/>
              <w:marBottom w:val="0"/>
              <w:divBdr>
                <w:top w:val="none" w:sz="0" w:space="0" w:color="auto"/>
                <w:left w:val="none" w:sz="0" w:space="0" w:color="auto"/>
                <w:bottom w:val="none" w:sz="0" w:space="0" w:color="auto"/>
                <w:right w:val="none" w:sz="0" w:space="0" w:color="auto"/>
              </w:divBdr>
            </w:div>
            <w:div w:id="765493902">
              <w:marLeft w:val="0"/>
              <w:marRight w:val="0"/>
              <w:marTop w:val="0"/>
              <w:marBottom w:val="0"/>
              <w:divBdr>
                <w:top w:val="none" w:sz="0" w:space="0" w:color="auto"/>
                <w:left w:val="none" w:sz="0" w:space="0" w:color="auto"/>
                <w:bottom w:val="none" w:sz="0" w:space="0" w:color="auto"/>
                <w:right w:val="none" w:sz="0" w:space="0" w:color="auto"/>
              </w:divBdr>
            </w:div>
            <w:div w:id="765495039">
              <w:marLeft w:val="0"/>
              <w:marRight w:val="0"/>
              <w:marTop w:val="0"/>
              <w:marBottom w:val="0"/>
              <w:divBdr>
                <w:top w:val="none" w:sz="0" w:space="0" w:color="auto"/>
                <w:left w:val="none" w:sz="0" w:space="0" w:color="auto"/>
                <w:bottom w:val="none" w:sz="0" w:space="0" w:color="auto"/>
                <w:right w:val="none" w:sz="0" w:space="0" w:color="auto"/>
              </w:divBdr>
            </w:div>
            <w:div w:id="765495341">
              <w:marLeft w:val="0"/>
              <w:marRight w:val="0"/>
              <w:marTop w:val="0"/>
              <w:marBottom w:val="0"/>
              <w:divBdr>
                <w:top w:val="none" w:sz="0" w:space="0" w:color="auto"/>
                <w:left w:val="none" w:sz="0" w:space="0" w:color="auto"/>
                <w:bottom w:val="none" w:sz="0" w:space="0" w:color="auto"/>
                <w:right w:val="none" w:sz="0" w:space="0" w:color="auto"/>
              </w:divBdr>
            </w:div>
            <w:div w:id="765495384">
              <w:marLeft w:val="0"/>
              <w:marRight w:val="0"/>
              <w:marTop w:val="0"/>
              <w:marBottom w:val="0"/>
              <w:divBdr>
                <w:top w:val="none" w:sz="0" w:space="0" w:color="auto"/>
                <w:left w:val="none" w:sz="0" w:space="0" w:color="auto"/>
                <w:bottom w:val="none" w:sz="0" w:space="0" w:color="auto"/>
                <w:right w:val="none" w:sz="0" w:space="0" w:color="auto"/>
              </w:divBdr>
              <w:divsChild>
                <w:div w:id="765492939">
                  <w:marLeft w:val="0"/>
                  <w:marRight w:val="0"/>
                  <w:marTop w:val="0"/>
                  <w:marBottom w:val="0"/>
                  <w:divBdr>
                    <w:top w:val="none" w:sz="0" w:space="0" w:color="auto"/>
                    <w:left w:val="none" w:sz="0" w:space="0" w:color="auto"/>
                    <w:bottom w:val="none" w:sz="0" w:space="0" w:color="auto"/>
                    <w:right w:val="none" w:sz="0" w:space="0" w:color="auto"/>
                  </w:divBdr>
                </w:div>
                <w:div w:id="765494097">
                  <w:marLeft w:val="0"/>
                  <w:marRight w:val="0"/>
                  <w:marTop w:val="0"/>
                  <w:marBottom w:val="0"/>
                  <w:divBdr>
                    <w:top w:val="none" w:sz="0" w:space="0" w:color="auto"/>
                    <w:left w:val="none" w:sz="0" w:space="0" w:color="auto"/>
                    <w:bottom w:val="none" w:sz="0" w:space="0" w:color="auto"/>
                    <w:right w:val="none" w:sz="0" w:space="0" w:color="auto"/>
                  </w:divBdr>
                </w:div>
                <w:div w:id="76549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436">
      <w:marLeft w:val="0"/>
      <w:marRight w:val="0"/>
      <w:marTop w:val="0"/>
      <w:marBottom w:val="0"/>
      <w:divBdr>
        <w:top w:val="none" w:sz="0" w:space="0" w:color="auto"/>
        <w:left w:val="none" w:sz="0" w:space="0" w:color="auto"/>
        <w:bottom w:val="none" w:sz="0" w:space="0" w:color="auto"/>
        <w:right w:val="none" w:sz="0" w:space="0" w:color="auto"/>
      </w:divBdr>
    </w:div>
    <w:div w:id="765493440">
      <w:marLeft w:val="0"/>
      <w:marRight w:val="0"/>
      <w:marTop w:val="0"/>
      <w:marBottom w:val="0"/>
      <w:divBdr>
        <w:top w:val="none" w:sz="0" w:space="0" w:color="auto"/>
        <w:left w:val="none" w:sz="0" w:space="0" w:color="auto"/>
        <w:bottom w:val="none" w:sz="0" w:space="0" w:color="auto"/>
        <w:right w:val="none" w:sz="0" w:space="0" w:color="auto"/>
      </w:divBdr>
      <w:divsChild>
        <w:div w:id="765492998">
          <w:marLeft w:val="0"/>
          <w:marRight w:val="0"/>
          <w:marTop w:val="0"/>
          <w:marBottom w:val="0"/>
          <w:divBdr>
            <w:top w:val="none" w:sz="0" w:space="0" w:color="auto"/>
            <w:left w:val="none" w:sz="0" w:space="0" w:color="auto"/>
            <w:bottom w:val="none" w:sz="0" w:space="0" w:color="auto"/>
            <w:right w:val="none" w:sz="0" w:space="0" w:color="auto"/>
          </w:divBdr>
        </w:div>
      </w:divsChild>
    </w:div>
    <w:div w:id="765493443">
      <w:marLeft w:val="0"/>
      <w:marRight w:val="0"/>
      <w:marTop w:val="0"/>
      <w:marBottom w:val="0"/>
      <w:divBdr>
        <w:top w:val="none" w:sz="0" w:space="0" w:color="auto"/>
        <w:left w:val="none" w:sz="0" w:space="0" w:color="auto"/>
        <w:bottom w:val="none" w:sz="0" w:space="0" w:color="auto"/>
        <w:right w:val="none" w:sz="0" w:space="0" w:color="auto"/>
      </w:divBdr>
    </w:div>
    <w:div w:id="765493444">
      <w:marLeft w:val="0"/>
      <w:marRight w:val="0"/>
      <w:marTop w:val="0"/>
      <w:marBottom w:val="0"/>
      <w:divBdr>
        <w:top w:val="none" w:sz="0" w:space="0" w:color="auto"/>
        <w:left w:val="none" w:sz="0" w:space="0" w:color="auto"/>
        <w:bottom w:val="none" w:sz="0" w:space="0" w:color="auto"/>
        <w:right w:val="none" w:sz="0" w:space="0" w:color="auto"/>
      </w:divBdr>
    </w:div>
    <w:div w:id="765493445">
      <w:marLeft w:val="0"/>
      <w:marRight w:val="0"/>
      <w:marTop w:val="0"/>
      <w:marBottom w:val="0"/>
      <w:divBdr>
        <w:top w:val="none" w:sz="0" w:space="0" w:color="auto"/>
        <w:left w:val="none" w:sz="0" w:space="0" w:color="auto"/>
        <w:bottom w:val="none" w:sz="0" w:space="0" w:color="auto"/>
        <w:right w:val="none" w:sz="0" w:space="0" w:color="auto"/>
      </w:divBdr>
    </w:div>
    <w:div w:id="765493446">
      <w:marLeft w:val="0"/>
      <w:marRight w:val="0"/>
      <w:marTop w:val="0"/>
      <w:marBottom w:val="0"/>
      <w:divBdr>
        <w:top w:val="none" w:sz="0" w:space="0" w:color="auto"/>
        <w:left w:val="none" w:sz="0" w:space="0" w:color="auto"/>
        <w:bottom w:val="none" w:sz="0" w:space="0" w:color="auto"/>
        <w:right w:val="none" w:sz="0" w:space="0" w:color="auto"/>
      </w:divBdr>
    </w:div>
    <w:div w:id="765493451">
      <w:marLeft w:val="0"/>
      <w:marRight w:val="0"/>
      <w:marTop w:val="0"/>
      <w:marBottom w:val="0"/>
      <w:divBdr>
        <w:top w:val="none" w:sz="0" w:space="0" w:color="auto"/>
        <w:left w:val="none" w:sz="0" w:space="0" w:color="auto"/>
        <w:bottom w:val="none" w:sz="0" w:space="0" w:color="auto"/>
        <w:right w:val="none" w:sz="0" w:space="0" w:color="auto"/>
      </w:divBdr>
    </w:div>
    <w:div w:id="765493453">
      <w:marLeft w:val="0"/>
      <w:marRight w:val="0"/>
      <w:marTop w:val="0"/>
      <w:marBottom w:val="0"/>
      <w:divBdr>
        <w:top w:val="none" w:sz="0" w:space="0" w:color="auto"/>
        <w:left w:val="none" w:sz="0" w:space="0" w:color="auto"/>
        <w:bottom w:val="none" w:sz="0" w:space="0" w:color="auto"/>
        <w:right w:val="none" w:sz="0" w:space="0" w:color="auto"/>
      </w:divBdr>
    </w:div>
    <w:div w:id="765493454">
      <w:marLeft w:val="0"/>
      <w:marRight w:val="0"/>
      <w:marTop w:val="0"/>
      <w:marBottom w:val="0"/>
      <w:divBdr>
        <w:top w:val="none" w:sz="0" w:space="0" w:color="auto"/>
        <w:left w:val="none" w:sz="0" w:space="0" w:color="auto"/>
        <w:bottom w:val="none" w:sz="0" w:space="0" w:color="auto"/>
        <w:right w:val="none" w:sz="0" w:space="0" w:color="auto"/>
      </w:divBdr>
    </w:div>
    <w:div w:id="765493462">
      <w:marLeft w:val="0"/>
      <w:marRight w:val="0"/>
      <w:marTop w:val="0"/>
      <w:marBottom w:val="0"/>
      <w:divBdr>
        <w:top w:val="none" w:sz="0" w:space="0" w:color="auto"/>
        <w:left w:val="none" w:sz="0" w:space="0" w:color="auto"/>
        <w:bottom w:val="none" w:sz="0" w:space="0" w:color="auto"/>
        <w:right w:val="none" w:sz="0" w:space="0" w:color="auto"/>
      </w:divBdr>
    </w:div>
    <w:div w:id="765493463">
      <w:marLeft w:val="0"/>
      <w:marRight w:val="0"/>
      <w:marTop w:val="0"/>
      <w:marBottom w:val="0"/>
      <w:divBdr>
        <w:top w:val="none" w:sz="0" w:space="0" w:color="auto"/>
        <w:left w:val="none" w:sz="0" w:space="0" w:color="auto"/>
        <w:bottom w:val="none" w:sz="0" w:space="0" w:color="auto"/>
        <w:right w:val="none" w:sz="0" w:space="0" w:color="auto"/>
      </w:divBdr>
    </w:div>
    <w:div w:id="765493465">
      <w:marLeft w:val="0"/>
      <w:marRight w:val="0"/>
      <w:marTop w:val="0"/>
      <w:marBottom w:val="0"/>
      <w:divBdr>
        <w:top w:val="none" w:sz="0" w:space="0" w:color="auto"/>
        <w:left w:val="none" w:sz="0" w:space="0" w:color="auto"/>
        <w:bottom w:val="none" w:sz="0" w:space="0" w:color="auto"/>
        <w:right w:val="none" w:sz="0" w:space="0" w:color="auto"/>
      </w:divBdr>
      <w:divsChild>
        <w:div w:id="765493148">
          <w:marLeft w:val="0"/>
          <w:marRight w:val="0"/>
          <w:marTop w:val="0"/>
          <w:marBottom w:val="0"/>
          <w:divBdr>
            <w:top w:val="none" w:sz="0" w:space="0" w:color="auto"/>
            <w:left w:val="none" w:sz="0" w:space="0" w:color="auto"/>
            <w:bottom w:val="none" w:sz="0" w:space="0" w:color="auto"/>
            <w:right w:val="none" w:sz="0" w:space="0" w:color="auto"/>
          </w:divBdr>
        </w:div>
        <w:div w:id="765493574">
          <w:marLeft w:val="0"/>
          <w:marRight w:val="0"/>
          <w:marTop w:val="0"/>
          <w:marBottom w:val="0"/>
          <w:divBdr>
            <w:top w:val="none" w:sz="0" w:space="0" w:color="auto"/>
            <w:left w:val="none" w:sz="0" w:space="0" w:color="auto"/>
            <w:bottom w:val="none" w:sz="0" w:space="0" w:color="auto"/>
            <w:right w:val="none" w:sz="0" w:space="0" w:color="auto"/>
          </w:divBdr>
          <w:divsChild>
            <w:div w:id="765495177">
              <w:marLeft w:val="0"/>
              <w:marRight w:val="0"/>
              <w:marTop w:val="0"/>
              <w:marBottom w:val="0"/>
              <w:divBdr>
                <w:top w:val="none" w:sz="0" w:space="0" w:color="auto"/>
                <w:left w:val="none" w:sz="0" w:space="0" w:color="auto"/>
                <w:bottom w:val="none" w:sz="0" w:space="0" w:color="auto"/>
                <w:right w:val="none" w:sz="0" w:space="0" w:color="auto"/>
              </w:divBdr>
            </w:div>
          </w:divsChild>
        </w:div>
        <w:div w:id="765494654">
          <w:marLeft w:val="0"/>
          <w:marRight w:val="0"/>
          <w:marTop w:val="0"/>
          <w:marBottom w:val="0"/>
          <w:divBdr>
            <w:top w:val="none" w:sz="0" w:space="0" w:color="auto"/>
            <w:left w:val="none" w:sz="0" w:space="0" w:color="auto"/>
            <w:bottom w:val="none" w:sz="0" w:space="0" w:color="auto"/>
            <w:right w:val="none" w:sz="0" w:space="0" w:color="auto"/>
          </w:divBdr>
        </w:div>
        <w:div w:id="765494892">
          <w:marLeft w:val="0"/>
          <w:marRight w:val="0"/>
          <w:marTop w:val="0"/>
          <w:marBottom w:val="0"/>
          <w:divBdr>
            <w:top w:val="none" w:sz="0" w:space="0" w:color="auto"/>
            <w:left w:val="none" w:sz="0" w:space="0" w:color="auto"/>
            <w:bottom w:val="none" w:sz="0" w:space="0" w:color="auto"/>
            <w:right w:val="none" w:sz="0" w:space="0" w:color="auto"/>
          </w:divBdr>
        </w:div>
      </w:divsChild>
    </w:div>
    <w:div w:id="765493467">
      <w:marLeft w:val="0"/>
      <w:marRight w:val="0"/>
      <w:marTop w:val="0"/>
      <w:marBottom w:val="0"/>
      <w:divBdr>
        <w:top w:val="none" w:sz="0" w:space="0" w:color="auto"/>
        <w:left w:val="none" w:sz="0" w:space="0" w:color="auto"/>
        <w:bottom w:val="none" w:sz="0" w:space="0" w:color="auto"/>
        <w:right w:val="none" w:sz="0" w:space="0" w:color="auto"/>
      </w:divBdr>
    </w:div>
    <w:div w:id="765493468">
      <w:marLeft w:val="0"/>
      <w:marRight w:val="0"/>
      <w:marTop w:val="0"/>
      <w:marBottom w:val="0"/>
      <w:divBdr>
        <w:top w:val="none" w:sz="0" w:space="0" w:color="auto"/>
        <w:left w:val="none" w:sz="0" w:space="0" w:color="auto"/>
        <w:bottom w:val="none" w:sz="0" w:space="0" w:color="auto"/>
        <w:right w:val="none" w:sz="0" w:space="0" w:color="auto"/>
      </w:divBdr>
    </w:div>
    <w:div w:id="765493469">
      <w:marLeft w:val="0"/>
      <w:marRight w:val="0"/>
      <w:marTop w:val="0"/>
      <w:marBottom w:val="0"/>
      <w:divBdr>
        <w:top w:val="none" w:sz="0" w:space="0" w:color="auto"/>
        <w:left w:val="none" w:sz="0" w:space="0" w:color="auto"/>
        <w:bottom w:val="none" w:sz="0" w:space="0" w:color="auto"/>
        <w:right w:val="none" w:sz="0" w:space="0" w:color="auto"/>
      </w:divBdr>
    </w:div>
    <w:div w:id="765493471">
      <w:marLeft w:val="0"/>
      <w:marRight w:val="0"/>
      <w:marTop w:val="0"/>
      <w:marBottom w:val="0"/>
      <w:divBdr>
        <w:top w:val="none" w:sz="0" w:space="0" w:color="auto"/>
        <w:left w:val="none" w:sz="0" w:space="0" w:color="auto"/>
        <w:bottom w:val="none" w:sz="0" w:space="0" w:color="auto"/>
        <w:right w:val="none" w:sz="0" w:space="0" w:color="auto"/>
      </w:divBdr>
    </w:div>
    <w:div w:id="765493473">
      <w:marLeft w:val="0"/>
      <w:marRight w:val="0"/>
      <w:marTop w:val="0"/>
      <w:marBottom w:val="0"/>
      <w:divBdr>
        <w:top w:val="none" w:sz="0" w:space="0" w:color="auto"/>
        <w:left w:val="none" w:sz="0" w:space="0" w:color="auto"/>
        <w:bottom w:val="none" w:sz="0" w:space="0" w:color="auto"/>
        <w:right w:val="none" w:sz="0" w:space="0" w:color="auto"/>
      </w:divBdr>
      <w:divsChild>
        <w:div w:id="765494528">
          <w:marLeft w:val="0"/>
          <w:marRight w:val="0"/>
          <w:marTop w:val="0"/>
          <w:marBottom w:val="0"/>
          <w:divBdr>
            <w:top w:val="none" w:sz="0" w:space="0" w:color="auto"/>
            <w:left w:val="none" w:sz="0" w:space="0" w:color="auto"/>
            <w:bottom w:val="none" w:sz="0" w:space="0" w:color="auto"/>
            <w:right w:val="none" w:sz="0" w:space="0" w:color="auto"/>
          </w:divBdr>
          <w:divsChild>
            <w:div w:id="765493485">
              <w:marLeft w:val="0"/>
              <w:marRight w:val="0"/>
              <w:marTop w:val="0"/>
              <w:marBottom w:val="0"/>
              <w:divBdr>
                <w:top w:val="none" w:sz="0" w:space="0" w:color="auto"/>
                <w:left w:val="none" w:sz="0" w:space="0" w:color="auto"/>
                <w:bottom w:val="none" w:sz="0" w:space="0" w:color="auto"/>
                <w:right w:val="none" w:sz="0" w:space="0" w:color="auto"/>
              </w:divBdr>
              <w:divsChild>
                <w:div w:id="765492767">
                  <w:marLeft w:val="0"/>
                  <w:marRight w:val="0"/>
                  <w:marTop w:val="0"/>
                  <w:marBottom w:val="0"/>
                  <w:divBdr>
                    <w:top w:val="none" w:sz="0" w:space="0" w:color="auto"/>
                    <w:left w:val="none" w:sz="0" w:space="0" w:color="auto"/>
                    <w:bottom w:val="none" w:sz="0" w:space="0" w:color="auto"/>
                    <w:right w:val="none" w:sz="0" w:space="0" w:color="auto"/>
                  </w:divBdr>
                  <w:divsChild>
                    <w:div w:id="765494405">
                      <w:marLeft w:val="0"/>
                      <w:marRight w:val="0"/>
                      <w:marTop w:val="0"/>
                      <w:marBottom w:val="0"/>
                      <w:divBdr>
                        <w:top w:val="none" w:sz="0" w:space="0" w:color="auto"/>
                        <w:left w:val="none" w:sz="0" w:space="0" w:color="auto"/>
                        <w:bottom w:val="none" w:sz="0" w:space="0" w:color="auto"/>
                        <w:right w:val="none" w:sz="0" w:space="0" w:color="auto"/>
                      </w:divBdr>
                      <w:divsChild>
                        <w:div w:id="765494740">
                          <w:marLeft w:val="0"/>
                          <w:marRight w:val="0"/>
                          <w:marTop w:val="0"/>
                          <w:marBottom w:val="0"/>
                          <w:divBdr>
                            <w:top w:val="none" w:sz="0" w:space="0" w:color="auto"/>
                            <w:left w:val="none" w:sz="0" w:space="0" w:color="auto"/>
                            <w:bottom w:val="none" w:sz="0" w:space="0" w:color="auto"/>
                            <w:right w:val="none" w:sz="0" w:space="0" w:color="auto"/>
                          </w:divBdr>
                          <w:divsChild>
                            <w:div w:id="76549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493477">
      <w:marLeft w:val="0"/>
      <w:marRight w:val="0"/>
      <w:marTop w:val="0"/>
      <w:marBottom w:val="0"/>
      <w:divBdr>
        <w:top w:val="none" w:sz="0" w:space="0" w:color="auto"/>
        <w:left w:val="none" w:sz="0" w:space="0" w:color="auto"/>
        <w:bottom w:val="none" w:sz="0" w:space="0" w:color="auto"/>
        <w:right w:val="none" w:sz="0" w:space="0" w:color="auto"/>
      </w:divBdr>
    </w:div>
    <w:div w:id="765493478">
      <w:marLeft w:val="0"/>
      <w:marRight w:val="0"/>
      <w:marTop w:val="0"/>
      <w:marBottom w:val="0"/>
      <w:divBdr>
        <w:top w:val="none" w:sz="0" w:space="0" w:color="auto"/>
        <w:left w:val="none" w:sz="0" w:space="0" w:color="auto"/>
        <w:bottom w:val="none" w:sz="0" w:space="0" w:color="auto"/>
        <w:right w:val="none" w:sz="0" w:space="0" w:color="auto"/>
      </w:divBdr>
    </w:div>
    <w:div w:id="765493480">
      <w:marLeft w:val="0"/>
      <w:marRight w:val="0"/>
      <w:marTop w:val="0"/>
      <w:marBottom w:val="0"/>
      <w:divBdr>
        <w:top w:val="none" w:sz="0" w:space="0" w:color="auto"/>
        <w:left w:val="none" w:sz="0" w:space="0" w:color="auto"/>
        <w:bottom w:val="none" w:sz="0" w:space="0" w:color="auto"/>
        <w:right w:val="none" w:sz="0" w:space="0" w:color="auto"/>
      </w:divBdr>
    </w:div>
    <w:div w:id="765493493">
      <w:marLeft w:val="0"/>
      <w:marRight w:val="0"/>
      <w:marTop w:val="0"/>
      <w:marBottom w:val="0"/>
      <w:divBdr>
        <w:top w:val="none" w:sz="0" w:space="0" w:color="auto"/>
        <w:left w:val="none" w:sz="0" w:space="0" w:color="auto"/>
        <w:bottom w:val="none" w:sz="0" w:space="0" w:color="auto"/>
        <w:right w:val="none" w:sz="0" w:space="0" w:color="auto"/>
      </w:divBdr>
    </w:div>
    <w:div w:id="765493498">
      <w:marLeft w:val="0"/>
      <w:marRight w:val="0"/>
      <w:marTop w:val="0"/>
      <w:marBottom w:val="0"/>
      <w:divBdr>
        <w:top w:val="none" w:sz="0" w:space="0" w:color="auto"/>
        <w:left w:val="none" w:sz="0" w:space="0" w:color="auto"/>
        <w:bottom w:val="none" w:sz="0" w:space="0" w:color="auto"/>
        <w:right w:val="none" w:sz="0" w:space="0" w:color="auto"/>
      </w:divBdr>
      <w:divsChild>
        <w:div w:id="765494282">
          <w:marLeft w:val="0"/>
          <w:marRight w:val="0"/>
          <w:marTop w:val="0"/>
          <w:marBottom w:val="0"/>
          <w:divBdr>
            <w:top w:val="none" w:sz="0" w:space="0" w:color="auto"/>
            <w:left w:val="none" w:sz="0" w:space="0" w:color="auto"/>
            <w:bottom w:val="none" w:sz="0" w:space="0" w:color="auto"/>
            <w:right w:val="none" w:sz="0" w:space="0" w:color="auto"/>
          </w:divBdr>
        </w:div>
      </w:divsChild>
    </w:div>
    <w:div w:id="765493499">
      <w:marLeft w:val="0"/>
      <w:marRight w:val="0"/>
      <w:marTop w:val="0"/>
      <w:marBottom w:val="0"/>
      <w:divBdr>
        <w:top w:val="none" w:sz="0" w:space="0" w:color="auto"/>
        <w:left w:val="none" w:sz="0" w:space="0" w:color="auto"/>
        <w:bottom w:val="none" w:sz="0" w:space="0" w:color="auto"/>
        <w:right w:val="none" w:sz="0" w:space="0" w:color="auto"/>
      </w:divBdr>
    </w:div>
    <w:div w:id="765493501">
      <w:marLeft w:val="0"/>
      <w:marRight w:val="0"/>
      <w:marTop w:val="0"/>
      <w:marBottom w:val="0"/>
      <w:divBdr>
        <w:top w:val="none" w:sz="0" w:space="0" w:color="auto"/>
        <w:left w:val="none" w:sz="0" w:space="0" w:color="auto"/>
        <w:bottom w:val="none" w:sz="0" w:space="0" w:color="auto"/>
        <w:right w:val="none" w:sz="0" w:space="0" w:color="auto"/>
      </w:divBdr>
    </w:div>
    <w:div w:id="765493502">
      <w:marLeft w:val="0"/>
      <w:marRight w:val="0"/>
      <w:marTop w:val="0"/>
      <w:marBottom w:val="0"/>
      <w:divBdr>
        <w:top w:val="none" w:sz="0" w:space="0" w:color="auto"/>
        <w:left w:val="none" w:sz="0" w:space="0" w:color="auto"/>
        <w:bottom w:val="none" w:sz="0" w:space="0" w:color="auto"/>
        <w:right w:val="none" w:sz="0" w:space="0" w:color="auto"/>
      </w:divBdr>
    </w:div>
    <w:div w:id="765493503">
      <w:marLeft w:val="0"/>
      <w:marRight w:val="0"/>
      <w:marTop w:val="0"/>
      <w:marBottom w:val="0"/>
      <w:divBdr>
        <w:top w:val="none" w:sz="0" w:space="0" w:color="auto"/>
        <w:left w:val="none" w:sz="0" w:space="0" w:color="auto"/>
        <w:bottom w:val="none" w:sz="0" w:space="0" w:color="auto"/>
        <w:right w:val="none" w:sz="0" w:space="0" w:color="auto"/>
      </w:divBdr>
    </w:div>
    <w:div w:id="765493505">
      <w:marLeft w:val="0"/>
      <w:marRight w:val="0"/>
      <w:marTop w:val="0"/>
      <w:marBottom w:val="0"/>
      <w:divBdr>
        <w:top w:val="none" w:sz="0" w:space="0" w:color="auto"/>
        <w:left w:val="none" w:sz="0" w:space="0" w:color="auto"/>
        <w:bottom w:val="none" w:sz="0" w:space="0" w:color="auto"/>
        <w:right w:val="none" w:sz="0" w:space="0" w:color="auto"/>
      </w:divBdr>
      <w:divsChild>
        <w:div w:id="765492866">
          <w:marLeft w:val="0"/>
          <w:marRight w:val="0"/>
          <w:marTop w:val="0"/>
          <w:marBottom w:val="0"/>
          <w:divBdr>
            <w:top w:val="none" w:sz="0" w:space="0" w:color="auto"/>
            <w:left w:val="none" w:sz="0" w:space="0" w:color="auto"/>
            <w:bottom w:val="none" w:sz="0" w:space="0" w:color="auto"/>
            <w:right w:val="none" w:sz="0" w:space="0" w:color="auto"/>
          </w:divBdr>
          <w:divsChild>
            <w:div w:id="765494772">
              <w:marLeft w:val="0"/>
              <w:marRight w:val="0"/>
              <w:marTop w:val="0"/>
              <w:marBottom w:val="0"/>
              <w:divBdr>
                <w:top w:val="none" w:sz="0" w:space="0" w:color="auto"/>
                <w:left w:val="none" w:sz="0" w:space="0" w:color="auto"/>
                <w:bottom w:val="none" w:sz="0" w:space="0" w:color="auto"/>
                <w:right w:val="none" w:sz="0" w:space="0" w:color="auto"/>
              </w:divBdr>
              <w:divsChild>
                <w:div w:id="76549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507">
      <w:marLeft w:val="0"/>
      <w:marRight w:val="0"/>
      <w:marTop w:val="0"/>
      <w:marBottom w:val="0"/>
      <w:divBdr>
        <w:top w:val="none" w:sz="0" w:space="0" w:color="auto"/>
        <w:left w:val="none" w:sz="0" w:space="0" w:color="auto"/>
        <w:bottom w:val="none" w:sz="0" w:space="0" w:color="auto"/>
        <w:right w:val="none" w:sz="0" w:space="0" w:color="auto"/>
      </w:divBdr>
      <w:divsChild>
        <w:div w:id="765493063">
          <w:marLeft w:val="0"/>
          <w:marRight w:val="0"/>
          <w:marTop w:val="0"/>
          <w:marBottom w:val="0"/>
          <w:divBdr>
            <w:top w:val="none" w:sz="0" w:space="0" w:color="auto"/>
            <w:left w:val="none" w:sz="0" w:space="0" w:color="auto"/>
            <w:bottom w:val="none" w:sz="0" w:space="0" w:color="auto"/>
            <w:right w:val="none" w:sz="0" w:space="0" w:color="auto"/>
          </w:divBdr>
        </w:div>
      </w:divsChild>
    </w:div>
    <w:div w:id="765493508">
      <w:marLeft w:val="0"/>
      <w:marRight w:val="0"/>
      <w:marTop w:val="0"/>
      <w:marBottom w:val="0"/>
      <w:divBdr>
        <w:top w:val="none" w:sz="0" w:space="0" w:color="auto"/>
        <w:left w:val="none" w:sz="0" w:space="0" w:color="auto"/>
        <w:bottom w:val="none" w:sz="0" w:space="0" w:color="auto"/>
        <w:right w:val="none" w:sz="0" w:space="0" w:color="auto"/>
      </w:divBdr>
    </w:div>
    <w:div w:id="765493515">
      <w:marLeft w:val="0"/>
      <w:marRight w:val="0"/>
      <w:marTop w:val="0"/>
      <w:marBottom w:val="0"/>
      <w:divBdr>
        <w:top w:val="none" w:sz="0" w:space="0" w:color="auto"/>
        <w:left w:val="none" w:sz="0" w:space="0" w:color="auto"/>
        <w:bottom w:val="none" w:sz="0" w:space="0" w:color="auto"/>
        <w:right w:val="none" w:sz="0" w:space="0" w:color="auto"/>
      </w:divBdr>
    </w:div>
    <w:div w:id="765493517">
      <w:marLeft w:val="0"/>
      <w:marRight w:val="0"/>
      <w:marTop w:val="0"/>
      <w:marBottom w:val="0"/>
      <w:divBdr>
        <w:top w:val="none" w:sz="0" w:space="0" w:color="auto"/>
        <w:left w:val="none" w:sz="0" w:space="0" w:color="auto"/>
        <w:bottom w:val="none" w:sz="0" w:space="0" w:color="auto"/>
        <w:right w:val="none" w:sz="0" w:space="0" w:color="auto"/>
      </w:divBdr>
    </w:div>
    <w:div w:id="765493521">
      <w:marLeft w:val="0"/>
      <w:marRight w:val="0"/>
      <w:marTop w:val="0"/>
      <w:marBottom w:val="0"/>
      <w:divBdr>
        <w:top w:val="none" w:sz="0" w:space="0" w:color="auto"/>
        <w:left w:val="none" w:sz="0" w:space="0" w:color="auto"/>
        <w:bottom w:val="none" w:sz="0" w:space="0" w:color="auto"/>
        <w:right w:val="none" w:sz="0" w:space="0" w:color="auto"/>
      </w:divBdr>
      <w:divsChild>
        <w:div w:id="765494151">
          <w:marLeft w:val="0"/>
          <w:marRight w:val="0"/>
          <w:marTop w:val="0"/>
          <w:marBottom w:val="0"/>
          <w:divBdr>
            <w:top w:val="none" w:sz="0" w:space="0" w:color="auto"/>
            <w:left w:val="none" w:sz="0" w:space="0" w:color="auto"/>
            <w:bottom w:val="none" w:sz="0" w:space="0" w:color="auto"/>
            <w:right w:val="none" w:sz="0" w:space="0" w:color="auto"/>
          </w:divBdr>
          <w:divsChild>
            <w:div w:id="765494578">
              <w:marLeft w:val="0"/>
              <w:marRight w:val="0"/>
              <w:marTop w:val="0"/>
              <w:marBottom w:val="0"/>
              <w:divBdr>
                <w:top w:val="none" w:sz="0" w:space="0" w:color="auto"/>
                <w:left w:val="none" w:sz="0" w:space="0" w:color="auto"/>
                <w:bottom w:val="none" w:sz="0" w:space="0" w:color="auto"/>
                <w:right w:val="none" w:sz="0" w:space="0" w:color="auto"/>
              </w:divBdr>
              <w:divsChild>
                <w:div w:id="765494148">
                  <w:marLeft w:val="0"/>
                  <w:marRight w:val="0"/>
                  <w:marTop w:val="0"/>
                  <w:marBottom w:val="0"/>
                  <w:divBdr>
                    <w:top w:val="none" w:sz="0" w:space="0" w:color="auto"/>
                    <w:left w:val="none" w:sz="0" w:space="0" w:color="auto"/>
                    <w:bottom w:val="none" w:sz="0" w:space="0" w:color="auto"/>
                    <w:right w:val="none" w:sz="0" w:space="0" w:color="auto"/>
                  </w:divBdr>
                  <w:divsChild>
                    <w:div w:id="765495578">
                      <w:marLeft w:val="0"/>
                      <w:marRight w:val="0"/>
                      <w:marTop w:val="0"/>
                      <w:marBottom w:val="0"/>
                      <w:divBdr>
                        <w:top w:val="none" w:sz="0" w:space="0" w:color="auto"/>
                        <w:left w:val="none" w:sz="0" w:space="0" w:color="auto"/>
                        <w:bottom w:val="none" w:sz="0" w:space="0" w:color="auto"/>
                        <w:right w:val="none" w:sz="0" w:space="0" w:color="auto"/>
                      </w:divBdr>
                      <w:divsChild>
                        <w:div w:id="765493363">
                          <w:marLeft w:val="0"/>
                          <w:marRight w:val="0"/>
                          <w:marTop w:val="0"/>
                          <w:marBottom w:val="0"/>
                          <w:divBdr>
                            <w:top w:val="none" w:sz="0" w:space="0" w:color="auto"/>
                            <w:left w:val="none" w:sz="0" w:space="0" w:color="auto"/>
                            <w:bottom w:val="none" w:sz="0" w:space="0" w:color="auto"/>
                            <w:right w:val="none" w:sz="0" w:space="0" w:color="auto"/>
                          </w:divBdr>
                          <w:divsChild>
                            <w:div w:id="765492789">
                              <w:marLeft w:val="0"/>
                              <w:marRight w:val="0"/>
                              <w:marTop w:val="0"/>
                              <w:marBottom w:val="0"/>
                              <w:divBdr>
                                <w:top w:val="none" w:sz="0" w:space="0" w:color="auto"/>
                                <w:left w:val="none" w:sz="0" w:space="0" w:color="auto"/>
                                <w:bottom w:val="none" w:sz="0" w:space="0" w:color="auto"/>
                                <w:right w:val="none" w:sz="0" w:space="0" w:color="auto"/>
                              </w:divBdr>
                              <w:divsChild>
                                <w:div w:id="765494884">
                                  <w:marLeft w:val="0"/>
                                  <w:marRight w:val="0"/>
                                  <w:marTop w:val="0"/>
                                  <w:marBottom w:val="0"/>
                                  <w:divBdr>
                                    <w:top w:val="none" w:sz="0" w:space="0" w:color="auto"/>
                                    <w:left w:val="none" w:sz="0" w:space="0" w:color="auto"/>
                                    <w:bottom w:val="none" w:sz="0" w:space="0" w:color="auto"/>
                                    <w:right w:val="none" w:sz="0" w:space="0" w:color="auto"/>
                                  </w:divBdr>
                                  <w:divsChild>
                                    <w:div w:id="76549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5493522">
      <w:marLeft w:val="0"/>
      <w:marRight w:val="0"/>
      <w:marTop w:val="0"/>
      <w:marBottom w:val="0"/>
      <w:divBdr>
        <w:top w:val="none" w:sz="0" w:space="0" w:color="auto"/>
        <w:left w:val="none" w:sz="0" w:space="0" w:color="auto"/>
        <w:bottom w:val="none" w:sz="0" w:space="0" w:color="auto"/>
        <w:right w:val="none" w:sz="0" w:space="0" w:color="auto"/>
      </w:divBdr>
    </w:div>
    <w:div w:id="765493524">
      <w:marLeft w:val="0"/>
      <w:marRight w:val="0"/>
      <w:marTop w:val="0"/>
      <w:marBottom w:val="0"/>
      <w:divBdr>
        <w:top w:val="none" w:sz="0" w:space="0" w:color="auto"/>
        <w:left w:val="none" w:sz="0" w:space="0" w:color="auto"/>
        <w:bottom w:val="none" w:sz="0" w:space="0" w:color="auto"/>
        <w:right w:val="none" w:sz="0" w:space="0" w:color="auto"/>
      </w:divBdr>
      <w:divsChild>
        <w:div w:id="765494809">
          <w:marLeft w:val="0"/>
          <w:marRight w:val="0"/>
          <w:marTop w:val="0"/>
          <w:marBottom w:val="0"/>
          <w:divBdr>
            <w:top w:val="none" w:sz="0" w:space="0" w:color="auto"/>
            <w:left w:val="none" w:sz="0" w:space="0" w:color="auto"/>
            <w:bottom w:val="none" w:sz="0" w:space="0" w:color="auto"/>
            <w:right w:val="none" w:sz="0" w:space="0" w:color="auto"/>
          </w:divBdr>
          <w:divsChild>
            <w:div w:id="76549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525">
      <w:marLeft w:val="0"/>
      <w:marRight w:val="0"/>
      <w:marTop w:val="0"/>
      <w:marBottom w:val="0"/>
      <w:divBdr>
        <w:top w:val="none" w:sz="0" w:space="0" w:color="auto"/>
        <w:left w:val="none" w:sz="0" w:space="0" w:color="auto"/>
        <w:bottom w:val="none" w:sz="0" w:space="0" w:color="auto"/>
        <w:right w:val="none" w:sz="0" w:space="0" w:color="auto"/>
      </w:divBdr>
      <w:divsChild>
        <w:div w:id="765493634">
          <w:marLeft w:val="0"/>
          <w:marRight w:val="0"/>
          <w:marTop w:val="0"/>
          <w:marBottom w:val="0"/>
          <w:divBdr>
            <w:top w:val="none" w:sz="0" w:space="0" w:color="auto"/>
            <w:left w:val="none" w:sz="0" w:space="0" w:color="auto"/>
            <w:bottom w:val="none" w:sz="0" w:space="0" w:color="auto"/>
            <w:right w:val="none" w:sz="0" w:space="0" w:color="auto"/>
          </w:divBdr>
        </w:div>
        <w:div w:id="765493861">
          <w:marLeft w:val="0"/>
          <w:marRight w:val="0"/>
          <w:marTop w:val="0"/>
          <w:marBottom w:val="0"/>
          <w:divBdr>
            <w:top w:val="none" w:sz="0" w:space="0" w:color="auto"/>
            <w:left w:val="none" w:sz="0" w:space="0" w:color="auto"/>
            <w:bottom w:val="none" w:sz="0" w:space="0" w:color="auto"/>
            <w:right w:val="none" w:sz="0" w:space="0" w:color="auto"/>
          </w:divBdr>
        </w:div>
        <w:div w:id="765493940">
          <w:marLeft w:val="0"/>
          <w:marRight w:val="0"/>
          <w:marTop w:val="0"/>
          <w:marBottom w:val="0"/>
          <w:divBdr>
            <w:top w:val="none" w:sz="0" w:space="0" w:color="auto"/>
            <w:left w:val="none" w:sz="0" w:space="0" w:color="auto"/>
            <w:bottom w:val="none" w:sz="0" w:space="0" w:color="auto"/>
            <w:right w:val="none" w:sz="0" w:space="0" w:color="auto"/>
          </w:divBdr>
        </w:div>
        <w:div w:id="765494230">
          <w:marLeft w:val="0"/>
          <w:marRight w:val="0"/>
          <w:marTop w:val="0"/>
          <w:marBottom w:val="0"/>
          <w:divBdr>
            <w:top w:val="none" w:sz="0" w:space="0" w:color="auto"/>
            <w:left w:val="none" w:sz="0" w:space="0" w:color="auto"/>
            <w:bottom w:val="none" w:sz="0" w:space="0" w:color="auto"/>
            <w:right w:val="none" w:sz="0" w:space="0" w:color="auto"/>
          </w:divBdr>
          <w:divsChild>
            <w:div w:id="765493007">
              <w:marLeft w:val="0"/>
              <w:marRight w:val="0"/>
              <w:marTop w:val="0"/>
              <w:marBottom w:val="0"/>
              <w:divBdr>
                <w:top w:val="none" w:sz="0" w:space="0" w:color="auto"/>
                <w:left w:val="none" w:sz="0" w:space="0" w:color="auto"/>
                <w:bottom w:val="none" w:sz="0" w:space="0" w:color="auto"/>
                <w:right w:val="none" w:sz="0" w:space="0" w:color="auto"/>
              </w:divBdr>
            </w:div>
            <w:div w:id="765494867">
              <w:marLeft w:val="0"/>
              <w:marRight w:val="0"/>
              <w:marTop w:val="0"/>
              <w:marBottom w:val="0"/>
              <w:divBdr>
                <w:top w:val="none" w:sz="0" w:space="0" w:color="auto"/>
                <w:left w:val="none" w:sz="0" w:space="0" w:color="auto"/>
                <w:bottom w:val="none" w:sz="0" w:space="0" w:color="auto"/>
                <w:right w:val="none" w:sz="0" w:space="0" w:color="auto"/>
              </w:divBdr>
              <w:divsChild>
                <w:div w:id="7654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526">
      <w:marLeft w:val="0"/>
      <w:marRight w:val="0"/>
      <w:marTop w:val="0"/>
      <w:marBottom w:val="0"/>
      <w:divBdr>
        <w:top w:val="none" w:sz="0" w:space="0" w:color="auto"/>
        <w:left w:val="none" w:sz="0" w:space="0" w:color="auto"/>
        <w:bottom w:val="none" w:sz="0" w:space="0" w:color="auto"/>
        <w:right w:val="none" w:sz="0" w:space="0" w:color="auto"/>
      </w:divBdr>
      <w:divsChild>
        <w:div w:id="765494648">
          <w:marLeft w:val="0"/>
          <w:marRight w:val="0"/>
          <w:marTop w:val="0"/>
          <w:marBottom w:val="0"/>
          <w:divBdr>
            <w:top w:val="none" w:sz="0" w:space="0" w:color="auto"/>
            <w:left w:val="none" w:sz="0" w:space="0" w:color="auto"/>
            <w:bottom w:val="none" w:sz="0" w:space="0" w:color="auto"/>
            <w:right w:val="none" w:sz="0" w:space="0" w:color="auto"/>
          </w:divBdr>
        </w:div>
      </w:divsChild>
    </w:div>
    <w:div w:id="765493529">
      <w:marLeft w:val="0"/>
      <w:marRight w:val="0"/>
      <w:marTop w:val="0"/>
      <w:marBottom w:val="0"/>
      <w:divBdr>
        <w:top w:val="none" w:sz="0" w:space="0" w:color="auto"/>
        <w:left w:val="none" w:sz="0" w:space="0" w:color="auto"/>
        <w:bottom w:val="none" w:sz="0" w:space="0" w:color="auto"/>
        <w:right w:val="none" w:sz="0" w:space="0" w:color="auto"/>
      </w:divBdr>
    </w:div>
    <w:div w:id="765493530">
      <w:marLeft w:val="0"/>
      <w:marRight w:val="0"/>
      <w:marTop w:val="0"/>
      <w:marBottom w:val="0"/>
      <w:divBdr>
        <w:top w:val="none" w:sz="0" w:space="0" w:color="auto"/>
        <w:left w:val="none" w:sz="0" w:space="0" w:color="auto"/>
        <w:bottom w:val="none" w:sz="0" w:space="0" w:color="auto"/>
        <w:right w:val="none" w:sz="0" w:space="0" w:color="auto"/>
      </w:divBdr>
      <w:divsChild>
        <w:div w:id="765492689">
          <w:marLeft w:val="0"/>
          <w:marRight w:val="0"/>
          <w:marTop w:val="0"/>
          <w:marBottom w:val="0"/>
          <w:divBdr>
            <w:top w:val="none" w:sz="0" w:space="0" w:color="auto"/>
            <w:left w:val="none" w:sz="0" w:space="0" w:color="auto"/>
            <w:bottom w:val="none" w:sz="0" w:space="0" w:color="auto"/>
            <w:right w:val="none" w:sz="0" w:space="0" w:color="auto"/>
          </w:divBdr>
        </w:div>
        <w:div w:id="765493326">
          <w:marLeft w:val="0"/>
          <w:marRight w:val="0"/>
          <w:marTop w:val="0"/>
          <w:marBottom w:val="0"/>
          <w:divBdr>
            <w:top w:val="none" w:sz="0" w:space="0" w:color="auto"/>
            <w:left w:val="none" w:sz="0" w:space="0" w:color="auto"/>
            <w:bottom w:val="none" w:sz="0" w:space="0" w:color="auto"/>
            <w:right w:val="none" w:sz="0" w:space="0" w:color="auto"/>
          </w:divBdr>
          <w:divsChild>
            <w:div w:id="765494839">
              <w:marLeft w:val="0"/>
              <w:marRight w:val="0"/>
              <w:marTop w:val="0"/>
              <w:marBottom w:val="0"/>
              <w:divBdr>
                <w:top w:val="none" w:sz="0" w:space="0" w:color="auto"/>
                <w:left w:val="none" w:sz="0" w:space="0" w:color="auto"/>
                <w:bottom w:val="none" w:sz="0" w:space="0" w:color="auto"/>
                <w:right w:val="none" w:sz="0" w:space="0" w:color="auto"/>
              </w:divBdr>
            </w:div>
          </w:divsChild>
        </w:div>
        <w:div w:id="765493883">
          <w:marLeft w:val="0"/>
          <w:marRight w:val="0"/>
          <w:marTop w:val="0"/>
          <w:marBottom w:val="0"/>
          <w:divBdr>
            <w:top w:val="none" w:sz="0" w:space="0" w:color="auto"/>
            <w:left w:val="none" w:sz="0" w:space="0" w:color="auto"/>
            <w:bottom w:val="none" w:sz="0" w:space="0" w:color="auto"/>
            <w:right w:val="none" w:sz="0" w:space="0" w:color="auto"/>
          </w:divBdr>
        </w:div>
      </w:divsChild>
    </w:div>
    <w:div w:id="765493534">
      <w:marLeft w:val="0"/>
      <w:marRight w:val="0"/>
      <w:marTop w:val="0"/>
      <w:marBottom w:val="0"/>
      <w:divBdr>
        <w:top w:val="none" w:sz="0" w:space="0" w:color="auto"/>
        <w:left w:val="none" w:sz="0" w:space="0" w:color="auto"/>
        <w:bottom w:val="none" w:sz="0" w:space="0" w:color="auto"/>
        <w:right w:val="none" w:sz="0" w:space="0" w:color="auto"/>
      </w:divBdr>
    </w:div>
    <w:div w:id="765493538">
      <w:marLeft w:val="0"/>
      <w:marRight w:val="0"/>
      <w:marTop w:val="0"/>
      <w:marBottom w:val="0"/>
      <w:divBdr>
        <w:top w:val="none" w:sz="0" w:space="0" w:color="auto"/>
        <w:left w:val="none" w:sz="0" w:space="0" w:color="auto"/>
        <w:bottom w:val="none" w:sz="0" w:space="0" w:color="auto"/>
        <w:right w:val="none" w:sz="0" w:space="0" w:color="auto"/>
      </w:divBdr>
    </w:div>
    <w:div w:id="765493540">
      <w:marLeft w:val="0"/>
      <w:marRight w:val="0"/>
      <w:marTop w:val="0"/>
      <w:marBottom w:val="0"/>
      <w:divBdr>
        <w:top w:val="none" w:sz="0" w:space="0" w:color="auto"/>
        <w:left w:val="none" w:sz="0" w:space="0" w:color="auto"/>
        <w:bottom w:val="none" w:sz="0" w:space="0" w:color="auto"/>
        <w:right w:val="none" w:sz="0" w:space="0" w:color="auto"/>
      </w:divBdr>
    </w:div>
    <w:div w:id="765493542">
      <w:marLeft w:val="0"/>
      <w:marRight w:val="0"/>
      <w:marTop w:val="0"/>
      <w:marBottom w:val="0"/>
      <w:divBdr>
        <w:top w:val="none" w:sz="0" w:space="0" w:color="auto"/>
        <w:left w:val="none" w:sz="0" w:space="0" w:color="auto"/>
        <w:bottom w:val="none" w:sz="0" w:space="0" w:color="auto"/>
        <w:right w:val="none" w:sz="0" w:space="0" w:color="auto"/>
      </w:divBdr>
    </w:div>
    <w:div w:id="765493543">
      <w:marLeft w:val="0"/>
      <w:marRight w:val="0"/>
      <w:marTop w:val="0"/>
      <w:marBottom w:val="0"/>
      <w:divBdr>
        <w:top w:val="none" w:sz="0" w:space="0" w:color="auto"/>
        <w:left w:val="none" w:sz="0" w:space="0" w:color="auto"/>
        <w:bottom w:val="none" w:sz="0" w:space="0" w:color="auto"/>
        <w:right w:val="none" w:sz="0" w:space="0" w:color="auto"/>
      </w:divBdr>
    </w:div>
    <w:div w:id="765493545">
      <w:marLeft w:val="0"/>
      <w:marRight w:val="0"/>
      <w:marTop w:val="0"/>
      <w:marBottom w:val="0"/>
      <w:divBdr>
        <w:top w:val="none" w:sz="0" w:space="0" w:color="auto"/>
        <w:left w:val="none" w:sz="0" w:space="0" w:color="auto"/>
        <w:bottom w:val="none" w:sz="0" w:space="0" w:color="auto"/>
        <w:right w:val="none" w:sz="0" w:space="0" w:color="auto"/>
      </w:divBdr>
    </w:div>
    <w:div w:id="765493548">
      <w:marLeft w:val="0"/>
      <w:marRight w:val="0"/>
      <w:marTop w:val="0"/>
      <w:marBottom w:val="0"/>
      <w:divBdr>
        <w:top w:val="none" w:sz="0" w:space="0" w:color="auto"/>
        <w:left w:val="none" w:sz="0" w:space="0" w:color="auto"/>
        <w:bottom w:val="none" w:sz="0" w:space="0" w:color="auto"/>
        <w:right w:val="none" w:sz="0" w:space="0" w:color="auto"/>
      </w:divBdr>
    </w:div>
    <w:div w:id="765493550">
      <w:marLeft w:val="0"/>
      <w:marRight w:val="0"/>
      <w:marTop w:val="0"/>
      <w:marBottom w:val="0"/>
      <w:divBdr>
        <w:top w:val="none" w:sz="0" w:space="0" w:color="auto"/>
        <w:left w:val="none" w:sz="0" w:space="0" w:color="auto"/>
        <w:bottom w:val="none" w:sz="0" w:space="0" w:color="auto"/>
        <w:right w:val="none" w:sz="0" w:space="0" w:color="auto"/>
      </w:divBdr>
    </w:div>
    <w:div w:id="765493553">
      <w:marLeft w:val="0"/>
      <w:marRight w:val="0"/>
      <w:marTop w:val="0"/>
      <w:marBottom w:val="0"/>
      <w:divBdr>
        <w:top w:val="none" w:sz="0" w:space="0" w:color="auto"/>
        <w:left w:val="none" w:sz="0" w:space="0" w:color="auto"/>
        <w:bottom w:val="none" w:sz="0" w:space="0" w:color="auto"/>
        <w:right w:val="none" w:sz="0" w:space="0" w:color="auto"/>
      </w:divBdr>
    </w:div>
    <w:div w:id="765493554">
      <w:marLeft w:val="0"/>
      <w:marRight w:val="0"/>
      <w:marTop w:val="0"/>
      <w:marBottom w:val="0"/>
      <w:divBdr>
        <w:top w:val="none" w:sz="0" w:space="0" w:color="auto"/>
        <w:left w:val="none" w:sz="0" w:space="0" w:color="auto"/>
        <w:bottom w:val="none" w:sz="0" w:space="0" w:color="auto"/>
        <w:right w:val="none" w:sz="0" w:space="0" w:color="auto"/>
      </w:divBdr>
    </w:div>
    <w:div w:id="765493556">
      <w:marLeft w:val="0"/>
      <w:marRight w:val="0"/>
      <w:marTop w:val="0"/>
      <w:marBottom w:val="0"/>
      <w:divBdr>
        <w:top w:val="none" w:sz="0" w:space="0" w:color="auto"/>
        <w:left w:val="none" w:sz="0" w:space="0" w:color="auto"/>
        <w:bottom w:val="none" w:sz="0" w:space="0" w:color="auto"/>
        <w:right w:val="none" w:sz="0" w:space="0" w:color="auto"/>
      </w:divBdr>
    </w:div>
    <w:div w:id="765493558">
      <w:marLeft w:val="0"/>
      <w:marRight w:val="0"/>
      <w:marTop w:val="0"/>
      <w:marBottom w:val="0"/>
      <w:divBdr>
        <w:top w:val="none" w:sz="0" w:space="0" w:color="auto"/>
        <w:left w:val="none" w:sz="0" w:space="0" w:color="auto"/>
        <w:bottom w:val="none" w:sz="0" w:space="0" w:color="auto"/>
        <w:right w:val="none" w:sz="0" w:space="0" w:color="auto"/>
      </w:divBdr>
    </w:div>
    <w:div w:id="765493559">
      <w:marLeft w:val="0"/>
      <w:marRight w:val="0"/>
      <w:marTop w:val="0"/>
      <w:marBottom w:val="0"/>
      <w:divBdr>
        <w:top w:val="none" w:sz="0" w:space="0" w:color="auto"/>
        <w:left w:val="none" w:sz="0" w:space="0" w:color="auto"/>
        <w:bottom w:val="none" w:sz="0" w:space="0" w:color="auto"/>
        <w:right w:val="none" w:sz="0" w:space="0" w:color="auto"/>
      </w:divBdr>
    </w:div>
    <w:div w:id="765493560">
      <w:marLeft w:val="0"/>
      <w:marRight w:val="0"/>
      <w:marTop w:val="0"/>
      <w:marBottom w:val="0"/>
      <w:divBdr>
        <w:top w:val="none" w:sz="0" w:space="0" w:color="auto"/>
        <w:left w:val="none" w:sz="0" w:space="0" w:color="auto"/>
        <w:bottom w:val="none" w:sz="0" w:space="0" w:color="auto"/>
        <w:right w:val="none" w:sz="0" w:space="0" w:color="auto"/>
      </w:divBdr>
    </w:div>
    <w:div w:id="765493561">
      <w:marLeft w:val="0"/>
      <w:marRight w:val="0"/>
      <w:marTop w:val="0"/>
      <w:marBottom w:val="0"/>
      <w:divBdr>
        <w:top w:val="none" w:sz="0" w:space="0" w:color="auto"/>
        <w:left w:val="none" w:sz="0" w:space="0" w:color="auto"/>
        <w:bottom w:val="none" w:sz="0" w:space="0" w:color="auto"/>
        <w:right w:val="none" w:sz="0" w:space="0" w:color="auto"/>
      </w:divBdr>
    </w:div>
    <w:div w:id="765493562">
      <w:marLeft w:val="0"/>
      <w:marRight w:val="0"/>
      <w:marTop w:val="0"/>
      <w:marBottom w:val="0"/>
      <w:divBdr>
        <w:top w:val="none" w:sz="0" w:space="0" w:color="auto"/>
        <w:left w:val="none" w:sz="0" w:space="0" w:color="auto"/>
        <w:bottom w:val="none" w:sz="0" w:space="0" w:color="auto"/>
        <w:right w:val="none" w:sz="0" w:space="0" w:color="auto"/>
      </w:divBdr>
      <w:divsChild>
        <w:div w:id="765494513">
          <w:marLeft w:val="0"/>
          <w:marRight w:val="0"/>
          <w:marTop w:val="0"/>
          <w:marBottom w:val="0"/>
          <w:divBdr>
            <w:top w:val="none" w:sz="0" w:space="0" w:color="auto"/>
            <w:left w:val="none" w:sz="0" w:space="0" w:color="auto"/>
            <w:bottom w:val="none" w:sz="0" w:space="0" w:color="auto"/>
            <w:right w:val="none" w:sz="0" w:space="0" w:color="auto"/>
          </w:divBdr>
          <w:divsChild>
            <w:div w:id="765493437">
              <w:marLeft w:val="0"/>
              <w:marRight w:val="0"/>
              <w:marTop w:val="0"/>
              <w:marBottom w:val="0"/>
              <w:divBdr>
                <w:top w:val="none" w:sz="0" w:space="0" w:color="auto"/>
                <w:left w:val="none" w:sz="0" w:space="0" w:color="auto"/>
                <w:bottom w:val="none" w:sz="0" w:space="0" w:color="auto"/>
                <w:right w:val="none" w:sz="0" w:space="0" w:color="auto"/>
              </w:divBdr>
              <w:divsChild>
                <w:div w:id="76549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563">
      <w:marLeft w:val="0"/>
      <w:marRight w:val="0"/>
      <w:marTop w:val="0"/>
      <w:marBottom w:val="0"/>
      <w:divBdr>
        <w:top w:val="none" w:sz="0" w:space="0" w:color="auto"/>
        <w:left w:val="none" w:sz="0" w:space="0" w:color="auto"/>
        <w:bottom w:val="none" w:sz="0" w:space="0" w:color="auto"/>
        <w:right w:val="none" w:sz="0" w:space="0" w:color="auto"/>
      </w:divBdr>
    </w:div>
    <w:div w:id="765493565">
      <w:marLeft w:val="0"/>
      <w:marRight w:val="0"/>
      <w:marTop w:val="0"/>
      <w:marBottom w:val="0"/>
      <w:divBdr>
        <w:top w:val="none" w:sz="0" w:space="0" w:color="auto"/>
        <w:left w:val="none" w:sz="0" w:space="0" w:color="auto"/>
        <w:bottom w:val="none" w:sz="0" w:space="0" w:color="auto"/>
        <w:right w:val="none" w:sz="0" w:space="0" w:color="auto"/>
      </w:divBdr>
    </w:div>
    <w:div w:id="765493566">
      <w:marLeft w:val="0"/>
      <w:marRight w:val="0"/>
      <w:marTop w:val="0"/>
      <w:marBottom w:val="0"/>
      <w:divBdr>
        <w:top w:val="none" w:sz="0" w:space="0" w:color="auto"/>
        <w:left w:val="none" w:sz="0" w:space="0" w:color="auto"/>
        <w:bottom w:val="none" w:sz="0" w:space="0" w:color="auto"/>
        <w:right w:val="none" w:sz="0" w:space="0" w:color="auto"/>
      </w:divBdr>
      <w:divsChild>
        <w:div w:id="765494535">
          <w:marLeft w:val="0"/>
          <w:marRight w:val="0"/>
          <w:marTop w:val="0"/>
          <w:marBottom w:val="0"/>
          <w:divBdr>
            <w:top w:val="none" w:sz="0" w:space="0" w:color="auto"/>
            <w:left w:val="none" w:sz="0" w:space="0" w:color="auto"/>
            <w:bottom w:val="none" w:sz="0" w:space="0" w:color="auto"/>
            <w:right w:val="none" w:sz="0" w:space="0" w:color="auto"/>
          </w:divBdr>
        </w:div>
        <w:div w:id="765494826">
          <w:marLeft w:val="0"/>
          <w:marRight w:val="0"/>
          <w:marTop w:val="0"/>
          <w:marBottom w:val="0"/>
          <w:divBdr>
            <w:top w:val="none" w:sz="0" w:space="0" w:color="auto"/>
            <w:left w:val="none" w:sz="0" w:space="0" w:color="auto"/>
            <w:bottom w:val="none" w:sz="0" w:space="0" w:color="auto"/>
            <w:right w:val="none" w:sz="0" w:space="0" w:color="auto"/>
          </w:divBdr>
        </w:div>
        <w:div w:id="765494850">
          <w:marLeft w:val="0"/>
          <w:marRight w:val="0"/>
          <w:marTop w:val="0"/>
          <w:marBottom w:val="0"/>
          <w:divBdr>
            <w:top w:val="none" w:sz="0" w:space="0" w:color="auto"/>
            <w:left w:val="none" w:sz="0" w:space="0" w:color="auto"/>
            <w:bottom w:val="none" w:sz="0" w:space="0" w:color="auto"/>
            <w:right w:val="none" w:sz="0" w:space="0" w:color="auto"/>
          </w:divBdr>
        </w:div>
        <w:div w:id="765494944">
          <w:marLeft w:val="0"/>
          <w:marRight w:val="0"/>
          <w:marTop w:val="0"/>
          <w:marBottom w:val="0"/>
          <w:divBdr>
            <w:top w:val="none" w:sz="0" w:space="0" w:color="auto"/>
            <w:left w:val="none" w:sz="0" w:space="0" w:color="auto"/>
            <w:bottom w:val="none" w:sz="0" w:space="0" w:color="auto"/>
            <w:right w:val="none" w:sz="0" w:space="0" w:color="auto"/>
          </w:divBdr>
        </w:div>
      </w:divsChild>
    </w:div>
    <w:div w:id="765493567">
      <w:marLeft w:val="0"/>
      <w:marRight w:val="0"/>
      <w:marTop w:val="0"/>
      <w:marBottom w:val="0"/>
      <w:divBdr>
        <w:top w:val="none" w:sz="0" w:space="0" w:color="auto"/>
        <w:left w:val="none" w:sz="0" w:space="0" w:color="auto"/>
        <w:bottom w:val="none" w:sz="0" w:space="0" w:color="auto"/>
        <w:right w:val="none" w:sz="0" w:space="0" w:color="auto"/>
      </w:divBdr>
    </w:div>
    <w:div w:id="765493569">
      <w:marLeft w:val="0"/>
      <w:marRight w:val="0"/>
      <w:marTop w:val="0"/>
      <w:marBottom w:val="0"/>
      <w:divBdr>
        <w:top w:val="none" w:sz="0" w:space="0" w:color="auto"/>
        <w:left w:val="none" w:sz="0" w:space="0" w:color="auto"/>
        <w:bottom w:val="none" w:sz="0" w:space="0" w:color="auto"/>
        <w:right w:val="none" w:sz="0" w:space="0" w:color="auto"/>
      </w:divBdr>
    </w:div>
    <w:div w:id="765493576">
      <w:marLeft w:val="0"/>
      <w:marRight w:val="0"/>
      <w:marTop w:val="0"/>
      <w:marBottom w:val="0"/>
      <w:divBdr>
        <w:top w:val="none" w:sz="0" w:space="0" w:color="auto"/>
        <w:left w:val="none" w:sz="0" w:space="0" w:color="auto"/>
        <w:bottom w:val="none" w:sz="0" w:space="0" w:color="auto"/>
        <w:right w:val="none" w:sz="0" w:space="0" w:color="auto"/>
      </w:divBdr>
    </w:div>
    <w:div w:id="765493577">
      <w:marLeft w:val="0"/>
      <w:marRight w:val="0"/>
      <w:marTop w:val="0"/>
      <w:marBottom w:val="0"/>
      <w:divBdr>
        <w:top w:val="none" w:sz="0" w:space="0" w:color="auto"/>
        <w:left w:val="none" w:sz="0" w:space="0" w:color="auto"/>
        <w:bottom w:val="none" w:sz="0" w:space="0" w:color="auto"/>
        <w:right w:val="none" w:sz="0" w:space="0" w:color="auto"/>
      </w:divBdr>
    </w:div>
    <w:div w:id="765493578">
      <w:marLeft w:val="0"/>
      <w:marRight w:val="0"/>
      <w:marTop w:val="0"/>
      <w:marBottom w:val="0"/>
      <w:divBdr>
        <w:top w:val="none" w:sz="0" w:space="0" w:color="auto"/>
        <w:left w:val="none" w:sz="0" w:space="0" w:color="auto"/>
        <w:bottom w:val="none" w:sz="0" w:space="0" w:color="auto"/>
        <w:right w:val="none" w:sz="0" w:space="0" w:color="auto"/>
      </w:divBdr>
    </w:div>
    <w:div w:id="765493579">
      <w:marLeft w:val="0"/>
      <w:marRight w:val="0"/>
      <w:marTop w:val="0"/>
      <w:marBottom w:val="0"/>
      <w:divBdr>
        <w:top w:val="none" w:sz="0" w:space="0" w:color="auto"/>
        <w:left w:val="none" w:sz="0" w:space="0" w:color="auto"/>
        <w:bottom w:val="none" w:sz="0" w:space="0" w:color="auto"/>
        <w:right w:val="none" w:sz="0" w:space="0" w:color="auto"/>
      </w:divBdr>
      <w:divsChild>
        <w:div w:id="765494209">
          <w:marLeft w:val="0"/>
          <w:marRight w:val="0"/>
          <w:marTop w:val="0"/>
          <w:marBottom w:val="0"/>
          <w:divBdr>
            <w:top w:val="none" w:sz="0" w:space="0" w:color="auto"/>
            <w:left w:val="none" w:sz="0" w:space="0" w:color="auto"/>
            <w:bottom w:val="none" w:sz="0" w:space="0" w:color="auto"/>
            <w:right w:val="none" w:sz="0" w:space="0" w:color="auto"/>
          </w:divBdr>
          <w:divsChild>
            <w:div w:id="765492795">
              <w:marLeft w:val="0"/>
              <w:marRight w:val="0"/>
              <w:marTop w:val="0"/>
              <w:marBottom w:val="0"/>
              <w:divBdr>
                <w:top w:val="none" w:sz="0" w:space="0" w:color="auto"/>
                <w:left w:val="none" w:sz="0" w:space="0" w:color="auto"/>
                <w:bottom w:val="none" w:sz="0" w:space="0" w:color="auto"/>
                <w:right w:val="none" w:sz="0" w:space="0" w:color="auto"/>
              </w:divBdr>
              <w:divsChild>
                <w:div w:id="76549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582">
          <w:marLeft w:val="0"/>
          <w:marRight w:val="0"/>
          <w:marTop w:val="0"/>
          <w:marBottom w:val="0"/>
          <w:divBdr>
            <w:top w:val="none" w:sz="0" w:space="0" w:color="auto"/>
            <w:left w:val="none" w:sz="0" w:space="0" w:color="auto"/>
            <w:bottom w:val="none" w:sz="0" w:space="0" w:color="auto"/>
            <w:right w:val="none" w:sz="0" w:space="0" w:color="auto"/>
          </w:divBdr>
        </w:div>
      </w:divsChild>
    </w:div>
    <w:div w:id="765493580">
      <w:marLeft w:val="0"/>
      <w:marRight w:val="0"/>
      <w:marTop w:val="0"/>
      <w:marBottom w:val="0"/>
      <w:divBdr>
        <w:top w:val="none" w:sz="0" w:space="0" w:color="auto"/>
        <w:left w:val="none" w:sz="0" w:space="0" w:color="auto"/>
        <w:bottom w:val="none" w:sz="0" w:space="0" w:color="auto"/>
        <w:right w:val="none" w:sz="0" w:space="0" w:color="auto"/>
      </w:divBdr>
      <w:divsChild>
        <w:div w:id="765493659">
          <w:marLeft w:val="0"/>
          <w:marRight w:val="0"/>
          <w:marTop w:val="0"/>
          <w:marBottom w:val="0"/>
          <w:divBdr>
            <w:top w:val="none" w:sz="0" w:space="0" w:color="auto"/>
            <w:left w:val="none" w:sz="0" w:space="0" w:color="auto"/>
            <w:bottom w:val="none" w:sz="0" w:space="0" w:color="auto"/>
            <w:right w:val="none" w:sz="0" w:space="0" w:color="auto"/>
          </w:divBdr>
          <w:divsChild>
            <w:div w:id="76549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581">
      <w:marLeft w:val="0"/>
      <w:marRight w:val="0"/>
      <w:marTop w:val="0"/>
      <w:marBottom w:val="0"/>
      <w:divBdr>
        <w:top w:val="none" w:sz="0" w:space="0" w:color="auto"/>
        <w:left w:val="none" w:sz="0" w:space="0" w:color="auto"/>
        <w:bottom w:val="none" w:sz="0" w:space="0" w:color="auto"/>
        <w:right w:val="none" w:sz="0" w:space="0" w:color="auto"/>
      </w:divBdr>
    </w:div>
    <w:div w:id="765493582">
      <w:marLeft w:val="0"/>
      <w:marRight w:val="0"/>
      <w:marTop w:val="0"/>
      <w:marBottom w:val="0"/>
      <w:divBdr>
        <w:top w:val="none" w:sz="0" w:space="0" w:color="auto"/>
        <w:left w:val="none" w:sz="0" w:space="0" w:color="auto"/>
        <w:bottom w:val="none" w:sz="0" w:space="0" w:color="auto"/>
        <w:right w:val="none" w:sz="0" w:space="0" w:color="auto"/>
      </w:divBdr>
    </w:div>
    <w:div w:id="765493584">
      <w:marLeft w:val="0"/>
      <w:marRight w:val="0"/>
      <w:marTop w:val="0"/>
      <w:marBottom w:val="0"/>
      <w:divBdr>
        <w:top w:val="none" w:sz="0" w:space="0" w:color="auto"/>
        <w:left w:val="none" w:sz="0" w:space="0" w:color="auto"/>
        <w:bottom w:val="none" w:sz="0" w:space="0" w:color="auto"/>
        <w:right w:val="none" w:sz="0" w:space="0" w:color="auto"/>
      </w:divBdr>
      <w:divsChild>
        <w:div w:id="765493585">
          <w:marLeft w:val="0"/>
          <w:marRight w:val="0"/>
          <w:marTop w:val="0"/>
          <w:marBottom w:val="0"/>
          <w:divBdr>
            <w:top w:val="none" w:sz="0" w:space="0" w:color="auto"/>
            <w:left w:val="none" w:sz="0" w:space="0" w:color="auto"/>
            <w:bottom w:val="none" w:sz="0" w:space="0" w:color="auto"/>
            <w:right w:val="none" w:sz="0" w:space="0" w:color="auto"/>
          </w:divBdr>
        </w:div>
        <w:div w:id="765493728">
          <w:marLeft w:val="0"/>
          <w:marRight w:val="0"/>
          <w:marTop w:val="0"/>
          <w:marBottom w:val="0"/>
          <w:divBdr>
            <w:top w:val="none" w:sz="0" w:space="0" w:color="auto"/>
            <w:left w:val="none" w:sz="0" w:space="0" w:color="auto"/>
            <w:bottom w:val="none" w:sz="0" w:space="0" w:color="auto"/>
            <w:right w:val="none" w:sz="0" w:space="0" w:color="auto"/>
          </w:divBdr>
        </w:div>
        <w:div w:id="765493865">
          <w:marLeft w:val="0"/>
          <w:marRight w:val="0"/>
          <w:marTop w:val="0"/>
          <w:marBottom w:val="0"/>
          <w:divBdr>
            <w:top w:val="none" w:sz="0" w:space="0" w:color="auto"/>
            <w:left w:val="none" w:sz="0" w:space="0" w:color="auto"/>
            <w:bottom w:val="none" w:sz="0" w:space="0" w:color="auto"/>
            <w:right w:val="none" w:sz="0" w:space="0" w:color="auto"/>
          </w:divBdr>
          <w:divsChild>
            <w:div w:id="765493162">
              <w:marLeft w:val="0"/>
              <w:marRight w:val="0"/>
              <w:marTop w:val="0"/>
              <w:marBottom w:val="0"/>
              <w:divBdr>
                <w:top w:val="none" w:sz="0" w:space="0" w:color="auto"/>
                <w:left w:val="none" w:sz="0" w:space="0" w:color="auto"/>
                <w:bottom w:val="none" w:sz="0" w:space="0" w:color="auto"/>
                <w:right w:val="none" w:sz="0" w:space="0" w:color="auto"/>
              </w:divBdr>
            </w:div>
            <w:div w:id="765494544">
              <w:marLeft w:val="0"/>
              <w:marRight w:val="0"/>
              <w:marTop w:val="0"/>
              <w:marBottom w:val="0"/>
              <w:divBdr>
                <w:top w:val="none" w:sz="0" w:space="0" w:color="auto"/>
                <w:left w:val="none" w:sz="0" w:space="0" w:color="auto"/>
                <w:bottom w:val="none" w:sz="0" w:space="0" w:color="auto"/>
                <w:right w:val="none" w:sz="0" w:space="0" w:color="auto"/>
              </w:divBdr>
              <w:divsChild>
                <w:div w:id="765492748">
                  <w:marLeft w:val="0"/>
                  <w:marRight w:val="0"/>
                  <w:marTop w:val="0"/>
                  <w:marBottom w:val="0"/>
                  <w:divBdr>
                    <w:top w:val="none" w:sz="0" w:space="0" w:color="auto"/>
                    <w:left w:val="none" w:sz="0" w:space="0" w:color="auto"/>
                    <w:bottom w:val="none" w:sz="0" w:space="0" w:color="auto"/>
                    <w:right w:val="none" w:sz="0" w:space="0" w:color="auto"/>
                  </w:divBdr>
                </w:div>
                <w:div w:id="76549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820">
          <w:marLeft w:val="0"/>
          <w:marRight w:val="0"/>
          <w:marTop w:val="0"/>
          <w:marBottom w:val="0"/>
          <w:divBdr>
            <w:top w:val="none" w:sz="0" w:space="0" w:color="auto"/>
            <w:left w:val="none" w:sz="0" w:space="0" w:color="auto"/>
            <w:bottom w:val="none" w:sz="0" w:space="0" w:color="auto"/>
            <w:right w:val="none" w:sz="0" w:space="0" w:color="auto"/>
          </w:divBdr>
        </w:div>
      </w:divsChild>
    </w:div>
    <w:div w:id="765493587">
      <w:marLeft w:val="0"/>
      <w:marRight w:val="0"/>
      <w:marTop w:val="0"/>
      <w:marBottom w:val="0"/>
      <w:divBdr>
        <w:top w:val="none" w:sz="0" w:space="0" w:color="auto"/>
        <w:left w:val="none" w:sz="0" w:space="0" w:color="auto"/>
        <w:bottom w:val="none" w:sz="0" w:space="0" w:color="auto"/>
        <w:right w:val="none" w:sz="0" w:space="0" w:color="auto"/>
      </w:divBdr>
    </w:div>
    <w:div w:id="765493588">
      <w:marLeft w:val="0"/>
      <w:marRight w:val="0"/>
      <w:marTop w:val="0"/>
      <w:marBottom w:val="0"/>
      <w:divBdr>
        <w:top w:val="none" w:sz="0" w:space="0" w:color="auto"/>
        <w:left w:val="none" w:sz="0" w:space="0" w:color="auto"/>
        <w:bottom w:val="none" w:sz="0" w:space="0" w:color="auto"/>
        <w:right w:val="none" w:sz="0" w:space="0" w:color="auto"/>
      </w:divBdr>
      <w:divsChild>
        <w:div w:id="765492819">
          <w:marLeft w:val="0"/>
          <w:marRight w:val="0"/>
          <w:marTop w:val="0"/>
          <w:marBottom w:val="0"/>
          <w:divBdr>
            <w:top w:val="none" w:sz="0" w:space="0" w:color="auto"/>
            <w:left w:val="none" w:sz="0" w:space="0" w:color="auto"/>
            <w:bottom w:val="none" w:sz="0" w:space="0" w:color="auto"/>
            <w:right w:val="none" w:sz="0" w:space="0" w:color="auto"/>
          </w:divBdr>
          <w:divsChild>
            <w:div w:id="76549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589">
      <w:marLeft w:val="0"/>
      <w:marRight w:val="0"/>
      <w:marTop w:val="0"/>
      <w:marBottom w:val="0"/>
      <w:divBdr>
        <w:top w:val="none" w:sz="0" w:space="0" w:color="auto"/>
        <w:left w:val="none" w:sz="0" w:space="0" w:color="auto"/>
        <w:bottom w:val="none" w:sz="0" w:space="0" w:color="auto"/>
        <w:right w:val="none" w:sz="0" w:space="0" w:color="auto"/>
      </w:divBdr>
    </w:div>
    <w:div w:id="765493590">
      <w:marLeft w:val="0"/>
      <w:marRight w:val="0"/>
      <w:marTop w:val="0"/>
      <w:marBottom w:val="0"/>
      <w:divBdr>
        <w:top w:val="none" w:sz="0" w:space="0" w:color="auto"/>
        <w:left w:val="none" w:sz="0" w:space="0" w:color="auto"/>
        <w:bottom w:val="none" w:sz="0" w:space="0" w:color="auto"/>
        <w:right w:val="none" w:sz="0" w:space="0" w:color="auto"/>
      </w:divBdr>
    </w:div>
    <w:div w:id="765493591">
      <w:marLeft w:val="0"/>
      <w:marRight w:val="0"/>
      <w:marTop w:val="0"/>
      <w:marBottom w:val="0"/>
      <w:divBdr>
        <w:top w:val="none" w:sz="0" w:space="0" w:color="auto"/>
        <w:left w:val="none" w:sz="0" w:space="0" w:color="auto"/>
        <w:bottom w:val="none" w:sz="0" w:space="0" w:color="auto"/>
        <w:right w:val="none" w:sz="0" w:space="0" w:color="auto"/>
      </w:divBdr>
    </w:div>
    <w:div w:id="765493593">
      <w:marLeft w:val="0"/>
      <w:marRight w:val="0"/>
      <w:marTop w:val="0"/>
      <w:marBottom w:val="0"/>
      <w:divBdr>
        <w:top w:val="none" w:sz="0" w:space="0" w:color="auto"/>
        <w:left w:val="none" w:sz="0" w:space="0" w:color="auto"/>
        <w:bottom w:val="none" w:sz="0" w:space="0" w:color="auto"/>
        <w:right w:val="none" w:sz="0" w:space="0" w:color="auto"/>
      </w:divBdr>
      <w:divsChild>
        <w:div w:id="765494484">
          <w:marLeft w:val="0"/>
          <w:marRight w:val="0"/>
          <w:marTop w:val="0"/>
          <w:marBottom w:val="0"/>
          <w:divBdr>
            <w:top w:val="none" w:sz="0" w:space="0" w:color="auto"/>
            <w:left w:val="none" w:sz="0" w:space="0" w:color="auto"/>
            <w:bottom w:val="none" w:sz="0" w:space="0" w:color="auto"/>
            <w:right w:val="none" w:sz="0" w:space="0" w:color="auto"/>
          </w:divBdr>
          <w:divsChild>
            <w:div w:id="765494610">
              <w:marLeft w:val="0"/>
              <w:marRight w:val="0"/>
              <w:marTop w:val="0"/>
              <w:marBottom w:val="0"/>
              <w:divBdr>
                <w:top w:val="none" w:sz="0" w:space="0" w:color="auto"/>
                <w:left w:val="none" w:sz="0" w:space="0" w:color="auto"/>
                <w:bottom w:val="none" w:sz="0" w:space="0" w:color="auto"/>
                <w:right w:val="none" w:sz="0" w:space="0" w:color="auto"/>
              </w:divBdr>
              <w:divsChild>
                <w:div w:id="765494725">
                  <w:marLeft w:val="0"/>
                  <w:marRight w:val="0"/>
                  <w:marTop w:val="0"/>
                  <w:marBottom w:val="0"/>
                  <w:divBdr>
                    <w:top w:val="none" w:sz="0" w:space="0" w:color="auto"/>
                    <w:left w:val="none" w:sz="0" w:space="0" w:color="auto"/>
                    <w:bottom w:val="none" w:sz="0" w:space="0" w:color="auto"/>
                    <w:right w:val="none" w:sz="0" w:space="0" w:color="auto"/>
                  </w:divBdr>
                  <w:divsChild>
                    <w:div w:id="765493892">
                      <w:marLeft w:val="0"/>
                      <w:marRight w:val="0"/>
                      <w:marTop w:val="0"/>
                      <w:marBottom w:val="0"/>
                      <w:divBdr>
                        <w:top w:val="none" w:sz="0" w:space="0" w:color="auto"/>
                        <w:left w:val="none" w:sz="0" w:space="0" w:color="auto"/>
                        <w:bottom w:val="none" w:sz="0" w:space="0" w:color="auto"/>
                        <w:right w:val="none" w:sz="0" w:space="0" w:color="auto"/>
                      </w:divBdr>
                    </w:div>
                    <w:div w:id="7654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3594">
      <w:marLeft w:val="0"/>
      <w:marRight w:val="0"/>
      <w:marTop w:val="0"/>
      <w:marBottom w:val="0"/>
      <w:divBdr>
        <w:top w:val="none" w:sz="0" w:space="0" w:color="auto"/>
        <w:left w:val="none" w:sz="0" w:space="0" w:color="auto"/>
        <w:bottom w:val="none" w:sz="0" w:space="0" w:color="auto"/>
        <w:right w:val="none" w:sz="0" w:space="0" w:color="auto"/>
      </w:divBdr>
    </w:div>
    <w:div w:id="765493596">
      <w:marLeft w:val="0"/>
      <w:marRight w:val="0"/>
      <w:marTop w:val="0"/>
      <w:marBottom w:val="0"/>
      <w:divBdr>
        <w:top w:val="none" w:sz="0" w:space="0" w:color="auto"/>
        <w:left w:val="none" w:sz="0" w:space="0" w:color="auto"/>
        <w:bottom w:val="none" w:sz="0" w:space="0" w:color="auto"/>
        <w:right w:val="none" w:sz="0" w:space="0" w:color="auto"/>
      </w:divBdr>
    </w:div>
    <w:div w:id="765493597">
      <w:marLeft w:val="0"/>
      <w:marRight w:val="0"/>
      <w:marTop w:val="0"/>
      <w:marBottom w:val="0"/>
      <w:divBdr>
        <w:top w:val="none" w:sz="0" w:space="0" w:color="auto"/>
        <w:left w:val="none" w:sz="0" w:space="0" w:color="auto"/>
        <w:bottom w:val="none" w:sz="0" w:space="0" w:color="auto"/>
        <w:right w:val="none" w:sz="0" w:space="0" w:color="auto"/>
      </w:divBdr>
      <w:divsChild>
        <w:div w:id="765494217">
          <w:marLeft w:val="0"/>
          <w:marRight w:val="0"/>
          <w:marTop w:val="0"/>
          <w:marBottom w:val="0"/>
          <w:divBdr>
            <w:top w:val="none" w:sz="0" w:space="0" w:color="auto"/>
            <w:left w:val="none" w:sz="0" w:space="0" w:color="auto"/>
            <w:bottom w:val="none" w:sz="0" w:space="0" w:color="auto"/>
            <w:right w:val="none" w:sz="0" w:space="0" w:color="auto"/>
          </w:divBdr>
          <w:divsChild>
            <w:div w:id="76549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598">
      <w:marLeft w:val="0"/>
      <w:marRight w:val="0"/>
      <w:marTop w:val="0"/>
      <w:marBottom w:val="0"/>
      <w:divBdr>
        <w:top w:val="none" w:sz="0" w:space="0" w:color="auto"/>
        <w:left w:val="none" w:sz="0" w:space="0" w:color="auto"/>
        <w:bottom w:val="none" w:sz="0" w:space="0" w:color="auto"/>
        <w:right w:val="none" w:sz="0" w:space="0" w:color="auto"/>
      </w:divBdr>
    </w:div>
    <w:div w:id="765493599">
      <w:marLeft w:val="0"/>
      <w:marRight w:val="0"/>
      <w:marTop w:val="0"/>
      <w:marBottom w:val="0"/>
      <w:divBdr>
        <w:top w:val="none" w:sz="0" w:space="0" w:color="auto"/>
        <w:left w:val="none" w:sz="0" w:space="0" w:color="auto"/>
        <w:bottom w:val="none" w:sz="0" w:space="0" w:color="auto"/>
        <w:right w:val="none" w:sz="0" w:space="0" w:color="auto"/>
      </w:divBdr>
    </w:div>
    <w:div w:id="765493602">
      <w:marLeft w:val="0"/>
      <w:marRight w:val="0"/>
      <w:marTop w:val="0"/>
      <w:marBottom w:val="0"/>
      <w:divBdr>
        <w:top w:val="none" w:sz="0" w:space="0" w:color="auto"/>
        <w:left w:val="none" w:sz="0" w:space="0" w:color="auto"/>
        <w:bottom w:val="none" w:sz="0" w:space="0" w:color="auto"/>
        <w:right w:val="none" w:sz="0" w:space="0" w:color="auto"/>
      </w:divBdr>
      <w:divsChild>
        <w:div w:id="765492794">
          <w:marLeft w:val="0"/>
          <w:marRight w:val="0"/>
          <w:marTop w:val="0"/>
          <w:marBottom w:val="0"/>
          <w:divBdr>
            <w:top w:val="none" w:sz="0" w:space="0" w:color="auto"/>
            <w:left w:val="none" w:sz="0" w:space="0" w:color="auto"/>
            <w:bottom w:val="none" w:sz="0" w:space="0" w:color="auto"/>
            <w:right w:val="none" w:sz="0" w:space="0" w:color="auto"/>
          </w:divBdr>
          <w:divsChild>
            <w:div w:id="76549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605">
      <w:marLeft w:val="0"/>
      <w:marRight w:val="0"/>
      <w:marTop w:val="0"/>
      <w:marBottom w:val="0"/>
      <w:divBdr>
        <w:top w:val="none" w:sz="0" w:space="0" w:color="auto"/>
        <w:left w:val="none" w:sz="0" w:space="0" w:color="auto"/>
        <w:bottom w:val="none" w:sz="0" w:space="0" w:color="auto"/>
        <w:right w:val="none" w:sz="0" w:space="0" w:color="auto"/>
      </w:divBdr>
    </w:div>
    <w:div w:id="765493607">
      <w:marLeft w:val="0"/>
      <w:marRight w:val="0"/>
      <w:marTop w:val="0"/>
      <w:marBottom w:val="0"/>
      <w:divBdr>
        <w:top w:val="none" w:sz="0" w:space="0" w:color="auto"/>
        <w:left w:val="none" w:sz="0" w:space="0" w:color="auto"/>
        <w:bottom w:val="none" w:sz="0" w:space="0" w:color="auto"/>
        <w:right w:val="none" w:sz="0" w:space="0" w:color="auto"/>
      </w:divBdr>
      <w:divsChild>
        <w:div w:id="765495075">
          <w:marLeft w:val="0"/>
          <w:marRight w:val="0"/>
          <w:marTop w:val="0"/>
          <w:marBottom w:val="0"/>
          <w:divBdr>
            <w:top w:val="none" w:sz="0" w:space="0" w:color="auto"/>
            <w:left w:val="none" w:sz="0" w:space="0" w:color="auto"/>
            <w:bottom w:val="none" w:sz="0" w:space="0" w:color="auto"/>
            <w:right w:val="none" w:sz="0" w:space="0" w:color="auto"/>
          </w:divBdr>
        </w:div>
        <w:div w:id="765495109">
          <w:marLeft w:val="0"/>
          <w:marRight w:val="0"/>
          <w:marTop w:val="0"/>
          <w:marBottom w:val="0"/>
          <w:divBdr>
            <w:top w:val="none" w:sz="0" w:space="0" w:color="auto"/>
            <w:left w:val="none" w:sz="0" w:space="0" w:color="auto"/>
            <w:bottom w:val="none" w:sz="0" w:space="0" w:color="auto"/>
            <w:right w:val="none" w:sz="0" w:space="0" w:color="auto"/>
          </w:divBdr>
        </w:div>
      </w:divsChild>
    </w:div>
    <w:div w:id="765493610">
      <w:marLeft w:val="0"/>
      <w:marRight w:val="0"/>
      <w:marTop w:val="0"/>
      <w:marBottom w:val="0"/>
      <w:divBdr>
        <w:top w:val="none" w:sz="0" w:space="0" w:color="auto"/>
        <w:left w:val="none" w:sz="0" w:space="0" w:color="auto"/>
        <w:bottom w:val="none" w:sz="0" w:space="0" w:color="auto"/>
        <w:right w:val="none" w:sz="0" w:space="0" w:color="auto"/>
      </w:divBdr>
    </w:div>
    <w:div w:id="765493611">
      <w:marLeft w:val="0"/>
      <w:marRight w:val="0"/>
      <w:marTop w:val="0"/>
      <w:marBottom w:val="0"/>
      <w:divBdr>
        <w:top w:val="none" w:sz="0" w:space="0" w:color="auto"/>
        <w:left w:val="none" w:sz="0" w:space="0" w:color="auto"/>
        <w:bottom w:val="none" w:sz="0" w:space="0" w:color="auto"/>
        <w:right w:val="none" w:sz="0" w:space="0" w:color="auto"/>
      </w:divBdr>
    </w:div>
    <w:div w:id="765493612">
      <w:marLeft w:val="0"/>
      <w:marRight w:val="0"/>
      <w:marTop w:val="0"/>
      <w:marBottom w:val="0"/>
      <w:divBdr>
        <w:top w:val="none" w:sz="0" w:space="0" w:color="auto"/>
        <w:left w:val="none" w:sz="0" w:space="0" w:color="auto"/>
        <w:bottom w:val="none" w:sz="0" w:space="0" w:color="auto"/>
        <w:right w:val="none" w:sz="0" w:space="0" w:color="auto"/>
      </w:divBdr>
      <w:divsChild>
        <w:div w:id="765493273">
          <w:marLeft w:val="0"/>
          <w:marRight w:val="0"/>
          <w:marTop w:val="0"/>
          <w:marBottom w:val="0"/>
          <w:divBdr>
            <w:top w:val="none" w:sz="0" w:space="0" w:color="auto"/>
            <w:left w:val="none" w:sz="0" w:space="0" w:color="auto"/>
            <w:bottom w:val="none" w:sz="0" w:space="0" w:color="auto"/>
            <w:right w:val="none" w:sz="0" w:space="0" w:color="auto"/>
          </w:divBdr>
        </w:div>
        <w:div w:id="765493878">
          <w:marLeft w:val="0"/>
          <w:marRight w:val="0"/>
          <w:marTop w:val="0"/>
          <w:marBottom w:val="0"/>
          <w:divBdr>
            <w:top w:val="none" w:sz="0" w:space="0" w:color="auto"/>
            <w:left w:val="none" w:sz="0" w:space="0" w:color="auto"/>
            <w:bottom w:val="none" w:sz="0" w:space="0" w:color="auto"/>
            <w:right w:val="none" w:sz="0" w:space="0" w:color="auto"/>
          </w:divBdr>
          <w:divsChild>
            <w:div w:id="765493028">
              <w:marLeft w:val="0"/>
              <w:marRight w:val="0"/>
              <w:marTop w:val="0"/>
              <w:marBottom w:val="0"/>
              <w:divBdr>
                <w:top w:val="none" w:sz="0" w:space="0" w:color="auto"/>
                <w:left w:val="none" w:sz="0" w:space="0" w:color="auto"/>
                <w:bottom w:val="none" w:sz="0" w:space="0" w:color="auto"/>
                <w:right w:val="none" w:sz="0" w:space="0" w:color="auto"/>
              </w:divBdr>
            </w:div>
            <w:div w:id="765495061">
              <w:marLeft w:val="0"/>
              <w:marRight w:val="0"/>
              <w:marTop w:val="0"/>
              <w:marBottom w:val="0"/>
              <w:divBdr>
                <w:top w:val="none" w:sz="0" w:space="0" w:color="auto"/>
                <w:left w:val="none" w:sz="0" w:space="0" w:color="auto"/>
                <w:bottom w:val="none" w:sz="0" w:space="0" w:color="auto"/>
                <w:right w:val="none" w:sz="0" w:space="0" w:color="auto"/>
              </w:divBdr>
              <w:divsChild>
                <w:div w:id="76549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959">
          <w:marLeft w:val="0"/>
          <w:marRight w:val="0"/>
          <w:marTop w:val="0"/>
          <w:marBottom w:val="0"/>
          <w:divBdr>
            <w:top w:val="none" w:sz="0" w:space="0" w:color="auto"/>
            <w:left w:val="none" w:sz="0" w:space="0" w:color="auto"/>
            <w:bottom w:val="none" w:sz="0" w:space="0" w:color="auto"/>
            <w:right w:val="none" w:sz="0" w:space="0" w:color="auto"/>
          </w:divBdr>
        </w:div>
        <w:div w:id="765495066">
          <w:marLeft w:val="0"/>
          <w:marRight w:val="0"/>
          <w:marTop w:val="0"/>
          <w:marBottom w:val="0"/>
          <w:divBdr>
            <w:top w:val="none" w:sz="0" w:space="0" w:color="auto"/>
            <w:left w:val="none" w:sz="0" w:space="0" w:color="auto"/>
            <w:bottom w:val="none" w:sz="0" w:space="0" w:color="auto"/>
            <w:right w:val="none" w:sz="0" w:space="0" w:color="auto"/>
          </w:divBdr>
        </w:div>
      </w:divsChild>
    </w:div>
    <w:div w:id="765493613">
      <w:marLeft w:val="0"/>
      <w:marRight w:val="0"/>
      <w:marTop w:val="0"/>
      <w:marBottom w:val="0"/>
      <w:divBdr>
        <w:top w:val="none" w:sz="0" w:space="0" w:color="auto"/>
        <w:left w:val="none" w:sz="0" w:space="0" w:color="auto"/>
        <w:bottom w:val="none" w:sz="0" w:space="0" w:color="auto"/>
        <w:right w:val="none" w:sz="0" w:space="0" w:color="auto"/>
      </w:divBdr>
      <w:divsChild>
        <w:div w:id="765492760">
          <w:marLeft w:val="0"/>
          <w:marRight w:val="0"/>
          <w:marTop w:val="0"/>
          <w:marBottom w:val="0"/>
          <w:divBdr>
            <w:top w:val="none" w:sz="0" w:space="0" w:color="auto"/>
            <w:left w:val="none" w:sz="0" w:space="0" w:color="auto"/>
            <w:bottom w:val="none" w:sz="0" w:space="0" w:color="auto"/>
            <w:right w:val="none" w:sz="0" w:space="0" w:color="auto"/>
          </w:divBdr>
          <w:divsChild>
            <w:div w:id="765493202">
              <w:marLeft w:val="0"/>
              <w:marRight w:val="0"/>
              <w:marTop w:val="0"/>
              <w:marBottom w:val="0"/>
              <w:divBdr>
                <w:top w:val="none" w:sz="0" w:space="0" w:color="auto"/>
                <w:left w:val="none" w:sz="0" w:space="0" w:color="auto"/>
                <w:bottom w:val="none" w:sz="0" w:space="0" w:color="auto"/>
                <w:right w:val="none" w:sz="0" w:space="0" w:color="auto"/>
              </w:divBdr>
            </w:div>
          </w:divsChild>
        </w:div>
        <w:div w:id="765494334">
          <w:marLeft w:val="0"/>
          <w:marRight w:val="0"/>
          <w:marTop w:val="0"/>
          <w:marBottom w:val="0"/>
          <w:divBdr>
            <w:top w:val="none" w:sz="0" w:space="0" w:color="auto"/>
            <w:left w:val="none" w:sz="0" w:space="0" w:color="auto"/>
            <w:bottom w:val="none" w:sz="0" w:space="0" w:color="auto"/>
            <w:right w:val="none" w:sz="0" w:space="0" w:color="auto"/>
          </w:divBdr>
          <w:divsChild>
            <w:div w:id="765494302">
              <w:marLeft w:val="0"/>
              <w:marRight w:val="0"/>
              <w:marTop w:val="0"/>
              <w:marBottom w:val="0"/>
              <w:divBdr>
                <w:top w:val="none" w:sz="0" w:space="0" w:color="auto"/>
                <w:left w:val="none" w:sz="0" w:space="0" w:color="auto"/>
                <w:bottom w:val="none" w:sz="0" w:space="0" w:color="auto"/>
                <w:right w:val="none" w:sz="0" w:space="0" w:color="auto"/>
              </w:divBdr>
              <w:divsChild>
                <w:div w:id="7654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138">
          <w:marLeft w:val="0"/>
          <w:marRight w:val="0"/>
          <w:marTop w:val="0"/>
          <w:marBottom w:val="0"/>
          <w:divBdr>
            <w:top w:val="none" w:sz="0" w:space="0" w:color="auto"/>
            <w:left w:val="none" w:sz="0" w:space="0" w:color="auto"/>
            <w:bottom w:val="none" w:sz="0" w:space="0" w:color="auto"/>
            <w:right w:val="none" w:sz="0" w:space="0" w:color="auto"/>
          </w:divBdr>
          <w:divsChild>
            <w:div w:id="76549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618">
      <w:marLeft w:val="0"/>
      <w:marRight w:val="0"/>
      <w:marTop w:val="0"/>
      <w:marBottom w:val="0"/>
      <w:divBdr>
        <w:top w:val="none" w:sz="0" w:space="0" w:color="auto"/>
        <w:left w:val="none" w:sz="0" w:space="0" w:color="auto"/>
        <w:bottom w:val="none" w:sz="0" w:space="0" w:color="auto"/>
        <w:right w:val="none" w:sz="0" w:space="0" w:color="auto"/>
      </w:divBdr>
      <w:divsChild>
        <w:div w:id="765492859">
          <w:marLeft w:val="0"/>
          <w:marRight w:val="0"/>
          <w:marTop w:val="0"/>
          <w:marBottom w:val="0"/>
          <w:divBdr>
            <w:top w:val="none" w:sz="0" w:space="0" w:color="auto"/>
            <w:left w:val="none" w:sz="0" w:space="0" w:color="auto"/>
            <w:bottom w:val="none" w:sz="0" w:space="0" w:color="auto"/>
            <w:right w:val="none" w:sz="0" w:space="0" w:color="auto"/>
          </w:divBdr>
          <w:divsChild>
            <w:div w:id="765494161">
              <w:marLeft w:val="0"/>
              <w:marRight w:val="0"/>
              <w:marTop w:val="0"/>
              <w:marBottom w:val="0"/>
              <w:divBdr>
                <w:top w:val="none" w:sz="0" w:space="0" w:color="auto"/>
                <w:left w:val="none" w:sz="0" w:space="0" w:color="auto"/>
                <w:bottom w:val="none" w:sz="0" w:space="0" w:color="auto"/>
                <w:right w:val="none" w:sz="0" w:space="0" w:color="auto"/>
              </w:divBdr>
              <w:divsChild>
                <w:div w:id="765494625">
                  <w:marLeft w:val="0"/>
                  <w:marRight w:val="0"/>
                  <w:marTop w:val="0"/>
                  <w:marBottom w:val="0"/>
                  <w:divBdr>
                    <w:top w:val="none" w:sz="0" w:space="0" w:color="auto"/>
                    <w:left w:val="none" w:sz="0" w:space="0" w:color="auto"/>
                    <w:bottom w:val="none" w:sz="0" w:space="0" w:color="auto"/>
                    <w:right w:val="none" w:sz="0" w:space="0" w:color="auto"/>
                  </w:divBdr>
                  <w:divsChild>
                    <w:div w:id="7654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539">
          <w:marLeft w:val="0"/>
          <w:marRight w:val="0"/>
          <w:marTop w:val="0"/>
          <w:marBottom w:val="0"/>
          <w:divBdr>
            <w:top w:val="none" w:sz="0" w:space="0" w:color="auto"/>
            <w:left w:val="none" w:sz="0" w:space="0" w:color="auto"/>
            <w:bottom w:val="none" w:sz="0" w:space="0" w:color="auto"/>
            <w:right w:val="none" w:sz="0" w:space="0" w:color="auto"/>
          </w:divBdr>
          <w:divsChild>
            <w:div w:id="76549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620">
      <w:marLeft w:val="0"/>
      <w:marRight w:val="0"/>
      <w:marTop w:val="0"/>
      <w:marBottom w:val="0"/>
      <w:divBdr>
        <w:top w:val="none" w:sz="0" w:space="0" w:color="auto"/>
        <w:left w:val="none" w:sz="0" w:space="0" w:color="auto"/>
        <w:bottom w:val="none" w:sz="0" w:space="0" w:color="auto"/>
        <w:right w:val="none" w:sz="0" w:space="0" w:color="auto"/>
      </w:divBdr>
    </w:div>
    <w:div w:id="765493623">
      <w:marLeft w:val="0"/>
      <w:marRight w:val="0"/>
      <w:marTop w:val="0"/>
      <w:marBottom w:val="0"/>
      <w:divBdr>
        <w:top w:val="none" w:sz="0" w:space="0" w:color="auto"/>
        <w:left w:val="none" w:sz="0" w:space="0" w:color="auto"/>
        <w:bottom w:val="none" w:sz="0" w:space="0" w:color="auto"/>
        <w:right w:val="none" w:sz="0" w:space="0" w:color="auto"/>
      </w:divBdr>
    </w:div>
    <w:div w:id="765493624">
      <w:marLeft w:val="0"/>
      <w:marRight w:val="0"/>
      <w:marTop w:val="0"/>
      <w:marBottom w:val="0"/>
      <w:divBdr>
        <w:top w:val="none" w:sz="0" w:space="0" w:color="auto"/>
        <w:left w:val="none" w:sz="0" w:space="0" w:color="auto"/>
        <w:bottom w:val="none" w:sz="0" w:space="0" w:color="auto"/>
        <w:right w:val="none" w:sz="0" w:space="0" w:color="auto"/>
      </w:divBdr>
    </w:div>
    <w:div w:id="765493625">
      <w:marLeft w:val="0"/>
      <w:marRight w:val="0"/>
      <w:marTop w:val="0"/>
      <w:marBottom w:val="0"/>
      <w:divBdr>
        <w:top w:val="none" w:sz="0" w:space="0" w:color="auto"/>
        <w:left w:val="none" w:sz="0" w:space="0" w:color="auto"/>
        <w:bottom w:val="none" w:sz="0" w:space="0" w:color="auto"/>
        <w:right w:val="none" w:sz="0" w:space="0" w:color="auto"/>
      </w:divBdr>
    </w:div>
    <w:div w:id="765493626">
      <w:marLeft w:val="0"/>
      <w:marRight w:val="0"/>
      <w:marTop w:val="0"/>
      <w:marBottom w:val="0"/>
      <w:divBdr>
        <w:top w:val="none" w:sz="0" w:space="0" w:color="auto"/>
        <w:left w:val="none" w:sz="0" w:space="0" w:color="auto"/>
        <w:bottom w:val="none" w:sz="0" w:space="0" w:color="auto"/>
        <w:right w:val="none" w:sz="0" w:space="0" w:color="auto"/>
      </w:divBdr>
      <w:divsChild>
        <w:div w:id="765492810">
          <w:marLeft w:val="0"/>
          <w:marRight w:val="0"/>
          <w:marTop w:val="0"/>
          <w:marBottom w:val="0"/>
          <w:divBdr>
            <w:top w:val="none" w:sz="0" w:space="0" w:color="auto"/>
            <w:left w:val="none" w:sz="0" w:space="0" w:color="auto"/>
            <w:bottom w:val="none" w:sz="0" w:space="0" w:color="auto"/>
            <w:right w:val="none" w:sz="0" w:space="0" w:color="auto"/>
          </w:divBdr>
          <w:divsChild>
            <w:div w:id="765493097">
              <w:marLeft w:val="0"/>
              <w:marRight w:val="0"/>
              <w:marTop w:val="0"/>
              <w:marBottom w:val="0"/>
              <w:divBdr>
                <w:top w:val="none" w:sz="0" w:space="0" w:color="auto"/>
                <w:left w:val="none" w:sz="0" w:space="0" w:color="auto"/>
                <w:bottom w:val="none" w:sz="0" w:space="0" w:color="auto"/>
                <w:right w:val="none" w:sz="0" w:space="0" w:color="auto"/>
              </w:divBdr>
            </w:div>
          </w:divsChild>
        </w:div>
        <w:div w:id="765494159">
          <w:marLeft w:val="0"/>
          <w:marRight w:val="0"/>
          <w:marTop w:val="0"/>
          <w:marBottom w:val="0"/>
          <w:divBdr>
            <w:top w:val="none" w:sz="0" w:space="0" w:color="auto"/>
            <w:left w:val="none" w:sz="0" w:space="0" w:color="auto"/>
            <w:bottom w:val="none" w:sz="0" w:space="0" w:color="auto"/>
            <w:right w:val="none" w:sz="0" w:space="0" w:color="auto"/>
          </w:divBdr>
          <w:divsChild>
            <w:div w:id="765494060">
              <w:marLeft w:val="0"/>
              <w:marRight w:val="0"/>
              <w:marTop w:val="0"/>
              <w:marBottom w:val="0"/>
              <w:divBdr>
                <w:top w:val="none" w:sz="0" w:space="0" w:color="auto"/>
                <w:left w:val="none" w:sz="0" w:space="0" w:color="auto"/>
                <w:bottom w:val="none" w:sz="0" w:space="0" w:color="auto"/>
                <w:right w:val="none" w:sz="0" w:space="0" w:color="auto"/>
              </w:divBdr>
            </w:div>
          </w:divsChild>
        </w:div>
        <w:div w:id="765495079">
          <w:marLeft w:val="0"/>
          <w:marRight w:val="0"/>
          <w:marTop w:val="0"/>
          <w:marBottom w:val="0"/>
          <w:divBdr>
            <w:top w:val="none" w:sz="0" w:space="0" w:color="auto"/>
            <w:left w:val="none" w:sz="0" w:space="0" w:color="auto"/>
            <w:bottom w:val="none" w:sz="0" w:space="0" w:color="auto"/>
            <w:right w:val="none" w:sz="0" w:space="0" w:color="auto"/>
          </w:divBdr>
          <w:divsChild>
            <w:div w:id="76549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628">
      <w:marLeft w:val="0"/>
      <w:marRight w:val="0"/>
      <w:marTop w:val="0"/>
      <w:marBottom w:val="0"/>
      <w:divBdr>
        <w:top w:val="none" w:sz="0" w:space="0" w:color="auto"/>
        <w:left w:val="none" w:sz="0" w:space="0" w:color="auto"/>
        <w:bottom w:val="none" w:sz="0" w:space="0" w:color="auto"/>
        <w:right w:val="none" w:sz="0" w:space="0" w:color="auto"/>
      </w:divBdr>
    </w:div>
    <w:div w:id="765493630">
      <w:marLeft w:val="0"/>
      <w:marRight w:val="0"/>
      <w:marTop w:val="0"/>
      <w:marBottom w:val="0"/>
      <w:divBdr>
        <w:top w:val="none" w:sz="0" w:space="0" w:color="auto"/>
        <w:left w:val="none" w:sz="0" w:space="0" w:color="auto"/>
        <w:bottom w:val="none" w:sz="0" w:space="0" w:color="auto"/>
        <w:right w:val="none" w:sz="0" w:space="0" w:color="auto"/>
      </w:divBdr>
    </w:div>
    <w:div w:id="765493633">
      <w:marLeft w:val="0"/>
      <w:marRight w:val="0"/>
      <w:marTop w:val="0"/>
      <w:marBottom w:val="0"/>
      <w:divBdr>
        <w:top w:val="none" w:sz="0" w:space="0" w:color="auto"/>
        <w:left w:val="none" w:sz="0" w:space="0" w:color="auto"/>
        <w:bottom w:val="none" w:sz="0" w:space="0" w:color="auto"/>
        <w:right w:val="none" w:sz="0" w:space="0" w:color="auto"/>
      </w:divBdr>
      <w:divsChild>
        <w:div w:id="765494589">
          <w:marLeft w:val="0"/>
          <w:marRight w:val="0"/>
          <w:marTop w:val="0"/>
          <w:marBottom w:val="0"/>
          <w:divBdr>
            <w:top w:val="none" w:sz="0" w:space="0" w:color="auto"/>
            <w:left w:val="none" w:sz="0" w:space="0" w:color="auto"/>
            <w:bottom w:val="none" w:sz="0" w:space="0" w:color="auto"/>
            <w:right w:val="none" w:sz="0" w:space="0" w:color="auto"/>
          </w:divBdr>
          <w:divsChild>
            <w:div w:id="7654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641">
      <w:marLeft w:val="0"/>
      <w:marRight w:val="0"/>
      <w:marTop w:val="0"/>
      <w:marBottom w:val="0"/>
      <w:divBdr>
        <w:top w:val="none" w:sz="0" w:space="0" w:color="auto"/>
        <w:left w:val="none" w:sz="0" w:space="0" w:color="auto"/>
        <w:bottom w:val="none" w:sz="0" w:space="0" w:color="auto"/>
        <w:right w:val="none" w:sz="0" w:space="0" w:color="auto"/>
      </w:divBdr>
      <w:divsChild>
        <w:div w:id="765493368">
          <w:marLeft w:val="160"/>
          <w:marRight w:val="160"/>
          <w:marTop w:val="160"/>
          <w:marBottom w:val="160"/>
          <w:divBdr>
            <w:top w:val="none" w:sz="0" w:space="0" w:color="auto"/>
            <w:left w:val="none" w:sz="0" w:space="0" w:color="auto"/>
            <w:bottom w:val="none" w:sz="0" w:space="0" w:color="auto"/>
            <w:right w:val="none" w:sz="0" w:space="0" w:color="auto"/>
          </w:divBdr>
        </w:div>
        <w:div w:id="765493885">
          <w:marLeft w:val="600"/>
          <w:marRight w:val="600"/>
          <w:marTop w:val="0"/>
          <w:marBottom w:val="0"/>
          <w:divBdr>
            <w:top w:val="none" w:sz="0" w:space="0" w:color="auto"/>
            <w:left w:val="none" w:sz="0" w:space="0" w:color="auto"/>
            <w:bottom w:val="none" w:sz="0" w:space="0" w:color="auto"/>
            <w:right w:val="none" w:sz="0" w:space="0" w:color="auto"/>
          </w:divBdr>
          <w:divsChild>
            <w:div w:id="76549433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65493644">
      <w:marLeft w:val="0"/>
      <w:marRight w:val="0"/>
      <w:marTop w:val="0"/>
      <w:marBottom w:val="0"/>
      <w:divBdr>
        <w:top w:val="none" w:sz="0" w:space="0" w:color="auto"/>
        <w:left w:val="none" w:sz="0" w:space="0" w:color="auto"/>
        <w:bottom w:val="none" w:sz="0" w:space="0" w:color="auto"/>
        <w:right w:val="none" w:sz="0" w:space="0" w:color="auto"/>
      </w:divBdr>
      <w:divsChild>
        <w:div w:id="765493555">
          <w:marLeft w:val="720"/>
          <w:marRight w:val="720"/>
          <w:marTop w:val="100"/>
          <w:marBottom w:val="100"/>
          <w:divBdr>
            <w:top w:val="none" w:sz="0" w:space="0" w:color="auto"/>
            <w:left w:val="none" w:sz="0" w:space="0" w:color="auto"/>
            <w:bottom w:val="none" w:sz="0" w:space="0" w:color="auto"/>
            <w:right w:val="none" w:sz="0" w:space="0" w:color="auto"/>
          </w:divBdr>
        </w:div>
        <w:div w:id="765493744">
          <w:marLeft w:val="720"/>
          <w:marRight w:val="720"/>
          <w:marTop w:val="100"/>
          <w:marBottom w:val="100"/>
          <w:divBdr>
            <w:top w:val="none" w:sz="0" w:space="0" w:color="auto"/>
            <w:left w:val="none" w:sz="0" w:space="0" w:color="auto"/>
            <w:bottom w:val="none" w:sz="0" w:space="0" w:color="auto"/>
            <w:right w:val="none" w:sz="0" w:space="0" w:color="auto"/>
          </w:divBdr>
        </w:div>
        <w:div w:id="765495278">
          <w:marLeft w:val="0"/>
          <w:marRight w:val="0"/>
          <w:marTop w:val="0"/>
          <w:marBottom w:val="0"/>
          <w:divBdr>
            <w:top w:val="none" w:sz="0" w:space="0" w:color="auto"/>
            <w:left w:val="none" w:sz="0" w:space="0" w:color="auto"/>
            <w:bottom w:val="none" w:sz="0" w:space="0" w:color="auto"/>
            <w:right w:val="none" w:sz="0" w:space="0" w:color="auto"/>
          </w:divBdr>
        </w:div>
      </w:divsChild>
    </w:div>
    <w:div w:id="765493645">
      <w:marLeft w:val="0"/>
      <w:marRight w:val="0"/>
      <w:marTop w:val="0"/>
      <w:marBottom w:val="0"/>
      <w:divBdr>
        <w:top w:val="none" w:sz="0" w:space="0" w:color="auto"/>
        <w:left w:val="none" w:sz="0" w:space="0" w:color="auto"/>
        <w:bottom w:val="none" w:sz="0" w:space="0" w:color="auto"/>
        <w:right w:val="none" w:sz="0" w:space="0" w:color="auto"/>
      </w:divBdr>
    </w:div>
    <w:div w:id="765493646">
      <w:marLeft w:val="0"/>
      <w:marRight w:val="0"/>
      <w:marTop w:val="0"/>
      <w:marBottom w:val="0"/>
      <w:divBdr>
        <w:top w:val="none" w:sz="0" w:space="0" w:color="auto"/>
        <w:left w:val="none" w:sz="0" w:space="0" w:color="auto"/>
        <w:bottom w:val="none" w:sz="0" w:space="0" w:color="auto"/>
        <w:right w:val="none" w:sz="0" w:space="0" w:color="auto"/>
      </w:divBdr>
    </w:div>
    <w:div w:id="765493647">
      <w:marLeft w:val="0"/>
      <w:marRight w:val="0"/>
      <w:marTop w:val="0"/>
      <w:marBottom w:val="0"/>
      <w:divBdr>
        <w:top w:val="none" w:sz="0" w:space="0" w:color="auto"/>
        <w:left w:val="none" w:sz="0" w:space="0" w:color="auto"/>
        <w:bottom w:val="none" w:sz="0" w:space="0" w:color="auto"/>
        <w:right w:val="none" w:sz="0" w:space="0" w:color="auto"/>
      </w:divBdr>
    </w:div>
    <w:div w:id="765493655">
      <w:marLeft w:val="0"/>
      <w:marRight w:val="0"/>
      <w:marTop w:val="0"/>
      <w:marBottom w:val="0"/>
      <w:divBdr>
        <w:top w:val="none" w:sz="0" w:space="0" w:color="auto"/>
        <w:left w:val="none" w:sz="0" w:space="0" w:color="auto"/>
        <w:bottom w:val="none" w:sz="0" w:space="0" w:color="auto"/>
        <w:right w:val="none" w:sz="0" w:space="0" w:color="auto"/>
      </w:divBdr>
    </w:div>
    <w:div w:id="765493656">
      <w:marLeft w:val="0"/>
      <w:marRight w:val="0"/>
      <w:marTop w:val="0"/>
      <w:marBottom w:val="0"/>
      <w:divBdr>
        <w:top w:val="none" w:sz="0" w:space="0" w:color="auto"/>
        <w:left w:val="none" w:sz="0" w:space="0" w:color="auto"/>
        <w:bottom w:val="none" w:sz="0" w:space="0" w:color="auto"/>
        <w:right w:val="none" w:sz="0" w:space="0" w:color="auto"/>
      </w:divBdr>
    </w:div>
    <w:div w:id="765493658">
      <w:marLeft w:val="0"/>
      <w:marRight w:val="0"/>
      <w:marTop w:val="0"/>
      <w:marBottom w:val="0"/>
      <w:divBdr>
        <w:top w:val="none" w:sz="0" w:space="0" w:color="auto"/>
        <w:left w:val="none" w:sz="0" w:space="0" w:color="auto"/>
        <w:bottom w:val="none" w:sz="0" w:space="0" w:color="auto"/>
        <w:right w:val="none" w:sz="0" w:space="0" w:color="auto"/>
      </w:divBdr>
    </w:div>
    <w:div w:id="765493661">
      <w:marLeft w:val="0"/>
      <w:marRight w:val="0"/>
      <w:marTop w:val="0"/>
      <w:marBottom w:val="0"/>
      <w:divBdr>
        <w:top w:val="none" w:sz="0" w:space="0" w:color="auto"/>
        <w:left w:val="none" w:sz="0" w:space="0" w:color="auto"/>
        <w:bottom w:val="none" w:sz="0" w:space="0" w:color="auto"/>
        <w:right w:val="none" w:sz="0" w:space="0" w:color="auto"/>
      </w:divBdr>
    </w:div>
    <w:div w:id="765493662">
      <w:marLeft w:val="0"/>
      <w:marRight w:val="0"/>
      <w:marTop w:val="0"/>
      <w:marBottom w:val="0"/>
      <w:divBdr>
        <w:top w:val="none" w:sz="0" w:space="0" w:color="auto"/>
        <w:left w:val="none" w:sz="0" w:space="0" w:color="auto"/>
        <w:bottom w:val="none" w:sz="0" w:space="0" w:color="auto"/>
        <w:right w:val="none" w:sz="0" w:space="0" w:color="auto"/>
      </w:divBdr>
    </w:div>
    <w:div w:id="765493665">
      <w:marLeft w:val="0"/>
      <w:marRight w:val="0"/>
      <w:marTop w:val="0"/>
      <w:marBottom w:val="0"/>
      <w:divBdr>
        <w:top w:val="none" w:sz="0" w:space="0" w:color="auto"/>
        <w:left w:val="none" w:sz="0" w:space="0" w:color="auto"/>
        <w:bottom w:val="none" w:sz="0" w:space="0" w:color="auto"/>
        <w:right w:val="none" w:sz="0" w:space="0" w:color="auto"/>
      </w:divBdr>
    </w:div>
    <w:div w:id="765493666">
      <w:marLeft w:val="0"/>
      <w:marRight w:val="0"/>
      <w:marTop w:val="0"/>
      <w:marBottom w:val="0"/>
      <w:divBdr>
        <w:top w:val="none" w:sz="0" w:space="0" w:color="auto"/>
        <w:left w:val="none" w:sz="0" w:space="0" w:color="auto"/>
        <w:bottom w:val="none" w:sz="0" w:space="0" w:color="auto"/>
        <w:right w:val="none" w:sz="0" w:space="0" w:color="auto"/>
      </w:divBdr>
    </w:div>
    <w:div w:id="765493668">
      <w:marLeft w:val="0"/>
      <w:marRight w:val="0"/>
      <w:marTop w:val="0"/>
      <w:marBottom w:val="0"/>
      <w:divBdr>
        <w:top w:val="none" w:sz="0" w:space="0" w:color="auto"/>
        <w:left w:val="none" w:sz="0" w:space="0" w:color="auto"/>
        <w:bottom w:val="none" w:sz="0" w:space="0" w:color="auto"/>
        <w:right w:val="none" w:sz="0" w:space="0" w:color="auto"/>
      </w:divBdr>
    </w:div>
    <w:div w:id="765493669">
      <w:marLeft w:val="0"/>
      <w:marRight w:val="0"/>
      <w:marTop w:val="0"/>
      <w:marBottom w:val="0"/>
      <w:divBdr>
        <w:top w:val="none" w:sz="0" w:space="0" w:color="auto"/>
        <w:left w:val="none" w:sz="0" w:space="0" w:color="auto"/>
        <w:bottom w:val="none" w:sz="0" w:space="0" w:color="auto"/>
        <w:right w:val="none" w:sz="0" w:space="0" w:color="auto"/>
      </w:divBdr>
    </w:div>
    <w:div w:id="765493672">
      <w:marLeft w:val="0"/>
      <w:marRight w:val="0"/>
      <w:marTop w:val="0"/>
      <w:marBottom w:val="0"/>
      <w:divBdr>
        <w:top w:val="none" w:sz="0" w:space="0" w:color="auto"/>
        <w:left w:val="none" w:sz="0" w:space="0" w:color="auto"/>
        <w:bottom w:val="none" w:sz="0" w:space="0" w:color="auto"/>
        <w:right w:val="none" w:sz="0" w:space="0" w:color="auto"/>
      </w:divBdr>
    </w:div>
    <w:div w:id="765493673">
      <w:marLeft w:val="0"/>
      <w:marRight w:val="0"/>
      <w:marTop w:val="0"/>
      <w:marBottom w:val="0"/>
      <w:divBdr>
        <w:top w:val="none" w:sz="0" w:space="0" w:color="auto"/>
        <w:left w:val="none" w:sz="0" w:space="0" w:color="auto"/>
        <w:bottom w:val="none" w:sz="0" w:space="0" w:color="auto"/>
        <w:right w:val="none" w:sz="0" w:space="0" w:color="auto"/>
      </w:divBdr>
      <w:divsChild>
        <w:div w:id="765493905">
          <w:marLeft w:val="0"/>
          <w:marRight w:val="0"/>
          <w:marTop w:val="0"/>
          <w:marBottom w:val="0"/>
          <w:divBdr>
            <w:top w:val="none" w:sz="0" w:space="0" w:color="auto"/>
            <w:left w:val="none" w:sz="0" w:space="0" w:color="auto"/>
            <w:bottom w:val="none" w:sz="0" w:space="0" w:color="auto"/>
            <w:right w:val="none" w:sz="0" w:space="0" w:color="auto"/>
          </w:divBdr>
        </w:div>
        <w:div w:id="765495477">
          <w:marLeft w:val="0"/>
          <w:marRight w:val="0"/>
          <w:marTop w:val="0"/>
          <w:marBottom w:val="0"/>
          <w:divBdr>
            <w:top w:val="none" w:sz="0" w:space="0" w:color="auto"/>
            <w:left w:val="none" w:sz="0" w:space="0" w:color="auto"/>
            <w:bottom w:val="none" w:sz="0" w:space="0" w:color="auto"/>
            <w:right w:val="none" w:sz="0" w:space="0" w:color="auto"/>
          </w:divBdr>
          <w:divsChild>
            <w:div w:id="765493264">
              <w:marLeft w:val="0"/>
              <w:marRight w:val="0"/>
              <w:marTop w:val="0"/>
              <w:marBottom w:val="0"/>
              <w:divBdr>
                <w:top w:val="none" w:sz="0" w:space="0" w:color="auto"/>
                <w:left w:val="none" w:sz="0" w:space="0" w:color="auto"/>
                <w:bottom w:val="none" w:sz="0" w:space="0" w:color="auto"/>
                <w:right w:val="none" w:sz="0" w:space="0" w:color="auto"/>
              </w:divBdr>
              <w:divsChild>
                <w:div w:id="76549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674">
      <w:marLeft w:val="0"/>
      <w:marRight w:val="0"/>
      <w:marTop w:val="0"/>
      <w:marBottom w:val="0"/>
      <w:divBdr>
        <w:top w:val="none" w:sz="0" w:space="0" w:color="auto"/>
        <w:left w:val="none" w:sz="0" w:space="0" w:color="auto"/>
        <w:bottom w:val="none" w:sz="0" w:space="0" w:color="auto"/>
        <w:right w:val="none" w:sz="0" w:space="0" w:color="auto"/>
      </w:divBdr>
      <w:divsChild>
        <w:div w:id="765493347">
          <w:marLeft w:val="0"/>
          <w:marRight w:val="0"/>
          <w:marTop w:val="0"/>
          <w:marBottom w:val="0"/>
          <w:divBdr>
            <w:top w:val="none" w:sz="0" w:space="0" w:color="auto"/>
            <w:left w:val="none" w:sz="0" w:space="0" w:color="auto"/>
            <w:bottom w:val="none" w:sz="0" w:space="0" w:color="auto"/>
            <w:right w:val="none" w:sz="0" w:space="0" w:color="auto"/>
          </w:divBdr>
          <w:divsChild>
            <w:div w:id="76549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677">
      <w:marLeft w:val="0"/>
      <w:marRight w:val="0"/>
      <w:marTop w:val="0"/>
      <w:marBottom w:val="0"/>
      <w:divBdr>
        <w:top w:val="none" w:sz="0" w:space="0" w:color="auto"/>
        <w:left w:val="none" w:sz="0" w:space="0" w:color="auto"/>
        <w:bottom w:val="none" w:sz="0" w:space="0" w:color="auto"/>
        <w:right w:val="none" w:sz="0" w:space="0" w:color="auto"/>
      </w:divBdr>
    </w:div>
    <w:div w:id="765493678">
      <w:marLeft w:val="0"/>
      <w:marRight w:val="0"/>
      <w:marTop w:val="0"/>
      <w:marBottom w:val="0"/>
      <w:divBdr>
        <w:top w:val="none" w:sz="0" w:space="0" w:color="auto"/>
        <w:left w:val="none" w:sz="0" w:space="0" w:color="auto"/>
        <w:bottom w:val="none" w:sz="0" w:space="0" w:color="auto"/>
        <w:right w:val="none" w:sz="0" w:space="0" w:color="auto"/>
      </w:divBdr>
    </w:div>
    <w:div w:id="765493680">
      <w:marLeft w:val="0"/>
      <w:marRight w:val="0"/>
      <w:marTop w:val="0"/>
      <w:marBottom w:val="0"/>
      <w:divBdr>
        <w:top w:val="none" w:sz="0" w:space="0" w:color="auto"/>
        <w:left w:val="none" w:sz="0" w:space="0" w:color="auto"/>
        <w:bottom w:val="none" w:sz="0" w:space="0" w:color="auto"/>
        <w:right w:val="none" w:sz="0" w:space="0" w:color="auto"/>
      </w:divBdr>
    </w:div>
    <w:div w:id="765493681">
      <w:marLeft w:val="0"/>
      <w:marRight w:val="0"/>
      <w:marTop w:val="0"/>
      <w:marBottom w:val="0"/>
      <w:divBdr>
        <w:top w:val="none" w:sz="0" w:space="0" w:color="auto"/>
        <w:left w:val="none" w:sz="0" w:space="0" w:color="auto"/>
        <w:bottom w:val="none" w:sz="0" w:space="0" w:color="auto"/>
        <w:right w:val="none" w:sz="0" w:space="0" w:color="auto"/>
      </w:divBdr>
      <w:divsChild>
        <w:div w:id="765494399">
          <w:marLeft w:val="0"/>
          <w:marRight w:val="0"/>
          <w:marTop w:val="0"/>
          <w:marBottom w:val="0"/>
          <w:divBdr>
            <w:top w:val="none" w:sz="0" w:space="0" w:color="auto"/>
            <w:left w:val="none" w:sz="0" w:space="0" w:color="auto"/>
            <w:bottom w:val="none" w:sz="0" w:space="0" w:color="auto"/>
            <w:right w:val="none" w:sz="0" w:space="0" w:color="auto"/>
          </w:divBdr>
          <w:divsChild>
            <w:div w:id="765495140">
              <w:marLeft w:val="0"/>
              <w:marRight w:val="0"/>
              <w:marTop w:val="0"/>
              <w:marBottom w:val="0"/>
              <w:divBdr>
                <w:top w:val="none" w:sz="0" w:space="0" w:color="auto"/>
                <w:left w:val="none" w:sz="0" w:space="0" w:color="auto"/>
                <w:bottom w:val="none" w:sz="0" w:space="0" w:color="auto"/>
                <w:right w:val="none" w:sz="0" w:space="0" w:color="auto"/>
              </w:divBdr>
            </w:div>
          </w:divsChild>
        </w:div>
        <w:div w:id="765495233">
          <w:marLeft w:val="0"/>
          <w:marRight w:val="0"/>
          <w:marTop w:val="0"/>
          <w:marBottom w:val="0"/>
          <w:divBdr>
            <w:top w:val="none" w:sz="0" w:space="0" w:color="auto"/>
            <w:left w:val="none" w:sz="0" w:space="0" w:color="auto"/>
            <w:bottom w:val="none" w:sz="0" w:space="0" w:color="auto"/>
            <w:right w:val="none" w:sz="0" w:space="0" w:color="auto"/>
          </w:divBdr>
          <w:divsChild>
            <w:div w:id="765492968">
              <w:marLeft w:val="0"/>
              <w:marRight w:val="0"/>
              <w:marTop w:val="0"/>
              <w:marBottom w:val="0"/>
              <w:divBdr>
                <w:top w:val="none" w:sz="0" w:space="0" w:color="auto"/>
                <w:left w:val="none" w:sz="0" w:space="0" w:color="auto"/>
                <w:bottom w:val="none" w:sz="0" w:space="0" w:color="auto"/>
                <w:right w:val="none" w:sz="0" w:space="0" w:color="auto"/>
              </w:divBdr>
              <w:divsChild>
                <w:div w:id="765493241">
                  <w:marLeft w:val="0"/>
                  <w:marRight w:val="0"/>
                  <w:marTop w:val="0"/>
                  <w:marBottom w:val="0"/>
                  <w:divBdr>
                    <w:top w:val="none" w:sz="0" w:space="0" w:color="auto"/>
                    <w:left w:val="none" w:sz="0" w:space="0" w:color="auto"/>
                    <w:bottom w:val="none" w:sz="0" w:space="0" w:color="auto"/>
                    <w:right w:val="none" w:sz="0" w:space="0" w:color="auto"/>
                  </w:divBdr>
                  <w:divsChild>
                    <w:div w:id="765492800">
                      <w:marLeft w:val="0"/>
                      <w:marRight w:val="0"/>
                      <w:marTop w:val="0"/>
                      <w:marBottom w:val="0"/>
                      <w:divBdr>
                        <w:top w:val="none" w:sz="0" w:space="0" w:color="auto"/>
                        <w:left w:val="none" w:sz="0" w:space="0" w:color="auto"/>
                        <w:bottom w:val="none" w:sz="0" w:space="0" w:color="auto"/>
                        <w:right w:val="none" w:sz="0" w:space="0" w:color="auto"/>
                      </w:divBdr>
                      <w:divsChild>
                        <w:div w:id="765493636">
                          <w:marLeft w:val="0"/>
                          <w:marRight w:val="0"/>
                          <w:marTop w:val="0"/>
                          <w:marBottom w:val="0"/>
                          <w:divBdr>
                            <w:top w:val="none" w:sz="0" w:space="0" w:color="auto"/>
                            <w:left w:val="none" w:sz="0" w:space="0" w:color="auto"/>
                            <w:bottom w:val="none" w:sz="0" w:space="0" w:color="auto"/>
                            <w:right w:val="none" w:sz="0" w:space="0" w:color="auto"/>
                          </w:divBdr>
                          <w:divsChild>
                            <w:div w:id="765495289">
                              <w:marLeft w:val="0"/>
                              <w:marRight w:val="0"/>
                              <w:marTop w:val="0"/>
                              <w:marBottom w:val="0"/>
                              <w:divBdr>
                                <w:top w:val="none" w:sz="0" w:space="0" w:color="auto"/>
                                <w:left w:val="none" w:sz="0" w:space="0" w:color="auto"/>
                                <w:bottom w:val="none" w:sz="0" w:space="0" w:color="auto"/>
                                <w:right w:val="none" w:sz="0" w:space="0" w:color="auto"/>
                              </w:divBdr>
                              <w:divsChild>
                                <w:div w:id="76549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5493682">
      <w:marLeft w:val="0"/>
      <w:marRight w:val="0"/>
      <w:marTop w:val="0"/>
      <w:marBottom w:val="0"/>
      <w:divBdr>
        <w:top w:val="none" w:sz="0" w:space="0" w:color="auto"/>
        <w:left w:val="none" w:sz="0" w:space="0" w:color="auto"/>
        <w:bottom w:val="none" w:sz="0" w:space="0" w:color="auto"/>
        <w:right w:val="none" w:sz="0" w:space="0" w:color="auto"/>
      </w:divBdr>
    </w:div>
    <w:div w:id="765493684">
      <w:marLeft w:val="0"/>
      <w:marRight w:val="0"/>
      <w:marTop w:val="0"/>
      <w:marBottom w:val="0"/>
      <w:divBdr>
        <w:top w:val="none" w:sz="0" w:space="0" w:color="auto"/>
        <w:left w:val="none" w:sz="0" w:space="0" w:color="auto"/>
        <w:bottom w:val="none" w:sz="0" w:space="0" w:color="auto"/>
        <w:right w:val="none" w:sz="0" w:space="0" w:color="auto"/>
      </w:divBdr>
    </w:div>
    <w:div w:id="765493688">
      <w:marLeft w:val="0"/>
      <w:marRight w:val="0"/>
      <w:marTop w:val="0"/>
      <w:marBottom w:val="0"/>
      <w:divBdr>
        <w:top w:val="none" w:sz="0" w:space="0" w:color="auto"/>
        <w:left w:val="none" w:sz="0" w:space="0" w:color="auto"/>
        <w:bottom w:val="none" w:sz="0" w:space="0" w:color="auto"/>
        <w:right w:val="none" w:sz="0" w:space="0" w:color="auto"/>
      </w:divBdr>
    </w:div>
    <w:div w:id="765493692">
      <w:marLeft w:val="0"/>
      <w:marRight w:val="0"/>
      <w:marTop w:val="0"/>
      <w:marBottom w:val="0"/>
      <w:divBdr>
        <w:top w:val="none" w:sz="0" w:space="0" w:color="auto"/>
        <w:left w:val="none" w:sz="0" w:space="0" w:color="auto"/>
        <w:bottom w:val="none" w:sz="0" w:space="0" w:color="auto"/>
        <w:right w:val="none" w:sz="0" w:space="0" w:color="auto"/>
      </w:divBdr>
    </w:div>
    <w:div w:id="765493696">
      <w:marLeft w:val="0"/>
      <w:marRight w:val="0"/>
      <w:marTop w:val="0"/>
      <w:marBottom w:val="0"/>
      <w:divBdr>
        <w:top w:val="none" w:sz="0" w:space="0" w:color="auto"/>
        <w:left w:val="none" w:sz="0" w:space="0" w:color="auto"/>
        <w:bottom w:val="none" w:sz="0" w:space="0" w:color="auto"/>
        <w:right w:val="none" w:sz="0" w:space="0" w:color="auto"/>
      </w:divBdr>
    </w:div>
    <w:div w:id="765493703">
      <w:marLeft w:val="0"/>
      <w:marRight w:val="0"/>
      <w:marTop w:val="0"/>
      <w:marBottom w:val="0"/>
      <w:divBdr>
        <w:top w:val="none" w:sz="0" w:space="0" w:color="auto"/>
        <w:left w:val="none" w:sz="0" w:space="0" w:color="auto"/>
        <w:bottom w:val="none" w:sz="0" w:space="0" w:color="auto"/>
        <w:right w:val="none" w:sz="0" w:space="0" w:color="auto"/>
      </w:divBdr>
    </w:div>
    <w:div w:id="765493706">
      <w:marLeft w:val="0"/>
      <w:marRight w:val="0"/>
      <w:marTop w:val="0"/>
      <w:marBottom w:val="0"/>
      <w:divBdr>
        <w:top w:val="none" w:sz="0" w:space="0" w:color="auto"/>
        <w:left w:val="none" w:sz="0" w:space="0" w:color="auto"/>
        <w:bottom w:val="none" w:sz="0" w:space="0" w:color="auto"/>
        <w:right w:val="none" w:sz="0" w:space="0" w:color="auto"/>
      </w:divBdr>
    </w:div>
    <w:div w:id="765493707">
      <w:marLeft w:val="0"/>
      <w:marRight w:val="0"/>
      <w:marTop w:val="0"/>
      <w:marBottom w:val="0"/>
      <w:divBdr>
        <w:top w:val="none" w:sz="0" w:space="0" w:color="auto"/>
        <w:left w:val="none" w:sz="0" w:space="0" w:color="auto"/>
        <w:bottom w:val="none" w:sz="0" w:space="0" w:color="auto"/>
        <w:right w:val="none" w:sz="0" w:space="0" w:color="auto"/>
      </w:divBdr>
    </w:div>
    <w:div w:id="765493708">
      <w:marLeft w:val="0"/>
      <w:marRight w:val="0"/>
      <w:marTop w:val="0"/>
      <w:marBottom w:val="0"/>
      <w:divBdr>
        <w:top w:val="none" w:sz="0" w:space="0" w:color="auto"/>
        <w:left w:val="none" w:sz="0" w:space="0" w:color="auto"/>
        <w:bottom w:val="none" w:sz="0" w:space="0" w:color="auto"/>
        <w:right w:val="none" w:sz="0" w:space="0" w:color="auto"/>
      </w:divBdr>
    </w:div>
    <w:div w:id="765493709">
      <w:marLeft w:val="0"/>
      <w:marRight w:val="0"/>
      <w:marTop w:val="0"/>
      <w:marBottom w:val="0"/>
      <w:divBdr>
        <w:top w:val="none" w:sz="0" w:space="0" w:color="auto"/>
        <w:left w:val="none" w:sz="0" w:space="0" w:color="auto"/>
        <w:bottom w:val="none" w:sz="0" w:space="0" w:color="auto"/>
        <w:right w:val="none" w:sz="0" w:space="0" w:color="auto"/>
      </w:divBdr>
    </w:div>
    <w:div w:id="765493710">
      <w:marLeft w:val="0"/>
      <w:marRight w:val="0"/>
      <w:marTop w:val="0"/>
      <w:marBottom w:val="0"/>
      <w:divBdr>
        <w:top w:val="none" w:sz="0" w:space="0" w:color="auto"/>
        <w:left w:val="none" w:sz="0" w:space="0" w:color="auto"/>
        <w:bottom w:val="none" w:sz="0" w:space="0" w:color="auto"/>
        <w:right w:val="none" w:sz="0" w:space="0" w:color="auto"/>
      </w:divBdr>
      <w:divsChild>
        <w:div w:id="765493685">
          <w:marLeft w:val="0"/>
          <w:marRight w:val="0"/>
          <w:marTop w:val="0"/>
          <w:marBottom w:val="0"/>
          <w:divBdr>
            <w:top w:val="none" w:sz="0" w:space="0" w:color="auto"/>
            <w:left w:val="none" w:sz="0" w:space="0" w:color="auto"/>
            <w:bottom w:val="none" w:sz="0" w:space="0" w:color="auto"/>
            <w:right w:val="none" w:sz="0" w:space="0" w:color="auto"/>
          </w:divBdr>
        </w:div>
        <w:div w:id="765494956">
          <w:marLeft w:val="0"/>
          <w:marRight w:val="0"/>
          <w:marTop w:val="0"/>
          <w:marBottom w:val="0"/>
          <w:divBdr>
            <w:top w:val="none" w:sz="0" w:space="0" w:color="auto"/>
            <w:left w:val="none" w:sz="0" w:space="0" w:color="auto"/>
            <w:bottom w:val="none" w:sz="0" w:space="0" w:color="auto"/>
            <w:right w:val="none" w:sz="0" w:space="0" w:color="auto"/>
          </w:divBdr>
          <w:divsChild>
            <w:div w:id="765493380">
              <w:marLeft w:val="0"/>
              <w:marRight w:val="0"/>
              <w:marTop w:val="0"/>
              <w:marBottom w:val="0"/>
              <w:divBdr>
                <w:top w:val="none" w:sz="0" w:space="0" w:color="auto"/>
                <w:left w:val="none" w:sz="0" w:space="0" w:color="auto"/>
                <w:bottom w:val="none" w:sz="0" w:space="0" w:color="auto"/>
                <w:right w:val="none" w:sz="0" w:space="0" w:color="auto"/>
              </w:divBdr>
            </w:div>
            <w:div w:id="765495159">
              <w:marLeft w:val="0"/>
              <w:marRight w:val="0"/>
              <w:marTop w:val="0"/>
              <w:marBottom w:val="0"/>
              <w:divBdr>
                <w:top w:val="none" w:sz="0" w:space="0" w:color="auto"/>
                <w:left w:val="none" w:sz="0" w:space="0" w:color="auto"/>
                <w:bottom w:val="none" w:sz="0" w:space="0" w:color="auto"/>
                <w:right w:val="none" w:sz="0" w:space="0" w:color="auto"/>
              </w:divBdr>
            </w:div>
          </w:divsChild>
        </w:div>
        <w:div w:id="765495126">
          <w:marLeft w:val="0"/>
          <w:marRight w:val="0"/>
          <w:marTop w:val="0"/>
          <w:marBottom w:val="0"/>
          <w:divBdr>
            <w:top w:val="none" w:sz="0" w:space="0" w:color="auto"/>
            <w:left w:val="none" w:sz="0" w:space="0" w:color="auto"/>
            <w:bottom w:val="none" w:sz="0" w:space="0" w:color="auto"/>
            <w:right w:val="none" w:sz="0" w:space="0" w:color="auto"/>
          </w:divBdr>
        </w:div>
        <w:div w:id="765495360">
          <w:marLeft w:val="0"/>
          <w:marRight w:val="0"/>
          <w:marTop w:val="0"/>
          <w:marBottom w:val="0"/>
          <w:divBdr>
            <w:top w:val="none" w:sz="0" w:space="0" w:color="auto"/>
            <w:left w:val="none" w:sz="0" w:space="0" w:color="auto"/>
            <w:bottom w:val="none" w:sz="0" w:space="0" w:color="auto"/>
            <w:right w:val="none" w:sz="0" w:space="0" w:color="auto"/>
          </w:divBdr>
        </w:div>
      </w:divsChild>
    </w:div>
    <w:div w:id="765493712">
      <w:marLeft w:val="0"/>
      <w:marRight w:val="0"/>
      <w:marTop w:val="0"/>
      <w:marBottom w:val="0"/>
      <w:divBdr>
        <w:top w:val="none" w:sz="0" w:space="0" w:color="auto"/>
        <w:left w:val="none" w:sz="0" w:space="0" w:color="auto"/>
        <w:bottom w:val="none" w:sz="0" w:space="0" w:color="auto"/>
        <w:right w:val="none" w:sz="0" w:space="0" w:color="auto"/>
      </w:divBdr>
    </w:div>
    <w:div w:id="765493713">
      <w:marLeft w:val="0"/>
      <w:marRight w:val="0"/>
      <w:marTop w:val="0"/>
      <w:marBottom w:val="0"/>
      <w:divBdr>
        <w:top w:val="none" w:sz="0" w:space="0" w:color="auto"/>
        <w:left w:val="none" w:sz="0" w:space="0" w:color="auto"/>
        <w:bottom w:val="none" w:sz="0" w:space="0" w:color="auto"/>
        <w:right w:val="none" w:sz="0" w:space="0" w:color="auto"/>
      </w:divBdr>
    </w:div>
    <w:div w:id="765493714">
      <w:marLeft w:val="0"/>
      <w:marRight w:val="0"/>
      <w:marTop w:val="0"/>
      <w:marBottom w:val="0"/>
      <w:divBdr>
        <w:top w:val="none" w:sz="0" w:space="0" w:color="auto"/>
        <w:left w:val="none" w:sz="0" w:space="0" w:color="auto"/>
        <w:bottom w:val="none" w:sz="0" w:space="0" w:color="auto"/>
        <w:right w:val="none" w:sz="0" w:space="0" w:color="auto"/>
      </w:divBdr>
      <w:divsChild>
        <w:div w:id="765493177">
          <w:marLeft w:val="0"/>
          <w:marRight w:val="0"/>
          <w:marTop w:val="0"/>
          <w:marBottom w:val="0"/>
          <w:divBdr>
            <w:top w:val="none" w:sz="0" w:space="0" w:color="auto"/>
            <w:left w:val="none" w:sz="0" w:space="0" w:color="auto"/>
            <w:bottom w:val="none" w:sz="0" w:space="0" w:color="auto"/>
            <w:right w:val="none" w:sz="0" w:space="0" w:color="auto"/>
          </w:divBdr>
          <w:divsChild>
            <w:div w:id="76549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717">
      <w:marLeft w:val="0"/>
      <w:marRight w:val="0"/>
      <w:marTop w:val="0"/>
      <w:marBottom w:val="0"/>
      <w:divBdr>
        <w:top w:val="none" w:sz="0" w:space="0" w:color="auto"/>
        <w:left w:val="none" w:sz="0" w:space="0" w:color="auto"/>
        <w:bottom w:val="none" w:sz="0" w:space="0" w:color="auto"/>
        <w:right w:val="none" w:sz="0" w:space="0" w:color="auto"/>
      </w:divBdr>
      <w:divsChild>
        <w:div w:id="765492831">
          <w:marLeft w:val="0"/>
          <w:marRight w:val="0"/>
          <w:marTop w:val="0"/>
          <w:marBottom w:val="0"/>
          <w:divBdr>
            <w:top w:val="none" w:sz="0" w:space="0" w:color="auto"/>
            <w:left w:val="none" w:sz="0" w:space="0" w:color="auto"/>
            <w:bottom w:val="none" w:sz="0" w:space="0" w:color="auto"/>
            <w:right w:val="none" w:sz="0" w:space="0" w:color="auto"/>
          </w:divBdr>
        </w:div>
        <w:div w:id="765493117">
          <w:marLeft w:val="0"/>
          <w:marRight w:val="0"/>
          <w:marTop w:val="0"/>
          <w:marBottom w:val="0"/>
          <w:divBdr>
            <w:top w:val="none" w:sz="0" w:space="0" w:color="auto"/>
            <w:left w:val="none" w:sz="0" w:space="0" w:color="auto"/>
            <w:bottom w:val="none" w:sz="0" w:space="0" w:color="auto"/>
            <w:right w:val="none" w:sz="0" w:space="0" w:color="auto"/>
          </w:divBdr>
        </w:div>
        <w:div w:id="765493161">
          <w:marLeft w:val="0"/>
          <w:marRight w:val="0"/>
          <w:marTop w:val="0"/>
          <w:marBottom w:val="0"/>
          <w:divBdr>
            <w:top w:val="none" w:sz="0" w:space="0" w:color="auto"/>
            <w:left w:val="none" w:sz="0" w:space="0" w:color="auto"/>
            <w:bottom w:val="none" w:sz="0" w:space="0" w:color="auto"/>
            <w:right w:val="none" w:sz="0" w:space="0" w:color="auto"/>
          </w:divBdr>
          <w:divsChild>
            <w:div w:id="765493360">
              <w:marLeft w:val="0"/>
              <w:marRight w:val="0"/>
              <w:marTop w:val="0"/>
              <w:marBottom w:val="0"/>
              <w:divBdr>
                <w:top w:val="none" w:sz="0" w:space="0" w:color="auto"/>
                <w:left w:val="none" w:sz="0" w:space="0" w:color="auto"/>
                <w:bottom w:val="none" w:sz="0" w:space="0" w:color="auto"/>
                <w:right w:val="none" w:sz="0" w:space="0" w:color="auto"/>
              </w:divBdr>
            </w:div>
            <w:div w:id="765493422">
              <w:marLeft w:val="0"/>
              <w:marRight w:val="0"/>
              <w:marTop w:val="0"/>
              <w:marBottom w:val="0"/>
              <w:divBdr>
                <w:top w:val="none" w:sz="0" w:space="0" w:color="auto"/>
                <w:left w:val="none" w:sz="0" w:space="0" w:color="auto"/>
                <w:bottom w:val="none" w:sz="0" w:space="0" w:color="auto"/>
                <w:right w:val="none" w:sz="0" w:space="0" w:color="auto"/>
              </w:divBdr>
            </w:div>
          </w:divsChild>
        </w:div>
        <w:div w:id="765494450">
          <w:marLeft w:val="0"/>
          <w:marRight w:val="0"/>
          <w:marTop w:val="0"/>
          <w:marBottom w:val="0"/>
          <w:divBdr>
            <w:top w:val="none" w:sz="0" w:space="0" w:color="auto"/>
            <w:left w:val="none" w:sz="0" w:space="0" w:color="auto"/>
            <w:bottom w:val="none" w:sz="0" w:space="0" w:color="auto"/>
            <w:right w:val="none" w:sz="0" w:space="0" w:color="auto"/>
          </w:divBdr>
        </w:div>
      </w:divsChild>
    </w:div>
    <w:div w:id="765493721">
      <w:marLeft w:val="0"/>
      <w:marRight w:val="0"/>
      <w:marTop w:val="0"/>
      <w:marBottom w:val="0"/>
      <w:divBdr>
        <w:top w:val="none" w:sz="0" w:space="0" w:color="auto"/>
        <w:left w:val="none" w:sz="0" w:space="0" w:color="auto"/>
        <w:bottom w:val="none" w:sz="0" w:space="0" w:color="auto"/>
        <w:right w:val="none" w:sz="0" w:space="0" w:color="auto"/>
      </w:divBdr>
    </w:div>
    <w:div w:id="765493722">
      <w:marLeft w:val="0"/>
      <w:marRight w:val="0"/>
      <w:marTop w:val="0"/>
      <w:marBottom w:val="0"/>
      <w:divBdr>
        <w:top w:val="none" w:sz="0" w:space="0" w:color="auto"/>
        <w:left w:val="none" w:sz="0" w:space="0" w:color="auto"/>
        <w:bottom w:val="none" w:sz="0" w:space="0" w:color="auto"/>
        <w:right w:val="none" w:sz="0" w:space="0" w:color="auto"/>
      </w:divBdr>
      <w:divsChild>
        <w:div w:id="765495265">
          <w:marLeft w:val="0"/>
          <w:marRight w:val="0"/>
          <w:marTop w:val="0"/>
          <w:marBottom w:val="0"/>
          <w:divBdr>
            <w:top w:val="none" w:sz="0" w:space="0" w:color="auto"/>
            <w:left w:val="none" w:sz="0" w:space="0" w:color="auto"/>
            <w:bottom w:val="none" w:sz="0" w:space="0" w:color="auto"/>
            <w:right w:val="none" w:sz="0" w:space="0" w:color="auto"/>
          </w:divBdr>
          <w:divsChild>
            <w:div w:id="765492950">
              <w:marLeft w:val="0"/>
              <w:marRight w:val="0"/>
              <w:marTop w:val="0"/>
              <w:marBottom w:val="0"/>
              <w:divBdr>
                <w:top w:val="none" w:sz="0" w:space="0" w:color="auto"/>
                <w:left w:val="none" w:sz="0" w:space="0" w:color="auto"/>
                <w:bottom w:val="none" w:sz="0" w:space="0" w:color="auto"/>
                <w:right w:val="none" w:sz="0" w:space="0" w:color="auto"/>
              </w:divBdr>
              <w:divsChild>
                <w:div w:id="765493196">
                  <w:marLeft w:val="0"/>
                  <w:marRight w:val="0"/>
                  <w:marTop w:val="0"/>
                  <w:marBottom w:val="0"/>
                  <w:divBdr>
                    <w:top w:val="none" w:sz="0" w:space="0" w:color="auto"/>
                    <w:left w:val="none" w:sz="0" w:space="0" w:color="auto"/>
                    <w:bottom w:val="none" w:sz="0" w:space="0" w:color="auto"/>
                    <w:right w:val="none" w:sz="0" w:space="0" w:color="auto"/>
                  </w:divBdr>
                  <w:divsChild>
                    <w:div w:id="76549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3725">
      <w:marLeft w:val="0"/>
      <w:marRight w:val="0"/>
      <w:marTop w:val="0"/>
      <w:marBottom w:val="0"/>
      <w:divBdr>
        <w:top w:val="none" w:sz="0" w:space="0" w:color="auto"/>
        <w:left w:val="none" w:sz="0" w:space="0" w:color="auto"/>
        <w:bottom w:val="none" w:sz="0" w:space="0" w:color="auto"/>
        <w:right w:val="none" w:sz="0" w:space="0" w:color="auto"/>
      </w:divBdr>
      <w:divsChild>
        <w:div w:id="765494737">
          <w:marLeft w:val="0"/>
          <w:marRight w:val="0"/>
          <w:marTop w:val="0"/>
          <w:marBottom w:val="0"/>
          <w:divBdr>
            <w:top w:val="none" w:sz="0" w:space="0" w:color="auto"/>
            <w:left w:val="none" w:sz="0" w:space="0" w:color="auto"/>
            <w:bottom w:val="none" w:sz="0" w:space="0" w:color="auto"/>
            <w:right w:val="none" w:sz="0" w:space="0" w:color="auto"/>
          </w:divBdr>
          <w:divsChild>
            <w:div w:id="76549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726">
      <w:marLeft w:val="0"/>
      <w:marRight w:val="0"/>
      <w:marTop w:val="0"/>
      <w:marBottom w:val="0"/>
      <w:divBdr>
        <w:top w:val="none" w:sz="0" w:space="0" w:color="auto"/>
        <w:left w:val="none" w:sz="0" w:space="0" w:color="auto"/>
        <w:bottom w:val="none" w:sz="0" w:space="0" w:color="auto"/>
        <w:right w:val="none" w:sz="0" w:space="0" w:color="auto"/>
      </w:divBdr>
    </w:div>
    <w:div w:id="765493727">
      <w:marLeft w:val="0"/>
      <w:marRight w:val="0"/>
      <w:marTop w:val="0"/>
      <w:marBottom w:val="0"/>
      <w:divBdr>
        <w:top w:val="none" w:sz="0" w:space="0" w:color="auto"/>
        <w:left w:val="none" w:sz="0" w:space="0" w:color="auto"/>
        <w:bottom w:val="none" w:sz="0" w:space="0" w:color="auto"/>
        <w:right w:val="none" w:sz="0" w:space="0" w:color="auto"/>
      </w:divBdr>
    </w:div>
    <w:div w:id="765493729">
      <w:marLeft w:val="0"/>
      <w:marRight w:val="0"/>
      <w:marTop w:val="0"/>
      <w:marBottom w:val="0"/>
      <w:divBdr>
        <w:top w:val="none" w:sz="0" w:space="0" w:color="auto"/>
        <w:left w:val="none" w:sz="0" w:space="0" w:color="auto"/>
        <w:bottom w:val="none" w:sz="0" w:space="0" w:color="auto"/>
        <w:right w:val="none" w:sz="0" w:space="0" w:color="auto"/>
      </w:divBdr>
      <w:divsChild>
        <w:div w:id="765492876">
          <w:marLeft w:val="0"/>
          <w:marRight w:val="0"/>
          <w:marTop w:val="0"/>
          <w:marBottom w:val="0"/>
          <w:divBdr>
            <w:top w:val="none" w:sz="0" w:space="0" w:color="auto"/>
            <w:left w:val="none" w:sz="0" w:space="0" w:color="auto"/>
            <w:bottom w:val="none" w:sz="0" w:space="0" w:color="auto"/>
            <w:right w:val="none" w:sz="0" w:space="0" w:color="auto"/>
          </w:divBdr>
        </w:div>
      </w:divsChild>
    </w:div>
    <w:div w:id="765493730">
      <w:marLeft w:val="0"/>
      <w:marRight w:val="0"/>
      <w:marTop w:val="0"/>
      <w:marBottom w:val="0"/>
      <w:divBdr>
        <w:top w:val="none" w:sz="0" w:space="0" w:color="auto"/>
        <w:left w:val="none" w:sz="0" w:space="0" w:color="auto"/>
        <w:bottom w:val="none" w:sz="0" w:space="0" w:color="auto"/>
        <w:right w:val="none" w:sz="0" w:space="0" w:color="auto"/>
      </w:divBdr>
    </w:div>
    <w:div w:id="765493734">
      <w:marLeft w:val="0"/>
      <w:marRight w:val="0"/>
      <w:marTop w:val="0"/>
      <w:marBottom w:val="0"/>
      <w:divBdr>
        <w:top w:val="none" w:sz="0" w:space="0" w:color="auto"/>
        <w:left w:val="none" w:sz="0" w:space="0" w:color="auto"/>
        <w:bottom w:val="none" w:sz="0" w:space="0" w:color="auto"/>
        <w:right w:val="none" w:sz="0" w:space="0" w:color="auto"/>
      </w:divBdr>
    </w:div>
    <w:div w:id="765493735">
      <w:marLeft w:val="0"/>
      <w:marRight w:val="0"/>
      <w:marTop w:val="0"/>
      <w:marBottom w:val="0"/>
      <w:divBdr>
        <w:top w:val="none" w:sz="0" w:space="0" w:color="auto"/>
        <w:left w:val="none" w:sz="0" w:space="0" w:color="auto"/>
        <w:bottom w:val="none" w:sz="0" w:space="0" w:color="auto"/>
        <w:right w:val="none" w:sz="0" w:space="0" w:color="auto"/>
      </w:divBdr>
    </w:div>
    <w:div w:id="765493737">
      <w:marLeft w:val="0"/>
      <w:marRight w:val="0"/>
      <w:marTop w:val="0"/>
      <w:marBottom w:val="0"/>
      <w:divBdr>
        <w:top w:val="none" w:sz="0" w:space="0" w:color="auto"/>
        <w:left w:val="none" w:sz="0" w:space="0" w:color="auto"/>
        <w:bottom w:val="none" w:sz="0" w:space="0" w:color="auto"/>
        <w:right w:val="none" w:sz="0" w:space="0" w:color="auto"/>
      </w:divBdr>
    </w:div>
    <w:div w:id="765493738">
      <w:marLeft w:val="0"/>
      <w:marRight w:val="0"/>
      <w:marTop w:val="0"/>
      <w:marBottom w:val="0"/>
      <w:divBdr>
        <w:top w:val="none" w:sz="0" w:space="0" w:color="auto"/>
        <w:left w:val="none" w:sz="0" w:space="0" w:color="auto"/>
        <w:bottom w:val="none" w:sz="0" w:space="0" w:color="auto"/>
        <w:right w:val="none" w:sz="0" w:space="0" w:color="auto"/>
      </w:divBdr>
    </w:div>
    <w:div w:id="765493739">
      <w:marLeft w:val="0"/>
      <w:marRight w:val="0"/>
      <w:marTop w:val="0"/>
      <w:marBottom w:val="0"/>
      <w:divBdr>
        <w:top w:val="none" w:sz="0" w:space="0" w:color="auto"/>
        <w:left w:val="none" w:sz="0" w:space="0" w:color="auto"/>
        <w:bottom w:val="none" w:sz="0" w:space="0" w:color="auto"/>
        <w:right w:val="none" w:sz="0" w:space="0" w:color="auto"/>
      </w:divBdr>
    </w:div>
    <w:div w:id="765493740">
      <w:marLeft w:val="0"/>
      <w:marRight w:val="0"/>
      <w:marTop w:val="0"/>
      <w:marBottom w:val="0"/>
      <w:divBdr>
        <w:top w:val="none" w:sz="0" w:space="0" w:color="auto"/>
        <w:left w:val="none" w:sz="0" w:space="0" w:color="auto"/>
        <w:bottom w:val="none" w:sz="0" w:space="0" w:color="auto"/>
        <w:right w:val="none" w:sz="0" w:space="0" w:color="auto"/>
      </w:divBdr>
      <w:divsChild>
        <w:div w:id="765492776">
          <w:marLeft w:val="0"/>
          <w:marRight w:val="0"/>
          <w:marTop w:val="0"/>
          <w:marBottom w:val="0"/>
          <w:divBdr>
            <w:top w:val="none" w:sz="0" w:space="0" w:color="auto"/>
            <w:left w:val="none" w:sz="0" w:space="0" w:color="auto"/>
            <w:bottom w:val="none" w:sz="0" w:space="0" w:color="auto"/>
            <w:right w:val="none" w:sz="0" w:space="0" w:color="auto"/>
          </w:divBdr>
        </w:div>
        <w:div w:id="765493276">
          <w:marLeft w:val="0"/>
          <w:marRight w:val="0"/>
          <w:marTop w:val="0"/>
          <w:marBottom w:val="0"/>
          <w:divBdr>
            <w:top w:val="none" w:sz="0" w:space="0" w:color="auto"/>
            <w:left w:val="none" w:sz="0" w:space="0" w:color="auto"/>
            <w:bottom w:val="none" w:sz="0" w:space="0" w:color="auto"/>
            <w:right w:val="none" w:sz="0" w:space="0" w:color="auto"/>
          </w:divBdr>
        </w:div>
        <w:div w:id="765494010">
          <w:marLeft w:val="0"/>
          <w:marRight w:val="0"/>
          <w:marTop w:val="0"/>
          <w:marBottom w:val="0"/>
          <w:divBdr>
            <w:top w:val="none" w:sz="0" w:space="0" w:color="auto"/>
            <w:left w:val="none" w:sz="0" w:space="0" w:color="auto"/>
            <w:bottom w:val="none" w:sz="0" w:space="0" w:color="auto"/>
            <w:right w:val="none" w:sz="0" w:space="0" w:color="auto"/>
          </w:divBdr>
        </w:div>
      </w:divsChild>
    </w:div>
    <w:div w:id="765493742">
      <w:marLeft w:val="0"/>
      <w:marRight w:val="0"/>
      <w:marTop w:val="0"/>
      <w:marBottom w:val="0"/>
      <w:divBdr>
        <w:top w:val="none" w:sz="0" w:space="0" w:color="auto"/>
        <w:left w:val="none" w:sz="0" w:space="0" w:color="auto"/>
        <w:bottom w:val="none" w:sz="0" w:space="0" w:color="auto"/>
        <w:right w:val="none" w:sz="0" w:space="0" w:color="auto"/>
      </w:divBdr>
    </w:div>
    <w:div w:id="765493743">
      <w:marLeft w:val="0"/>
      <w:marRight w:val="0"/>
      <w:marTop w:val="0"/>
      <w:marBottom w:val="0"/>
      <w:divBdr>
        <w:top w:val="none" w:sz="0" w:space="0" w:color="auto"/>
        <w:left w:val="none" w:sz="0" w:space="0" w:color="auto"/>
        <w:bottom w:val="none" w:sz="0" w:space="0" w:color="auto"/>
        <w:right w:val="none" w:sz="0" w:space="0" w:color="auto"/>
      </w:divBdr>
    </w:div>
    <w:div w:id="765493745">
      <w:marLeft w:val="0"/>
      <w:marRight w:val="0"/>
      <w:marTop w:val="0"/>
      <w:marBottom w:val="0"/>
      <w:divBdr>
        <w:top w:val="none" w:sz="0" w:space="0" w:color="auto"/>
        <w:left w:val="none" w:sz="0" w:space="0" w:color="auto"/>
        <w:bottom w:val="none" w:sz="0" w:space="0" w:color="auto"/>
        <w:right w:val="none" w:sz="0" w:space="0" w:color="auto"/>
      </w:divBdr>
    </w:div>
    <w:div w:id="765493746">
      <w:marLeft w:val="0"/>
      <w:marRight w:val="0"/>
      <w:marTop w:val="0"/>
      <w:marBottom w:val="0"/>
      <w:divBdr>
        <w:top w:val="none" w:sz="0" w:space="0" w:color="auto"/>
        <w:left w:val="none" w:sz="0" w:space="0" w:color="auto"/>
        <w:bottom w:val="none" w:sz="0" w:space="0" w:color="auto"/>
        <w:right w:val="none" w:sz="0" w:space="0" w:color="auto"/>
      </w:divBdr>
    </w:div>
    <w:div w:id="765493747">
      <w:marLeft w:val="0"/>
      <w:marRight w:val="0"/>
      <w:marTop w:val="0"/>
      <w:marBottom w:val="0"/>
      <w:divBdr>
        <w:top w:val="none" w:sz="0" w:space="0" w:color="auto"/>
        <w:left w:val="none" w:sz="0" w:space="0" w:color="auto"/>
        <w:bottom w:val="none" w:sz="0" w:space="0" w:color="auto"/>
        <w:right w:val="none" w:sz="0" w:space="0" w:color="auto"/>
      </w:divBdr>
    </w:div>
    <w:div w:id="765493749">
      <w:marLeft w:val="0"/>
      <w:marRight w:val="0"/>
      <w:marTop w:val="0"/>
      <w:marBottom w:val="0"/>
      <w:divBdr>
        <w:top w:val="none" w:sz="0" w:space="0" w:color="auto"/>
        <w:left w:val="none" w:sz="0" w:space="0" w:color="auto"/>
        <w:bottom w:val="none" w:sz="0" w:space="0" w:color="auto"/>
        <w:right w:val="none" w:sz="0" w:space="0" w:color="auto"/>
      </w:divBdr>
      <w:divsChild>
        <w:div w:id="765493006">
          <w:marLeft w:val="0"/>
          <w:marRight w:val="0"/>
          <w:marTop w:val="0"/>
          <w:marBottom w:val="0"/>
          <w:divBdr>
            <w:top w:val="none" w:sz="0" w:space="0" w:color="auto"/>
            <w:left w:val="none" w:sz="0" w:space="0" w:color="auto"/>
            <w:bottom w:val="none" w:sz="0" w:space="0" w:color="auto"/>
            <w:right w:val="none" w:sz="0" w:space="0" w:color="auto"/>
          </w:divBdr>
          <w:divsChild>
            <w:div w:id="765492674">
              <w:marLeft w:val="0"/>
              <w:marRight w:val="0"/>
              <w:marTop w:val="0"/>
              <w:marBottom w:val="0"/>
              <w:divBdr>
                <w:top w:val="none" w:sz="0" w:space="0" w:color="auto"/>
                <w:left w:val="none" w:sz="0" w:space="0" w:color="auto"/>
                <w:bottom w:val="none" w:sz="0" w:space="0" w:color="auto"/>
                <w:right w:val="none" w:sz="0" w:space="0" w:color="auto"/>
              </w:divBdr>
              <w:divsChild>
                <w:div w:id="765495018">
                  <w:marLeft w:val="0"/>
                  <w:marRight w:val="0"/>
                  <w:marTop w:val="0"/>
                  <w:marBottom w:val="0"/>
                  <w:divBdr>
                    <w:top w:val="none" w:sz="0" w:space="0" w:color="auto"/>
                    <w:left w:val="none" w:sz="0" w:space="0" w:color="auto"/>
                    <w:bottom w:val="none" w:sz="0" w:space="0" w:color="auto"/>
                    <w:right w:val="none" w:sz="0" w:space="0" w:color="auto"/>
                  </w:divBdr>
                </w:div>
              </w:divsChild>
            </w:div>
            <w:div w:id="765493700">
              <w:marLeft w:val="0"/>
              <w:marRight w:val="0"/>
              <w:marTop w:val="0"/>
              <w:marBottom w:val="0"/>
              <w:divBdr>
                <w:top w:val="none" w:sz="0" w:space="0" w:color="auto"/>
                <w:left w:val="none" w:sz="0" w:space="0" w:color="auto"/>
                <w:bottom w:val="none" w:sz="0" w:space="0" w:color="auto"/>
                <w:right w:val="none" w:sz="0" w:space="0" w:color="auto"/>
              </w:divBdr>
            </w:div>
          </w:divsChild>
        </w:div>
        <w:div w:id="765493472">
          <w:marLeft w:val="0"/>
          <w:marRight w:val="0"/>
          <w:marTop w:val="0"/>
          <w:marBottom w:val="0"/>
          <w:divBdr>
            <w:top w:val="none" w:sz="0" w:space="0" w:color="auto"/>
            <w:left w:val="none" w:sz="0" w:space="0" w:color="auto"/>
            <w:bottom w:val="none" w:sz="0" w:space="0" w:color="auto"/>
            <w:right w:val="none" w:sz="0" w:space="0" w:color="auto"/>
          </w:divBdr>
          <w:divsChild>
            <w:div w:id="765493855">
              <w:marLeft w:val="0"/>
              <w:marRight w:val="0"/>
              <w:marTop w:val="0"/>
              <w:marBottom w:val="0"/>
              <w:divBdr>
                <w:top w:val="none" w:sz="0" w:space="0" w:color="auto"/>
                <w:left w:val="none" w:sz="0" w:space="0" w:color="auto"/>
                <w:bottom w:val="none" w:sz="0" w:space="0" w:color="auto"/>
                <w:right w:val="none" w:sz="0" w:space="0" w:color="auto"/>
              </w:divBdr>
              <w:divsChild>
                <w:div w:id="765493109">
                  <w:marLeft w:val="0"/>
                  <w:marRight w:val="0"/>
                  <w:marTop w:val="0"/>
                  <w:marBottom w:val="0"/>
                  <w:divBdr>
                    <w:top w:val="none" w:sz="0" w:space="0" w:color="auto"/>
                    <w:left w:val="none" w:sz="0" w:space="0" w:color="auto"/>
                    <w:bottom w:val="none" w:sz="0" w:space="0" w:color="auto"/>
                    <w:right w:val="none" w:sz="0" w:space="0" w:color="auto"/>
                  </w:divBdr>
                </w:div>
                <w:div w:id="765493208">
                  <w:marLeft w:val="0"/>
                  <w:marRight w:val="0"/>
                  <w:marTop w:val="0"/>
                  <w:marBottom w:val="0"/>
                  <w:divBdr>
                    <w:top w:val="none" w:sz="0" w:space="0" w:color="auto"/>
                    <w:left w:val="none" w:sz="0" w:space="0" w:color="auto"/>
                    <w:bottom w:val="none" w:sz="0" w:space="0" w:color="auto"/>
                    <w:right w:val="none" w:sz="0" w:space="0" w:color="auto"/>
                  </w:divBdr>
                </w:div>
                <w:div w:id="765493330">
                  <w:marLeft w:val="0"/>
                  <w:marRight w:val="0"/>
                  <w:marTop w:val="0"/>
                  <w:marBottom w:val="0"/>
                  <w:divBdr>
                    <w:top w:val="none" w:sz="0" w:space="0" w:color="auto"/>
                    <w:left w:val="none" w:sz="0" w:space="0" w:color="auto"/>
                    <w:bottom w:val="none" w:sz="0" w:space="0" w:color="auto"/>
                    <w:right w:val="none" w:sz="0" w:space="0" w:color="auto"/>
                  </w:divBdr>
                </w:div>
                <w:div w:id="765493601">
                  <w:marLeft w:val="0"/>
                  <w:marRight w:val="0"/>
                  <w:marTop w:val="0"/>
                  <w:marBottom w:val="0"/>
                  <w:divBdr>
                    <w:top w:val="none" w:sz="0" w:space="0" w:color="auto"/>
                    <w:left w:val="none" w:sz="0" w:space="0" w:color="auto"/>
                    <w:bottom w:val="none" w:sz="0" w:space="0" w:color="auto"/>
                    <w:right w:val="none" w:sz="0" w:space="0" w:color="auto"/>
                  </w:divBdr>
                </w:div>
                <w:div w:id="765493758">
                  <w:marLeft w:val="0"/>
                  <w:marRight w:val="0"/>
                  <w:marTop w:val="0"/>
                  <w:marBottom w:val="0"/>
                  <w:divBdr>
                    <w:top w:val="none" w:sz="0" w:space="0" w:color="auto"/>
                    <w:left w:val="none" w:sz="0" w:space="0" w:color="auto"/>
                    <w:bottom w:val="none" w:sz="0" w:space="0" w:color="auto"/>
                    <w:right w:val="none" w:sz="0" w:space="0" w:color="auto"/>
                  </w:divBdr>
                </w:div>
                <w:div w:id="765493860">
                  <w:marLeft w:val="0"/>
                  <w:marRight w:val="0"/>
                  <w:marTop w:val="0"/>
                  <w:marBottom w:val="0"/>
                  <w:divBdr>
                    <w:top w:val="none" w:sz="0" w:space="0" w:color="auto"/>
                    <w:left w:val="none" w:sz="0" w:space="0" w:color="auto"/>
                    <w:bottom w:val="none" w:sz="0" w:space="0" w:color="auto"/>
                    <w:right w:val="none" w:sz="0" w:space="0" w:color="auto"/>
                  </w:divBdr>
                </w:div>
                <w:div w:id="765494022">
                  <w:marLeft w:val="0"/>
                  <w:marRight w:val="0"/>
                  <w:marTop w:val="0"/>
                  <w:marBottom w:val="0"/>
                  <w:divBdr>
                    <w:top w:val="none" w:sz="0" w:space="0" w:color="auto"/>
                    <w:left w:val="none" w:sz="0" w:space="0" w:color="auto"/>
                    <w:bottom w:val="none" w:sz="0" w:space="0" w:color="auto"/>
                    <w:right w:val="none" w:sz="0" w:space="0" w:color="auto"/>
                  </w:divBdr>
                </w:div>
                <w:div w:id="765494128">
                  <w:marLeft w:val="0"/>
                  <w:marRight w:val="0"/>
                  <w:marTop w:val="0"/>
                  <w:marBottom w:val="0"/>
                  <w:divBdr>
                    <w:top w:val="none" w:sz="0" w:space="0" w:color="auto"/>
                    <w:left w:val="none" w:sz="0" w:space="0" w:color="auto"/>
                    <w:bottom w:val="none" w:sz="0" w:space="0" w:color="auto"/>
                    <w:right w:val="none" w:sz="0" w:space="0" w:color="auto"/>
                  </w:divBdr>
                </w:div>
                <w:div w:id="765494190">
                  <w:marLeft w:val="0"/>
                  <w:marRight w:val="0"/>
                  <w:marTop w:val="0"/>
                  <w:marBottom w:val="0"/>
                  <w:divBdr>
                    <w:top w:val="none" w:sz="0" w:space="0" w:color="auto"/>
                    <w:left w:val="none" w:sz="0" w:space="0" w:color="auto"/>
                    <w:bottom w:val="none" w:sz="0" w:space="0" w:color="auto"/>
                    <w:right w:val="none" w:sz="0" w:space="0" w:color="auto"/>
                  </w:divBdr>
                </w:div>
                <w:div w:id="765494360">
                  <w:marLeft w:val="0"/>
                  <w:marRight w:val="0"/>
                  <w:marTop w:val="0"/>
                  <w:marBottom w:val="0"/>
                  <w:divBdr>
                    <w:top w:val="none" w:sz="0" w:space="0" w:color="auto"/>
                    <w:left w:val="none" w:sz="0" w:space="0" w:color="auto"/>
                    <w:bottom w:val="none" w:sz="0" w:space="0" w:color="auto"/>
                    <w:right w:val="none" w:sz="0" w:space="0" w:color="auto"/>
                  </w:divBdr>
                </w:div>
                <w:div w:id="765494378">
                  <w:marLeft w:val="0"/>
                  <w:marRight w:val="0"/>
                  <w:marTop w:val="0"/>
                  <w:marBottom w:val="0"/>
                  <w:divBdr>
                    <w:top w:val="none" w:sz="0" w:space="0" w:color="auto"/>
                    <w:left w:val="none" w:sz="0" w:space="0" w:color="auto"/>
                    <w:bottom w:val="none" w:sz="0" w:space="0" w:color="auto"/>
                    <w:right w:val="none" w:sz="0" w:space="0" w:color="auto"/>
                  </w:divBdr>
                </w:div>
                <w:div w:id="765494436">
                  <w:marLeft w:val="0"/>
                  <w:marRight w:val="0"/>
                  <w:marTop w:val="0"/>
                  <w:marBottom w:val="0"/>
                  <w:divBdr>
                    <w:top w:val="none" w:sz="0" w:space="0" w:color="auto"/>
                    <w:left w:val="none" w:sz="0" w:space="0" w:color="auto"/>
                    <w:bottom w:val="none" w:sz="0" w:space="0" w:color="auto"/>
                    <w:right w:val="none" w:sz="0" w:space="0" w:color="auto"/>
                  </w:divBdr>
                </w:div>
                <w:div w:id="765494716">
                  <w:marLeft w:val="0"/>
                  <w:marRight w:val="0"/>
                  <w:marTop w:val="0"/>
                  <w:marBottom w:val="0"/>
                  <w:divBdr>
                    <w:top w:val="none" w:sz="0" w:space="0" w:color="auto"/>
                    <w:left w:val="none" w:sz="0" w:space="0" w:color="auto"/>
                    <w:bottom w:val="none" w:sz="0" w:space="0" w:color="auto"/>
                    <w:right w:val="none" w:sz="0" w:space="0" w:color="auto"/>
                  </w:divBdr>
                </w:div>
                <w:div w:id="765495260">
                  <w:marLeft w:val="0"/>
                  <w:marRight w:val="0"/>
                  <w:marTop w:val="0"/>
                  <w:marBottom w:val="0"/>
                  <w:divBdr>
                    <w:top w:val="none" w:sz="0" w:space="0" w:color="auto"/>
                    <w:left w:val="none" w:sz="0" w:space="0" w:color="auto"/>
                    <w:bottom w:val="none" w:sz="0" w:space="0" w:color="auto"/>
                    <w:right w:val="none" w:sz="0" w:space="0" w:color="auto"/>
                  </w:divBdr>
                </w:div>
                <w:div w:id="76549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755">
      <w:marLeft w:val="0"/>
      <w:marRight w:val="0"/>
      <w:marTop w:val="0"/>
      <w:marBottom w:val="0"/>
      <w:divBdr>
        <w:top w:val="none" w:sz="0" w:space="0" w:color="auto"/>
        <w:left w:val="none" w:sz="0" w:space="0" w:color="auto"/>
        <w:bottom w:val="none" w:sz="0" w:space="0" w:color="auto"/>
        <w:right w:val="none" w:sz="0" w:space="0" w:color="auto"/>
      </w:divBdr>
    </w:div>
    <w:div w:id="765493757">
      <w:marLeft w:val="0"/>
      <w:marRight w:val="0"/>
      <w:marTop w:val="0"/>
      <w:marBottom w:val="0"/>
      <w:divBdr>
        <w:top w:val="none" w:sz="0" w:space="0" w:color="auto"/>
        <w:left w:val="none" w:sz="0" w:space="0" w:color="auto"/>
        <w:bottom w:val="none" w:sz="0" w:space="0" w:color="auto"/>
        <w:right w:val="none" w:sz="0" w:space="0" w:color="auto"/>
      </w:divBdr>
    </w:div>
    <w:div w:id="765493759">
      <w:marLeft w:val="0"/>
      <w:marRight w:val="0"/>
      <w:marTop w:val="0"/>
      <w:marBottom w:val="0"/>
      <w:divBdr>
        <w:top w:val="none" w:sz="0" w:space="0" w:color="auto"/>
        <w:left w:val="none" w:sz="0" w:space="0" w:color="auto"/>
        <w:bottom w:val="none" w:sz="0" w:space="0" w:color="auto"/>
        <w:right w:val="none" w:sz="0" w:space="0" w:color="auto"/>
      </w:divBdr>
    </w:div>
    <w:div w:id="765493760">
      <w:marLeft w:val="0"/>
      <w:marRight w:val="0"/>
      <w:marTop w:val="0"/>
      <w:marBottom w:val="0"/>
      <w:divBdr>
        <w:top w:val="none" w:sz="0" w:space="0" w:color="auto"/>
        <w:left w:val="none" w:sz="0" w:space="0" w:color="auto"/>
        <w:bottom w:val="none" w:sz="0" w:space="0" w:color="auto"/>
        <w:right w:val="none" w:sz="0" w:space="0" w:color="auto"/>
      </w:divBdr>
    </w:div>
    <w:div w:id="765493761">
      <w:marLeft w:val="0"/>
      <w:marRight w:val="0"/>
      <w:marTop w:val="0"/>
      <w:marBottom w:val="0"/>
      <w:divBdr>
        <w:top w:val="none" w:sz="0" w:space="0" w:color="auto"/>
        <w:left w:val="none" w:sz="0" w:space="0" w:color="auto"/>
        <w:bottom w:val="none" w:sz="0" w:space="0" w:color="auto"/>
        <w:right w:val="none" w:sz="0" w:space="0" w:color="auto"/>
      </w:divBdr>
    </w:div>
    <w:div w:id="765493763">
      <w:marLeft w:val="0"/>
      <w:marRight w:val="0"/>
      <w:marTop w:val="0"/>
      <w:marBottom w:val="0"/>
      <w:divBdr>
        <w:top w:val="none" w:sz="0" w:space="0" w:color="auto"/>
        <w:left w:val="none" w:sz="0" w:space="0" w:color="auto"/>
        <w:bottom w:val="none" w:sz="0" w:space="0" w:color="auto"/>
        <w:right w:val="none" w:sz="0" w:space="0" w:color="auto"/>
      </w:divBdr>
    </w:div>
    <w:div w:id="765493764">
      <w:marLeft w:val="0"/>
      <w:marRight w:val="0"/>
      <w:marTop w:val="0"/>
      <w:marBottom w:val="0"/>
      <w:divBdr>
        <w:top w:val="none" w:sz="0" w:space="0" w:color="auto"/>
        <w:left w:val="none" w:sz="0" w:space="0" w:color="auto"/>
        <w:bottom w:val="none" w:sz="0" w:space="0" w:color="auto"/>
        <w:right w:val="none" w:sz="0" w:space="0" w:color="auto"/>
      </w:divBdr>
    </w:div>
    <w:div w:id="765493766">
      <w:marLeft w:val="0"/>
      <w:marRight w:val="0"/>
      <w:marTop w:val="0"/>
      <w:marBottom w:val="0"/>
      <w:divBdr>
        <w:top w:val="none" w:sz="0" w:space="0" w:color="auto"/>
        <w:left w:val="none" w:sz="0" w:space="0" w:color="auto"/>
        <w:bottom w:val="none" w:sz="0" w:space="0" w:color="auto"/>
        <w:right w:val="none" w:sz="0" w:space="0" w:color="auto"/>
      </w:divBdr>
    </w:div>
    <w:div w:id="765493767">
      <w:marLeft w:val="0"/>
      <w:marRight w:val="0"/>
      <w:marTop w:val="0"/>
      <w:marBottom w:val="0"/>
      <w:divBdr>
        <w:top w:val="none" w:sz="0" w:space="0" w:color="auto"/>
        <w:left w:val="none" w:sz="0" w:space="0" w:color="auto"/>
        <w:bottom w:val="none" w:sz="0" w:space="0" w:color="auto"/>
        <w:right w:val="none" w:sz="0" w:space="0" w:color="auto"/>
      </w:divBdr>
      <w:divsChild>
        <w:div w:id="765493631">
          <w:marLeft w:val="160"/>
          <w:marRight w:val="160"/>
          <w:marTop w:val="160"/>
          <w:marBottom w:val="160"/>
          <w:divBdr>
            <w:top w:val="none" w:sz="0" w:space="0" w:color="auto"/>
            <w:left w:val="none" w:sz="0" w:space="0" w:color="auto"/>
            <w:bottom w:val="none" w:sz="0" w:space="0" w:color="auto"/>
            <w:right w:val="none" w:sz="0" w:space="0" w:color="auto"/>
          </w:divBdr>
        </w:div>
        <w:div w:id="765493962">
          <w:marLeft w:val="600"/>
          <w:marRight w:val="600"/>
          <w:marTop w:val="0"/>
          <w:marBottom w:val="0"/>
          <w:divBdr>
            <w:top w:val="none" w:sz="0" w:space="0" w:color="auto"/>
            <w:left w:val="none" w:sz="0" w:space="0" w:color="auto"/>
            <w:bottom w:val="none" w:sz="0" w:space="0" w:color="auto"/>
            <w:right w:val="none" w:sz="0" w:space="0" w:color="auto"/>
          </w:divBdr>
          <w:divsChild>
            <w:div w:id="765494224">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65493769">
      <w:marLeft w:val="0"/>
      <w:marRight w:val="0"/>
      <w:marTop w:val="0"/>
      <w:marBottom w:val="0"/>
      <w:divBdr>
        <w:top w:val="none" w:sz="0" w:space="0" w:color="auto"/>
        <w:left w:val="none" w:sz="0" w:space="0" w:color="auto"/>
        <w:bottom w:val="none" w:sz="0" w:space="0" w:color="auto"/>
        <w:right w:val="none" w:sz="0" w:space="0" w:color="auto"/>
      </w:divBdr>
    </w:div>
    <w:div w:id="765493770">
      <w:marLeft w:val="0"/>
      <w:marRight w:val="0"/>
      <w:marTop w:val="0"/>
      <w:marBottom w:val="0"/>
      <w:divBdr>
        <w:top w:val="none" w:sz="0" w:space="0" w:color="auto"/>
        <w:left w:val="none" w:sz="0" w:space="0" w:color="auto"/>
        <w:bottom w:val="none" w:sz="0" w:space="0" w:color="auto"/>
        <w:right w:val="none" w:sz="0" w:space="0" w:color="auto"/>
      </w:divBdr>
      <w:divsChild>
        <w:div w:id="765495305">
          <w:marLeft w:val="0"/>
          <w:marRight w:val="0"/>
          <w:marTop w:val="0"/>
          <w:marBottom w:val="0"/>
          <w:divBdr>
            <w:top w:val="none" w:sz="0" w:space="0" w:color="auto"/>
            <w:left w:val="none" w:sz="0" w:space="0" w:color="auto"/>
            <w:bottom w:val="none" w:sz="0" w:space="0" w:color="auto"/>
            <w:right w:val="none" w:sz="0" w:space="0" w:color="auto"/>
          </w:divBdr>
        </w:div>
      </w:divsChild>
    </w:div>
    <w:div w:id="765493775">
      <w:marLeft w:val="0"/>
      <w:marRight w:val="0"/>
      <w:marTop w:val="0"/>
      <w:marBottom w:val="0"/>
      <w:divBdr>
        <w:top w:val="none" w:sz="0" w:space="0" w:color="auto"/>
        <w:left w:val="none" w:sz="0" w:space="0" w:color="auto"/>
        <w:bottom w:val="none" w:sz="0" w:space="0" w:color="auto"/>
        <w:right w:val="none" w:sz="0" w:space="0" w:color="auto"/>
      </w:divBdr>
      <w:divsChild>
        <w:div w:id="765494952">
          <w:marLeft w:val="0"/>
          <w:marRight w:val="0"/>
          <w:marTop w:val="0"/>
          <w:marBottom w:val="0"/>
          <w:divBdr>
            <w:top w:val="none" w:sz="0" w:space="0" w:color="auto"/>
            <w:left w:val="none" w:sz="0" w:space="0" w:color="auto"/>
            <w:bottom w:val="none" w:sz="0" w:space="0" w:color="auto"/>
            <w:right w:val="none" w:sz="0" w:space="0" w:color="auto"/>
          </w:divBdr>
        </w:div>
        <w:div w:id="765495275">
          <w:marLeft w:val="0"/>
          <w:marRight w:val="0"/>
          <w:marTop w:val="0"/>
          <w:marBottom w:val="0"/>
          <w:divBdr>
            <w:top w:val="none" w:sz="0" w:space="0" w:color="auto"/>
            <w:left w:val="none" w:sz="0" w:space="0" w:color="auto"/>
            <w:bottom w:val="none" w:sz="0" w:space="0" w:color="auto"/>
            <w:right w:val="none" w:sz="0" w:space="0" w:color="auto"/>
          </w:divBdr>
        </w:div>
      </w:divsChild>
    </w:div>
    <w:div w:id="765493777">
      <w:marLeft w:val="0"/>
      <w:marRight w:val="0"/>
      <w:marTop w:val="0"/>
      <w:marBottom w:val="0"/>
      <w:divBdr>
        <w:top w:val="none" w:sz="0" w:space="0" w:color="auto"/>
        <w:left w:val="none" w:sz="0" w:space="0" w:color="auto"/>
        <w:bottom w:val="none" w:sz="0" w:space="0" w:color="auto"/>
        <w:right w:val="none" w:sz="0" w:space="0" w:color="auto"/>
      </w:divBdr>
      <w:divsChild>
        <w:div w:id="765492931">
          <w:marLeft w:val="0"/>
          <w:marRight w:val="0"/>
          <w:marTop w:val="0"/>
          <w:marBottom w:val="0"/>
          <w:divBdr>
            <w:top w:val="none" w:sz="0" w:space="0" w:color="auto"/>
            <w:left w:val="none" w:sz="0" w:space="0" w:color="auto"/>
            <w:bottom w:val="none" w:sz="0" w:space="0" w:color="auto"/>
            <w:right w:val="none" w:sz="0" w:space="0" w:color="auto"/>
          </w:divBdr>
        </w:div>
        <w:div w:id="765495588">
          <w:marLeft w:val="0"/>
          <w:marRight w:val="0"/>
          <w:marTop w:val="0"/>
          <w:marBottom w:val="0"/>
          <w:divBdr>
            <w:top w:val="none" w:sz="0" w:space="0" w:color="auto"/>
            <w:left w:val="none" w:sz="0" w:space="0" w:color="auto"/>
            <w:bottom w:val="none" w:sz="0" w:space="0" w:color="auto"/>
            <w:right w:val="none" w:sz="0" w:space="0" w:color="auto"/>
          </w:divBdr>
          <w:divsChild>
            <w:div w:id="765493114">
              <w:marLeft w:val="0"/>
              <w:marRight w:val="0"/>
              <w:marTop w:val="0"/>
              <w:marBottom w:val="0"/>
              <w:divBdr>
                <w:top w:val="none" w:sz="0" w:space="0" w:color="auto"/>
                <w:left w:val="none" w:sz="0" w:space="0" w:color="auto"/>
                <w:bottom w:val="none" w:sz="0" w:space="0" w:color="auto"/>
                <w:right w:val="none" w:sz="0" w:space="0" w:color="auto"/>
              </w:divBdr>
              <w:divsChild>
                <w:div w:id="76549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781">
      <w:marLeft w:val="0"/>
      <w:marRight w:val="0"/>
      <w:marTop w:val="0"/>
      <w:marBottom w:val="0"/>
      <w:divBdr>
        <w:top w:val="none" w:sz="0" w:space="0" w:color="auto"/>
        <w:left w:val="none" w:sz="0" w:space="0" w:color="auto"/>
        <w:bottom w:val="none" w:sz="0" w:space="0" w:color="auto"/>
        <w:right w:val="none" w:sz="0" w:space="0" w:color="auto"/>
      </w:divBdr>
    </w:div>
    <w:div w:id="765493782">
      <w:marLeft w:val="0"/>
      <w:marRight w:val="0"/>
      <w:marTop w:val="0"/>
      <w:marBottom w:val="0"/>
      <w:divBdr>
        <w:top w:val="none" w:sz="0" w:space="0" w:color="auto"/>
        <w:left w:val="none" w:sz="0" w:space="0" w:color="auto"/>
        <w:bottom w:val="none" w:sz="0" w:space="0" w:color="auto"/>
        <w:right w:val="none" w:sz="0" w:space="0" w:color="auto"/>
      </w:divBdr>
      <w:divsChild>
        <w:div w:id="765494780">
          <w:marLeft w:val="0"/>
          <w:marRight w:val="0"/>
          <w:marTop w:val="0"/>
          <w:marBottom w:val="0"/>
          <w:divBdr>
            <w:top w:val="none" w:sz="0" w:space="0" w:color="auto"/>
            <w:left w:val="none" w:sz="0" w:space="0" w:color="auto"/>
            <w:bottom w:val="none" w:sz="0" w:space="0" w:color="auto"/>
            <w:right w:val="none" w:sz="0" w:space="0" w:color="auto"/>
          </w:divBdr>
        </w:div>
      </w:divsChild>
    </w:div>
    <w:div w:id="765493784">
      <w:marLeft w:val="0"/>
      <w:marRight w:val="0"/>
      <w:marTop w:val="0"/>
      <w:marBottom w:val="0"/>
      <w:divBdr>
        <w:top w:val="none" w:sz="0" w:space="0" w:color="auto"/>
        <w:left w:val="none" w:sz="0" w:space="0" w:color="auto"/>
        <w:bottom w:val="none" w:sz="0" w:space="0" w:color="auto"/>
        <w:right w:val="none" w:sz="0" w:space="0" w:color="auto"/>
      </w:divBdr>
    </w:div>
    <w:div w:id="765493785">
      <w:marLeft w:val="0"/>
      <w:marRight w:val="0"/>
      <w:marTop w:val="0"/>
      <w:marBottom w:val="0"/>
      <w:divBdr>
        <w:top w:val="none" w:sz="0" w:space="0" w:color="auto"/>
        <w:left w:val="none" w:sz="0" w:space="0" w:color="auto"/>
        <w:bottom w:val="none" w:sz="0" w:space="0" w:color="auto"/>
        <w:right w:val="none" w:sz="0" w:space="0" w:color="auto"/>
      </w:divBdr>
    </w:div>
    <w:div w:id="765493786">
      <w:marLeft w:val="0"/>
      <w:marRight w:val="0"/>
      <w:marTop w:val="0"/>
      <w:marBottom w:val="0"/>
      <w:divBdr>
        <w:top w:val="none" w:sz="0" w:space="0" w:color="auto"/>
        <w:left w:val="none" w:sz="0" w:space="0" w:color="auto"/>
        <w:bottom w:val="none" w:sz="0" w:space="0" w:color="auto"/>
        <w:right w:val="none" w:sz="0" w:space="0" w:color="auto"/>
      </w:divBdr>
    </w:div>
    <w:div w:id="765493787">
      <w:marLeft w:val="0"/>
      <w:marRight w:val="0"/>
      <w:marTop w:val="0"/>
      <w:marBottom w:val="0"/>
      <w:divBdr>
        <w:top w:val="none" w:sz="0" w:space="0" w:color="auto"/>
        <w:left w:val="none" w:sz="0" w:space="0" w:color="auto"/>
        <w:bottom w:val="none" w:sz="0" w:space="0" w:color="auto"/>
        <w:right w:val="none" w:sz="0" w:space="0" w:color="auto"/>
      </w:divBdr>
    </w:div>
    <w:div w:id="765493791">
      <w:marLeft w:val="0"/>
      <w:marRight w:val="0"/>
      <w:marTop w:val="0"/>
      <w:marBottom w:val="0"/>
      <w:divBdr>
        <w:top w:val="none" w:sz="0" w:space="0" w:color="auto"/>
        <w:left w:val="none" w:sz="0" w:space="0" w:color="auto"/>
        <w:bottom w:val="none" w:sz="0" w:space="0" w:color="auto"/>
        <w:right w:val="none" w:sz="0" w:space="0" w:color="auto"/>
      </w:divBdr>
    </w:div>
    <w:div w:id="765493792">
      <w:marLeft w:val="0"/>
      <w:marRight w:val="0"/>
      <w:marTop w:val="0"/>
      <w:marBottom w:val="0"/>
      <w:divBdr>
        <w:top w:val="none" w:sz="0" w:space="0" w:color="auto"/>
        <w:left w:val="none" w:sz="0" w:space="0" w:color="auto"/>
        <w:bottom w:val="none" w:sz="0" w:space="0" w:color="auto"/>
        <w:right w:val="none" w:sz="0" w:space="0" w:color="auto"/>
      </w:divBdr>
      <w:divsChild>
        <w:div w:id="765493127">
          <w:marLeft w:val="0"/>
          <w:marRight w:val="0"/>
          <w:marTop w:val="0"/>
          <w:marBottom w:val="0"/>
          <w:divBdr>
            <w:top w:val="none" w:sz="0" w:space="0" w:color="auto"/>
            <w:left w:val="none" w:sz="0" w:space="0" w:color="auto"/>
            <w:bottom w:val="none" w:sz="0" w:space="0" w:color="auto"/>
            <w:right w:val="none" w:sz="0" w:space="0" w:color="auto"/>
          </w:divBdr>
          <w:divsChild>
            <w:div w:id="765495054">
              <w:marLeft w:val="0"/>
              <w:marRight w:val="0"/>
              <w:marTop w:val="0"/>
              <w:marBottom w:val="0"/>
              <w:divBdr>
                <w:top w:val="none" w:sz="0" w:space="0" w:color="auto"/>
                <w:left w:val="none" w:sz="0" w:space="0" w:color="auto"/>
                <w:bottom w:val="none" w:sz="0" w:space="0" w:color="auto"/>
                <w:right w:val="none" w:sz="0" w:space="0" w:color="auto"/>
              </w:divBdr>
            </w:div>
          </w:divsChild>
        </w:div>
        <w:div w:id="765495418">
          <w:marLeft w:val="0"/>
          <w:marRight w:val="0"/>
          <w:marTop w:val="0"/>
          <w:marBottom w:val="0"/>
          <w:divBdr>
            <w:top w:val="none" w:sz="0" w:space="0" w:color="auto"/>
            <w:left w:val="none" w:sz="0" w:space="0" w:color="auto"/>
            <w:bottom w:val="none" w:sz="0" w:space="0" w:color="auto"/>
            <w:right w:val="none" w:sz="0" w:space="0" w:color="auto"/>
          </w:divBdr>
        </w:div>
      </w:divsChild>
    </w:div>
    <w:div w:id="765493793">
      <w:marLeft w:val="0"/>
      <w:marRight w:val="0"/>
      <w:marTop w:val="0"/>
      <w:marBottom w:val="0"/>
      <w:divBdr>
        <w:top w:val="none" w:sz="0" w:space="0" w:color="auto"/>
        <w:left w:val="none" w:sz="0" w:space="0" w:color="auto"/>
        <w:bottom w:val="none" w:sz="0" w:space="0" w:color="auto"/>
        <w:right w:val="none" w:sz="0" w:space="0" w:color="auto"/>
      </w:divBdr>
    </w:div>
    <w:div w:id="765493794">
      <w:marLeft w:val="0"/>
      <w:marRight w:val="0"/>
      <w:marTop w:val="0"/>
      <w:marBottom w:val="0"/>
      <w:divBdr>
        <w:top w:val="none" w:sz="0" w:space="0" w:color="auto"/>
        <w:left w:val="none" w:sz="0" w:space="0" w:color="auto"/>
        <w:bottom w:val="none" w:sz="0" w:space="0" w:color="auto"/>
        <w:right w:val="none" w:sz="0" w:space="0" w:color="auto"/>
      </w:divBdr>
    </w:div>
    <w:div w:id="765493795">
      <w:marLeft w:val="0"/>
      <w:marRight w:val="0"/>
      <w:marTop w:val="0"/>
      <w:marBottom w:val="0"/>
      <w:divBdr>
        <w:top w:val="none" w:sz="0" w:space="0" w:color="auto"/>
        <w:left w:val="none" w:sz="0" w:space="0" w:color="auto"/>
        <w:bottom w:val="none" w:sz="0" w:space="0" w:color="auto"/>
        <w:right w:val="none" w:sz="0" w:space="0" w:color="auto"/>
      </w:divBdr>
    </w:div>
    <w:div w:id="765493796">
      <w:marLeft w:val="0"/>
      <w:marRight w:val="0"/>
      <w:marTop w:val="0"/>
      <w:marBottom w:val="0"/>
      <w:divBdr>
        <w:top w:val="none" w:sz="0" w:space="0" w:color="auto"/>
        <w:left w:val="none" w:sz="0" w:space="0" w:color="auto"/>
        <w:bottom w:val="none" w:sz="0" w:space="0" w:color="auto"/>
        <w:right w:val="none" w:sz="0" w:space="0" w:color="auto"/>
      </w:divBdr>
    </w:div>
    <w:div w:id="765493799">
      <w:marLeft w:val="0"/>
      <w:marRight w:val="0"/>
      <w:marTop w:val="0"/>
      <w:marBottom w:val="0"/>
      <w:divBdr>
        <w:top w:val="none" w:sz="0" w:space="0" w:color="auto"/>
        <w:left w:val="none" w:sz="0" w:space="0" w:color="auto"/>
        <w:bottom w:val="none" w:sz="0" w:space="0" w:color="auto"/>
        <w:right w:val="none" w:sz="0" w:space="0" w:color="auto"/>
      </w:divBdr>
    </w:div>
    <w:div w:id="765493800">
      <w:marLeft w:val="0"/>
      <w:marRight w:val="0"/>
      <w:marTop w:val="0"/>
      <w:marBottom w:val="0"/>
      <w:divBdr>
        <w:top w:val="none" w:sz="0" w:space="0" w:color="auto"/>
        <w:left w:val="none" w:sz="0" w:space="0" w:color="auto"/>
        <w:bottom w:val="none" w:sz="0" w:space="0" w:color="auto"/>
        <w:right w:val="none" w:sz="0" w:space="0" w:color="auto"/>
      </w:divBdr>
    </w:div>
    <w:div w:id="765493803">
      <w:marLeft w:val="0"/>
      <w:marRight w:val="0"/>
      <w:marTop w:val="0"/>
      <w:marBottom w:val="0"/>
      <w:divBdr>
        <w:top w:val="none" w:sz="0" w:space="0" w:color="auto"/>
        <w:left w:val="none" w:sz="0" w:space="0" w:color="auto"/>
        <w:bottom w:val="none" w:sz="0" w:space="0" w:color="auto"/>
        <w:right w:val="none" w:sz="0" w:space="0" w:color="auto"/>
      </w:divBdr>
      <w:divsChild>
        <w:div w:id="765493948">
          <w:marLeft w:val="0"/>
          <w:marRight w:val="0"/>
          <w:marTop w:val="0"/>
          <w:marBottom w:val="0"/>
          <w:divBdr>
            <w:top w:val="none" w:sz="0" w:space="0" w:color="auto"/>
            <w:left w:val="none" w:sz="0" w:space="0" w:color="auto"/>
            <w:bottom w:val="none" w:sz="0" w:space="0" w:color="auto"/>
            <w:right w:val="none" w:sz="0" w:space="0" w:color="auto"/>
          </w:divBdr>
        </w:div>
        <w:div w:id="765494883">
          <w:marLeft w:val="0"/>
          <w:marRight w:val="0"/>
          <w:marTop w:val="0"/>
          <w:marBottom w:val="0"/>
          <w:divBdr>
            <w:top w:val="none" w:sz="0" w:space="0" w:color="auto"/>
            <w:left w:val="none" w:sz="0" w:space="0" w:color="auto"/>
            <w:bottom w:val="none" w:sz="0" w:space="0" w:color="auto"/>
            <w:right w:val="none" w:sz="0" w:space="0" w:color="auto"/>
          </w:divBdr>
        </w:div>
        <w:div w:id="765495465">
          <w:marLeft w:val="0"/>
          <w:marRight w:val="0"/>
          <w:marTop w:val="0"/>
          <w:marBottom w:val="0"/>
          <w:divBdr>
            <w:top w:val="none" w:sz="0" w:space="0" w:color="auto"/>
            <w:left w:val="none" w:sz="0" w:space="0" w:color="auto"/>
            <w:bottom w:val="none" w:sz="0" w:space="0" w:color="auto"/>
            <w:right w:val="none" w:sz="0" w:space="0" w:color="auto"/>
          </w:divBdr>
          <w:divsChild>
            <w:div w:id="765493639">
              <w:marLeft w:val="0"/>
              <w:marRight w:val="0"/>
              <w:marTop w:val="0"/>
              <w:marBottom w:val="0"/>
              <w:divBdr>
                <w:top w:val="none" w:sz="0" w:space="0" w:color="auto"/>
                <w:left w:val="none" w:sz="0" w:space="0" w:color="auto"/>
                <w:bottom w:val="none" w:sz="0" w:space="0" w:color="auto"/>
                <w:right w:val="none" w:sz="0" w:space="0" w:color="auto"/>
              </w:divBdr>
              <w:divsChild>
                <w:div w:id="765495162">
                  <w:marLeft w:val="0"/>
                  <w:marRight w:val="0"/>
                  <w:marTop w:val="0"/>
                  <w:marBottom w:val="0"/>
                  <w:divBdr>
                    <w:top w:val="none" w:sz="0" w:space="0" w:color="auto"/>
                    <w:left w:val="none" w:sz="0" w:space="0" w:color="auto"/>
                    <w:bottom w:val="none" w:sz="0" w:space="0" w:color="auto"/>
                    <w:right w:val="none" w:sz="0" w:space="0" w:color="auto"/>
                  </w:divBdr>
                  <w:divsChild>
                    <w:div w:id="765495467">
                      <w:marLeft w:val="0"/>
                      <w:marRight w:val="0"/>
                      <w:marTop w:val="0"/>
                      <w:marBottom w:val="0"/>
                      <w:divBdr>
                        <w:top w:val="none" w:sz="0" w:space="0" w:color="auto"/>
                        <w:left w:val="none" w:sz="0" w:space="0" w:color="auto"/>
                        <w:bottom w:val="none" w:sz="0" w:space="0" w:color="auto"/>
                        <w:right w:val="none" w:sz="0" w:space="0" w:color="auto"/>
                      </w:divBdr>
                      <w:divsChild>
                        <w:div w:id="76549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3804">
      <w:marLeft w:val="0"/>
      <w:marRight w:val="0"/>
      <w:marTop w:val="0"/>
      <w:marBottom w:val="0"/>
      <w:divBdr>
        <w:top w:val="none" w:sz="0" w:space="0" w:color="auto"/>
        <w:left w:val="none" w:sz="0" w:space="0" w:color="auto"/>
        <w:bottom w:val="none" w:sz="0" w:space="0" w:color="auto"/>
        <w:right w:val="none" w:sz="0" w:space="0" w:color="auto"/>
      </w:divBdr>
      <w:divsChild>
        <w:div w:id="765493057">
          <w:marLeft w:val="0"/>
          <w:marRight w:val="0"/>
          <w:marTop w:val="0"/>
          <w:marBottom w:val="0"/>
          <w:divBdr>
            <w:top w:val="none" w:sz="0" w:space="0" w:color="auto"/>
            <w:left w:val="none" w:sz="0" w:space="0" w:color="auto"/>
            <w:bottom w:val="none" w:sz="0" w:space="0" w:color="auto"/>
            <w:right w:val="none" w:sz="0" w:space="0" w:color="auto"/>
          </w:divBdr>
          <w:divsChild>
            <w:div w:id="765494831">
              <w:marLeft w:val="0"/>
              <w:marRight w:val="0"/>
              <w:marTop w:val="0"/>
              <w:marBottom w:val="0"/>
              <w:divBdr>
                <w:top w:val="none" w:sz="0" w:space="0" w:color="auto"/>
                <w:left w:val="none" w:sz="0" w:space="0" w:color="auto"/>
                <w:bottom w:val="none" w:sz="0" w:space="0" w:color="auto"/>
                <w:right w:val="none" w:sz="0" w:space="0" w:color="auto"/>
              </w:divBdr>
            </w:div>
            <w:div w:id="765495463">
              <w:marLeft w:val="0"/>
              <w:marRight w:val="0"/>
              <w:marTop w:val="0"/>
              <w:marBottom w:val="0"/>
              <w:divBdr>
                <w:top w:val="none" w:sz="0" w:space="0" w:color="auto"/>
                <w:left w:val="none" w:sz="0" w:space="0" w:color="auto"/>
                <w:bottom w:val="none" w:sz="0" w:space="0" w:color="auto"/>
                <w:right w:val="none" w:sz="0" w:space="0" w:color="auto"/>
              </w:divBdr>
            </w:div>
          </w:divsChild>
        </w:div>
        <w:div w:id="765495197">
          <w:marLeft w:val="0"/>
          <w:marRight w:val="0"/>
          <w:marTop w:val="0"/>
          <w:marBottom w:val="0"/>
          <w:divBdr>
            <w:top w:val="none" w:sz="0" w:space="0" w:color="auto"/>
            <w:left w:val="none" w:sz="0" w:space="0" w:color="auto"/>
            <w:bottom w:val="none" w:sz="0" w:space="0" w:color="auto"/>
            <w:right w:val="none" w:sz="0" w:space="0" w:color="auto"/>
          </w:divBdr>
        </w:div>
      </w:divsChild>
    </w:div>
    <w:div w:id="765493806">
      <w:marLeft w:val="0"/>
      <w:marRight w:val="0"/>
      <w:marTop w:val="0"/>
      <w:marBottom w:val="0"/>
      <w:divBdr>
        <w:top w:val="none" w:sz="0" w:space="0" w:color="auto"/>
        <w:left w:val="none" w:sz="0" w:space="0" w:color="auto"/>
        <w:bottom w:val="none" w:sz="0" w:space="0" w:color="auto"/>
        <w:right w:val="none" w:sz="0" w:space="0" w:color="auto"/>
      </w:divBdr>
    </w:div>
    <w:div w:id="765493808">
      <w:marLeft w:val="0"/>
      <w:marRight w:val="0"/>
      <w:marTop w:val="0"/>
      <w:marBottom w:val="0"/>
      <w:divBdr>
        <w:top w:val="none" w:sz="0" w:space="0" w:color="auto"/>
        <w:left w:val="none" w:sz="0" w:space="0" w:color="auto"/>
        <w:bottom w:val="none" w:sz="0" w:space="0" w:color="auto"/>
        <w:right w:val="none" w:sz="0" w:space="0" w:color="auto"/>
      </w:divBdr>
    </w:div>
    <w:div w:id="765493809">
      <w:marLeft w:val="0"/>
      <w:marRight w:val="0"/>
      <w:marTop w:val="0"/>
      <w:marBottom w:val="0"/>
      <w:divBdr>
        <w:top w:val="none" w:sz="0" w:space="0" w:color="auto"/>
        <w:left w:val="none" w:sz="0" w:space="0" w:color="auto"/>
        <w:bottom w:val="none" w:sz="0" w:space="0" w:color="auto"/>
        <w:right w:val="none" w:sz="0" w:space="0" w:color="auto"/>
      </w:divBdr>
    </w:div>
    <w:div w:id="765493810">
      <w:marLeft w:val="0"/>
      <w:marRight w:val="0"/>
      <w:marTop w:val="0"/>
      <w:marBottom w:val="0"/>
      <w:divBdr>
        <w:top w:val="none" w:sz="0" w:space="0" w:color="auto"/>
        <w:left w:val="none" w:sz="0" w:space="0" w:color="auto"/>
        <w:bottom w:val="none" w:sz="0" w:space="0" w:color="auto"/>
        <w:right w:val="none" w:sz="0" w:space="0" w:color="auto"/>
      </w:divBdr>
    </w:div>
    <w:div w:id="765493811">
      <w:marLeft w:val="0"/>
      <w:marRight w:val="0"/>
      <w:marTop w:val="0"/>
      <w:marBottom w:val="0"/>
      <w:divBdr>
        <w:top w:val="none" w:sz="0" w:space="0" w:color="auto"/>
        <w:left w:val="none" w:sz="0" w:space="0" w:color="auto"/>
        <w:bottom w:val="none" w:sz="0" w:space="0" w:color="auto"/>
        <w:right w:val="none" w:sz="0" w:space="0" w:color="auto"/>
      </w:divBdr>
    </w:div>
    <w:div w:id="765493814">
      <w:marLeft w:val="0"/>
      <w:marRight w:val="0"/>
      <w:marTop w:val="0"/>
      <w:marBottom w:val="0"/>
      <w:divBdr>
        <w:top w:val="none" w:sz="0" w:space="0" w:color="auto"/>
        <w:left w:val="none" w:sz="0" w:space="0" w:color="auto"/>
        <w:bottom w:val="none" w:sz="0" w:space="0" w:color="auto"/>
        <w:right w:val="none" w:sz="0" w:space="0" w:color="auto"/>
      </w:divBdr>
    </w:div>
    <w:div w:id="765493816">
      <w:marLeft w:val="0"/>
      <w:marRight w:val="0"/>
      <w:marTop w:val="0"/>
      <w:marBottom w:val="0"/>
      <w:divBdr>
        <w:top w:val="none" w:sz="0" w:space="0" w:color="auto"/>
        <w:left w:val="none" w:sz="0" w:space="0" w:color="auto"/>
        <w:bottom w:val="none" w:sz="0" w:space="0" w:color="auto"/>
        <w:right w:val="none" w:sz="0" w:space="0" w:color="auto"/>
      </w:divBdr>
    </w:div>
    <w:div w:id="765493817">
      <w:marLeft w:val="0"/>
      <w:marRight w:val="0"/>
      <w:marTop w:val="0"/>
      <w:marBottom w:val="0"/>
      <w:divBdr>
        <w:top w:val="none" w:sz="0" w:space="0" w:color="auto"/>
        <w:left w:val="none" w:sz="0" w:space="0" w:color="auto"/>
        <w:bottom w:val="none" w:sz="0" w:space="0" w:color="auto"/>
        <w:right w:val="none" w:sz="0" w:space="0" w:color="auto"/>
      </w:divBdr>
    </w:div>
    <w:div w:id="765493818">
      <w:marLeft w:val="0"/>
      <w:marRight w:val="0"/>
      <w:marTop w:val="0"/>
      <w:marBottom w:val="0"/>
      <w:divBdr>
        <w:top w:val="none" w:sz="0" w:space="0" w:color="auto"/>
        <w:left w:val="none" w:sz="0" w:space="0" w:color="auto"/>
        <w:bottom w:val="none" w:sz="0" w:space="0" w:color="auto"/>
        <w:right w:val="none" w:sz="0" w:space="0" w:color="auto"/>
      </w:divBdr>
    </w:div>
    <w:div w:id="765493820">
      <w:marLeft w:val="0"/>
      <w:marRight w:val="0"/>
      <w:marTop w:val="0"/>
      <w:marBottom w:val="0"/>
      <w:divBdr>
        <w:top w:val="none" w:sz="0" w:space="0" w:color="auto"/>
        <w:left w:val="none" w:sz="0" w:space="0" w:color="auto"/>
        <w:bottom w:val="none" w:sz="0" w:space="0" w:color="auto"/>
        <w:right w:val="none" w:sz="0" w:space="0" w:color="auto"/>
      </w:divBdr>
    </w:div>
    <w:div w:id="765493822">
      <w:marLeft w:val="0"/>
      <w:marRight w:val="0"/>
      <w:marTop w:val="0"/>
      <w:marBottom w:val="0"/>
      <w:divBdr>
        <w:top w:val="none" w:sz="0" w:space="0" w:color="auto"/>
        <w:left w:val="none" w:sz="0" w:space="0" w:color="auto"/>
        <w:bottom w:val="none" w:sz="0" w:space="0" w:color="auto"/>
        <w:right w:val="none" w:sz="0" w:space="0" w:color="auto"/>
      </w:divBdr>
    </w:div>
    <w:div w:id="765493823">
      <w:marLeft w:val="0"/>
      <w:marRight w:val="0"/>
      <w:marTop w:val="0"/>
      <w:marBottom w:val="0"/>
      <w:divBdr>
        <w:top w:val="none" w:sz="0" w:space="0" w:color="auto"/>
        <w:left w:val="none" w:sz="0" w:space="0" w:color="auto"/>
        <w:bottom w:val="none" w:sz="0" w:space="0" w:color="auto"/>
        <w:right w:val="none" w:sz="0" w:space="0" w:color="auto"/>
      </w:divBdr>
    </w:div>
    <w:div w:id="765493826">
      <w:marLeft w:val="0"/>
      <w:marRight w:val="0"/>
      <w:marTop w:val="0"/>
      <w:marBottom w:val="0"/>
      <w:divBdr>
        <w:top w:val="none" w:sz="0" w:space="0" w:color="auto"/>
        <w:left w:val="none" w:sz="0" w:space="0" w:color="auto"/>
        <w:bottom w:val="none" w:sz="0" w:space="0" w:color="auto"/>
        <w:right w:val="none" w:sz="0" w:space="0" w:color="auto"/>
      </w:divBdr>
      <w:divsChild>
        <w:div w:id="765494373">
          <w:marLeft w:val="0"/>
          <w:marRight w:val="0"/>
          <w:marTop w:val="0"/>
          <w:marBottom w:val="0"/>
          <w:divBdr>
            <w:top w:val="none" w:sz="0" w:space="0" w:color="auto"/>
            <w:left w:val="none" w:sz="0" w:space="0" w:color="auto"/>
            <w:bottom w:val="none" w:sz="0" w:space="0" w:color="auto"/>
            <w:right w:val="none" w:sz="0" w:space="0" w:color="auto"/>
          </w:divBdr>
        </w:div>
        <w:div w:id="765494672">
          <w:marLeft w:val="0"/>
          <w:marRight w:val="0"/>
          <w:marTop w:val="0"/>
          <w:marBottom w:val="0"/>
          <w:divBdr>
            <w:top w:val="none" w:sz="0" w:space="0" w:color="auto"/>
            <w:left w:val="none" w:sz="0" w:space="0" w:color="auto"/>
            <w:bottom w:val="none" w:sz="0" w:space="0" w:color="auto"/>
            <w:right w:val="none" w:sz="0" w:space="0" w:color="auto"/>
          </w:divBdr>
          <w:divsChild>
            <w:div w:id="765495042">
              <w:marLeft w:val="0"/>
              <w:marRight w:val="0"/>
              <w:marTop w:val="0"/>
              <w:marBottom w:val="0"/>
              <w:divBdr>
                <w:top w:val="none" w:sz="0" w:space="0" w:color="auto"/>
                <w:left w:val="none" w:sz="0" w:space="0" w:color="auto"/>
                <w:bottom w:val="none" w:sz="0" w:space="0" w:color="auto"/>
                <w:right w:val="none" w:sz="0" w:space="0" w:color="auto"/>
              </w:divBdr>
              <w:divsChild>
                <w:div w:id="765494054">
                  <w:marLeft w:val="0"/>
                  <w:marRight w:val="0"/>
                  <w:marTop w:val="0"/>
                  <w:marBottom w:val="0"/>
                  <w:divBdr>
                    <w:top w:val="none" w:sz="0" w:space="0" w:color="auto"/>
                    <w:left w:val="none" w:sz="0" w:space="0" w:color="auto"/>
                    <w:bottom w:val="none" w:sz="0" w:space="0" w:color="auto"/>
                    <w:right w:val="none" w:sz="0" w:space="0" w:color="auto"/>
                  </w:divBdr>
                  <w:divsChild>
                    <w:div w:id="76549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5363">
          <w:marLeft w:val="0"/>
          <w:marRight w:val="0"/>
          <w:marTop w:val="0"/>
          <w:marBottom w:val="0"/>
          <w:divBdr>
            <w:top w:val="none" w:sz="0" w:space="0" w:color="auto"/>
            <w:left w:val="none" w:sz="0" w:space="0" w:color="auto"/>
            <w:bottom w:val="none" w:sz="0" w:space="0" w:color="auto"/>
            <w:right w:val="none" w:sz="0" w:space="0" w:color="auto"/>
          </w:divBdr>
          <w:divsChild>
            <w:div w:id="76549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827">
      <w:marLeft w:val="0"/>
      <w:marRight w:val="0"/>
      <w:marTop w:val="0"/>
      <w:marBottom w:val="0"/>
      <w:divBdr>
        <w:top w:val="none" w:sz="0" w:space="0" w:color="auto"/>
        <w:left w:val="none" w:sz="0" w:space="0" w:color="auto"/>
        <w:bottom w:val="none" w:sz="0" w:space="0" w:color="auto"/>
        <w:right w:val="none" w:sz="0" w:space="0" w:color="auto"/>
      </w:divBdr>
    </w:div>
    <w:div w:id="765493828">
      <w:marLeft w:val="0"/>
      <w:marRight w:val="0"/>
      <w:marTop w:val="0"/>
      <w:marBottom w:val="0"/>
      <w:divBdr>
        <w:top w:val="none" w:sz="0" w:space="0" w:color="auto"/>
        <w:left w:val="none" w:sz="0" w:space="0" w:color="auto"/>
        <w:bottom w:val="none" w:sz="0" w:space="0" w:color="auto"/>
        <w:right w:val="none" w:sz="0" w:space="0" w:color="auto"/>
      </w:divBdr>
      <w:divsChild>
        <w:div w:id="765493188">
          <w:marLeft w:val="0"/>
          <w:marRight w:val="0"/>
          <w:marTop w:val="0"/>
          <w:marBottom w:val="0"/>
          <w:divBdr>
            <w:top w:val="none" w:sz="0" w:space="0" w:color="auto"/>
            <w:left w:val="none" w:sz="0" w:space="0" w:color="auto"/>
            <w:bottom w:val="none" w:sz="0" w:space="0" w:color="auto"/>
            <w:right w:val="none" w:sz="0" w:space="0" w:color="auto"/>
          </w:divBdr>
        </w:div>
      </w:divsChild>
    </w:div>
    <w:div w:id="765493830">
      <w:marLeft w:val="0"/>
      <w:marRight w:val="0"/>
      <w:marTop w:val="0"/>
      <w:marBottom w:val="0"/>
      <w:divBdr>
        <w:top w:val="none" w:sz="0" w:space="0" w:color="auto"/>
        <w:left w:val="none" w:sz="0" w:space="0" w:color="auto"/>
        <w:bottom w:val="none" w:sz="0" w:space="0" w:color="auto"/>
        <w:right w:val="none" w:sz="0" w:space="0" w:color="auto"/>
      </w:divBdr>
    </w:div>
    <w:div w:id="765493832">
      <w:marLeft w:val="0"/>
      <w:marRight w:val="0"/>
      <w:marTop w:val="0"/>
      <w:marBottom w:val="0"/>
      <w:divBdr>
        <w:top w:val="none" w:sz="0" w:space="0" w:color="auto"/>
        <w:left w:val="none" w:sz="0" w:space="0" w:color="auto"/>
        <w:bottom w:val="none" w:sz="0" w:space="0" w:color="auto"/>
        <w:right w:val="none" w:sz="0" w:space="0" w:color="auto"/>
      </w:divBdr>
    </w:div>
    <w:div w:id="765493834">
      <w:marLeft w:val="0"/>
      <w:marRight w:val="0"/>
      <w:marTop w:val="0"/>
      <w:marBottom w:val="0"/>
      <w:divBdr>
        <w:top w:val="none" w:sz="0" w:space="0" w:color="auto"/>
        <w:left w:val="none" w:sz="0" w:space="0" w:color="auto"/>
        <w:bottom w:val="none" w:sz="0" w:space="0" w:color="auto"/>
        <w:right w:val="none" w:sz="0" w:space="0" w:color="auto"/>
      </w:divBdr>
      <w:divsChild>
        <w:div w:id="765494438">
          <w:marLeft w:val="0"/>
          <w:marRight w:val="0"/>
          <w:marTop w:val="0"/>
          <w:marBottom w:val="0"/>
          <w:divBdr>
            <w:top w:val="none" w:sz="0" w:space="0" w:color="auto"/>
            <w:left w:val="none" w:sz="0" w:space="0" w:color="auto"/>
            <w:bottom w:val="none" w:sz="0" w:space="0" w:color="auto"/>
            <w:right w:val="none" w:sz="0" w:space="0" w:color="auto"/>
          </w:divBdr>
        </w:div>
      </w:divsChild>
    </w:div>
    <w:div w:id="765493838">
      <w:marLeft w:val="0"/>
      <w:marRight w:val="0"/>
      <w:marTop w:val="0"/>
      <w:marBottom w:val="0"/>
      <w:divBdr>
        <w:top w:val="none" w:sz="0" w:space="0" w:color="auto"/>
        <w:left w:val="none" w:sz="0" w:space="0" w:color="auto"/>
        <w:bottom w:val="none" w:sz="0" w:space="0" w:color="auto"/>
        <w:right w:val="none" w:sz="0" w:space="0" w:color="auto"/>
      </w:divBdr>
      <w:divsChild>
        <w:div w:id="765493813">
          <w:marLeft w:val="0"/>
          <w:marRight w:val="0"/>
          <w:marTop w:val="0"/>
          <w:marBottom w:val="0"/>
          <w:divBdr>
            <w:top w:val="none" w:sz="0" w:space="0" w:color="auto"/>
            <w:left w:val="none" w:sz="0" w:space="0" w:color="auto"/>
            <w:bottom w:val="none" w:sz="0" w:space="0" w:color="auto"/>
            <w:right w:val="none" w:sz="0" w:space="0" w:color="auto"/>
          </w:divBdr>
        </w:div>
        <w:div w:id="765493841">
          <w:marLeft w:val="0"/>
          <w:marRight w:val="0"/>
          <w:marTop w:val="0"/>
          <w:marBottom w:val="0"/>
          <w:divBdr>
            <w:top w:val="none" w:sz="0" w:space="0" w:color="auto"/>
            <w:left w:val="none" w:sz="0" w:space="0" w:color="auto"/>
            <w:bottom w:val="none" w:sz="0" w:space="0" w:color="auto"/>
            <w:right w:val="none" w:sz="0" w:space="0" w:color="auto"/>
          </w:divBdr>
        </w:div>
        <w:div w:id="765493997">
          <w:marLeft w:val="0"/>
          <w:marRight w:val="0"/>
          <w:marTop w:val="0"/>
          <w:marBottom w:val="0"/>
          <w:divBdr>
            <w:top w:val="none" w:sz="0" w:space="0" w:color="auto"/>
            <w:left w:val="none" w:sz="0" w:space="0" w:color="auto"/>
            <w:bottom w:val="none" w:sz="0" w:space="0" w:color="auto"/>
            <w:right w:val="none" w:sz="0" w:space="0" w:color="auto"/>
          </w:divBdr>
        </w:div>
        <w:div w:id="765494149">
          <w:marLeft w:val="0"/>
          <w:marRight w:val="0"/>
          <w:marTop w:val="0"/>
          <w:marBottom w:val="0"/>
          <w:divBdr>
            <w:top w:val="none" w:sz="0" w:space="0" w:color="auto"/>
            <w:left w:val="none" w:sz="0" w:space="0" w:color="auto"/>
            <w:bottom w:val="none" w:sz="0" w:space="0" w:color="auto"/>
            <w:right w:val="none" w:sz="0" w:space="0" w:color="auto"/>
          </w:divBdr>
          <w:divsChild>
            <w:div w:id="765493157">
              <w:marLeft w:val="0"/>
              <w:marRight w:val="0"/>
              <w:marTop w:val="0"/>
              <w:marBottom w:val="0"/>
              <w:divBdr>
                <w:top w:val="none" w:sz="0" w:space="0" w:color="auto"/>
                <w:left w:val="none" w:sz="0" w:space="0" w:color="auto"/>
                <w:bottom w:val="none" w:sz="0" w:space="0" w:color="auto"/>
                <w:right w:val="none" w:sz="0" w:space="0" w:color="auto"/>
              </w:divBdr>
            </w:div>
            <w:div w:id="765493535">
              <w:marLeft w:val="0"/>
              <w:marRight w:val="0"/>
              <w:marTop w:val="0"/>
              <w:marBottom w:val="0"/>
              <w:divBdr>
                <w:top w:val="none" w:sz="0" w:space="0" w:color="auto"/>
                <w:left w:val="none" w:sz="0" w:space="0" w:color="auto"/>
                <w:bottom w:val="none" w:sz="0" w:space="0" w:color="auto"/>
                <w:right w:val="none" w:sz="0" w:space="0" w:color="auto"/>
              </w:divBdr>
            </w:div>
            <w:div w:id="765494874">
              <w:marLeft w:val="0"/>
              <w:marRight w:val="0"/>
              <w:marTop w:val="0"/>
              <w:marBottom w:val="0"/>
              <w:divBdr>
                <w:top w:val="none" w:sz="0" w:space="0" w:color="auto"/>
                <w:left w:val="none" w:sz="0" w:space="0" w:color="auto"/>
                <w:bottom w:val="none" w:sz="0" w:space="0" w:color="auto"/>
                <w:right w:val="none" w:sz="0" w:space="0" w:color="auto"/>
              </w:divBdr>
              <w:divsChild>
                <w:div w:id="765494318">
                  <w:marLeft w:val="0"/>
                  <w:marRight w:val="0"/>
                  <w:marTop w:val="0"/>
                  <w:marBottom w:val="0"/>
                  <w:divBdr>
                    <w:top w:val="none" w:sz="0" w:space="0" w:color="auto"/>
                    <w:left w:val="none" w:sz="0" w:space="0" w:color="auto"/>
                    <w:bottom w:val="none" w:sz="0" w:space="0" w:color="auto"/>
                    <w:right w:val="none" w:sz="0" w:space="0" w:color="auto"/>
                  </w:divBdr>
                </w:div>
                <w:div w:id="7654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714">
          <w:marLeft w:val="0"/>
          <w:marRight w:val="0"/>
          <w:marTop w:val="0"/>
          <w:marBottom w:val="0"/>
          <w:divBdr>
            <w:top w:val="none" w:sz="0" w:space="0" w:color="auto"/>
            <w:left w:val="none" w:sz="0" w:space="0" w:color="auto"/>
            <w:bottom w:val="none" w:sz="0" w:space="0" w:color="auto"/>
            <w:right w:val="none" w:sz="0" w:space="0" w:color="auto"/>
          </w:divBdr>
        </w:div>
      </w:divsChild>
    </w:div>
    <w:div w:id="765493839">
      <w:marLeft w:val="0"/>
      <w:marRight w:val="0"/>
      <w:marTop w:val="0"/>
      <w:marBottom w:val="0"/>
      <w:divBdr>
        <w:top w:val="none" w:sz="0" w:space="0" w:color="auto"/>
        <w:left w:val="none" w:sz="0" w:space="0" w:color="auto"/>
        <w:bottom w:val="none" w:sz="0" w:space="0" w:color="auto"/>
        <w:right w:val="none" w:sz="0" w:space="0" w:color="auto"/>
      </w:divBdr>
    </w:div>
    <w:div w:id="765493840">
      <w:marLeft w:val="0"/>
      <w:marRight w:val="0"/>
      <w:marTop w:val="0"/>
      <w:marBottom w:val="0"/>
      <w:divBdr>
        <w:top w:val="none" w:sz="0" w:space="0" w:color="auto"/>
        <w:left w:val="none" w:sz="0" w:space="0" w:color="auto"/>
        <w:bottom w:val="none" w:sz="0" w:space="0" w:color="auto"/>
        <w:right w:val="none" w:sz="0" w:space="0" w:color="auto"/>
      </w:divBdr>
    </w:div>
    <w:div w:id="765493842">
      <w:marLeft w:val="0"/>
      <w:marRight w:val="0"/>
      <w:marTop w:val="0"/>
      <w:marBottom w:val="0"/>
      <w:divBdr>
        <w:top w:val="none" w:sz="0" w:space="0" w:color="auto"/>
        <w:left w:val="none" w:sz="0" w:space="0" w:color="auto"/>
        <w:bottom w:val="none" w:sz="0" w:space="0" w:color="auto"/>
        <w:right w:val="none" w:sz="0" w:space="0" w:color="auto"/>
      </w:divBdr>
    </w:div>
    <w:div w:id="765493844">
      <w:marLeft w:val="0"/>
      <w:marRight w:val="0"/>
      <w:marTop w:val="0"/>
      <w:marBottom w:val="0"/>
      <w:divBdr>
        <w:top w:val="none" w:sz="0" w:space="0" w:color="auto"/>
        <w:left w:val="none" w:sz="0" w:space="0" w:color="auto"/>
        <w:bottom w:val="none" w:sz="0" w:space="0" w:color="auto"/>
        <w:right w:val="none" w:sz="0" w:space="0" w:color="auto"/>
      </w:divBdr>
    </w:div>
    <w:div w:id="765493845">
      <w:marLeft w:val="0"/>
      <w:marRight w:val="0"/>
      <w:marTop w:val="0"/>
      <w:marBottom w:val="0"/>
      <w:divBdr>
        <w:top w:val="none" w:sz="0" w:space="0" w:color="auto"/>
        <w:left w:val="none" w:sz="0" w:space="0" w:color="auto"/>
        <w:bottom w:val="none" w:sz="0" w:space="0" w:color="auto"/>
        <w:right w:val="none" w:sz="0" w:space="0" w:color="auto"/>
      </w:divBdr>
    </w:div>
    <w:div w:id="765493850">
      <w:marLeft w:val="0"/>
      <w:marRight w:val="0"/>
      <w:marTop w:val="0"/>
      <w:marBottom w:val="0"/>
      <w:divBdr>
        <w:top w:val="none" w:sz="0" w:space="0" w:color="auto"/>
        <w:left w:val="none" w:sz="0" w:space="0" w:color="auto"/>
        <w:bottom w:val="none" w:sz="0" w:space="0" w:color="auto"/>
        <w:right w:val="none" w:sz="0" w:space="0" w:color="auto"/>
      </w:divBdr>
    </w:div>
    <w:div w:id="765493853">
      <w:marLeft w:val="0"/>
      <w:marRight w:val="0"/>
      <w:marTop w:val="0"/>
      <w:marBottom w:val="0"/>
      <w:divBdr>
        <w:top w:val="none" w:sz="0" w:space="0" w:color="auto"/>
        <w:left w:val="none" w:sz="0" w:space="0" w:color="auto"/>
        <w:bottom w:val="none" w:sz="0" w:space="0" w:color="auto"/>
        <w:right w:val="none" w:sz="0" w:space="0" w:color="auto"/>
      </w:divBdr>
    </w:div>
    <w:div w:id="765493854">
      <w:marLeft w:val="0"/>
      <w:marRight w:val="0"/>
      <w:marTop w:val="0"/>
      <w:marBottom w:val="0"/>
      <w:divBdr>
        <w:top w:val="none" w:sz="0" w:space="0" w:color="auto"/>
        <w:left w:val="none" w:sz="0" w:space="0" w:color="auto"/>
        <w:bottom w:val="none" w:sz="0" w:space="0" w:color="auto"/>
        <w:right w:val="none" w:sz="0" w:space="0" w:color="auto"/>
      </w:divBdr>
    </w:div>
    <w:div w:id="765493856">
      <w:marLeft w:val="0"/>
      <w:marRight w:val="0"/>
      <w:marTop w:val="0"/>
      <w:marBottom w:val="0"/>
      <w:divBdr>
        <w:top w:val="none" w:sz="0" w:space="0" w:color="auto"/>
        <w:left w:val="none" w:sz="0" w:space="0" w:color="auto"/>
        <w:bottom w:val="none" w:sz="0" w:space="0" w:color="auto"/>
        <w:right w:val="none" w:sz="0" w:space="0" w:color="auto"/>
      </w:divBdr>
    </w:div>
    <w:div w:id="765493862">
      <w:marLeft w:val="0"/>
      <w:marRight w:val="0"/>
      <w:marTop w:val="0"/>
      <w:marBottom w:val="0"/>
      <w:divBdr>
        <w:top w:val="none" w:sz="0" w:space="0" w:color="auto"/>
        <w:left w:val="none" w:sz="0" w:space="0" w:color="auto"/>
        <w:bottom w:val="none" w:sz="0" w:space="0" w:color="auto"/>
        <w:right w:val="none" w:sz="0" w:space="0" w:color="auto"/>
      </w:divBdr>
    </w:div>
    <w:div w:id="765493863">
      <w:marLeft w:val="0"/>
      <w:marRight w:val="0"/>
      <w:marTop w:val="0"/>
      <w:marBottom w:val="0"/>
      <w:divBdr>
        <w:top w:val="none" w:sz="0" w:space="0" w:color="auto"/>
        <w:left w:val="none" w:sz="0" w:space="0" w:color="auto"/>
        <w:bottom w:val="none" w:sz="0" w:space="0" w:color="auto"/>
        <w:right w:val="none" w:sz="0" w:space="0" w:color="auto"/>
      </w:divBdr>
    </w:div>
    <w:div w:id="765493864">
      <w:marLeft w:val="0"/>
      <w:marRight w:val="0"/>
      <w:marTop w:val="0"/>
      <w:marBottom w:val="0"/>
      <w:divBdr>
        <w:top w:val="none" w:sz="0" w:space="0" w:color="auto"/>
        <w:left w:val="none" w:sz="0" w:space="0" w:color="auto"/>
        <w:bottom w:val="none" w:sz="0" w:space="0" w:color="auto"/>
        <w:right w:val="none" w:sz="0" w:space="0" w:color="auto"/>
      </w:divBdr>
    </w:div>
    <w:div w:id="765493866">
      <w:marLeft w:val="0"/>
      <w:marRight w:val="0"/>
      <w:marTop w:val="0"/>
      <w:marBottom w:val="0"/>
      <w:divBdr>
        <w:top w:val="none" w:sz="0" w:space="0" w:color="auto"/>
        <w:left w:val="none" w:sz="0" w:space="0" w:color="auto"/>
        <w:bottom w:val="none" w:sz="0" w:space="0" w:color="auto"/>
        <w:right w:val="none" w:sz="0" w:space="0" w:color="auto"/>
      </w:divBdr>
    </w:div>
    <w:div w:id="765493868">
      <w:marLeft w:val="0"/>
      <w:marRight w:val="0"/>
      <w:marTop w:val="0"/>
      <w:marBottom w:val="0"/>
      <w:divBdr>
        <w:top w:val="none" w:sz="0" w:space="0" w:color="auto"/>
        <w:left w:val="none" w:sz="0" w:space="0" w:color="auto"/>
        <w:bottom w:val="none" w:sz="0" w:space="0" w:color="auto"/>
        <w:right w:val="none" w:sz="0" w:space="0" w:color="auto"/>
      </w:divBdr>
    </w:div>
    <w:div w:id="765493869">
      <w:marLeft w:val="0"/>
      <w:marRight w:val="0"/>
      <w:marTop w:val="0"/>
      <w:marBottom w:val="0"/>
      <w:divBdr>
        <w:top w:val="none" w:sz="0" w:space="0" w:color="auto"/>
        <w:left w:val="none" w:sz="0" w:space="0" w:color="auto"/>
        <w:bottom w:val="none" w:sz="0" w:space="0" w:color="auto"/>
        <w:right w:val="none" w:sz="0" w:space="0" w:color="auto"/>
      </w:divBdr>
    </w:div>
    <w:div w:id="765493870">
      <w:marLeft w:val="0"/>
      <w:marRight w:val="0"/>
      <w:marTop w:val="0"/>
      <w:marBottom w:val="0"/>
      <w:divBdr>
        <w:top w:val="none" w:sz="0" w:space="0" w:color="auto"/>
        <w:left w:val="none" w:sz="0" w:space="0" w:color="auto"/>
        <w:bottom w:val="none" w:sz="0" w:space="0" w:color="auto"/>
        <w:right w:val="none" w:sz="0" w:space="0" w:color="auto"/>
      </w:divBdr>
    </w:div>
    <w:div w:id="765493872">
      <w:marLeft w:val="0"/>
      <w:marRight w:val="0"/>
      <w:marTop w:val="0"/>
      <w:marBottom w:val="0"/>
      <w:divBdr>
        <w:top w:val="none" w:sz="0" w:space="0" w:color="auto"/>
        <w:left w:val="none" w:sz="0" w:space="0" w:color="auto"/>
        <w:bottom w:val="none" w:sz="0" w:space="0" w:color="auto"/>
        <w:right w:val="none" w:sz="0" w:space="0" w:color="auto"/>
      </w:divBdr>
    </w:div>
    <w:div w:id="765493874">
      <w:marLeft w:val="0"/>
      <w:marRight w:val="0"/>
      <w:marTop w:val="0"/>
      <w:marBottom w:val="0"/>
      <w:divBdr>
        <w:top w:val="none" w:sz="0" w:space="0" w:color="auto"/>
        <w:left w:val="none" w:sz="0" w:space="0" w:color="auto"/>
        <w:bottom w:val="none" w:sz="0" w:space="0" w:color="auto"/>
        <w:right w:val="none" w:sz="0" w:space="0" w:color="auto"/>
      </w:divBdr>
    </w:div>
    <w:div w:id="765493875">
      <w:marLeft w:val="0"/>
      <w:marRight w:val="0"/>
      <w:marTop w:val="0"/>
      <w:marBottom w:val="0"/>
      <w:divBdr>
        <w:top w:val="none" w:sz="0" w:space="0" w:color="auto"/>
        <w:left w:val="none" w:sz="0" w:space="0" w:color="auto"/>
        <w:bottom w:val="none" w:sz="0" w:space="0" w:color="auto"/>
        <w:right w:val="none" w:sz="0" w:space="0" w:color="auto"/>
      </w:divBdr>
    </w:div>
    <w:div w:id="765493876">
      <w:marLeft w:val="0"/>
      <w:marRight w:val="0"/>
      <w:marTop w:val="0"/>
      <w:marBottom w:val="0"/>
      <w:divBdr>
        <w:top w:val="none" w:sz="0" w:space="0" w:color="auto"/>
        <w:left w:val="none" w:sz="0" w:space="0" w:color="auto"/>
        <w:bottom w:val="none" w:sz="0" w:space="0" w:color="auto"/>
        <w:right w:val="none" w:sz="0" w:space="0" w:color="auto"/>
      </w:divBdr>
    </w:div>
    <w:div w:id="765493877">
      <w:marLeft w:val="0"/>
      <w:marRight w:val="0"/>
      <w:marTop w:val="0"/>
      <w:marBottom w:val="0"/>
      <w:divBdr>
        <w:top w:val="none" w:sz="0" w:space="0" w:color="auto"/>
        <w:left w:val="none" w:sz="0" w:space="0" w:color="auto"/>
        <w:bottom w:val="none" w:sz="0" w:space="0" w:color="auto"/>
        <w:right w:val="none" w:sz="0" w:space="0" w:color="auto"/>
      </w:divBdr>
    </w:div>
    <w:div w:id="765493879">
      <w:marLeft w:val="0"/>
      <w:marRight w:val="0"/>
      <w:marTop w:val="0"/>
      <w:marBottom w:val="0"/>
      <w:divBdr>
        <w:top w:val="none" w:sz="0" w:space="0" w:color="auto"/>
        <w:left w:val="none" w:sz="0" w:space="0" w:color="auto"/>
        <w:bottom w:val="none" w:sz="0" w:space="0" w:color="auto"/>
        <w:right w:val="none" w:sz="0" w:space="0" w:color="auto"/>
      </w:divBdr>
    </w:div>
    <w:div w:id="765493880">
      <w:marLeft w:val="0"/>
      <w:marRight w:val="0"/>
      <w:marTop w:val="0"/>
      <w:marBottom w:val="0"/>
      <w:divBdr>
        <w:top w:val="none" w:sz="0" w:space="0" w:color="auto"/>
        <w:left w:val="none" w:sz="0" w:space="0" w:color="auto"/>
        <w:bottom w:val="none" w:sz="0" w:space="0" w:color="auto"/>
        <w:right w:val="none" w:sz="0" w:space="0" w:color="auto"/>
      </w:divBdr>
    </w:div>
    <w:div w:id="765493881">
      <w:marLeft w:val="0"/>
      <w:marRight w:val="0"/>
      <w:marTop w:val="0"/>
      <w:marBottom w:val="0"/>
      <w:divBdr>
        <w:top w:val="none" w:sz="0" w:space="0" w:color="auto"/>
        <w:left w:val="none" w:sz="0" w:space="0" w:color="auto"/>
        <w:bottom w:val="none" w:sz="0" w:space="0" w:color="auto"/>
        <w:right w:val="none" w:sz="0" w:space="0" w:color="auto"/>
      </w:divBdr>
    </w:div>
    <w:div w:id="765493882">
      <w:marLeft w:val="0"/>
      <w:marRight w:val="0"/>
      <w:marTop w:val="0"/>
      <w:marBottom w:val="0"/>
      <w:divBdr>
        <w:top w:val="none" w:sz="0" w:space="0" w:color="auto"/>
        <w:left w:val="none" w:sz="0" w:space="0" w:color="auto"/>
        <w:bottom w:val="none" w:sz="0" w:space="0" w:color="auto"/>
        <w:right w:val="none" w:sz="0" w:space="0" w:color="auto"/>
      </w:divBdr>
    </w:div>
    <w:div w:id="765493884">
      <w:marLeft w:val="0"/>
      <w:marRight w:val="0"/>
      <w:marTop w:val="0"/>
      <w:marBottom w:val="0"/>
      <w:divBdr>
        <w:top w:val="none" w:sz="0" w:space="0" w:color="auto"/>
        <w:left w:val="none" w:sz="0" w:space="0" w:color="auto"/>
        <w:bottom w:val="none" w:sz="0" w:space="0" w:color="auto"/>
        <w:right w:val="none" w:sz="0" w:space="0" w:color="auto"/>
      </w:divBdr>
    </w:div>
    <w:div w:id="765493886">
      <w:marLeft w:val="0"/>
      <w:marRight w:val="0"/>
      <w:marTop w:val="0"/>
      <w:marBottom w:val="0"/>
      <w:divBdr>
        <w:top w:val="none" w:sz="0" w:space="0" w:color="auto"/>
        <w:left w:val="none" w:sz="0" w:space="0" w:color="auto"/>
        <w:bottom w:val="none" w:sz="0" w:space="0" w:color="auto"/>
        <w:right w:val="none" w:sz="0" w:space="0" w:color="auto"/>
      </w:divBdr>
    </w:div>
    <w:div w:id="765493888">
      <w:marLeft w:val="0"/>
      <w:marRight w:val="0"/>
      <w:marTop w:val="0"/>
      <w:marBottom w:val="0"/>
      <w:divBdr>
        <w:top w:val="none" w:sz="0" w:space="0" w:color="auto"/>
        <w:left w:val="none" w:sz="0" w:space="0" w:color="auto"/>
        <w:bottom w:val="none" w:sz="0" w:space="0" w:color="auto"/>
        <w:right w:val="none" w:sz="0" w:space="0" w:color="auto"/>
      </w:divBdr>
    </w:div>
    <w:div w:id="765493889">
      <w:marLeft w:val="0"/>
      <w:marRight w:val="0"/>
      <w:marTop w:val="0"/>
      <w:marBottom w:val="0"/>
      <w:divBdr>
        <w:top w:val="none" w:sz="0" w:space="0" w:color="auto"/>
        <w:left w:val="none" w:sz="0" w:space="0" w:color="auto"/>
        <w:bottom w:val="none" w:sz="0" w:space="0" w:color="auto"/>
        <w:right w:val="none" w:sz="0" w:space="0" w:color="auto"/>
      </w:divBdr>
      <w:divsChild>
        <w:div w:id="765494214">
          <w:marLeft w:val="0"/>
          <w:marRight w:val="0"/>
          <w:marTop w:val="0"/>
          <w:marBottom w:val="0"/>
          <w:divBdr>
            <w:top w:val="none" w:sz="0" w:space="0" w:color="auto"/>
            <w:left w:val="none" w:sz="0" w:space="0" w:color="auto"/>
            <w:bottom w:val="none" w:sz="0" w:space="0" w:color="auto"/>
            <w:right w:val="none" w:sz="0" w:space="0" w:color="auto"/>
          </w:divBdr>
        </w:div>
      </w:divsChild>
    </w:div>
    <w:div w:id="765493893">
      <w:marLeft w:val="0"/>
      <w:marRight w:val="0"/>
      <w:marTop w:val="0"/>
      <w:marBottom w:val="0"/>
      <w:divBdr>
        <w:top w:val="none" w:sz="0" w:space="0" w:color="auto"/>
        <w:left w:val="none" w:sz="0" w:space="0" w:color="auto"/>
        <w:bottom w:val="none" w:sz="0" w:space="0" w:color="auto"/>
        <w:right w:val="none" w:sz="0" w:space="0" w:color="auto"/>
      </w:divBdr>
    </w:div>
    <w:div w:id="765493894">
      <w:marLeft w:val="0"/>
      <w:marRight w:val="0"/>
      <w:marTop w:val="0"/>
      <w:marBottom w:val="0"/>
      <w:divBdr>
        <w:top w:val="none" w:sz="0" w:space="0" w:color="auto"/>
        <w:left w:val="none" w:sz="0" w:space="0" w:color="auto"/>
        <w:bottom w:val="none" w:sz="0" w:space="0" w:color="auto"/>
        <w:right w:val="none" w:sz="0" w:space="0" w:color="auto"/>
      </w:divBdr>
      <w:divsChild>
        <w:div w:id="765493199">
          <w:marLeft w:val="0"/>
          <w:marRight w:val="0"/>
          <w:marTop w:val="0"/>
          <w:marBottom w:val="0"/>
          <w:divBdr>
            <w:top w:val="none" w:sz="0" w:space="0" w:color="auto"/>
            <w:left w:val="none" w:sz="0" w:space="0" w:color="auto"/>
            <w:bottom w:val="none" w:sz="0" w:space="0" w:color="auto"/>
            <w:right w:val="none" w:sz="0" w:space="0" w:color="auto"/>
          </w:divBdr>
        </w:div>
      </w:divsChild>
    </w:div>
    <w:div w:id="765493900">
      <w:marLeft w:val="0"/>
      <w:marRight w:val="0"/>
      <w:marTop w:val="0"/>
      <w:marBottom w:val="0"/>
      <w:divBdr>
        <w:top w:val="none" w:sz="0" w:space="0" w:color="auto"/>
        <w:left w:val="none" w:sz="0" w:space="0" w:color="auto"/>
        <w:bottom w:val="none" w:sz="0" w:space="0" w:color="auto"/>
        <w:right w:val="none" w:sz="0" w:space="0" w:color="auto"/>
      </w:divBdr>
    </w:div>
    <w:div w:id="765493901">
      <w:marLeft w:val="0"/>
      <w:marRight w:val="0"/>
      <w:marTop w:val="0"/>
      <w:marBottom w:val="0"/>
      <w:divBdr>
        <w:top w:val="none" w:sz="0" w:space="0" w:color="auto"/>
        <w:left w:val="none" w:sz="0" w:space="0" w:color="auto"/>
        <w:bottom w:val="none" w:sz="0" w:space="0" w:color="auto"/>
        <w:right w:val="none" w:sz="0" w:space="0" w:color="auto"/>
      </w:divBdr>
    </w:div>
    <w:div w:id="765493903">
      <w:marLeft w:val="0"/>
      <w:marRight w:val="0"/>
      <w:marTop w:val="0"/>
      <w:marBottom w:val="0"/>
      <w:divBdr>
        <w:top w:val="none" w:sz="0" w:space="0" w:color="auto"/>
        <w:left w:val="none" w:sz="0" w:space="0" w:color="auto"/>
        <w:bottom w:val="none" w:sz="0" w:space="0" w:color="auto"/>
        <w:right w:val="none" w:sz="0" w:space="0" w:color="auto"/>
      </w:divBdr>
    </w:div>
    <w:div w:id="765493904">
      <w:marLeft w:val="0"/>
      <w:marRight w:val="0"/>
      <w:marTop w:val="0"/>
      <w:marBottom w:val="0"/>
      <w:divBdr>
        <w:top w:val="none" w:sz="0" w:space="0" w:color="auto"/>
        <w:left w:val="none" w:sz="0" w:space="0" w:color="auto"/>
        <w:bottom w:val="none" w:sz="0" w:space="0" w:color="auto"/>
        <w:right w:val="none" w:sz="0" w:space="0" w:color="auto"/>
      </w:divBdr>
    </w:div>
    <w:div w:id="765493907">
      <w:marLeft w:val="0"/>
      <w:marRight w:val="0"/>
      <w:marTop w:val="0"/>
      <w:marBottom w:val="0"/>
      <w:divBdr>
        <w:top w:val="none" w:sz="0" w:space="0" w:color="auto"/>
        <w:left w:val="none" w:sz="0" w:space="0" w:color="auto"/>
        <w:bottom w:val="none" w:sz="0" w:space="0" w:color="auto"/>
        <w:right w:val="none" w:sz="0" w:space="0" w:color="auto"/>
      </w:divBdr>
      <w:divsChild>
        <w:div w:id="765493583">
          <w:marLeft w:val="0"/>
          <w:marRight w:val="0"/>
          <w:marTop w:val="0"/>
          <w:marBottom w:val="0"/>
          <w:divBdr>
            <w:top w:val="none" w:sz="0" w:space="0" w:color="auto"/>
            <w:left w:val="none" w:sz="0" w:space="0" w:color="auto"/>
            <w:bottom w:val="none" w:sz="0" w:space="0" w:color="auto"/>
            <w:right w:val="none" w:sz="0" w:space="0" w:color="auto"/>
          </w:divBdr>
        </w:div>
        <w:div w:id="765494488">
          <w:marLeft w:val="0"/>
          <w:marRight w:val="0"/>
          <w:marTop w:val="0"/>
          <w:marBottom w:val="0"/>
          <w:divBdr>
            <w:top w:val="none" w:sz="0" w:space="0" w:color="auto"/>
            <w:left w:val="none" w:sz="0" w:space="0" w:color="auto"/>
            <w:bottom w:val="none" w:sz="0" w:space="0" w:color="auto"/>
            <w:right w:val="none" w:sz="0" w:space="0" w:color="auto"/>
          </w:divBdr>
        </w:div>
        <w:div w:id="765495290">
          <w:marLeft w:val="0"/>
          <w:marRight w:val="0"/>
          <w:marTop w:val="0"/>
          <w:marBottom w:val="0"/>
          <w:divBdr>
            <w:top w:val="none" w:sz="0" w:space="0" w:color="auto"/>
            <w:left w:val="none" w:sz="0" w:space="0" w:color="auto"/>
            <w:bottom w:val="none" w:sz="0" w:space="0" w:color="auto"/>
            <w:right w:val="none" w:sz="0" w:space="0" w:color="auto"/>
          </w:divBdr>
        </w:div>
      </w:divsChild>
    </w:div>
    <w:div w:id="765493910">
      <w:marLeft w:val="0"/>
      <w:marRight w:val="0"/>
      <w:marTop w:val="0"/>
      <w:marBottom w:val="0"/>
      <w:divBdr>
        <w:top w:val="none" w:sz="0" w:space="0" w:color="auto"/>
        <w:left w:val="none" w:sz="0" w:space="0" w:color="auto"/>
        <w:bottom w:val="none" w:sz="0" w:space="0" w:color="auto"/>
        <w:right w:val="none" w:sz="0" w:space="0" w:color="auto"/>
      </w:divBdr>
    </w:div>
    <w:div w:id="765493913">
      <w:marLeft w:val="0"/>
      <w:marRight w:val="0"/>
      <w:marTop w:val="0"/>
      <w:marBottom w:val="0"/>
      <w:divBdr>
        <w:top w:val="none" w:sz="0" w:space="0" w:color="auto"/>
        <w:left w:val="none" w:sz="0" w:space="0" w:color="auto"/>
        <w:bottom w:val="none" w:sz="0" w:space="0" w:color="auto"/>
        <w:right w:val="none" w:sz="0" w:space="0" w:color="auto"/>
      </w:divBdr>
    </w:div>
    <w:div w:id="765493917">
      <w:marLeft w:val="0"/>
      <w:marRight w:val="0"/>
      <w:marTop w:val="0"/>
      <w:marBottom w:val="0"/>
      <w:divBdr>
        <w:top w:val="none" w:sz="0" w:space="0" w:color="auto"/>
        <w:left w:val="none" w:sz="0" w:space="0" w:color="auto"/>
        <w:bottom w:val="none" w:sz="0" w:space="0" w:color="auto"/>
        <w:right w:val="none" w:sz="0" w:space="0" w:color="auto"/>
      </w:divBdr>
      <w:divsChild>
        <w:div w:id="765493617">
          <w:marLeft w:val="0"/>
          <w:marRight w:val="0"/>
          <w:marTop w:val="0"/>
          <w:marBottom w:val="0"/>
          <w:divBdr>
            <w:top w:val="none" w:sz="0" w:space="0" w:color="auto"/>
            <w:left w:val="none" w:sz="0" w:space="0" w:color="auto"/>
            <w:bottom w:val="none" w:sz="0" w:space="0" w:color="auto"/>
            <w:right w:val="none" w:sz="0" w:space="0" w:color="auto"/>
          </w:divBdr>
        </w:div>
      </w:divsChild>
    </w:div>
    <w:div w:id="765493918">
      <w:marLeft w:val="0"/>
      <w:marRight w:val="0"/>
      <w:marTop w:val="0"/>
      <w:marBottom w:val="0"/>
      <w:divBdr>
        <w:top w:val="none" w:sz="0" w:space="0" w:color="auto"/>
        <w:left w:val="none" w:sz="0" w:space="0" w:color="auto"/>
        <w:bottom w:val="none" w:sz="0" w:space="0" w:color="auto"/>
        <w:right w:val="none" w:sz="0" w:space="0" w:color="auto"/>
      </w:divBdr>
    </w:div>
    <w:div w:id="765493926">
      <w:marLeft w:val="0"/>
      <w:marRight w:val="0"/>
      <w:marTop w:val="0"/>
      <w:marBottom w:val="0"/>
      <w:divBdr>
        <w:top w:val="none" w:sz="0" w:space="0" w:color="auto"/>
        <w:left w:val="none" w:sz="0" w:space="0" w:color="auto"/>
        <w:bottom w:val="none" w:sz="0" w:space="0" w:color="auto"/>
        <w:right w:val="none" w:sz="0" w:space="0" w:color="auto"/>
      </w:divBdr>
    </w:div>
    <w:div w:id="765493927">
      <w:marLeft w:val="0"/>
      <w:marRight w:val="0"/>
      <w:marTop w:val="0"/>
      <w:marBottom w:val="0"/>
      <w:divBdr>
        <w:top w:val="none" w:sz="0" w:space="0" w:color="auto"/>
        <w:left w:val="none" w:sz="0" w:space="0" w:color="auto"/>
        <w:bottom w:val="none" w:sz="0" w:space="0" w:color="auto"/>
        <w:right w:val="none" w:sz="0" w:space="0" w:color="auto"/>
      </w:divBdr>
    </w:div>
    <w:div w:id="765493929">
      <w:marLeft w:val="0"/>
      <w:marRight w:val="0"/>
      <w:marTop w:val="0"/>
      <w:marBottom w:val="0"/>
      <w:divBdr>
        <w:top w:val="none" w:sz="0" w:space="0" w:color="auto"/>
        <w:left w:val="none" w:sz="0" w:space="0" w:color="auto"/>
        <w:bottom w:val="none" w:sz="0" w:space="0" w:color="auto"/>
        <w:right w:val="none" w:sz="0" w:space="0" w:color="auto"/>
      </w:divBdr>
    </w:div>
    <w:div w:id="765493931">
      <w:marLeft w:val="0"/>
      <w:marRight w:val="0"/>
      <w:marTop w:val="0"/>
      <w:marBottom w:val="0"/>
      <w:divBdr>
        <w:top w:val="none" w:sz="0" w:space="0" w:color="auto"/>
        <w:left w:val="none" w:sz="0" w:space="0" w:color="auto"/>
        <w:bottom w:val="none" w:sz="0" w:space="0" w:color="auto"/>
        <w:right w:val="none" w:sz="0" w:space="0" w:color="auto"/>
      </w:divBdr>
    </w:div>
    <w:div w:id="765493933">
      <w:marLeft w:val="0"/>
      <w:marRight w:val="0"/>
      <w:marTop w:val="0"/>
      <w:marBottom w:val="0"/>
      <w:divBdr>
        <w:top w:val="none" w:sz="0" w:space="0" w:color="auto"/>
        <w:left w:val="none" w:sz="0" w:space="0" w:color="auto"/>
        <w:bottom w:val="none" w:sz="0" w:space="0" w:color="auto"/>
        <w:right w:val="none" w:sz="0" w:space="0" w:color="auto"/>
      </w:divBdr>
    </w:div>
    <w:div w:id="765493934">
      <w:marLeft w:val="0"/>
      <w:marRight w:val="0"/>
      <w:marTop w:val="0"/>
      <w:marBottom w:val="0"/>
      <w:divBdr>
        <w:top w:val="none" w:sz="0" w:space="0" w:color="auto"/>
        <w:left w:val="none" w:sz="0" w:space="0" w:color="auto"/>
        <w:bottom w:val="none" w:sz="0" w:space="0" w:color="auto"/>
        <w:right w:val="none" w:sz="0" w:space="0" w:color="auto"/>
      </w:divBdr>
    </w:div>
    <w:div w:id="765493935">
      <w:marLeft w:val="0"/>
      <w:marRight w:val="0"/>
      <w:marTop w:val="0"/>
      <w:marBottom w:val="0"/>
      <w:divBdr>
        <w:top w:val="none" w:sz="0" w:space="0" w:color="auto"/>
        <w:left w:val="none" w:sz="0" w:space="0" w:color="auto"/>
        <w:bottom w:val="none" w:sz="0" w:space="0" w:color="auto"/>
        <w:right w:val="none" w:sz="0" w:space="0" w:color="auto"/>
      </w:divBdr>
    </w:div>
    <w:div w:id="765493937">
      <w:marLeft w:val="0"/>
      <w:marRight w:val="0"/>
      <w:marTop w:val="0"/>
      <w:marBottom w:val="0"/>
      <w:divBdr>
        <w:top w:val="none" w:sz="0" w:space="0" w:color="auto"/>
        <w:left w:val="none" w:sz="0" w:space="0" w:color="auto"/>
        <w:bottom w:val="none" w:sz="0" w:space="0" w:color="auto"/>
        <w:right w:val="none" w:sz="0" w:space="0" w:color="auto"/>
      </w:divBdr>
      <w:divsChild>
        <w:div w:id="765492732">
          <w:marLeft w:val="0"/>
          <w:marRight w:val="0"/>
          <w:marTop w:val="0"/>
          <w:marBottom w:val="0"/>
          <w:divBdr>
            <w:top w:val="none" w:sz="0" w:space="0" w:color="auto"/>
            <w:left w:val="none" w:sz="0" w:space="0" w:color="auto"/>
            <w:bottom w:val="none" w:sz="0" w:space="0" w:color="auto"/>
            <w:right w:val="none" w:sz="0" w:space="0" w:color="auto"/>
          </w:divBdr>
          <w:divsChild>
            <w:div w:id="765494237">
              <w:marLeft w:val="0"/>
              <w:marRight w:val="0"/>
              <w:marTop w:val="0"/>
              <w:marBottom w:val="0"/>
              <w:divBdr>
                <w:top w:val="none" w:sz="0" w:space="0" w:color="auto"/>
                <w:left w:val="none" w:sz="0" w:space="0" w:color="auto"/>
                <w:bottom w:val="none" w:sz="0" w:space="0" w:color="auto"/>
                <w:right w:val="none" w:sz="0" w:space="0" w:color="auto"/>
              </w:divBdr>
              <w:divsChild>
                <w:div w:id="76549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115">
          <w:marLeft w:val="0"/>
          <w:marRight w:val="0"/>
          <w:marTop w:val="0"/>
          <w:marBottom w:val="0"/>
          <w:divBdr>
            <w:top w:val="none" w:sz="0" w:space="0" w:color="auto"/>
            <w:left w:val="none" w:sz="0" w:space="0" w:color="auto"/>
            <w:bottom w:val="none" w:sz="0" w:space="0" w:color="auto"/>
            <w:right w:val="none" w:sz="0" w:space="0" w:color="auto"/>
          </w:divBdr>
          <w:divsChild>
            <w:div w:id="765494046">
              <w:marLeft w:val="0"/>
              <w:marRight w:val="0"/>
              <w:marTop w:val="0"/>
              <w:marBottom w:val="0"/>
              <w:divBdr>
                <w:top w:val="none" w:sz="0" w:space="0" w:color="auto"/>
                <w:left w:val="none" w:sz="0" w:space="0" w:color="auto"/>
                <w:bottom w:val="none" w:sz="0" w:space="0" w:color="auto"/>
                <w:right w:val="none" w:sz="0" w:space="0" w:color="auto"/>
              </w:divBdr>
            </w:div>
          </w:divsChild>
        </w:div>
        <w:div w:id="765495110">
          <w:marLeft w:val="0"/>
          <w:marRight w:val="0"/>
          <w:marTop w:val="0"/>
          <w:marBottom w:val="0"/>
          <w:divBdr>
            <w:top w:val="none" w:sz="0" w:space="0" w:color="auto"/>
            <w:left w:val="none" w:sz="0" w:space="0" w:color="auto"/>
            <w:bottom w:val="none" w:sz="0" w:space="0" w:color="auto"/>
            <w:right w:val="none" w:sz="0" w:space="0" w:color="auto"/>
          </w:divBdr>
          <w:divsChild>
            <w:div w:id="76549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943">
      <w:marLeft w:val="0"/>
      <w:marRight w:val="0"/>
      <w:marTop w:val="0"/>
      <w:marBottom w:val="0"/>
      <w:divBdr>
        <w:top w:val="none" w:sz="0" w:space="0" w:color="auto"/>
        <w:left w:val="none" w:sz="0" w:space="0" w:color="auto"/>
        <w:bottom w:val="none" w:sz="0" w:space="0" w:color="auto"/>
        <w:right w:val="none" w:sz="0" w:space="0" w:color="auto"/>
      </w:divBdr>
    </w:div>
    <w:div w:id="765493945">
      <w:marLeft w:val="0"/>
      <w:marRight w:val="0"/>
      <w:marTop w:val="0"/>
      <w:marBottom w:val="0"/>
      <w:divBdr>
        <w:top w:val="none" w:sz="0" w:space="0" w:color="auto"/>
        <w:left w:val="none" w:sz="0" w:space="0" w:color="auto"/>
        <w:bottom w:val="none" w:sz="0" w:space="0" w:color="auto"/>
        <w:right w:val="none" w:sz="0" w:space="0" w:color="auto"/>
      </w:divBdr>
    </w:div>
    <w:div w:id="765493949">
      <w:marLeft w:val="0"/>
      <w:marRight w:val="0"/>
      <w:marTop w:val="0"/>
      <w:marBottom w:val="0"/>
      <w:divBdr>
        <w:top w:val="none" w:sz="0" w:space="0" w:color="auto"/>
        <w:left w:val="none" w:sz="0" w:space="0" w:color="auto"/>
        <w:bottom w:val="none" w:sz="0" w:space="0" w:color="auto"/>
        <w:right w:val="none" w:sz="0" w:space="0" w:color="auto"/>
      </w:divBdr>
      <w:divsChild>
        <w:div w:id="765493316">
          <w:marLeft w:val="0"/>
          <w:marRight w:val="0"/>
          <w:marTop w:val="0"/>
          <w:marBottom w:val="0"/>
          <w:divBdr>
            <w:top w:val="none" w:sz="0" w:space="0" w:color="auto"/>
            <w:left w:val="none" w:sz="0" w:space="0" w:color="auto"/>
            <w:bottom w:val="none" w:sz="0" w:space="0" w:color="auto"/>
            <w:right w:val="none" w:sz="0" w:space="0" w:color="auto"/>
          </w:divBdr>
          <w:divsChild>
            <w:div w:id="765492774">
              <w:marLeft w:val="0"/>
              <w:marRight w:val="0"/>
              <w:marTop w:val="0"/>
              <w:marBottom w:val="0"/>
              <w:divBdr>
                <w:top w:val="none" w:sz="0" w:space="0" w:color="auto"/>
                <w:left w:val="none" w:sz="0" w:space="0" w:color="auto"/>
                <w:bottom w:val="none" w:sz="0" w:space="0" w:color="auto"/>
                <w:right w:val="none" w:sz="0" w:space="0" w:color="auto"/>
              </w:divBdr>
              <w:divsChild>
                <w:div w:id="76549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950">
      <w:marLeft w:val="0"/>
      <w:marRight w:val="0"/>
      <w:marTop w:val="0"/>
      <w:marBottom w:val="0"/>
      <w:divBdr>
        <w:top w:val="none" w:sz="0" w:space="0" w:color="auto"/>
        <w:left w:val="none" w:sz="0" w:space="0" w:color="auto"/>
        <w:bottom w:val="none" w:sz="0" w:space="0" w:color="auto"/>
        <w:right w:val="none" w:sz="0" w:space="0" w:color="auto"/>
      </w:divBdr>
      <w:divsChild>
        <w:div w:id="765495498">
          <w:marLeft w:val="0"/>
          <w:marRight w:val="0"/>
          <w:marTop w:val="0"/>
          <w:marBottom w:val="0"/>
          <w:divBdr>
            <w:top w:val="none" w:sz="0" w:space="0" w:color="auto"/>
            <w:left w:val="none" w:sz="0" w:space="0" w:color="auto"/>
            <w:bottom w:val="none" w:sz="0" w:space="0" w:color="auto"/>
            <w:right w:val="none" w:sz="0" w:space="0" w:color="auto"/>
          </w:divBdr>
        </w:div>
      </w:divsChild>
    </w:div>
    <w:div w:id="765493955">
      <w:marLeft w:val="0"/>
      <w:marRight w:val="0"/>
      <w:marTop w:val="0"/>
      <w:marBottom w:val="0"/>
      <w:divBdr>
        <w:top w:val="none" w:sz="0" w:space="0" w:color="auto"/>
        <w:left w:val="none" w:sz="0" w:space="0" w:color="auto"/>
        <w:bottom w:val="none" w:sz="0" w:space="0" w:color="auto"/>
        <w:right w:val="none" w:sz="0" w:space="0" w:color="auto"/>
      </w:divBdr>
      <w:divsChild>
        <w:div w:id="765494907">
          <w:marLeft w:val="0"/>
          <w:marRight w:val="0"/>
          <w:marTop w:val="0"/>
          <w:marBottom w:val="0"/>
          <w:divBdr>
            <w:top w:val="none" w:sz="0" w:space="0" w:color="auto"/>
            <w:left w:val="none" w:sz="0" w:space="0" w:color="auto"/>
            <w:bottom w:val="none" w:sz="0" w:space="0" w:color="auto"/>
            <w:right w:val="none" w:sz="0" w:space="0" w:color="auto"/>
          </w:divBdr>
          <w:divsChild>
            <w:div w:id="765495296">
              <w:marLeft w:val="0"/>
              <w:marRight w:val="0"/>
              <w:marTop w:val="0"/>
              <w:marBottom w:val="0"/>
              <w:divBdr>
                <w:top w:val="none" w:sz="0" w:space="0" w:color="auto"/>
                <w:left w:val="none" w:sz="0" w:space="0" w:color="auto"/>
                <w:bottom w:val="none" w:sz="0" w:space="0" w:color="auto"/>
                <w:right w:val="none" w:sz="0" w:space="0" w:color="auto"/>
              </w:divBdr>
              <w:divsChild>
                <w:div w:id="76549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956">
      <w:marLeft w:val="0"/>
      <w:marRight w:val="0"/>
      <w:marTop w:val="0"/>
      <w:marBottom w:val="0"/>
      <w:divBdr>
        <w:top w:val="none" w:sz="0" w:space="0" w:color="auto"/>
        <w:left w:val="none" w:sz="0" w:space="0" w:color="auto"/>
        <w:bottom w:val="none" w:sz="0" w:space="0" w:color="auto"/>
        <w:right w:val="none" w:sz="0" w:space="0" w:color="auto"/>
      </w:divBdr>
    </w:div>
    <w:div w:id="765493957">
      <w:marLeft w:val="0"/>
      <w:marRight w:val="0"/>
      <w:marTop w:val="0"/>
      <w:marBottom w:val="0"/>
      <w:divBdr>
        <w:top w:val="none" w:sz="0" w:space="0" w:color="auto"/>
        <w:left w:val="none" w:sz="0" w:space="0" w:color="auto"/>
        <w:bottom w:val="none" w:sz="0" w:space="0" w:color="auto"/>
        <w:right w:val="none" w:sz="0" w:space="0" w:color="auto"/>
      </w:divBdr>
    </w:div>
    <w:div w:id="765493958">
      <w:marLeft w:val="0"/>
      <w:marRight w:val="0"/>
      <w:marTop w:val="0"/>
      <w:marBottom w:val="0"/>
      <w:divBdr>
        <w:top w:val="none" w:sz="0" w:space="0" w:color="auto"/>
        <w:left w:val="none" w:sz="0" w:space="0" w:color="auto"/>
        <w:bottom w:val="none" w:sz="0" w:space="0" w:color="auto"/>
        <w:right w:val="none" w:sz="0" w:space="0" w:color="auto"/>
      </w:divBdr>
      <w:divsChild>
        <w:div w:id="765492884">
          <w:marLeft w:val="0"/>
          <w:marRight w:val="0"/>
          <w:marTop w:val="0"/>
          <w:marBottom w:val="0"/>
          <w:divBdr>
            <w:top w:val="none" w:sz="0" w:space="0" w:color="auto"/>
            <w:left w:val="none" w:sz="0" w:space="0" w:color="auto"/>
            <w:bottom w:val="none" w:sz="0" w:space="0" w:color="auto"/>
            <w:right w:val="none" w:sz="0" w:space="0" w:color="auto"/>
          </w:divBdr>
          <w:divsChild>
            <w:div w:id="765492791">
              <w:marLeft w:val="0"/>
              <w:marRight w:val="0"/>
              <w:marTop w:val="0"/>
              <w:marBottom w:val="0"/>
              <w:divBdr>
                <w:top w:val="none" w:sz="0" w:space="0" w:color="auto"/>
                <w:left w:val="none" w:sz="0" w:space="0" w:color="auto"/>
                <w:bottom w:val="none" w:sz="0" w:space="0" w:color="auto"/>
                <w:right w:val="none" w:sz="0" w:space="0" w:color="auto"/>
              </w:divBdr>
              <w:divsChild>
                <w:div w:id="76549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959">
      <w:marLeft w:val="0"/>
      <w:marRight w:val="0"/>
      <w:marTop w:val="0"/>
      <w:marBottom w:val="0"/>
      <w:divBdr>
        <w:top w:val="none" w:sz="0" w:space="0" w:color="auto"/>
        <w:left w:val="none" w:sz="0" w:space="0" w:color="auto"/>
        <w:bottom w:val="none" w:sz="0" w:space="0" w:color="auto"/>
        <w:right w:val="none" w:sz="0" w:space="0" w:color="auto"/>
      </w:divBdr>
    </w:div>
    <w:div w:id="765493964">
      <w:marLeft w:val="0"/>
      <w:marRight w:val="0"/>
      <w:marTop w:val="0"/>
      <w:marBottom w:val="0"/>
      <w:divBdr>
        <w:top w:val="none" w:sz="0" w:space="0" w:color="auto"/>
        <w:left w:val="none" w:sz="0" w:space="0" w:color="auto"/>
        <w:bottom w:val="none" w:sz="0" w:space="0" w:color="auto"/>
        <w:right w:val="none" w:sz="0" w:space="0" w:color="auto"/>
      </w:divBdr>
    </w:div>
    <w:div w:id="765493965">
      <w:marLeft w:val="0"/>
      <w:marRight w:val="0"/>
      <w:marTop w:val="0"/>
      <w:marBottom w:val="0"/>
      <w:divBdr>
        <w:top w:val="none" w:sz="0" w:space="0" w:color="auto"/>
        <w:left w:val="none" w:sz="0" w:space="0" w:color="auto"/>
        <w:bottom w:val="none" w:sz="0" w:space="0" w:color="auto"/>
        <w:right w:val="none" w:sz="0" w:space="0" w:color="auto"/>
      </w:divBdr>
      <w:divsChild>
        <w:div w:id="765493716">
          <w:marLeft w:val="0"/>
          <w:marRight w:val="0"/>
          <w:marTop w:val="0"/>
          <w:marBottom w:val="0"/>
          <w:divBdr>
            <w:top w:val="none" w:sz="0" w:space="0" w:color="auto"/>
            <w:left w:val="none" w:sz="0" w:space="0" w:color="auto"/>
            <w:bottom w:val="none" w:sz="0" w:space="0" w:color="auto"/>
            <w:right w:val="none" w:sz="0" w:space="0" w:color="auto"/>
          </w:divBdr>
          <w:divsChild>
            <w:div w:id="765492860">
              <w:marLeft w:val="0"/>
              <w:marRight w:val="0"/>
              <w:marTop w:val="0"/>
              <w:marBottom w:val="0"/>
              <w:divBdr>
                <w:top w:val="none" w:sz="0" w:space="0" w:color="auto"/>
                <w:left w:val="none" w:sz="0" w:space="0" w:color="auto"/>
                <w:bottom w:val="none" w:sz="0" w:space="0" w:color="auto"/>
                <w:right w:val="none" w:sz="0" w:space="0" w:color="auto"/>
              </w:divBdr>
              <w:divsChild>
                <w:div w:id="765492882">
                  <w:marLeft w:val="0"/>
                  <w:marRight w:val="0"/>
                  <w:marTop w:val="0"/>
                  <w:marBottom w:val="0"/>
                  <w:divBdr>
                    <w:top w:val="none" w:sz="0" w:space="0" w:color="auto"/>
                    <w:left w:val="none" w:sz="0" w:space="0" w:color="auto"/>
                    <w:bottom w:val="none" w:sz="0" w:space="0" w:color="auto"/>
                    <w:right w:val="none" w:sz="0" w:space="0" w:color="auto"/>
                  </w:divBdr>
                </w:div>
              </w:divsChild>
            </w:div>
            <w:div w:id="765495166">
              <w:marLeft w:val="0"/>
              <w:marRight w:val="0"/>
              <w:marTop w:val="0"/>
              <w:marBottom w:val="0"/>
              <w:divBdr>
                <w:top w:val="none" w:sz="0" w:space="0" w:color="auto"/>
                <w:left w:val="none" w:sz="0" w:space="0" w:color="auto"/>
                <w:bottom w:val="none" w:sz="0" w:space="0" w:color="auto"/>
                <w:right w:val="none" w:sz="0" w:space="0" w:color="auto"/>
              </w:divBdr>
            </w:div>
          </w:divsChild>
        </w:div>
        <w:div w:id="765494011">
          <w:marLeft w:val="0"/>
          <w:marRight w:val="0"/>
          <w:marTop w:val="0"/>
          <w:marBottom w:val="0"/>
          <w:divBdr>
            <w:top w:val="none" w:sz="0" w:space="0" w:color="auto"/>
            <w:left w:val="none" w:sz="0" w:space="0" w:color="auto"/>
            <w:bottom w:val="none" w:sz="0" w:space="0" w:color="auto"/>
            <w:right w:val="none" w:sz="0" w:space="0" w:color="auto"/>
          </w:divBdr>
        </w:div>
        <w:div w:id="765494359">
          <w:marLeft w:val="0"/>
          <w:marRight w:val="0"/>
          <w:marTop w:val="0"/>
          <w:marBottom w:val="0"/>
          <w:divBdr>
            <w:top w:val="none" w:sz="0" w:space="0" w:color="auto"/>
            <w:left w:val="none" w:sz="0" w:space="0" w:color="auto"/>
            <w:bottom w:val="none" w:sz="0" w:space="0" w:color="auto"/>
            <w:right w:val="none" w:sz="0" w:space="0" w:color="auto"/>
          </w:divBdr>
        </w:div>
        <w:div w:id="765494951">
          <w:marLeft w:val="0"/>
          <w:marRight w:val="0"/>
          <w:marTop w:val="0"/>
          <w:marBottom w:val="0"/>
          <w:divBdr>
            <w:top w:val="none" w:sz="0" w:space="0" w:color="auto"/>
            <w:left w:val="none" w:sz="0" w:space="0" w:color="auto"/>
            <w:bottom w:val="none" w:sz="0" w:space="0" w:color="auto"/>
            <w:right w:val="none" w:sz="0" w:space="0" w:color="auto"/>
          </w:divBdr>
        </w:div>
      </w:divsChild>
    </w:div>
    <w:div w:id="765493974">
      <w:marLeft w:val="0"/>
      <w:marRight w:val="0"/>
      <w:marTop w:val="0"/>
      <w:marBottom w:val="0"/>
      <w:divBdr>
        <w:top w:val="none" w:sz="0" w:space="0" w:color="auto"/>
        <w:left w:val="none" w:sz="0" w:space="0" w:color="auto"/>
        <w:bottom w:val="none" w:sz="0" w:space="0" w:color="auto"/>
        <w:right w:val="none" w:sz="0" w:space="0" w:color="auto"/>
      </w:divBdr>
    </w:div>
    <w:div w:id="765493978">
      <w:marLeft w:val="0"/>
      <w:marRight w:val="0"/>
      <w:marTop w:val="0"/>
      <w:marBottom w:val="0"/>
      <w:divBdr>
        <w:top w:val="none" w:sz="0" w:space="0" w:color="auto"/>
        <w:left w:val="none" w:sz="0" w:space="0" w:color="auto"/>
        <w:bottom w:val="none" w:sz="0" w:space="0" w:color="auto"/>
        <w:right w:val="none" w:sz="0" w:space="0" w:color="auto"/>
      </w:divBdr>
      <w:divsChild>
        <w:div w:id="765494189">
          <w:marLeft w:val="0"/>
          <w:marRight w:val="0"/>
          <w:marTop w:val="0"/>
          <w:marBottom w:val="0"/>
          <w:divBdr>
            <w:top w:val="none" w:sz="0" w:space="0" w:color="auto"/>
            <w:left w:val="none" w:sz="0" w:space="0" w:color="auto"/>
            <w:bottom w:val="none" w:sz="0" w:space="0" w:color="auto"/>
            <w:right w:val="none" w:sz="0" w:space="0" w:color="auto"/>
          </w:divBdr>
        </w:div>
        <w:div w:id="765494758">
          <w:marLeft w:val="0"/>
          <w:marRight w:val="0"/>
          <w:marTop w:val="0"/>
          <w:marBottom w:val="0"/>
          <w:divBdr>
            <w:top w:val="none" w:sz="0" w:space="0" w:color="auto"/>
            <w:left w:val="none" w:sz="0" w:space="0" w:color="auto"/>
            <w:bottom w:val="none" w:sz="0" w:space="0" w:color="auto"/>
            <w:right w:val="none" w:sz="0" w:space="0" w:color="auto"/>
          </w:divBdr>
          <w:divsChild>
            <w:div w:id="765493689">
              <w:marLeft w:val="0"/>
              <w:marRight w:val="0"/>
              <w:marTop w:val="0"/>
              <w:marBottom w:val="0"/>
              <w:divBdr>
                <w:top w:val="none" w:sz="0" w:space="0" w:color="auto"/>
                <w:left w:val="none" w:sz="0" w:space="0" w:color="auto"/>
                <w:bottom w:val="none" w:sz="0" w:space="0" w:color="auto"/>
                <w:right w:val="none" w:sz="0" w:space="0" w:color="auto"/>
              </w:divBdr>
              <w:divsChild>
                <w:div w:id="76549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979">
      <w:marLeft w:val="0"/>
      <w:marRight w:val="0"/>
      <w:marTop w:val="0"/>
      <w:marBottom w:val="0"/>
      <w:divBdr>
        <w:top w:val="none" w:sz="0" w:space="0" w:color="auto"/>
        <w:left w:val="none" w:sz="0" w:space="0" w:color="auto"/>
        <w:bottom w:val="none" w:sz="0" w:space="0" w:color="auto"/>
        <w:right w:val="none" w:sz="0" w:space="0" w:color="auto"/>
      </w:divBdr>
    </w:div>
    <w:div w:id="765493987">
      <w:marLeft w:val="0"/>
      <w:marRight w:val="0"/>
      <w:marTop w:val="0"/>
      <w:marBottom w:val="0"/>
      <w:divBdr>
        <w:top w:val="none" w:sz="0" w:space="0" w:color="auto"/>
        <w:left w:val="none" w:sz="0" w:space="0" w:color="auto"/>
        <w:bottom w:val="none" w:sz="0" w:space="0" w:color="auto"/>
        <w:right w:val="none" w:sz="0" w:space="0" w:color="auto"/>
      </w:divBdr>
    </w:div>
    <w:div w:id="765493988">
      <w:marLeft w:val="0"/>
      <w:marRight w:val="0"/>
      <w:marTop w:val="0"/>
      <w:marBottom w:val="0"/>
      <w:divBdr>
        <w:top w:val="none" w:sz="0" w:space="0" w:color="auto"/>
        <w:left w:val="none" w:sz="0" w:space="0" w:color="auto"/>
        <w:bottom w:val="none" w:sz="0" w:space="0" w:color="auto"/>
        <w:right w:val="none" w:sz="0" w:space="0" w:color="auto"/>
      </w:divBdr>
      <w:divsChild>
        <w:div w:id="765494878">
          <w:marLeft w:val="0"/>
          <w:marRight w:val="0"/>
          <w:marTop w:val="0"/>
          <w:marBottom w:val="0"/>
          <w:divBdr>
            <w:top w:val="none" w:sz="0" w:space="0" w:color="auto"/>
            <w:left w:val="none" w:sz="0" w:space="0" w:color="auto"/>
            <w:bottom w:val="none" w:sz="0" w:space="0" w:color="auto"/>
            <w:right w:val="none" w:sz="0" w:space="0" w:color="auto"/>
          </w:divBdr>
        </w:div>
      </w:divsChild>
    </w:div>
    <w:div w:id="765493989">
      <w:marLeft w:val="0"/>
      <w:marRight w:val="0"/>
      <w:marTop w:val="0"/>
      <w:marBottom w:val="0"/>
      <w:divBdr>
        <w:top w:val="none" w:sz="0" w:space="0" w:color="auto"/>
        <w:left w:val="none" w:sz="0" w:space="0" w:color="auto"/>
        <w:bottom w:val="none" w:sz="0" w:space="0" w:color="auto"/>
        <w:right w:val="none" w:sz="0" w:space="0" w:color="auto"/>
      </w:divBdr>
    </w:div>
    <w:div w:id="765493992">
      <w:marLeft w:val="0"/>
      <w:marRight w:val="0"/>
      <w:marTop w:val="0"/>
      <w:marBottom w:val="0"/>
      <w:divBdr>
        <w:top w:val="none" w:sz="0" w:space="0" w:color="auto"/>
        <w:left w:val="none" w:sz="0" w:space="0" w:color="auto"/>
        <w:bottom w:val="none" w:sz="0" w:space="0" w:color="auto"/>
        <w:right w:val="none" w:sz="0" w:space="0" w:color="auto"/>
      </w:divBdr>
    </w:div>
    <w:div w:id="765493993">
      <w:marLeft w:val="0"/>
      <w:marRight w:val="0"/>
      <w:marTop w:val="0"/>
      <w:marBottom w:val="0"/>
      <w:divBdr>
        <w:top w:val="none" w:sz="0" w:space="0" w:color="auto"/>
        <w:left w:val="none" w:sz="0" w:space="0" w:color="auto"/>
        <w:bottom w:val="none" w:sz="0" w:space="0" w:color="auto"/>
        <w:right w:val="none" w:sz="0" w:space="0" w:color="auto"/>
      </w:divBdr>
    </w:div>
    <w:div w:id="765493996">
      <w:marLeft w:val="0"/>
      <w:marRight w:val="0"/>
      <w:marTop w:val="0"/>
      <w:marBottom w:val="0"/>
      <w:divBdr>
        <w:top w:val="none" w:sz="0" w:space="0" w:color="auto"/>
        <w:left w:val="none" w:sz="0" w:space="0" w:color="auto"/>
        <w:bottom w:val="none" w:sz="0" w:space="0" w:color="auto"/>
        <w:right w:val="none" w:sz="0" w:space="0" w:color="auto"/>
      </w:divBdr>
      <w:divsChild>
        <w:div w:id="765493954">
          <w:marLeft w:val="0"/>
          <w:marRight w:val="0"/>
          <w:marTop w:val="0"/>
          <w:marBottom w:val="0"/>
          <w:divBdr>
            <w:top w:val="none" w:sz="0" w:space="0" w:color="auto"/>
            <w:left w:val="none" w:sz="0" w:space="0" w:color="auto"/>
            <w:bottom w:val="none" w:sz="0" w:space="0" w:color="auto"/>
            <w:right w:val="none" w:sz="0" w:space="0" w:color="auto"/>
          </w:divBdr>
          <w:divsChild>
            <w:div w:id="765495386">
              <w:marLeft w:val="0"/>
              <w:marRight w:val="0"/>
              <w:marTop w:val="0"/>
              <w:marBottom w:val="0"/>
              <w:divBdr>
                <w:top w:val="none" w:sz="0" w:space="0" w:color="auto"/>
                <w:left w:val="none" w:sz="0" w:space="0" w:color="auto"/>
                <w:bottom w:val="none" w:sz="0" w:space="0" w:color="auto"/>
                <w:right w:val="none" w:sz="0" w:space="0" w:color="auto"/>
              </w:divBdr>
              <w:divsChild>
                <w:div w:id="76549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998">
      <w:marLeft w:val="0"/>
      <w:marRight w:val="0"/>
      <w:marTop w:val="0"/>
      <w:marBottom w:val="0"/>
      <w:divBdr>
        <w:top w:val="none" w:sz="0" w:space="0" w:color="auto"/>
        <w:left w:val="none" w:sz="0" w:space="0" w:color="auto"/>
        <w:bottom w:val="none" w:sz="0" w:space="0" w:color="auto"/>
        <w:right w:val="none" w:sz="0" w:space="0" w:color="auto"/>
      </w:divBdr>
    </w:div>
    <w:div w:id="765494002">
      <w:marLeft w:val="0"/>
      <w:marRight w:val="0"/>
      <w:marTop w:val="0"/>
      <w:marBottom w:val="0"/>
      <w:divBdr>
        <w:top w:val="none" w:sz="0" w:space="0" w:color="auto"/>
        <w:left w:val="none" w:sz="0" w:space="0" w:color="auto"/>
        <w:bottom w:val="none" w:sz="0" w:space="0" w:color="auto"/>
        <w:right w:val="none" w:sz="0" w:space="0" w:color="auto"/>
      </w:divBdr>
    </w:div>
    <w:div w:id="765494003">
      <w:marLeft w:val="0"/>
      <w:marRight w:val="0"/>
      <w:marTop w:val="0"/>
      <w:marBottom w:val="0"/>
      <w:divBdr>
        <w:top w:val="none" w:sz="0" w:space="0" w:color="auto"/>
        <w:left w:val="none" w:sz="0" w:space="0" w:color="auto"/>
        <w:bottom w:val="none" w:sz="0" w:space="0" w:color="auto"/>
        <w:right w:val="none" w:sz="0" w:space="0" w:color="auto"/>
      </w:divBdr>
    </w:div>
    <w:div w:id="765494004">
      <w:marLeft w:val="0"/>
      <w:marRight w:val="0"/>
      <w:marTop w:val="0"/>
      <w:marBottom w:val="0"/>
      <w:divBdr>
        <w:top w:val="none" w:sz="0" w:space="0" w:color="auto"/>
        <w:left w:val="none" w:sz="0" w:space="0" w:color="auto"/>
        <w:bottom w:val="none" w:sz="0" w:space="0" w:color="auto"/>
        <w:right w:val="none" w:sz="0" w:space="0" w:color="auto"/>
      </w:divBdr>
    </w:div>
    <w:div w:id="765494005">
      <w:marLeft w:val="0"/>
      <w:marRight w:val="0"/>
      <w:marTop w:val="0"/>
      <w:marBottom w:val="0"/>
      <w:divBdr>
        <w:top w:val="none" w:sz="0" w:space="0" w:color="auto"/>
        <w:left w:val="none" w:sz="0" w:space="0" w:color="auto"/>
        <w:bottom w:val="none" w:sz="0" w:space="0" w:color="auto"/>
        <w:right w:val="none" w:sz="0" w:space="0" w:color="auto"/>
      </w:divBdr>
    </w:div>
    <w:div w:id="765494008">
      <w:marLeft w:val="0"/>
      <w:marRight w:val="0"/>
      <w:marTop w:val="0"/>
      <w:marBottom w:val="0"/>
      <w:divBdr>
        <w:top w:val="none" w:sz="0" w:space="0" w:color="auto"/>
        <w:left w:val="none" w:sz="0" w:space="0" w:color="auto"/>
        <w:bottom w:val="none" w:sz="0" w:space="0" w:color="auto"/>
        <w:right w:val="none" w:sz="0" w:space="0" w:color="auto"/>
      </w:divBdr>
    </w:div>
    <w:div w:id="765494013">
      <w:marLeft w:val="0"/>
      <w:marRight w:val="0"/>
      <w:marTop w:val="0"/>
      <w:marBottom w:val="0"/>
      <w:divBdr>
        <w:top w:val="none" w:sz="0" w:space="0" w:color="auto"/>
        <w:left w:val="none" w:sz="0" w:space="0" w:color="auto"/>
        <w:bottom w:val="none" w:sz="0" w:space="0" w:color="auto"/>
        <w:right w:val="none" w:sz="0" w:space="0" w:color="auto"/>
      </w:divBdr>
    </w:div>
    <w:div w:id="765494017">
      <w:marLeft w:val="0"/>
      <w:marRight w:val="0"/>
      <w:marTop w:val="0"/>
      <w:marBottom w:val="0"/>
      <w:divBdr>
        <w:top w:val="none" w:sz="0" w:space="0" w:color="auto"/>
        <w:left w:val="none" w:sz="0" w:space="0" w:color="auto"/>
        <w:bottom w:val="none" w:sz="0" w:space="0" w:color="auto"/>
        <w:right w:val="none" w:sz="0" w:space="0" w:color="auto"/>
      </w:divBdr>
    </w:div>
    <w:div w:id="765494020">
      <w:marLeft w:val="0"/>
      <w:marRight w:val="0"/>
      <w:marTop w:val="0"/>
      <w:marBottom w:val="0"/>
      <w:divBdr>
        <w:top w:val="none" w:sz="0" w:space="0" w:color="auto"/>
        <w:left w:val="none" w:sz="0" w:space="0" w:color="auto"/>
        <w:bottom w:val="none" w:sz="0" w:space="0" w:color="auto"/>
        <w:right w:val="none" w:sz="0" w:space="0" w:color="auto"/>
      </w:divBdr>
    </w:div>
    <w:div w:id="765494021">
      <w:marLeft w:val="0"/>
      <w:marRight w:val="0"/>
      <w:marTop w:val="0"/>
      <w:marBottom w:val="0"/>
      <w:divBdr>
        <w:top w:val="none" w:sz="0" w:space="0" w:color="auto"/>
        <w:left w:val="none" w:sz="0" w:space="0" w:color="auto"/>
        <w:bottom w:val="none" w:sz="0" w:space="0" w:color="auto"/>
        <w:right w:val="none" w:sz="0" w:space="0" w:color="auto"/>
      </w:divBdr>
      <w:divsChild>
        <w:div w:id="765492684">
          <w:marLeft w:val="0"/>
          <w:marRight w:val="0"/>
          <w:marTop w:val="0"/>
          <w:marBottom w:val="0"/>
          <w:divBdr>
            <w:top w:val="none" w:sz="0" w:space="0" w:color="auto"/>
            <w:left w:val="none" w:sz="0" w:space="0" w:color="auto"/>
            <w:bottom w:val="none" w:sz="0" w:space="0" w:color="auto"/>
            <w:right w:val="none" w:sz="0" w:space="0" w:color="auto"/>
          </w:divBdr>
        </w:div>
        <w:div w:id="765493357">
          <w:marLeft w:val="0"/>
          <w:marRight w:val="0"/>
          <w:marTop w:val="0"/>
          <w:marBottom w:val="0"/>
          <w:divBdr>
            <w:top w:val="single" w:sz="4" w:space="1" w:color="000000"/>
            <w:left w:val="single" w:sz="4" w:space="4" w:color="000000"/>
            <w:bottom w:val="single" w:sz="4" w:space="1" w:color="000000"/>
            <w:right w:val="single" w:sz="4" w:space="4" w:color="000000"/>
          </w:divBdr>
        </w:div>
        <w:div w:id="765493408">
          <w:marLeft w:val="0"/>
          <w:marRight w:val="0"/>
          <w:marTop w:val="0"/>
          <w:marBottom w:val="0"/>
          <w:divBdr>
            <w:top w:val="none" w:sz="0" w:space="0" w:color="auto"/>
            <w:left w:val="none" w:sz="0" w:space="0" w:color="auto"/>
            <w:bottom w:val="none" w:sz="0" w:space="0" w:color="auto"/>
            <w:right w:val="none" w:sz="0" w:space="0" w:color="auto"/>
          </w:divBdr>
        </w:div>
        <w:div w:id="765493519">
          <w:marLeft w:val="0"/>
          <w:marRight w:val="0"/>
          <w:marTop w:val="0"/>
          <w:marBottom w:val="0"/>
          <w:divBdr>
            <w:top w:val="none" w:sz="0" w:space="0" w:color="auto"/>
            <w:left w:val="none" w:sz="0" w:space="0" w:color="auto"/>
            <w:bottom w:val="none" w:sz="0" w:space="0" w:color="auto"/>
            <w:right w:val="none" w:sz="0" w:space="0" w:color="auto"/>
          </w:divBdr>
          <w:divsChild>
            <w:div w:id="765495506">
              <w:marLeft w:val="0"/>
              <w:marRight w:val="0"/>
              <w:marTop w:val="0"/>
              <w:marBottom w:val="0"/>
              <w:divBdr>
                <w:top w:val="none" w:sz="0" w:space="0" w:color="auto"/>
                <w:left w:val="none" w:sz="0" w:space="0" w:color="auto"/>
                <w:bottom w:val="none" w:sz="0" w:space="0" w:color="auto"/>
                <w:right w:val="none" w:sz="0" w:space="0" w:color="auto"/>
              </w:divBdr>
            </w:div>
          </w:divsChild>
        </w:div>
        <w:div w:id="765493572">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765494026">
      <w:marLeft w:val="0"/>
      <w:marRight w:val="0"/>
      <w:marTop w:val="0"/>
      <w:marBottom w:val="0"/>
      <w:divBdr>
        <w:top w:val="none" w:sz="0" w:space="0" w:color="auto"/>
        <w:left w:val="none" w:sz="0" w:space="0" w:color="auto"/>
        <w:bottom w:val="none" w:sz="0" w:space="0" w:color="auto"/>
        <w:right w:val="none" w:sz="0" w:space="0" w:color="auto"/>
      </w:divBdr>
    </w:div>
    <w:div w:id="765494029">
      <w:marLeft w:val="0"/>
      <w:marRight w:val="0"/>
      <w:marTop w:val="0"/>
      <w:marBottom w:val="0"/>
      <w:divBdr>
        <w:top w:val="none" w:sz="0" w:space="0" w:color="auto"/>
        <w:left w:val="none" w:sz="0" w:space="0" w:color="auto"/>
        <w:bottom w:val="none" w:sz="0" w:space="0" w:color="auto"/>
        <w:right w:val="none" w:sz="0" w:space="0" w:color="auto"/>
      </w:divBdr>
    </w:div>
    <w:div w:id="765494030">
      <w:marLeft w:val="0"/>
      <w:marRight w:val="0"/>
      <w:marTop w:val="0"/>
      <w:marBottom w:val="0"/>
      <w:divBdr>
        <w:top w:val="none" w:sz="0" w:space="0" w:color="auto"/>
        <w:left w:val="none" w:sz="0" w:space="0" w:color="auto"/>
        <w:bottom w:val="none" w:sz="0" w:space="0" w:color="auto"/>
        <w:right w:val="none" w:sz="0" w:space="0" w:color="auto"/>
      </w:divBdr>
    </w:div>
    <w:div w:id="765494033">
      <w:marLeft w:val="0"/>
      <w:marRight w:val="0"/>
      <w:marTop w:val="0"/>
      <w:marBottom w:val="0"/>
      <w:divBdr>
        <w:top w:val="none" w:sz="0" w:space="0" w:color="auto"/>
        <w:left w:val="none" w:sz="0" w:space="0" w:color="auto"/>
        <w:bottom w:val="none" w:sz="0" w:space="0" w:color="auto"/>
        <w:right w:val="none" w:sz="0" w:space="0" w:color="auto"/>
      </w:divBdr>
    </w:div>
    <w:div w:id="765494034">
      <w:marLeft w:val="0"/>
      <w:marRight w:val="0"/>
      <w:marTop w:val="0"/>
      <w:marBottom w:val="0"/>
      <w:divBdr>
        <w:top w:val="none" w:sz="0" w:space="0" w:color="auto"/>
        <w:left w:val="none" w:sz="0" w:space="0" w:color="auto"/>
        <w:bottom w:val="none" w:sz="0" w:space="0" w:color="auto"/>
        <w:right w:val="none" w:sz="0" w:space="0" w:color="auto"/>
      </w:divBdr>
      <w:divsChild>
        <w:div w:id="765493052">
          <w:marLeft w:val="0"/>
          <w:marRight w:val="0"/>
          <w:marTop w:val="0"/>
          <w:marBottom w:val="0"/>
          <w:divBdr>
            <w:top w:val="none" w:sz="0" w:space="0" w:color="auto"/>
            <w:left w:val="none" w:sz="0" w:space="0" w:color="auto"/>
            <w:bottom w:val="none" w:sz="0" w:space="0" w:color="auto"/>
            <w:right w:val="none" w:sz="0" w:space="0" w:color="auto"/>
          </w:divBdr>
        </w:div>
      </w:divsChild>
    </w:div>
    <w:div w:id="765494035">
      <w:marLeft w:val="0"/>
      <w:marRight w:val="0"/>
      <w:marTop w:val="0"/>
      <w:marBottom w:val="0"/>
      <w:divBdr>
        <w:top w:val="none" w:sz="0" w:space="0" w:color="auto"/>
        <w:left w:val="none" w:sz="0" w:space="0" w:color="auto"/>
        <w:bottom w:val="none" w:sz="0" w:space="0" w:color="auto"/>
        <w:right w:val="none" w:sz="0" w:space="0" w:color="auto"/>
      </w:divBdr>
    </w:div>
    <w:div w:id="765494037">
      <w:marLeft w:val="0"/>
      <w:marRight w:val="0"/>
      <w:marTop w:val="0"/>
      <w:marBottom w:val="0"/>
      <w:divBdr>
        <w:top w:val="none" w:sz="0" w:space="0" w:color="auto"/>
        <w:left w:val="none" w:sz="0" w:space="0" w:color="auto"/>
        <w:bottom w:val="none" w:sz="0" w:space="0" w:color="auto"/>
        <w:right w:val="none" w:sz="0" w:space="0" w:color="auto"/>
      </w:divBdr>
    </w:div>
    <w:div w:id="765494038">
      <w:marLeft w:val="0"/>
      <w:marRight w:val="0"/>
      <w:marTop w:val="0"/>
      <w:marBottom w:val="0"/>
      <w:divBdr>
        <w:top w:val="none" w:sz="0" w:space="0" w:color="auto"/>
        <w:left w:val="none" w:sz="0" w:space="0" w:color="auto"/>
        <w:bottom w:val="none" w:sz="0" w:space="0" w:color="auto"/>
        <w:right w:val="none" w:sz="0" w:space="0" w:color="auto"/>
      </w:divBdr>
    </w:div>
    <w:div w:id="765494039">
      <w:marLeft w:val="0"/>
      <w:marRight w:val="0"/>
      <w:marTop w:val="0"/>
      <w:marBottom w:val="0"/>
      <w:divBdr>
        <w:top w:val="none" w:sz="0" w:space="0" w:color="auto"/>
        <w:left w:val="none" w:sz="0" w:space="0" w:color="auto"/>
        <w:bottom w:val="none" w:sz="0" w:space="0" w:color="auto"/>
        <w:right w:val="none" w:sz="0" w:space="0" w:color="auto"/>
      </w:divBdr>
    </w:div>
    <w:div w:id="765494041">
      <w:marLeft w:val="0"/>
      <w:marRight w:val="0"/>
      <w:marTop w:val="0"/>
      <w:marBottom w:val="0"/>
      <w:divBdr>
        <w:top w:val="none" w:sz="0" w:space="0" w:color="auto"/>
        <w:left w:val="none" w:sz="0" w:space="0" w:color="auto"/>
        <w:bottom w:val="none" w:sz="0" w:space="0" w:color="auto"/>
        <w:right w:val="none" w:sz="0" w:space="0" w:color="auto"/>
      </w:divBdr>
    </w:div>
    <w:div w:id="765494043">
      <w:marLeft w:val="0"/>
      <w:marRight w:val="0"/>
      <w:marTop w:val="0"/>
      <w:marBottom w:val="0"/>
      <w:divBdr>
        <w:top w:val="none" w:sz="0" w:space="0" w:color="auto"/>
        <w:left w:val="none" w:sz="0" w:space="0" w:color="auto"/>
        <w:bottom w:val="none" w:sz="0" w:space="0" w:color="auto"/>
        <w:right w:val="none" w:sz="0" w:space="0" w:color="auto"/>
      </w:divBdr>
      <w:divsChild>
        <w:div w:id="765495064">
          <w:marLeft w:val="0"/>
          <w:marRight w:val="0"/>
          <w:marTop w:val="0"/>
          <w:marBottom w:val="0"/>
          <w:divBdr>
            <w:top w:val="none" w:sz="0" w:space="0" w:color="auto"/>
            <w:left w:val="none" w:sz="0" w:space="0" w:color="auto"/>
            <w:bottom w:val="none" w:sz="0" w:space="0" w:color="auto"/>
            <w:right w:val="none" w:sz="0" w:space="0" w:color="auto"/>
          </w:divBdr>
          <w:divsChild>
            <w:div w:id="765493544">
              <w:marLeft w:val="0"/>
              <w:marRight w:val="0"/>
              <w:marTop w:val="0"/>
              <w:marBottom w:val="0"/>
              <w:divBdr>
                <w:top w:val="none" w:sz="0" w:space="0" w:color="auto"/>
                <w:left w:val="none" w:sz="0" w:space="0" w:color="auto"/>
                <w:bottom w:val="none" w:sz="0" w:space="0" w:color="auto"/>
                <w:right w:val="none" w:sz="0" w:space="0" w:color="auto"/>
              </w:divBdr>
              <w:divsChild>
                <w:div w:id="765494299">
                  <w:marLeft w:val="0"/>
                  <w:marRight w:val="0"/>
                  <w:marTop w:val="0"/>
                  <w:marBottom w:val="0"/>
                  <w:divBdr>
                    <w:top w:val="none" w:sz="0" w:space="0" w:color="auto"/>
                    <w:left w:val="none" w:sz="0" w:space="0" w:color="auto"/>
                    <w:bottom w:val="none" w:sz="0" w:space="0" w:color="auto"/>
                    <w:right w:val="none" w:sz="0" w:space="0" w:color="auto"/>
                  </w:divBdr>
                  <w:divsChild>
                    <w:div w:id="76549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4044">
      <w:marLeft w:val="0"/>
      <w:marRight w:val="0"/>
      <w:marTop w:val="0"/>
      <w:marBottom w:val="0"/>
      <w:divBdr>
        <w:top w:val="none" w:sz="0" w:space="0" w:color="auto"/>
        <w:left w:val="none" w:sz="0" w:space="0" w:color="auto"/>
        <w:bottom w:val="none" w:sz="0" w:space="0" w:color="auto"/>
        <w:right w:val="none" w:sz="0" w:space="0" w:color="auto"/>
      </w:divBdr>
      <w:divsChild>
        <w:div w:id="765494066">
          <w:marLeft w:val="0"/>
          <w:marRight w:val="0"/>
          <w:marTop w:val="0"/>
          <w:marBottom w:val="0"/>
          <w:divBdr>
            <w:top w:val="none" w:sz="0" w:space="0" w:color="auto"/>
            <w:left w:val="none" w:sz="0" w:space="0" w:color="auto"/>
            <w:bottom w:val="none" w:sz="0" w:space="0" w:color="auto"/>
            <w:right w:val="none" w:sz="0" w:space="0" w:color="auto"/>
          </w:divBdr>
        </w:div>
        <w:div w:id="765494556">
          <w:marLeft w:val="0"/>
          <w:marRight w:val="0"/>
          <w:marTop w:val="0"/>
          <w:marBottom w:val="0"/>
          <w:divBdr>
            <w:top w:val="none" w:sz="0" w:space="0" w:color="auto"/>
            <w:left w:val="none" w:sz="0" w:space="0" w:color="auto"/>
            <w:bottom w:val="none" w:sz="0" w:space="0" w:color="auto"/>
            <w:right w:val="none" w:sz="0" w:space="0" w:color="auto"/>
          </w:divBdr>
        </w:div>
        <w:div w:id="765494590">
          <w:marLeft w:val="0"/>
          <w:marRight w:val="0"/>
          <w:marTop w:val="0"/>
          <w:marBottom w:val="0"/>
          <w:divBdr>
            <w:top w:val="none" w:sz="0" w:space="0" w:color="auto"/>
            <w:left w:val="none" w:sz="0" w:space="0" w:color="auto"/>
            <w:bottom w:val="none" w:sz="0" w:space="0" w:color="auto"/>
            <w:right w:val="none" w:sz="0" w:space="0" w:color="auto"/>
          </w:divBdr>
        </w:div>
        <w:div w:id="765494639">
          <w:marLeft w:val="0"/>
          <w:marRight w:val="0"/>
          <w:marTop w:val="0"/>
          <w:marBottom w:val="0"/>
          <w:divBdr>
            <w:top w:val="none" w:sz="0" w:space="0" w:color="auto"/>
            <w:left w:val="none" w:sz="0" w:space="0" w:color="auto"/>
            <w:bottom w:val="none" w:sz="0" w:space="0" w:color="auto"/>
            <w:right w:val="none" w:sz="0" w:space="0" w:color="auto"/>
          </w:divBdr>
        </w:div>
        <w:div w:id="765494664">
          <w:marLeft w:val="0"/>
          <w:marRight w:val="0"/>
          <w:marTop w:val="0"/>
          <w:marBottom w:val="0"/>
          <w:divBdr>
            <w:top w:val="none" w:sz="0" w:space="0" w:color="auto"/>
            <w:left w:val="none" w:sz="0" w:space="0" w:color="auto"/>
            <w:bottom w:val="none" w:sz="0" w:space="0" w:color="auto"/>
            <w:right w:val="none" w:sz="0" w:space="0" w:color="auto"/>
          </w:divBdr>
        </w:div>
      </w:divsChild>
    </w:div>
    <w:div w:id="765494045">
      <w:marLeft w:val="0"/>
      <w:marRight w:val="0"/>
      <w:marTop w:val="0"/>
      <w:marBottom w:val="0"/>
      <w:divBdr>
        <w:top w:val="none" w:sz="0" w:space="0" w:color="auto"/>
        <w:left w:val="none" w:sz="0" w:space="0" w:color="auto"/>
        <w:bottom w:val="none" w:sz="0" w:space="0" w:color="auto"/>
        <w:right w:val="none" w:sz="0" w:space="0" w:color="auto"/>
      </w:divBdr>
    </w:div>
    <w:div w:id="765494047">
      <w:marLeft w:val="0"/>
      <w:marRight w:val="0"/>
      <w:marTop w:val="0"/>
      <w:marBottom w:val="0"/>
      <w:divBdr>
        <w:top w:val="none" w:sz="0" w:space="0" w:color="auto"/>
        <w:left w:val="none" w:sz="0" w:space="0" w:color="auto"/>
        <w:bottom w:val="none" w:sz="0" w:space="0" w:color="auto"/>
        <w:right w:val="none" w:sz="0" w:space="0" w:color="auto"/>
      </w:divBdr>
    </w:div>
    <w:div w:id="765494048">
      <w:marLeft w:val="0"/>
      <w:marRight w:val="0"/>
      <w:marTop w:val="0"/>
      <w:marBottom w:val="0"/>
      <w:divBdr>
        <w:top w:val="none" w:sz="0" w:space="0" w:color="auto"/>
        <w:left w:val="none" w:sz="0" w:space="0" w:color="auto"/>
        <w:bottom w:val="none" w:sz="0" w:space="0" w:color="auto"/>
        <w:right w:val="none" w:sz="0" w:space="0" w:color="auto"/>
      </w:divBdr>
      <w:divsChild>
        <w:div w:id="765494940">
          <w:marLeft w:val="0"/>
          <w:marRight w:val="0"/>
          <w:marTop w:val="0"/>
          <w:marBottom w:val="0"/>
          <w:divBdr>
            <w:top w:val="none" w:sz="0" w:space="0" w:color="auto"/>
            <w:left w:val="none" w:sz="0" w:space="0" w:color="auto"/>
            <w:bottom w:val="none" w:sz="0" w:space="0" w:color="auto"/>
            <w:right w:val="none" w:sz="0" w:space="0" w:color="auto"/>
          </w:divBdr>
        </w:div>
      </w:divsChild>
    </w:div>
    <w:div w:id="765494050">
      <w:marLeft w:val="0"/>
      <w:marRight w:val="0"/>
      <w:marTop w:val="0"/>
      <w:marBottom w:val="0"/>
      <w:divBdr>
        <w:top w:val="none" w:sz="0" w:space="0" w:color="auto"/>
        <w:left w:val="none" w:sz="0" w:space="0" w:color="auto"/>
        <w:bottom w:val="none" w:sz="0" w:space="0" w:color="auto"/>
        <w:right w:val="none" w:sz="0" w:space="0" w:color="auto"/>
      </w:divBdr>
    </w:div>
    <w:div w:id="765494051">
      <w:marLeft w:val="0"/>
      <w:marRight w:val="0"/>
      <w:marTop w:val="0"/>
      <w:marBottom w:val="0"/>
      <w:divBdr>
        <w:top w:val="none" w:sz="0" w:space="0" w:color="auto"/>
        <w:left w:val="none" w:sz="0" w:space="0" w:color="auto"/>
        <w:bottom w:val="none" w:sz="0" w:space="0" w:color="auto"/>
        <w:right w:val="none" w:sz="0" w:space="0" w:color="auto"/>
      </w:divBdr>
    </w:div>
    <w:div w:id="765494053">
      <w:marLeft w:val="0"/>
      <w:marRight w:val="0"/>
      <w:marTop w:val="0"/>
      <w:marBottom w:val="0"/>
      <w:divBdr>
        <w:top w:val="none" w:sz="0" w:space="0" w:color="auto"/>
        <w:left w:val="none" w:sz="0" w:space="0" w:color="auto"/>
        <w:bottom w:val="none" w:sz="0" w:space="0" w:color="auto"/>
        <w:right w:val="none" w:sz="0" w:space="0" w:color="auto"/>
      </w:divBdr>
      <w:divsChild>
        <w:div w:id="765493314">
          <w:marLeft w:val="0"/>
          <w:marRight w:val="0"/>
          <w:marTop w:val="0"/>
          <w:marBottom w:val="0"/>
          <w:divBdr>
            <w:top w:val="none" w:sz="0" w:space="0" w:color="auto"/>
            <w:left w:val="none" w:sz="0" w:space="0" w:color="auto"/>
            <w:bottom w:val="none" w:sz="0" w:space="0" w:color="auto"/>
            <w:right w:val="none" w:sz="0" w:space="0" w:color="auto"/>
          </w:divBdr>
          <w:divsChild>
            <w:div w:id="765495277">
              <w:marLeft w:val="0"/>
              <w:marRight w:val="0"/>
              <w:marTop w:val="0"/>
              <w:marBottom w:val="0"/>
              <w:divBdr>
                <w:top w:val="none" w:sz="0" w:space="0" w:color="auto"/>
                <w:left w:val="none" w:sz="0" w:space="0" w:color="auto"/>
                <w:bottom w:val="none" w:sz="0" w:space="0" w:color="auto"/>
                <w:right w:val="none" w:sz="0" w:space="0" w:color="auto"/>
              </w:divBdr>
            </w:div>
          </w:divsChild>
        </w:div>
        <w:div w:id="765493379">
          <w:marLeft w:val="0"/>
          <w:marRight w:val="0"/>
          <w:marTop w:val="0"/>
          <w:marBottom w:val="0"/>
          <w:divBdr>
            <w:top w:val="single" w:sz="4" w:space="1" w:color="auto"/>
            <w:left w:val="single" w:sz="4" w:space="4" w:color="auto"/>
            <w:bottom w:val="single" w:sz="4" w:space="1" w:color="auto"/>
            <w:right w:val="single" w:sz="4" w:space="4" w:color="auto"/>
          </w:divBdr>
        </w:div>
        <w:div w:id="765494130">
          <w:marLeft w:val="0"/>
          <w:marRight w:val="0"/>
          <w:marTop w:val="0"/>
          <w:marBottom w:val="0"/>
          <w:divBdr>
            <w:top w:val="none" w:sz="0" w:space="0" w:color="auto"/>
            <w:left w:val="none" w:sz="0" w:space="0" w:color="auto"/>
            <w:bottom w:val="none" w:sz="0" w:space="0" w:color="auto"/>
            <w:right w:val="none" w:sz="0" w:space="0" w:color="auto"/>
          </w:divBdr>
          <w:divsChild>
            <w:div w:id="765493693">
              <w:marLeft w:val="0"/>
              <w:marRight w:val="0"/>
              <w:marTop w:val="0"/>
              <w:marBottom w:val="0"/>
              <w:divBdr>
                <w:top w:val="none" w:sz="0" w:space="0" w:color="auto"/>
                <w:left w:val="none" w:sz="0" w:space="0" w:color="auto"/>
                <w:bottom w:val="none" w:sz="0" w:space="0" w:color="auto"/>
                <w:right w:val="none" w:sz="0" w:space="0" w:color="auto"/>
              </w:divBdr>
            </w:div>
          </w:divsChild>
        </w:div>
        <w:div w:id="765494135">
          <w:marLeft w:val="0"/>
          <w:marRight w:val="0"/>
          <w:marTop w:val="0"/>
          <w:marBottom w:val="0"/>
          <w:divBdr>
            <w:top w:val="none" w:sz="0" w:space="0" w:color="auto"/>
            <w:left w:val="none" w:sz="0" w:space="0" w:color="auto"/>
            <w:bottom w:val="none" w:sz="0" w:space="0" w:color="auto"/>
            <w:right w:val="none" w:sz="0" w:space="0" w:color="auto"/>
          </w:divBdr>
          <w:divsChild>
            <w:div w:id="765494542">
              <w:marLeft w:val="0"/>
              <w:marRight w:val="0"/>
              <w:marTop w:val="0"/>
              <w:marBottom w:val="0"/>
              <w:divBdr>
                <w:top w:val="none" w:sz="0" w:space="0" w:color="auto"/>
                <w:left w:val="none" w:sz="0" w:space="0" w:color="auto"/>
                <w:bottom w:val="none" w:sz="0" w:space="0" w:color="auto"/>
                <w:right w:val="none" w:sz="0" w:space="0" w:color="auto"/>
              </w:divBdr>
              <w:divsChild>
                <w:div w:id="765492719">
                  <w:marLeft w:val="0"/>
                  <w:marRight w:val="0"/>
                  <w:marTop w:val="0"/>
                  <w:marBottom w:val="0"/>
                  <w:divBdr>
                    <w:top w:val="none" w:sz="0" w:space="0" w:color="auto"/>
                    <w:left w:val="none" w:sz="0" w:space="0" w:color="auto"/>
                    <w:bottom w:val="none" w:sz="0" w:space="0" w:color="auto"/>
                    <w:right w:val="none" w:sz="0" w:space="0" w:color="auto"/>
                  </w:divBdr>
                  <w:divsChild>
                    <w:div w:id="765495223">
                      <w:marLeft w:val="0"/>
                      <w:marRight w:val="0"/>
                      <w:marTop w:val="0"/>
                      <w:marBottom w:val="0"/>
                      <w:divBdr>
                        <w:top w:val="none" w:sz="0" w:space="0" w:color="auto"/>
                        <w:left w:val="none" w:sz="0" w:space="0" w:color="auto"/>
                        <w:bottom w:val="none" w:sz="0" w:space="0" w:color="auto"/>
                        <w:right w:val="none" w:sz="0" w:space="0" w:color="auto"/>
                      </w:divBdr>
                      <w:divsChild>
                        <w:div w:id="765493482">
                          <w:marLeft w:val="0"/>
                          <w:marRight w:val="0"/>
                          <w:marTop w:val="0"/>
                          <w:marBottom w:val="0"/>
                          <w:divBdr>
                            <w:top w:val="none" w:sz="0" w:space="0" w:color="auto"/>
                            <w:left w:val="none" w:sz="0" w:space="0" w:color="auto"/>
                            <w:bottom w:val="none" w:sz="0" w:space="0" w:color="auto"/>
                            <w:right w:val="none" w:sz="0" w:space="0" w:color="auto"/>
                          </w:divBdr>
                        </w:div>
                        <w:div w:id="76549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4797">
          <w:marLeft w:val="0"/>
          <w:marRight w:val="0"/>
          <w:marTop w:val="0"/>
          <w:marBottom w:val="0"/>
          <w:divBdr>
            <w:top w:val="single" w:sz="4" w:space="1" w:color="auto"/>
            <w:left w:val="single" w:sz="4" w:space="4" w:color="auto"/>
            <w:bottom w:val="single" w:sz="4" w:space="1" w:color="auto"/>
            <w:right w:val="single" w:sz="4" w:space="4" w:color="auto"/>
          </w:divBdr>
        </w:div>
      </w:divsChild>
    </w:div>
    <w:div w:id="765494055">
      <w:marLeft w:val="0"/>
      <w:marRight w:val="0"/>
      <w:marTop w:val="0"/>
      <w:marBottom w:val="0"/>
      <w:divBdr>
        <w:top w:val="none" w:sz="0" w:space="0" w:color="auto"/>
        <w:left w:val="none" w:sz="0" w:space="0" w:color="auto"/>
        <w:bottom w:val="none" w:sz="0" w:space="0" w:color="auto"/>
        <w:right w:val="none" w:sz="0" w:space="0" w:color="auto"/>
      </w:divBdr>
      <w:divsChild>
        <w:div w:id="765495050">
          <w:marLeft w:val="0"/>
          <w:marRight w:val="0"/>
          <w:marTop w:val="0"/>
          <w:marBottom w:val="0"/>
          <w:divBdr>
            <w:top w:val="none" w:sz="0" w:space="0" w:color="auto"/>
            <w:left w:val="none" w:sz="0" w:space="0" w:color="auto"/>
            <w:bottom w:val="none" w:sz="0" w:space="0" w:color="auto"/>
            <w:right w:val="none" w:sz="0" w:space="0" w:color="auto"/>
          </w:divBdr>
          <w:divsChild>
            <w:div w:id="76549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057">
      <w:marLeft w:val="0"/>
      <w:marRight w:val="0"/>
      <w:marTop w:val="0"/>
      <w:marBottom w:val="0"/>
      <w:divBdr>
        <w:top w:val="none" w:sz="0" w:space="0" w:color="auto"/>
        <w:left w:val="none" w:sz="0" w:space="0" w:color="auto"/>
        <w:bottom w:val="none" w:sz="0" w:space="0" w:color="auto"/>
        <w:right w:val="none" w:sz="0" w:space="0" w:color="auto"/>
      </w:divBdr>
      <w:divsChild>
        <w:div w:id="765493975">
          <w:marLeft w:val="0"/>
          <w:marRight w:val="0"/>
          <w:marTop w:val="0"/>
          <w:marBottom w:val="0"/>
          <w:divBdr>
            <w:top w:val="none" w:sz="0" w:space="0" w:color="auto"/>
            <w:left w:val="none" w:sz="0" w:space="0" w:color="auto"/>
            <w:bottom w:val="none" w:sz="0" w:space="0" w:color="auto"/>
            <w:right w:val="none" w:sz="0" w:space="0" w:color="auto"/>
          </w:divBdr>
          <w:divsChild>
            <w:div w:id="76549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058">
      <w:marLeft w:val="0"/>
      <w:marRight w:val="0"/>
      <w:marTop w:val="0"/>
      <w:marBottom w:val="0"/>
      <w:divBdr>
        <w:top w:val="none" w:sz="0" w:space="0" w:color="auto"/>
        <w:left w:val="none" w:sz="0" w:space="0" w:color="auto"/>
        <w:bottom w:val="none" w:sz="0" w:space="0" w:color="auto"/>
        <w:right w:val="none" w:sz="0" w:space="0" w:color="auto"/>
      </w:divBdr>
    </w:div>
    <w:div w:id="765494059">
      <w:marLeft w:val="0"/>
      <w:marRight w:val="0"/>
      <w:marTop w:val="0"/>
      <w:marBottom w:val="0"/>
      <w:divBdr>
        <w:top w:val="none" w:sz="0" w:space="0" w:color="auto"/>
        <w:left w:val="none" w:sz="0" w:space="0" w:color="auto"/>
        <w:bottom w:val="none" w:sz="0" w:space="0" w:color="auto"/>
        <w:right w:val="none" w:sz="0" w:space="0" w:color="auto"/>
      </w:divBdr>
    </w:div>
    <w:div w:id="765494061">
      <w:marLeft w:val="0"/>
      <w:marRight w:val="0"/>
      <w:marTop w:val="0"/>
      <w:marBottom w:val="0"/>
      <w:divBdr>
        <w:top w:val="none" w:sz="0" w:space="0" w:color="auto"/>
        <w:left w:val="none" w:sz="0" w:space="0" w:color="auto"/>
        <w:bottom w:val="none" w:sz="0" w:space="0" w:color="auto"/>
        <w:right w:val="none" w:sz="0" w:space="0" w:color="auto"/>
      </w:divBdr>
    </w:div>
    <w:div w:id="765494062">
      <w:marLeft w:val="0"/>
      <w:marRight w:val="0"/>
      <w:marTop w:val="0"/>
      <w:marBottom w:val="0"/>
      <w:divBdr>
        <w:top w:val="none" w:sz="0" w:space="0" w:color="auto"/>
        <w:left w:val="none" w:sz="0" w:space="0" w:color="auto"/>
        <w:bottom w:val="none" w:sz="0" w:space="0" w:color="auto"/>
        <w:right w:val="none" w:sz="0" w:space="0" w:color="auto"/>
      </w:divBdr>
    </w:div>
    <w:div w:id="765494068">
      <w:marLeft w:val="0"/>
      <w:marRight w:val="0"/>
      <w:marTop w:val="0"/>
      <w:marBottom w:val="0"/>
      <w:divBdr>
        <w:top w:val="none" w:sz="0" w:space="0" w:color="auto"/>
        <w:left w:val="none" w:sz="0" w:space="0" w:color="auto"/>
        <w:bottom w:val="none" w:sz="0" w:space="0" w:color="auto"/>
        <w:right w:val="none" w:sz="0" w:space="0" w:color="auto"/>
      </w:divBdr>
      <w:divsChild>
        <w:div w:id="765493259">
          <w:marLeft w:val="0"/>
          <w:marRight w:val="0"/>
          <w:marTop w:val="0"/>
          <w:marBottom w:val="0"/>
          <w:divBdr>
            <w:top w:val="none" w:sz="0" w:space="0" w:color="auto"/>
            <w:left w:val="none" w:sz="0" w:space="0" w:color="auto"/>
            <w:bottom w:val="none" w:sz="0" w:space="0" w:color="auto"/>
            <w:right w:val="none" w:sz="0" w:space="0" w:color="auto"/>
          </w:divBdr>
        </w:div>
      </w:divsChild>
    </w:div>
    <w:div w:id="765494073">
      <w:marLeft w:val="0"/>
      <w:marRight w:val="0"/>
      <w:marTop w:val="0"/>
      <w:marBottom w:val="0"/>
      <w:divBdr>
        <w:top w:val="none" w:sz="0" w:space="0" w:color="auto"/>
        <w:left w:val="none" w:sz="0" w:space="0" w:color="auto"/>
        <w:bottom w:val="none" w:sz="0" w:space="0" w:color="auto"/>
        <w:right w:val="none" w:sz="0" w:space="0" w:color="auto"/>
      </w:divBdr>
    </w:div>
    <w:div w:id="765494075">
      <w:marLeft w:val="0"/>
      <w:marRight w:val="0"/>
      <w:marTop w:val="0"/>
      <w:marBottom w:val="0"/>
      <w:divBdr>
        <w:top w:val="none" w:sz="0" w:space="0" w:color="auto"/>
        <w:left w:val="none" w:sz="0" w:space="0" w:color="auto"/>
        <w:bottom w:val="none" w:sz="0" w:space="0" w:color="auto"/>
        <w:right w:val="none" w:sz="0" w:space="0" w:color="auto"/>
      </w:divBdr>
      <w:divsChild>
        <w:div w:id="765493600">
          <w:marLeft w:val="0"/>
          <w:marRight w:val="0"/>
          <w:marTop w:val="0"/>
          <w:marBottom w:val="0"/>
          <w:divBdr>
            <w:top w:val="none" w:sz="0" w:space="0" w:color="auto"/>
            <w:left w:val="none" w:sz="0" w:space="0" w:color="auto"/>
            <w:bottom w:val="none" w:sz="0" w:space="0" w:color="auto"/>
            <w:right w:val="none" w:sz="0" w:space="0" w:color="auto"/>
          </w:divBdr>
        </w:div>
        <w:div w:id="765494683">
          <w:marLeft w:val="0"/>
          <w:marRight w:val="0"/>
          <w:marTop w:val="0"/>
          <w:marBottom w:val="0"/>
          <w:divBdr>
            <w:top w:val="none" w:sz="0" w:space="0" w:color="auto"/>
            <w:left w:val="none" w:sz="0" w:space="0" w:color="auto"/>
            <w:bottom w:val="none" w:sz="0" w:space="0" w:color="auto"/>
            <w:right w:val="none" w:sz="0" w:space="0" w:color="auto"/>
          </w:divBdr>
        </w:div>
        <w:div w:id="765494749">
          <w:marLeft w:val="0"/>
          <w:marRight w:val="0"/>
          <w:marTop w:val="0"/>
          <w:marBottom w:val="0"/>
          <w:divBdr>
            <w:top w:val="none" w:sz="0" w:space="0" w:color="auto"/>
            <w:left w:val="none" w:sz="0" w:space="0" w:color="auto"/>
            <w:bottom w:val="none" w:sz="0" w:space="0" w:color="auto"/>
            <w:right w:val="none" w:sz="0" w:space="0" w:color="auto"/>
          </w:divBdr>
        </w:div>
        <w:div w:id="765495424">
          <w:marLeft w:val="0"/>
          <w:marRight w:val="0"/>
          <w:marTop w:val="0"/>
          <w:marBottom w:val="0"/>
          <w:divBdr>
            <w:top w:val="none" w:sz="0" w:space="0" w:color="auto"/>
            <w:left w:val="none" w:sz="0" w:space="0" w:color="auto"/>
            <w:bottom w:val="none" w:sz="0" w:space="0" w:color="auto"/>
            <w:right w:val="none" w:sz="0" w:space="0" w:color="auto"/>
          </w:divBdr>
        </w:div>
        <w:div w:id="765495538">
          <w:marLeft w:val="0"/>
          <w:marRight w:val="0"/>
          <w:marTop w:val="0"/>
          <w:marBottom w:val="0"/>
          <w:divBdr>
            <w:top w:val="none" w:sz="0" w:space="0" w:color="auto"/>
            <w:left w:val="none" w:sz="0" w:space="0" w:color="auto"/>
            <w:bottom w:val="none" w:sz="0" w:space="0" w:color="auto"/>
            <w:right w:val="none" w:sz="0" w:space="0" w:color="auto"/>
          </w:divBdr>
          <w:divsChild>
            <w:div w:id="765493077">
              <w:marLeft w:val="0"/>
              <w:marRight w:val="0"/>
              <w:marTop w:val="0"/>
              <w:marBottom w:val="0"/>
              <w:divBdr>
                <w:top w:val="none" w:sz="0" w:space="0" w:color="auto"/>
                <w:left w:val="none" w:sz="0" w:space="0" w:color="auto"/>
                <w:bottom w:val="none" w:sz="0" w:space="0" w:color="auto"/>
                <w:right w:val="none" w:sz="0" w:space="0" w:color="auto"/>
              </w:divBdr>
              <w:divsChild>
                <w:div w:id="765493111">
                  <w:marLeft w:val="0"/>
                  <w:marRight w:val="0"/>
                  <w:marTop w:val="0"/>
                  <w:marBottom w:val="0"/>
                  <w:divBdr>
                    <w:top w:val="none" w:sz="0" w:space="0" w:color="auto"/>
                    <w:left w:val="none" w:sz="0" w:space="0" w:color="auto"/>
                    <w:bottom w:val="none" w:sz="0" w:space="0" w:color="auto"/>
                    <w:right w:val="none" w:sz="0" w:space="0" w:color="auto"/>
                  </w:divBdr>
                </w:div>
              </w:divsChild>
            </w:div>
            <w:div w:id="765493354">
              <w:marLeft w:val="0"/>
              <w:marRight w:val="0"/>
              <w:marTop w:val="0"/>
              <w:marBottom w:val="0"/>
              <w:divBdr>
                <w:top w:val="none" w:sz="0" w:space="0" w:color="auto"/>
                <w:left w:val="none" w:sz="0" w:space="0" w:color="auto"/>
                <w:bottom w:val="none" w:sz="0" w:space="0" w:color="auto"/>
                <w:right w:val="none" w:sz="0" w:space="0" w:color="auto"/>
              </w:divBdr>
            </w:div>
            <w:div w:id="76549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076">
      <w:marLeft w:val="0"/>
      <w:marRight w:val="0"/>
      <w:marTop w:val="0"/>
      <w:marBottom w:val="0"/>
      <w:divBdr>
        <w:top w:val="none" w:sz="0" w:space="0" w:color="auto"/>
        <w:left w:val="none" w:sz="0" w:space="0" w:color="auto"/>
        <w:bottom w:val="none" w:sz="0" w:space="0" w:color="auto"/>
        <w:right w:val="none" w:sz="0" w:space="0" w:color="auto"/>
      </w:divBdr>
    </w:div>
    <w:div w:id="765494077">
      <w:marLeft w:val="0"/>
      <w:marRight w:val="0"/>
      <w:marTop w:val="0"/>
      <w:marBottom w:val="0"/>
      <w:divBdr>
        <w:top w:val="none" w:sz="0" w:space="0" w:color="auto"/>
        <w:left w:val="none" w:sz="0" w:space="0" w:color="auto"/>
        <w:bottom w:val="none" w:sz="0" w:space="0" w:color="auto"/>
        <w:right w:val="none" w:sz="0" w:space="0" w:color="auto"/>
      </w:divBdr>
      <w:divsChild>
        <w:div w:id="765492970">
          <w:marLeft w:val="0"/>
          <w:marRight w:val="0"/>
          <w:marTop w:val="0"/>
          <w:marBottom w:val="0"/>
          <w:divBdr>
            <w:top w:val="none" w:sz="0" w:space="0" w:color="auto"/>
            <w:left w:val="none" w:sz="0" w:space="0" w:color="auto"/>
            <w:bottom w:val="none" w:sz="0" w:space="0" w:color="auto"/>
            <w:right w:val="none" w:sz="0" w:space="0" w:color="auto"/>
          </w:divBdr>
        </w:div>
        <w:div w:id="765494691">
          <w:marLeft w:val="0"/>
          <w:marRight w:val="0"/>
          <w:marTop w:val="0"/>
          <w:marBottom w:val="0"/>
          <w:divBdr>
            <w:top w:val="none" w:sz="0" w:space="0" w:color="auto"/>
            <w:left w:val="none" w:sz="0" w:space="0" w:color="auto"/>
            <w:bottom w:val="none" w:sz="0" w:space="0" w:color="auto"/>
            <w:right w:val="none" w:sz="0" w:space="0" w:color="auto"/>
          </w:divBdr>
        </w:div>
        <w:div w:id="765494925">
          <w:marLeft w:val="0"/>
          <w:marRight w:val="0"/>
          <w:marTop w:val="0"/>
          <w:marBottom w:val="0"/>
          <w:divBdr>
            <w:top w:val="none" w:sz="0" w:space="0" w:color="auto"/>
            <w:left w:val="none" w:sz="0" w:space="0" w:color="auto"/>
            <w:bottom w:val="none" w:sz="0" w:space="0" w:color="auto"/>
            <w:right w:val="none" w:sz="0" w:space="0" w:color="auto"/>
          </w:divBdr>
        </w:div>
        <w:div w:id="765495034">
          <w:marLeft w:val="0"/>
          <w:marRight w:val="0"/>
          <w:marTop w:val="0"/>
          <w:marBottom w:val="0"/>
          <w:divBdr>
            <w:top w:val="none" w:sz="0" w:space="0" w:color="auto"/>
            <w:left w:val="none" w:sz="0" w:space="0" w:color="auto"/>
            <w:bottom w:val="none" w:sz="0" w:space="0" w:color="auto"/>
            <w:right w:val="none" w:sz="0" w:space="0" w:color="auto"/>
          </w:divBdr>
        </w:div>
        <w:div w:id="765495598">
          <w:marLeft w:val="0"/>
          <w:marRight w:val="0"/>
          <w:marTop w:val="0"/>
          <w:marBottom w:val="0"/>
          <w:divBdr>
            <w:top w:val="none" w:sz="0" w:space="0" w:color="auto"/>
            <w:left w:val="none" w:sz="0" w:space="0" w:color="auto"/>
            <w:bottom w:val="none" w:sz="0" w:space="0" w:color="auto"/>
            <w:right w:val="none" w:sz="0" w:space="0" w:color="auto"/>
          </w:divBdr>
          <w:divsChild>
            <w:div w:id="765492914">
              <w:marLeft w:val="0"/>
              <w:marRight w:val="0"/>
              <w:marTop w:val="0"/>
              <w:marBottom w:val="0"/>
              <w:divBdr>
                <w:top w:val="none" w:sz="0" w:space="0" w:color="auto"/>
                <w:left w:val="none" w:sz="0" w:space="0" w:color="auto"/>
                <w:bottom w:val="none" w:sz="0" w:space="0" w:color="auto"/>
                <w:right w:val="none" w:sz="0" w:space="0" w:color="auto"/>
              </w:divBdr>
            </w:div>
            <w:div w:id="765493500">
              <w:marLeft w:val="0"/>
              <w:marRight w:val="0"/>
              <w:marTop w:val="0"/>
              <w:marBottom w:val="0"/>
              <w:divBdr>
                <w:top w:val="none" w:sz="0" w:space="0" w:color="auto"/>
                <w:left w:val="none" w:sz="0" w:space="0" w:color="auto"/>
                <w:bottom w:val="none" w:sz="0" w:space="0" w:color="auto"/>
                <w:right w:val="none" w:sz="0" w:space="0" w:color="auto"/>
              </w:divBdr>
            </w:div>
            <w:div w:id="765495348">
              <w:marLeft w:val="0"/>
              <w:marRight w:val="0"/>
              <w:marTop w:val="0"/>
              <w:marBottom w:val="0"/>
              <w:divBdr>
                <w:top w:val="none" w:sz="0" w:space="0" w:color="auto"/>
                <w:left w:val="none" w:sz="0" w:space="0" w:color="auto"/>
                <w:bottom w:val="none" w:sz="0" w:space="0" w:color="auto"/>
                <w:right w:val="none" w:sz="0" w:space="0" w:color="auto"/>
              </w:divBdr>
              <w:divsChild>
                <w:div w:id="765493483">
                  <w:marLeft w:val="0"/>
                  <w:marRight w:val="0"/>
                  <w:marTop w:val="0"/>
                  <w:marBottom w:val="0"/>
                  <w:divBdr>
                    <w:top w:val="none" w:sz="0" w:space="0" w:color="auto"/>
                    <w:left w:val="none" w:sz="0" w:space="0" w:color="auto"/>
                    <w:bottom w:val="none" w:sz="0" w:space="0" w:color="auto"/>
                    <w:right w:val="none" w:sz="0" w:space="0" w:color="auto"/>
                  </w:divBdr>
                </w:div>
                <w:div w:id="76549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078">
      <w:marLeft w:val="0"/>
      <w:marRight w:val="0"/>
      <w:marTop w:val="0"/>
      <w:marBottom w:val="0"/>
      <w:divBdr>
        <w:top w:val="none" w:sz="0" w:space="0" w:color="auto"/>
        <w:left w:val="none" w:sz="0" w:space="0" w:color="auto"/>
        <w:bottom w:val="none" w:sz="0" w:space="0" w:color="auto"/>
        <w:right w:val="none" w:sz="0" w:space="0" w:color="auto"/>
      </w:divBdr>
    </w:div>
    <w:div w:id="765494079">
      <w:marLeft w:val="0"/>
      <w:marRight w:val="0"/>
      <w:marTop w:val="0"/>
      <w:marBottom w:val="0"/>
      <w:divBdr>
        <w:top w:val="none" w:sz="0" w:space="0" w:color="auto"/>
        <w:left w:val="none" w:sz="0" w:space="0" w:color="auto"/>
        <w:bottom w:val="none" w:sz="0" w:space="0" w:color="auto"/>
        <w:right w:val="none" w:sz="0" w:space="0" w:color="auto"/>
      </w:divBdr>
    </w:div>
    <w:div w:id="765494080">
      <w:marLeft w:val="0"/>
      <w:marRight w:val="0"/>
      <w:marTop w:val="0"/>
      <w:marBottom w:val="0"/>
      <w:divBdr>
        <w:top w:val="none" w:sz="0" w:space="0" w:color="auto"/>
        <w:left w:val="none" w:sz="0" w:space="0" w:color="auto"/>
        <w:bottom w:val="none" w:sz="0" w:space="0" w:color="auto"/>
        <w:right w:val="none" w:sz="0" w:space="0" w:color="auto"/>
      </w:divBdr>
    </w:div>
    <w:div w:id="765494081">
      <w:marLeft w:val="0"/>
      <w:marRight w:val="0"/>
      <w:marTop w:val="0"/>
      <w:marBottom w:val="0"/>
      <w:divBdr>
        <w:top w:val="none" w:sz="0" w:space="0" w:color="auto"/>
        <w:left w:val="none" w:sz="0" w:space="0" w:color="auto"/>
        <w:bottom w:val="none" w:sz="0" w:space="0" w:color="auto"/>
        <w:right w:val="none" w:sz="0" w:space="0" w:color="auto"/>
      </w:divBdr>
    </w:div>
    <w:div w:id="765494083">
      <w:marLeft w:val="0"/>
      <w:marRight w:val="0"/>
      <w:marTop w:val="0"/>
      <w:marBottom w:val="0"/>
      <w:divBdr>
        <w:top w:val="none" w:sz="0" w:space="0" w:color="auto"/>
        <w:left w:val="none" w:sz="0" w:space="0" w:color="auto"/>
        <w:bottom w:val="none" w:sz="0" w:space="0" w:color="auto"/>
        <w:right w:val="none" w:sz="0" w:space="0" w:color="auto"/>
      </w:divBdr>
    </w:div>
    <w:div w:id="765494088">
      <w:marLeft w:val="0"/>
      <w:marRight w:val="0"/>
      <w:marTop w:val="0"/>
      <w:marBottom w:val="0"/>
      <w:divBdr>
        <w:top w:val="none" w:sz="0" w:space="0" w:color="auto"/>
        <w:left w:val="none" w:sz="0" w:space="0" w:color="auto"/>
        <w:bottom w:val="none" w:sz="0" w:space="0" w:color="auto"/>
        <w:right w:val="none" w:sz="0" w:space="0" w:color="auto"/>
      </w:divBdr>
    </w:div>
    <w:div w:id="765494090">
      <w:marLeft w:val="0"/>
      <w:marRight w:val="0"/>
      <w:marTop w:val="0"/>
      <w:marBottom w:val="0"/>
      <w:divBdr>
        <w:top w:val="none" w:sz="0" w:space="0" w:color="auto"/>
        <w:left w:val="none" w:sz="0" w:space="0" w:color="auto"/>
        <w:bottom w:val="none" w:sz="0" w:space="0" w:color="auto"/>
        <w:right w:val="none" w:sz="0" w:space="0" w:color="auto"/>
      </w:divBdr>
    </w:div>
    <w:div w:id="765494091">
      <w:marLeft w:val="0"/>
      <w:marRight w:val="0"/>
      <w:marTop w:val="0"/>
      <w:marBottom w:val="0"/>
      <w:divBdr>
        <w:top w:val="none" w:sz="0" w:space="0" w:color="auto"/>
        <w:left w:val="none" w:sz="0" w:space="0" w:color="auto"/>
        <w:bottom w:val="none" w:sz="0" w:space="0" w:color="auto"/>
        <w:right w:val="none" w:sz="0" w:space="0" w:color="auto"/>
      </w:divBdr>
      <w:divsChild>
        <w:div w:id="765493488">
          <w:marLeft w:val="0"/>
          <w:marRight w:val="0"/>
          <w:marTop w:val="0"/>
          <w:marBottom w:val="0"/>
          <w:divBdr>
            <w:top w:val="none" w:sz="0" w:space="0" w:color="auto"/>
            <w:left w:val="none" w:sz="0" w:space="0" w:color="auto"/>
            <w:bottom w:val="none" w:sz="0" w:space="0" w:color="auto"/>
            <w:right w:val="none" w:sz="0" w:space="0" w:color="auto"/>
          </w:divBdr>
        </w:div>
        <w:div w:id="765493805">
          <w:marLeft w:val="0"/>
          <w:marRight w:val="0"/>
          <w:marTop w:val="0"/>
          <w:marBottom w:val="0"/>
          <w:divBdr>
            <w:top w:val="none" w:sz="0" w:space="0" w:color="auto"/>
            <w:left w:val="none" w:sz="0" w:space="0" w:color="auto"/>
            <w:bottom w:val="none" w:sz="0" w:space="0" w:color="auto"/>
            <w:right w:val="none" w:sz="0" w:space="0" w:color="auto"/>
          </w:divBdr>
          <w:divsChild>
            <w:div w:id="765494122">
              <w:marLeft w:val="0"/>
              <w:marRight w:val="0"/>
              <w:marTop w:val="0"/>
              <w:marBottom w:val="0"/>
              <w:divBdr>
                <w:top w:val="none" w:sz="0" w:space="0" w:color="auto"/>
                <w:left w:val="none" w:sz="0" w:space="0" w:color="auto"/>
                <w:bottom w:val="none" w:sz="0" w:space="0" w:color="auto"/>
                <w:right w:val="none" w:sz="0" w:space="0" w:color="auto"/>
              </w:divBdr>
            </w:div>
          </w:divsChild>
        </w:div>
        <w:div w:id="765493991">
          <w:marLeft w:val="0"/>
          <w:marRight w:val="0"/>
          <w:marTop w:val="0"/>
          <w:marBottom w:val="0"/>
          <w:divBdr>
            <w:top w:val="dotted" w:sz="2" w:space="6" w:color="FFFFFF"/>
            <w:left w:val="dotted" w:sz="4" w:space="17" w:color="FFFFFF"/>
            <w:bottom w:val="dotted" w:sz="4" w:space="1" w:color="FFFFFF"/>
            <w:right w:val="dotted" w:sz="4" w:space="8" w:color="FFFFFF"/>
          </w:divBdr>
          <w:divsChild>
            <w:div w:id="765492724">
              <w:marLeft w:val="0"/>
              <w:marRight w:val="0"/>
              <w:marTop w:val="0"/>
              <w:marBottom w:val="0"/>
              <w:divBdr>
                <w:top w:val="none" w:sz="0" w:space="0" w:color="auto"/>
                <w:left w:val="none" w:sz="0" w:space="0" w:color="auto"/>
                <w:bottom w:val="none" w:sz="0" w:space="0" w:color="auto"/>
                <w:right w:val="none" w:sz="0" w:space="0" w:color="auto"/>
              </w:divBdr>
            </w:div>
            <w:div w:id="765492768">
              <w:marLeft w:val="0"/>
              <w:marRight w:val="0"/>
              <w:marTop w:val="0"/>
              <w:marBottom w:val="0"/>
              <w:divBdr>
                <w:top w:val="none" w:sz="0" w:space="0" w:color="auto"/>
                <w:left w:val="none" w:sz="0" w:space="0" w:color="auto"/>
                <w:bottom w:val="none" w:sz="0" w:space="0" w:color="auto"/>
                <w:right w:val="none" w:sz="0" w:space="0" w:color="auto"/>
              </w:divBdr>
            </w:div>
            <w:div w:id="765492769">
              <w:marLeft w:val="0"/>
              <w:marRight w:val="0"/>
              <w:marTop w:val="0"/>
              <w:marBottom w:val="0"/>
              <w:divBdr>
                <w:top w:val="none" w:sz="0" w:space="0" w:color="auto"/>
                <w:left w:val="none" w:sz="0" w:space="0" w:color="auto"/>
                <w:bottom w:val="none" w:sz="0" w:space="0" w:color="auto"/>
                <w:right w:val="none" w:sz="0" w:space="0" w:color="auto"/>
              </w:divBdr>
            </w:div>
            <w:div w:id="765492814">
              <w:marLeft w:val="0"/>
              <w:marRight w:val="0"/>
              <w:marTop w:val="0"/>
              <w:marBottom w:val="0"/>
              <w:divBdr>
                <w:top w:val="none" w:sz="0" w:space="0" w:color="auto"/>
                <w:left w:val="none" w:sz="0" w:space="0" w:color="auto"/>
                <w:bottom w:val="none" w:sz="0" w:space="0" w:color="auto"/>
                <w:right w:val="none" w:sz="0" w:space="0" w:color="auto"/>
              </w:divBdr>
            </w:div>
            <w:div w:id="765492839">
              <w:marLeft w:val="0"/>
              <w:marRight w:val="0"/>
              <w:marTop w:val="0"/>
              <w:marBottom w:val="0"/>
              <w:divBdr>
                <w:top w:val="none" w:sz="0" w:space="0" w:color="auto"/>
                <w:left w:val="none" w:sz="0" w:space="0" w:color="auto"/>
                <w:bottom w:val="none" w:sz="0" w:space="0" w:color="auto"/>
                <w:right w:val="none" w:sz="0" w:space="0" w:color="auto"/>
              </w:divBdr>
            </w:div>
            <w:div w:id="765492901">
              <w:marLeft w:val="0"/>
              <w:marRight w:val="0"/>
              <w:marTop w:val="0"/>
              <w:marBottom w:val="0"/>
              <w:divBdr>
                <w:top w:val="none" w:sz="0" w:space="0" w:color="auto"/>
                <w:left w:val="none" w:sz="0" w:space="0" w:color="auto"/>
                <w:bottom w:val="none" w:sz="0" w:space="0" w:color="auto"/>
                <w:right w:val="none" w:sz="0" w:space="0" w:color="auto"/>
              </w:divBdr>
            </w:div>
            <w:div w:id="765492964">
              <w:marLeft w:val="0"/>
              <w:marRight w:val="0"/>
              <w:marTop w:val="0"/>
              <w:marBottom w:val="0"/>
              <w:divBdr>
                <w:top w:val="none" w:sz="0" w:space="0" w:color="auto"/>
                <w:left w:val="none" w:sz="0" w:space="0" w:color="auto"/>
                <w:bottom w:val="none" w:sz="0" w:space="0" w:color="auto"/>
                <w:right w:val="none" w:sz="0" w:space="0" w:color="auto"/>
              </w:divBdr>
            </w:div>
            <w:div w:id="765492990">
              <w:marLeft w:val="0"/>
              <w:marRight w:val="0"/>
              <w:marTop w:val="0"/>
              <w:marBottom w:val="0"/>
              <w:divBdr>
                <w:top w:val="none" w:sz="0" w:space="0" w:color="auto"/>
                <w:left w:val="none" w:sz="0" w:space="0" w:color="auto"/>
                <w:bottom w:val="none" w:sz="0" w:space="0" w:color="auto"/>
                <w:right w:val="none" w:sz="0" w:space="0" w:color="auto"/>
              </w:divBdr>
            </w:div>
            <w:div w:id="765493134">
              <w:marLeft w:val="0"/>
              <w:marRight w:val="0"/>
              <w:marTop w:val="0"/>
              <w:marBottom w:val="0"/>
              <w:divBdr>
                <w:top w:val="none" w:sz="0" w:space="0" w:color="auto"/>
                <w:left w:val="none" w:sz="0" w:space="0" w:color="auto"/>
                <w:bottom w:val="none" w:sz="0" w:space="0" w:color="auto"/>
                <w:right w:val="none" w:sz="0" w:space="0" w:color="auto"/>
              </w:divBdr>
            </w:div>
            <w:div w:id="765493147">
              <w:marLeft w:val="0"/>
              <w:marRight w:val="0"/>
              <w:marTop w:val="0"/>
              <w:marBottom w:val="0"/>
              <w:divBdr>
                <w:top w:val="none" w:sz="0" w:space="0" w:color="auto"/>
                <w:left w:val="none" w:sz="0" w:space="0" w:color="auto"/>
                <w:bottom w:val="none" w:sz="0" w:space="0" w:color="auto"/>
                <w:right w:val="none" w:sz="0" w:space="0" w:color="auto"/>
              </w:divBdr>
            </w:div>
            <w:div w:id="765493215">
              <w:marLeft w:val="0"/>
              <w:marRight w:val="0"/>
              <w:marTop w:val="0"/>
              <w:marBottom w:val="0"/>
              <w:divBdr>
                <w:top w:val="none" w:sz="0" w:space="0" w:color="auto"/>
                <w:left w:val="none" w:sz="0" w:space="0" w:color="auto"/>
                <w:bottom w:val="none" w:sz="0" w:space="0" w:color="auto"/>
                <w:right w:val="none" w:sz="0" w:space="0" w:color="auto"/>
              </w:divBdr>
            </w:div>
            <w:div w:id="765493256">
              <w:marLeft w:val="0"/>
              <w:marRight w:val="0"/>
              <w:marTop w:val="0"/>
              <w:marBottom w:val="0"/>
              <w:divBdr>
                <w:top w:val="none" w:sz="0" w:space="0" w:color="auto"/>
                <w:left w:val="none" w:sz="0" w:space="0" w:color="auto"/>
                <w:bottom w:val="none" w:sz="0" w:space="0" w:color="auto"/>
                <w:right w:val="none" w:sz="0" w:space="0" w:color="auto"/>
              </w:divBdr>
            </w:div>
            <w:div w:id="765493300">
              <w:marLeft w:val="0"/>
              <w:marRight w:val="0"/>
              <w:marTop w:val="0"/>
              <w:marBottom w:val="0"/>
              <w:divBdr>
                <w:top w:val="none" w:sz="0" w:space="0" w:color="auto"/>
                <w:left w:val="none" w:sz="0" w:space="0" w:color="auto"/>
                <w:bottom w:val="none" w:sz="0" w:space="0" w:color="auto"/>
                <w:right w:val="none" w:sz="0" w:space="0" w:color="auto"/>
              </w:divBdr>
            </w:div>
            <w:div w:id="765493311">
              <w:marLeft w:val="0"/>
              <w:marRight w:val="0"/>
              <w:marTop w:val="0"/>
              <w:marBottom w:val="0"/>
              <w:divBdr>
                <w:top w:val="none" w:sz="0" w:space="0" w:color="auto"/>
                <w:left w:val="none" w:sz="0" w:space="0" w:color="auto"/>
                <w:bottom w:val="none" w:sz="0" w:space="0" w:color="auto"/>
                <w:right w:val="none" w:sz="0" w:space="0" w:color="auto"/>
              </w:divBdr>
            </w:div>
            <w:div w:id="765493392">
              <w:marLeft w:val="0"/>
              <w:marRight w:val="0"/>
              <w:marTop w:val="0"/>
              <w:marBottom w:val="0"/>
              <w:divBdr>
                <w:top w:val="none" w:sz="0" w:space="0" w:color="auto"/>
                <w:left w:val="none" w:sz="0" w:space="0" w:color="auto"/>
                <w:bottom w:val="none" w:sz="0" w:space="0" w:color="auto"/>
                <w:right w:val="none" w:sz="0" w:space="0" w:color="auto"/>
              </w:divBdr>
            </w:div>
            <w:div w:id="765493495">
              <w:marLeft w:val="0"/>
              <w:marRight w:val="0"/>
              <w:marTop w:val="0"/>
              <w:marBottom w:val="0"/>
              <w:divBdr>
                <w:top w:val="none" w:sz="0" w:space="0" w:color="auto"/>
                <w:left w:val="none" w:sz="0" w:space="0" w:color="auto"/>
                <w:bottom w:val="none" w:sz="0" w:space="0" w:color="auto"/>
                <w:right w:val="none" w:sz="0" w:space="0" w:color="auto"/>
              </w:divBdr>
            </w:div>
            <w:div w:id="765493557">
              <w:marLeft w:val="0"/>
              <w:marRight w:val="0"/>
              <w:marTop w:val="0"/>
              <w:marBottom w:val="0"/>
              <w:divBdr>
                <w:top w:val="none" w:sz="0" w:space="0" w:color="auto"/>
                <w:left w:val="none" w:sz="0" w:space="0" w:color="auto"/>
                <w:bottom w:val="none" w:sz="0" w:space="0" w:color="auto"/>
                <w:right w:val="none" w:sz="0" w:space="0" w:color="auto"/>
              </w:divBdr>
            </w:div>
            <w:div w:id="765493657">
              <w:marLeft w:val="0"/>
              <w:marRight w:val="0"/>
              <w:marTop w:val="0"/>
              <w:marBottom w:val="0"/>
              <w:divBdr>
                <w:top w:val="none" w:sz="0" w:space="0" w:color="auto"/>
                <w:left w:val="none" w:sz="0" w:space="0" w:color="auto"/>
                <w:bottom w:val="none" w:sz="0" w:space="0" w:color="auto"/>
                <w:right w:val="none" w:sz="0" w:space="0" w:color="auto"/>
              </w:divBdr>
            </w:div>
            <w:div w:id="765493694">
              <w:marLeft w:val="0"/>
              <w:marRight w:val="0"/>
              <w:marTop w:val="0"/>
              <w:marBottom w:val="0"/>
              <w:divBdr>
                <w:top w:val="none" w:sz="0" w:space="0" w:color="auto"/>
                <w:left w:val="none" w:sz="0" w:space="0" w:color="auto"/>
                <w:bottom w:val="none" w:sz="0" w:space="0" w:color="auto"/>
                <w:right w:val="none" w:sz="0" w:space="0" w:color="auto"/>
              </w:divBdr>
            </w:div>
            <w:div w:id="765493807">
              <w:marLeft w:val="0"/>
              <w:marRight w:val="0"/>
              <w:marTop w:val="0"/>
              <w:marBottom w:val="0"/>
              <w:divBdr>
                <w:top w:val="none" w:sz="0" w:space="0" w:color="auto"/>
                <w:left w:val="none" w:sz="0" w:space="0" w:color="auto"/>
                <w:bottom w:val="none" w:sz="0" w:space="0" w:color="auto"/>
                <w:right w:val="none" w:sz="0" w:space="0" w:color="auto"/>
              </w:divBdr>
            </w:div>
            <w:div w:id="765493819">
              <w:marLeft w:val="0"/>
              <w:marRight w:val="0"/>
              <w:marTop w:val="0"/>
              <w:marBottom w:val="0"/>
              <w:divBdr>
                <w:top w:val="none" w:sz="0" w:space="0" w:color="auto"/>
                <w:left w:val="none" w:sz="0" w:space="0" w:color="auto"/>
                <w:bottom w:val="none" w:sz="0" w:space="0" w:color="auto"/>
                <w:right w:val="none" w:sz="0" w:space="0" w:color="auto"/>
              </w:divBdr>
            </w:div>
            <w:div w:id="765493911">
              <w:marLeft w:val="0"/>
              <w:marRight w:val="0"/>
              <w:marTop w:val="0"/>
              <w:marBottom w:val="0"/>
              <w:divBdr>
                <w:top w:val="none" w:sz="0" w:space="0" w:color="auto"/>
                <w:left w:val="none" w:sz="0" w:space="0" w:color="auto"/>
                <w:bottom w:val="none" w:sz="0" w:space="0" w:color="auto"/>
                <w:right w:val="none" w:sz="0" w:space="0" w:color="auto"/>
              </w:divBdr>
            </w:div>
            <w:div w:id="765493936">
              <w:marLeft w:val="0"/>
              <w:marRight w:val="0"/>
              <w:marTop w:val="0"/>
              <w:marBottom w:val="0"/>
              <w:divBdr>
                <w:top w:val="none" w:sz="0" w:space="0" w:color="auto"/>
                <w:left w:val="none" w:sz="0" w:space="0" w:color="auto"/>
                <w:bottom w:val="none" w:sz="0" w:space="0" w:color="auto"/>
                <w:right w:val="none" w:sz="0" w:space="0" w:color="auto"/>
              </w:divBdr>
            </w:div>
            <w:div w:id="765494071">
              <w:marLeft w:val="0"/>
              <w:marRight w:val="0"/>
              <w:marTop w:val="0"/>
              <w:marBottom w:val="0"/>
              <w:divBdr>
                <w:top w:val="none" w:sz="0" w:space="0" w:color="auto"/>
                <w:left w:val="none" w:sz="0" w:space="0" w:color="auto"/>
                <w:bottom w:val="none" w:sz="0" w:space="0" w:color="auto"/>
                <w:right w:val="none" w:sz="0" w:space="0" w:color="auto"/>
              </w:divBdr>
            </w:div>
            <w:div w:id="765494114">
              <w:marLeft w:val="0"/>
              <w:marRight w:val="0"/>
              <w:marTop w:val="0"/>
              <w:marBottom w:val="0"/>
              <w:divBdr>
                <w:top w:val="none" w:sz="0" w:space="0" w:color="auto"/>
                <w:left w:val="none" w:sz="0" w:space="0" w:color="auto"/>
                <w:bottom w:val="none" w:sz="0" w:space="0" w:color="auto"/>
                <w:right w:val="none" w:sz="0" w:space="0" w:color="auto"/>
              </w:divBdr>
            </w:div>
            <w:div w:id="765494181">
              <w:marLeft w:val="0"/>
              <w:marRight w:val="0"/>
              <w:marTop w:val="0"/>
              <w:marBottom w:val="0"/>
              <w:divBdr>
                <w:top w:val="none" w:sz="0" w:space="0" w:color="auto"/>
                <w:left w:val="none" w:sz="0" w:space="0" w:color="auto"/>
                <w:bottom w:val="none" w:sz="0" w:space="0" w:color="auto"/>
                <w:right w:val="none" w:sz="0" w:space="0" w:color="auto"/>
              </w:divBdr>
            </w:div>
            <w:div w:id="765494243">
              <w:marLeft w:val="0"/>
              <w:marRight w:val="0"/>
              <w:marTop w:val="0"/>
              <w:marBottom w:val="0"/>
              <w:divBdr>
                <w:top w:val="none" w:sz="0" w:space="0" w:color="auto"/>
                <w:left w:val="none" w:sz="0" w:space="0" w:color="auto"/>
                <w:bottom w:val="none" w:sz="0" w:space="0" w:color="auto"/>
                <w:right w:val="none" w:sz="0" w:space="0" w:color="auto"/>
              </w:divBdr>
            </w:div>
            <w:div w:id="765494295">
              <w:marLeft w:val="0"/>
              <w:marRight w:val="0"/>
              <w:marTop w:val="0"/>
              <w:marBottom w:val="0"/>
              <w:divBdr>
                <w:top w:val="none" w:sz="0" w:space="0" w:color="auto"/>
                <w:left w:val="none" w:sz="0" w:space="0" w:color="auto"/>
                <w:bottom w:val="none" w:sz="0" w:space="0" w:color="auto"/>
                <w:right w:val="none" w:sz="0" w:space="0" w:color="auto"/>
              </w:divBdr>
            </w:div>
            <w:div w:id="765494406">
              <w:marLeft w:val="0"/>
              <w:marRight w:val="0"/>
              <w:marTop w:val="0"/>
              <w:marBottom w:val="0"/>
              <w:divBdr>
                <w:top w:val="none" w:sz="0" w:space="0" w:color="auto"/>
                <w:left w:val="none" w:sz="0" w:space="0" w:color="auto"/>
                <w:bottom w:val="none" w:sz="0" w:space="0" w:color="auto"/>
                <w:right w:val="none" w:sz="0" w:space="0" w:color="auto"/>
              </w:divBdr>
            </w:div>
            <w:div w:id="765494464">
              <w:marLeft w:val="0"/>
              <w:marRight w:val="0"/>
              <w:marTop w:val="0"/>
              <w:marBottom w:val="0"/>
              <w:divBdr>
                <w:top w:val="none" w:sz="0" w:space="0" w:color="auto"/>
                <w:left w:val="none" w:sz="0" w:space="0" w:color="auto"/>
                <w:bottom w:val="none" w:sz="0" w:space="0" w:color="auto"/>
                <w:right w:val="none" w:sz="0" w:space="0" w:color="auto"/>
              </w:divBdr>
            </w:div>
            <w:div w:id="765494526">
              <w:marLeft w:val="0"/>
              <w:marRight w:val="0"/>
              <w:marTop w:val="0"/>
              <w:marBottom w:val="0"/>
              <w:divBdr>
                <w:top w:val="none" w:sz="0" w:space="0" w:color="auto"/>
                <w:left w:val="none" w:sz="0" w:space="0" w:color="auto"/>
                <w:bottom w:val="none" w:sz="0" w:space="0" w:color="auto"/>
                <w:right w:val="none" w:sz="0" w:space="0" w:color="auto"/>
              </w:divBdr>
            </w:div>
            <w:div w:id="765494576">
              <w:marLeft w:val="0"/>
              <w:marRight w:val="0"/>
              <w:marTop w:val="0"/>
              <w:marBottom w:val="0"/>
              <w:divBdr>
                <w:top w:val="none" w:sz="0" w:space="0" w:color="auto"/>
                <w:left w:val="none" w:sz="0" w:space="0" w:color="auto"/>
                <w:bottom w:val="none" w:sz="0" w:space="0" w:color="auto"/>
                <w:right w:val="none" w:sz="0" w:space="0" w:color="auto"/>
              </w:divBdr>
            </w:div>
            <w:div w:id="765495001">
              <w:marLeft w:val="0"/>
              <w:marRight w:val="0"/>
              <w:marTop w:val="0"/>
              <w:marBottom w:val="0"/>
              <w:divBdr>
                <w:top w:val="none" w:sz="0" w:space="0" w:color="auto"/>
                <w:left w:val="none" w:sz="0" w:space="0" w:color="auto"/>
                <w:bottom w:val="none" w:sz="0" w:space="0" w:color="auto"/>
                <w:right w:val="none" w:sz="0" w:space="0" w:color="auto"/>
              </w:divBdr>
            </w:div>
            <w:div w:id="765495274">
              <w:marLeft w:val="0"/>
              <w:marRight w:val="0"/>
              <w:marTop w:val="0"/>
              <w:marBottom w:val="0"/>
              <w:divBdr>
                <w:top w:val="none" w:sz="0" w:space="0" w:color="auto"/>
                <w:left w:val="none" w:sz="0" w:space="0" w:color="auto"/>
                <w:bottom w:val="none" w:sz="0" w:space="0" w:color="auto"/>
                <w:right w:val="none" w:sz="0" w:space="0" w:color="auto"/>
              </w:divBdr>
            </w:div>
            <w:div w:id="765495316">
              <w:marLeft w:val="0"/>
              <w:marRight w:val="0"/>
              <w:marTop w:val="0"/>
              <w:marBottom w:val="0"/>
              <w:divBdr>
                <w:top w:val="none" w:sz="0" w:space="0" w:color="auto"/>
                <w:left w:val="none" w:sz="0" w:space="0" w:color="auto"/>
                <w:bottom w:val="none" w:sz="0" w:space="0" w:color="auto"/>
                <w:right w:val="none" w:sz="0" w:space="0" w:color="auto"/>
              </w:divBdr>
            </w:div>
            <w:div w:id="765495395">
              <w:marLeft w:val="0"/>
              <w:marRight w:val="0"/>
              <w:marTop w:val="0"/>
              <w:marBottom w:val="0"/>
              <w:divBdr>
                <w:top w:val="none" w:sz="0" w:space="0" w:color="auto"/>
                <w:left w:val="none" w:sz="0" w:space="0" w:color="auto"/>
                <w:bottom w:val="none" w:sz="0" w:space="0" w:color="auto"/>
                <w:right w:val="none" w:sz="0" w:space="0" w:color="auto"/>
              </w:divBdr>
            </w:div>
            <w:div w:id="765495549">
              <w:marLeft w:val="0"/>
              <w:marRight w:val="0"/>
              <w:marTop w:val="0"/>
              <w:marBottom w:val="0"/>
              <w:divBdr>
                <w:top w:val="none" w:sz="0" w:space="0" w:color="auto"/>
                <w:left w:val="none" w:sz="0" w:space="0" w:color="auto"/>
                <w:bottom w:val="none" w:sz="0" w:space="0" w:color="auto"/>
                <w:right w:val="none" w:sz="0" w:space="0" w:color="auto"/>
              </w:divBdr>
            </w:div>
            <w:div w:id="765495567">
              <w:marLeft w:val="0"/>
              <w:marRight w:val="0"/>
              <w:marTop w:val="0"/>
              <w:marBottom w:val="0"/>
              <w:divBdr>
                <w:top w:val="none" w:sz="0" w:space="0" w:color="auto"/>
                <w:left w:val="none" w:sz="0" w:space="0" w:color="auto"/>
                <w:bottom w:val="none" w:sz="0" w:space="0" w:color="auto"/>
                <w:right w:val="none" w:sz="0" w:space="0" w:color="auto"/>
              </w:divBdr>
            </w:div>
          </w:divsChild>
        </w:div>
        <w:div w:id="765494666">
          <w:marLeft w:val="0"/>
          <w:marRight w:val="0"/>
          <w:marTop w:val="0"/>
          <w:marBottom w:val="0"/>
          <w:divBdr>
            <w:top w:val="none" w:sz="0" w:space="0" w:color="auto"/>
            <w:left w:val="none" w:sz="0" w:space="0" w:color="auto"/>
            <w:bottom w:val="none" w:sz="0" w:space="0" w:color="auto"/>
            <w:right w:val="none" w:sz="0" w:space="0" w:color="auto"/>
          </w:divBdr>
        </w:div>
        <w:div w:id="765494871">
          <w:marLeft w:val="0"/>
          <w:marRight w:val="0"/>
          <w:marTop w:val="0"/>
          <w:marBottom w:val="0"/>
          <w:divBdr>
            <w:top w:val="none" w:sz="0" w:space="0" w:color="auto"/>
            <w:left w:val="none" w:sz="0" w:space="0" w:color="auto"/>
            <w:bottom w:val="none" w:sz="0" w:space="0" w:color="auto"/>
            <w:right w:val="none" w:sz="0" w:space="0" w:color="auto"/>
          </w:divBdr>
          <w:divsChild>
            <w:div w:id="765493756">
              <w:marLeft w:val="0"/>
              <w:marRight w:val="0"/>
              <w:marTop w:val="0"/>
              <w:marBottom w:val="0"/>
              <w:divBdr>
                <w:top w:val="none" w:sz="0" w:space="0" w:color="auto"/>
                <w:left w:val="none" w:sz="0" w:space="0" w:color="auto"/>
                <w:bottom w:val="none" w:sz="0" w:space="0" w:color="auto"/>
                <w:right w:val="none" w:sz="0" w:space="0" w:color="auto"/>
              </w:divBdr>
            </w:div>
            <w:div w:id="765495495">
              <w:marLeft w:val="0"/>
              <w:marRight w:val="0"/>
              <w:marTop w:val="0"/>
              <w:marBottom w:val="0"/>
              <w:divBdr>
                <w:top w:val="none" w:sz="0" w:space="0" w:color="auto"/>
                <w:left w:val="none" w:sz="0" w:space="0" w:color="auto"/>
                <w:bottom w:val="none" w:sz="0" w:space="0" w:color="auto"/>
                <w:right w:val="none" w:sz="0" w:space="0" w:color="auto"/>
              </w:divBdr>
            </w:div>
          </w:divsChild>
        </w:div>
        <w:div w:id="765494904">
          <w:marLeft w:val="0"/>
          <w:marRight w:val="0"/>
          <w:marTop w:val="0"/>
          <w:marBottom w:val="0"/>
          <w:divBdr>
            <w:top w:val="none" w:sz="0" w:space="0" w:color="auto"/>
            <w:left w:val="none" w:sz="0" w:space="0" w:color="auto"/>
            <w:bottom w:val="none" w:sz="0" w:space="0" w:color="auto"/>
            <w:right w:val="none" w:sz="0" w:space="0" w:color="auto"/>
          </w:divBdr>
          <w:divsChild>
            <w:div w:id="765494511">
              <w:marLeft w:val="0"/>
              <w:marRight w:val="0"/>
              <w:marTop w:val="0"/>
              <w:marBottom w:val="0"/>
              <w:divBdr>
                <w:top w:val="none" w:sz="0" w:space="0" w:color="auto"/>
                <w:left w:val="none" w:sz="0" w:space="0" w:color="auto"/>
                <w:bottom w:val="none" w:sz="0" w:space="0" w:color="auto"/>
                <w:right w:val="none" w:sz="0" w:space="0" w:color="auto"/>
              </w:divBdr>
            </w:div>
          </w:divsChild>
        </w:div>
        <w:div w:id="765495040">
          <w:marLeft w:val="0"/>
          <w:marRight w:val="0"/>
          <w:marTop w:val="0"/>
          <w:marBottom w:val="0"/>
          <w:divBdr>
            <w:top w:val="none" w:sz="0" w:space="0" w:color="auto"/>
            <w:left w:val="none" w:sz="0" w:space="0" w:color="auto"/>
            <w:bottom w:val="none" w:sz="0" w:space="0" w:color="auto"/>
            <w:right w:val="none" w:sz="0" w:space="0" w:color="auto"/>
          </w:divBdr>
          <w:divsChild>
            <w:div w:id="765493309">
              <w:marLeft w:val="0"/>
              <w:marRight w:val="0"/>
              <w:marTop w:val="0"/>
              <w:marBottom w:val="0"/>
              <w:divBdr>
                <w:top w:val="none" w:sz="0" w:space="0" w:color="auto"/>
                <w:left w:val="none" w:sz="0" w:space="0" w:color="auto"/>
                <w:bottom w:val="none" w:sz="0" w:space="0" w:color="auto"/>
                <w:right w:val="none" w:sz="0" w:space="0" w:color="auto"/>
              </w:divBdr>
            </w:div>
          </w:divsChild>
        </w:div>
        <w:div w:id="765495559">
          <w:marLeft w:val="0"/>
          <w:marRight w:val="0"/>
          <w:marTop w:val="0"/>
          <w:marBottom w:val="0"/>
          <w:divBdr>
            <w:top w:val="none" w:sz="0" w:space="0" w:color="auto"/>
            <w:left w:val="none" w:sz="0" w:space="0" w:color="auto"/>
            <w:bottom w:val="none" w:sz="0" w:space="0" w:color="auto"/>
            <w:right w:val="none" w:sz="0" w:space="0" w:color="auto"/>
          </w:divBdr>
          <w:divsChild>
            <w:div w:id="7654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093">
      <w:marLeft w:val="0"/>
      <w:marRight w:val="0"/>
      <w:marTop w:val="0"/>
      <w:marBottom w:val="0"/>
      <w:divBdr>
        <w:top w:val="none" w:sz="0" w:space="0" w:color="auto"/>
        <w:left w:val="none" w:sz="0" w:space="0" w:color="auto"/>
        <w:bottom w:val="none" w:sz="0" w:space="0" w:color="auto"/>
        <w:right w:val="none" w:sz="0" w:space="0" w:color="auto"/>
      </w:divBdr>
    </w:div>
    <w:div w:id="765494098">
      <w:marLeft w:val="0"/>
      <w:marRight w:val="0"/>
      <w:marTop w:val="0"/>
      <w:marBottom w:val="0"/>
      <w:divBdr>
        <w:top w:val="none" w:sz="0" w:space="0" w:color="auto"/>
        <w:left w:val="none" w:sz="0" w:space="0" w:color="auto"/>
        <w:bottom w:val="none" w:sz="0" w:space="0" w:color="auto"/>
        <w:right w:val="none" w:sz="0" w:space="0" w:color="auto"/>
      </w:divBdr>
    </w:div>
    <w:div w:id="765494099">
      <w:marLeft w:val="0"/>
      <w:marRight w:val="0"/>
      <w:marTop w:val="0"/>
      <w:marBottom w:val="0"/>
      <w:divBdr>
        <w:top w:val="none" w:sz="0" w:space="0" w:color="auto"/>
        <w:left w:val="none" w:sz="0" w:space="0" w:color="auto"/>
        <w:bottom w:val="none" w:sz="0" w:space="0" w:color="auto"/>
        <w:right w:val="none" w:sz="0" w:space="0" w:color="auto"/>
      </w:divBdr>
    </w:div>
    <w:div w:id="765494101">
      <w:marLeft w:val="0"/>
      <w:marRight w:val="0"/>
      <w:marTop w:val="0"/>
      <w:marBottom w:val="0"/>
      <w:divBdr>
        <w:top w:val="none" w:sz="0" w:space="0" w:color="auto"/>
        <w:left w:val="none" w:sz="0" w:space="0" w:color="auto"/>
        <w:bottom w:val="none" w:sz="0" w:space="0" w:color="auto"/>
        <w:right w:val="none" w:sz="0" w:space="0" w:color="auto"/>
      </w:divBdr>
    </w:div>
    <w:div w:id="765494102">
      <w:marLeft w:val="0"/>
      <w:marRight w:val="0"/>
      <w:marTop w:val="0"/>
      <w:marBottom w:val="0"/>
      <w:divBdr>
        <w:top w:val="none" w:sz="0" w:space="0" w:color="auto"/>
        <w:left w:val="none" w:sz="0" w:space="0" w:color="auto"/>
        <w:bottom w:val="none" w:sz="0" w:space="0" w:color="auto"/>
        <w:right w:val="none" w:sz="0" w:space="0" w:color="auto"/>
      </w:divBdr>
      <w:divsChild>
        <w:div w:id="765492944">
          <w:marLeft w:val="200"/>
          <w:marRight w:val="200"/>
          <w:marTop w:val="200"/>
          <w:marBottom w:val="200"/>
          <w:divBdr>
            <w:top w:val="none" w:sz="0" w:space="0" w:color="auto"/>
            <w:left w:val="none" w:sz="0" w:space="0" w:color="auto"/>
            <w:bottom w:val="none" w:sz="0" w:space="0" w:color="auto"/>
            <w:right w:val="none" w:sz="0" w:space="0" w:color="auto"/>
          </w:divBdr>
        </w:div>
        <w:div w:id="765495466">
          <w:marLeft w:val="200"/>
          <w:marRight w:val="200"/>
          <w:marTop w:val="200"/>
          <w:marBottom w:val="200"/>
          <w:divBdr>
            <w:top w:val="none" w:sz="0" w:space="0" w:color="auto"/>
            <w:left w:val="none" w:sz="0" w:space="0" w:color="auto"/>
            <w:bottom w:val="none" w:sz="0" w:space="0" w:color="auto"/>
            <w:right w:val="none" w:sz="0" w:space="0" w:color="auto"/>
          </w:divBdr>
        </w:div>
      </w:divsChild>
    </w:div>
    <w:div w:id="765494103">
      <w:marLeft w:val="0"/>
      <w:marRight w:val="0"/>
      <w:marTop w:val="0"/>
      <w:marBottom w:val="0"/>
      <w:divBdr>
        <w:top w:val="none" w:sz="0" w:space="0" w:color="auto"/>
        <w:left w:val="none" w:sz="0" w:space="0" w:color="auto"/>
        <w:bottom w:val="none" w:sz="0" w:space="0" w:color="auto"/>
        <w:right w:val="none" w:sz="0" w:space="0" w:color="auto"/>
      </w:divBdr>
    </w:div>
    <w:div w:id="765494104">
      <w:marLeft w:val="0"/>
      <w:marRight w:val="0"/>
      <w:marTop w:val="0"/>
      <w:marBottom w:val="0"/>
      <w:divBdr>
        <w:top w:val="none" w:sz="0" w:space="0" w:color="auto"/>
        <w:left w:val="none" w:sz="0" w:space="0" w:color="auto"/>
        <w:bottom w:val="none" w:sz="0" w:space="0" w:color="auto"/>
        <w:right w:val="none" w:sz="0" w:space="0" w:color="auto"/>
      </w:divBdr>
    </w:div>
    <w:div w:id="765494108">
      <w:marLeft w:val="0"/>
      <w:marRight w:val="0"/>
      <w:marTop w:val="0"/>
      <w:marBottom w:val="0"/>
      <w:divBdr>
        <w:top w:val="none" w:sz="0" w:space="0" w:color="auto"/>
        <w:left w:val="none" w:sz="0" w:space="0" w:color="auto"/>
        <w:bottom w:val="none" w:sz="0" w:space="0" w:color="auto"/>
        <w:right w:val="none" w:sz="0" w:space="0" w:color="auto"/>
      </w:divBdr>
    </w:div>
    <w:div w:id="765494110">
      <w:marLeft w:val="0"/>
      <w:marRight w:val="0"/>
      <w:marTop w:val="0"/>
      <w:marBottom w:val="0"/>
      <w:divBdr>
        <w:top w:val="none" w:sz="0" w:space="0" w:color="auto"/>
        <w:left w:val="none" w:sz="0" w:space="0" w:color="auto"/>
        <w:bottom w:val="none" w:sz="0" w:space="0" w:color="auto"/>
        <w:right w:val="none" w:sz="0" w:space="0" w:color="auto"/>
      </w:divBdr>
      <w:divsChild>
        <w:div w:id="765492955">
          <w:marLeft w:val="0"/>
          <w:marRight w:val="0"/>
          <w:marTop w:val="0"/>
          <w:marBottom w:val="0"/>
          <w:divBdr>
            <w:top w:val="none" w:sz="0" w:space="0" w:color="auto"/>
            <w:left w:val="none" w:sz="0" w:space="0" w:color="auto"/>
            <w:bottom w:val="none" w:sz="0" w:space="0" w:color="auto"/>
            <w:right w:val="none" w:sz="0" w:space="0" w:color="auto"/>
          </w:divBdr>
        </w:div>
      </w:divsChild>
    </w:div>
    <w:div w:id="765494111">
      <w:marLeft w:val="0"/>
      <w:marRight w:val="0"/>
      <w:marTop w:val="0"/>
      <w:marBottom w:val="0"/>
      <w:divBdr>
        <w:top w:val="none" w:sz="0" w:space="0" w:color="auto"/>
        <w:left w:val="none" w:sz="0" w:space="0" w:color="auto"/>
        <w:bottom w:val="none" w:sz="0" w:space="0" w:color="auto"/>
        <w:right w:val="none" w:sz="0" w:space="0" w:color="auto"/>
      </w:divBdr>
    </w:div>
    <w:div w:id="765494113">
      <w:marLeft w:val="0"/>
      <w:marRight w:val="0"/>
      <w:marTop w:val="0"/>
      <w:marBottom w:val="0"/>
      <w:divBdr>
        <w:top w:val="none" w:sz="0" w:space="0" w:color="auto"/>
        <w:left w:val="none" w:sz="0" w:space="0" w:color="auto"/>
        <w:bottom w:val="none" w:sz="0" w:space="0" w:color="auto"/>
        <w:right w:val="none" w:sz="0" w:space="0" w:color="auto"/>
      </w:divBdr>
    </w:div>
    <w:div w:id="765494115">
      <w:marLeft w:val="0"/>
      <w:marRight w:val="0"/>
      <w:marTop w:val="0"/>
      <w:marBottom w:val="0"/>
      <w:divBdr>
        <w:top w:val="none" w:sz="0" w:space="0" w:color="auto"/>
        <w:left w:val="none" w:sz="0" w:space="0" w:color="auto"/>
        <w:bottom w:val="none" w:sz="0" w:space="0" w:color="auto"/>
        <w:right w:val="none" w:sz="0" w:space="0" w:color="auto"/>
      </w:divBdr>
    </w:div>
    <w:div w:id="765494119">
      <w:marLeft w:val="0"/>
      <w:marRight w:val="0"/>
      <w:marTop w:val="0"/>
      <w:marBottom w:val="0"/>
      <w:divBdr>
        <w:top w:val="none" w:sz="0" w:space="0" w:color="auto"/>
        <w:left w:val="none" w:sz="0" w:space="0" w:color="auto"/>
        <w:bottom w:val="none" w:sz="0" w:space="0" w:color="auto"/>
        <w:right w:val="none" w:sz="0" w:space="0" w:color="auto"/>
      </w:divBdr>
    </w:div>
    <w:div w:id="765494120">
      <w:marLeft w:val="0"/>
      <w:marRight w:val="0"/>
      <w:marTop w:val="0"/>
      <w:marBottom w:val="0"/>
      <w:divBdr>
        <w:top w:val="none" w:sz="0" w:space="0" w:color="auto"/>
        <w:left w:val="none" w:sz="0" w:space="0" w:color="auto"/>
        <w:bottom w:val="none" w:sz="0" w:space="0" w:color="auto"/>
        <w:right w:val="none" w:sz="0" w:space="0" w:color="auto"/>
      </w:divBdr>
    </w:div>
    <w:div w:id="765494121">
      <w:marLeft w:val="0"/>
      <w:marRight w:val="0"/>
      <w:marTop w:val="0"/>
      <w:marBottom w:val="0"/>
      <w:divBdr>
        <w:top w:val="none" w:sz="0" w:space="0" w:color="auto"/>
        <w:left w:val="none" w:sz="0" w:space="0" w:color="auto"/>
        <w:bottom w:val="none" w:sz="0" w:space="0" w:color="auto"/>
        <w:right w:val="none" w:sz="0" w:space="0" w:color="auto"/>
      </w:divBdr>
    </w:div>
    <w:div w:id="765494124">
      <w:marLeft w:val="0"/>
      <w:marRight w:val="0"/>
      <w:marTop w:val="0"/>
      <w:marBottom w:val="0"/>
      <w:divBdr>
        <w:top w:val="none" w:sz="0" w:space="0" w:color="auto"/>
        <w:left w:val="none" w:sz="0" w:space="0" w:color="auto"/>
        <w:bottom w:val="none" w:sz="0" w:space="0" w:color="auto"/>
        <w:right w:val="none" w:sz="0" w:space="0" w:color="auto"/>
      </w:divBdr>
      <w:divsChild>
        <w:div w:id="765493164">
          <w:marLeft w:val="0"/>
          <w:marRight w:val="0"/>
          <w:marTop w:val="0"/>
          <w:marBottom w:val="0"/>
          <w:divBdr>
            <w:top w:val="none" w:sz="0" w:space="0" w:color="auto"/>
            <w:left w:val="none" w:sz="0" w:space="0" w:color="auto"/>
            <w:bottom w:val="none" w:sz="0" w:space="0" w:color="auto"/>
            <w:right w:val="none" w:sz="0" w:space="0" w:color="auto"/>
          </w:divBdr>
        </w:div>
        <w:div w:id="765493234">
          <w:marLeft w:val="0"/>
          <w:marRight w:val="0"/>
          <w:marTop w:val="0"/>
          <w:marBottom w:val="0"/>
          <w:divBdr>
            <w:top w:val="none" w:sz="0" w:space="0" w:color="auto"/>
            <w:left w:val="none" w:sz="0" w:space="0" w:color="auto"/>
            <w:bottom w:val="none" w:sz="0" w:space="0" w:color="auto"/>
            <w:right w:val="none" w:sz="0" w:space="0" w:color="auto"/>
          </w:divBdr>
        </w:div>
        <w:div w:id="765493606">
          <w:marLeft w:val="0"/>
          <w:marRight w:val="0"/>
          <w:marTop w:val="0"/>
          <w:marBottom w:val="0"/>
          <w:divBdr>
            <w:top w:val="none" w:sz="0" w:space="0" w:color="auto"/>
            <w:left w:val="none" w:sz="0" w:space="0" w:color="auto"/>
            <w:bottom w:val="none" w:sz="0" w:space="0" w:color="auto"/>
            <w:right w:val="none" w:sz="0" w:space="0" w:color="auto"/>
          </w:divBdr>
        </w:div>
        <w:div w:id="765495298">
          <w:marLeft w:val="0"/>
          <w:marRight w:val="0"/>
          <w:marTop w:val="0"/>
          <w:marBottom w:val="0"/>
          <w:divBdr>
            <w:top w:val="none" w:sz="0" w:space="0" w:color="auto"/>
            <w:left w:val="none" w:sz="0" w:space="0" w:color="auto"/>
            <w:bottom w:val="none" w:sz="0" w:space="0" w:color="auto"/>
            <w:right w:val="none" w:sz="0" w:space="0" w:color="auto"/>
          </w:divBdr>
        </w:div>
        <w:div w:id="765495461">
          <w:marLeft w:val="0"/>
          <w:marRight w:val="0"/>
          <w:marTop w:val="0"/>
          <w:marBottom w:val="0"/>
          <w:divBdr>
            <w:top w:val="none" w:sz="0" w:space="0" w:color="auto"/>
            <w:left w:val="none" w:sz="0" w:space="0" w:color="auto"/>
            <w:bottom w:val="none" w:sz="0" w:space="0" w:color="auto"/>
            <w:right w:val="none" w:sz="0" w:space="0" w:color="auto"/>
          </w:divBdr>
          <w:divsChild>
            <w:div w:id="765494404">
              <w:marLeft w:val="0"/>
              <w:marRight w:val="0"/>
              <w:marTop w:val="0"/>
              <w:marBottom w:val="0"/>
              <w:divBdr>
                <w:top w:val="none" w:sz="0" w:space="0" w:color="auto"/>
                <w:left w:val="none" w:sz="0" w:space="0" w:color="auto"/>
                <w:bottom w:val="none" w:sz="0" w:space="0" w:color="auto"/>
                <w:right w:val="none" w:sz="0" w:space="0" w:color="auto"/>
              </w:divBdr>
            </w:div>
            <w:div w:id="765494557">
              <w:marLeft w:val="0"/>
              <w:marRight w:val="0"/>
              <w:marTop w:val="0"/>
              <w:marBottom w:val="0"/>
              <w:divBdr>
                <w:top w:val="none" w:sz="0" w:space="0" w:color="auto"/>
                <w:left w:val="none" w:sz="0" w:space="0" w:color="auto"/>
                <w:bottom w:val="none" w:sz="0" w:space="0" w:color="auto"/>
                <w:right w:val="none" w:sz="0" w:space="0" w:color="auto"/>
              </w:divBdr>
            </w:div>
            <w:div w:id="765494786">
              <w:marLeft w:val="0"/>
              <w:marRight w:val="0"/>
              <w:marTop w:val="0"/>
              <w:marBottom w:val="0"/>
              <w:divBdr>
                <w:top w:val="none" w:sz="0" w:space="0" w:color="auto"/>
                <w:left w:val="none" w:sz="0" w:space="0" w:color="auto"/>
                <w:bottom w:val="none" w:sz="0" w:space="0" w:color="auto"/>
                <w:right w:val="none" w:sz="0" w:space="0" w:color="auto"/>
              </w:divBdr>
            </w:div>
            <w:div w:id="765494913">
              <w:marLeft w:val="0"/>
              <w:marRight w:val="0"/>
              <w:marTop w:val="0"/>
              <w:marBottom w:val="0"/>
              <w:divBdr>
                <w:top w:val="none" w:sz="0" w:space="0" w:color="auto"/>
                <w:left w:val="none" w:sz="0" w:space="0" w:color="auto"/>
                <w:bottom w:val="none" w:sz="0" w:space="0" w:color="auto"/>
                <w:right w:val="none" w:sz="0" w:space="0" w:color="auto"/>
              </w:divBdr>
            </w:div>
            <w:div w:id="765495262">
              <w:marLeft w:val="0"/>
              <w:marRight w:val="0"/>
              <w:marTop w:val="0"/>
              <w:marBottom w:val="0"/>
              <w:divBdr>
                <w:top w:val="none" w:sz="0" w:space="0" w:color="auto"/>
                <w:left w:val="none" w:sz="0" w:space="0" w:color="auto"/>
                <w:bottom w:val="none" w:sz="0" w:space="0" w:color="auto"/>
                <w:right w:val="none" w:sz="0" w:space="0" w:color="auto"/>
              </w:divBdr>
            </w:div>
            <w:div w:id="765495267">
              <w:marLeft w:val="0"/>
              <w:marRight w:val="0"/>
              <w:marTop w:val="0"/>
              <w:marBottom w:val="0"/>
              <w:divBdr>
                <w:top w:val="none" w:sz="0" w:space="0" w:color="auto"/>
                <w:left w:val="none" w:sz="0" w:space="0" w:color="auto"/>
                <w:bottom w:val="none" w:sz="0" w:space="0" w:color="auto"/>
                <w:right w:val="none" w:sz="0" w:space="0" w:color="auto"/>
              </w:divBdr>
              <w:divsChild>
                <w:div w:id="765494208">
                  <w:marLeft w:val="0"/>
                  <w:marRight w:val="0"/>
                  <w:marTop w:val="0"/>
                  <w:marBottom w:val="0"/>
                  <w:divBdr>
                    <w:top w:val="none" w:sz="0" w:space="0" w:color="auto"/>
                    <w:left w:val="none" w:sz="0" w:space="0" w:color="auto"/>
                    <w:bottom w:val="none" w:sz="0" w:space="0" w:color="auto"/>
                    <w:right w:val="none" w:sz="0" w:space="0" w:color="auto"/>
                  </w:divBdr>
                </w:div>
                <w:div w:id="765494417">
                  <w:marLeft w:val="0"/>
                  <w:marRight w:val="0"/>
                  <w:marTop w:val="0"/>
                  <w:marBottom w:val="0"/>
                  <w:divBdr>
                    <w:top w:val="none" w:sz="0" w:space="0" w:color="auto"/>
                    <w:left w:val="none" w:sz="0" w:space="0" w:color="auto"/>
                    <w:bottom w:val="none" w:sz="0" w:space="0" w:color="auto"/>
                    <w:right w:val="none" w:sz="0" w:space="0" w:color="auto"/>
                  </w:divBdr>
                </w:div>
              </w:divsChild>
            </w:div>
            <w:div w:id="76549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125">
      <w:marLeft w:val="0"/>
      <w:marRight w:val="0"/>
      <w:marTop w:val="0"/>
      <w:marBottom w:val="0"/>
      <w:divBdr>
        <w:top w:val="none" w:sz="0" w:space="0" w:color="auto"/>
        <w:left w:val="none" w:sz="0" w:space="0" w:color="auto"/>
        <w:bottom w:val="none" w:sz="0" w:space="0" w:color="auto"/>
        <w:right w:val="none" w:sz="0" w:space="0" w:color="auto"/>
      </w:divBdr>
    </w:div>
    <w:div w:id="765494126">
      <w:marLeft w:val="0"/>
      <w:marRight w:val="0"/>
      <w:marTop w:val="0"/>
      <w:marBottom w:val="0"/>
      <w:divBdr>
        <w:top w:val="none" w:sz="0" w:space="0" w:color="auto"/>
        <w:left w:val="none" w:sz="0" w:space="0" w:color="auto"/>
        <w:bottom w:val="none" w:sz="0" w:space="0" w:color="auto"/>
        <w:right w:val="none" w:sz="0" w:space="0" w:color="auto"/>
      </w:divBdr>
    </w:div>
    <w:div w:id="765494129">
      <w:marLeft w:val="0"/>
      <w:marRight w:val="0"/>
      <w:marTop w:val="0"/>
      <w:marBottom w:val="0"/>
      <w:divBdr>
        <w:top w:val="none" w:sz="0" w:space="0" w:color="auto"/>
        <w:left w:val="none" w:sz="0" w:space="0" w:color="auto"/>
        <w:bottom w:val="none" w:sz="0" w:space="0" w:color="auto"/>
        <w:right w:val="none" w:sz="0" w:space="0" w:color="auto"/>
      </w:divBdr>
    </w:div>
    <w:div w:id="765494131">
      <w:marLeft w:val="0"/>
      <w:marRight w:val="0"/>
      <w:marTop w:val="0"/>
      <w:marBottom w:val="0"/>
      <w:divBdr>
        <w:top w:val="none" w:sz="0" w:space="0" w:color="auto"/>
        <w:left w:val="none" w:sz="0" w:space="0" w:color="auto"/>
        <w:bottom w:val="none" w:sz="0" w:space="0" w:color="auto"/>
        <w:right w:val="none" w:sz="0" w:space="0" w:color="auto"/>
      </w:divBdr>
      <w:divsChild>
        <w:div w:id="765492826">
          <w:marLeft w:val="0"/>
          <w:marRight w:val="0"/>
          <w:marTop w:val="0"/>
          <w:marBottom w:val="0"/>
          <w:divBdr>
            <w:top w:val="none" w:sz="0" w:space="0" w:color="auto"/>
            <w:left w:val="none" w:sz="0" w:space="0" w:color="auto"/>
            <w:bottom w:val="none" w:sz="0" w:space="0" w:color="auto"/>
            <w:right w:val="none" w:sz="0" w:space="0" w:color="auto"/>
          </w:divBdr>
          <w:divsChild>
            <w:div w:id="765495253">
              <w:marLeft w:val="0"/>
              <w:marRight w:val="0"/>
              <w:marTop w:val="0"/>
              <w:marBottom w:val="0"/>
              <w:divBdr>
                <w:top w:val="none" w:sz="0" w:space="0" w:color="auto"/>
                <w:left w:val="none" w:sz="0" w:space="0" w:color="auto"/>
                <w:bottom w:val="none" w:sz="0" w:space="0" w:color="auto"/>
                <w:right w:val="none" w:sz="0" w:space="0" w:color="auto"/>
              </w:divBdr>
              <w:divsChild>
                <w:div w:id="76549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212">
          <w:marLeft w:val="0"/>
          <w:marRight w:val="0"/>
          <w:marTop w:val="0"/>
          <w:marBottom w:val="0"/>
          <w:divBdr>
            <w:top w:val="none" w:sz="0" w:space="0" w:color="auto"/>
            <w:left w:val="none" w:sz="0" w:space="0" w:color="auto"/>
            <w:bottom w:val="none" w:sz="0" w:space="0" w:color="auto"/>
            <w:right w:val="none" w:sz="0" w:space="0" w:color="auto"/>
          </w:divBdr>
        </w:div>
        <w:div w:id="765493715">
          <w:marLeft w:val="0"/>
          <w:marRight w:val="0"/>
          <w:marTop w:val="0"/>
          <w:marBottom w:val="0"/>
          <w:divBdr>
            <w:top w:val="none" w:sz="0" w:space="0" w:color="auto"/>
            <w:left w:val="none" w:sz="0" w:space="0" w:color="auto"/>
            <w:bottom w:val="none" w:sz="0" w:space="0" w:color="auto"/>
            <w:right w:val="none" w:sz="0" w:space="0" w:color="auto"/>
          </w:divBdr>
        </w:div>
        <w:div w:id="765495249">
          <w:marLeft w:val="0"/>
          <w:marRight w:val="0"/>
          <w:marTop w:val="0"/>
          <w:marBottom w:val="0"/>
          <w:divBdr>
            <w:top w:val="none" w:sz="0" w:space="0" w:color="auto"/>
            <w:left w:val="none" w:sz="0" w:space="0" w:color="auto"/>
            <w:bottom w:val="none" w:sz="0" w:space="0" w:color="auto"/>
            <w:right w:val="none" w:sz="0" w:space="0" w:color="auto"/>
          </w:divBdr>
          <w:divsChild>
            <w:div w:id="765493130">
              <w:marLeft w:val="0"/>
              <w:marRight w:val="0"/>
              <w:marTop w:val="0"/>
              <w:marBottom w:val="0"/>
              <w:divBdr>
                <w:top w:val="none" w:sz="0" w:space="0" w:color="auto"/>
                <w:left w:val="none" w:sz="0" w:space="0" w:color="auto"/>
                <w:bottom w:val="none" w:sz="0" w:space="0" w:color="auto"/>
                <w:right w:val="none" w:sz="0" w:space="0" w:color="auto"/>
              </w:divBdr>
              <w:divsChild>
                <w:div w:id="765493262">
                  <w:marLeft w:val="0"/>
                  <w:marRight w:val="0"/>
                  <w:marTop w:val="0"/>
                  <w:marBottom w:val="0"/>
                  <w:divBdr>
                    <w:top w:val="none" w:sz="0" w:space="0" w:color="auto"/>
                    <w:left w:val="none" w:sz="0" w:space="0" w:color="auto"/>
                    <w:bottom w:val="none" w:sz="0" w:space="0" w:color="auto"/>
                    <w:right w:val="none" w:sz="0" w:space="0" w:color="auto"/>
                  </w:divBdr>
                  <w:divsChild>
                    <w:div w:id="765494529">
                      <w:marLeft w:val="0"/>
                      <w:marRight w:val="0"/>
                      <w:marTop w:val="0"/>
                      <w:marBottom w:val="0"/>
                      <w:divBdr>
                        <w:top w:val="none" w:sz="0" w:space="0" w:color="auto"/>
                        <w:left w:val="none" w:sz="0" w:space="0" w:color="auto"/>
                        <w:bottom w:val="none" w:sz="0" w:space="0" w:color="auto"/>
                        <w:right w:val="none" w:sz="0" w:space="0" w:color="auto"/>
                      </w:divBdr>
                      <w:divsChild>
                        <w:div w:id="765495191">
                          <w:marLeft w:val="0"/>
                          <w:marRight w:val="0"/>
                          <w:marTop w:val="0"/>
                          <w:marBottom w:val="0"/>
                          <w:divBdr>
                            <w:top w:val="none" w:sz="0" w:space="0" w:color="auto"/>
                            <w:left w:val="none" w:sz="0" w:space="0" w:color="auto"/>
                            <w:bottom w:val="none" w:sz="0" w:space="0" w:color="auto"/>
                            <w:right w:val="none" w:sz="0" w:space="0" w:color="auto"/>
                          </w:divBdr>
                          <w:divsChild>
                            <w:div w:id="76549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494133">
      <w:marLeft w:val="0"/>
      <w:marRight w:val="0"/>
      <w:marTop w:val="0"/>
      <w:marBottom w:val="0"/>
      <w:divBdr>
        <w:top w:val="none" w:sz="0" w:space="0" w:color="auto"/>
        <w:left w:val="none" w:sz="0" w:space="0" w:color="auto"/>
        <w:bottom w:val="none" w:sz="0" w:space="0" w:color="auto"/>
        <w:right w:val="none" w:sz="0" w:space="0" w:color="auto"/>
      </w:divBdr>
    </w:div>
    <w:div w:id="765494134">
      <w:marLeft w:val="0"/>
      <w:marRight w:val="0"/>
      <w:marTop w:val="0"/>
      <w:marBottom w:val="0"/>
      <w:divBdr>
        <w:top w:val="none" w:sz="0" w:space="0" w:color="auto"/>
        <w:left w:val="none" w:sz="0" w:space="0" w:color="auto"/>
        <w:bottom w:val="none" w:sz="0" w:space="0" w:color="auto"/>
        <w:right w:val="none" w:sz="0" w:space="0" w:color="auto"/>
      </w:divBdr>
    </w:div>
    <w:div w:id="765494136">
      <w:marLeft w:val="0"/>
      <w:marRight w:val="0"/>
      <w:marTop w:val="0"/>
      <w:marBottom w:val="0"/>
      <w:divBdr>
        <w:top w:val="none" w:sz="0" w:space="0" w:color="auto"/>
        <w:left w:val="none" w:sz="0" w:space="0" w:color="auto"/>
        <w:bottom w:val="none" w:sz="0" w:space="0" w:color="auto"/>
        <w:right w:val="none" w:sz="0" w:space="0" w:color="auto"/>
      </w:divBdr>
    </w:div>
    <w:div w:id="765494137">
      <w:marLeft w:val="0"/>
      <w:marRight w:val="0"/>
      <w:marTop w:val="0"/>
      <w:marBottom w:val="0"/>
      <w:divBdr>
        <w:top w:val="none" w:sz="0" w:space="0" w:color="auto"/>
        <w:left w:val="none" w:sz="0" w:space="0" w:color="auto"/>
        <w:bottom w:val="none" w:sz="0" w:space="0" w:color="auto"/>
        <w:right w:val="none" w:sz="0" w:space="0" w:color="auto"/>
      </w:divBdr>
      <w:divsChild>
        <w:div w:id="765494596">
          <w:marLeft w:val="0"/>
          <w:marRight w:val="0"/>
          <w:marTop w:val="0"/>
          <w:marBottom w:val="0"/>
          <w:divBdr>
            <w:top w:val="none" w:sz="0" w:space="0" w:color="auto"/>
            <w:left w:val="none" w:sz="0" w:space="0" w:color="auto"/>
            <w:bottom w:val="none" w:sz="0" w:space="0" w:color="auto"/>
            <w:right w:val="none" w:sz="0" w:space="0" w:color="auto"/>
          </w:divBdr>
          <w:divsChild>
            <w:div w:id="765492972">
              <w:marLeft w:val="0"/>
              <w:marRight w:val="0"/>
              <w:marTop w:val="0"/>
              <w:marBottom w:val="0"/>
              <w:divBdr>
                <w:top w:val="none" w:sz="0" w:space="0" w:color="auto"/>
                <w:left w:val="none" w:sz="0" w:space="0" w:color="auto"/>
                <w:bottom w:val="none" w:sz="0" w:space="0" w:color="auto"/>
                <w:right w:val="none" w:sz="0" w:space="0" w:color="auto"/>
              </w:divBdr>
              <w:divsChild>
                <w:div w:id="765493447">
                  <w:marLeft w:val="0"/>
                  <w:marRight w:val="0"/>
                  <w:marTop w:val="0"/>
                  <w:marBottom w:val="0"/>
                  <w:divBdr>
                    <w:top w:val="none" w:sz="0" w:space="0" w:color="auto"/>
                    <w:left w:val="none" w:sz="0" w:space="0" w:color="auto"/>
                    <w:bottom w:val="none" w:sz="0" w:space="0" w:color="auto"/>
                    <w:right w:val="none" w:sz="0" w:space="0" w:color="auto"/>
                  </w:divBdr>
                  <w:divsChild>
                    <w:div w:id="765495520">
                      <w:marLeft w:val="0"/>
                      <w:marRight w:val="0"/>
                      <w:marTop w:val="0"/>
                      <w:marBottom w:val="0"/>
                      <w:divBdr>
                        <w:top w:val="none" w:sz="0" w:space="0" w:color="auto"/>
                        <w:left w:val="none" w:sz="0" w:space="0" w:color="auto"/>
                        <w:bottom w:val="none" w:sz="0" w:space="0" w:color="auto"/>
                        <w:right w:val="none" w:sz="0" w:space="0" w:color="auto"/>
                      </w:divBdr>
                      <w:divsChild>
                        <w:div w:id="765494235">
                          <w:marLeft w:val="0"/>
                          <w:marRight w:val="0"/>
                          <w:marTop w:val="0"/>
                          <w:marBottom w:val="0"/>
                          <w:divBdr>
                            <w:top w:val="none" w:sz="0" w:space="0" w:color="auto"/>
                            <w:left w:val="none" w:sz="0" w:space="0" w:color="auto"/>
                            <w:bottom w:val="none" w:sz="0" w:space="0" w:color="auto"/>
                            <w:right w:val="none" w:sz="0" w:space="0" w:color="auto"/>
                          </w:divBdr>
                          <w:divsChild>
                            <w:div w:id="765493789">
                              <w:marLeft w:val="0"/>
                              <w:marRight w:val="0"/>
                              <w:marTop w:val="0"/>
                              <w:marBottom w:val="0"/>
                              <w:divBdr>
                                <w:top w:val="none" w:sz="0" w:space="0" w:color="auto"/>
                                <w:left w:val="none" w:sz="0" w:space="0" w:color="auto"/>
                                <w:bottom w:val="none" w:sz="0" w:space="0" w:color="auto"/>
                                <w:right w:val="none" w:sz="0" w:space="0" w:color="auto"/>
                              </w:divBdr>
                              <w:divsChild>
                                <w:div w:id="765493776">
                                  <w:marLeft w:val="0"/>
                                  <w:marRight w:val="0"/>
                                  <w:marTop w:val="0"/>
                                  <w:marBottom w:val="0"/>
                                  <w:divBdr>
                                    <w:top w:val="none" w:sz="0" w:space="0" w:color="auto"/>
                                    <w:left w:val="none" w:sz="0" w:space="0" w:color="auto"/>
                                    <w:bottom w:val="none" w:sz="0" w:space="0" w:color="auto"/>
                                    <w:right w:val="none" w:sz="0" w:space="0" w:color="auto"/>
                                  </w:divBdr>
                                  <w:divsChild>
                                    <w:div w:id="76549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5494138">
      <w:marLeft w:val="0"/>
      <w:marRight w:val="0"/>
      <w:marTop w:val="0"/>
      <w:marBottom w:val="0"/>
      <w:divBdr>
        <w:top w:val="none" w:sz="0" w:space="0" w:color="auto"/>
        <w:left w:val="none" w:sz="0" w:space="0" w:color="auto"/>
        <w:bottom w:val="none" w:sz="0" w:space="0" w:color="auto"/>
        <w:right w:val="none" w:sz="0" w:space="0" w:color="auto"/>
      </w:divBdr>
    </w:div>
    <w:div w:id="765494140">
      <w:marLeft w:val="0"/>
      <w:marRight w:val="0"/>
      <w:marTop w:val="0"/>
      <w:marBottom w:val="0"/>
      <w:divBdr>
        <w:top w:val="none" w:sz="0" w:space="0" w:color="auto"/>
        <w:left w:val="none" w:sz="0" w:space="0" w:color="auto"/>
        <w:bottom w:val="none" w:sz="0" w:space="0" w:color="auto"/>
        <w:right w:val="none" w:sz="0" w:space="0" w:color="auto"/>
      </w:divBdr>
    </w:div>
    <w:div w:id="765494142">
      <w:marLeft w:val="0"/>
      <w:marRight w:val="0"/>
      <w:marTop w:val="0"/>
      <w:marBottom w:val="0"/>
      <w:divBdr>
        <w:top w:val="none" w:sz="0" w:space="0" w:color="auto"/>
        <w:left w:val="none" w:sz="0" w:space="0" w:color="auto"/>
        <w:bottom w:val="none" w:sz="0" w:space="0" w:color="auto"/>
        <w:right w:val="none" w:sz="0" w:space="0" w:color="auto"/>
      </w:divBdr>
    </w:div>
    <w:div w:id="765494143">
      <w:marLeft w:val="0"/>
      <w:marRight w:val="0"/>
      <w:marTop w:val="0"/>
      <w:marBottom w:val="0"/>
      <w:divBdr>
        <w:top w:val="none" w:sz="0" w:space="0" w:color="auto"/>
        <w:left w:val="none" w:sz="0" w:space="0" w:color="auto"/>
        <w:bottom w:val="none" w:sz="0" w:space="0" w:color="auto"/>
        <w:right w:val="none" w:sz="0" w:space="0" w:color="auto"/>
      </w:divBdr>
      <w:divsChild>
        <w:div w:id="765493514">
          <w:marLeft w:val="0"/>
          <w:marRight w:val="0"/>
          <w:marTop w:val="0"/>
          <w:marBottom w:val="0"/>
          <w:divBdr>
            <w:top w:val="none" w:sz="0" w:space="0" w:color="auto"/>
            <w:left w:val="none" w:sz="0" w:space="0" w:color="auto"/>
            <w:bottom w:val="none" w:sz="0" w:space="0" w:color="auto"/>
            <w:right w:val="none" w:sz="0" w:space="0" w:color="auto"/>
          </w:divBdr>
          <w:divsChild>
            <w:div w:id="765494703">
              <w:marLeft w:val="0"/>
              <w:marRight w:val="0"/>
              <w:marTop w:val="0"/>
              <w:marBottom w:val="0"/>
              <w:divBdr>
                <w:top w:val="none" w:sz="0" w:space="0" w:color="auto"/>
                <w:left w:val="none" w:sz="0" w:space="0" w:color="auto"/>
                <w:bottom w:val="none" w:sz="0" w:space="0" w:color="auto"/>
                <w:right w:val="none" w:sz="0" w:space="0" w:color="auto"/>
              </w:divBdr>
            </w:div>
          </w:divsChild>
        </w:div>
        <w:div w:id="765493652">
          <w:marLeft w:val="0"/>
          <w:marRight w:val="0"/>
          <w:marTop w:val="0"/>
          <w:marBottom w:val="0"/>
          <w:divBdr>
            <w:top w:val="none" w:sz="0" w:space="0" w:color="auto"/>
            <w:left w:val="none" w:sz="0" w:space="0" w:color="auto"/>
            <w:bottom w:val="none" w:sz="0" w:space="0" w:color="auto"/>
            <w:right w:val="none" w:sz="0" w:space="0" w:color="auto"/>
          </w:divBdr>
          <w:divsChild>
            <w:div w:id="765494252">
              <w:marLeft w:val="0"/>
              <w:marRight w:val="0"/>
              <w:marTop w:val="0"/>
              <w:marBottom w:val="0"/>
              <w:divBdr>
                <w:top w:val="none" w:sz="0" w:space="0" w:color="auto"/>
                <w:left w:val="none" w:sz="0" w:space="0" w:color="auto"/>
                <w:bottom w:val="none" w:sz="0" w:space="0" w:color="auto"/>
                <w:right w:val="none" w:sz="0" w:space="0" w:color="auto"/>
              </w:divBdr>
              <w:divsChild>
                <w:div w:id="765493511">
                  <w:marLeft w:val="0"/>
                  <w:marRight w:val="0"/>
                  <w:marTop w:val="0"/>
                  <w:marBottom w:val="0"/>
                  <w:divBdr>
                    <w:top w:val="none" w:sz="0" w:space="0" w:color="auto"/>
                    <w:left w:val="none" w:sz="0" w:space="0" w:color="auto"/>
                    <w:bottom w:val="none" w:sz="0" w:space="0" w:color="auto"/>
                    <w:right w:val="none" w:sz="0" w:space="0" w:color="auto"/>
                  </w:divBdr>
                  <w:divsChild>
                    <w:div w:id="765494169">
                      <w:marLeft w:val="0"/>
                      <w:marRight w:val="0"/>
                      <w:marTop w:val="0"/>
                      <w:marBottom w:val="0"/>
                      <w:divBdr>
                        <w:top w:val="none" w:sz="0" w:space="0" w:color="auto"/>
                        <w:left w:val="none" w:sz="0" w:space="0" w:color="auto"/>
                        <w:bottom w:val="none" w:sz="0" w:space="0" w:color="auto"/>
                        <w:right w:val="none" w:sz="0" w:space="0" w:color="auto"/>
                      </w:divBdr>
                      <w:divsChild>
                        <w:div w:id="76549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4144">
      <w:marLeft w:val="0"/>
      <w:marRight w:val="0"/>
      <w:marTop w:val="0"/>
      <w:marBottom w:val="0"/>
      <w:divBdr>
        <w:top w:val="none" w:sz="0" w:space="0" w:color="auto"/>
        <w:left w:val="none" w:sz="0" w:space="0" w:color="auto"/>
        <w:bottom w:val="none" w:sz="0" w:space="0" w:color="auto"/>
        <w:right w:val="none" w:sz="0" w:space="0" w:color="auto"/>
      </w:divBdr>
    </w:div>
    <w:div w:id="765494146">
      <w:marLeft w:val="0"/>
      <w:marRight w:val="0"/>
      <w:marTop w:val="0"/>
      <w:marBottom w:val="0"/>
      <w:divBdr>
        <w:top w:val="none" w:sz="0" w:space="0" w:color="auto"/>
        <w:left w:val="none" w:sz="0" w:space="0" w:color="auto"/>
        <w:bottom w:val="none" w:sz="0" w:space="0" w:color="auto"/>
        <w:right w:val="none" w:sz="0" w:space="0" w:color="auto"/>
      </w:divBdr>
    </w:div>
    <w:div w:id="765494156">
      <w:marLeft w:val="0"/>
      <w:marRight w:val="0"/>
      <w:marTop w:val="0"/>
      <w:marBottom w:val="0"/>
      <w:divBdr>
        <w:top w:val="none" w:sz="0" w:space="0" w:color="auto"/>
        <w:left w:val="none" w:sz="0" w:space="0" w:color="auto"/>
        <w:bottom w:val="none" w:sz="0" w:space="0" w:color="auto"/>
        <w:right w:val="none" w:sz="0" w:space="0" w:color="auto"/>
      </w:divBdr>
    </w:div>
    <w:div w:id="765494157">
      <w:marLeft w:val="0"/>
      <w:marRight w:val="0"/>
      <w:marTop w:val="0"/>
      <w:marBottom w:val="0"/>
      <w:divBdr>
        <w:top w:val="none" w:sz="0" w:space="0" w:color="auto"/>
        <w:left w:val="none" w:sz="0" w:space="0" w:color="auto"/>
        <w:bottom w:val="none" w:sz="0" w:space="0" w:color="auto"/>
        <w:right w:val="none" w:sz="0" w:space="0" w:color="auto"/>
      </w:divBdr>
    </w:div>
    <w:div w:id="765494160">
      <w:marLeft w:val="0"/>
      <w:marRight w:val="0"/>
      <w:marTop w:val="0"/>
      <w:marBottom w:val="0"/>
      <w:divBdr>
        <w:top w:val="none" w:sz="0" w:space="0" w:color="auto"/>
        <w:left w:val="none" w:sz="0" w:space="0" w:color="auto"/>
        <w:bottom w:val="none" w:sz="0" w:space="0" w:color="auto"/>
        <w:right w:val="none" w:sz="0" w:space="0" w:color="auto"/>
      </w:divBdr>
    </w:div>
    <w:div w:id="765494163">
      <w:marLeft w:val="0"/>
      <w:marRight w:val="0"/>
      <w:marTop w:val="0"/>
      <w:marBottom w:val="0"/>
      <w:divBdr>
        <w:top w:val="none" w:sz="0" w:space="0" w:color="auto"/>
        <w:left w:val="none" w:sz="0" w:space="0" w:color="auto"/>
        <w:bottom w:val="none" w:sz="0" w:space="0" w:color="auto"/>
        <w:right w:val="none" w:sz="0" w:space="0" w:color="auto"/>
      </w:divBdr>
      <w:divsChild>
        <w:div w:id="765492999">
          <w:marLeft w:val="0"/>
          <w:marRight w:val="0"/>
          <w:marTop w:val="0"/>
          <w:marBottom w:val="0"/>
          <w:divBdr>
            <w:top w:val="none" w:sz="0" w:space="0" w:color="auto"/>
            <w:left w:val="none" w:sz="0" w:space="0" w:color="auto"/>
            <w:bottom w:val="none" w:sz="0" w:space="0" w:color="auto"/>
            <w:right w:val="none" w:sz="0" w:space="0" w:color="auto"/>
          </w:divBdr>
        </w:div>
      </w:divsChild>
    </w:div>
    <w:div w:id="765494165">
      <w:marLeft w:val="0"/>
      <w:marRight w:val="0"/>
      <w:marTop w:val="0"/>
      <w:marBottom w:val="0"/>
      <w:divBdr>
        <w:top w:val="none" w:sz="0" w:space="0" w:color="auto"/>
        <w:left w:val="none" w:sz="0" w:space="0" w:color="auto"/>
        <w:bottom w:val="none" w:sz="0" w:space="0" w:color="auto"/>
        <w:right w:val="none" w:sz="0" w:space="0" w:color="auto"/>
      </w:divBdr>
    </w:div>
    <w:div w:id="765494167">
      <w:marLeft w:val="0"/>
      <w:marRight w:val="0"/>
      <w:marTop w:val="0"/>
      <w:marBottom w:val="0"/>
      <w:divBdr>
        <w:top w:val="none" w:sz="0" w:space="0" w:color="auto"/>
        <w:left w:val="none" w:sz="0" w:space="0" w:color="auto"/>
        <w:bottom w:val="none" w:sz="0" w:space="0" w:color="auto"/>
        <w:right w:val="none" w:sz="0" w:space="0" w:color="auto"/>
      </w:divBdr>
    </w:div>
    <w:div w:id="765494168">
      <w:marLeft w:val="0"/>
      <w:marRight w:val="0"/>
      <w:marTop w:val="0"/>
      <w:marBottom w:val="0"/>
      <w:divBdr>
        <w:top w:val="none" w:sz="0" w:space="0" w:color="auto"/>
        <w:left w:val="none" w:sz="0" w:space="0" w:color="auto"/>
        <w:bottom w:val="none" w:sz="0" w:space="0" w:color="auto"/>
        <w:right w:val="none" w:sz="0" w:space="0" w:color="auto"/>
      </w:divBdr>
    </w:div>
    <w:div w:id="765494171">
      <w:marLeft w:val="0"/>
      <w:marRight w:val="0"/>
      <w:marTop w:val="0"/>
      <w:marBottom w:val="0"/>
      <w:divBdr>
        <w:top w:val="none" w:sz="0" w:space="0" w:color="auto"/>
        <w:left w:val="none" w:sz="0" w:space="0" w:color="auto"/>
        <w:bottom w:val="none" w:sz="0" w:space="0" w:color="auto"/>
        <w:right w:val="none" w:sz="0" w:space="0" w:color="auto"/>
      </w:divBdr>
    </w:div>
    <w:div w:id="765494173">
      <w:marLeft w:val="0"/>
      <w:marRight w:val="0"/>
      <w:marTop w:val="0"/>
      <w:marBottom w:val="0"/>
      <w:divBdr>
        <w:top w:val="none" w:sz="0" w:space="0" w:color="auto"/>
        <w:left w:val="none" w:sz="0" w:space="0" w:color="auto"/>
        <w:bottom w:val="none" w:sz="0" w:space="0" w:color="auto"/>
        <w:right w:val="none" w:sz="0" w:space="0" w:color="auto"/>
      </w:divBdr>
    </w:div>
    <w:div w:id="765494174">
      <w:marLeft w:val="0"/>
      <w:marRight w:val="0"/>
      <w:marTop w:val="0"/>
      <w:marBottom w:val="0"/>
      <w:divBdr>
        <w:top w:val="none" w:sz="0" w:space="0" w:color="auto"/>
        <w:left w:val="none" w:sz="0" w:space="0" w:color="auto"/>
        <w:bottom w:val="none" w:sz="0" w:space="0" w:color="auto"/>
        <w:right w:val="none" w:sz="0" w:space="0" w:color="auto"/>
      </w:divBdr>
    </w:div>
    <w:div w:id="765494175">
      <w:marLeft w:val="0"/>
      <w:marRight w:val="0"/>
      <w:marTop w:val="0"/>
      <w:marBottom w:val="0"/>
      <w:divBdr>
        <w:top w:val="none" w:sz="0" w:space="0" w:color="auto"/>
        <w:left w:val="none" w:sz="0" w:space="0" w:color="auto"/>
        <w:bottom w:val="none" w:sz="0" w:space="0" w:color="auto"/>
        <w:right w:val="none" w:sz="0" w:space="0" w:color="auto"/>
      </w:divBdr>
    </w:div>
    <w:div w:id="765494177">
      <w:marLeft w:val="0"/>
      <w:marRight w:val="0"/>
      <w:marTop w:val="0"/>
      <w:marBottom w:val="0"/>
      <w:divBdr>
        <w:top w:val="none" w:sz="0" w:space="0" w:color="auto"/>
        <w:left w:val="none" w:sz="0" w:space="0" w:color="auto"/>
        <w:bottom w:val="none" w:sz="0" w:space="0" w:color="auto"/>
        <w:right w:val="none" w:sz="0" w:space="0" w:color="auto"/>
      </w:divBdr>
    </w:div>
    <w:div w:id="765494180">
      <w:marLeft w:val="0"/>
      <w:marRight w:val="0"/>
      <w:marTop w:val="0"/>
      <w:marBottom w:val="0"/>
      <w:divBdr>
        <w:top w:val="none" w:sz="0" w:space="0" w:color="auto"/>
        <w:left w:val="none" w:sz="0" w:space="0" w:color="auto"/>
        <w:bottom w:val="none" w:sz="0" w:space="0" w:color="auto"/>
        <w:right w:val="none" w:sz="0" w:space="0" w:color="auto"/>
      </w:divBdr>
    </w:div>
    <w:div w:id="765494184">
      <w:marLeft w:val="0"/>
      <w:marRight w:val="0"/>
      <w:marTop w:val="0"/>
      <w:marBottom w:val="0"/>
      <w:divBdr>
        <w:top w:val="none" w:sz="0" w:space="0" w:color="auto"/>
        <w:left w:val="none" w:sz="0" w:space="0" w:color="auto"/>
        <w:bottom w:val="none" w:sz="0" w:space="0" w:color="auto"/>
        <w:right w:val="none" w:sz="0" w:space="0" w:color="auto"/>
      </w:divBdr>
    </w:div>
    <w:div w:id="765494185">
      <w:marLeft w:val="0"/>
      <w:marRight w:val="0"/>
      <w:marTop w:val="0"/>
      <w:marBottom w:val="0"/>
      <w:divBdr>
        <w:top w:val="none" w:sz="0" w:space="0" w:color="auto"/>
        <w:left w:val="none" w:sz="0" w:space="0" w:color="auto"/>
        <w:bottom w:val="none" w:sz="0" w:space="0" w:color="auto"/>
        <w:right w:val="none" w:sz="0" w:space="0" w:color="auto"/>
      </w:divBdr>
    </w:div>
    <w:div w:id="765494186">
      <w:marLeft w:val="0"/>
      <w:marRight w:val="0"/>
      <w:marTop w:val="0"/>
      <w:marBottom w:val="0"/>
      <w:divBdr>
        <w:top w:val="none" w:sz="0" w:space="0" w:color="auto"/>
        <w:left w:val="none" w:sz="0" w:space="0" w:color="auto"/>
        <w:bottom w:val="none" w:sz="0" w:space="0" w:color="auto"/>
        <w:right w:val="none" w:sz="0" w:space="0" w:color="auto"/>
      </w:divBdr>
    </w:div>
    <w:div w:id="765494187">
      <w:marLeft w:val="0"/>
      <w:marRight w:val="0"/>
      <w:marTop w:val="0"/>
      <w:marBottom w:val="0"/>
      <w:divBdr>
        <w:top w:val="none" w:sz="0" w:space="0" w:color="auto"/>
        <w:left w:val="none" w:sz="0" w:space="0" w:color="auto"/>
        <w:bottom w:val="none" w:sz="0" w:space="0" w:color="auto"/>
        <w:right w:val="none" w:sz="0" w:space="0" w:color="auto"/>
      </w:divBdr>
    </w:div>
    <w:div w:id="765494188">
      <w:marLeft w:val="0"/>
      <w:marRight w:val="0"/>
      <w:marTop w:val="0"/>
      <w:marBottom w:val="0"/>
      <w:divBdr>
        <w:top w:val="none" w:sz="0" w:space="0" w:color="auto"/>
        <w:left w:val="none" w:sz="0" w:space="0" w:color="auto"/>
        <w:bottom w:val="none" w:sz="0" w:space="0" w:color="auto"/>
        <w:right w:val="none" w:sz="0" w:space="0" w:color="auto"/>
      </w:divBdr>
    </w:div>
    <w:div w:id="765494191">
      <w:marLeft w:val="0"/>
      <w:marRight w:val="0"/>
      <w:marTop w:val="0"/>
      <w:marBottom w:val="0"/>
      <w:divBdr>
        <w:top w:val="none" w:sz="0" w:space="0" w:color="auto"/>
        <w:left w:val="none" w:sz="0" w:space="0" w:color="auto"/>
        <w:bottom w:val="none" w:sz="0" w:space="0" w:color="auto"/>
        <w:right w:val="none" w:sz="0" w:space="0" w:color="auto"/>
      </w:divBdr>
    </w:div>
    <w:div w:id="765494193">
      <w:marLeft w:val="0"/>
      <w:marRight w:val="0"/>
      <w:marTop w:val="0"/>
      <w:marBottom w:val="0"/>
      <w:divBdr>
        <w:top w:val="none" w:sz="0" w:space="0" w:color="auto"/>
        <w:left w:val="none" w:sz="0" w:space="0" w:color="auto"/>
        <w:bottom w:val="none" w:sz="0" w:space="0" w:color="auto"/>
        <w:right w:val="none" w:sz="0" w:space="0" w:color="auto"/>
      </w:divBdr>
    </w:div>
    <w:div w:id="765494197">
      <w:marLeft w:val="0"/>
      <w:marRight w:val="0"/>
      <w:marTop w:val="0"/>
      <w:marBottom w:val="0"/>
      <w:divBdr>
        <w:top w:val="none" w:sz="0" w:space="0" w:color="auto"/>
        <w:left w:val="none" w:sz="0" w:space="0" w:color="auto"/>
        <w:bottom w:val="none" w:sz="0" w:space="0" w:color="auto"/>
        <w:right w:val="none" w:sz="0" w:space="0" w:color="auto"/>
      </w:divBdr>
      <w:divsChild>
        <w:div w:id="765494761">
          <w:marLeft w:val="0"/>
          <w:marRight w:val="0"/>
          <w:marTop w:val="0"/>
          <w:marBottom w:val="0"/>
          <w:divBdr>
            <w:top w:val="none" w:sz="0" w:space="0" w:color="auto"/>
            <w:left w:val="none" w:sz="0" w:space="0" w:color="auto"/>
            <w:bottom w:val="none" w:sz="0" w:space="0" w:color="auto"/>
            <w:right w:val="none" w:sz="0" w:space="0" w:color="auto"/>
          </w:divBdr>
          <w:divsChild>
            <w:div w:id="765493327">
              <w:marLeft w:val="0"/>
              <w:marRight w:val="0"/>
              <w:marTop w:val="0"/>
              <w:marBottom w:val="0"/>
              <w:divBdr>
                <w:top w:val="none" w:sz="0" w:space="0" w:color="auto"/>
                <w:left w:val="none" w:sz="0" w:space="0" w:color="auto"/>
                <w:bottom w:val="none" w:sz="0" w:space="0" w:color="auto"/>
                <w:right w:val="none" w:sz="0" w:space="0" w:color="auto"/>
              </w:divBdr>
              <w:divsChild>
                <w:div w:id="76549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550">
          <w:marLeft w:val="0"/>
          <w:marRight w:val="0"/>
          <w:marTop w:val="0"/>
          <w:marBottom w:val="0"/>
          <w:divBdr>
            <w:top w:val="none" w:sz="0" w:space="0" w:color="auto"/>
            <w:left w:val="none" w:sz="0" w:space="0" w:color="auto"/>
            <w:bottom w:val="none" w:sz="0" w:space="0" w:color="auto"/>
            <w:right w:val="none" w:sz="0" w:space="0" w:color="auto"/>
          </w:divBdr>
        </w:div>
      </w:divsChild>
    </w:div>
    <w:div w:id="765494200">
      <w:marLeft w:val="0"/>
      <w:marRight w:val="0"/>
      <w:marTop w:val="0"/>
      <w:marBottom w:val="0"/>
      <w:divBdr>
        <w:top w:val="none" w:sz="0" w:space="0" w:color="auto"/>
        <w:left w:val="none" w:sz="0" w:space="0" w:color="auto"/>
        <w:bottom w:val="none" w:sz="0" w:space="0" w:color="auto"/>
        <w:right w:val="none" w:sz="0" w:space="0" w:color="auto"/>
      </w:divBdr>
    </w:div>
    <w:div w:id="765494201">
      <w:marLeft w:val="0"/>
      <w:marRight w:val="0"/>
      <w:marTop w:val="0"/>
      <w:marBottom w:val="0"/>
      <w:divBdr>
        <w:top w:val="none" w:sz="0" w:space="0" w:color="auto"/>
        <w:left w:val="none" w:sz="0" w:space="0" w:color="auto"/>
        <w:bottom w:val="none" w:sz="0" w:space="0" w:color="auto"/>
        <w:right w:val="none" w:sz="0" w:space="0" w:color="auto"/>
      </w:divBdr>
    </w:div>
    <w:div w:id="765494203">
      <w:marLeft w:val="0"/>
      <w:marRight w:val="0"/>
      <w:marTop w:val="0"/>
      <w:marBottom w:val="0"/>
      <w:divBdr>
        <w:top w:val="none" w:sz="0" w:space="0" w:color="auto"/>
        <w:left w:val="none" w:sz="0" w:space="0" w:color="auto"/>
        <w:bottom w:val="none" w:sz="0" w:space="0" w:color="auto"/>
        <w:right w:val="none" w:sz="0" w:space="0" w:color="auto"/>
      </w:divBdr>
    </w:div>
    <w:div w:id="765494204">
      <w:marLeft w:val="0"/>
      <w:marRight w:val="0"/>
      <w:marTop w:val="0"/>
      <w:marBottom w:val="0"/>
      <w:divBdr>
        <w:top w:val="none" w:sz="0" w:space="0" w:color="auto"/>
        <w:left w:val="none" w:sz="0" w:space="0" w:color="auto"/>
        <w:bottom w:val="none" w:sz="0" w:space="0" w:color="auto"/>
        <w:right w:val="none" w:sz="0" w:space="0" w:color="auto"/>
      </w:divBdr>
    </w:div>
    <w:div w:id="765494206">
      <w:marLeft w:val="0"/>
      <w:marRight w:val="0"/>
      <w:marTop w:val="0"/>
      <w:marBottom w:val="0"/>
      <w:divBdr>
        <w:top w:val="none" w:sz="0" w:space="0" w:color="auto"/>
        <w:left w:val="none" w:sz="0" w:space="0" w:color="auto"/>
        <w:bottom w:val="none" w:sz="0" w:space="0" w:color="auto"/>
        <w:right w:val="none" w:sz="0" w:space="0" w:color="auto"/>
      </w:divBdr>
      <w:divsChild>
        <w:div w:id="765492757">
          <w:marLeft w:val="0"/>
          <w:marRight w:val="0"/>
          <w:marTop w:val="0"/>
          <w:marBottom w:val="0"/>
          <w:divBdr>
            <w:top w:val="none" w:sz="0" w:space="0" w:color="auto"/>
            <w:left w:val="none" w:sz="0" w:space="0" w:color="auto"/>
            <w:bottom w:val="none" w:sz="0" w:space="0" w:color="auto"/>
            <w:right w:val="none" w:sz="0" w:space="0" w:color="auto"/>
          </w:divBdr>
          <w:divsChild>
            <w:div w:id="76549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211">
      <w:marLeft w:val="0"/>
      <w:marRight w:val="0"/>
      <w:marTop w:val="0"/>
      <w:marBottom w:val="0"/>
      <w:divBdr>
        <w:top w:val="none" w:sz="0" w:space="0" w:color="auto"/>
        <w:left w:val="none" w:sz="0" w:space="0" w:color="auto"/>
        <w:bottom w:val="none" w:sz="0" w:space="0" w:color="auto"/>
        <w:right w:val="none" w:sz="0" w:space="0" w:color="auto"/>
      </w:divBdr>
    </w:div>
    <w:div w:id="765494212">
      <w:marLeft w:val="0"/>
      <w:marRight w:val="0"/>
      <w:marTop w:val="0"/>
      <w:marBottom w:val="0"/>
      <w:divBdr>
        <w:top w:val="none" w:sz="0" w:space="0" w:color="auto"/>
        <w:left w:val="none" w:sz="0" w:space="0" w:color="auto"/>
        <w:bottom w:val="none" w:sz="0" w:space="0" w:color="auto"/>
        <w:right w:val="none" w:sz="0" w:space="0" w:color="auto"/>
      </w:divBdr>
      <w:divsChild>
        <w:div w:id="765494344">
          <w:marLeft w:val="0"/>
          <w:marRight w:val="0"/>
          <w:marTop w:val="0"/>
          <w:marBottom w:val="0"/>
          <w:divBdr>
            <w:top w:val="none" w:sz="0" w:space="0" w:color="auto"/>
            <w:left w:val="none" w:sz="0" w:space="0" w:color="auto"/>
            <w:bottom w:val="none" w:sz="0" w:space="0" w:color="auto"/>
            <w:right w:val="none" w:sz="0" w:space="0" w:color="auto"/>
          </w:divBdr>
        </w:div>
      </w:divsChild>
    </w:div>
    <w:div w:id="765494213">
      <w:marLeft w:val="0"/>
      <w:marRight w:val="0"/>
      <w:marTop w:val="0"/>
      <w:marBottom w:val="0"/>
      <w:divBdr>
        <w:top w:val="none" w:sz="0" w:space="0" w:color="auto"/>
        <w:left w:val="none" w:sz="0" w:space="0" w:color="auto"/>
        <w:bottom w:val="none" w:sz="0" w:space="0" w:color="auto"/>
        <w:right w:val="none" w:sz="0" w:space="0" w:color="auto"/>
      </w:divBdr>
    </w:div>
    <w:div w:id="765494215">
      <w:marLeft w:val="0"/>
      <w:marRight w:val="0"/>
      <w:marTop w:val="0"/>
      <w:marBottom w:val="0"/>
      <w:divBdr>
        <w:top w:val="none" w:sz="0" w:space="0" w:color="auto"/>
        <w:left w:val="none" w:sz="0" w:space="0" w:color="auto"/>
        <w:bottom w:val="none" w:sz="0" w:space="0" w:color="auto"/>
        <w:right w:val="none" w:sz="0" w:space="0" w:color="auto"/>
      </w:divBdr>
    </w:div>
    <w:div w:id="765494218">
      <w:marLeft w:val="0"/>
      <w:marRight w:val="0"/>
      <w:marTop w:val="0"/>
      <w:marBottom w:val="0"/>
      <w:divBdr>
        <w:top w:val="none" w:sz="0" w:space="0" w:color="auto"/>
        <w:left w:val="none" w:sz="0" w:space="0" w:color="auto"/>
        <w:bottom w:val="none" w:sz="0" w:space="0" w:color="auto"/>
        <w:right w:val="none" w:sz="0" w:space="0" w:color="auto"/>
      </w:divBdr>
    </w:div>
    <w:div w:id="765494223">
      <w:marLeft w:val="0"/>
      <w:marRight w:val="0"/>
      <w:marTop w:val="0"/>
      <w:marBottom w:val="0"/>
      <w:divBdr>
        <w:top w:val="none" w:sz="0" w:space="0" w:color="auto"/>
        <w:left w:val="none" w:sz="0" w:space="0" w:color="auto"/>
        <w:bottom w:val="none" w:sz="0" w:space="0" w:color="auto"/>
        <w:right w:val="none" w:sz="0" w:space="0" w:color="auto"/>
      </w:divBdr>
    </w:div>
    <w:div w:id="765494225">
      <w:marLeft w:val="0"/>
      <w:marRight w:val="0"/>
      <w:marTop w:val="0"/>
      <w:marBottom w:val="0"/>
      <w:divBdr>
        <w:top w:val="none" w:sz="0" w:space="0" w:color="auto"/>
        <w:left w:val="none" w:sz="0" w:space="0" w:color="auto"/>
        <w:bottom w:val="none" w:sz="0" w:space="0" w:color="auto"/>
        <w:right w:val="none" w:sz="0" w:space="0" w:color="auto"/>
      </w:divBdr>
      <w:divsChild>
        <w:div w:id="765493632">
          <w:marLeft w:val="0"/>
          <w:marRight w:val="0"/>
          <w:marTop w:val="0"/>
          <w:marBottom w:val="0"/>
          <w:divBdr>
            <w:top w:val="none" w:sz="0" w:space="0" w:color="auto"/>
            <w:left w:val="none" w:sz="0" w:space="0" w:color="auto"/>
            <w:bottom w:val="none" w:sz="0" w:space="0" w:color="auto"/>
            <w:right w:val="none" w:sz="0" w:space="0" w:color="auto"/>
          </w:divBdr>
          <w:divsChild>
            <w:div w:id="765493977">
              <w:marLeft w:val="0"/>
              <w:marRight w:val="0"/>
              <w:marTop w:val="0"/>
              <w:marBottom w:val="0"/>
              <w:divBdr>
                <w:top w:val="none" w:sz="0" w:space="0" w:color="auto"/>
                <w:left w:val="none" w:sz="0" w:space="0" w:color="auto"/>
                <w:bottom w:val="none" w:sz="0" w:space="0" w:color="auto"/>
                <w:right w:val="none" w:sz="0" w:space="0" w:color="auto"/>
              </w:divBdr>
              <w:divsChild>
                <w:div w:id="765493171">
                  <w:marLeft w:val="0"/>
                  <w:marRight w:val="0"/>
                  <w:marTop w:val="0"/>
                  <w:marBottom w:val="0"/>
                  <w:divBdr>
                    <w:top w:val="none" w:sz="0" w:space="0" w:color="auto"/>
                    <w:left w:val="none" w:sz="0" w:space="0" w:color="auto"/>
                    <w:bottom w:val="none" w:sz="0" w:space="0" w:color="auto"/>
                    <w:right w:val="none" w:sz="0" w:space="0" w:color="auto"/>
                  </w:divBdr>
                  <w:divsChild>
                    <w:div w:id="765493003">
                      <w:marLeft w:val="0"/>
                      <w:marRight w:val="0"/>
                      <w:marTop w:val="0"/>
                      <w:marBottom w:val="0"/>
                      <w:divBdr>
                        <w:top w:val="none" w:sz="0" w:space="0" w:color="auto"/>
                        <w:left w:val="none" w:sz="0" w:space="0" w:color="auto"/>
                        <w:bottom w:val="none" w:sz="0" w:space="0" w:color="auto"/>
                        <w:right w:val="none" w:sz="0" w:space="0" w:color="auto"/>
                      </w:divBdr>
                      <w:divsChild>
                        <w:div w:id="765493552">
                          <w:marLeft w:val="0"/>
                          <w:marRight w:val="0"/>
                          <w:marTop w:val="0"/>
                          <w:marBottom w:val="0"/>
                          <w:divBdr>
                            <w:top w:val="none" w:sz="0" w:space="0" w:color="auto"/>
                            <w:left w:val="none" w:sz="0" w:space="0" w:color="auto"/>
                            <w:bottom w:val="none" w:sz="0" w:space="0" w:color="auto"/>
                            <w:right w:val="none" w:sz="0" w:space="0" w:color="auto"/>
                          </w:divBdr>
                          <w:divsChild>
                            <w:div w:id="765495224">
                              <w:marLeft w:val="0"/>
                              <w:marRight w:val="0"/>
                              <w:marTop w:val="100"/>
                              <w:marBottom w:val="100"/>
                              <w:divBdr>
                                <w:top w:val="none" w:sz="0" w:space="0" w:color="auto"/>
                                <w:left w:val="none" w:sz="0" w:space="0" w:color="auto"/>
                                <w:bottom w:val="none" w:sz="0" w:space="0" w:color="auto"/>
                                <w:right w:val="none" w:sz="0" w:space="0" w:color="auto"/>
                              </w:divBdr>
                              <w:divsChild>
                                <w:div w:id="765494192">
                                  <w:marLeft w:val="0"/>
                                  <w:marRight w:val="0"/>
                                  <w:marTop w:val="88"/>
                                  <w:marBottom w:val="0"/>
                                  <w:divBdr>
                                    <w:top w:val="none" w:sz="0" w:space="0" w:color="auto"/>
                                    <w:left w:val="none" w:sz="0" w:space="0" w:color="auto"/>
                                    <w:bottom w:val="none" w:sz="0" w:space="0" w:color="auto"/>
                                    <w:right w:val="none" w:sz="0" w:space="0" w:color="auto"/>
                                  </w:divBdr>
                                  <w:divsChild>
                                    <w:div w:id="765495537">
                                      <w:marLeft w:val="0"/>
                                      <w:marRight w:val="0"/>
                                      <w:marTop w:val="0"/>
                                      <w:marBottom w:val="0"/>
                                      <w:divBdr>
                                        <w:top w:val="none" w:sz="0" w:space="0" w:color="auto"/>
                                        <w:left w:val="none" w:sz="0" w:space="0" w:color="auto"/>
                                        <w:bottom w:val="none" w:sz="0" w:space="0" w:color="auto"/>
                                        <w:right w:val="none" w:sz="0" w:space="0" w:color="auto"/>
                                      </w:divBdr>
                                      <w:divsChild>
                                        <w:div w:id="765495124">
                                          <w:marLeft w:val="0"/>
                                          <w:marRight w:val="0"/>
                                          <w:marTop w:val="0"/>
                                          <w:marBottom w:val="0"/>
                                          <w:divBdr>
                                            <w:top w:val="none" w:sz="0" w:space="0" w:color="auto"/>
                                            <w:left w:val="none" w:sz="0" w:space="0" w:color="auto"/>
                                            <w:bottom w:val="none" w:sz="0" w:space="0" w:color="auto"/>
                                            <w:right w:val="none" w:sz="0" w:space="0" w:color="auto"/>
                                          </w:divBdr>
                                          <w:divsChild>
                                            <w:div w:id="765494727">
                                              <w:marLeft w:val="0"/>
                                              <w:marRight w:val="0"/>
                                              <w:marTop w:val="0"/>
                                              <w:marBottom w:val="0"/>
                                              <w:divBdr>
                                                <w:top w:val="none" w:sz="0" w:space="0" w:color="auto"/>
                                                <w:left w:val="none" w:sz="0" w:space="0" w:color="auto"/>
                                                <w:bottom w:val="none" w:sz="0" w:space="0" w:color="auto"/>
                                                <w:right w:val="none" w:sz="0" w:space="0" w:color="auto"/>
                                              </w:divBdr>
                                              <w:divsChild>
                                                <w:div w:id="7654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5494228">
      <w:marLeft w:val="0"/>
      <w:marRight w:val="0"/>
      <w:marTop w:val="0"/>
      <w:marBottom w:val="0"/>
      <w:divBdr>
        <w:top w:val="none" w:sz="0" w:space="0" w:color="auto"/>
        <w:left w:val="none" w:sz="0" w:space="0" w:color="auto"/>
        <w:bottom w:val="none" w:sz="0" w:space="0" w:color="auto"/>
        <w:right w:val="none" w:sz="0" w:space="0" w:color="auto"/>
      </w:divBdr>
      <w:divsChild>
        <w:div w:id="765493643">
          <w:marLeft w:val="0"/>
          <w:marRight w:val="0"/>
          <w:marTop w:val="0"/>
          <w:marBottom w:val="0"/>
          <w:divBdr>
            <w:top w:val="none" w:sz="0" w:space="0" w:color="auto"/>
            <w:left w:val="none" w:sz="0" w:space="0" w:color="auto"/>
            <w:bottom w:val="none" w:sz="0" w:space="0" w:color="auto"/>
            <w:right w:val="none" w:sz="0" w:space="0" w:color="auto"/>
          </w:divBdr>
          <w:divsChild>
            <w:div w:id="765492681">
              <w:marLeft w:val="0"/>
              <w:marRight w:val="0"/>
              <w:marTop w:val="0"/>
              <w:marBottom w:val="0"/>
              <w:divBdr>
                <w:top w:val="none" w:sz="0" w:space="0" w:color="auto"/>
                <w:left w:val="none" w:sz="0" w:space="0" w:color="auto"/>
                <w:bottom w:val="none" w:sz="0" w:space="0" w:color="auto"/>
                <w:right w:val="none" w:sz="0" w:space="0" w:color="auto"/>
              </w:divBdr>
            </w:div>
            <w:div w:id="765492727">
              <w:marLeft w:val="0"/>
              <w:marRight w:val="0"/>
              <w:marTop w:val="0"/>
              <w:marBottom w:val="0"/>
              <w:divBdr>
                <w:top w:val="none" w:sz="0" w:space="0" w:color="auto"/>
                <w:left w:val="none" w:sz="0" w:space="0" w:color="auto"/>
                <w:bottom w:val="none" w:sz="0" w:space="0" w:color="auto"/>
                <w:right w:val="none" w:sz="0" w:space="0" w:color="auto"/>
              </w:divBdr>
            </w:div>
            <w:div w:id="765492857">
              <w:marLeft w:val="0"/>
              <w:marRight w:val="0"/>
              <w:marTop w:val="0"/>
              <w:marBottom w:val="0"/>
              <w:divBdr>
                <w:top w:val="none" w:sz="0" w:space="0" w:color="auto"/>
                <w:left w:val="none" w:sz="0" w:space="0" w:color="auto"/>
                <w:bottom w:val="none" w:sz="0" w:space="0" w:color="auto"/>
                <w:right w:val="none" w:sz="0" w:space="0" w:color="auto"/>
              </w:divBdr>
            </w:div>
            <w:div w:id="765493384">
              <w:marLeft w:val="0"/>
              <w:marRight w:val="0"/>
              <w:marTop w:val="0"/>
              <w:marBottom w:val="0"/>
              <w:divBdr>
                <w:top w:val="none" w:sz="0" w:space="0" w:color="auto"/>
                <w:left w:val="none" w:sz="0" w:space="0" w:color="auto"/>
                <w:bottom w:val="none" w:sz="0" w:space="0" w:color="auto"/>
                <w:right w:val="none" w:sz="0" w:space="0" w:color="auto"/>
              </w:divBdr>
            </w:div>
            <w:div w:id="765493458">
              <w:marLeft w:val="0"/>
              <w:marRight w:val="0"/>
              <w:marTop w:val="0"/>
              <w:marBottom w:val="0"/>
              <w:divBdr>
                <w:top w:val="none" w:sz="0" w:space="0" w:color="auto"/>
                <w:left w:val="none" w:sz="0" w:space="0" w:color="auto"/>
                <w:bottom w:val="none" w:sz="0" w:space="0" w:color="auto"/>
                <w:right w:val="none" w:sz="0" w:space="0" w:color="auto"/>
              </w:divBdr>
            </w:div>
            <w:div w:id="765494014">
              <w:marLeft w:val="0"/>
              <w:marRight w:val="0"/>
              <w:marTop w:val="0"/>
              <w:marBottom w:val="0"/>
              <w:divBdr>
                <w:top w:val="none" w:sz="0" w:space="0" w:color="auto"/>
                <w:left w:val="none" w:sz="0" w:space="0" w:color="auto"/>
                <w:bottom w:val="none" w:sz="0" w:space="0" w:color="auto"/>
                <w:right w:val="none" w:sz="0" w:space="0" w:color="auto"/>
              </w:divBdr>
            </w:div>
            <w:div w:id="765494272">
              <w:marLeft w:val="0"/>
              <w:marRight w:val="0"/>
              <w:marTop w:val="0"/>
              <w:marBottom w:val="0"/>
              <w:divBdr>
                <w:top w:val="none" w:sz="0" w:space="0" w:color="auto"/>
                <w:left w:val="none" w:sz="0" w:space="0" w:color="auto"/>
                <w:bottom w:val="none" w:sz="0" w:space="0" w:color="auto"/>
                <w:right w:val="none" w:sz="0" w:space="0" w:color="auto"/>
              </w:divBdr>
            </w:div>
            <w:div w:id="765494478">
              <w:marLeft w:val="0"/>
              <w:marRight w:val="0"/>
              <w:marTop w:val="0"/>
              <w:marBottom w:val="0"/>
              <w:divBdr>
                <w:top w:val="none" w:sz="0" w:space="0" w:color="auto"/>
                <w:left w:val="none" w:sz="0" w:space="0" w:color="auto"/>
                <w:bottom w:val="none" w:sz="0" w:space="0" w:color="auto"/>
                <w:right w:val="none" w:sz="0" w:space="0" w:color="auto"/>
              </w:divBdr>
            </w:div>
            <w:div w:id="765495261">
              <w:marLeft w:val="0"/>
              <w:marRight w:val="0"/>
              <w:marTop w:val="0"/>
              <w:marBottom w:val="0"/>
              <w:divBdr>
                <w:top w:val="none" w:sz="0" w:space="0" w:color="auto"/>
                <w:left w:val="none" w:sz="0" w:space="0" w:color="auto"/>
                <w:bottom w:val="none" w:sz="0" w:space="0" w:color="auto"/>
                <w:right w:val="none" w:sz="0" w:space="0" w:color="auto"/>
              </w:divBdr>
            </w:div>
            <w:div w:id="76549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229">
      <w:marLeft w:val="0"/>
      <w:marRight w:val="0"/>
      <w:marTop w:val="0"/>
      <w:marBottom w:val="0"/>
      <w:divBdr>
        <w:top w:val="none" w:sz="0" w:space="0" w:color="auto"/>
        <w:left w:val="none" w:sz="0" w:space="0" w:color="auto"/>
        <w:bottom w:val="none" w:sz="0" w:space="0" w:color="auto"/>
        <w:right w:val="none" w:sz="0" w:space="0" w:color="auto"/>
      </w:divBdr>
    </w:div>
    <w:div w:id="765494231">
      <w:marLeft w:val="0"/>
      <w:marRight w:val="0"/>
      <w:marTop w:val="0"/>
      <w:marBottom w:val="0"/>
      <w:divBdr>
        <w:top w:val="none" w:sz="0" w:space="0" w:color="auto"/>
        <w:left w:val="none" w:sz="0" w:space="0" w:color="auto"/>
        <w:bottom w:val="none" w:sz="0" w:space="0" w:color="auto"/>
        <w:right w:val="none" w:sz="0" w:space="0" w:color="auto"/>
      </w:divBdr>
    </w:div>
    <w:div w:id="765494233">
      <w:marLeft w:val="0"/>
      <w:marRight w:val="0"/>
      <w:marTop w:val="0"/>
      <w:marBottom w:val="0"/>
      <w:divBdr>
        <w:top w:val="none" w:sz="0" w:space="0" w:color="auto"/>
        <w:left w:val="none" w:sz="0" w:space="0" w:color="auto"/>
        <w:bottom w:val="none" w:sz="0" w:space="0" w:color="auto"/>
        <w:right w:val="none" w:sz="0" w:space="0" w:color="auto"/>
      </w:divBdr>
    </w:div>
    <w:div w:id="765494234">
      <w:marLeft w:val="0"/>
      <w:marRight w:val="0"/>
      <w:marTop w:val="0"/>
      <w:marBottom w:val="0"/>
      <w:divBdr>
        <w:top w:val="none" w:sz="0" w:space="0" w:color="auto"/>
        <w:left w:val="none" w:sz="0" w:space="0" w:color="auto"/>
        <w:bottom w:val="none" w:sz="0" w:space="0" w:color="auto"/>
        <w:right w:val="none" w:sz="0" w:space="0" w:color="auto"/>
      </w:divBdr>
    </w:div>
    <w:div w:id="765494236">
      <w:marLeft w:val="0"/>
      <w:marRight w:val="0"/>
      <w:marTop w:val="0"/>
      <w:marBottom w:val="0"/>
      <w:divBdr>
        <w:top w:val="none" w:sz="0" w:space="0" w:color="auto"/>
        <w:left w:val="none" w:sz="0" w:space="0" w:color="auto"/>
        <w:bottom w:val="none" w:sz="0" w:space="0" w:color="auto"/>
        <w:right w:val="none" w:sz="0" w:space="0" w:color="auto"/>
      </w:divBdr>
    </w:div>
    <w:div w:id="765494238">
      <w:marLeft w:val="0"/>
      <w:marRight w:val="0"/>
      <w:marTop w:val="0"/>
      <w:marBottom w:val="0"/>
      <w:divBdr>
        <w:top w:val="none" w:sz="0" w:space="0" w:color="auto"/>
        <w:left w:val="none" w:sz="0" w:space="0" w:color="auto"/>
        <w:bottom w:val="none" w:sz="0" w:space="0" w:color="auto"/>
        <w:right w:val="none" w:sz="0" w:space="0" w:color="auto"/>
      </w:divBdr>
    </w:div>
    <w:div w:id="765494241">
      <w:marLeft w:val="0"/>
      <w:marRight w:val="0"/>
      <w:marTop w:val="0"/>
      <w:marBottom w:val="0"/>
      <w:divBdr>
        <w:top w:val="none" w:sz="0" w:space="0" w:color="auto"/>
        <w:left w:val="none" w:sz="0" w:space="0" w:color="auto"/>
        <w:bottom w:val="none" w:sz="0" w:space="0" w:color="auto"/>
        <w:right w:val="none" w:sz="0" w:space="0" w:color="auto"/>
      </w:divBdr>
    </w:div>
    <w:div w:id="765494242">
      <w:marLeft w:val="0"/>
      <w:marRight w:val="0"/>
      <w:marTop w:val="0"/>
      <w:marBottom w:val="0"/>
      <w:divBdr>
        <w:top w:val="none" w:sz="0" w:space="0" w:color="auto"/>
        <w:left w:val="none" w:sz="0" w:space="0" w:color="auto"/>
        <w:bottom w:val="none" w:sz="0" w:space="0" w:color="auto"/>
        <w:right w:val="none" w:sz="0" w:space="0" w:color="auto"/>
      </w:divBdr>
    </w:div>
    <w:div w:id="765494246">
      <w:marLeft w:val="0"/>
      <w:marRight w:val="0"/>
      <w:marTop w:val="0"/>
      <w:marBottom w:val="0"/>
      <w:divBdr>
        <w:top w:val="none" w:sz="0" w:space="0" w:color="auto"/>
        <w:left w:val="none" w:sz="0" w:space="0" w:color="auto"/>
        <w:bottom w:val="none" w:sz="0" w:space="0" w:color="auto"/>
        <w:right w:val="none" w:sz="0" w:space="0" w:color="auto"/>
      </w:divBdr>
      <w:divsChild>
        <w:div w:id="765493697">
          <w:marLeft w:val="0"/>
          <w:marRight w:val="0"/>
          <w:marTop w:val="0"/>
          <w:marBottom w:val="0"/>
          <w:divBdr>
            <w:top w:val="none" w:sz="0" w:space="0" w:color="auto"/>
            <w:left w:val="none" w:sz="0" w:space="0" w:color="auto"/>
            <w:bottom w:val="none" w:sz="0" w:space="0" w:color="auto"/>
            <w:right w:val="none" w:sz="0" w:space="0" w:color="auto"/>
          </w:divBdr>
        </w:div>
        <w:div w:id="765494815">
          <w:marLeft w:val="0"/>
          <w:marRight w:val="0"/>
          <w:marTop w:val="0"/>
          <w:marBottom w:val="0"/>
          <w:divBdr>
            <w:top w:val="none" w:sz="0" w:space="0" w:color="auto"/>
            <w:left w:val="none" w:sz="0" w:space="0" w:color="auto"/>
            <w:bottom w:val="none" w:sz="0" w:space="0" w:color="auto"/>
            <w:right w:val="none" w:sz="0" w:space="0" w:color="auto"/>
          </w:divBdr>
        </w:div>
      </w:divsChild>
    </w:div>
    <w:div w:id="765494248">
      <w:marLeft w:val="0"/>
      <w:marRight w:val="0"/>
      <w:marTop w:val="0"/>
      <w:marBottom w:val="0"/>
      <w:divBdr>
        <w:top w:val="none" w:sz="0" w:space="0" w:color="auto"/>
        <w:left w:val="none" w:sz="0" w:space="0" w:color="auto"/>
        <w:bottom w:val="none" w:sz="0" w:space="0" w:color="auto"/>
        <w:right w:val="none" w:sz="0" w:space="0" w:color="auto"/>
      </w:divBdr>
    </w:div>
    <w:div w:id="765494249">
      <w:marLeft w:val="0"/>
      <w:marRight w:val="0"/>
      <w:marTop w:val="0"/>
      <w:marBottom w:val="0"/>
      <w:divBdr>
        <w:top w:val="none" w:sz="0" w:space="0" w:color="auto"/>
        <w:left w:val="none" w:sz="0" w:space="0" w:color="auto"/>
        <w:bottom w:val="none" w:sz="0" w:space="0" w:color="auto"/>
        <w:right w:val="none" w:sz="0" w:space="0" w:color="auto"/>
      </w:divBdr>
    </w:div>
    <w:div w:id="765494253">
      <w:marLeft w:val="0"/>
      <w:marRight w:val="0"/>
      <w:marTop w:val="0"/>
      <w:marBottom w:val="0"/>
      <w:divBdr>
        <w:top w:val="none" w:sz="0" w:space="0" w:color="auto"/>
        <w:left w:val="none" w:sz="0" w:space="0" w:color="auto"/>
        <w:bottom w:val="none" w:sz="0" w:space="0" w:color="auto"/>
        <w:right w:val="none" w:sz="0" w:space="0" w:color="auto"/>
      </w:divBdr>
    </w:div>
    <w:div w:id="765494257">
      <w:marLeft w:val="0"/>
      <w:marRight w:val="0"/>
      <w:marTop w:val="0"/>
      <w:marBottom w:val="0"/>
      <w:divBdr>
        <w:top w:val="none" w:sz="0" w:space="0" w:color="auto"/>
        <w:left w:val="none" w:sz="0" w:space="0" w:color="auto"/>
        <w:bottom w:val="none" w:sz="0" w:space="0" w:color="auto"/>
        <w:right w:val="none" w:sz="0" w:space="0" w:color="auto"/>
      </w:divBdr>
    </w:div>
    <w:div w:id="765494258">
      <w:marLeft w:val="0"/>
      <w:marRight w:val="0"/>
      <w:marTop w:val="0"/>
      <w:marBottom w:val="0"/>
      <w:divBdr>
        <w:top w:val="none" w:sz="0" w:space="0" w:color="auto"/>
        <w:left w:val="none" w:sz="0" w:space="0" w:color="auto"/>
        <w:bottom w:val="none" w:sz="0" w:space="0" w:color="auto"/>
        <w:right w:val="none" w:sz="0" w:space="0" w:color="auto"/>
      </w:divBdr>
    </w:div>
    <w:div w:id="765494259">
      <w:marLeft w:val="0"/>
      <w:marRight w:val="0"/>
      <w:marTop w:val="0"/>
      <w:marBottom w:val="0"/>
      <w:divBdr>
        <w:top w:val="none" w:sz="0" w:space="0" w:color="auto"/>
        <w:left w:val="none" w:sz="0" w:space="0" w:color="auto"/>
        <w:bottom w:val="none" w:sz="0" w:space="0" w:color="auto"/>
        <w:right w:val="none" w:sz="0" w:space="0" w:color="auto"/>
      </w:divBdr>
      <w:divsChild>
        <w:div w:id="765492825">
          <w:marLeft w:val="0"/>
          <w:marRight w:val="0"/>
          <w:marTop w:val="0"/>
          <w:marBottom w:val="0"/>
          <w:divBdr>
            <w:top w:val="none" w:sz="0" w:space="0" w:color="auto"/>
            <w:left w:val="none" w:sz="0" w:space="0" w:color="auto"/>
            <w:bottom w:val="none" w:sz="0" w:space="0" w:color="auto"/>
            <w:right w:val="none" w:sz="0" w:space="0" w:color="auto"/>
          </w:divBdr>
          <w:divsChild>
            <w:div w:id="76549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260">
      <w:marLeft w:val="0"/>
      <w:marRight w:val="0"/>
      <w:marTop w:val="0"/>
      <w:marBottom w:val="0"/>
      <w:divBdr>
        <w:top w:val="none" w:sz="0" w:space="0" w:color="auto"/>
        <w:left w:val="none" w:sz="0" w:space="0" w:color="auto"/>
        <w:bottom w:val="none" w:sz="0" w:space="0" w:color="auto"/>
        <w:right w:val="none" w:sz="0" w:space="0" w:color="auto"/>
      </w:divBdr>
    </w:div>
    <w:div w:id="765494263">
      <w:marLeft w:val="0"/>
      <w:marRight w:val="0"/>
      <w:marTop w:val="0"/>
      <w:marBottom w:val="0"/>
      <w:divBdr>
        <w:top w:val="none" w:sz="0" w:space="0" w:color="auto"/>
        <w:left w:val="none" w:sz="0" w:space="0" w:color="auto"/>
        <w:bottom w:val="none" w:sz="0" w:space="0" w:color="auto"/>
        <w:right w:val="none" w:sz="0" w:space="0" w:color="auto"/>
      </w:divBdr>
    </w:div>
    <w:div w:id="765494264">
      <w:marLeft w:val="0"/>
      <w:marRight w:val="0"/>
      <w:marTop w:val="0"/>
      <w:marBottom w:val="0"/>
      <w:divBdr>
        <w:top w:val="none" w:sz="0" w:space="0" w:color="auto"/>
        <w:left w:val="none" w:sz="0" w:space="0" w:color="auto"/>
        <w:bottom w:val="none" w:sz="0" w:space="0" w:color="auto"/>
        <w:right w:val="none" w:sz="0" w:space="0" w:color="auto"/>
      </w:divBdr>
    </w:div>
    <w:div w:id="765494265">
      <w:marLeft w:val="0"/>
      <w:marRight w:val="0"/>
      <w:marTop w:val="0"/>
      <w:marBottom w:val="0"/>
      <w:divBdr>
        <w:top w:val="none" w:sz="0" w:space="0" w:color="auto"/>
        <w:left w:val="none" w:sz="0" w:space="0" w:color="auto"/>
        <w:bottom w:val="none" w:sz="0" w:space="0" w:color="auto"/>
        <w:right w:val="none" w:sz="0" w:space="0" w:color="auto"/>
      </w:divBdr>
    </w:div>
    <w:div w:id="765494266">
      <w:marLeft w:val="0"/>
      <w:marRight w:val="0"/>
      <w:marTop w:val="0"/>
      <w:marBottom w:val="0"/>
      <w:divBdr>
        <w:top w:val="none" w:sz="0" w:space="0" w:color="auto"/>
        <w:left w:val="none" w:sz="0" w:space="0" w:color="auto"/>
        <w:bottom w:val="none" w:sz="0" w:space="0" w:color="auto"/>
        <w:right w:val="none" w:sz="0" w:space="0" w:color="auto"/>
      </w:divBdr>
    </w:div>
    <w:div w:id="765494268">
      <w:marLeft w:val="0"/>
      <w:marRight w:val="0"/>
      <w:marTop w:val="0"/>
      <w:marBottom w:val="0"/>
      <w:divBdr>
        <w:top w:val="none" w:sz="0" w:space="0" w:color="auto"/>
        <w:left w:val="none" w:sz="0" w:space="0" w:color="auto"/>
        <w:bottom w:val="none" w:sz="0" w:space="0" w:color="auto"/>
        <w:right w:val="none" w:sz="0" w:space="0" w:color="auto"/>
      </w:divBdr>
    </w:div>
    <w:div w:id="765494269">
      <w:marLeft w:val="0"/>
      <w:marRight w:val="0"/>
      <w:marTop w:val="0"/>
      <w:marBottom w:val="0"/>
      <w:divBdr>
        <w:top w:val="none" w:sz="0" w:space="0" w:color="auto"/>
        <w:left w:val="none" w:sz="0" w:space="0" w:color="auto"/>
        <w:bottom w:val="none" w:sz="0" w:space="0" w:color="auto"/>
        <w:right w:val="none" w:sz="0" w:space="0" w:color="auto"/>
      </w:divBdr>
    </w:div>
    <w:div w:id="765494271">
      <w:marLeft w:val="0"/>
      <w:marRight w:val="0"/>
      <w:marTop w:val="0"/>
      <w:marBottom w:val="0"/>
      <w:divBdr>
        <w:top w:val="none" w:sz="0" w:space="0" w:color="auto"/>
        <w:left w:val="none" w:sz="0" w:space="0" w:color="auto"/>
        <w:bottom w:val="none" w:sz="0" w:space="0" w:color="auto"/>
        <w:right w:val="none" w:sz="0" w:space="0" w:color="auto"/>
      </w:divBdr>
      <w:divsChild>
        <w:div w:id="765494635">
          <w:marLeft w:val="0"/>
          <w:marRight w:val="0"/>
          <w:marTop w:val="0"/>
          <w:marBottom w:val="0"/>
          <w:divBdr>
            <w:top w:val="none" w:sz="0" w:space="0" w:color="auto"/>
            <w:left w:val="none" w:sz="0" w:space="0" w:color="auto"/>
            <w:bottom w:val="none" w:sz="0" w:space="0" w:color="auto"/>
            <w:right w:val="none" w:sz="0" w:space="0" w:color="auto"/>
          </w:divBdr>
          <w:divsChild>
            <w:div w:id="765492762">
              <w:marLeft w:val="0"/>
              <w:marRight w:val="0"/>
              <w:marTop w:val="0"/>
              <w:marBottom w:val="0"/>
              <w:divBdr>
                <w:top w:val="none" w:sz="0" w:space="0" w:color="auto"/>
                <w:left w:val="none" w:sz="0" w:space="0" w:color="auto"/>
                <w:bottom w:val="none" w:sz="0" w:space="0" w:color="auto"/>
                <w:right w:val="none" w:sz="0" w:space="0" w:color="auto"/>
              </w:divBdr>
            </w:div>
          </w:divsChild>
        </w:div>
        <w:div w:id="765495016">
          <w:marLeft w:val="0"/>
          <w:marRight w:val="0"/>
          <w:marTop w:val="0"/>
          <w:marBottom w:val="0"/>
          <w:divBdr>
            <w:top w:val="none" w:sz="0" w:space="0" w:color="auto"/>
            <w:left w:val="none" w:sz="0" w:space="0" w:color="auto"/>
            <w:bottom w:val="none" w:sz="0" w:space="0" w:color="auto"/>
            <w:right w:val="none" w:sz="0" w:space="0" w:color="auto"/>
          </w:divBdr>
          <w:divsChild>
            <w:div w:id="765495408">
              <w:marLeft w:val="0"/>
              <w:marRight w:val="0"/>
              <w:marTop w:val="0"/>
              <w:marBottom w:val="0"/>
              <w:divBdr>
                <w:top w:val="none" w:sz="0" w:space="0" w:color="auto"/>
                <w:left w:val="none" w:sz="0" w:space="0" w:color="auto"/>
                <w:bottom w:val="none" w:sz="0" w:space="0" w:color="auto"/>
                <w:right w:val="none" w:sz="0" w:space="0" w:color="auto"/>
              </w:divBdr>
              <w:divsChild>
                <w:div w:id="765494471">
                  <w:marLeft w:val="0"/>
                  <w:marRight w:val="0"/>
                  <w:marTop w:val="0"/>
                  <w:marBottom w:val="0"/>
                  <w:divBdr>
                    <w:top w:val="none" w:sz="0" w:space="0" w:color="auto"/>
                    <w:left w:val="none" w:sz="0" w:space="0" w:color="auto"/>
                    <w:bottom w:val="none" w:sz="0" w:space="0" w:color="auto"/>
                    <w:right w:val="none" w:sz="0" w:space="0" w:color="auto"/>
                  </w:divBdr>
                  <w:divsChild>
                    <w:div w:id="765494744">
                      <w:marLeft w:val="0"/>
                      <w:marRight w:val="0"/>
                      <w:marTop w:val="0"/>
                      <w:marBottom w:val="0"/>
                      <w:divBdr>
                        <w:top w:val="none" w:sz="0" w:space="0" w:color="auto"/>
                        <w:left w:val="none" w:sz="0" w:space="0" w:color="auto"/>
                        <w:bottom w:val="none" w:sz="0" w:space="0" w:color="auto"/>
                        <w:right w:val="none" w:sz="0" w:space="0" w:color="auto"/>
                      </w:divBdr>
                      <w:divsChild>
                        <w:div w:id="765495105">
                          <w:marLeft w:val="0"/>
                          <w:marRight w:val="0"/>
                          <w:marTop w:val="0"/>
                          <w:marBottom w:val="0"/>
                          <w:divBdr>
                            <w:top w:val="none" w:sz="0" w:space="0" w:color="auto"/>
                            <w:left w:val="none" w:sz="0" w:space="0" w:color="auto"/>
                            <w:bottom w:val="none" w:sz="0" w:space="0" w:color="auto"/>
                            <w:right w:val="none" w:sz="0" w:space="0" w:color="auto"/>
                          </w:divBdr>
                          <w:divsChild>
                            <w:div w:id="765493029">
                              <w:marLeft w:val="0"/>
                              <w:marRight w:val="0"/>
                              <w:marTop w:val="0"/>
                              <w:marBottom w:val="0"/>
                              <w:divBdr>
                                <w:top w:val="none" w:sz="0" w:space="0" w:color="auto"/>
                                <w:left w:val="none" w:sz="0" w:space="0" w:color="auto"/>
                                <w:bottom w:val="none" w:sz="0" w:space="0" w:color="auto"/>
                                <w:right w:val="none" w:sz="0" w:space="0" w:color="auto"/>
                              </w:divBdr>
                              <w:divsChild>
                                <w:div w:id="765493961">
                                  <w:marLeft w:val="0"/>
                                  <w:marRight w:val="0"/>
                                  <w:marTop w:val="0"/>
                                  <w:marBottom w:val="0"/>
                                  <w:divBdr>
                                    <w:top w:val="none" w:sz="0" w:space="0" w:color="auto"/>
                                    <w:left w:val="none" w:sz="0" w:space="0" w:color="auto"/>
                                    <w:bottom w:val="none" w:sz="0" w:space="0" w:color="auto"/>
                                    <w:right w:val="none" w:sz="0" w:space="0" w:color="auto"/>
                                  </w:divBdr>
                                  <w:divsChild>
                                    <w:div w:id="765495255">
                                      <w:marLeft w:val="0"/>
                                      <w:marRight w:val="0"/>
                                      <w:marTop w:val="0"/>
                                      <w:marBottom w:val="0"/>
                                      <w:divBdr>
                                        <w:top w:val="none" w:sz="0" w:space="0" w:color="auto"/>
                                        <w:left w:val="none" w:sz="0" w:space="0" w:color="auto"/>
                                        <w:bottom w:val="none" w:sz="0" w:space="0" w:color="auto"/>
                                        <w:right w:val="none" w:sz="0" w:space="0" w:color="auto"/>
                                      </w:divBdr>
                                      <w:divsChild>
                                        <w:div w:id="765495272">
                                          <w:marLeft w:val="0"/>
                                          <w:marRight w:val="0"/>
                                          <w:marTop w:val="0"/>
                                          <w:marBottom w:val="0"/>
                                          <w:divBdr>
                                            <w:top w:val="none" w:sz="0" w:space="0" w:color="auto"/>
                                            <w:left w:val="none" w:sz="0" w:space="0" w:color="auto"/>
                                            <w:bottom w:val="none" w:sz="0" w:space="0" w:color="auto"/>
                                            <w:right w:val="none" w:sz="0" w:space="0" w:color="auto"/>
                                          </w:divBdr>
                                          <w:divsChild>
                                            <w:div w:id="765493435">
                                              <w:marLeft w:val="0"/>
                                              <w:marRight w:val="0"/>
                                              <w:marTop w:val="0"/>
                                              <w:marBottom w:val="0"/>
                                              <w:divBdr>
                                                <w:top w:val="none" w:sz="0" w:space="0" w:color="auto"/>
                                                <w:left w:val="none" w:sz="0" w:space="0" w:color="auto"/>
                                                <w:bottom w:val="none" w:sz="0" w:space="0" w:color="auto"/>
                                                <w:right w:val="none" w:sz="0" w:space="0" w:color="auto"/>
                                              </w:divBdr>
                                              <w:divsChild>
                                                <w:div w:id="765494650">
                                                  <w:marLeft w:val="0"/>
                                                  <w:marRight w:val="0"/>
                                                  <w:marTop w:val="0"/>
                                                  <w:marBottom w:val="0"/>
                                                  <w:divBdr>
                                                    <w:top w:val="none" w:sz="0" w:space="0" w:color="auto"/>
                                                    <w:left w:val="none" w:sz="0" w:space="0" w:color="auto"/>
                                                    <w:bottom w:val="none" w:sz="0" w:space="0" w:color="auto"/>
                                                    <w:right w:val="none" w:sz="0" w:space="0" w:color="auto"/>
                                                  </w:divBdr>
                                                  <w:divsChild>
                                                    <w:div w:id="76549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5494273">
      <w:marLeft w:val="0"/>
      <w:marRight w:val="0"/>
      <w:marTop w:val="0"/>
      <w:marBottom w:val="0"/>
      <w:divBdr>
        <w:top w:val="none" w:sz="0" w:space="0" w:color="auto"/>
        <w:left w:val="none" w:sz="0" w:space="0" w:color="auto"/>
        <w:bottom w:val="none" w:sz="0" w:space="0" w:color="auto"/>
        <w:right w:val="none" w:sz="0" w:space="0" w:color="auto"/>
      </w:divBdr>
    </w:div>
    <w:div w:id="765494275">
      <w:marLeft w:val="0"/>
      <w:marRight w:val="0"/>
      <w:marTop w:val="0"/>
      <w:marBottom w:val="0"/>
      <w:divBdr>
        <w:top w:val="none" w:sz="0" w:space="0" w:color="auto"/>
        <w:left w:val="none" w:sz="0" w:space="0" w:color="auto"/>
        <w:bottom w:val="none" w:sz="0" w:space="0" w:color="auto"/>
        <w:right w:val="none" w:sz="0" w:space="0" w:color="auto"/>
      </w:divBdr>
    </w:div>
    <w:div w:id="765494276">
      <w:marLeft w:val="0"/>
      <w:marRight w:val="0"/>
      <w:marTop w:val="0"/>
      <w:marBottom w:val="0"/>
      <w:divBdr>
        <w:top w:val="none" w:sz="0" w:space="0" w:color="auto"/>
        <w:left w:val="none" w:sz="0" w:space="0" w:color="auto"/>
        <w:bottom w:val="none" w:sz="0" w:space="0" w:color="auto"/>
        <w:right w:val="none" w:sz="0" w:space="0" w:color="auto"/>
      </w:divBdr>
    </w:div>
    <w:div w:id="765494279">
      <w:marLeft w:val="0"/>
      <w:marRight w:val="0"/>
      <w:marTop w:val="0"/>
      <w:marBottom w:val="0"/>
      <w:divBdr>
        <w:top w:val="none" w:sz="0" w:space="0" w:color="auto"/>
        <w:left w:val="none" w:sz="0" w:space="0" w:color="auto"/>
        <w:bottom w:val="none" w:sz="0" w:space="0" w:color="auto"/>
        <w:right w:val="none" w:sz="0" w:space="0" w:color="auto"/>
      </w:divBdr>
    </w:div>
    <w:div w:id="765494284">
      <w:marLeft w:val="0"/>
      <w:marRight w:val="0"/>
      <w:marTop w:val="0"/>
      <w:marBottom w:val="0"/>
      <w:divBdr>
        <w:top w:val="none" w:sz="0" w:space="0" w:color="auto"/>
        <w:left w:val="none" w:sz="0" w:space="0" w:color="auto"/>
        <w:bottom w:val="none" w:sz="0" w:space="0" w:color="auto"/>
        <w:right w:val="none" w:sz="0" w:space="0" w:color="auto"/>
      </w:divBdr>
    </w:div>
    <w:div w:id="765494286">
      <w:marLeft w:val="0"/>
      <w:marRight w:val="0"/>
      <w:marTop w:val="0"/>
      <w:marBottom w:val="0"/>
      <w:divBdr>
        <w:top w:val="none" w:sz="0" w:space="0" w:color="auto"/>
        <w:left w:val="none" w:sz="0" w:space="0" w:color="auto"/>
        <w:bottom w:val="none" w:sz="0" w:space="0" w:color="auto"/>
        <w:right w:val="none" w:sz="0" w:space="0" w:color="auto"/>
      </w:divBdr>
    </w:div>
    <w:div w:id="765494287">
      <w:marLeft w:val="0"/>
      <w:marRight w:val="0"/>
      <w:marTop w:val="0"/>
      <w:marBottom w:val="0"/>
      <w:divBdr>
        <w:top w:val="none" w:sz="0" w:space="0" w:color="auto"/>
        <w:left w:val="none" w:sz="0" w:space="0" w:color="auto"/>
        <w:bottom w:val="none" w:sz="0" w:space="0" w:color="auto"/>
        <w:right w:val="none" w:sz="0" w:space="0" w:color="auto"/>
      </w:divBdr>
    </w:div>
    <w:div w:id="765494288">
      <w:marLeft w:val="0"/>
      <w:marRight w:val="0"/>
      <w:marTop w:val="0"/>
      <w:marBottom w:val="0"/>
      <w:divBdr>
        <w:top w:val="none" w:sz="0" w:space="0" w:color="auto"/>
        <w:left w:val="none" w:sz="0" w:space="0" w:color="auto"/>
        <w:bottom w:val="none" w:sz="0" w:space="0" w:color="auto"/>
        <w:right w:val="none" w:sz="0" w:space="0" w:color="auto"/>
      </w:divBdr>
    </w:div>
    <w:div w:id="765494289">
      <w:marLeft w:val="0"/>
      <w:marRight w:val="0"/>
      <w:marTop w:val="0"/>
      <w:marBottom w:val="0"/>
      <w:divBdr>
        <w:top w:val="none" w:sz="0" w:space="0" w:color="auto"/>
        <w:left w:val="none" w:sz="0" w:space="0" w:color="auto"/>
        <w:bottom w:val="none" w:sz="0" w:space="0" w:color="auto"/>
        <w:right w:val="none" w:sz="0" w:space="0" w:color="auto"/>
      </w:divBdr>
    </w:div>
    <w:div w:id="765494290">
      <w:marLeft w:val="0"/>
      <w:marRight w:val="0"/>
      <w:marTop w:val="0"/>
      <w:marBottom w:val="0"/>
      <w:divBdr>
        <w:top w:val="none" w:sz="0" w:space="0" w:color="auto"/>
        <w:left w:val="none" w:sz="0" w:space="0" w:color="auto"/>
        <w:bottom w:val="none" w:sz="0" w:space="0" w:color="auto"/>
        <w:right w:val="none" w:sz="0" w:space="0" w:color="auto"/>
      </w:divBdr>
    </w:div>
    <w:div w:id="765494292">
      <w:marLeft w:val="0"/>
      <w:marRight w:val="0"/>
      <w:marTop w:val="0"/>
      <w:marBottom w:val="0"/>
      <w:divBdr>
        <w:top w:val="none" w:sz="0" w:space="0" w:color="auto"/>
        <w:left w:val="none" w:sz="0" w:space="0" w:color="auto"/>
        <w:bottom w:val="none" w:sz="0" w:space="0" w:color="auto"/>
        <w:right w:val="none" w:sz="0" w:space="0" w:color="auto"/>
      </w:divBdr>
    </w:div>
    <w:div w:id="765494293">
      <w:marLeft w:val="0"/>
      <w:marRight w:val="0"/>
      <w:marTop w:val="0"/>
      <w:marBottom w:val="0"/>
      <w:divBdr>
        <w:top w:val="none" w:sz="0" w:space="0" w:color="auto"/>
        <w:left w:val="none" w:sz="0" w:space="0" w:color="auto"/>
        <w:bottom w:val="none" w:sz="0" w:space="0" w:color="auto"/>
        <w:right w:val="none" w:sz="0" w:space="0" w:color="auto"/>
      </w:divBdr>
    </w:div>
    <w:div w:id="765494294">
      <w:marLeft w:val="0"/>
      <w:marRight w:val="0"/>
      <w:marTop w:val="0"/>
      <w:marBottom w:val="0"/>
      <w:divBdr>
        <w:top w:val="none" w:sz="0" w:space="0" w:color="auto"/>
        <w:left w:val="none" w:sz="0" w:space="0" w:color="auto"/>
        <w:bottom w:val="none" w:sz="0" w:space="0" w:color="auto"/>
        <w:right w:val="none" w:sz="0" w:space="0" w:color="auto"/>
      </w:divBdr>
    </w:div>
    <w:div w:id="765494300">
      <w:marLeft w:val="0"/>
      <w:marRight w:val="0"/>
      <w:marTop w:val="0"/>
      <w:marBottom w:val="0"/>
      <w:divBdr>
        <w:top w:val="none" w:sz="0" w:space="0" w:color="auto"/>
        <w:left w:val="none" w:sz="0" w:space="0" w:color="auto"/>
        <w:bottom w:val="none" w:sz="0" w:space="0" w:color="auto"/>
        <w:right w:val="none" w:sz="0" w:space="0" w:color="auto"/>
      </w:divBdr>
    </w:div>
    <w:div w:id="765494303">
      <w:marLeft w:val="0"/>
      <w:marRight w:val="0"/>
      <w:marTop w:val="0"/>
      <w:marBottom w:val="0"/>
      <w:divBdr>
        <w:top w:val="none" w:sz="0" w:space="0" w:color="auto"/>
        <w:left w:val="none" w:sz="0" w:space="0" w:color="auto"/>
        <w:bottom w:val="none" w:sz="0" w:space="0" w:color="auto"/>
        <w:right w:val="none" w:sz="0" w:space="0" w:color="auto"/>
      </w:divBdr>
      <w:divsChild>
        <w:div w:id="765493701">
          <w:marLeft w:val="0"/>
          <w:marRight w:val="0"/>
          <w:marTop w:val="0"/>
          <w:marBottom w:val="0"/>
          <w:divBdr>
            <w:top w:val="none" w:sz="0" w:space="0" w:color="auto"/>
            <w:left w:val="none" w:sz="0" w:space="0" w:color="auto"/>
            <w:bottom w:val="none" w:sz="0" w:space="0" w:color="auto"/>
            <w:right w:val="none" w:sz="0" w:space="0" w:color="auto"/>
          </w:divBdr>
        </w:div>
        <w:div w:id="765493981">
          <w:marLeft w:val="0"/>
          <w:marRight w:val="0"/>
          <w:marTop w:val="0"/>
          <w:marBottom w:val="0"/>
          <w:divBdr>
            <w:top w:val="none" w:sz="0" w:space="0" w:color="auto"/>
            <w:left w:val="none" w:sz="0" w:space="0" w:color="auto"/>
            <w:bottom w:val="none" w:sz="0" w:space="0" w:color="auto"/>
            <w:right w:val="none" w:sz="0" w:space="0" w:color="auto"/>
          </w:divBdr>
        </w:div>
        <w:div w:id="765494023">
          <w:marLeft w:val="0"/>
          <w:marRight w:val="0"/>
          <w:marTop w:val="0"/>
          <w:marBottom w:val="0"/>
          <w:divBdr>
            <w:top w:val="none" w:sz="0" w:space="0" w:color="auto"/>
            <w:left w:val="none" w:sz="0" w:space="0" w:color="auto"/>
            <w:bottom w:val="none" w:sz="0" w:space="0" w:color="auto"/>
            <w:right w:val="none" w:sz="0" w:space="0" w:color="auto"/>
          </w:divBdr>
        </w:div>
        <w:div w:id="765494219">
          <w:marLeft w:val="0"/>
          <w:marRight w:val="0"/>
          <w:marTop w:val="0"/>
          <w:marBottom w:val="0"/>
          <w:divBdr>
            <w:top w:val="none" w:sz="0" w:space="0" w:color="auto"/>
            <w:left w:val="none" w:sz="0" w:space="0" w:color="auto"/>
            <w:bottom w:val="none" w:sz="0" w:space="0" w:color="auto"/>
            <w:right w:val="none" w:sz="0" w:space="0" w:color="auto"/>
          </w:divBdr>
        </w:div>
        <w:div w:id="765494519">
          <w:marLeft w:val="0"/>
          <w:marRight w:val="0"/>
          <w:marTop w:val="0"/>
          <w:marBottom w:val="0"/>
          <w:divBdr>
            <w:top w:val="none" w:sz="0" w:space="0" w:color="auto"/>
            <w:left w:val="none" w:sz="0" w:space="0" w:color="auto"/>
            <w:bottom w:val="none" w:sz="0" w:space="0" w:color="auto"/>
            <w:right w:val="none" w:sz="0" w:space="0" w:color="auto"/>
          </w:divBdr>
          <w:divsChild>
            <w:div w:id="765494178">
              <w:marLeft w:val="0"/>
              <w:marRight w:val="0"/>
              <w:marTop w:val="0"/>
              <w:marBottom w:val="0"/>
              <w:divBdr>
                <w:top w:val="none" w:sz="0" w:space="0" w:color="auto"/>
                <w:left w:val="none" w:sz="0" w:space="0" w:color="auto"/>
                <w:bottom w:val="none" w:sz="0" w:space="0" w:color="auto"/>
                <w:right w:val="none" w:sz="0" w:space="0" w:color="auto"/>
              </w:divBdr>
            </w:div>
            <w:div w:id="7654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304">
      <w:marLeft w:val="0"/>
      <w:marRight w:val="0"/>
      <w:marTop w:val="0"/>
      <w:marBottom w:val="0"/>
      <w:divBdr>
        <w:top w:val="none" w:sz="0" w:space="0" w:color="auto"/>
        <w:left w:val="none" w:sz="0" w:space="0" w:color="auto"/>
        <w:bottom w:val="none" w:sz="0" w:space="0" w:color="auto"/>
        <w:right w:val="none" w:sz="0" w:space="0" w:color="auto"/>
      </w:divBdr>
      <w:divsChild>
        <w:div w:id="765492823">
          <w:marLeft w:val="0"/>
          <w:marRight w:val="0"/>
          <w:marTop w:val="0"/>
          <w:marBottom w:val="0"/>
          <w:divBdr>
            <w:top w:val="none" w:sz="0" w:space="0" w:color="auto"/>
            <w:left w:val="none" w:sz="0" w:space="0" w:color="auto"/>
            <w:bottom w:val="none" w:sz="0" w:space="0" w:color="auto"/>
            <w:right w:val="none" w:sz="0" w:space="0" w:color="auto"/>
          </w:divBdr>
          <w:divsChild>
            <w:div w:id="765493184">
              <w:marLeft w:val="0"/>
              <w:marRight w:val="0"/>
              <w:marTop w:val="0"/>
              <w:marBottom w:val="0"/>
              <w:divBdr>
                <w:top w:val="none" w:sz="0" w:space="0" w:color="auto"/>
                <w:left w:val="none" w:sz="0" w:space="0" w:color="auto"/>
                <w:bottom w:val="none" w:sz="0" w:space="0" w:color="auto"/>
                <w:right w:val="none" w:sz="0" w:space="0" w:color="auto"/>
              </w:divBdr>
              <w:divsChild>
                <w:div w:id="765495330">
                  <w:marLeft w:val="0"/>
                  <w:marRight w:val="0"/>
                  <w:marTop w:val="0"/>
                  <w:marBottom w:val="0"/>
                  <w:divBdr>
                    <w:top w:val="none" w:sz="0" w:space="0" w:color="auto"/>
                    <w:left w:val="none" w:sz="0" w:space="0" w:color="auto"/>
                    <w:bottom w:val="none" w:sz="0" w:space="0" w:color="auto"/>
                    <w:right w:val="none" w:sz="0" w:space="0" w:color="auto"/>
                  </w:divBdr>
                  <w:divsChild>
                    <w:div w:id="765494196">
                      <w:marLeft w:val="0"/>
                      <w:marRight w:val="0"/>
                      <w:marTop w:val="0"/>
                      <w:marBottom w:val="0"/>
                      <w:divBdr>
                        <w:top w:val="none" w:sz="0" w:space="0" w:color="auto"/>
                        <w:left w:val="none" w:sz="0" w:space="0" w:color="auto"/>
                        <w:bottom w:val="none" w:sz="0" w:space="0" w:color="auto"/>
                        <w:right w:val="none" w:sz="0" w:space="0" w:color="auto"/>
                      </w:divBdr>
                      <w:divsChild>
                        <w:div w:id="765493449">
                          <w:marLeft w:val="0"/>
                          <w:marRight w:val="0"/>
                          <w:marTop w:val="0"/>
                          <w:marBottom w:val="0"/>
                          <w:divBdr>
                            <w:top w:val="none" w:sz="0" w:space="0" w:color="auto"/>
                            <w:left w:val="none" w:sz="0" w:space="0" w:color="auto"/>
                            <w:bottom w:val="none" w:sz="0" w:space="0" w:color="auto"/>
                            <w:right w:val="none" w:sz="0" w:space="0" w:color="auto"/>
                          </w:divBdr>
                          <w:divsChild>
                            <w:div w:id="76549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494306">
      <w:marLeft w:val="0"/>
      <w:marRight w:val="0"/>
      <w:marTop w:val="0"/>
      <w:marBottom w:val="0"/>
      <w:divBdr>
        <w:top w:val="none" w:sz="0" w:space="0" w:color="auto"/>
        <w:left w:val="none" w:sz="0" w:space="0" w:color="auto"/>
        <w:bottom w:val="none" w:sz="0" w:space="0" w:color="auto"/>
        <w:right w:val="none" w:sz="0" w:space="0" w:color="auto"/>
      </w:divBdr>
      <w:divsChild>
        <w:div w:id="765494665">
          <w:marLeft w:val="0"/>
          <w:marRight w:val="0"/>
          <w:marTop w:val="0"/>
          <w:marBottom w:val="0"/>
          <w:divBdr>
            <w:top w:val="none" w:sz="0" w:space="0" w:color="auto"/>
            <w:left w:val="none" w:sz="0" w:space="0" w:color="auto"/>
            <w:bottom w:val="none" w:sz="0" w:space="0" w:color="auto"/>
            <w:right w:val="none" w:sz="0" w:space="0" w:color="auto"/>
          </w:divBdr>
        </w:div>
        <w:div w:id="765495300">
          <w:marLeft w:val="0"/>
          <w:marRight w:val="0"/>
          <w:marTop w:val="0"/>
          <w:marBottom w:val="0"/>
          <w:divBdr>
            <w:top w:val="none" w:sz="0" w:space="0" w:color="auto"/>
            <w:left w:val="none" w:sz="0" w:space="0" w:color="auto"/>
            <w:bottom w:val="none" w:sz="0" w:space="0" w:color="auto"/>
            <w:right w:val="none" w:sz="0" w:space="0" w:color="auto"/>
          </w:divBdr>
          <w:divsChild>
            <w:div w:id="765492786">
              <w:marLeft w:val="0"/>
              <w:marRight w:val="0"/>
              <w:marTop w:val="0"/>
              <w:marBottom w:val="0"/>
              <w:divBdr>
                <w:top w:val="none" w:sz="0" w:space="0" w:color="auto"/>
                <w:left w:val="none" w:sz="0" w:space="0" w:color="auto"/>
                <w:bottom w:val="none" w:sz="0" w:space="0" w:color="auto"/>
                <w:right w:val="none" w:sz="0" w:space="0" w:color="auto"/>
              </w:divBdr>
              <w:divsChild>
                <w:div w:id="765494605">
                  <w:marLeft w:val="0"/>
                  <w:marRight w:val="0"/>
                  <w:marTop w:val="0"/>
                  <w:marBottom w:val="0"/>
                  <w:divBdr>
                    <w:top w:val="none" w:sz="0" w:space="0" w:color="auto"/>
                    <w:left w:val="none" w:sz="0" w:space="0" w:color="auto"/>
                    <w:bottom w:val="none" w:sz="0" w:space="0" w:color="auto"/>
                    <w:right w:val="none" w:sz="0" w:space="0" w:color="auto"/>
                  </w:divBdr>
                  <w:divsChild>
                    <w:div w:id="765494319">
                      <w:marLeft w:val="0"/>
                      <w:marRight w:val="0"/>
                      <w:marTop w:val="0"/>
                      <w:marBottom w:val="0"/>
                      <w:divBdr>
                        <w:top w:val="none" w:sz="0" w:space="0" w:color="auto"/>
                        <w:left w:val="none" w:sz="0" w:space="0" w:color="auto"/>
                        <w:bottom w:val="none" w:sz="0" w:space="0" w:color="auto"/>
                        <w:right w:val="none" w:sz="0" w:space="0" w:color="auto"/>
                      </w:divBdr>
                      <w:divsChild>
                        <w:div w:id="765493802">
                          <w:marLeft w:val="0"/>
                          <w:marRight w:val="0"/>
                          <w:marTop w:val="0"/>
                          <w:marBottom w:val="0"/>
                          <w:divBdr>
                            <w:top w:val="none" w:sz="0" w:space="0" w:color="auto"/>
                            <w:left w:val="none" w:sz="0" w:space="0" w:color="auto"/>
                            <w:bottom w:val="none" w:sz="0" w:space="0" w:color="auto"/>
                            <w:right w:val="none" w:sz="0" w:space="0" w:color="auto"/>
                          </w:divBdr>
                          <w:divsChild>
                            <w:div w:id="76549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5350">
          <w:marLeft w:val="0"/>
          <w:marRight w:val="0"/>
          <w:marTop w:val="0"/>
          <w:marBottom w:val="0"/>
          <w:divBdr>
            <w:top w:val="none" w:sz="0" w:space="0" w:color="auto"/>
            <w:left w:val="none" w:sz="0" w:space="0" w:color="auto"/>
            <w:bottom w:val="none" w:sz="0" w:space="0" w:color="auto"/>
            <w:right w:val="none" w:sz="0" w:space="0" w:color="auto"/>
          </w:divBdr>
        </w:div>
      </w:divsChild>
    </w:div>
    <w:div w:id="765494310">
      <w:marLeft w:val="0"/>
      <w:marRight w:val="0"/>
      <w:marTop w:val="0"/>
      <w:marBottom w:val="0"/>
      <w:divBdr>
        <w:top w:val="none" w:sz="0" w:space="0" w:color="auto"/>
        <w:left w:val="none" w:sz="0" w:space="0" w:color="auto"/>
        <w:bottom w:val="none" w:sz="0" w:space="0" w:color="auto"/>
        <w:right w:val="none" w:sz="0" w:space="0" w:color="auto"/>
      </w:divBdr>
    </w:div>
    <w:div w:id="765494311">
      <w:marLeft w:val="0"/>
      <w:marRight w:val="0"/>
      <w:marTop w:val="0"/>
      <w:marBottom w:val="0"/>
      <w:divBdr>
        <w:top w:val="none" w:sz="0" w:space="0" w:color="auto"/>
        <w:left w:val="none" w:sz="0" w:space="0" w:color="auto"/>
        <w:bottom w:val="none" w:sz="0" w:space="0" w:color="auto"/>
        <w:right w:val="none" w:sz="0" w:space="0" w:color="auto"/>
      </w:divBdr>
      <w:divsChild>
        <w:div w:id="765493833">
          <w:marLeft w:val="0"/>
          <w:marRight w:val="0"/>
          <w:marTop w:val="0"/>
          <w:marBottom w:val="0"/>
          <w:divBdr>
            <w:top w:val="none" w:sz="0" w:space="0" w:color="auto"/>
            <w:left w:val="none" w:sz="0" w:space="0" w:color="auto"/>
            <w:bottom w:val="none" w:sz="0" w:space="0" w:color="auto"/>
            <w:right w:val="none" w:sz="0" w:space="0" w:color="auto"/>
          </w:divBdr>
          <w:divsChild>
            <w:div w:id="7654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313">
      <w:marLeft w:val="0"/>
      <w:marRight w:val="0"/>
      <w:marTop w:val="0"/>
      <w:marBottom w:val="0"/>
      <w:divBdr>
        <w:top w:val="none" w:sz="0" w:space="0" w:color="auto"/>
        <w:left w:val="none" w:sz="0" w:space="0" w:color="auto"/>
        <w:bottom w:val="none" w:sz="0" w:space="0" w:color="auto"/>
        <w:right w:val="none" w:sz="0" w:space="0" w:color="auto"/>
      </w:divBdr>
      <w:divsChild>
        <w:div w:id="765493546">
          <w:marLeft w:val="0"/>
          <w:marRight w:val="0"/>
          <w:marTop w:val="0"/>
          <w:marBottom w:val="0"/>
          <w:divBdr>
            <w:top w:val="none" w:sz="0" w:space="0" w:color="auto"/>
            <w:left w:val="none" w:sz="0" w:space="0" w:color="auto"/>
            <w:bottom w:val="none" w:sz="0" w:space="0" w:color="auto"/>
            <w:right w:val="none" w:sz="0" w:space="0" w:color="auto"/>
          </w:divBdr>
        </w:div>
        <w:div w:id="765495254">
          <w:marLeft w:val="0"/>
          <w:marRight w:val="0"/>
          <w:marTop w:val="0"/>
          <w:marBottom w:val="0"/>
          <w:divBdr>
            <w:top w:val="none" w:sz="0" w:space="0" w:color="auto"/>
            <w:left w:val="none" w:sz="0" w:space="0" w:color="auto"/>
            <w:bottom w:val="none" w:sz="0" w:space="0" w:color="auto"/>
            <w:right w:val="none" w:sz="0" w:space="0" w:color="auto"/>
          </w:divBdr>
          <w:divsChild>
            <w:div w:id="765494843">
              <w:marLeft w:val="0"/>
              <w:marRight w:val="0"/>
              <w:marTop w:val="0"/>
              <w:marBottom w:val="0"/>
              <w:divBdr>
                <w:top w:val="none" w:sz="0" w:space="0" w:color="auto"/>
                <w:left w:val="none" w:sz="0" w:space="0" w:color="auto"/>
                <w:bottom w:val="none" w:sz="0" w:space="0" w:color="auto"/>
                <w:right w:val="none" w:sz="0" w:space="0" w:color="auto"/>
              </w:divBdr>
              <w:divsChild>
                <w:div w:id="765494472">
                  <w:marLeft w:val="0"/>
                  <w:marRight w:val="0"/>
                  <w:marTop w:val="0"/>
                  <w:marBottom w:val="0"/>
                  <w:divBdr>
                    <w:top w:val="none" w:sz="0" w:space="0" w:color="auto"/>
                    <w:left w:val="none" w:sz="0" w:space="0" w:color="auto"/>
                    <w:bottom w:val="none" w:sz="0" w:space="0" w:color="auto"/>
                    <w:right w:val="none" w:sz="0" w:space="0" w:color="auto"/>
                  </w:divBdr>
                </w:div>
                <w:div w:id="765494579">
                  <w:marLeft w:val="0"/>
                  <w:marRight w:val="0"/>
                  <w:marTop w:val="0"/>
                  <w:marBottom w:val="0"/>
                  <w:divBdr>
                    <w:top w:val="none" w:sz="0" w:space="0" w:color="auto"/>
                    <w:left w:val="none" w:sz="0" w:space="0" w:color="auto"/>
                    <w:bottom w:val="none" w:sz="0" w:space="0" w:color="auto"/>
                    <w:right w:val="none" w:sz="0" w:space="0" w:color="auto"/>
                  </w:divBdr>
                </w:div>
                <w:div w:id="76549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314">
      <w:marLeft w:val="0"/>
      <w:marRight w:val="0"/>
      <w:marTop w:val="0"/>
      <w:marBottom w:val="0"/>
      <w:divBdr>
        <w:top w:val="none" w:sz="0" w:space="0" w:color="auto"/>
        <w:left w:val="none" w:sz="0" w:space="0" w:color="auto"/>
        <w:bottom w:val="none" w:sz="0" w:space="0" w:color="auto"/>
        <w:right w:val="none" w:sz="0" w:space="0" w:color="auto"/>
      </w:divBdr>
    </w:div>
    <w:div w:id="765494315">
      <w:marLeft w:val="0"/>
      <w:marRight w:val="0"/>
      <w:marTop w:val="0"/>
      <w:marBottom w:val="0"/>
      <w:divBdr>
        <w:top w:val="none" w:sz="0" w:space="0" w:color="auto"/>
        <w:left w:val="none" w:sz="0" w:space="0" w:color="auto"/>
        <w:bottom w:val="none" w:sz="0" w:space="0" w:color="auto"/>
        <w:right w:val="none" w:sz="0" w:space="0" w:color="auto"/>
      </w:divBdr>
    </w:div>
    <w:div w:id="765494316">
      <w:marLeft w:val="0"/>
      <w:marRight w:val="0"/>
      <w:marTop w:val="0"/>
      <w:marBottom w:val="0"/>
      <w:divBdr>
        <w:top w:val="none" w:sz="0" w:space="0" w:color="auto"/>
        <w:left w:val="none" w:sz="0" w:space="0" w:color="auto"/>
        <w:bottom w:val="none" w:sz="0" w:space="0" w:color="auto"/>
        <w:right w:val="none" w:sz="0" w:space="0" w:color="auto"/>
      </w:divBdr>
    </w:div>
    <w:div w:id="765494317">
      <w:marLeft w:val="0"/>
      <w:marRight w:val="0"/>
      <w:marTop w:val="0"/>
      <w:marBottom w:val="0"/>
      <w:divBdr>
        <w:top w:val="none" w:sz="0" w:space="0" w:color="auto"/>
        <w:left w:val="none" w:sz="0" w:space="0" w:color="auto"/>
        <w:bottom w:val="none" w:sz="0" w:space="0" w:color="auto"/>
        <w:right w:val="none" w:sz="0" w:space="0" w:color="auto"/>
      </w:divBdr>
    </w:div>
    <w:div w:id="765494320">
      <w:marLeft w:val="0"/>
      <w:marRight w:val="0"/>
      <w:marTop w:val="0"/>
      <w:marBottom w:val="0"/>
      <w:divBdr>
        <w:top w:val="none" w:sz="0" w:space="0" w:color="auto"/>
        <w:left w:val="none" w:sz="0" w:space="0" w:color="auto"/>
        <w:bottom w:val="none" w:sz="0" w:space="0" w:color="auto"/>
        <w:right w:val="none" w:sz="0" w:space="0" w:color="auto"/>
      </w:divBdr>
    </w:div>
    <w:div w:id="765494321">
      <w:marLeft w:val="0"/>
      <w:marRight w:val="0"/>
      <w:marTop w:val="0"/>
      <w:marBottom w:val="0"/>
      <w:divBdr>
        <w:top w:val="none" w:sz="0" w:space="0" w:color="auto"/>
        <w:left w:val="none" w:sz="0" w:space="0" w:color="auto"/>
        <w:bottom w:val="none" w:sz="0" w:space="0" w:color="auto"/>
        <w:right w:val="none" w:sz="0" w:space="0" w:color="auto"/>
      </w:divBdr>
      <w:divsChild>
        <w:div w:id="765494967">
          <w:marLeft w:val="0"/>
          <w:marRight w:val="0"/>
          <w:marTop w:val="0"/>
          <w:marBottom w:val="0"/>
          <w:divBdr>
            <w:top w:val="none" w:sz="0" w:space="0" w:color="auto"/>
            <w:left w:val="none" w:sz="0" w:space="0" w:color="auto"/>
            <w:bottom w:val="none" w:sz="0" w:space="0" w:color="auto"/>
            <w:right w:val="none" w:sz="0" w:space="0" w:color="auto"/>
          </w:divBdr>
        </w:div>
      </w:divsChild>
    </w:div>
    <w:div w:id="765494323">
      <w:marLeft w:val="0"/>
      <w:marRight w:val="0"/>
      <w:marTop w:val="0"/>
      <w:marBottom w:val="0"/>
      <w:divBdr>
        <w:top w:val="none" w:sz="0" w:space="0" w:color="auto"/>
        <w:left w:val="none" w:sz="0" w:space="0" w:color="auto"/>
        <w:bottom w:val="none" w:sz="0" w:space="0" w:color="auto"/>
        <w:right w:val="none" w:sz="0" w:space="0" w:color="auto"/>
      </w:divBdr>
    </w:div>
    <w:div w:id="765494324">
      <w:marLeft w:val="0"/>
      <w:marRight w:val="0"/>
      <w:marTop w:val="0"/>
      <w:marBottom w:val="0"/>
      <w:divBdr>
        <w:top w:val="none" w:sz="0" w:space="0" w:color="auto"/>
        <w:left w:val="none" w:sz="0" w:space="0" w:color="auto"/>
        <w:bottom w:val="none" w:sz="0" w:space="0" w:color="auto"/>
        <w:right w:val="none" w:sz="0" w:space="0" w:color="auto"/>
      </w:divBdr>
    </w:div>
    <w:div w:id="765494325">
      <w:marLeft w:val="0"/>
      <w:marRight w:val="0"/>
      <w:marTop w:val="0"/>
      <w:marBottom w:val="0"/>
      <w:divBdr>
        <w:top w:val="none" w:sz="0" w:space="0" w:color="auto"/>
        <w:left w:val="none" w:sz="0" w:space="0" w:color="auto"/>
        <w:bottom w:val="none" w:sz="0" w:space="0" w:color="auto"/>
        <w:right w:val="none" w:sz="0" w:space="0" w:color="auto"/>
      </w:divBdr>
    </w:div>
    <w:div w:id="765494329">
      <w:marLeft w:val="0"/>
      <w:marRight w:val="0"/>
      <w:marTop w:val="0"/>
      <w:marBottom w:val="0"/>
      <w:divBdr>
        <w:top w:val="none" w:sz="0" w:space="0" w:color="auto"/>
        <w:left w:val="none" w:sz="0" w:space="0" w:color="auto"/>
        <w:bottom w:val="none" w:sz="0" w:space="0" w:color="auto"/>
        <w:right w:val="none" w:sz="0" w:space="0" w:color="auto"/>
      </w:divBdr>
    </w:div>
    <w:div w:id="765494330">
      <w:marLeft w:val="0"/>
      <w:marRight w:val="0"/>
      <w:marTop w:val="0"/>
      <w:marBottom w:val="0"/>
      <w:divBdr>
        <w:top w:val="none" w:sz="0" w:space="0" w:color="auto"/>
        <w:left w:val="none" w:sz="0" w:space="0" w:color="auto"/>
        <w:bottom w:val="none" w:sz="0" w:space="0" w:color="auto"/>
        <w:right w:val="none" w:sz="0" w:space="0" w:color="auto"/>
      </w:divBdr>
    </w:div>
    <w:div w:id="765494338">
      <w:marLeft w:val="0"/>
      <w:marRight w:val="0"/>
      <w:marTop w:val="0"/>
      <w:marBottom w:val="0"/>
      <w:divBdr>
        <w:top w:val="none" w:sz="0" w:space="0" w:color="auto"/>
        <w:left w:val="none" w:sz="0" w:space="0" w:color="auto"/>
        <w:bottom w:val="none" w:sz="0" w:space="0" w:color="auto"/>
        <w:right w:val="none" w:sz="0" w:space="0" w:color="auto"/>
      </w:divBdr>
    </w:div>
    <w:div w:id="765494339">
      <w:marLeft w:val="0"/>
      <w:marRight w:val="0"/>
      <w:marTop w:val="0"/>
      <w:marBottom w:val="0"/>
      <w:divBdr>
        <w:top w:val="none" w:sz="0" w:space="0" w:color="auto"/>
        <w:left w:val="none" w:sz="0" w:space="0" w:color="auto"/>
        <w:bottom w:val="none" w:sz="0" w:space="0" w:color="auto"/>
        <w:right w:val="none" w:sz="0" w:space="0" w:color="auto"/>
      </w:divBdr>
    </w:div>
    <w:div w:id="765494340">
      <w:marLeft w:val="0"/>
      <w:marRight w:val="0"/>
      <w:marTop w:val="0"/>
      <w:marBottom w:val="0"/>
      <w:divBdr>
        <w:top w:val="none" w:sz="0" w:space="0" w:color="auto"/>
        <w:left w:val="none" w:sz="0" w:space="0" w:color="auto"/>
        <w:bottom w:val="none" w:sz="0" w:space="0" w:color="auto"/>
        <w:right w:val="none" w:sz="0" w:space="0" w:color="auto"/>
      </w:divBdr>
    </w:div>
    <w:div w:id="765494341">
      <w:marLeft w:val="0"/>
      <w:marRight w:val="0"/>
      <w:marTop w:val="0"/>
      <w:marBottom w:val="0"/>
      <w:divBdr>
        <w:top w:val="none" w:sz="0" w:space="0" w:color="auto"/>
        <w:left w:val="none" w:sz="0" w:space="0" w:color="auto"/>
        <w:bottom w:val="none" w:sz="0" w:space="0" w:color="auto"/>
        <w:right w:val="none" w:sz="0" w:space="0" w:color="auto"/>
      </w:divBdr>
      <w:divsChild>
        <w:div w:id="765494688">
          <w:marLeft w:val="0"/>
          <w:marRight w:val="0"/>
          <w:marTop w:val="0"/>
          <w:marBottom w:val="0"/>
          <w:divBdr>
            <w:top w:val="none" w:sz="0" w:space="0" w:color="auto"/>
            <w:left w:val="none" w:sz="0" w:space="0" w:color="auto"/>
            <w:bottom w:val="none" w:sz="0" w:space="0" w:color="auto"/>
            <w:right w:val="none" w:sz="0" w:space="0" w:color="auto"/>
          </w:divBdr>
          <w:divsChild>
            <w:div w:id="765495583">
              <w:marLeft w:val="0"/>
              <w:marRight w:val="0"/>
              <w:marTop w:val="0"/>
              <w:marBottom w:val="0"/>
              <w:divBdr>
                <w:top w:val="none" w:sz="0" w:space="0" w:color="auto"/>
                <w:left w:val="none" w:sz="0" w:space="0" w:color="auto"/>
                <w:bottom w:val="none" w:sz="0" w:space="0" w:color="auto"/>
                <w:right w:val="none" w:sz="0" w:space="0" w:color="auto"/>
              </w:divBdr>
            </w:div>
          </w:divsChild>
        </w:div>
        <w:div w:id="765494844">
          <w:marLeft w:val="0"/>
          <w:marRight w:val="0"/>
          <w:marTop w:val="0"/>
          <w:marBottom w:val="0"/>
          <w:divBdr>
            <w:top w:val="none" w:sz="0" w:space="0" w:color="auto"/>
            <w:left w:val="none" w:sz="0" w:space="0" w:color="auto"/>
            <w:bottom w:val="none" w:sz="0" w:space="0" w:color="auto"/>
            <w:right w:val="none" w:sz="0" w:space="0" w:color="auto"/>
          </w:divBdr>
          <w:divsChild>
            <w:div w:id="76549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342">
      <w:marLeft w:val="0"/>
      <w:marRight w:val="0"/>
      <w:marTop w:val="0"/>
      <w:marBottom w:val="0"/>
      <w:divBdr>
        <w:top w:val="none" w:sz="0" w:space="0" w:color="auto"/>
        <w:left w:val="none" w:sz="0" w:space="0" w:color="auto"/>
        <w:bottom w:val="none" w:sz="0" w:space="0" w:color="auto"/>
        <w:right w:val="none" w:sz="0" w:space="0" w:color="auto"/>
      </w:divBdr>
    </w:div>
    <w:div w:id="765494346">
      <w:marLeft w:val="0"/>
      <w:marRight w:val="0"/>
      <w:marTop w:val="0"/>
      <w:marBottom w:val="0"/>
      <w:divBdr>
        <w:top w:val="none" w:sz="0" w:space="0" w:color="auto"/>
        <w:left w:val="none" w:sz="0" w:space="0" w:color="auto"/>
        <w:bottom w:val="none" w:sz="0" w:space="0" w:color="auto"/>
        <w:right w:val="none" w:sz="0" w:space="0" w:color="auto"/>
      </w:divBdr>
      <w:divsChild>
        <w:div w:id="765492918">
          <w:marLeft w:val="0"/>
          <w:marRight w:val="0"/>
          <w:marTop w:val="0"/>
          <w:marBottom w:val="0"/>
          <w:divBdr>
            <w:top w:val="none" w:sz="0" w:space="0" w:color="auto"/>
            <w:left w:val="none" w:sz="0" w:space="0" w:color="auto"/>
            <w:bottom w:val="none" w:sz="0" w:space="0" w:color="auto"/>
            <w:right w:val="none" w:sz="0" w:space="0" w:color="auto"/>
          </w:divBdr>
        </w:div>
      </w:divsChild>
    </w:div>
    <w:div w:id="765494347">
      <w:marLeft w:val="0"/>
      <w:marRight w:val="0"/>
      <w:marTop w:val="0"/>
      <w:marBottom w:val="0"/>
      <w:divBdr>
        <w:top w:val="none" w:sz="0" w:space="0" w:color="auto"/>
        <w:left w:val="none" w:sz="0" w:space="0" w:color="auto"/>
        <w:bottom w:val="none" w:sz="0" w:space="0" w:color="auto"/>
        <w:right w:val="none" w:sz="0" w:space="0" w:color="auto"/>
      </w:divBdr>
    </w:div>
    <w:div w:id="765494348">
      <w:marLeft w:val="0"/>
      <w:marRight w:val="0"/>
      <w:marTop w:val="0"/>
      <w:marBottom w:val="0"/>
      <w:divBdr>
        <w:top w:val="none" w:sz="0" w:space="0" w:color="auto"/>
        <w:left w:val="none" w:sz="0" w:space="0" w:color="auto"/>
        <w:bottom w:val="none" w:sz="0" w:space="0" w:color="auto"/>
        <w:right w:val="none" w:sz="0" w:space="0" w:color="auto"/>
      </w:divBdr>
      <w:divsChild>
        <w:div w:id="765493072">
          <w:marLeft w:val="0"/>
          <w:marRight w:val="0"/>
          <w:marTop w:val="0"/>
          <w:marBottom w:val="0"/>
          <w:divBdr>
            <w:top w:val="none" w:sz="0" w:space="0" w:color="auto"/>
            <w:left w:val="none" w:sz="0" w:space="0" w:color="auto"/>
            <w:bottom w:val="none" w:sz="0" w:space="0" w:color="auto"/>
            <w:right w:val="none" w:sz="0" w:space="0" w:color="auto"/>
          </w:divBdr>
        </w:div>
        <w:div w:id="765493095">
          <w:marLeft w:val="0"/>
          <w:marRight w:val="0"/>
          <w:marTop w:val="0"/>
          <w:marBottom w:val="0"/>
          <w:divBdr>
            <w:top w:val="none" w:sz="0" w:space="0" w:color="auto"/>
            <w:left w:val="none" w:sz="0" w:space="0" w:color="auto"/>
            <w:bottom w:val="none" w:sz="0" w:space="0" w:color="auto"/>
            <w:right w:val="none" w:sz="0" w:space="0" w:color="auto"/>
          </w:divBdr>
        </w:div>
        <w:div w:id="765493484">
          <w:marLeft w:val="0"/>
          <w:marRight w:val="0"/>
          <w:marTop w:val="0"/>
          <w:marBottom w:val="0"/>
          <w:divBdr>
            <w:top w:val="none" w:sz="0" w:space="0" w:color="auto"/>
            <w:left w:val="none" w:sz="0" w:space="0" w:color="auto"/>
            <w:bottom w:val="none" w:sz="0" w:space="0" w:color="auto"/>
            <w:right w:val="none" w:sz="0" w:space="0" w:color="auto"/>
          </w:divBdr>
        </w:div>
      </w:divsChild>
    </w:div>
    <w:div w:id="765494349">
      <w:marLeft w:val="0"/>
      <w:marRight w:val="0"/>
      <w:marTop w:val="0"/>
      <w:marBottom w:val="0"/>
      <w:divBdr>
        <w:top w:val="none" w:sz="0" w:space="0" w:color="auto"/>
        <w:left w:val="none" w:sz="0" w:space="0" w:color="auto"/>
        <w:bottom w:val="none" w:sz="0" w:space="0" w:color="auto"/>
        <w:right w:val="none" w:sz="0" w:space="0" w:color="auto"/>
      </w:divBdr>
    </w:div>
    <w:div w:id="765494352">
      <w:marLeft w:val="0"/>
      <w:marRight w:val="0"/>
      <w:marTop w:val="0"/>
      <w:marBottom w:val="0"/>
      <w:divBdr>
        <w:top w:val="none" w:sz="0" w:space="0" w:color="auto"/>
        <w:left w:val="none" w:sz="0" w:space="0" w:color="auto"/>
        <w:bottom w:val="none" w:sz="0" w:space="0" w:color="auto"/>
        <w:right w:val="none" w:sz="0" w:space="0" w:color="auto"/>
      </w:divBdr>
    </w:div>
    <w:div w:id="765494353">
      <w:marLeft w:val="0"/>
      <w:marRight w:val="0"/>
      <w:marTop w:val="0"/>
      <w:marBottom w:val="0"/>
      <w:divBdr>
        <w:top w:val="none" w:sz="0" w:space="0" w:color="auto"/>
        <w:left w:val="none" w:sz="0" w:space="0" w:color="auto"/>
        <w:bottom w:val="none" w:sz="0" w:space="0" w:color="auto"/>
        <w:right w:val="none" w:sz="0" w:space="0" w:color="auto"/>
      </w:divBdr>
    </w:div>
    <w:div w:id="765494355">
      <w:marLeft w:val="0"/>
      <w:marRight w:val="0"/>
      <w:marTop w:val="0"/>
      <w:marBottom w:val="0"/>
      <w:divBdr>
        <w:top w:val="none" w:sz="0" w:space="0" w:color="auto"/>
        <w:left w:val="none" w:sz="0" w:space="0" w:color="auto"/>
        <w:bottom w:val="none" w:sz="0" w:space="0" w:color="auto"/>
        <w:right w:val="none" w:sz="0" w:space="0" w:color="auto"/>
      </w:divBdr>
    </w:div>
    <w:div w:id="765494357">
      <w:marLeft w:val="0"/>
      <w:marRight w:val="0"/>
      <w:marTop w:val="0"/>
      <w:marBottom w:val="0"/>
      <w:divBdr>
        <w:top w:val="none" w:sz="0" w:space="0" w:color="auto"/>
        <w:left w:val="none" w:sz="0" w:space="0" w:color="auto"/>
        <w:bottom w:val="none" w:sz="0" w:space="0" w:color="auto"/>
        <w:right w:val="none" w:sz="0" w:space="0" w:color="auto"/>
      </w:divBdr>
      <w:divsChild>
        <w:div w:id="765493450">
          <w:marLeft w:val="0"/>
          <w:marRight w:val="0"/>
          <w:marTop w:val="0"/>
          <w:marBottom w:val="0"/>
          <w:divBdr>
            <w:top w:val="none" w:sz="0" w:space="0" w:color="auto"/>
            <w:left w:val="none" w:sz="0" w:space="0" w:color="auto"/>
            <w:bottom w:val="none" w:sz="0" w:space="0" w:color="auto"/>
            <w:right w:val="none" w:sz="0" w:space="0" w:color="auto"/>
          </w:divBdr>
        </w:div>
        <w:div w:id="765495299">
          <w:marLeft w:val="0"/>
          <w:marRight w:val="0"/>
          <w:marTop w:val="0"/>
          <w:marBottom w:val="0"/>
          <w:divBdr>
            <w:top w:val="none" w:sz="0" w:space="0" w:color="auto"/>
            <w:left w:val="none" w:sz="0" w:space="0" w:color="auto"/>
            <w:bottom w:val="none" w:sz="0" w:space="0" w:color="auto"/>
            <w:right w:val="none" w:sz="0" w:space="0" w:color="auto"/>
          </w:divBdr>
          <w:divsChild>
            <w:div w:id="76549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362">
      <w:marLeft w:val="0"/>
      <w:marRight w:val="0"/>
      <w:marTop w:val="0"/>
      <w:marBottom w:val="0"/>
      <w:divBdr>
        <w:top w:val="none" w:sz="0" w:space="0" w:color="auto"/>
        <w:left w:val="none" w:sz="0" w:space="0" w:color="auto"/>
        <w:bottom w:val="none" w:sz="0" w:space="0" w:color="auto"/>
        <w:right w:val="none" w:sz="0" w:space="0" w:color="auto"/>
      </w:divBdr>
    </w:div>
    <w:div w:id="765494364">
      <w:marLeft w:val="0"/>
      <w:marRight w:val="0"/>
      <w:marTop w:val="0"/>
      <w:marBottom w:val="0"/>
      <w:divBdr>
        <w:top w:val="none" w:sz="0" w:space="0" w:color="auto"/>
        <w:left w:val="none" w:sz="0" w:space="0" w:color="auto"/>
        <w:bottom w:val="none" w:sz="0" w:space="0" w:color="auto"/>
        <w:right w:val="none" w:sz="0" w:space="0" w:color="auto"/>
      </w:divBdr>
    </w:div>
    <w:div w:id="765494366">
      <w:marLeft w:val="0"/>
      <w:marRight w:val="0"/>
      <w:marTop w:val="0"/>
      <w:marBottom w:val="0"/>
      <w:divBdr>
        <w:top w:val="none" w:sz="0" w:space="0" w:color="auto"/>
        <w:left w:val="none" w:sz="0" w:space="0" w:color="auto"/>
        <w:bottom w:val="none" w:sz="0" w:space="0" w:color="auto"/>
        <w:right w:val="none" w:sz="0" w:space="0" w:color="auto"/>
      </w:divBdr>
      <w:divsChild>
        <w:div w:id="765494095">
          <w:marLeft w:val="0"/>
          <w:marRight w:val="0"/>
          <w:marTop w:val="0"/>
          <w:marBottom w:val="0"/>
          <w:divBdr>
            <w:top w:val="none" w:sz="0" w:space="0" w:color="auto"/>
            <w:left w:val="none" w:sz="0" w:space="0" w:color="auto"/>
            <w:bottom w:val="none" w:sz="0" w:space="0" w:color="auto"/>
            <w:right w:val="none" w:sz="0" w:space="0" w:color="auto"/>
          </w:divBdr>
          <w:divsChild>
            <w:div w:id="765493033">
              <w:marLeft w:val="0"/>
              <w:marRight w:val="0"/>
              <w:marTop w:val="0"/>
              <w:marBottom w:val="0"/>
              <w:divBdr>
                <w:top w:val="none" w:sz="0" w:space="0" w:color="auto"/>
                <w:left w:val="none" w:sz="0" w:space="0" w:color="auto"/>
                <w:bottom w:val="none" w:sz="0" w:space="0" w:color="auto"/>
                <w:right w:val="none" w:sz="0" w:space="0" w:color="auto"/>
              </w:divBdr>
              <w:divsChild>
                <w:div w:id="765494482">
                  <w:marLeft w:val="0"/>
                  <w:marRight w:val="0"/>
                  <w:marTop w:val="0"/>
                  <w:marBottom w:val="0"/>
                  <w:divBdr>
                    <w:top w:val="none" w:sz="0" w:space="0" w:color="auto"/>
                    <w:left w:val="none" w:sz="0" w:space="0" w:color="auto"/>
                    <w:bottom w:val="none" w:sz="0" w:space="0" w:color="auto"/>
                    <w:right w:val="none" w:sz="0" w:space="0" w:color="auto"/>
                  </w:divBdr>
                  <w:divsChild>
                    <w:div w:id="765495449">
                      <w:marLeft w:val="0"/>
                      <w:marRight w:val="0"/>
                      <w:marTop w:val="0"/>
                      <w:marBottom w:val="0"/>
                      <w:divBdr>
                        <w:top w:val="none" w:sz="0" w:space="0" w:color="auto"/>
                        <w:left w:val="none" w:sz="0" w:space="0" w:color="auto"/>
                        <w:bottom w:val="none" w:sz="0" w:space="0" w:color="auto"/>
                        <w:right w:val="none" w:sz="0" w:space="0" w:color="auto"/>
                      </w:divBdr>
                      <w:divsChild>
                        <w:div w:id="765492897">
                          <w:marLeft w:val="0"/>
                          <w:marRight w:val="0"/>
                          <w:marTop w:val="0"/>
                          <w:marBottom w:val="0"/>
                          <w:divBdr>
                            <w:top w:val="none" w:sz="0" w:space="0" w:color="auto"/>
                            <w:left w:val="none" w:sz="0" w:space="0" w:color="auto"/>
                            <w:bottom w:val="none" w:sz="0" w:space="0" w:color="auto"/>
                            <w:right w:val="none" w:sz="0" w:space="0" w:color="auto"/>
                          </w:divBdr>
                          <w:divsChild>
                            <w:div w:id="76549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494372">
      <w:marLeft w:val="0"/>
      <w:marRight w:val="0"/>
      <w:marTop w:val="0"/>
      <w:marBottom w:val="0"/>
      <w:divBdr>
        <w:top w:val="none" w:sz="0" w:space="0" w:color="auto"/>
        <w:left w:val="none" w:sz="0" w:space="0" w:color="auto"/>
        <w:bottom w:val="none" w:sz="0" w:space="0" w:color="auto"/>
        <w:right w:val="none" w:sz="0" w:space="0" w:color="auto"/>
      </w:divBdr>
    </w:div>
    <w:div w:id="765494374">
      <w:marLeft w:val="0"/>
      <w:marRight w:val="0"/>
      <w:marTop w:val="0"/>
      <w:marBottom w:val="0"/>
      <w:divBdr>
        <w:top w:val="none" w:sz="0" w:space="0" w:color="auto"/>
        <w:left w:val="none" w:sz="0" w:space="0" w:color="auto"/>
        <w:bottom w:val="none" w:sz="0" w:space="0" w:color="auto"/>
        <w:right w:val="none" w:sz="0" w:space="0" w:color="auto"/>
      </w:divBdr>
      <w:divsChild>
        <w:div w:id="765493295">
          <w:marLeft w:val="0"/>
          <w:marRight w:val="0"/>
          <w:marTop w:val="0"/>
          <w:marBottom w:val="0"/>
          <w:divBdr>
            <w:top w:val="none" w:sz="0" w:space="0" w:color="auto"/>
            <w:left w:val="none" w:sz="0" w:space="0" w:color="auto"/>
            <w:bottom w:val="none" w:sz="0" w:space="0" w:color="auto"/>
            <w:right w:val="none" w:sz="0" w:space="0" w:color="auto"/>
          </w:divBdr>
          <w:divsChild>
            <w:div w:id="765494552">
              <w:marLeft w:val="0"/>
              <w:marRight w:val="0"/>
              <w:marTop w:val="0"/>
              <w:marBottom w:val="0"/>
              <w:divBdr>
                <w:top w:val="none" w:sz="0" w:space="0" w:color="auto"/>
                <w:left w:val="none" w:sz="0" w:space="0" w:color="auto"/>
                <w:bottom w:val="none" w:sz="0" w:space="0" w:color="auto"/>
                <w:right w:val="none" w:sz="0" w:space="0" w:color="auto"/>
              </w:divBdr>
            </w:div>
          </w:divsChild>
        </w:div>
        <w:div w:id="765494210">
          <w:marLeft w:val="0"/>
          <w:marRight w:val="0"/>
          <w:marTop w:val="0"/>
          <w:marBottom w:val="0"/>
          <w:divBdr>
            <w:top w:val="none" w:sz="0" w:space="0" w:color="auto"/>
            <w:left w:val="none" w:sz="0" w:space="0" w:color="auto"/>
            <w:bottom w:val="none" w:sz="0" w:space="0" w:color="auto"/>
            <w:right w:val="none" w:sz="0" w:space="0" w:color="auto"/>
          </w:divBdr>
        </w:div>
        <w:div w:id="765494444">
          <w:marLeft w:val="0"/>
          <w:marRight w:val="0"/>
          <w:marTop w:val="0"/>
          <w:marBottom w:val="0"/>
          <w:divBdr>
            <w:top w:val="none" w:sz="0" w:space="0" w:color="auto"/>
            <w:left w:val="none" w:sz="0" w:space="0" w:color="auto"/>
            <w:bottom w:val="none" w:sz="0" w:space="0" w:color="auto"/>
            <w:right w:val="none" w:sz="0" w:space="0" w:color="auto"/>
          </w:divBdr>
          <w:divsChild>
            <w:div w:id="765495208">
              <w:marLeft w:val="0"/>
              <w:marRight w:val="0"/>
              <w:marTop w:val="0"/>
              <w:marBottom w:val="0"/>
              <w:divBdr>
                <w:top w:val="none" w:sz="0" w:space="0" w:color="auto"/>
                <w:left w:val="none" w:sz="0" w:space="0" w:color="auto"/>
                <w:bottom w:val="none" w:sz="0" w:space="0" w:color="auto"/>
                <w:right w:val="none" w:sz="0" w:space="0" w:color="auto"/>
              </w:divBdr>
            </w:div>
          </w:divsChild>
        </w:div>
        <w:div w:id="765494858">
          <w:marLeft w:val="0"/>
          <w:marRight w:val="0"/>
          <w:marTop w:val="0"/>
          <w:marBottom w:val="0"/>
          <w:divBdr>
            <w:top w:val="none" w:sz="0" w:space="0" w:color="auto"/>
            <w:left w:val="none" w:sz="0" w:space="0" w:color="auto"/>
            <w:bottom w:val="none" w:sz="0" w:space="0" w:color="auto"/>
            <w:right w:val="none" w:sz="0" w:space="0" w:color="auto"/>
          </w:divBdr>
        </w:div>
        <w:div w:id="765495476">
          <w:marLeft w:val="0"/>
          <w:marRight w:val="0"/>
          <w:marTop w:val="0"/>
          <w:marBottom w:val="0"/>
          <w:divBdr>
            <w:top w:val="none" w:sz="0" w:space="0" w:color="auto"/>
            <w:left w:val="none" w:sz="0" w:space="0" w:color="auto"/>
            <w:bottom w:val="none" w:sz="0" w:space="0" w:color="auto"/>
            <w:right w:val="none" w:sz="0" w:space="0" w:color="auto"/>
          </w:divBdr>
          <w:divsChild>
            <w:div w:id="7654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379">
      <w:marLeft w:val="0"/>
      <w:marRight w:val="0"/>
      <w:marTop w:val="0"/>
      <w:marBottom w:val="0"/>
      <w:divBdr>
        <w:top w:val="none" w:sz="0" w:space="0" w:color="auto"/>
        <w:left w:val="none" w:sz="0" w:space="0" w:color="auto"/>
        <w:bottom w:val="none" w:sz="0" w:space="0" w:color="auto"/>
        <w:right w:val="none" w:sz="0" w:space="0" w:color="auto"/>
      </w:divBdr>
    </w:div>
    <w:div w:id="765494381">
      <w:marLeft w:val="0"/>
      <w:marRight w:val="0"/>
      <w:marTop w:val="0"/>
      <w:marBottom w:val="0"/>
      <w:divBdr>
        <w:top w:val="none" w:sz="0" w:space="0" w:color="auto"/>
        <w:left w:val="none" w:sz="0" w:space="0" w:color="auto"/>
        <w:bottom w:val="none" w:sz="0" w:space="0" w:color="auto"/>
        <w:right w:val="none" w:sz="0" w:space="0" w:color="auto"/>
      </w:divBdr>
    </w:div>
    <w:div w:id="765494382">
      <w:marLeft w:val="0"/>
      <w:marRight w:val="0"/>
      <w:marTop w:val="0"/>
      <w:marBottom w:val="0"/>
      <w:divBdr>
        <w:top w:val="none" w:sz="0" w:space="0" w:color="auto"/>
        <w:left w:val="none" w:sz="0" w:space="0" w:color="auto"/>
        <w:bottom w:val="none" w:sz="0" w:space="0" w:color="auto"/>
        <w:right w:val="none" w:sz="0" w:space="0" w:color="auto"/>
      </w:divBdr>
    </w:div>
    <w:div w:id="765494383">
      <w:marLeft w:val="0"/>
      <w:marRight w:val="0"/>
      <w:marTop w:val="0"/>
      <w:marBottom w:val="0"/>
      <w:divBdr>
        <w:top w:val="none" w:sz="0" w:space="0" w:color="auto"/>
        <w:left w:val="none" w:sz="0" w:space="0" w:color="auto"/>
        <w:bottom w:val="none" w:sz="0" w:space="0" w:color="auto"/>
        <w:right w:val="none" w:sz="0" w:space="0" w:color="auto"/>
      </w:divBdr>
    </w:div>
    <w:div w:id="765494384">
      <w:marLeft w:val="0"/>
      <w:marRight w:val="0"/>
      <w:marTop w:val="0"/>
      <w:marBottom w:val="0"/>
      <w:divBdr>
        <w:top w:val="none" w:sz="0" w:space="0" w:color="auto"/>
        <w:left w:val="none" w:sz="0" w:space="0" w:color="auto"/>
        <w:bottom w:val="none" w:sz="0" w:space="0" w:color="auto"/>
        <w:right w:val="none" w:sz="0" w:space="0" w:color="auto"/>
      </w:divBdr>
      <w:divsChild>
        <w:div w:id="765494371">
          <w:marLeft w:val="0"/>
          <w:marRight w:val="0"/>
          <w:marTop w:val="0"/>
          <w:marBottom w:val="0"/>
          <w:divBdr>
            <w:top w:val="none" w:sz="0" w:space="0" w:color="auto"/>
            <w:left w:val="none" w:sz="0" w:space="0" w:color="auto"/>
            <w:bottom w:val="none" w:sz="0" w:space="0" w:color="auto"/>
            <w:right w:val="none" w:sz="0" w:space="0" w:color="auto"/>
          </w:divBdr>
        </w:div>
      </w:divsChild>
    </w:div>
    <w:div w:id="765494385">
      <w:marLeft w:val="0"/>
      <w:marRight w:val="0"/>
      <w:marTop w:val="0"/>
      <w:marBottom w:val="0"/>
      <w:divBdr>
        <w:top w:val="none" w:sz="0" w:space="0" w:color="auto"/>
        <w:left w:val="none" w:sz="0" w:space="0" w:color="auto"/>
        <w:bottom w:val="none" w:sz="0" w:space="0" w:color="auto"/>
        <w:right w:val="none" w:sz="0" w:space="0" w:color="auto"/>
      </w:divBdr>
    </w:div>
    <w:div w:id="765494386">
      <w:marLeft w:val="0"/>
      <w:marRight w:val="0"/>
      <w:marTop w:val="0"/>
      <w:marBottom w:val="0"/>
      <w:divBdr>
        <w:top w:val="none" w:sz="0" w:space="0" w:color="auto"/>
        <w:left w:val="none" w:sz="0" w:space="0" w:color="auto"/>
        <w:bottom w:val="none" w:sz="0" w:space="0" w:color="auto"/>
        <w:right w:val="none" w:sz="0" w:space="0" w:color="auto"/>
      </w:divBdr>
      <w:divsChild>
        <w:div w:id="765494116">
          <w:marLeft w:val="0"/>
          <w:marRight w:val="0"/>
          <w:marTop w:val="0"/>
          <w:marBottom w:val="0"/>
          <w:divBdr>
            <w:top w:val="none" w:sz="0" w:space="0" w:color="auto"/>
            <w:left w:val="none" w:sz="0" w:space="0" w:color="auto"/>
            <w:bottom w:val="none" w:sz="0" w:space="0" w:color="auto"/>
            <w:right w:val="none" w:sz="0" w:space="0" w:color="auto"/>
          </w:divBdr>
          <w:divsChild>
            <w:div w:id="765493733">
              <w:marLeft w:val="0"/>
              <w:marRight w:val="0"/>
              <w:marTop w:val="0"/>
              <w:marBottom w:val="0"/>
              <w:divBdr>
                <w:top w:val="none" w:sz="0" w:space="0" w:color="auto"/>
                <w:left w:val="none" w:sz="0" w:space="0" w:color="auto"/>
                <w:bottom w:val="none" w:sz="0" w:space="0" w:color="auto"/>
                <w:right w:val="none" w:sz="0" w:space="0" w:color="auto"/>
              </w:divBdr>
              <w:divsChild>
                <w:div w:id="76549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389">
      <w:marLeft w:val="0"/>
      <w:marRight w:val="0"/>
      <w:marTop w:val="0"/>
      <w:marBottom w:val="0"/>
      <w:divBdr>
        <w:top w:val="none" w:sz="0" w:space="0" w:color="auto"/>
        <w:left w:val="none" w:sz="0" w:space="0" w:color="auto"/>
        <w:bottom w:val="none" w:sz="0" w:space="0" w:color="auto"/>
        <w:right w:val="none" w:sz="0" w:space="0" w:color="auto"/>
      </w:divBdr>
    </w:div>
    <w:div w:id="765494391">
      <w:marLeft w:val="0"/>
      <w:marRight w:val="0"/>
      <w:marTop w:val="0"/>
      <w:marBottom w:val="0"/>
      <w:divBdr>
        <w:top w:val="none" w:sz="0" w:space="0" w:color="auto"/>
        <w:left w:val="none" w:sz="0" w:space="0" w:color="auto"/>
        <w:bottom w:val="none" w:sz="0" w:space="0" w:color="auto"/>
        <w:right w:val="none" w:sz="0" w:space="0" w:color="auto"/>
      </w:divBdr>
    </w:div>
    <w:div w:id="765494396">
      <w:marLeft w:val="0"/>
      <w:marRight w:val="0"/>
      <w:marTop w:val="0"/>
      <w:marBottom w:val="0"/>
      <w:divBdr>
        <w:top w:val="none" w:sz="0" w:space="0" w:color="auto"/>
        <w:left w:val="none" w:sz="0" w:space="0" w:color="auto"/>
        <w:bottom w:val="none" w:sz="0" w:space="0" w:color="auto"/>
        <w:right w:val="none" w:sz="0" w:space="0" w:color="auto"/>
      </w:divBdr>
    </w:div>
    <w:div w:id="765494398">
      <w:marLeft w:val="0"/>
      <w:marRight w:val="0"/>
      <w:marTop w:val="0"/>
      <w:marBottom w:val="0"/>
      <w:divBdr>
        <w:top w:val="none" w:sz="0" w:space="0" w:color="auto"/>
        <w:left w:val="none" w:sz="0" w:space="0" w:color="auto"/>
        <w:bottom w:val="none" w:sz="0" w:space="0" w:color="auto"/>
        <w:right w:val="none" w:sz="0" w:space="0" w:color="auto"/>
      </w:divBdr>
      <w:divsChild>
        <w:div w:id="765493341">
          <w:marLeft w:val="0"/>
          <w:marRight w:val="0"/>
          <w:marTop w:val="0"/>
          <w:marBottom w:val="0"/>
          <w:divBdr>
            <w:top w:val="none" w:sz="0" w:space="0" w:color="auto"/>
            <w:left w:val="none" w:sz="0" w:space="0" w:color="auto"/>
            <w:bottom w:val="none" w:sz="0" w:space="0" w:color="auto"/>
            <w:right w:val="none" w:sz="0" w:space="0" w:color="auto"/>
          </w:divBdr>
          <w:divsChild>
            <w:div w:id="765493317">
              <w:marLeft w:val="0"/>
              <w:marRight w:val="0"/>
              <w:marTop w:val="0"/>
              <w:marBottom w:val="0"/>
              <w:divBdr>
                <w:top w:val="none" w:sz="0" w:space="0" w:color="auto"/>
                <w:left w:val="none" w:sz="0" w:space="0" w:color="auto"/>
                <w:bottom w:val="none" w:sz="0" w:space="0" w:color="auto"/>
                <w:right w:val="none" w:sz="0" w:space="0" w:color="auto"/>
              </w:divBdr>
            </w:div>
            <w:div w:id="765493516">
              <w:marLeft w:val="0"/>
              <w:marRight w:val="0"/>
              <w:marTop w:val="0"/>
              <w:marBottom w:val="0"/>
              <w:divBdr>
                <w:top w:val="none" w:sz="0" w:space="0" w:color="auto"/>
                <w:left w:val="none" w:sz="0" w:space="0" w:color="auto"/>
                <w:bottom w:val="none" w:sz="0" w:space="0" w:color="auto"/>
                <w:right w:val="none" w:sz="0" w:space="0" w:color="auto"/>
              </w:divBdr>
            </w:div>
            <w:div w:id="765495101">
              <w:marLeft w:val="0"/>
              <w:marRight w:val="0"/>
              <w:marTop w:val="0"/>
              <w:marBottom w:val="0"/>
              <w:divBdr>
                <w:top w:val="none" w:sz="0" w:space="0" w:color="auto"/>
                <w:left w:val="none" w:sz="0" w:space="0" w:color="auto"/>
                <w:bottom w:val="none" w:sz="0" w:space="0" w:color="auto"/>
                <w:right w:val="none" w:sz="0" w:space="0" w:color="auto"/>
              </w:divBdr>
              <w:divsChild>
                <w:div w:id="76549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352">
          <w:marLeft w:val="0"/>
          <w:marRight w:val="0"/>
          <w:marTop w:val="0"/>
          <w:marBottom w:val="0"/>
          <w:divBdr>
            <w:top w:val="none" w:sz="0" w:space="0" w:color="auto"/>
            <w:left w:val="none" w:sz="0" w:space="0" w:color="auto"/>
            <w:bottom w:val="none" w:sz="0" w:space="0" w:color="auto"/>
            <w:right w:val="none" w:sz="0" w:space="0" w:color="auto"/>
          </w:divBdr>
        </w:div>
        <w:div w:id="765493366">
          <w:marLeft w:val="0"/>
          <w:marRight w:val="0"/>
          <w:marTop w:val="0"/>
          <w:marBottom w:val="0"/>
          <w:divBdr>
            <w:top w:val="none" w:sz="0" w:space="0" w:color="auto"/>
            <w:left w:val="none" w:sz="0" w:space="0" w:color="auto"/>
            <w:bottom w:val="none" w:sz="0" w:space="0" w:color="auto"/>
            <w:right w:val="none" w:sz="0" w:space="0" w:color="auto"/>
          </w:divBdr>
        </w:div>
        <w:div w:id="765493417">
          <w:marLeft w:val="0"/>
          <w:marRight w:val="0"/>
          <w:marTop w:val="0"/>
          <w:marBottom w:val="0"/>
          <w:divBdr>
            <w:top w:val="none" w:sz="0" w:space="0" w:color="auto"/>
            <w:left w:val="none" w:sz="0" w:space="0" w:color="auto"/>
            <w:bottom w:val="none" w:sz="0" w:space="0" w:color="auto"/>
            <w:right w:val="none" w:sz="0" w:space="0" w:color="auto"/>
          </w:divBdr>
        </w:div>
        <w:div w:id="765493420">
          <w:marLeft w:val="0"/>
          <w:marRight w:val="0"/>
          <w:marTop w:val="0"/>
          <w:marBottom w:val="0"/>
          <w:divBdr>
            <w:top w:val="none" w:sz="0" w:space="0" w:color="auto"/>
            <w:left w:val="none" w:sz="0" w:space="0" w:color="auto"/>
            <w:bottom w:val="none" w:sz="0" w:space="0" w:color="auto"/>
            <w:right w:val="none" w:sz="0" w:space="0" w:color="auto"/>
          </w:divBdr>
        </w:div>
        <w:div w:id="765495406">
          <w:marLeft w:val="0"/>
          <w:marRight w:val="0"/>
          <w:marTop w:val="0"/>
          <w:marBottom w:val="0"/>
          <w:divBdr>
            <w:top w:val="none" w:sz="0" w:space="0" w:color="auto"/>
            <w:left w:val="none" w:sz="0" w:space="0" w:color="auto"/>
            <w:bottom w:val="none" w:sz="0" w:space="0" w:color="auto"/>
            <w:right w:val="none" w:sz="0" w:space="0" w:color="auto"/>
          </w:divBdr>
        </w:div>
      </w:divsChild>
    </w:div>
    <w:div w:id="765494400">
      <w:marLeft w:val="0"/>
      <w:marRight w:val="0"/>
      <w:marTop w:val="0"/>
      <w:marBottom w:val="0"/>
      <w:divBdr>
        <w:top w:val="none" w:sz="0" w:space="0" w:color="auto"/>
        <w:left w:val="none" w:sz="0" w:space="0" w:color="auto"/>
        <w:bottom w:val="none" w:sz="0" w:space="0" w:color="auto"/>
        <w:right w:val="none" w:sz="0" w:space="0" w:color="auto"/>
      </w:divBdr>
    </w:div>
    <w:div w:id="765494402">
      <w:marLeft w:val="0"/>
      <w:marRight w:val="0"/>
      <w:marTop w:val="0"/>
      <w:marBottom w:val="0"/>
      <w:divBdr>
        <w:top w:val="none" w:sz="0" w:space="0" w:color="auto"/>
        <w:left w:val="none" w:sz="0" w:space="0" w:color="auto"/>
        <w:bottom w:val="none" w:sz="0" w:space="0" w:color="auto"/>
        <w:right w:val="none" w:sz="0" w:space="0" w:color="auto"/>
      </w:divBdr>
      <w:divsChild>
        <w:div w:id="765494158">
          <w:marLeft w:val="0"/>
          <w:marRight w:val="0"/>
          <w:marTop w:val="0"/>
          <w:marBottom w:val="0"/>
          <w:divBdr>
            <w:top w:val="none" w:sz="0" w:space="0" w:color="auto"/>
            <w:left w:val="none" w:sz="0" w:space="0" w:color="auto"/>
            <w:bottom w:val="none" w:sz="0" w:space="0" w:color="auto"/>
            <w:right w:val="none" w:sz="0" w:space="0" w:color="auto"/>
          </w:divBdr>
        </w:div>
        <w:div w:id="765495472">
          <w:marLeft w:val="0"/>
          <w:marRight w:val="0"/>
          <w:marTop w:val="0"/>
          <w:marBottom w:val="0"/>
          <w:divBdr>
            <w:top w:val="none" w:sz="0" w:space="0" w:color="auto"/>
            <w:left w:val="none" w:sz="0" w:space="0" w:color="auto"/>
            <w:bottom w:val="none" w:sz="0" w:space="0" w:color="auto"/>
            <w:right w:val="none" w:sz="0" w:space="0" w:color="auto"/>
          </w:divBdr>
          <w:divsChild>
            <w:div w:id="7654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403">
      <w:marLeft w:val="0"/>
      <w:marRight w:val="0"/>
      <w:marTop w:val="0"/>
      <w:marBottom w:val="0"/>
      <w:divBdr>
        <w:top w:val="none" w:sz="0" w:space="0" w:color="auto"/>
        <w:left w:val="none" w:sz="0" w:space="0" w:color="auto"/>
        <w:bottom w:val="none" w:sz="0" w:space="0" w:color="auto"/>
        <w:right w:val="none" w:sz="0" w:space="0" w:color="auto"/>
      </w:divBdr>
      <w:divsChild>
        <w:div w:id="765495291">
          <w:marLeft w:val="0"/>
          <w:marRight w:val="0"/>
          <w:marTop w:val="0"/>
          <w:marBottom w:val="0"/>
          <w:divBdr>
            <w:top w:val="none" w:sz="0" w:space="0" w:color="auto"/>
            <w:left w:val="none" w:sz="0" w:space="0" w:color="auto"/>
            <w:bottom w:val="none" w:sz="0" w:space="0" w:color="auto"/>
            <w:right w:val="none" w:sz="0" w:space="0" w:color="auto"/>
          </w:divBdr>
        </w:div>
        <w:div w:id="765495455">
          <w:marLeft w:val="0"/>
          <w:marRight w:val="0"/>
          <w:marTop w:val="0"/>
          <w:marBottom w:val="0"/>
          <w:divBdr>
            <w:top w:val="none" w:sz="0" w:space="0" w:color="auto"/>
            <w:left w:val="none" w:sz="0" w:space="0" w:color="auto"/>
            <w:bottom w:val="none" w:sz="0" w:space="0" w:color="auto"/>
            <w:right w:val="none" w:sz="0" w:space="0" w:color="auto"/>
          </w:divBdr>
          <w:divsChild>
            <w:div w:id="765493528">
              <w:marLeft w:val="0"/>
              <w:marRight w:val="0"/>
              <w:marTop w:val="0"/>
              <w:marBottom w:val="0"/>
              <w:divBdr>
                <w:top w:val="none" w:sz="0" w:space="0" w:color="auto"/>
                <w:left w:val="none" w:sz="0" w:space="0" w:color="auto"/>
                <w:bottom w:val="none" w:sz="0" w:space="0" w:color="auto"/>
                <w:right w:val="none" w:sz="0" w:space="0" w:color="auto"/>
              </w:divBdr>
              <w:divsChild>
                <w:div w:id="76549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409">
      <w:marLeft w:val="0"/>
      <w:marRight w:val="0"/>
      <w:marTop w:val="0"/>
      <w:marBottom w:val="0"/>
      <w:divBdr>
        <w:top w:val="none" w:sz="0" w:space="0" w:color="auto"/>
        <w:left w:val="none" w:sz="0" w:space="0" w:color="auto"/>
        <w:bottom w:val="none" w:sz="0" w:space="0" w:color="auto"/>
        <w:right w:val="none" w:sz="0" w:space="0" w:color="auto"/>
      </w:divBdr>
    </w:div>
    <w:div w:id="765494410">
      <w:marLeft w:val="0"/>
      <w:marRight w:val="0"/>
      <w:marTop w:val="0"/>
      <w:marBottom w:val="0"/>
      <w:divBdr>
        <w:top w:val="none" w:sz="0" w:space="0" w:color="auto"/>
        <w:left w:val="none" w:sz="0" w:space="0" w:color="auto"/>
        <w:bottom w:val="none" w:sz="0" w:space="0" w:color="auto"/>
        <w:right w:val="none" w:sz="0" w:space="0" w:color="auto"/>
      </w:divBdr>
    </w:div>
    <w:div w:id="765494412">
      <w:marLeft w:val="0"/>
      <w:marRight w:val="0"/>
      <w:marTop w:val="0"/>
      <w:marBottom w:val="0"/>
      <w:divBdr>
        <w:top w:val="none" w:sz="0" w:space="0" w:color="auto"/>
        <w:left w:val="none" w:sz="0" w:space="0" w:color="auto"/>
        <w:bottom w:val="none" w:sz="0" w:space="0" w:color="auto"/>
        <w:right w:val="none" w:sz="0" w:space="0" w:color="auto"/>
      </w:divBdr>
    </w:div>
    <w:div w:id="765494414">
      <w:marLeft w:val="0"/>
      <w:marRight w:val="0"/>
      <w:marTop w:val="0"/>
      <w:marBottom w:val="0"/>
      <w:divBdr>
        <w:top w:val="none" w:sz="0" w:space="0" w:color="auto"/>
        <w:left w:val="none" w:sz="0" w:space="0" w:color="auto"/>
        <w:bottom w:val="none" w:sz="0" w:space="0" w:color="auto"/>
        <w:right w:val="none" w:sz="0" w:space="0" w:color="auto"/>
      </w:divBdr>
    </w:div>
    <w:div w:id="765494416">
      <w:marLeft w:val="0"/>
      <w:marRight w:val="0"/>
      <w:marTop w:val="0"/>
      <w:marBottom w:val="0"/>
      <w:divBdr>
        <w:top w:val="none" w:sz="0" w:space="0" w:color="auto"/>
        <w:left w:val="none" w:sz="0" w:space="0" w:color="auto"/>
        <w:bottom w:val="none" w:sz="0" w:space="0" w:color="auto"/>
        <w:right w:val="none" w:sz="0" w:space="0" w:color="auto"/>
      </w:divBdr>
    </w:div>
    <w:div w:id="765494418">
      <w:marLeft w:val="0"/>
      <w:marRight w:val="0"/>
      <w:marTop w:val="0"/>
      <w:marBottom w:val="0"/>
      <w:divBdr>
        <w:top w:val="none" w:sz="0" w:space="0" w:color="auto"/>
        <w:left w:val="none" w:sz="0" w:space="0" w:color="auto"/>
        <w:bottom w:val="none" w:sz="0" w:space="0" w:color="auto"/>
        <w:right w:val="none" w:sz="0" w:space="0" w:color="auto"/>
      </w:divBdr>
    </w:div>
    <w:div w:id="765494419">
      <w:marLeft w:val="0"/>
      <w:marRight w:val="0"/>
      <w:marTop w:val="0"/>
      <w:marBottom w:val="0"/>
      <w:divBdr>
        <w:top w:val="none" w:sz="0" w:space="0" w:color="auto"/>
        <w:left w:val="none" w:sz="0" w:space="0" w:color="auto"/>
        <w:bottom w:val="none" w:sz="0" w:space="0" w:color="auto"/>
        <w:right w:val="none" w:sz="0" w:space="0" w:color="auto"/>
      </w:divBdr>
    </w:div>
    <w:div w:id="765494421">
      <w:marLeft w:val="0"/>
      <w:marRight w:val="0"/>
      <w:marTop w:val="0"/>
      <w:marBottom w:val="0"/>
      <w:divBdr>
        <w:top w:val="none" w:sz="0" w:space="0" w:color="auto"/>
        <w:left w:val="none" w:sz="0" w:space="0" w:color="auto"/>
        <w:bottom w:val="none" w:sz="0" w:space="0" w:color="auto"/>
        <w:right w:val="none" w:sz="0" w:space="0" w:color="auto"/>
      </w:divBdr>
      <w:divsChild>
        <w:div w:id="765492714">
          <w:marLeft w:val="0"/>
          <w:marRight w:val="0"/>
          <w:marTop w:val="0"/>
          <w:marBottom w:val="0"/>
          <w:divBdr>
            <w:top w:val="none" w:sz="0" w:space="0" w:color="auto"/>
            <w:left w:val="none" w:sz="0" w:space="0" w:color="auto"/>
            <w:bottom w:val="none" w:sz="0" w:space="0" w:color="auto"/>
            <w:right w:val="none" w:sz="0" w:space="0" w:color="auto"/>
          </w:divBdr>
        </w:div>
      </w:divsChild>
    </w:div>
    <w:div w:id="765494422">
      <w:marLeft w:val="0"/>
      <w:marRight w:val="0"/>
      <w:marTop w:val="0"/>
      <w:marBottom w:val="0"/>
      <w:divBdr>
        <w:top w:val="none" w:sz="0" w:space="0" w:color="auto"/>
        <w:left w:val="none" w:sz="0" w:space="0" w:color="auto"/>
        <w:bottom w:val="none" w:sz="0" w:space="0" w:color="auto"/>
        <w:right w:val="none" w:sz="0" w:space="0" w:color="auto"/>
      </w:divBdr>
      <w:divsChild>
        <w:div w:id="765494307">
          <w:marLeft w:val="0"/>
          <w:marRight w:val="0"/>
          <w:marTop w:val="0"/>
          <w:marBottom w:val="0"/>
          <w:divBdr>
            <w:top w:val="none" w:sz="0" w:space="0" w:color="auto"/>
            <w:left w:val="none" w:sz="0" w:space="0" w:color="auto"/>
            <w:bottom w:val="none" w:sz="0" w:space="0" w:color="auto"/>
            <w:right w:val="none" w:sz="0" w:space="0" w:color="auto"/>
          </w:divBdr>
          <w:divsChild>
            <w:div w:id="76549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423">
      <w:marLeft w:val="0"/>
      <w:marRight w:val="0"/>
      <w:marTop w:val="0"/>
      <w:marBottom w:val="0"/>
      <w:divBdr>
        <w:top w:val="none" w:sz="0" w:space="0" w:color="auto"/>
        <w:left w:val="none" w:sz="0" w:space="0" w:color="auto"/>
        <w:bottom w:val="none" w:sz="0" w:space="0" w:color="auto"/>
        <w:right w:val="none" w:sz="0" w:space="0" w:color="auto"/>
      </w:divBdr>
    </w:div>
    <w:div w:id="765494424">
      <w:marLeft w:val="0"/>
      <w:marRight w:val="0"/>
      <w:marTop w:val="0"/>
      <w:marBottom w:val="0"/>
      <w:divBdr>
        <w:top w:val="none" w:sz="0" w:space="0" w:color="auto"/>
        <w:left w:val="none" w:sz="0" w:space="0" w:color="auto"/>
        <w:bottom w:val="none" w:sz="0" w:space="0" w:color="auto"/>
        <w:right w:val="none" w:sz="0" w:space="0" w:color="auto"/>
      </w:divBdr>
    </w:div>
    <w:div w:id="765494425">
      <w:marLeft w:val="0"/>
      <w:marRight w:val="0"/>
      <w:marTop w:val="0"/>
      <w:marBottom w:val="0"/>
      <w:divBdr>
        <w:top w:val="none" w:sz="0" w:space="0" w:color="auto"/>
        <w:left w:val="none" w:sz="0" w:space="0" w:color="auto"/>
        <w:bottom w:val="none" w:sz="0" w:space="0" w:color="auto"/>
        <w:right w:val="none" w:sz="0" w:space="0" w:color="auto"/>
      </w:divBdr>
    </w:div>
    <w:div w:id="765494426">
      <w:marLeft w:val="0"/>
      <w:marRight w:val="0"/>
      <w:marTop w:val="0"/>
      <w:marBottom w:val="0"/>
      <w:divBdr>
        <w:top w:val="none" w:sz="0" w:space="0" w:color="auto"/>
        <w:left w:val="none" w:sz="0" w:space="0" w:color="auto"/>
        <w:bottom w:val="none" w:sz="0" w:space="0" w:color="auto"/>
        <w:right w:val="none" w:sz="0" w:space="0" w:color="auto"/>
      </w:divBdr>
    </w:div>
    <w:div w:id="765494427">
      <w:marLeft w:val="0"/>
      <w:marRight w:val="0"/>
      <w:marTop w:val="0"/>
      <w:marBottom w:val="0"/>
      <w:divBdr>
        <w:top w:val="none" w:sz="0" w:space="0" w:color="auto"/>
        <w:left w:val="none" w:sz="0" w:space="0" w:color="auto"/>
        <w:bottom w:val="none" w:sz="0" w:space="0" w:color="auto"/>
        <w:right w:val="none" w:sz="0" w:space="0" w:color="auto"/>
      </w:divBdr>
      <w:divsChild>
        <w:div w:id="765493145">
          <w:marLeft w:val="200"/>
          <w:marRight w:val="200"/>
          <w:marTop w:val="200"/>
          <w:marBottom w:val="200"/>
          <w:divBdr>
            <w:top w:val="none" w:sz="0" w:space="0" w:color="auto"/>
            <w:left w:val="none" w:sz="0" w:space="0" w:color="auto"/>
            <w:bottom w:val="none" w:sz="0" w:space="0" w:color="auto"/>
            <w:right w:val="none" w:sz="0" w:space="0" w:color="auto"/>
          </w:divBdr>
        </w:div>
        <w:div w:id="765493773">
          <w:marLeft w:val="200"/>
          <w:marRight w:val="200"/>
          <w:marTop w:val="200"/>
          <w:marBottom w:val="200"/>
          <w:divBdr>
            <w:top w:val="none" w:sz="0" w:space="0" w:color="auto"/>
            <w:left w:val="none" w:sz="0" w:space="0" w:color="auto"/>
            <w:bottom w:val="none" w:sz="0" w:space="0" w:color="auto"/>
            <w:right w:val="none" w:sz="0" w:space="0" w:color="auto"/>
          </w:divBdr>
        </w:div>
      </w:divsChild>
    </w:div>
    <w:div w:id="765494428">
      <w:marLeft w:val="0"/>
      <w:marRight w:val="0"/>
      <w:marTop w:val="0"/>
      <w:marBottom w:val="0"/>
      <w:divBdr>
        <w:top w:val="none" w:sz="0" w:space="0" w:color="auto"/>
        <w:left w:val="none" w:sz="0" w:space="0" w:color="auto"/>
        <w:bottom w:val="none" w:sz="0" w:space="0" w:color="auto"/>
        <w:right w:val="none" w:sz="0" w:space="0" w:color="auto"/>
      </w:divBdr>
    </w:div>
    <w:div w:id="765494430">
      <w:marLeft w:val="0"/>
      <w:marRight w:val="0"/>
      <w:marTop w:val="0"/>
      <w:marBottom w:val="0"/>
      <w:divBdr>
        <w:top w:val="none" w:sz="0" w:space="0" w:color="auto"/>
        <w:left w:val="none" w:sz="0" w:space="0" w:color="auto"/>
        <w:bottom w:val="none" w:sz="0" w:space="0" w:color="auto"/>
        <w:right w:val="none" w:sz="0" w:space="0" w:color="auto"/>
      </w:divBdr>
    </w:div>
    <w:div w:id="765494431">
      <w:marLeft w:val="0"/>
      <w:marRight w:val="0"/>
      <w:marTop w:val="0"/>
      <w:marBottom w:val="0"/>
      <w:divBdr>
        <w:top w:val="none" w:sz="0" w:space="0" w:color="auto"/>
        <w:left w:val="none" w:sz="0" w:space="0" w:color="auto"/>
        <w:bottom w:val="none" w:sz="0" w:space="0" w:color="auto"/>
        <w:right w:val="none" w:sz="0" w:space="0" w:color="auto"/>
      </w:divBdr>
    </w:div>
    <w:div w:id="765494435">
      <w:marLeft w:val="0"/>
      <w:marRight w:val="0"/>
      <w:marTop w:val="0"/>
      <w:marBottom w:val="0"/>
      <w:divBdr>
        <w:top w:val="none" w:sz="0" w:space="0" w:color="auto"/>
        <w:left w:val="none" w:sz="0" w:space="0" w:color="auto"/>
        <w:bottom w:val="none" w:sz="0" w:space="0" w:color="auto"/>
        <w:right w:val="none" w:sz="0" w:space="0" w:color="auto"/>
      </w:divBdr>
    </w:div>
    <w:div w:id="765494442">
      <w:marLeft w:val="0"/>
      <w:marRight w:val="0"/>
      <w:marTop w:val="0"/>
      <w:marBottom w:val="0"/>
      <w:divBdr>
        <w:top w:val="none" w:sz="0" w:space="0" w:color="auto"/>
        <w:left w:val="none" w:sz="0" w:space="0" w:color="auto"/>
        <w:bottom w:val="none" w:sz="0" w:space="0" w:color="auto"/>
        <w:right w:val="none" w:sz="0" w:space="0" w:color="auto"/>
      </w:divBdr>
    </w:div>
    <w:div w:id="765494445">
      <w:marLeft w:val="0"/>
      <w:marRight w:val="0"/>
      <w:marTop w:val="0"/>
      <w:marBottom w:val="0"/>
      <w:divBdr>
        <w:top w:val="none" w:sz="0" w:space="0" w:color="auto"/>
        <w:left w:val="none" w:sz="0" w:space="0" w:color="auto"/>
        <w:bottom w:val="none" w:sz="0" w:space="0" w:color="auto"/>
        <w:right w:val="none" w:sz="0" w:space="0" w:color="auto"/>
      </w:divBdr>
    </w:div>
    <w:div w:id="765494446">
      <w:marLeft w:val="0"/>
      <w:marRight w:val="0"/>
      <w:marTop w:val="0"/>
      <w:marBottom w:val="0"/>
      <w:divBdr>
        <w:top w:val="none" w:sz="0" w:space="0" w:color="auto"/>
        <w:left w:val="none" w:sz="0" w:space="0" w:color="auto"/>
        <w:bottom w:val="none" w:sz="0" w:space="0" w:color="auto"/>
        <w:right w:val="none" w:sz="0" w:space="0" w:color="auto"/>
      </w:divBdr>
    </w:div>
    <w:div w:id="765494448">
      <w:marLeft w:val="0"/>
      <w:marRight w:val="0"/>
      <w:marTop w:val="0"/>
      <w:marBottom w:val="0"/>
      <w:divBdr>
        <w:top w:val="none" w:sz="0" w:space="0" w:color="auto"/>
        <w:left w:val="none" w:sz="0" w:space="0" w:color="auto"/>
        <w:bottom w:val="none" w:sz="0" w:space="0" w:color="auto"/>
        <w:right w:val="none" w:sz="0" w:space="0" w:color="auto"/>
      </w:divBdr>
    </w:div>
    <w:div w:id="765494452">
      <w:marLeft w:val="0"/>
      <w:marRight w:val="0"/>
      <w:marTop w:val="0"/>
      <w:marBottom w:val="0"/>
      <w:divBdr>
        <w:top w:val="none" w:sz="0" w:space="0" w:color="auto"/>
        <w:left w:val="none" w:sz="0" w:space="0" w:color="auto"/>
        <w:bottom w:val="none" w:sz="0" w:space="0" w:color="auto"/>
        <w:right w:val="none" w:sz="0" w:space="0" w:color="auto"/>
      </w:divBdr>
    </w:div>
    <w:div w:id="765494453">
      <w:marLeft w:val="0"/>
      <w:marRight w:val="0"/>
      <w:marTop w:val="0"/>
      <w:marBottom w:val="0"/>
      <w:divBdr>
        <w:top w:val="none" w:sz="0" w:space="0" w:color="auto"/>
        <w:left w:val="none" w:sz="0" w:space="0" w:color="auto"/>
        <w:bottom w:val="none" w:sz="0" w:space="0" w:color="auto"/>
        <w:right w:val="none" w:sz="0" w:space="0" w:color="auto"/>
      </w:divBdr>
    </w:div>
    <w:div w:id="765494454">
      <w:marLeft w:val="0"/>
      <w:marRight w:val="0"/>
      <w:marTop w:val="0"/>
      <w:marBottom w:val="0"/>
      <w:divBdr>
        <w:top w:val="none" w:sz="0" w:space="0" w:color="auto"/>
        <w:left w:val="none" w:sz="0" w:space="0" w:color="auto"/>
        <w:bottom w:val="none" w:sz="0" w:space="0" w:color="auto"/>
        <w:right w:val="none" w:sz="0" w:space="0" w:color="auto"/>
      </w:divBdr>
    </w:div>
    <w:div w:id="765494455">
      <w:marLeft w:val="0"/>
      <w:marRight w:val="0"/>
      <w:marTop w:val="0"/>
      <w:marBottom w:val="0"/>
      <w:divBdr>
        <w:top w:val="none" w:sz="0" w:space="0" w:color="auto"/>
        <w:left w:val="none" w:sz="0" w:space="0" w:color="auto"/>
        <w:bottom w:val="none" w:sz="0" w:space="0" w:color="auto"/>
        <w:right w:val="none" w:sz="0" w:space="0" w:color="auto"/>
      </w:divBdr>
    </w:div>
    <w:div w:id="765494456">
      <w:marLeft w:val="0"/>
      <w:marRight w:val="0"/>
      <w:marTop w:val="0"/>
      <w:marBottom w:val="0"/>
      <w:divBdr>
        <w:top w:val="none" w:sz="0" w:space="0" w:color="auto"/>
        <w:left w:val="none" w:sz="0" w:space="0" w:color="auto"/>
        <w:bottom w:val="none" w:sz="0" w:space="0" w:color="auto"/>
        <w:right w:val="none" w:sz="0" w:space="0" w:color="auto"/>
      </w:divBdr>
    </w:div>
    <w:div w:id="765494458">
      <w:marLeft w:val="0"/>
      <w:marRight w:val="0"/>
      <w:marTop w:val="0"/>
      <w:marBottom w:val="0"/>
      <w:divBdr>
        <w:top w:val="none" w:sz="0" w:space="0" w:color="auto"/>
        <w:left w:val="none" w:sz="0" w:space="0" w:color="auto"/>
        <w:bottom w:val="none" w:sz="0" w:space="0" w:color="auto"/>
        <w:right w:val="none" w:sz="0" w:space="0" w:color="auto"/>
      </w:divBdr>
      <w:divsChild>
        <w:div w:id="765493512">
          <w:marLeft w:val="0"/>
          <w:marRight w:val="0"/>
          <w:marTop w:val="0"/>
          <w:marBottom w:val="0"/>
          <w:divBdr>
            <w:top w:val="none" w:sz="0" w:space="0" w:color="auto"/>
            <w:left w:val="none" w:sz="0" w:space="0" w:color="auto"/>
            <w:bottom w:val="none" w:sz="0" w:space="0" w:color="auto"/>
            <w:right w:val="none" w:sz="0" w:space="0" w:color="auto"/>
          </w:divBdr>
        </w:div>
        <w:div w:id="765495470">
          <w:marLeft w:val="0"/>
          <w:marRight w:val="0"/>
          <w:marTop w:val="0"/>
          <w:marBottom w:val="0"/>
          <w:divBdr>
            <w:top w:val="none" w:sz="0" w:space="0" w:color="auto"/>
            <w:left w:val="none" w:sz="0" w:space="0" w:color="auto"/>
            <w:bottom w:val="none" w:sz="0" w:space="0" w:color="auto"/>
            <w:right w:val="none" w:sz="0" w:space="0" w:color="auto"/>
          </w:divBdr>
          <w:divsChild>
            <w:div w:id="765493456">
              <w:marLeft w:val="0"/>
              <w:marRight w:val="0"/>
              <w:marTop w:val="0"/>
              <w:marBottom w:val="0"/>
              <w:divBdr>
                <w:top w:val="none" w:sz="0" w:space="0" w:color="auto"/>
                <w:left w:val="none" w:sz="0" w:space="0" w:color="auto"/>
                <w:bottom w:val="none" w:sz="0" w:space="0" w:color="auto"/>
                <w:right w:val="none" w:sz="0" w:space="0" w:color="auto"/>
              </w:divBdr>
              <w:divsChild>
                <w:div w:id="76549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459">
      <w:marLeft w:val="0"/>
      <w:marRight w:val="0"/>
      <w:marTop w:val="0"/>
      <w:marBottom w:val="0"/>
      <w:divBdr>
        <w:top w:val="none" w:sz="0" w:space="0" w:color="auto"/>
        <w:left w:val="none" w:sz="0" w:space="0" w:color="auto"/>
        <w:bottom w:val="none" w:sz="0" w:space="0" w:color="auto"/>
        <w:right w:val="none" w:sz="0" w:space="0" w:color="auto"/>
      </w:divBdr>
      <w:divsChild>
        <w:div w:id="765493859">
          <w:marLeft w:val="0"/>
          <w:marRight w:val="0"/>
          <w:marTop w:val="0"/>
          <w:marBottom w:val="0"/>
          <w:divBdr>
            <w:top w:val="none" w:sz="0" w:space="0" w:color="auto"/>
            <w:left w:val="none" w:sz="0" w:space="0" w:color="auto"/>
            <w:bottom w:val="none" w:sz="0" w:space="0" w:color="auto"/>
            <w:right w:val="none" w:sz="0" w:space="0" w:color="auto"/>
          </w:divBdr>
        </w:div>
        <w:div w:id="765494291">
          <w:marLeft w:val="0"/>
          <w:marRight w:val="0"/>
          <w:marTop w:val="0"/>
          <w:marBottom w:val="0"/>
          <w:divBdr>
            <w:top w:val="none" w:sz="0" w:space="0" w:color="auto"/>
            <w:left w:val="none" w:sz="0" w:space="0" w:color="auto"/>
            <w:bottom w:val="none" w:sz="0" w:space="0" w:color="auto"/>
            <w:right w:val="none" w:sz="0" w:space="0" w:color="auto"/>
          </w:divBdr>
          <w:divsChild>
            <w:div w:id="765493299">
              <w:marLeft w:val="0"/>
              <w:marRight w:val="0"/>
              <w:marTop w:val="0"/>
              <w:marBottom w:val="0"/>
              <w:divBdr>
                <w:top w:val="none" w:sz="0" w:space="0" w:color="auto"/>
                <w:left w:val="none" w:sz="0" w:space="0" w:color="auto"/>
                <w:bottom w:val="none" w:sz="0" w:space="0" w:color="auto"/>
                <w:right w:val="none" w:sz="0" w:space="0" w:color="auto"/>
              </w:divBdr>
              <w:divsChild>
                <w:div w:id="765494395">
                  <w:marLeft w:val="0"/>
                  <w:marRight w:val="0"/>
                  <w:marTop w:val="0"/>
                  <w:marBottom w:val="0"/>
                  <w:divBdr>
                    <w:top w:val="none" w:sz="0" w:space="0" w:color="auto"/>
                    <w:left w:val="none" w:sz="0" w:space="0" w:color="auto"/>
                    <w:bottom w:val="none" w:sz="0" w:space="0" w:color="auto"/>
                    <w:right w:val="none" w:sz="0" w:space="0" w:color="auto"/>
                  </w:divBdr>
                </w:div>
                <w:div w:id="765494614">
                  <w:marLeft w:val="0"/>
                  <w:marRight w:val="0"/>
                  <w:marTop w:val="0"/>
                  <w:marBottom w:val="0"/>
                  <w:divBdr>
                    <w:top w:val="none" w:sz="0" w:space="0" w:color="auto"/>
                    <w:left w:val="none" w:sz="0" w:space="0" w:color="auto"/>
                    <w:bottom w:val="none" w:sz="0" w:space="0" w:color="auto"/>
                    <w:right w:val="none" w:sz="0" w:space="0" w:color="auto"/>
                  </w:divBdr>
                </w:div>
                <w:div w:id="76549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460">
      <w:marLeft w:val="0"/>
      <w:marRight w:val="0"/>
      <w:marTop w:val="0"/>
      <w:marBottom w:val="0"/>
      <w:divBdr>
        <w:top w:val="none" w:sz="0" w:space="0" w:color="auto"/>
        <w:left w:val="none" w:sz="0" w:space="0" w:color="auto"/>
        <w:bottom w:val="none" w:sz="0" w:space="0" w:color="auto"/>
        <w:right w:val="none" w:sz="0" w:space="0" w:color="auto"/>
      </w:divBdr>
      <w:divsChild>
        <w:div w:id="765493928">
          <w:marLeft w:val="0"/>
          <w:marRight w:val="0"/>
          <w:marTop w:val="0"/>
          <w:marBottom w:val="0"/>
          <w:divBdr>
            <w:top w:val="none" w:sz="0" w:space="0" w:color="auto"/>
            <w:left w:val="none" w:sz="0" w:space="0" w:color="auto"/>
            <w:bottom w:val="none" w:sz="0" w:space="0" w:color="auto"/>
            <w:right w:val="none" w:sz="0" w:space="0" w:color="auto"/>
          </w:divBdr>
          <w:divsChild>
            <w:div w:id="76549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461">
      <w:marLeft w:val="0"/>
      <w:marRight w:val="0"/>
      <w:marTop w:val="0"/>
      <w:marBottom w:val="0"/>
      <w:divBdr>
        <w:top w:val="none" w:sz="0" w:space="0" w:color="auto"/>
        <w:left w:val="none" w:sz="0" w:space="0" w:color="auto"/>
        <w:bottom w:val="none" w:sz="0" w:space="0" w:color="auto"/>
        <w:right w:val="none" w:sz="0" w:space="0" w:color="auto"/>
      </w:divBdr>
      <w:divsChild>
        <w:div w:id="765493235">
          <w:marLeft w:val="0"/>
          <w:marRight w:val="0"/>
          <w:marTop w:val="0"/>
          <w:marBottom w:val="0"/>
          <w:divBdr>
            <w:top w:val="none" w:sz="0" w:space="0" w:color="auto"/>
            <w:left w:val="none" w:sz="0" w:space="0" w:color="auto"/>
            <w:bottom w:val="none" w:sz="0" w:space="0" w:color="auto"/>
            <w:right w:val="none" w:sz="0" w:space="0" w:color="auto"/>
          </w:divBdr>
          <w:divsChild>
            <w:div w:id="765493490">
              <w:marLeft w:val="0"/>
              <w:marRight w:val="0"/>
              <w:marTop w:val="0"/>
              <w:marBottom w:val="0"/>
              <w:divBdr>
                <w:top w:val="none" w:sz="0" w:space="0" w:color="auto"/>
                <w:left w:val="none" w:sz="0" w:space="0" w:color="auto"/>
                <w:bottom w:val="none" w:sz="0" w:space="0" w:color="auto"/>
                <w:right w:val="none" w:sz="0" w:space="0" w:color="auto"/>
              </w:divBdr>
              <w:divsChild>
                <w:div w:id="765495460">
                  <w:marLeft w:val="0"/>
                  <w:marRight w:val="0"/>
                  <w:marTop w:val="0"/>
                  <w:marBottom w:val="0"/>
                  <w:divBdr>
                    <w:top w:val="none" w:sz="0" w:space="0" w:color="auto"/>
                    <w:left w:val="none" w:sz="0" w:space="0" w:color="auto"/>
                    <w:bottom w:val="none" w:sz="0" w:space="0" w:color="auto"/>
                    <w:right w:val="none" w:sz="0" w:space="0" w:color="auto"/>
                  </w:divBdr>
                  <w:divsChild>
                    <w:div w:id="765493455">
                      <w:marLeft w:val="0"/>
                      <w:marRight w:val="0"/>
                      <w:marTop w:val="0"/>
                      <w:marBottom w:val="0"/>
                      <w:divBdr>
                        <w:top w:val="none" w:sz="0" w:space="0" w:color="auto"/>
                        <w:left w:val="none" w:sz="0" w:space="0" w:color="auto"/>
                        <w:bottom w:val="none" w:sz="0" w:space="0" w:color="auto"/>
                        <w:right w:val="none" w:sz="0" w:space="0" w:color="auto"/>
                      </w:divBdr>
                      <w:divsChild>
                        <w:div w:id="76549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3971">
          <w:marLeft w:val="0"/>
          <w:marRight w:val="0"/>
          <w:marTop w:val="0"/>
          <w:marBottom w:val="0"/>
          <w:divBdr>
            <w:top w:val="none" w:sz="0" w:space="0" w:color="auto"/>
            <w:left w:val="none" w:sz="0" w:space="0" w:color="auto"/>
            <w:bottom w:val="none" w:sz="0" w:space="0" w:color="auto"/>
            <w:right w:val="none" w:sz="0" w:space="0" w:color="auto"/>
          </w:divBdr>
        </w:div>
      </w:divsChild>
    </w:div>
    <w:div w:id="765494463">
      <w:marLeft w:val="0"/>
      <w:marRight w:val="0"/>
      <w:marTop w:val="0"/>
      <w:marBottom w:val="0"/>
      <w:divBdr>
        <w:top w:val="none" w:sz="0" w:space="0" w:color="auto"/>
        <w:left w:val="none" w:sz="0" w:space="0" w:color="auto"/>
        <w:bottom w:val="none" w:sz="0" w:space="0" w:color="auto"/>
        <w:right w:val="none" w:sz="0" w:space="0" w:color="auto"/>
      </w:divBdr>
      <w:divsChild>
        <w:div w:id="765494771">
          <w:marLeft w:val="720"/>
          <w:marRight w:val="720"/>
          <w:marTop w:val="100"/>
          <w:marBottom w:val="100"/>
          <w:divBdr>
            <w:top w:val="none" w:sz="0" w:space="0" w:color="auto"/>
            <w:left w:val="none" w:sz="0" w:space="0" w:color="auto"/>
            <w:bottom w:val="none" w:sz="0" w:space="0" w:color="auto"/>
            <w:right w:val="none" w:sz="0" w:space="0" w:color="auto"/>
          </w:divBdr>
        </w:div>
      </w:divsChild>
    </w:div>
    <w:div w:id="765494465">
      <w:marLeft w:val="0"/>
      <w:marRight w:val="0"/>
      <w:marTop w:val="0"/>
      <w:marBottom w:val="0"/>
      <w:divBdr>
        <w:top w:val="none" w:sz="0" w:space="0" w:color="auto"/>
        <w:left w:val="none" w:sz="0" w:space="0" w:color="auto"/>
        <w:bottom w:val="none" w:sz="0" w:space="0" w:color="auto"/>
        <w:right w:val="none" w:sz="0" w:space="0" w:color="auto"/>
      </w:divBdr>
    </w:div>
    <w:div w:id="765494468">
      <w:marLeft w:val="0"/>
      <w:marRight w:val="0"/>
      <w:marTop w:val="0"/>
      <w:marBottom w:val="0"/>
      <w:divBdr>
        <w:top w:val="none" w:sz="0" w:space="0" w:color="auto"/>
        <w:left w:val="none" w:sz="0" w:space="0" w:color="auto"/>
        <w:bottom w:val="none" w:sz="0" w:space="0" w:color="auto"/>
        <w:right w:val="none" w:sz="0" w:space="0" w:color="auto"/>
      </w:divBdr>
    </w:div>
    <w:div w:id="765494470">
      <w:marLeft w:val="0"/>
      <w:marRight w:val="0"/>
      <w:marTop w:val="0"/>
      <w:marBottom w:val="0"/>
      <w:divBdr>
        <w:top w:val="none" w:sz="0" w:space="0" w:color="auto"/>
        <w:left w:val="none" w:sz="0" w:space="0" w:color="auto"/>
        <w:bottom w:val="none" w:sz="0" w:space="0" w:color="auto"/>
        <w:right w:val="none" w:sz="0" w:space="0" w:color="auto"/>
      </w:divBdr>
    </w:div>
    <w:div w:id="765494473">
      <w:marLeft w:val="0"/>
      <w:marRight w:val="0"/>
      <w:marTop w:val="0"/>
      <w:marBottom w:val="0"/>
      <w:divBdr>
        <w:top w:val="none" w:sz="0" w:space="0" w:color="auto"/>
        <w:left w:val="none" w:sz="0" w:space="0" w:color="auto"/>
        <w:bottom w:val="none" w:sz="0" w:space="0" w:color="auto"/>
        <w:right w:val="none" w:sz="0" w:space="0" w:color="auto"/>
      </w:divBdr>
    </w:div>
    <w:div w:id="765494474">
      <w:marLeft w:val="0"/>
      <w:marRight w:val="0"/>
      <w:marTop w:val="0"/>
      <w:marBottom w:val="0"/>
      <w:divBdr>
        <w:top w:val="none" w:sz="0" w:space="0" w:color="auto"/>
        <w:left w:val="none" w:sz="0" w:space="0" w:color="auto"/>
        <w:bottom w:val="none" w:sz="0" w:space="0" w:color="auto"/>
        <w:right w:val="none" w:sz="0" w:space="0" w:color="auto"/>
      </w:divBdr>
    </w:div>
    <w:div w:id="765494475">
      <w:marLeft w:val="0"/>
      <w:marRight w:val="0"/>
      <w:marTop w:val="0"/>
      <w:marBottom w:val="0"/>
      <w:divBdr>
        <w:top w:val="none" w:sz="0" w:space="0" w:color="auto"/>
        <w:left w:val="none" w:sz="0" w:space="0" w:color="auto"/>
        <w:bottom w:val="none" w:sz="0" w:space="0" w:color="auto"/>
        <w:right w:val="none" w:sz="0" w:space="0" w:color="auto"/>
      </w:divBdr>
    </w:div>
    <w:div w:id="765494477">
      <w:marLeft w:val="0"/>
      <w:marRight w:val="0"/>
      <w:marTop w:val="0"/>
      <w:marBottom w:val="0"/>
      <w:divBdr>
        <w:top w:val="none" w:sz="0" w:space="0" w:color="auto"/>
        <w:left w:val="none" w:sz="0" w:space="0" w:color="auto"/>
        <w:bottom w:val="none" w:sz="0" w:space="0" w:color="auto"/>
        <w:right w:val="none" w:sz="0" w:space="0" w:color="auto"/>
      </w:divBdr>
      <w:divsChild>
        <w:div w:id="765495024">
          <w:marLeft w:val="0"/>
          <w:marRight w:val="0"/>
          <w:marTop w:val="0"/>
          <w:marBottom w:val="0"/>
          <w:divBdr>
            <w:top w:val="none" w:sz="0" w:space="0" w:color="auto"/>
            <w:left w:val="none" w:sz="0" w:space="0" w:color="auto"/>
            <w:bottom w:val="none" w:sz="0" w:space="0" w:color="auto"/>
            <w:right w:val="none" w:sz="0" w:space="0" w:color="auto"/>
          </w:divBdr>
          <w:divsChild>
            <w:div w:id="765495089">
              <w:marLeft w:val="0"/>
              <w:marRight w:val="0"/>
              <w:marTop w:val="0"/>
              <w:marBottom w:val="0"/>
              <w:divBdr>
                <w:top w:val="none" w:sz="0" w:space="0" w:color="auto"/>
                <w:left w:val="none" w:sz="0" w:space="0" w:color="auto"/>
                <w:bottom w:val="none" w:sz="0" w:space="0" w:color="auto"/>
                <w:right w:val="none" w:sz="0" w:space="0" w:color="auto"/>
              </w:divBdr>
            </w:div>
            <w:div w:id="765495524">
              <w:marLeft w:val="0"/>
              <w:marRight w:val="0"/>
              <w:marTop w:val="0"/>
              <w:marBottom w:val="0"/>
              <w:divBdr>
                <w:top w:val="none" w:sz="0" w:space="0" w:color="auto"/>
                <w:left w:val="none" w:sz="0" w:space="0" w:color="auto"/>
                <w:bottom w:val="none" w:sz="0" w:space="0" w:color="auto"/>
                <w:right w:val="none" w:sz="0" w:space="0" w:color="auto"/>
              </w:divBdr>
              <w:divsChild>
                <w:div w:id="765492976">
                  <w:marLeft w:val="0"/>
                  <w:marRight w:val="0"/>
                  <w:marTop w:val="0"/>
                  <w:marBottom w:val="0"/>
                  <w:divBdr>
                    <w:top w:val="none" w:sz="0" w:space="0" w:color="auto"/>
                    <w:left w:val="none" w:sz="0" w:space="0" w:color="auto"/>
                    <w:bottom w:val="none" w:sz="0" w:space="0" w:color="auto"/>
                    <w:right w:val="none" w:sz="0" w:space="0" w:color="auto"/>
                  </w:divBdr>
                  <w:divsChild>
                    <w:div w:id="765492936">
                      <w:marLeft w:val="0"/>
                      <w:marRight w:val="0"/>
                      <w:marTop w:val="0"/>
                      <w:marBottom w:val="0"/>
                      <w:divBdr>
                        <w:top w:val="none" w:sz="0" w:space="0" w:color="auto"/>
                        <w:left w:val="none" w:sz="0" w:space="0" w:color="auto"/>
                        <w:bottom w:val="none" w:sz="0" w:space="0" w:color="auto"/>
                        <w:right w:val="none" w:sz="0" w:space="0" w:color="auto"/>
                      </w:divBdr>
                      <w:divsChild>
                        <w:div w:id="765493969">
                          <w:marLeft w:val="0"/>
                          <w:marRight w:val="0"/>
                          <w:marTop w:val="0"/>
                          <w:marBottom w:val="0"/>
                          <w:divBdr>
                            <w:top w:val="none" w:sz="0" w:space="0" w:color="auto"/>
                            <w:left w:val="none" w:sz="0" w:space="0" w:color="auto"/>
                            <w:bottom w:val="none" w:sz="0" w:space="0" w:color="auto"/>
                            <w:right w:val="none" w:sz="0" w:space="0" w:color="auto"/>
                          </w:divBdr>
                          <w:divsChild>
                            <w:div w:id="765493835">
                              <w:marLeft w:val="0"/>
                              <w:marRight w:val="0"/>
                              <w:marTop w:val="0"/>
                              <w:marBottom w:val="0"/>
                              <w:divBdr>
                                <w:top w:val="none" w:sz="0" w:space="0" w:color="auto"/>
                                <w:left w:val="none" w:sz="0" w:space="0" w:color="auto"/>
                                <w:bottom w:val="none" w:sz="0" w:space="0" w:color="auto"/>
                                <w:right w:val="none" w:sz="0" w:space="0" w:color="auto"/>
                              </w:divBdr>
                            </w:div>
                            <w:div w:id="765494865">
                              <w:marLeft w:val="0"/>
                              <w:marRight w:val="0"/>
                              <w:marTop w:val="0"/>
                              <w:marBottom w:val="0"/>
                              <w:divBdr>
                                <w:top w:val="none" w:sz="0" w:space="0" w:color="auto"/>
                                <w:left w:val="none" w:sz="0" w:space="0" w:color="auto"/>
                                <w:bottom w:val="none" w:sz="0" w:space="0" w:color="auto"/>
                                <w:right w:val="none" w:sz="0" w:space="0" w:color="auto"/>
                              </w:divBdr>
                              <w:divsChild>
                                <w:div w:id="76549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5494479">
      <w:marLeft w:val="0"/>
      <w:marRight w:val="0"/>
      <w:marTop w:val="0"/>
      <w:marBottom w:val="0"/>
      <w:divBdr>
        <w:top w:val="none" w:sz="0" w:space="0" w:color="auto"/>
        <w:left w:val="none" w:sz="0" w:space="0" w:color="auto"/>
        <w:bottom w:val="none" w:sz="0" w:space="0" w:color="auto"/>
        <w:right w:val="none" w:sz="0" w:space="0" w:color="auto"/>
      </w:divBdr>
    </w:div>
    <w:div w:id="765494485">
      <w:marLeft w:val="0"/>
      <w:marRight w:val="0"/>
      <w:marTop w:val="0"/>
      <w:marBottom w:val="0"/>
      <w:divBdr>
        <w:top w:val="none" w:sz="0" w:space="0" w:color="auto"/>
        <w:left w:val="none" w:sz="0" w:space="0" w:color="auto"/>
        <w:bottom w:val="none" w:sz="0" w:space="0" w:color="auto"/>
        <w:right w:val="none" w:sz="0" w:space="0" w:color="auto"/>
      </w:divBdr>
    </w:div>
    <w:div w:id="765494486">
      <w:marLeft w:val="0"/>
      <w:marRight w:val="0"/>
      <w:marTop w:val="0"/>
      <w:marBottom w:val="0"/>
      <w:divBdr>
        <w:top w:val="none" w:sz="0" w:space="0" w:color="auto"/>
        <w:left w:val="none" w:sz="0" w:space="0" w:color="auto"/>
        <w:bottom w:val="none" w:sz="0" w:space="0" w:color="auto"/>
        <w:right w:val="none" w:sz="0" w:space="0" w:color="auto"/>
      </w:divBdr>
      <w:divsChild>
        <w:div w:id="765493108">
          <w:marLeft w:val="0"/>
          <w:marRight w:val="0"/>
          <w:marTop w:val="0"/>
          <w:marBottom w:val="0"/>
          <w:divBdr>
            <w:top w:val="none" w:sz="0" w:space="0" w:color="auto"/>
            <w:left w:val="none" w:sz="0" w:space="0" w:color="auto"/>
            <w:bottom w:val="none" w:sz="0" w:space="0" w:color="auto"/>
            <w:right w:val="none" w:sz="0" w:space="0" w:color="auto"/>
          </w:divBdr>
          <w:divsChild>
            <w:div w:id="765493637">
              <w:marLeft w:val="0"/>
              <w:marRight w:val="0"/>
              <w:marTop w:val="0"/>
              <w:marBottom w:val="0"/>
              <w:divBdr>
                <w:top w:val="none" w:sz="0" w:space="0" w:color="auto"/>
                <w:left w:val="none" w:sz="0" w:space="0" w:color="auto"/>
                <w:bottom w:val="none" w:sz="0" w:space="0" w:color="auto"/>
                <w:right w:val="none" w:sz="0" w:space="0" w:color="auto"/>
              </w:divBdr>
              <w:divsChild>
                <w:div w:id="765493939">
                  <w:marLeft w:val="0"/>
                  <w:marRight w:val="0"/>
                  <w:marTop w:val="0"/>
                  <w:marBottom w:val="0"/>
                  <w:divBdr>
                    <w:top w:val="none" w:sz="0" w:space="0" w:color="auto"/>
                    <w:left w:val="none" w:sz="0" w:space="0" w:color="auto"/>
                    <w:bottom w:val="none" w:sz="0" w:space="0" w:color="auto"/>
                    <w:right w:val="none" w:sz="0" w:space="0" w:color="auto"/>
                  </w:divBdr>
                  <w:divsChild>
                    <w:div w:id="765494539">
                      <w:marLeft w:val="0"/>
                      <w:marRight w:val="0"/>
                      <w:marTop w:val="0"/>
                      <w:marBottom w:val="0"/>
                      <w:divBdr>
                        <w:top w:val="none" w:sz="0" w:space="0" w:color="auto"/>
                        <w:left w:val="none" w:sz="0" w:space="0" w:color="auto"/>
                        <w:bottom w:val="none" w:sz="0" w:space="0" w:color="auto"/>
                        <w:right w:val="none" w:sz="0" w:space="0" w:color="auto"/>
                      </w:divBdr>
                      <w:divsChild>
                        <w:div w:id="765493797">
                          <w:marLeft w:val="0"/>
                          <w:marRight w:val="0"/>
                          <w:marTop w:val="0"/>
                          <w:marBottom w:val="0"/>
                          <w:divBdr>
                            <w:top w:val="none" w:sz="0" w:space="0" w:color="auto"/>
                            <w:left w:val="none" w:sz="0" w:space="0" w:color="auto"/>
                            <w:bottom w:val="none" w:sz="0" w:space="0" w:color="auto"/>
                            <w:right w:val="none" w:sz="0" w:space="0" w:color="auto"/>
                          </w:divBdr>
                          <w:divsChild>
                            <w:div w:id="765493143">
                              <w:marLeft w:val="0"/>
                              <w:marRight w:val="0"/>
                              <w:marTop w:val="0"/>
                              <w:marBottom w:val="0"/>
                              <w:divBdr>
                                <w:top w:val="none" w:sz="0" w:space="0" w:color="auto"/>
                                <w:left w:val="none" w:sz="0" w:space="0" w:color="auto"/>
                                <w:bottom w:val="none" w:sz="0" w:space="0" w:color="auto"/>
                                <w:right w:val="none" w:sz="0" w:space="0" w:color="auto"/>
                              </w:divBdr>
                              <w:divsChild>
                                <w:div w:id="765492971">
                                  <w:marLeft w:val="0"/>
                                  <w:marRight w:val="0"/>
                                  <w:marTop w:val="0"/>
                                  <w:marBottom w:val="0"/>
                                  <w:divBdr>
                                    <w:top w:val="none" w:sz="0" w:space="0" w:color="auto"/>
                                    <w:left w:val="none" w:sz="0" w:space="0" w:color="auto"/>
                                    <w:bottom w:val="none" w:sz="0" w:space="0" w:color="auto"/>
                                    <w:right w:val="none" w:sz="0" w:space="0" w:color="auto"/>
                                  </w:divBdr>
                                  <w:divsChild>
                                    <w:div w:id="765493970">
                                      <w:marLeft w:val="0"/>
                                      <w:marRight w:val="0"/>
                                      <w:marTop w:val="0"/>
                                      <w:marBottom w:val="0"/>
                                      <w:divBdr>
                                        <w:top w:val="none" w:sz="0" w:space="0" w:color="auto"/>
                                        <w:left w:val="none" w:sz="0" w:space="0" w:color="auto"/>
                                        <w:bottom w:val="none" w:sz="0" w:space="0" w:color="auto"/>
                                        <w:right w:val="none" w:sz="0" w:space="0" w:color="auto"/>
                                      </w:divBdr>
                                      <w:divsChild>
                                        <w:div w:id="765493457">
                                          <w:marLeft w:val="0"/>
                                          <w:marRight w:val="0"/>
                                          <w:marTop w:val="0"/>
                                          <w:marBottom w:val="0"/>
                                          <w:divBdr>
                                            <w:top w:val="none" w:sz="0" w:space="0" w:color="auto"/>
                                            <w:left w:val="none" w:sz="0" w:space="0" w:color="auto"/>
                                            <w:bottom w:val="none" w:sz="0" w:space="0" w:color="auto"/>
                                            <w:right w:val="none" w:sz="0" w:space="0" w:color="auto"/>
                                          </w:divBdr>
                                          <w:divsChild>
                                            <w:div w:id="765494591">
                                              <w:marLeft w:val="0"/>
                                              <w:marRight w:val="0"/>
                                              <w:marTop w:val="0"/>
                                              <w:marBottom w:val="0"/>
                                              <w:divBdr>
                                                <w:top w:val="none" w:sz="0" w:space="0" w:color="auto"/>
                                                <w:left w:val="none" w:sz="0" w:space="0" w:color="auto"/>
                                                <w:bottom w:val="none" w:sz="0" w:space="0" w:color="auto"/>
                                                <w:right w:val="none" w:sz="0" w:space="0" w:color="auto"/>
                                              </w:divBdr>
                                              <w:divsChild>
                                                <w:div w:id="765494420">
                                                  <w:marLeft w:val="0"/>
                                                  <w:marRight w:val="0"/>
                                                  <w:marTop w:val="0"/>
                                                  <w:marBottom w:val="0"/>
                                                  <w:divBdr>
                                                    <w:top w:val="none" w:sz="0" w:space="0" w:color="auto"/>
                                                    <w:left w:val="none" w:sz="0" w:space="0" w:color="auto"/>
                                                    <w:bottom w:val="none" w:sz="0" w:space="0" w:color="auto"/>
                                                    <w:right w:val="none" w:sz="0" w:space="0" w:color="auto"/>
                                                  </w:divBdr>
                                                  <w:divsChild>
                                                    <w:div w:id="7654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5493732">
          <w:marLeft w:val="0"/>
          <w:marRight w:val="0"/>
          <w:marTop w:val="0"/>
          <w:marBottom w:val="0"/>
          <w:divBdr>
            <w:top w:val="none" w:sz="0" w:space="0" w:color="auto"/>
            <w:left w:val="none" w:sz="0" w:space="0" w:color="auto"/>
            <w:bottom w:val="none" w:sz="0" w:space="0" w:color="auto"/>
            <w:right w:val="none" w:sz="0" w:space="0" w:color="auto"/>
          </w:divBdr>
          <w:divsChild>
            <w:div w:id="765495118">
              <w:marLeft w:val="0"/>
              <w:marRight w:val="0"/>
              <w:marTop w:val="0"/>
              <w:marBottom w:val="0"/>
              <w:divBdr>
                <w:top w:val="none" w:sz="0" w:space="0" w:color="auto"/>
                <w:left w:val="none" w:sz="0" w:space="0" w:color="auto"/>
                <w:bottom w:val="none" w:sz="0" w:space="0" w:color="auto"/>
                <w:right w:val="none" w:sz="0" w:space="0" w:color="auto"/>
              </w:divBdr>
              <w:divsChild>
                <w:div w:id="765492960">
                  <w:marLeft w:val="0"/>
                  <w:marRight w:val="0"/>
                  <w:marTop w:val="0"/>
                  <w:marBottom w:val="0"/>
                  <w:divBdr>
                    <w:top w:val="none" w:sz="0" w:space="0" w:color="auto"/>
                    <w:left w:val="none" w:sz="0" w:space="0" w:color="auto"/>
                    <w:bottom w:val="none" w:sz="0" w:space="0" w:color="auto"/>
                    <w:right w:val="none" w:sz="0" w:space="0" w:color="auto"/>
                  </w:divBdr>
                  <w:divsChild>
                    <w:div w:id="765493649">
                      <w:marLeft w:val="0"/>
                      <w:marRight w:val="0"/>
                      <w:marTop w:val="0"/>
                      <w:marBottom w:val="0"/>
                      <w:divBdr>
                        <w:top w:val="none" w:sz="0" w:space="0" w:color="auto"/>
                        <w:left w:val="none" w:sz="0" w:space="0" w:color="auto"/>
                        <w:bottom w:val="none" w:sz="0" w:space="0" w:color="auto"/>
                        <w:right w:val="none" w:sz="0" w:space="0" w:color="auto"/>
                      </w:divBdr>
                      <w:divsChild>
                        <w:div w:id="765493012">
                          <w:marLeft w:val="0"/>
                          <w:marRight w:val="0"/>
                          <w:marTop w:val="0"/>
                          <w:marBottom w:val="0"/>
                          <w:divBdr>
                            <w:top w:val="none" w:sz="0" w:space="0" w:color="auto"/>
                            <w:left w:val="none" w:sz="0" w:space="0" w:color="auto"/>
                            <w:bottom w:val="none" w:sz="0" w:space="0" w:color="auto"/>
                            <w:right w:val="none" w:sz="0" w:space="0" w:color="auto"/>
                          </w:divBdr>
                          <w:divsChild>
                            <w:div w:id="765493400">
                              <w:marLeft w:val="0"/>
                              <w:marRight w:val="0"/>
                              <w:marTop w:val="0"/>
                              <w:marBottom w:val="0"/>
                              <w:divBdr>
                                <w:top w:val="none" w:sz="0" w:space="0" w:color="auto"/>
                                <w:left w:val="none" w:sz="0" w:space="0" w:color="auto"/>
                                <w:bottom w:val="none" w:sz="0" w:space="0" w:color="auto"/>
                                <w:right w:val="none" w:sz="0" w:space="0" w:color="auto"/>
                              </w:divBdr>
                            </w:div>
                          </w:divsChild>
                        </w:div>
                        <w:div w:id="765495369">
                          <w:marLeft w:val="0"/>
                          <w:marRight w:val="0"/>
                          <w:marTop w:val="0"/>
                          <w:marBottom w:val="0"/>
                          <w:divBdr>
                            <w:top w:val="none" w:sz="0" w:space="0" w:color="auto"/>
                            <w:left w:val="none" w:sz="0" w:space="0" w:color="auto"/>
                            <w:bottom w:val="none" w:sz="0" w:space="0" w:color="auto"/>
                            <w:right w:val="none" w:sz="0" w:space="0" w:color="auto"/>
                          </w:divBdr>
                          <w:divsChild>
                            <w:div w:id="76549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3750">
          <w:marLeft w:val="0"/>
          <w:marRight w:val="0"/>
          <w:marTop w:val="0"/>
          <w:marBottom w:val="0"/>
          <w:divBdr>
            <w:top w:val="none" w:sz="0" w:space="0" w:color="auto"/>
            <w:left w:val="none" w:sz="0" w:space="0" w:color="auto"/>
            <w:bottom w:val="none" w:sz="0" w:space="0" w:color="auto"/>
            <w:right w:val="none" w:sz="0" w:space="0" w:color="auto"/>
          </w:divBdr>
          <w:divsChild>
            <w:div w:id="765494546">
              <w:marLeft w:val="0"/>
              <w:marRight w:val="0"/>
              <w:marTop w:val="0"/>
              <w:marBottom w:val="0"/>
              <w:divBdr>
                <w:top w:val="none" w:sz="0" w:space="0" w:color="auto"/>
                <w:left w:val="none" w:sz="0" w:space="0" w:color="auto"/>
                <w:bottom w:val="none" w:sz="0" w:space="0" w:color="auto"/>
                <w:right w:val="none" w:sz="0" w:space="0" w:color="auto"/>
              </w:divBdr>
              <w:divsChild>
                <w:div w:id="765493419">
                  <w:marLeft w:val="0"/>
                  <w:marRight w:val="0"/>
                  <w:marTop w:val="0"/>
                  <w:marBottom w:val="0"/>
                  <w:divBdr>
                    <w:top w:val="none" w:sz="0" w:space="0" w:color="auto"/>
                    <w:left w:val="none" w:sz="0" w:space="0" w:color="auto"/>
                    <w:bottom w:val="none" w:sz="0" w:space="0" w:color="auto"/>
                    <w:right w:val="none" w:sz="0" w:space="0" w:color="auto"/>
                  </w:divBdr>
                  <w:divsChild>
                    <w:div w:id="765494390">
                      <w:marLeft w:val="0"/>
                      <w:marRight w:val="0"/>
                      <w:marTop w:val="0"/>
                      <w:marBottom w:val="0"/>
                      <w:divBdr>
                        <w:top w:val="none" w:sz="0" w:space="0" w:color="auto"/>
                        <w:left w:val="none" w:sz="0" w:space="0" w:color="auto"/>
                        <w:bottom w:val="none" w:sz="0" w:space="0" w:color="auto"/>
                        <w:right w:val="none" w:sz="0" w:space="0" w:color="auto"/>
                      </w:divBdr>
                      <w:divsChild>
                        <w:div w:id="765495035">
                          <w:marLeft w:val="0"/>
                          <w:marRight w:val="0"/>
                          <w:marTop w:val="0"/>
                          <w:marBottom w:val="0"/>
                          <w:divBdr>
                            <w:top w:val="none" w:sz="0" w:space="0" w:color="auto"/>
                            <w:left w:val="none" w:sz="0" w:space="0" w:color="auto"/>
                            <w:bottom w:val="none" w:sz="0" w:space="0" w:color="auto"/>
                            <w:right w:val="none" w:sz="0" w:space="0" w:color="auto"/>
                          </w:divBdr>
                          <w:divsChild>
                            <w:div w:id="765493831">
                              <w:marLeft w:val="0"/>
                              <w:marRight w:val="0"/>
                              <w:marTop w:val="0"/>
                              <w:marBottom w:val="0"/>
                              <w:divBdr>
                                <w:top w:val="none" w:sz="0" w:space="0" w:color="auto"/>
                                <w:left w:val="none" w:sz="0" w:space="0" w:color="auto"/>
                                <w:bottom w:val="none" w:sz="0" w:space="0" w:color="auto"/>
                                <w:right w:val="none" w:sz="0" w:space="0" w:color="auto"/>
                              </w:divBdr>
                              <w:divsChild>
                                <w:div w:id="765494911">
                                  <w:marLeft w:val="0"/>
                                  <w:marRight w:val="0"/>
                                  <w:marTop w:val="0"/>
                                  <w:marBottom w:val="0"/>
                                  <w:divBdr>
                                    <w:top w:val="none" w:sz="0" w:space="0" w:color="auto"/>
                                    <w:left w:val="none" w:sz="0" w:space="0" w:color="auto"/>
                                    <w:bottom w:val="none" w:sz="0" w:space="0" w:color="auto"/>
                                    <w:right w:val="none" w:sz="0" w:space="0" w:color="auto"/>
                                  </w:divBdr>
                                  <w:divsChild>
                                    <w:div w:id="76549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5494521">
          <w:marLeft w:val="0"/>
          <w:marRight w:val="0"/>
          <w:marTop w:val="0"/>
          <w:marBottom w:val="0"/>
          <w:divBdr>
            <w:top w:val="none" w:sz="0" w:space="0" w:color="auto"/>
            <w:left w:val="none" w:sz="0" w:space="0" w:color="auto"/>
            <w:bottom w:val="none" w:sz="0" w:space="0" w:color="auto"/>
            <w:right w:val="none" w:sz="0" w:space="0" w:color="auto"/>
          </w:divBdr>
          <w:divsChild>
            <w:div w:id="765492716">
              <w:marLeft w:val="0"/>
              <w:marRight w:val="0"/>
              <w:marTop w:val="0"/>
              <w:marBottom w:val="0"/>
              <w:divBdr>
                <w:top w:val="none" w:sz="0" w:space="0" w:color="auto"/>
                <w:left w:val="none" w:sz="0" w:space="0" w:color="auto"/>
                <w:bottom w:val="none" w:sz="0" w:space="0" w:color="auto"/>
                <w:right w:val="none" w:sz="0" w:space="0" w:color="auto"/>
              </w:divBdr>
              <w:divsChild>
                <w:div w:id="765495553">
                  <w:marLeft w:val="0"/>
                  <w:marRight w:val="0"/>
                  <w:marTop w:val="0"/>
                  <w:marBottom w:val="0"/>
                  <w:divBdr>
                    <w:top w:val="none" w:sz="0" w:space="0" w:color="auto"/>
                    <w:left w:val="none" w:sz="0" w:space="0" w:color="auto"/>
                    <w:bottom w:val="none" w:sz="0" w:space="0" w:color="auto"/>
                    <w:right w:val="none" w:sz="0" w:space="0" w:color="auto"/>
                  </w:divBdr>
                  <w:divsChild>
                    <w:div w:id="765494999">
                      <w:marLeft w:val="0"/>
                      <w:marRight w:val="0"/>
                      <w:marTop w:val="0"/>
                      <w:marBottom w:val="0"/>
                      <w:divBdr>
                        <w:top w:val="none" w:sz="0" w:space="0" w:color="auto"/>
                        <w:left w:val="none" w:sz="0" w:space="0" w:color="auto"/>
                        <w:bottom w:val="none" w:sz="0" w:space="0" w:color="auto"/>
                        <w:right w:val="none" w:sz="0" w:space="0" w:color="auto"/>
                      </w:divBdr>
                      <w:divsChild>
                        <w:div w:id="765493994">
                          <w:marLeft w:val="0"/>
                          <w:marRight w:val="0"/>
                          <w:marTop w:val="0"/>
                          <w:marBottom w:val="0"/>
                          <w:divBdr>
                            <w:top w:val="none" w:sz="0" w:space="0" w:color="auto"/>
                            <w:left w:val="none" w:sz="0" w:space="0" w:color="auto"/>
                            <w:bottom w:val="none" w:sz="0" w:space="0" w:color="auto"/>
                            <w:right w:val="none" w:sz="0" w:space="0" w:color="auto"/>
                          </w:divBdr>
                          <w:divsChild>
                            <w:div w:id="765495507">
                              <w:marLeft w:val="0"/>
                              <w:marRight w:val="0"/>
                              <w:marTop w:val="0"/>
                              <w:marBottom w:val="0"/>
                              <w:divBdr>
                                <w:top w:val="none" w:sz="0" w:space="0" w:color="auto"/>
                                <w:left w:val="none" w:sz="0" w:space="0" w:color="auto"/>
                                <w:bottom w:val="none" w:sz="0" w:space="0" w:color="auto"/>
                                <w:right w:val="none" w:sz="0" w:space="0" w:color="auto"/>
                              </w:divBdr>
                              <w:divsChild>
                                <w:div w:id="765493873">
                                  <w:marLeft w:val="0"/>
                                  <w:marRight w:val="0"/>
                                  <w:marTop w:val="0"/>
                                  <w:marBottom w:val="0"/>
                                  <w:divBdr>
                                    <w:top w:val="none" w:sz="0" w:space="0" w:color="auto"/>
                                    <w:left w:val="none" w:sz="0" w:space="0" w:color="auto"/>
                                    <w:bottom w:val="none" w:sz="0" w:space="0" w:color="auto"/>
                                    <w:right w:val="none" w:sz="0" w:space="0" w:color="auto"/>
                                  </w:divBdr>
                                  <w:divsChild>
                                    <w:div w:id="765495230">
                                      <w:marLeft w:val="0"/>
                                      <w:marRight w:val="0"/>
                                      <w:marTop w:val="0"/>
                                      <w:marBottom w:val="0"/>
                                      <w:divBdr>
                                        <w:top w:val="none" w:sz="0" w:space="0" w:color="auto"/>
                                        <w:left w:val="none" w:sz="0" w:space="0" w:color="auto"/>
                                        <w:bottom w:val="none" w:sz="0" w:space="0" w:color="auto"/>
                                        <w:right w:val="none" w:sz="0" w:space="0" w:color="auto"/>
                                      </w:divBdr>
                                      <w:divsChild>
                                        <w:div w:id="765495129">
                                          <w:marLeft w:val="0"/>
                                          <w:marRight w:val="0"/>
                                          <w:marTop w:val="0"/>
                                          <w:marBottom w:val="0"/>
                                          <w:divBdr>
                                            <w:top w:val="none" w:sz="0" w:space="0" w:color="auto"/>
                                            <w:left w:val="none" w:sz="0" w:space="0" w:color="auto"/>
                                            <w:bottom w:val="none" w:sz="0" w:space="0" w:color="auto"/>
                                            <w:right w:val="none" w:sz="0" w:space="0" w:color="auto"/>
                                          </w:divBdr>
                                          <w:divsChild>
                                            <w:div w:id="765495246">
                                              <w:marLeft w:val="0"/>
                                              <w:marRight w:val="0"/>
                                              <w:marTop w:val="0"/>
                                              <w:marBottom w:val="0"/>
                                              <w:divBdr>
                                                <w:top w:val="none" w:sz="0" w:space="0" w:color="auto"/>
                                                <w:left w:val="none" w:sz="0" w:space="0" w:color="auto"/>
                                                <w:bottom w:val="none" w:sz="0" w:space="0" w:color="auto"/>
                                                <w:right w:val="none" w:sz="0" w:space="0" w:color="auto"/>
                                              </w:divBdr>
                                              <w:divsChild>
                                                <w:div w:id="765495266">
                                                  <w:marLeft w:val="0"/>
                                                  <w:marRight w:val="0"/>
                                                  <w:marTop w:val="0"/>
                                                  <w:marBottom w:val="0"/>
                                                  <w:divBdr>
                                                    <w:top w:val="none" w:sz="0" w:space="0" w:color="auto"/>
                                                    <w:left w:val="none" w:sz="0" w:space="0" w:color="auto"/>
                                                    <w:bottom w:val="none" w:sz="0" w:space="0" w:color="auto"/>
                                                    <w:right w:val="none" w:sz="0" w:space="0" w:color="auto"/>
                                                  </w:divBdr>
                                                  <w:divsChild>
                                                    <w:div w:id="765493487">
                                                      <w:marLeft w:val="0"/>
                                                      <w:marRight w:val="0"/>
                                                      <w:marTop w:val="0"/>
                                                      <w:marBottom w:val="0"/>
                                                      <w:divBdr>
                                                        <w:top w:val="none" w:sz="0" w:space="0" w:color="auto"/>
                                                        <w:left w:val="none" w:sz="0" w:space="0" w:color="auto"/>
                                                        <w:bottom w:val="none" w:sz="0" w:space="0" w:color="auto"/>
                                                        <w:right w:val="none" w:sz="0" w:space="0" w:color="auto"/>
                                                      </w:divBdr>
                                                      <w:divsChild>
                                                        <w:div w:id="765492813">
                                                          <w:marLeft w:val="0"/>
                                                          <w:marRight w:val="0"/>
                                                          <w:marTop w:val="0"/>
                                                          <w:marBottom w:val="0"/>
                                                          <w:divBdr>
                                                            <w:top w:val="none" w:sz="0" w:space="0" w:color="auto"/>
                                                            <w:left w:val="none" w:sz="0" w:space="0" w:color="auto"/>
                                                            <w:bottom w:val="none" w:sz="0" w:space="0" w:color="auto"/>
                                                            <w:right w:val="none" w:sz="0" w:space="0" w:color="auto"/>
                                                          </w:divBdr>
                                                          <w:divsChild>
                                                            <w:div w:id="76549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65495069">
          <w:marLeft w:val="0"/>
          <w:marRight w:val="0"/>
          <w:marTop w:val="0"/>
          <w:marBottom w:val="0"/>
          <w:divBdr>
            <w:top w:val="none" w:sz="0" w:space="0" w:color="auto"/>
            <w:left w:val="none" w:sz="0" w:space="0" w:color="auto"/>
            <w:bottom w:val="none" w:sz="0" w:space="0" w:color="auto"/>
            <w:right w:val="none" w:sz="0" w:space="0" w:color="auto"/>
          </w:divBdr>
          <w:divsChild>
            <w:div w:id="765492835">
              <w:marLeft w:val="0"/>
              <w:marRight w:val="0"/>
              <w:marTop w:val="0"/>
              <w:marBottom w:val="0"/>
              <w:divBdr>
                <w:top w:val="none" w:sz="0" w:space="0" w:color="auto"/>
                <w:left w:val="none" w:sz="0" w:space="0" w:color="auto"/>
                <w:bottom w:val="none" w:sz="0" w:space="0" w:color="auto"/>
                <w:right w:val="none" w:sz="0" w:space="0" w:color="auto"/>
              </w:divBdr>
              <w:divsChild>
                <w:div w:id="765494694">
                  <w:marLeft w:val="0"/>
                  <w:marRight w:val="0"/>
                  <w:marTop w:val="0"/>
                  <w:marBottom w:val="0"/>
                  <w:divBdr>
                    <w:top w:val="none" w:sz="0" w:space="0" w:color="auto"/>
                    <w:left w:val="none" w:sz="0" w:space="0" w:color="auto"/>
                    <w:bottom w:val="none" w:sz="0" w:space="0" w:color="auto"/>
                    <w:right w:val="none" w:sz="0" w:space="0" w:color="auto"/>
                  </w:divBdr>
                  <w:divsChild>
                    <w:div w:id="765493168">
                      <w:marLeft w:val="0"/>
                      <w:marRight w:val="0"/>
                      <w:marTop w:val="0"/>
                      <w:marBottom w:val="0"/>
                      <w:divBdr>
                        <w:top w:val="none" w:sz="0" w:space="0" w:color="auto"/>
                        <w:left w:val="none" w:sz="0" w:space="0" w:color="auto"/>
                        <w:bottom w:val="none" w:sz="0" w:space="0" w:color="auto"/>
                        <w:right w:val="none" w:sz="0" w:space="0" w:color="auto"/>
                      </w:divBdr>
                      <w:divsChild>
                        <w:div w:id="765494084">
                          <w:marLeft w:val="0"/>
                          <w:marRight w:val="0"/>
                          <w:marTop w:val="0"/>
                          <w:marBottom w:val="0"/>
                          <w:divBdr>
                            <w:top w:val="none" w:sz="0" w:space="0" w:color="auto"/>
                            <w:left w:val="none" w:sz="0" w:space="0" w:color="auto"/>
                            <w:bottom w:val="none" w:sz="0" w:space="0" w:color="auto"/>
                            <w:right w:val="none" w:sz="0" w:space="0" w:color="auto"/>
                          </w:divBdr>
                          <w:divsChild>
                            <w:div w:id="7654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5389">
          <w:marLeft w:val="0"/>
          <w:marRight w:val="0"/>
          <w:marTop w:val="0"/>
          <w:marBottom w:val="0"/>
          <w:divBdr>
            <w:top w:val="none" w:sz="0" w:space="0" w:color="auto"/>
            <w:left w:val="none" w:sz="0" w:space="0" w:color="auto"/>
            <w:bottom w:val="none" w:sz="0" w:space="0" w:color="auto"/>
            <w:right w:val="none" w:sz="0" w:space="0" w:color="auto"/>
          </w:divBdr>
          <w:divsChild>
            <w:div w:id="765492783">
              <w:marLeft w:val="0"/>
              <w:marRight w:val="0"/>
              <w:marTop w:val="0"/>
              <w:marBottom w:val="0"/>
              <w:divBdr>
                <w:top w:val="none" w:sz="0" w:space="0" w:color="auto"/>
                <w:left w:val="none" w:sz="0" w:space="0" w:color="auto"/>
                <w:bottom w:val="none" w:sz="0" w:space="0" w:color="auto"/>
                <w:right w:val="none" w:sz="0" w:space="0" w:color="auto"/>
              </w:divBdr>
              <w:divsChild>
                <w:div w:id="765494380">
                  <w:marLeft w:val="0"/>
                  <w:marRight w:val="0"/>
                  <w:marTop w:val="0"/>
                  <w:marBottom w:val="0"/>
                  <w:divBdr>
                    <w:top w:val="none" w:sz="0" w:space="0" w:color="auto"/>
                    <w:left w:val="none" w:sz="0" w:space="0" w:color="auto"/>
                    <w:bottom w:val="none" w:sz="0" w:space="0" w:color="auto"/>
                    <w:right w:val="none" w:sz="0" w:space="0" w:color="auto"/>
                  </w:divBdr>
                  <w:divsChild>
                    <w:div w:id="765495510">
                      <w:marLeft w:val="0"/>
                      <w:marRight w:val="0"/>
                      <w:marTop w:val="0"/>
                      <w:marBottom w:val="0"/>
                      <w:divBdr>
                        <w:top w:val="none" w:sz="0" w:space="0" w:color="auto"/>
                        <w:left w:val="none" w:sz="0" w:space="0" w:color="auto"/>
                        <w:bottom w:val="none" w:sz="0" w:space="0" w:color="auto"/>
                        <w:right w:val="none" w:sz="0" w:space="0" w:color="auto"/>
                      </w:divBdr>
                      <w:divsChild>
                        <w:div w:id="765493418">
                          <w:marLeft w:val="0"/>
                          <w:marRight w:val="0"/>
                          <w:marTop w:val="0"/>
                          <w:marBottom w:val="0"/>
                          <w:divBdr>
                            <w:top w:val="none" w:sz="0" w:space="0" w:color="auto"/>
                            <w:left w:val="none" w:sz="0" w:space="0" w:color="auto"/>
                            <w:bottom w:val="none" w:sz="0" w:space="0" w:color="auto"/>
                            <w:right w:val="none" w:sz="0" w:space="0" w:color="auto"/>
                          </w:divBdr>
                          <w:divsChild>
                            <w:div w:id="765494182">
                              <w:marLeft w:val="0"/>
                              <w:marRight w:val="0"/>
                              <w:marTop w:val="0"/>
                              <w:marBottom w:val="0"/>
                              <w:divBdr>
                                <w:top w:val="none" w:sz="0" w:space="0" w:color="auto"/>
                                <w:left w:val="none" w:sz="0" w:space="0" w:color="auto"/>
                                <w:bottom w:val="none" w:sz="0" w:space="0" w:color="auto"/>
                                <w:right w:val="none" w:sz="0" w:space="0" w:color="auto"/>
                              </w:divBdr>
                            </w:div>
                          </w:divsChild>
                        </w:div>
                        <w:div w:id="765494735">
                          <w:marLeft w:val="0"/>
                          <w:marRight w:val="0"/>
                          <w:marTop w:val="0"/>
                          <w:marBottom w:val="0"/>
                          <w:divBdr>
                            <w:top w:val="none" w:sz="0" w:space="0" w:color="auto"/>
                            <w:left w:val="none" w:sz="0" w:space="0" w:color="auto"/>
                            <w:bottom w:val="none" w:sz="0" w:space="0" w:color="auto"/>
                            <w:right w:val="none" w:sz="0" w:space="0" w:color="auto"/>
                          </w:divBdr>
                          <w:divsChild>
                            <w:div w:id="76549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5526">
          <w:marLeft w:val="0"/>
          <w:marRight w:val="0"/>
          <w:marTop w:val="0"/>
          <w:marBottom w:val="0"/>
          <w:divBdr>
            <w:top w:val="none" w:sz="0" w:space="0" w:color="auto"/>
            <w:left w:val="none" w:sz="0" w:space="0" w:color="auto"/>
            <w:bottom w:val="none" w:sz="0" w:space="0" w:color="auto"/>
            <w:right w:val="none" w:sz="0" w:space="0" w:color="auto"/>
          </w:divBdr>
          <w:divsChild>
            <w:div w:id="765492836">
              <w:marLeft w:val="0"/>
              <w:marRight w:val="0"/>
              <w:marTop w:val="0"/>
              <w:marBottom w:val="0"/>
              <w:divBdr>
                <w:top w:val="none" w:sz="0" w:space="0" w:color="auto"/>
                <w:left w:val="none" w:sz="0" w:space="0" w:color="auto"/>
                <w:bottom w:val="none" w:sz="0" w:space="0" w:color="auto"/>
                <w:right w:val="none" w:sz="0" w:space="0" w:color="auto"/>
              </w:divBdr>
              <w:divsChild>
                <w:div w:id="765493272">
                  <w:marLeft w:val="0"/>
                  <w:marRight w:val="0"/>
                  <w:marTop w:val="0"/>
                  <w:marBottom w:val="0"/>
                  <w:divBdr>
                    <w:top w:val="none" w:sz="0" w:space="0" w:color="auto"/>
                    <w:left w:val="none" w:sz="0" w:space="0" w:color="auto"/>
                    <w:bottom w:val="none" w:sz="0" w:space="0" w:color="auto"/>
                    <w:right w:val="none" w:sz="0" w:space="0" w:color="auto"/>
                  </w:divBdr>
                  <w:divsChild>
                    <w:div w:id="765495098">
                      <w:marLeft w:val="0"/>
                      <w:marRight w:val="0"/>
                      <w:marTop w:val="0"/>
                      <w:marBottom w:val="0"/>
                      <w:divBdr>
                        <w:top w:val="none" w:sz="0" w:space="0" w:color="auto"/>
                        <w:left w:val="none" w:sz="0" w:space="0" w:color="auto"/>
                        <w:bottom w:val="none" w:sz="0" w:space="0" w:color="auto"/>
                        <w:right w:val="none" w:sz="0" w:space="0" w:color="auto"/>
                      </w:divBdr>
                      <w:divsChild>
                        <w:div w:id="765492667">
                          <w:marLeft w:val="0"/>
                          <w:marRight w:val="0"/>
                          <w:marTop w:val="0"/>
                          <w:marBottom w:val="0"/>
                          <w:divBdr>
                            <w:top w:val="none" w:sz="0" w:space="0" w:color="auto"/>
                            <w:left w:val="none" w:sz="0" w:space="0" w:color="auto"/>
                            <w:bottom w:val="none" w:sz="0" w:space="0" w:color="auto"/>
                            <w:right w:val="none" w:sz="0" w:space="0" w:color="auto"/>
                          </w:divBdr>
                          <w:divsChild>
                            <w:div w:id="765495313">
                              <w:marLeft w:val="0"/>
                              <w:marRight w:val="0"/>
                              <w:marTop w:val="0"/>
                              <w:marBottom w:val="0"/>
                              <w:divBdr>
                                <w:top w:val="none" w:sz="0" w:space="0" w:color="auto"/>
                                <w:left w:val="none" w:sz="0" w:space="0" w:color="auto"/>
                                <w:bottom w:val="none" w:sz="0" w:space="0" w:color="auto"/>
                                <w:right w:val="none" w:sz="0" w:space="0" w:color="auto"/>
                              </w:divBdr>
                              <w:divsChild>
                                <w:div w:id="765493349">
                                  <w:marLeft w:val="0"/>
                                  <w:marRight w:val="0"/>
                                  <w:marTop w:val="0"/>
                                  <w:marBottom w:val="0"/>
                                  <w:divBdr>
                                    <w:top w:val="none" w:sz="0" w:space="0" w:color="auto"/>
                                    <w:left w:val="none" w:sz="0" w:space="0" w:color="auto"/>
                                    <w:bottom w:val="none" w:sz="0" w:space="0" w:color="auto"/>
                                    <w:right w:val="none" w:sz="0" w:space="0" w:color="auto"/>
                                  </w:divBdr>
                                  <w:divsChild>
                                    <w:div w:id="765495494">
                                      <w:marLeft w:val="0"/>
                                      <w:marRight w:val="0"/>
                                      <w:marTop w:val="0"/>
                                      <w:marBottom w:val="0"/>
                                      <w:divBdr>
                                        <w:top w:val="none" w:sz="0" w:space="0" w:color="auto"/>
                                        <w:left w:val="none" w:sz="0" w:space="0" w:color="auto"/>
                                        <w:bottom w:val="none" w:sz="0" w:space="0" w:color="auto"/>
                                        <w:right w:val="none" w:sz="0" w:space="0" w:color="auto"/>
                                      </w:divBdr>
                                      <w:divsChild>
                                        <w:div w:id="765494864">
                                          <w:marLeft w:val="0"/>
                                          <w:marRight w:val="0"/>
                                          <w:marTop w:val="0"/>
                                          <w:marBottom w:val="0"/>
                                          <w:divBdr>
                                            <w:top w:val="none" w:sz="0" w:space="0" w:color="auto"/>
                                            <w:left w:val="none" w:sz="0" w:space="0" w:color="auto"/>
                                            <w:bottom w:val="none" w:sz="0" w:space="0" w:color="auto"/>
                                            <w:right w:val="none" w:sz="0" w:space="0" w:color="auto"/>
                                          </w:divBdr>
                                          <w:divsChild>
                                            <w:div w:id="76549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494489">
      <w:marLeft w:val="0"/>
      <w:marRight w:val="0"/>
      <w:marTop w:val="0"/>
      <w:marBottom w:val="0"/>
      <w:divBdr>
        <w:top w:val="none" w:sz="0" w:space="0" w:color="auto"/>
        <w:left w:val="none" w:sz="0" w:space="0" w:color="auto"/>
        <w:bottom w:val="none" w:sz="0" w:space="0" w:color="auto"/>
        <w:right w:val="none" w:sz="0" w:space="0" w:color="auto"/>
      </w:divBdr>
    </w:div>
    <w:div w:id="765494490">
      <w:marLeft w:val="0"/>
      <w:marRight w:val="0"/>
      <w:marTop w:val="0"/>
      <w:marBottom w:val="0"/>
      <w:divBdr>
        <w:top w:val="none" w:sz="0" w:space="0" w:color="auto"/>
        <w:left w:val="none" w:sz="0" w:space="0" w:color="auto"/>
        <w:bottom w:val="none" w:sz="0" w:space="0" w:color="auto"/>
        <w:right w:val="none" w:sz="0" w:space="0" w:color="auto"/>
      </w:divBdr>
    </w:div>
    <w:div w:id="765494491">
      <w:marLeft w:val="0"/>
      <w:marRight w:val="0"/>
      <w:marTop w:val="0"/>
      <w:marBottom w:val="0"/>
      <w:divBdr>
        <w:top w:val="none" w:sz="0" w:space="0" w:color="auto"/>
        <w:left w:val="none" w:sz="0" w:space="0" w:color="auto"/>
        <w:bottom w:val="none" w:sz="0" w:space="0" w:color="auto"/>
        <w:right w:val="none" w:sz="0" w:space="0" w:color="auto"/>
      </w:divBdr>
    </w:div>
    <w:div w:id="765494492">
      <w:marLeft w:val="0"/>
      <w:marRight w:val="0"/>
      <w:marTop w:val="0"/>
      <w:marBottom w:val="0"/>
      <w:divBdr>
        <w:top w:val="none" w:sz="0" w:space="0" w:color="auto"/>
        <w:left w:val="none" w:sz="0" w:space="0" w:color="auto"/>
        <w:bottom w:val="none" w:sz="0" w:space="0" w:color="auto"/>
        <w:right w:val="none" w:sz="0" w:space="0" w:color="auto"/>
      </w:divBdr>
    </w:div>
    <w:div w:id="765494493">
      <w:marLeft w:val="0"/>
      <w:marRight w:val="0"/>
      <w:marTop w:val="0"/>
      <w:marBottom w:val="0"/>
      <w:divBdr>
        <w:top w:val="none" w:sz="0" w:space="0" w:color="auto"/>
        <w:left w:val="none" w:sz="0" w:space="0" w:color="auto"/>
        <w:bottom w:val="none" w:sz="0" w:space="0" w:color="auto"/>
        <w:right w:val="none" w:sz="0" w:space="0" w:color="auto"/>
      </w:divBdr>
    </w:div>
    <w:div w:id="765494494">
      <w:marLeft w:val="0"/>
      <w:marRight w:val="0"/>
      <w:marTop w:val="0"/>
      <w:marBottom w:val="0"/>
      <w:divBdr>
        <w:top w:val="none" w:sz="0" w:space="0" w:color="auto"/>
        <w:left w:val="none" w:sz="0" w:space="0" w:color="auto"/>
        <w:bottom w:val="none" w:sz="0" w:space="0" w:color="auto"/>
        <w:right w:val="none" w:sz="0" w:space="0" w:color="auto"/>
      </w:divBdr>
    </w:div>
    <w:div w:id="765494495">
      <w:marLeft w:val="0"/>
      <w:marRight w:val="0"/>
      <w:marTop w:val="0"/>
      <w:marBottom w:val="0"/>
      <w:divBdr>
        <w:top w:val="none" w:sz="0" w:space="0" w:color="auto"/>
        <w:left w:val="none" w:sz="0" w:space="0" w:color="auto"/>
        <w:bottom w:val="none" w:sz="0" w:space="0" w:color="auto"/>
        <w:right w:val="none" w:sz="0" w:space="0" w:color="auto"/>
      </w:divBdr>
    </w:div>
    <w:div w:id="765494496">
      <w:marLeft w:val="0"/>
      <w:marRight w:val="0"/>
      <w:marTop w:val="0"/>
      <w:marBottom w:val="0"/>
      <w:divBdr>
        <w:top w:val="none" w:sz="0" w:space="0" w:color="auto"/>
        <w:left w:val="none" w:sz="0" w:space="0" w:color="auto"/>
        <w:bottom w:val="none" w:sz="0" w:space="0" w:color="auto"/>
        <w:right w:val="none" w:sz="0" w:space="0" w:color="auto"/>
      </w:divBdr>
    </w:div>
    <w:div w:id="765494498">
      <w:marLeft w:val="0"/>
      <w:marRight w:val="0"/>
      <w:marTop w:val="0"/>
      <w:marBottom w:val="0"/>
      <w:divBdr>
        <w:top w:val="none" w:sz="0" w:space="0" w:color="auto"/>
        <w:left w:val="none" w:sz="0" w:space="0" w:color="auto"/>
        <w:bottom w:val="none" w:sz="0" w:space="0" w:color="auto"/>
        <w:right w:val="none" w:sz="0" w:space="0" w:color="auto"/>
      </w:divBdr>
    </w:div>
    <w:div w:id="765494501">
      <w:marLeft w:val="0"/>
      <w:marRight w:val="0"/>
      <w:marTop w:val="0"/>
      <w:marBottom w:val="0"/>
      <w:divBdr>
        <w:top w:val="none" w:sz="0" w:space="0" w:color="auto"/>
        <w:left w:val="none" w:sz="0" w:space="0" w:color="auto"/>
        <w:bottom w:val="none" w:sz="0" w:space="0" w:color="auto"/>
        <w:right w:val="none" w:sz="0" w:space="0" w:color="auto"/>
      </w:divBdr>
    </w:div>
    <w:div w:id="765494504">
      <w:marLeft w:val="0"/>
      <w:marRight w:val="0"/>
      <w:marTop w:val="0"/>
      <w:marBottom w:val="0"/>
      <w:divBdr>
        <w:top w:val="none" w:sz="0" w:space="0" w:color="auto"/>
        <w:left w:val="none" w:sz="0" w:space="0" w:color="auto"/>
        <w:bottom w:val="none" w:sz="0" w:space="0" w:color="auto"/>
        <w:right w:val="none" w:sz="0" w:space="0" w:color="auto"/>
      </w:divBdr>
    </w:div>
    <w:div w:id="765494505">
      <w:marLeft w:val="0"/>
      <w:marRight w:val="0"/>
      <w:marTop w:val="0"/>
      <w:marBottom w:val="0"/>
      <w:divBdr>
        <w:top w:val="none" w:sz="0" w:space="0" w:color="auto"/>
        <w:left w:val="none" w:sz="0" w:space="0" w:color="auto"/>
        <w:bottom w:val="none" w:sz="0" w:space="0" w:color="auto"/>
        <w:right w:val="none" w:sz="0" w:space="0" w:color="auto"/>
      </w:divBdr>
      <w:divsChild>
        <w:div w:id="765492992">
          <w:marLeft w:val="0"/>
          <w:marRight w:val="0"/>
          <w:marTop w:val="0"/>
          <w:marBottom w:val="0"/>
          <w:divBdr>
            <w:top w:val="none" w:sz="0" w:space="0" w:color="auto"/>
            <w:left w:val="none" w:sz="0" w:space="0" w:color="auto"/>
            <w:bottom w:val="none" w:sz="0" w:space="0" w:color="auto"/>
            <w:right w:val="none" w:sz="0" w:space="0" w:color="auto"/>
          </w:divBdr>
        </w:div>
        <w:div w:id="765493049">
          <w:marLeft w:val="0"/>
          <w:marRight w:val="0"/>
          <w:marTop w:val="0"/>
          <w:marBottom w:val="0"/>
          <w:divBdr>
            <w:top w:val="none" w:sz="0" w:space="0" w:color="auto"/>
            <w:left w:val="none" w:sz="0" w:space="0" w:color="auto"/>
            <w:bottom w:val="none" w:sz="0" w:space="0" w:color="auto"/>
            <w:right w:val="none" w:sz="0" w:space="0" w:color="auto"/>
          </w:divBdr>
        </w:div>
        <w:div w:id="765493122">
          <w:marLeft w:val="0"/>
          <w:marRight w:val="0"/>
          <w:marTop w:val="0"/>
          <w:marBottom w:val="0"/>
          <w:divBdr>
            <w:top w:val="none" w:sz="0" w:space="0" w:color="auto"/>
            <w:left w:val="none" w:sz="0" w:space="0" w:color="auto"/>
            <w:bottom w:val="none" w:sz="0" w:space="0" w:color="auto"/>
            <w:right w:val="none" w:sz="0" w:space="0" w:color="auto"/>
          </w:divBdr>
        </w:div>
        <w:div w:id="765493242">
          <w:marLeft w:val="0"/>
          <w:marRight w:val="0"/>
          <w:marTop w:val="0"/>
          <w:marBottom w:val="0"/>
          <w:divBdr>
            <w:top w:val="none" w:sz="0" w:space="0" w:color="auto"/>
            <w:left w:val="none" w:sz="0" w:space="0" w:color="auto"/>
            <w:bottom w:val="none" w:sz="0" w:space="0" w:color="auto"/>
            <w:right w:val="none" w:sz="0" w:space="0" w:color="auto"/>
          </w:divBdr>
        </w:div>
        <w:div w:id="765493335">
          <w:marLeft w:val="0"/>
          <w:marRight w:val="0"/>
          <w:marTop w:val="0"/>
          <w:marBottom w:val="0"/>
          <w:divBdr>
            <w:top w:val="none" w:sz="0" w:space="0" w:color="auto"/>
            <w:left w:val="none" w:sz="0" w:space="0" w:color="auto"/>
            <w:bottom w:val="none" w:sz="0" w:space="0" w:color="auto"/>
            <w:right w:val="none" w:sz="0" w:space="0" w:color="auto"/>
          </w:divBdr>
        </w:div>
        <w:div w:id="765493619">
          <w:marLeft w:val="0"/>
          <w:marRight w:val="0"/>
          <w:marTop w:val="0"/>
          <w:marBottom w:val="0"/>
          <w:divBdr>
            <w:top w:val="none" w:sz="0" w:space="0" w:color="auto"/>
            <w:left w:val="none" w:sz="0" w:space="0" w:color="auto"/>
            <w:bottom w:val="none" w:sz="0" w:space="0" w:color="auto"/>
            <w:right w:val="none" w:sz="0" w:space="0" w:color="auto"/>
          </w:divBdr>
        </w:div>
        <w:div w:id="765493915">
          <w:marLeft w:val="0"/>
          <w:marRight w:val="0"/>
          <w:marTop w:val="0"/>
          <w:marBottom w:val="0"/>
          <w:divBdr>
            <w:top w:val="none" w:sz="0" w:space="0" w:color="auto"/>
            <w:left w:val="none" w:sz="0" w:space="0" w:color="auto"/>
            <w:bottom w:val="none" w:sz="0" w:space="0" w:color="auto"/>
            <w:right w:val="none" w:sz="0" w:space="0" w:color="auto"/>
          </w:divBdr>
        </w:div>
        <w:div w:id="765494152">
          <w:marLeft w:val="0"/>
          <w:marRight w:val="0"/>
          <w:marTop w:val="0"/>
          <w:marBottom w:val="0"/>
          <w:divBdr>
            <w:top w:val="none" w:sz="0" w:space="0" w:color="auto"/>
            <w:left w:val="none" w:sz="0" w:space="0" w:color="auto"/>
            <w:bottom w:val="none" w:sz="0" w:space="0" w:color="auto"/>
            <w:right w:val="none" w:sz="0" w:space="0" w:color="auto"/>
          </w:divBdr>
        </w:div>
        <w:div w:id="765494262">
          <w:marLeft w:val="0"/>
          <w:marRight w:val="0"/>
          <w:marTop w:val="0"/>
          <w:marBottom w:val="0"/>
          <w:divBdr>
            <w:top w:val="none" w:sz="0" w:space="0" w:color="auto"/>
            <w:left w:val="none" w:sz="0" w:space="0" w:color="auto"/>
            <w:bottom w:val="none" w:sz="0" w:space="0" w:color="auto"/>
            <w:right w:val="none" w:sz="0" w:space="0" w:color="auto"/>
          </w:divBdr>
        </w:div>
        <w:div w:id="765494607">
          <w:marLeft w:val="0"/>
          <w:marRight w:val="0"/>
          <w:marTop w:val="0"/>
          <w:marBottom w:val="0"/>
          <w:divBdr>
            <w:top w:val="none" w:sz="0" w:space="0" w:color="auto"/>
            <w:left w:val="none" w:sz="0" w:space="0" w:color="auto"/>
            <w:bottom w:val="none" w:sz="0" w:space="0" w:color="auto"/>
            <w:right w:val="none" w:sz="0" w:space="0" w:color="auto"/>
          </w:divBdr>
        </w:div>
        <w:div w:id="765495085">
          <w:marLeft w:val="0"/>
          <w:marRight w:val="0"/>
          <w:marTop w:val="0"/>
          <w:marBottom w:val="0"/>
          <w:divBdr>
            <w:top w:val="none" w:sz="0" w:space="0" w:color="auto"/>
            <w:left w:val="none" w:sz="0" w:space="0" w:color="auto"/>
            <w:bottom w:val="none" w:sz="0" w:space="0" w:color="auto"/>
            <w:right w:val="none" w:sz="0" w:space="0" w:color="auto"/>
          </w:divBdr>
        </w:div>
        <w:div w:id="765495186">
          <w:marLeft w:val="0"/>
          <w:marRight w:val="0"/>
          <w:marTop w:val="0"/>
          <w:marBottom w:val="0"/>
          <w:divBdr>
            <w:top w:val="none" w:sz="0" w:space="0" w:color="auto"/>
            <w:left w:val="none" w:sz="0" w:space="0" w:color="auto"/>
            <w:bottom w:val="none" w:sz="0" w:space="0" w:color="auto"/>
            <w:right w:val="none" w:sz="0" w:space="0" w:color="auto"/>
          </w:divBdr>
        </w:div>
        <w:div w:id="765495198">
          <w:marLeft w:val="0"/>
          <w:marRight w:val="0"/>
          <w:marTop w:val="0"/>
          <w:marBottom w:val="0"/>
          <w:divBdr>
            <w:top w:val="none" w:sz="0" w:space="0" w:color="auto"/>
            <w:left w:val="none" w:sz="0" w:space="0" w:color="auto"/>
            <w:bottom w:val="none" w:sz="0" w:space="0" w:color="auto"/>
            <w:right w:val="none" w:sz="0" w:space="0" w:color="auto"/>
          </w:divBdr>
        </w:div>
        <w:div w:id="765495281">
          <w:marLeft w:val="0"/>
          <w:marRight w:val="0"/>
          <w:marTop w:val="0"/>
          <w:marBottom w:val="0"/>
          <w:divBdr>
            <w:top w:val="none" w:sz="0" w:space="0" w:color="auto"/>
            <w:left w:val="none" w:sz="0" w:space="0" w:color="auto"/>
            <w:bottom w:val="none" w:sz="0" w:space="0" w:color="auto"/>
            <w:right w:val="none" w:sz="0" w:space="0" w:color="auto"/>
          </w:divBdr>
        </w:div>
        <w:div w:id="765495283">
          <w:marLeft w:val="0"/>
          <w:marRight w:val="0"/>
          <w:marTop w:val="0"/>
          <w:marBottom w:val="0"/>
          <w:divBdr>
            <w:top w:val="none" w:sz="0" w:space="0" w:color="auto"/>
            <w:left w:val="none" w:sz="0" w:space="0" w:color="auto"/>
            <w:bottom w:val="none" w:sz="0" w:space="0" w:color="auto"/>
            <w:right w:val="none" w:sz="0" w:space="0" w:color="auto"/>
          </w:divBdr>
        </w:div>
        <w:div w:id="765495602">
          <w:marLeft w:val="0"/>
          <w:marRight w:val="0"/>
          <w:marTop w:val="0"/>
          <w:marBottom w:val="0"/>
          <w:divBdr>
            <w:top w:val="none" w:sz="0" w:space="0" w:color="auto"/>
            <w:left w:val="none" w:sz="0" w:space="0" w:color="auto"/>
            <w:bottom w:val="none" w:sz="0" w:space="0" w:color="auto"/>
            <w:right w:val="none" w:sz="0" w:space="0" w:color="auto"/>
          </w:divBdr>
        </w:div>
      </w:divsChild>
    </w:div>
    <w:div w:id="765494507">
      <w:marLeft w:val="0"/>
      <w:marRight w:val="0"/>
      <w:marTop w:val="0"/>
      <w:marBottom w:val="0"/>
      <w:divBdr>
        <w:top w:val="none" w:sz="0" w:space="0" w:color="auto"/>
        <w:left w:val="none" w:sz="0" w:space="0" w:color="auto"/>
        <w:bottom w:val="none" w:sz="0" w:space="0" w:color="auto"/>
        <w:right w:val="none" w:sz="0" w:space="0" w:color="auto"/>
      </w:divBdr>
    </w:div>
    <w:div w:id="765494508">
      <w:marLeft w:val="0"/>
      <w:marRight w:val="0"/>
      <w:marTop w:val="0"/>
      <w:marBottom w:val="0"/>
      <w:divBdr>
        <w:top w:val="none" w:sz="0" w:space="0" w:color="auto"/>
        <w:left w:val="none" w:sz="0" w:space="0" w:color="auto"/>
        <w:bottom w:val="none" w:sz="0" w:space="0" w:color="auto"/>
        <w:right w:val="none" w:sz="0" w:space="0" w:color="auto"/>
      </w:divBdr>
    </w:div>
    <w:div w:id="765494509">
      <w:marLeft w:val="0"/>
      <w:marRight w:val="0"/>
      <w:marTop w:val="0"/>
      <w:marBottom w:val="0"/>
      <w:divBdr>
        <w:top w:val="none" w:sz="0" w:space="0" w:color="auto"/>
        <w:left w:val="none" w:sz="0" w:space="0" w:color="auto"/>
        <w:bottom w:val="none" w:sz="0" w:space="0" w:color="auto"/>
        <w:right w:val="none" w:sz="0" w:space="0" w:color="auto"/>
      </w:divBdr>
    </w:div>
    <w:div w:id="765494510">
      <w:marLeft w:val="0"/>
      <w:marRight w:val="0"/>
      <w:marTop w:val="0"/>
      <w:marBottom w:val="0"/>
      <w:divBdr>
        <w:top w:val="none" w:sz="0" w:space="0" w:color="auto"/>
        <w:left w:val="none" w:sz="0" w:space="0" w:color="auto"/>
        <w:bottom w:val="none" w:sz="0" w:space="0" w:color="auto"/>
        <w:right w:val="none" w:sz="0" w:space="0" w:color="auto"/>
      </w:divBdr>
    </w:div>
    <w:div w:id="765494512">
      <w:marLeft w:val="0"/>
      <w:marRight w:val="0"/>
      <w:marTop w:val="0"/>
      <w:marBottom w:val="0"/>
      <w:divBdr>
        <w:top w:val="none" w:sz="0" w:space="0" w:color="auto"/>
        <w:left w:val="none" w:sz="0" w:space="0" w:color="auto"/>
        <w:bottom w:val="none" w:sz="0" w:space="0" w:color="auto"/>
        <w:right w:val="none" w:sz="0" w:space="0" w:color="auto"/>
      </w:divBdr>
      <w:divsChild>
        <w:div w:id="765492883">
          <w:marLeft w:val="0"/>
          <w:marRight w:val="0"/>
          <w:marTop w:val="0"/>
          <w:marBottom w:val="0"/>
          <w:divBdr>
            <w:top w:val="none" w:sz="0" w:space="0" w:color="auto"/>
            <w:left w:val="none" w:sz="0" w:space="0" w:color="auto"/>
            <w:bottom w:val="none" w:sz="0" w:space="0" w:color="auto"/>
            <w:right w:val="none" w:sz="0" w:space="0" w:color="auto"/>
          </w:divBdr>
        </w:div>
      </w:divsChild>
    </w:div>
    <w:div w:id="765494514">
      <w:marLeft w:val="0"/>
      <w:marRight w:val="0"/>
      <w:marTop w:val="0"/>
      <w:marBottom w:val="0"/>
      <w:divBdr>
        <w:top w:val="none" w:sz="0" w:space="0" w:color="auto"/>
        <w:left w:val="none" w:sz="0" w:space="0" w:color="auto"/>
        <w:bottom w:val="none" w:sz="0" w:space="0" w:color="auto"/>
        <w:right w:val="none" w:sz="0" w:space="0" w:color="auto"/>
      </w:divBdr>
    </w:div>
    <w:div w:id="765494516">
      <w:marLeft w:val="0"/>
      <w:marRight w:val="0"/>
      <w:marTop w:val="0"/>
      <w:marBottom w:val="0"/>
      <w:divBdr>
        <w:top w:val="none" w:sz="0" w:space="0" w:color="auto"/>
        <w:left w:val="none" w:sz="0" w:space="0" w:color="auto"/>
        <w:bottom w:val="none" w:sz="0" w:space="0" w:color="auto"/>
        <w:right w:val="none" w:sz="0" w:space="0" w:color="auto"/>
      </w:divBdr>
      <w:divsChild>
        <w:div w:id="765493638">
          <w:marLeft w:val="0"/>
          <w:marRight w:val="0"/>
          <w:marTop w:val="0"/>
          <w:marBottom w:val="0"/>
          <w:divBdr>
            <w:top w:val="none" w:sz="0" w:space="0" w:color="auto"/>
            <w:left w:val="none" w:sz="0" w:space="0" w:color="auto"/>
            <w:bottom w:val="none" w:sz="0" w:space="0" w:color="auto"/>
            <w:right w:val="none" w:sz="0" w:space="0" w:color="auto"/>
          </w:divBdr>
          <w:divsChild>
            <w:div w:id="765493752">
              <w:marLeft w:val="0"/>
              <w:marRight w:val="0"/>
              <w:marTop w:val="0"/>
              <w:marBottom w:val="0"/>
              <w:divBdr>
                <w:top w:val="none" w:sz="0" w:space="0" w:color="auto"/>
                <w:left w:val="none" w:sz="0" w:space="0" w:color="auto"/>
                <w:bottom w:val="none" w:sz="0" w:space="0" w:color="auto"/>
                <w:right w:val="none" w:sz="0" w:space="0" w:color="auto"/>
              </w:divBdr>
              <w:divsChild>
                <w:div w:id="765494145">
                  <w:marLeft w:val="0"/>
                  <w:marRight w:val="0"/>
                  <w:marTop w:val="0"/>
                  <w:marBottom w:val="0"/>
                  <w:divBdr>
                    <w:top w:val="none" w:sz="0" w:space="0" w:color="auto"/>
                    <w:left w:val="none" w:sz="0" w:space="0" w:color="auto"/>
                    <w:bottom w:val="none" w:sz="0" w:space="0" w:color="auto"/>
                    <w:right w:val="none" w:sz="0" w:space="0" w:color="auto"/>
                  </w:divBdr>
                  <w:divsChild>
                    <w:div w:id="76549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517">
      <w:marLeft w:val="0"/>
      <w:marRight w:val="0"/>
      <w:marTop w:val="0"/>
      <w:marBottom w:val="0"/>
      <w:divBdr>
        <w:top w:val="none" w:sz="0" w:space="0" w:color="auto"/>
        <w:left w:val="none" w:sz="0" w:space="0" w:color="auto"/>
        <w:bottom w:val="none" w:sz="0" w:space="0" w:color="auto"/>
        <w:right w:val="none" w:sz="0" w:space="0" w:color="auto"/>
      </w:divBdr>
    </w:div>
    <w:div w:id="765494522">
      <w:marLeft w:val="0"/>
      <w:marRight w:val="0"/>
      <w:marTop w:val="0"/>
      <w:marBottom w:val="0"/>
      <w:divBdr>
        <w:top w:val="none" w:sz="0" w:space="0" w:color="auto"/>
        <w:left w:val="none" w:sz="0" w:space="0" w:color="auto"/>
        <w:bottom w:val="none" w:sz="0" w:space="0" w:color="auto"/>
        <w:right w:val="none" w:sz="0" w:space="0" w:color="auto"/>
      </w:divBdr>
    </w:div>
    <w:div w:id="765494523">
      <w:marLeft w:val="0"/>
      <w:marRight w:val="0"/>
      <w:marTop w:val="0"/>
      <w:marBottom w:val="0"/>
      <w:divBdr>
        <w:top w:val="none" w:sz="0" w:space="0" w:color="auto"/>
        <w:left w:val="none" w:sz="0" w:space="0" w:color="auto"/>
        <w:bottom w:val="none" w:sz="0" w:space="0" w:color="auto"/>
        <w:right w:val="none" w:sz="0" w:space="0" w:color="auto"/>
      </w:divBdr>
    </w:div>
    <w:div w:id="765494525">
      <w:marLeft w:val="0"/>
      <w:marRight w:val="0"/>
      <w:marTop w:val="0"/>
      <w:marBottom w:val="0"/>
      <w:divBdr>
        <w:top w:val="none" w:sz="0" w:space="0" w:color="auto"/>
        <w:left w:val="none" w:sz="0" w:space="0" w:color="auto"/>
        <w:bottom w:val="none" w:sz="0" w:space="0" w:color="auto"/>
        <w:right w:val="none" w:sz="0" w:space="0" w:color="auto"/>
      </w:divBdr>
    </w:div>
    <w:div w:id="765494531">
      <w:marLeft w:val="0"/>
      <w:marRight w:val="0"/>
      <w:marTop w:val="0"/>
      <w:marBottom w:val="0"/>
      <w:divBdr>
        <w:top w:val="none" w:sz="0" w:space="0" w:color="auto"/>
        <w:left w:val="none" w:sz="0" w:space="0" w:color="auto"/>
        <w:bottom w:val="none" w:sz="0" w:space="0" w:color="auto"/>
        <w:right w:val="none" w:sz="0" w:space="0" w:color="auto"/>
      </w:divBdr>
    </w:div>
    <w:div w:id="765494533">
      <w:marLeft w:val="0"/>
      <w:marRight w:val="0"/>
      <w:marTop w:val="0"/>
      <w:marBottom w:val="0"/>
      <w:divBdr>
        <w:top w:val="none" w:sz="0" w:space="0" w:color="auto"/>
        <w:left w:val="none" w:sz="0" w:space="0" w:color="auto"/>
        <w:bottom w:val="none" w:sz="0" w:space="0" w:color="auto"/>
        <w:right w:val="none" w:sz="0" w:space="0" w:color="auto"/>
      </w:divBdr>
    </w:div>
    <w:div w:id="765494536">
      <w:marLeft w:val="0"/>
      <w:marRight w:val="0"/>
      <w:marTop w:val="0"/>
      <w:marBottom w:val="0"/>
      <w:divBdr>
        <w:top w:val="none" w:sz="0" w:space="0" w:color="auto"/>
        <w:left w:val="none" w:sz="0" w:space="0" w:color="auto"/>
        <w:bottom w:val="none" w:sz="0" w:space="0" w:color="auto"/>
        <w:right w:val="none" w:sz="0" w:space="0" w:color="auto"/>
      </w:divBdr>
      <w:divsChild>
        <w:div w:id="765495196">
          <w:marLeft w:val="0"/>
          <w:marRight w:val="0"/>
          <w:marTop w:val="0"/>
          <w:marBottom w:val="0"/>
          <w:divBdr>
            <w:top w:val="none" w:sz="0" w:space="0" w:color="auto"/>
            <w:left w:val="none" w:sz="0" w:space="0" w:color="auto"/>
            <w:bottom w:val="none" w:sz="0" w:space="0" w:color="auto"/>
            <w:right w:val="none" w:sz="0" w:space="0" w:color="auto"/>
          </w:divBdr>
        </w:div>
      </w:divsChild>
    </w:div>
    <w:div w:id="765494538">
      <w:marLeft w:val="0"/>
      <w:marRight w:val="0"/>
      <w:marTop w:val="0"/>
      <w:marBottom w:val="0"/>
      <w:divBdr>
        <w:top w:val="none" w:sz="0" w:space="0" w:color="auto"/>
        <w:left w:val="none" w:sz="0" w:space="0" w:color="auto"/>
        <w:bottom w:val="none" w:sz="0" w:space="0" w:color="auto"/>
        <w:right w:val="none" w:sz="0" w:space="0" w:color="auto"/>
      </w:divBdr>
    </w:div>
    <w:div w:id="765494540">
      <w:marLeft w:val="0"/>
      <w:marRight w:val="0"/>
      <w:marTop w:val="0"/>
      <w:marBottom w:val="0"/>
      <w:divBdr>
        <w:top w:val="none" w:sz="0" w:space="0" w:color="auto"/>
        <w:left w:val="none" w:sz="0" w:space="0" w:color="auto"/>
        <w:bottom w:val="none" w:sz="0" w:space="0" w:color="auto"/>
        <w:right w:val="none" w:sz="0" w:space="0" w:color="auto"/>
      </w:divBdr>
      <w:divsChild>
        <w:div w:id="765493255">
          <w:marLeft w:val="0"/>
          <w:marRight w:val="0"/>
          <w:marTop w:val="0"/>
          <w:marBottom w:val="0"/>
          <w:divBdr>
            <w:top w:val="none" w:sz="0" w:space="0" w:color="auto"/>
            <w:left w:val="none" w:sz="0" w:space="0" w:color="auto"/>
            <w:bottom w:val="none" w:sz="0" w:space="0" w:color="auto"/>
            <w:right w:val="none" w:sz="0" w:space="0" w:color="auto"/>
          </w:divBdr>
          <w:divsChild>
            <w:div w:id="765492675">
              <w:marLeft w:val="0"/>
              <w:marRight w:val="0"/>
              <w:marTop w:val="0"/>
              <w:marBottom w:val="0"/>
              <w:divBdr>
                <w:top w:val="none" w:sz="0" w:space="0" w:color="auto"/>
                <w:left w:val="none" w:sz="0" w:space="0" w:color="auto"/>
                <w:bottom w:val="none" w:sz="0" w:space="0" w:color="auto"/>
                <w:right w:val="none" w:sz="0" w:space="0" w:color="auto"/>
              </w:divBdr>
            </w:div>
          </w:divsChild>
        </w:div>
        <w:div w:id="765495409">
          <w:marLeft w:val="0"/>
          <w:marRight w:val="0"/>
          <w:marTop w:val="0"/>
          <w:marBottom w:val="0"/>
          <w:divBdr>
            <w:top w:val="none" w:sz="0" w:space="0" w:color="auto"/>
            <w:left w:val="none" w:sz="0" w:space="0" w:color="auto"/>
            <w:bottom w:val="none" w:sz="0" w:space="0" w:color="auto"/>
            <w:right w:val="none" w:sz="0" w:space="0" w:color="auto"/>
          </w:divBdr>
        </w:div>
      </w:divsChild>
    </w:div>
    <w:div w:id="765494543">
      <w:marLeft w:val="0"/>
      <w:marRight w:val="0"/>
      <w:marTop w:val="0"/>
      <w:marBottom w:val="0"/>
      <w:divBdr>
        <w:top w:val="none" w:sz="0" w:space="0" w:color="auto"/>
        <w:left w:val="none" w:sz="0" w:space="0" w:color="auto"/>
        <w:bottom w:val="none" w:sz="0" w:space="0" w:color="auto"/>
        <w:right w:val="none" w:sz="0" w:space="0" w:color="auto"/>
      </w:divBdr>
    </w:div>
    <w:div w:id="765494549">
      <w:marLeft w:val="0"/>
      <w:marRight w:val="0"/>
      <w:marTop w:val="0"/>
      <w:marBottom w:val="0"/>
      <w:divBdr>
        <w:top w:val="none" w:sz="0" w:space="0" w:color="auto"/>
        <w:left w:val="none" w:sz="0" w:space="0" w:color="auto"/>
        <w:bottom w:val="none" w:sz="0" w:space="0" w:color="auto"/>
        <w:right w:val="none" w:sz="0" w:space="0" w:color="auto"/>
      </w:divBdr>
      <w:divsChild>
        <w:div w:id="765492683">
          <w:marLeft w:val="0"/>
          <w:marRight w:val="0"/>
          <w:marTop w:val="0"/>
          <w:marBottom w:val="0"/>
          <w:divBdr>
            <w:top w:val="none" w:sz="0" w:space="0" w:color="auto"/>
            <w:left w:val="none" w:sz="0" w:space="0" w:color="auto"/>
            <w:bottom w:val="none" w:sz="0" w:space="0" w:color="auto"/>
            <w:right w:val="none" w:sz="0" w:space="0" w:color="auto"/>
          </w:divBdr>
        </w:div>
      </w:divsChild>
    </w:div>
    <w:div w:id="765494550">
      <w:marLeft w:val="0"/>
      <w:marRight w:val="0"/>
      <w:marTop w:val="0"/>
      <w:marBottom w:val="0"/>
      <w:divBdr>
        <w:top w:val="none" w:sz="0" w:space="0" w:color="auto"/>
        <w:left w:val="none" w:sz="0" w:space="0" w:color="auto"/>
        <w:bottom w:val="none" w:sz="0" w:space="0" w:color="auto"/>
        <w:right w:val="none" w:sz="0" w:space="0" w:color="auto"/>
      </w:divBdr>
    </w:div>
    <w:div w:id="765494551">
      <w:marLeft w:val="0"/>
      <w:marRight w:val="0"/>
      <w:marTop w:val="0"/>
      <w:marBottom w:val="0"/>
      <w:divBdr>
        <w:top w:val="none" w:sz="0" w:space="0" w:color="auto"/>
        <w:left w:val="none" w:sz="0" w:space="0" w:color="auto"/>
        <w:bottom w:val="none" w:sz="0" w:space="0" w:color="auto"/>
        <w:right w:val="none" w:sz="0" w:space="0" w:color="auto"/>
      </w:divBdr>
    </w:div>
    <w:div w:id="765494559">
      <w:marLeft w:val="0"/>
      <w:marRight w:val="0"/>
      <w:marTop w:val="0"/>
      <w:marBottom w:val="0"/>
      <w:divBdr>
        <w:top w:val="none" w:sz="0" w:space="0" w:color="auto"/>
        <w:left w:val="none" w:sz="0" w:space="0" w:color="auto"/>
        <w:bottom w:val="none" w:sz="0" w:space="0" w:color="auto"/>
        <w:right w:val="none" w:sz="0" w:space="0" w:color="auto"/>
      </w:divBdr>
    </w:div>
    <w:div w:id="765494561">
      <w:marLeft w:val="0"/>
      <w:marRight w:val="0"/>
      <w:marTop w:val="0"/>
      <w:marBottom w:val="0"/>
      <w:divBdr>
        <w:top w:val="none" w:sz="0" w:space="0" w:color="auto"/>
        <w:left w:val="none" w:sz="0" w:space="0" w:color="auto"/>
        <w:bottom w:val="none" w:sz="0" w:space="0" w:color="auto"/>
        <w:right w:val="none" w:sz="0" w:space="0" w:color="auto"/>
      </w:divBdr>
      <w:divsChild>
        <w:div w:id="765494783">
          <w:marLeft w:val="0"/>
          <w:marRight w:val="0"/>
          <w:marTop w:val="0"/>
          <w:marBottom w:val="0"/>
          <w:divBdr>
            <w:top w:val="none" w:sz="0" w:space="0" w:color="auto"/>
            <w:left w:val="none" w:sz="0" w:space="0" w:color="auto"/>
            <w:bottom w:val="none" w:sz="0" w:space="0" w:color="auto"/>
            <w:right w:val="none" w:sz="0" w:space="0" w:color="auto"/>
          </w:divBdr>
        </w:div>
      </w:divsChild>
    </w:div>
    <w:div w:id="765494564">
      <w:marLeft w:val="0"/>
      <w:marRight w:val="0"/>
      <w:marTop w:val="0"/>
      <w:marBottom w:val="0"/>
      <w:divBdr>
        <w:top w:val="none" w:sz="0" w:space="0" w:color="auto"/>
        <w:left w:val="none" w:sz="0" w:space="0" w:color="auto"/>
        <w:bottom w:val="none" w:sz="0" w:space="0" w:color="auto"/>
        <w:right w:val="none" w:sz="0" w:space="0" w:color="auto"/>
      </w:divBdr>
      <w:divsChild>
        <w:div w:id="765492701">
          <w:marLeft w:val="0"/>
          <w:marRight w:val="0"/>
          <w:marTop w:val="0"/>
          <w:marBottom w:val="0"/>
          <w:divBdr>
            <w:top w:val="none" w:sz="0" w:space="0" w:color="auto"/>
            <w:left w:val="none" w:sz="0" w:space="0" w:color="auto"/>
            <w:bottom w:val="none" w:sz="0" w:space="0" w:color="auto"/>
            <w:right w:val="none" w:sz="0" w:space="0" w:color="auto"/>
          </w:divBdr>
        </w:div>
        <w:div w:id="765493494">
          <w:marLeft w:val="0"/>
          <w:marRight w:val="0"/>
          <w:marTop w:val="0"/>
          <w:marBottom w:val="0"/>
          <w:divBdr>
            <w:top w:val="none" w:sz="0" w:space="0" w:color="auto"/>
            <w:left w:val="none" w:sz="0" w:space="0" w:color="auto"/>
            <w:bottom w:val="none" w:sz="0" w:space="0" w:color="auto"/>
            <w:right w:val="none" w:sz="0" w:space="0" w:color="auto"/>
          </w:divBdr>
        </w:div>
        <w:div w:id="765494280">
          <w:marLeft w:val="0"/>
          <w:marRight w:val="0"/>
          <w:marTop w:val="0"/>
          <w:marBottom w:val="0"/>
          <w:divBdr>
            <w:top w:val="none" w:sz="0" w:space="0" w:color="auto"/>
            <w:left w:val="none" w:sz="0" w:space="0" w:color="auto"/>
            <w:bottom w:val="none" w:sz="0" w:space="0" w:color="auto"/>
            <w:right w:val="none" w:sz="0" w:space="0" w:color="auto"/>
          </w:divBdr>
        </w:div>
        <w:div w:id="765494547">
          <w:marLeft w:val="0"/>
          <w:marRight w:val="0"/>
          <w:marTop w:val="0"/>
          <w:marBottom w:val="0"/>
          <w:divBdr>
            <w:top w:val="none" w:sz="0" w:space="0" w:color="auto"/>
            <w:left w:val="none" w:sz="0" w:space="0" w:color="auto"/>
            <w:bottom w:val="none" w:sz="0" w:space="0" w:color="auto"/>
            <w:right w:val="none" w:sz="0" w:space="0" w:color="auto"/>
          </w:divBdr>
          <w:divsChild>
            <w:div w:id="765492984">
              <w:marLeft w:val="0"/>
              <w:marRight w:val="0"/>
              <w:marTop w:val="0"/>
              <w:marBottom w:val="0"/>
              <w:divBdr>
                <w:top w:val="none" w:sz="0" w:space="0" w:color="auto"/>
                <w:left w:val="none" w:sz="0" w:space="0" w:color="auto"/>
                <w:bottom w:val="none" w:sz="0" w:space="0" w:color="auto"/>
                <w:right w:val="none" w:sz="0" w:space="0" w:color="auto"/>
              </w:divBdr>
            </w:div>
            <w:div w:id="765493071">
              <w:marLeft w:val="0"/>
              <w:marRight w:val="0"/>
              <w:marTop w:val="0"/>
              <w:marBottom w:val="0"/>
              <w:divBdr>
                <w:top w:val="none" w:sz="0" w:space="0" w:color="auto"/>
                <w:left w:val="none" w:sz="0" w:space="0" w:color="auto"/>
                <w:bottom w:val="none" w:sz="0" w:space="0" w:color="auto"/>
                <w:right w:val="none" w:sz="0" w:space="0" w:color="auto"/>
              </w:divBdr>
            </w:div>
            <w:div w:id="765493670">
              <w:marLeft w:val="0"/>
              <w:marRight w:val="0"/>
              <w:marTop w:val="0"/>
              <w:marBottom w:val="0"/>
              <w:divBdr>
                <w:top w:val="none" w:sz="0" w:space="0" w:color="auto"/>
                <w:left w:val="none" w:sz="0" w:space="0" w:color="auto"/>
                <w:bottom w:val="none" w:sz="0" w:space="0" w:color="auto"/>
                <w:right w:val="none" w:sz="0" w:space="0" w:color="auto"/>
              </w:divBdr>
            </w:div>
            <w:div w:id="765493906">
              <w:marLeft w:val="0"/>
              <w:marRight w:val="0"/>
              <w:marTop w:val="0"/>
              <w:marBottom w:val="0"/>
              <w:divBdr>
                <w:top w:val="none" w:sz="0" w:space="0" w:color="auto"/>
                <w:left w:val="none" w:sz="0" w:space="0" w:color="auto"/>
                <w:bottom w:val="none" w:sz="0" w:space="0" w:color="auto"/>
                <w:right w:val="none" w:sz="0" w:space="0" w:color="auto"/>
              </w:divBdr>
            </w:div>
            <w:div w:id="765493919">
              <w:marLeft w:val="0"/>
              <w:marRight w:val="0"/>
              <w:marTop w:val="0"/>
              <w:marBottom w:val="0"/>
              <w:divBdr>
                <w:top w:val="none" w:sz="0" w:space="0" w:color="auto"/>
                <w:left w:val="none" w:sz="0" w:space="0" w:color="auto"/>
                <w:bottom w:val="none" w:sz="0" w:space="0" w:color="auto"/>
                <w:right w:val="none" w:sz="0" w:space="0" w:color="auto"/>
              </w:divBdr>
            </w:div>
            <w:div w:id="765494778">
              <w:marLeft w:val="0"/>
              <w:marRight w:val="0"/>
              <w:marTop w:val="0"/>
              <w:marBottom w:val="0"/>
              <w:divBdr>
                <w:top w:val="none" w:sz="0" w:space="0" w:color="auto"/>
                <w:left w:val="none" w:sz="0" w:space="0" w:color="auto"/>
                <w:bottom w:val="none" w:sz="0" w:space="0" w:color="auto"/>
                <w:right w:val="none" w:sz="0" w:space="0" w:color="auto"/>
              </w:divBdr>
            </w:div>
            <w:div w:id="765495055">
              <w:marLeft w:val="0"/>
              <w:marRight w:val="0"/>
              <w:marTop w:val="0"/>
              <w:marBottom w:val="0"/>
              <w:divBdr>
                <w:top w:val="none" w:sz="0" w:space="0" w:color="auto"/>
                <w:left w:val="none" w:sz="0" w:space="0" w:color="auto"/>
                <w:bottom w:val="none" w:sz="0" w:space="0" w:color="auto"/>
                <w:right w:val="none" w:sz="0" w:space="0" w:color="auto"/>
              </w:divBdr>
            </w:div>
          </w:divsChild>
        </w:div>
        <w:div w:id="765495411">
          <w:marLeft w:val="0"/>
          <w:marRight w:val="0"/>
          <w:marTop w:val="0"/>
          <w:marBottom w:val="0"/>
          <w:divBdr>
            <w:top w:val="none" w:sz="0" w:space="0" w:color="auto"/>
            <w:left w:val="none" w:sz="0" w:space="0" w:color="auto"/>
            <w:bottom w:val="none" w:sz="0" w:space="0" w:color="auto"/>
            <w:right w:val="none" w:sz="0" w:space="0" w:color="auto"/>
          </w:divBdr>
        </w:div>
      </w:divsChild>
    </w:div>
    <w:div w:id="765494565">
      <w:marLeft w:val="0"/>
      <w:marRight w:val="0"/>
      <w:marTop w:val="0"/>
      <w:marBottom w:val="0"/>
      <w:divBdr>
        <w:top w:val="none" w:sz="0" w:space="0" w:color="auto"/>
        <w:left w:val="none" w:sz="0" w:space="0" w:color="auto"/>
        <w:bottom w:val="none" w:sz="0" w:space="0" w:color="auto"/>
        <w:right w:val="none" w:sz="0" w:space="0" w:color="auto"/>
      </w:divBdr>
    </w:div>
    <w:div w:id="765494568">
      <w:marLeft w:val="0"/>
      <w:marRight w:val="0"/>
      <w:marTop w:val="0"/>
      <w:marBottom w:val="0"/>
      <w:divBdr>
        <w:top w:val="none" w:sz="0" w:space="0" w:color="auto"/>
        <w:left w:val="none" w:sz="0" w:space="0" w:color="auto"/>
        <w:bottom w:val="none" w:sz="0" w:space="0" w:color="auto"/>
        <w:right w:val="none" w:sz="0" w:space="0" w:color="auto"/>
      </w:divBdr>
    </w:div>
    <w:div w:id="765494569">
      <w:marLeft w:val="0"/>
      <w:marRight w:val="0"/>
      <w:marTop w:val="0"/>
      <w:marBottom w:val="0"/>
      <w:divBdr>
        <w:top w:val="none" w:sz="0" w:space="0" w:color="auto"/>
        <w:left w:val="none" w:sz="0" w:space="0" w:color="auto"/>
        <w:bottom w:val="none" w:sz="0" w:space="0" w:color="auto"/>
        <w:right w:val="none" w:sz="0" w:space="0" w:color="auto"/>
      </w:divBdr>
    </w:div>
    <w:div w:id="765494572">
      <w:marLeft w:val="0"/>
      <w:marRight w:val="0"/>
      <w:marTop w:val="0"/>
      <w:marBottom w:val="0"/>
      <w:divBdr>
        <w:top w:val="none" w:sz="0" w:space="0" w:color="auto"/>
        <w:left w:val="none" w:sz="0" w:space="0" w:color="auto"/>
        <w:bottom w:val="none" w:sz="0" w:space="0" w:color="auto"/>
        <w:right w:val="none" w:sz="0" w:space="0" w:color="auto"/>
      </w:divBdr>
    </w:div>
    <w:div w:id="765494574">
      <w:marLeft w:val="0"/>
      <w:marRight w:val="0"/>
      <w:marTop w:val="0"/>
      <w:marBottom w:val="0"/>
      <w:divBdr>
        <w:top w:val="none" w:sz="0" w:space="0" w:color="auto"/>
        <w:left w:val="none" w:sz="0" w:space="0" w:color="auto"/>
        <w:bottom w:val="none" w:sz="0" w:space="0" w:color="auto"/>
        <w:right w:val="none" w:sz="0" w:space="0" w:color="auto"/>
      </w:divBdr>
      <w:divsChild>
        <w:div w:id="765492847">
          <w:marLeft w:val="0"/>
          <w:marRight w:val="0"/>
          <w:marTop w:val="0"/>
          <w:marBottom w:val="0"/>
          <w:divBdr>
            <w:top w:val="none" w:sz="0" w:space="0" w:color="auto"/>
            <w:left w:val="none" w:sz="0" w:space="0" w:color="auto"/>
            <w:bottom w:val="none" w:sz="0" w:space="0" w:color="auto"/>
            <w:right w:val="none" w:sz="0" w:space="0" w:color="auto"/>
          </w:divBdr>
          <w:divsChild>
            <w:div w:id="765494255">
              <w:marLeft w:val="0"/>
              <w:marRight w:val="0"/>
              <w:marTop w:val="0"/>
              <w:marBottom w:val="0"/>
              <w:divBdr>
                <w:top w:val="none" w:sz="0" w:space="0" w:color="auto"/>
                <w:left w:val="none" w:sz="0" w:space="0" w:color="auto"/>
                <w:bottom w:val="none" w:sz="0" w:space="0" w:color="auto"/>
                <w:right w:val="none" w:sz="0" w:space="0" w:color="auto"/>
              </w:divBdr>
              <w:divsChild>
                <w:div w:id="765495337">
                  <w:marLeft w:val="0"/>
                  <w:marRight w:val="0"/>
                  <w:marTop w:val="0"/>
                  <w:marBottom w:val="0"/>
                  <w:divBdr>
                    <w:top w:val="none" w:sz="0" w:space="0" w:color="auto"/>
                    <w:left w:val="none" w:sz="0" w:space="0" w:color="auto"/>
                    <w:bottom w:val="none" w:sz="0" w:space="0" w:color="auto"/>
                    <w:right w:val="none" w:sz="0" w:space="0" w:color="auto"/>
                  </w:divBdr>
                  <w:divsChild>
                    <w:div w:id="765493150">
                      <w:marLeft w:val="0"/>
                      <w:marRight w:val="0"/>
                      <w:marTop w:val="0"/>
                      <w:marBottom w:val="0"/>
                      <w:divBdr>
                        <w:top w:val="none" w:sz="0" w:space="0" w:color="auto"/>
                        <w:left w:val="none" w:sz="0" w:space="0" w:color="auto"/>
                        <w:bottom w:val="none" w:sz="0" w:space="0" w:color="auto"/>
                        <w:right w:val="none" w:sz="0" w:space="0" w:color="auto"/>
                      </w:divBdr>
                      <w:divsChild>
                        <w:div w:id="765494791">
                          <w:marLeft w:val="0"/>
                          <w:marRight w:val="0"/>
                          <w:marTop w:val="0"/>
                          <w:marBottom w:val="0"/>
                          <w:divBdr>
                            <w:top w:val="none" w:sz="0" w:space="0" w:color="auto"/>
                            <w:left w:val="none" w:sz="0" w:space="0" w:color="auto"/>
                            <w:bottom w:val="none" w:sz="0" w:space="0" w:color="auto"/>
                            <w:right w:val="none" w:sz="0" w:space="0" w:color="auto"/>
                          </w:divBdr>
                          <w:divsChild>
                            <w:div w:id="765493675">
                              <w:marLeft w:val="0"/>
                              <w:marRight w:val="0"/>
                              <w:marTop w:val="0"/>
                              <w:marBottom w:val="0"/>
                              <w:divBdr>
                                <w:top w:val="none" w:sz="0" w:space="0" w:color="auto"/>
                                <w:left w:val="none" w:sz="0" w:space="0" w:color="auto"/>
                                <w:bottom w:val="none" w:sz="0" w:space="0" w:color="auto"/>
                                <w:right w:val="none" w:sz="0" w:space="0" w:color="auto"/>
                              </w:divBdr>
                              <w:divsChild>
                                <w:div w:id="765494434">
                                  <w:marLeft w:val="0"/>
                                  <w:marRight w:val="0"/>
                                  <w:marTop w:val="0"/>
                                  <w:marBottom w:val="0"/>
                                  <w:divBdr>
                                    <w:top w:val="none" w:sz="0" w:space="0" w:color="auto"/>
                                    <w:left w:val="none" w:sz="0" w:space="0" w:color="auto"/>
                                    <w:bottom w:val="none" w:sz="0" w:space="0" w:color="auto"/>
                                    <w:right w:val="none" w:sz="0" w:space="0" w:color="auto"/>
                                  </w:divBdr>
                                  <w:divsChild>
                                    <w:div w:id="765495534">
                                      <w:marLeft w:val="0"/>
                                      <w:marRight w:val="0"/>
                                      <w:marTop w:val="0"/>
                                      <w:marBottom w:val="0"/>
                                      <w:divBdr>
                                        <w:top w:val="none" w:sz="0" w:space="0" w:color="auto"/>
                                        <w:left w:val="none" w:sz="0" w:space="0" w:color="auto"/>
                                        <w:bottom w:val="none" w:sz="0" w:space="0" w:color="auto"/>
                                        <w:right w:val="none" w:sz="0" w:space="0" w:color="auto"/>
                                      </w:divBdr>
                                      <w:divsChild>
                                        <w:div w:id="765495471">
                                          <w:marLeft w:val="0"/>
                                          <w:marRight w:val="0"/>
                                          <w:marTop w:val="0"/>
                                          <w:marBottom w:val="0"/>
                                          <w:divBdr>
                                            <w:top w:val="none" w:sz="0" w:space="0" w:color="auto"/>
                                            <w:left w:val="none" w:sz="0" w:space="0" w:color="auto"/>
                                            <w:bottom w:val="none" w:sz="0" w:space="0" w:color="auto"/>
                                            <w:right w:val="none" w:sz="0" w:space="0" w:color="auto"/>
                                          </w:divBdr>
                                          <w:divsChild>
                                            <w:div w:id="765495143">
                                              <w:marLeft w:val="0"/>
                                              <w:marRight w:val="0"/>
                                              <w:marTop w:val="0"/>
                                              <w:marBottom w:val="0"/>
                                              <w:divBdr>
                                                <w:top w:val="none" w:sz="0" w:space="0" w:color="auto"/>
                                                <w:left w:val="none" w:sz="0" w:space="0" w:color="auto"/>
                                                <w:bottom w:val="none" w:sz="0" w:space="0" w:color="auto"/>
                                                <w:right w:val="none" w:sz="0" w:space="0" w:color="auto"/>
                                              </w:divBdr>
                                              <w:divsChild>
                                                <w:div w:id="765495295">
                                                  <w:marLeft w:val="0"/>
                                                  <w:marRight w:val="0"/>
                                                  <w:marTop w:val="0"/>
                                                  <w:marBottom w:val="0"/>
                                                  <w:divBdr>
                                                    <w:top w:val="none" w:sz="0" w:space="0" w:color="auto"/>
                                                    <w:left w:val="none" w:sz="0" w:space="0" w:color="auto"/>
                                                    <w:bottom w:val="none" w:sz="0" w:space="0" w:color="auto"/>
                                                    <w:right w:val="none" w:sz="0" w:space="0" w:color="auto"/>
                                                  </w:divBdr>
                                                  <w:divsChild>
                                                    <w:div w:id="76549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5494577">
      <w:marLeft w:val="0"/>
      <w:marRight w:val="0"/>
      <w:marTop w:val="0"/>
      <w:marBottom w:val="0"/>
      <w:divBdr>
        <w:top w:val="none" w:sz="0" w:space="0" w:color="auto"/>
        <w:left w:val="none" w:sz="0" w:space="0" w:color="auto"/>
        <w:bottom w:val="none" w:sz="0" w:space="0" w:color="auto"/>
        <w:right w:val="none" w:sz="0" w:space="0" w:color="auto"/>
      </w:divBdr>
    </w:div>
    <w:div w:id="765494580">
      <w:marLeft w:val="0"/>
      <w:marRight w:val="0"/>
      <w:marTop w:val="0"/>
      <w:marBottom w:val="0"/>
      <w:divBdr>
        <w:top w:val="none" w:sz="0" w:space="0" w:color="auto"/>
        <w:left w:val="none" w:sz="0" w:space="0" w:color="auto"/>
        <w:bottom w:val="none" w:sz="0" w:space="0" w:color="auto"/>
        <w:right w:val="none" w:sz="0" w:space="0" w:color="auto"/>
      </w:divBdr>
    </w:div>
    <w:div w:id="765494581">
      <w:marLeft w:val="0"/>
      <w:marRight w:val="0"/>
      <w:marTop w:val="0"/>
      <w:marBottom w:val="0"/>
      <w:divBdr>
        <w:top w:val="none" w:sz="0" w:space="0" w:color="auto"/>
        <w:left w:val="none" w:sz="0" w:space="0" w:color="auto"/>
        <w:bottom w:val="none" w:sz="0" w:space="0" w:color="auto"/>
        <w:right w:val="none" w:sz="0" w:space="0" w:color="auto"/>
      </w:divBdr>
    </w:div>
    <w:div w:id="765494583">
      <w:marLeft w:val="0"/>
      <w:marRight w:val="0"/>
      <w:marTop w:val="0"/>
      <w:marBottom w:val="0"/>
      <w:divBdr>
        <w:top w:val="none" w:sz="0" w:space="0" w:color="auto"/>
        <w:left w:val="none" w:sz="0" w:space="0" w:color="auto"/>
        <w:bottom w:val="none" w:sz="0" w:space="0" w:color="auto"/>
        <w:right w:val="none" w:sz="0" w:space="0" w:color="auto"/>
      </w:divBdr>
    </w:div>
    <w:div w:id="765494585">
      <w:marLeft w:val="0"/>
      <w:marRight w:val="0"/>
      <w:marTop w:val="0"/>
      <w:marBottom w:val="0"/>
      <w:divBdr>
        <w:top w:val="none" w:sz="0" w:space="0" w:color="auto"/>
        <w:left w:val="none" w:sz="0" w:space="0" w:color="auto"/>
        <w:bottom w:val="none" w:sz="0" w:space="0" w:color="auto"/>
        <w:right w:val="none" w:sz="0" w:space="0" w:color="auto"/>
      </w:divBdr>
    </w:div>
    <w:div w:id="765494587">
      <w:marLeft w:val="0"/>
      <w:marRight w:val="0"/>
      <w:marTop w:val="0"/>
      <w:marBottom w:val="0"/>
      <w:divBdr>
        <w:top w:val="none" w:sz="0" w:space="0" w:color="auto"/>
        <w:left w:val="none" w:sz="0" w:space="0" w:color="auto"/>
        <w:bottom w:val="none" w:sz="0" w:space="0" w:color="auto"/>
        <w:right w:val="none" w:sz="0" w:space="0" w:color="auto"/>
      </w:divBdr>
    </w:div>
    <w:div w:id="765494592">
      <w:marLeft w:val="0"/>
      <w:marRight w:val="0"/>
      <w:marTop w:val="0"/>
      <w:marBottom w:val="0"/>
      <w:divBdr>
        <w:top w:val="none" w:sz="0" w:space="0" w:color="auto"/>
        <w:left w:val="none" w:sz="0" w:space="0" w:color="auto"/>
        <w:bottom w:val="none" w:sz="0" w:space="0" w:color="auto"/>
        <w:right w:val="none" w:sz="0" w:space="0" w:color="auto"/>
      </w:divBdr>
      <w:divsChild>
        <w:div w:id="765495189">
          <w:marLeft w:val="0"/>
          <w:marRight w:val="0"/>
          <w:marTop w:val="0"/>
          <w:marBottom w:val="0"/>
          <w:divBdr>
            <w:top w:val="none" w:sz="0" w:space="0" w:color="auto"/>
            <w:left w:val="none" w:sz="0" w:space="0" w:color="auto"/>
            <w:bottom w:val="none" w:sz="0" w:space="0" w:color="auto"/>
            <w:right w:val="none" w:sz="0" w:space="0" w:color="auto"/>
          </w:divBdr>
        </w:div>
      </w:divsChild>
    </w:div>
    <w:div w:id="765494595">
      <w:marLeft w:val="0"/>
      <w:marRight w:val="0"/>
      <w:marTop w:val="0"/>
      <w:marBottom w:val="0"/>
      <w:divBdr>
        <w:top w:val="none" w:sz="0" w:space="0" w:color="auto"/>
        <w:left w:val="none" w:sz="0" w:space="0" w:color="auto"/>
        <w:bottom w:val="none" w:sz="0" w:space="0" w:color="auto"/>
        <w:right w:val="none" w:sz="0" w:space="0" w:color="auto"/>
      </w:divBdr>
    </w:div>
    <w:div w:id="765494600">
      <w:marLeft w:val="0"/>
      <w:marRight w:val="0"/>
      <w:marTop w:val="0"/>
      <w:marBottom w:val="0"/>
      <w:divBdr>
        <w:top w:val="none" w:sz="0" w:space="0" w:color="auto"/>
        <w:left w:val="none" w:sz="0" w:space="0" w:color="auto"/>
        <w:bottom w:val="none" w:sz="0" w:space="0" w:color="auto"/>
        <w:right w:val="none" w:sz="0" w:space="0" w:color="auto"/>
      </w:divBdr>
    </w:div>
    <w:div w:id="765494601">
      <w:marLeft w:val="0"/>
      <w:marRight w:val="0"/>
      <w:marTop w:val="0"/>
      <w:marBottom w:val="0"/>
      <w:divBdr>
        <w:top w:val="none" w:sz="0" w:space="0" w:color="auto"/>
        <w:left w:val="none" w:sz="0" w:space="0" w:color="auto"/>
        <w:bottom w:val="none" w:sz="0" w:space="0" w:color="auto"/>
        <w:right w:val="none" w:sz="0" w:space="0" w:color="auto"/>
      </w:divBdr>
      <w:divsChild>
        <w:div w:id="765493476">
          <w:marLeft w:val="0"/>
          <w:marRight w:val="0"/>
          <w:marTop w:val="0"/>
          <w:marBottom w:val="0"/>
          <w:divBdr>
            <w:top w:val="none" w:sz="0" w:space="0" w:color="auto"/>
            <w:left w:val="none" w:sz="0" w:space="0" w:color="auto"/>
            <w:bottom w:val="none" w:sz="0" w:space="0" w:color="auto"/>
            <w:right w:val="none" w:sz="0" w:space="0" w:color="auto"/>
          </w:divBdr>
          <w:divsChild>
            <w:div w:id="765494788">
              <w:marLeft w:val="0"/>
              <w:marRight w:val="0"/>
              <w:marTop w:val="0"/>
              <w:marBottom w:val="0"/>
              <w:divBdr>
                <w:top w:val="none" w:sz="0" w:space="0" w:color="auto"/>
                <w:left w:val="none" w:sz="0" w:space="0" w:color="auto"/>
                <w:bottom w:val="none" w:sz="0" w:space="0" w:color="auto"/>
                <w:right w:val="none" w:sz="0" w:space="0" w:color="auto"/>
              </w:divBdr>
              <w:divsChild>
                <w:div w:id="765493397">
                  <w:marLeft w:val="0"/>
                  <w:marRight w:val="0"/>
                  <w:marTop w:val="0"/>
                  <w:marBottom w:val="0"/>
                  <w:divBdr>
                    <w:top w:val="none" w:sz="0" w:space="0" w:color="auto"/>
                    <w:left w:val="none" w:sz="0" w:space="0" w:color="auto"/>
                    <w:bottom w:val="none" w:sz="0" w:space="0" w:color="auto"/>
                    <w:right w:val="none" w:sz="0" w:space="0" w:color="auto"/>
                  </w:divBdr>
                  <w:divsChild>
                    <w:div w:id="765493642">
                      <w:marLeft w:val="0"/>
                      <w:marRight w:val="0"/>
                      <w:marTop w:val="0"/>
                      <w:marBottom w:val="0"/>
                      <w:divBdr>
                        <w:top w:val="none" w:sz="0" w:space="0" w:color="auto"/>
                        <w:left w:val="none" w:sz="0" w:space="0" w:color="auto"/>
                        <w:bottom w:val="none" w:sz="0" w:space="0" w:color="auto"/>
                        <w:right w:val="none" w:sz="0" w:space="0" w:color="auto"/>
                      </w:divBdr>
                      <w:divsChild>
                        <w:div w:id="76549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4752">
          <w:marLeft w:val="0"/>
          <w:marRight w:val="0"/>
          <w:marTop w:val="0"/>
          <w:marBottom w:val="0"/>
          <w:divBdr>
            <w:top w:val="none" w:sz="0" w:space="0" w:color="auto"/>
            <w:left w:val="none" w:sz="0" w:space="0" w:color="auto"/>
            <w:bottom w:val="none" w:sz="0" w:space="0" w:color="auto"/>
            <w:right w:val="none" w:sz="0" w:space="0" w:color="auto"/>
          </w:divBdr>
          <w:divsChild>
            <w:div w:id="765493824">
              <w:marLeft w:val="0"/>
              <w:marRight w:val="0"/>
              <w:marTop w:val="0"/>
              <w:marBottom w:val="0"/>
              <w:divBdr>
                <w:top w:val="none" w:sz="0" w:space="0" w:color="auto"/>
                <w:left w:val="none" w:sz="0" w:space="0" w:color="auto"/>
                <w:bottom w:val="none" w:sz="0" w:space="0" w:color="auto"/>
                <w:right w:val="none" w:sz="0" w:space="0" w:color="auto"/>
              </w:divBdr>
              <w:divsChild>
                <w:div w:id="765493772">
                  <w:marLeft w:val="0"/>
                  <w:marRight w:val="0"/>
                  <w:marTop w:val="0"/>
                  <w:marBottom w:val="0"/>
                  <w:divBdr>
                    <w:top w:val="none" w:sz="0" w:space="0" w:color="auto"/>
                    <w:left w:val="none" w:sz="0" w:space="0" w:color="auto"/>
                    <w:bottom w:val="none" w:sz="0" w:space="0" w:color="auto"/>
                    <w:right w:val="none" w:sz="0" w:space="0" w:color="auto"/>
                  </w:divBdr>
                  <w:divsChild>
                    <w:div w:id="765495150">
                      <w:marLeft w:val="0"/>
                      <w:marRight w:val="0"/>
                      <w:marTop w:val="0"/>
                      <w:marBottom w:val="0"/>
                      <w:divBdr>
                        <w:top w:val="none" w:sz="0" w:space="0" w:color="auto"/>
                        <w:left w:val="none" w:sz="0" w:space="0" w:color="auto"/>
                        <w:bottom w:val="none" w:sz="0" w:space="0" w:color="auto"/>
                        <w:right w:val="none" w:sz="0" w:space="0" w:color="auto"/>
                      </w:divBdr>
                      <w:divsChild>
                        <w:div w:id="765494024">
                          <w:marLeft w:val="0"/>
                          <w:marRight w:val="0"/>
                          <w:marTop w:val="0"/>
                          <w:marBottom w:val="0"/>
                          <w:divBdr>
                            <w:top w:val="none" w:sz="0" w:space="0" w:color="auto"/>
                            <w:left w:val="none" w:sz="0" w:space="0" w:color="auto"/>
                            <w:bottom w:val="none" w:sz="0" w:space="0" w:color="auto"/>
                            <w:right w:val="none" w:sz="0" w:space="0" w:color="auto"/>
                          </w:divBdr>
                        </w:div>
                        <w:div w:id="76549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5128">
          <w:marLeft w:val="0"/>
          <w:marRight w:val="0"/>
          <w:marTop w:val="0"/>
          <w:marBottom w:val="0"/>
          <w:divBdr>
            <w:top w:val="none" w:sz="0" w:space="0" w:color="auto"/>
            <w:left w:val="none" w:sz="0" w:space="0" w:color="auto"/>
            <w:bottom w:val="none" w:sz="0" w:space="0" w:color="auto"/>
            <w:right w:val="none" w:sz="0" w:space="0" w:color="auto"/>
          </w:divBdr>
          <w:divsChild>
            <w:div w:id="765493592">
              <w:marLeft w:val="0"/>
              <w:marRight w:val="0"/>
              <w:marTop w:val="0"/>
              <w:marBottom w:val="0"/>
              <w:divBdr>
                <w:top w:val="none" w:sz="0" w:space="0" w:color="auto"/>
                <w:left w:val="none" w:sz="0" w:space="0" w:color="auto"/>
                <w:bottom w:val="none" w:sz="0" w:space="0" w:color="auto"/>
                <w:right w:val="none" w:sz="0" w:space="0" w:color="auto"/>
              </w:divBdr>
              <w:divsChild>
                <w:div w:id="765495518">
                  <w:marLeft w:val="0"/>
                  <w:marRight w:val="0"/>
                  <w:marTop w:val="0"/>
                  <w:marBottom w:val="0"/>
                  <w:divBdr>
                    <w:top w:val="none" w:sz="0" w:space="0" w:color="auto"/>
                    <w:left w:val="none" w:sz="0" w:space="0" w:color="auto"/>
                    <w:bottom w:val="none" w:sz="0" w:space="0" w:color="auto"/>
                    <w:right w:val="none" w:sz="0" w:space="0" w:color="auto"/>
                  </w:divBdr>
                  <w:divsChild>
                    <w:div w:id="765493923">
                      <w:marLeft w:val="0"/>
                      <w:marRight w:val="0"/>
                      <w:marTop w:val="0"/>
                      <w:marBottom w:val="0"/>
                      <w:divBdr>
                        <w:top w:val="none" w:sz="0" w:space="0" w:color="auto"/>
                        <w:left w:val="none" w:sz="0" w:space="0" w:color="auto"/>
                        <w:bottom w:val="none" w:sz="0" w:space="0" w:color="auto"/>
                        <w:right w:val="none" w:sz="0" w:space="0" w:color="auto"/>
                      </w:divBdr>
                      <w:divsChild>
                        <w:div w:id="765493367">
                          <w:marLeft w:val="0"/>
                          <w:marRight w:val="0"/>
                          <w:marTop w:val="0"/>
                          <w:marBottom w:val="0"/>
                          <w:divBdr>
                            <w:top w:val="none" w:sz="0" w:space="0" w:color="auto"/>
                            <w:left w:val="none" w:sz="0" w:space="0" w:color="auto"/>
                            <w:bottom w:val="none" w:sz="0" w:space="0" w:color="auto"/>
                            <w:right w:val="none" w:sz="0" w:space="0" w:color="auto"/>
                          </w:divBdr>
                        </w:div>
                        <w:div w:id="76549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4602">
      <w:marLeft w:val="0"/>
      <w:marRight w:val="0"/>
      <w:marTop w:val="0"/>
      <w:marBottom w:val="0"/>
      <w:divBdr>
        <w:top w:val="none" w:sz="0" w:space="0" w:color="auto"/>
        <w:left w:val="none" w:sz="0" w:space="0" w:color="auto"/>
        <w:bottom w:val="none" w:sz="0" w:space="0" w:color="auto"/>
        <w:right w:val="none" w:sz="0" w:space="0" w:color="auto"/>
      </w:divBdr>
    </w:div>
    <w:div w:id="765494603">
      <w:marLeft w:val="0"/>
      <w:marRight w:val="0"/>
      <w:marTop w:val="0"/>
      <w:marBottom w:val="0"/>
      <w:divBdr>
        <w:top w:val="none" w:sz="0" w:space="0" w:color="auto"/>
        <w:left w:val="none" w:sz="0" w:space="0" w:color="auto"/>
        <w:bottom w:val="none" w:sz="0" w:space="0" w:color="auto"/>
        <w:right w:val="none" w:sz="0" w:space="0" w:color="auto"/>
      </w:divBdr>
    </w:div>
    <w:div w:id="765494604">
      <w:marLeft w:val="0"/>
      <w:marRight w:val="0"/>
      <w:marTop w:val="0"/>
      <w:marBottom w:val="0"/>
      <w:divBdr>
        <w:top w:val="none" w:sz="0" w:space="0" w:color="auto"/>
        <w:left w:val="none" w:sz="0" w:space="0" w:color="auto"/>
        <w:bottom w:val="none" w:sz="0" w:space="0" w:color="auto"/>
        <w:right w:val="none" w:sz="0" w:space="0" w:color="auto"/>
      </w:divBdr>
      <w:divsChild>
        <w:div w:id="765494232">
          <w:marLeft w:val="0"/>
          <w:marRight w:val="0"/>
          <w:marTop w:val="0"/>
          <w:marBottom w:val="0"/>
          <w:divBdr>
            <w:top w:val="none" w:sz="0" w:space="0" w:color="auto"/>
            <w:left w:val="none" w:sz="0" w:space="0" w:color="auto"/>
            <w:bottom w:val="none" w:sz="0" w:space="0" w:color="auto"/>
            <w:right w:val="none" w:sz="0" w:space="0" w:color="auto"/>
          </w:divBdr>
          <w:divsChild>
            <w:div w:id="765493048">
              <w:marLeft w:val="0"/>
              <w:marRight w:val="0"/>
              <w:marTop w:val="0"/>
              <w:marBottom w:val="0"/>
              <w:divBdr>
                <w:top w:val="none" w:sz="0" w:space="0" w:color="auto"/>
                <w:left w:val="none" w:sz="0" w:space="0" w:color="auto"/>
                <w:bottom w:val="none" w:sz="0" w:space="0" w:color="auto"/>
                <w:right w:val="none" w:sz="0" w:space="0" w:color="auto"/>
              </w:divBdr>
              <w:divsChild>
                <w:div w:id="765493289">
                  <w:marLeft w:val="0"/>
                  <w:marRight w:val="0"/>
                  <w:marTop w:val="0"/>
                  <w:marBottom w:val="0"/>
                  <w:divBdr>
                    <w:top w:val="none" w:sz="0" w:space="0" w:color="auto"/>
                    <w:left w:val="none" w:sz="0" w:space="0" w:color="auto"/>
                    <w:bottom w:val="none" w:sz="0" w:space="0" w:color="auto"/>
                    <w:right w:val="none" w:sz="0" w:space="0" w:color="auto"/>
                  </w:divBdr>
                  <w:divsChild>
                    <w:div w:id="765493648">
                      <w:marLeft w:val="0"/>
                      <w:marRight w:val="0"/>
                      <w:marTop w:val="0"/>
                      <w:marBottom w:val="0"/>
                      <w:divBdr>
                        <w:top w:val="none" w:sz="0" w:space="0" w:color="auto"/>
                        <w:left w:val="none" w:sz="0" w:space="0" w:color="auto"/>
                        <w:bottom w:val="none" w:sz="0" w:space="0" w:color="auto"/>
                        <w:right w:val="none" w:sz="0" w:space="0" w:color="auto"/>
                      </w:divBdr>
                    </w:div>
                  </w:divsChild>
                </w:div>
                <w:div w:id="765493925">
                  <w:marLeft w:val="0"/>
                  <w:marRight w:val="0"/>
                  <w:marTop w:val="0"/>
                  <w:marBottom w:val="0"/>
                  <w:divBdr>
                    <w:top w:val="none" w:sz="0" w:space="0" w:color="auto"/>
                    <w:left w:val="none" w:sz="0" w:space="0" w:color="auto"/>
                    <w:bottom w:val="none" w:sz="0" w:space="0" w:color="auto"/>
                    <w:right w:val="none" w:sz="0" w:space="0" w:color="auto"/>
                  </w:divBdr>
                  <w:divsChild>
                    <w:div w:id="76549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4612">
      <w:marLeft w:val="0"/>
      <w:marRight w:val="0"/>
      <w:marTop w:val="0"/>
      <w:marBottom w:val="0"/>
      <w:divBdr>
        <w:top w:val="none" w:sz="0" w:space="0" w:color="auto"/>
        <w:left w:val="none" w:sz="0" w:space="0" w:color="auto"/>
        <w:bottom w:val="none" w:sz="0" w:space="0" w:color="auto"/>
        <w:right w:val="none" w:sz="0" w:space="0" w:color="auto"/>
      </w:divBdr>
    </w:div>
    <w:div w:id="765494615">
      <w:marLeft w:val="0"/>
      <w:marRight w:val="0"/>
      <w:marTop w:val="0"/>
      <w:marBottom w:val="0"/>
      <w:divBdr>
        <w:top w:val="none" w:sz="0" w:space="0" w:color="auto"/>
        <w:left w:val="none" w:sz="0" w:space="0" w:color="auto"/>
        <w:bottom w:val="none" w:sz="0" w:space="0" w:color="auto"/>
        <w:right w:val="none" w:sz="0" w:space="0" w:color="auto"/>
      </w:divBdr>
    </w:div>
    <w:div w:id="765494618">
      <w:marLeft w:val="0"/>
      <w:marRight w:val="0"/>
      <w:marTop w:val="0"/>
      <w:marBottom w:val="0"/>
      <w:divBdr>
        <w:top w:val="none" w:sz="0" w:space="0" w:color="auto"/>
        <w:left w:val="none" w:sz="0" w:space="0" w:color="auto"/>
        <w:bottom w:val="none" w:sz="0" w:space="0" w:color="auto"/>
        <w:right w:val="none" w:sz="0" w:space="0" w:color="auto"/>
      </w:divBdr>
    </w:div>
    <w:div w:id="765494619">
      <w:marLeft w:val="0"/>
      <w:marRight w:val="0"/>
      <w:marTop w:val="0"/>
      <w:marBottom w:val="0"/>
      <w:divBdr>
        <w:top w:val="none" w:sz="0" w:space="0" w:color="auto"/>
        <w:left w:val="none" w:sz="0" w:space="0" w:color="auto"/>
        <w:bottom w:val="none" w:sz="0" w:space="0" w:color="auto"/>
        <w:right w:val="none" w:sz="0" w:space="0" w:color="auto"/>
      </w:divBdr>
    </w:div>
    <w:div w:id="765494621">
      <w:marLeft w:val="0"/>
      <w:marRight w:val="0"/>
      <w:marTop w:val="0"/>
      <w:marBottom w:val="0"/>
      <w:divBdr>
        <w:top w:val="none" w:sz="0" w:space="0" w:color="auto"/>
        <w:left w:val="none" w:sz="0" w:space="0" w:color="auto"/>
        <w:bottom w:val="none" w:sz="0" w:space="0" w:color="auto"/>
        <w:right w:val="none" w:sz="0" w:space="0" w:color="auto"/>
      </w:divBdr>
    </w:div>
    <w:div w:id="765494622">
      <w:marLeft w:val="0"/>
      <w:marRight w:val="0"/>
      <w:marTop w:val="0"/>
      <w:marBottom w:val="0"/>
      <w:divBdr>
        <w:top w:val="none" w:sz="0" w:space="0" w:color="auto"/>
        <w:left w:val="none" w:sz="0" w:space="0" w:color="auto"/>
        <w:bottom w:val="none" w:sz="0" w:space="0" w:color="auto"/>
        <w:right w:val="none" w:sz="0" w:space="0" w:color="auto"/>
      </w:divBdr>
    </w:div>
    <w:div w:id="765494623">
      <w:marLeft w:val="0"/>
      <w:marRight w:val="0"/>
      <w:marTop w:val="0"/>
      <w:marBottom w:val="0"/>
      <w:divBdr>
        <w:top w:val="none" w:sz="0" w:space="0" w:color="auto"/>
        <w:left w:val="none" w:sz="0" w:space="0" w:color="auto"/>
        <w:bottom w:val="none" w:sz="0" w:space="0" w:color="auto"/>
        <w:right w:val="none" w:sz="0" w:space="0" w:color="auto"/>
      </w:divBdr>
    </w:div>
    <w:div w:id="765494626">
      <w:marLeft w:val="0"/>
      <w:marRight w:val="0"/>
      <w:marTop w:val="0"/>
      <w:marBottom w:val="0"/>
      <w:divBdr>
        <w:top w:val="none" w:sz="0" w:space="0" w:color="auto"/>
        <w:left w:val="none" w:sz="0" w:space="0" w:color="auto"/>
        <w:bottom w:val="none" w:sz="0" w:space="0" w:color="auto"/>
        <w:right w:val="none" w:sz="0" w:space="0" w:color="auto"/>
      </w:divBdr>
    </w:div>
    <w:div w:id="765494627">
      <w:marLeft w:val="0"/>
      <w:marRight w:val="0"/>
      <w:marTop w:val="0"/>
      <w:marBottom w:val="0"/>
      <w:divBdr>
        <w:top w:val="none" w:sz="0" w:space="0" w:color="auto"/>
        <w:left w:val="none" w:sz="0" w:space="0" w:color="auto"/>
        <w:bottom w:val="none" w:sz="0" w:space="0" w:color="auto"/>
        <w:right w:val="none" w:sz="0" w:space="0" w:color="auto"/>
      </w:divBdr>
    </w:div>
    <w:div w:id="765494628">
      <w:marLeft w:val="0"/>
      <w:marRight w:val="0"/>
      <w:marTop w:val="0"/>
      <w:marBottom w:val="0"/>
      <w:divBdr>
        <w:top w:val="none" w:sz="0" w:space="0" w:color="auto"/>
        <w:left w:val="none" w:sz="0" w:space="0" w:color="auto"/>
        <w:bottom w:val="none" w:sz="0" w:space="0" w:color="auto"/>
        <w:right w:val="none" w:sz="0" w:space="0" w:color="auto"/>
      </w:divBdr>
    </w:div>
    <w:div w:id="765494630">
      <w:marLeft w:val="0"/>
      <w:marRight w:val="0"/>
      <w:marTop w:val="0"/>
      <w:marBottom w:val="0"/>
      <w:divBdr>
        <w:top w:val="none" w:sz="0" w:space="0" w:color="auto"/>
        <w:left w:val="none" w:sz="0" w:space="0" w:color="auto"/>
        <w:bottom w:val="none" w:sz="0" w:space="0" w:color="auto"/>
        <w:right w:val="none" w:sz="0" w:space="0" w:color="auto"/>
      </w:divBdr>
    </w:div>
    <w:div w:id="765494634">
      <w:marLeft w:val="0"/>
      <w:marRight w:val="0"/>
      <w:marTop w:val="0"/>
      <w:marBottom w:val="0"/>
      <w:divBdr>
        <w:top w:val="none" w:sz="0" w:space="0" w:color="auto"/>
        <w:left w:val="none" w:sz="0" w:space="0" w:color="auto"/>
        <w:bottom w:val="none" w:sz="0" w:space="0" w:color="auto"/>
        <w:right w:val="none" w:sz="0" w:space="0" w:color="auto"/>
      </w:divBdr>
      <w:divsChild>
        <w:div w:id="765493778">
          <w:marLeft w:val="0"/>
          <w:marRight w:val="0"/>
          <w:marTop w:val="0"/>
          <w:marBottom w:val="0"/>
          <w:divBdr>
            <w:top w:val="none" w:sz="0" w:space="0" w:color="auto"/>
            <w:left w:val="none" w:sz="0" w:space="0" w:color="auto"/>
            <w:bottom w:val="none" w:sz="0" w:space="0" w:color="auto"/>
            <w:right w:val="none" w:sz="0" w:space="0" w:color="auto"/>
          </w:divBdr>
        </w:div>
        <w:div w:id="765494988">
          <w:marLeft w:val="0"/>
          <w:marRight w:val="0"/>
          <w:marTop w:val="0"/>
          <w:marBottom w:val="0"/>
          <w:divBdr>
            <w:top w:val="none" w:sz="0" w:space="0" w:color="auto"/>
            <w:left w:val="none" w:sz="0" w:space="0" w:color="auto"/>
            <w:bottom w:val="none" w:sz="0" w:space="0" w:color="auto"/>
            <w:right w:val="none" w:sz="0" w:space="0" w:color="auto"/>
          </w:divBdr>
          <w:divsChild>
            <w:div w:id="765492888">
              <w:marLeft w:val="0"/>
              <w:marRight w:val="0"/>
              <w:marTop w:val="0"/>
              <w:marBottom w:val="0"/>
              <w:divBdr>
                <w:top w:val="none" w:sz="0" w:space="0" w:color="auto"/>
                <w:left w:val="none" w:sz="0" w:space="0" w:color="auto"/>
                <w:bottom w:val="none" w:sz="0" w:space="0" w:color="auto"/>
                <w:right w:val="none" w:sz="0" w:space="0" w:color="auto"/>
              </w:divBdr>
              <w:divsChild>
                <w:div w:id="765494762">
                  <w:marLeft w:val="0"/>
                  <w:marRight w:val="0"/>
                  <w:marTop w:val="0"/>
                  <w:marBottom w:val="0"/>
                  <w:divBdr>
                    <w:top w:val="none" w:sz="0" w:space="0" w:color="auto"/>
                    <w:left w:val="none" w:sz="0" w:space="0" w:color="auto"/>
                    <w:bottom w:val="none" w:sz="0" w:space="0" w:color="auto"/>
                    <w:right w:val="none" w:sz="0" w:space="0" w:color="auto"/>
                  </w:divBdr>
                </w:div>
              </w:divsChild>
            </w:div>
            <w:div w:id="76549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637">
      <w:marLeft w:val="0"/>
      <w:marRight w:val="0"/>
      <w:marTop w:val="0"/>
      <w:marBottom w:val="0"/>
      <w:divBdr>
        <w:top w:val="none" w:sz="0" w:space="0" w:color="auto"/>
        <w:left w:val="none" w:sz="0" w:space="0" w:color="auto"/>
        <w:bottom w:val="none" w:sz="0" w:space="0" w:color="auto"/>
        <w:right w:val="none" w:sz="0" w:space="0" w:color="auto"/>
      </w:divBdr>
      <w:divsChild>
        <w:div w:id="765493094">
          <w:marLeft w:val="0"/>
          <w:marRight w:val="0"/>
          <w:marTop w:val="0"/>
          <w:marBottom w:val="0"/>
          <w:divBdr>
            <w:top w:val="none" w:sz="0" w:space="0" w:color="auto"/>
            <w:left w:val="none" w:sz="0" w:space="0" w:color="auto"/>
            <w:bottom w:val="none" w:sz="0" w:space="0" w:color="auto"/>
            <w:right w:val="none" w:sz="0" w:space="0" w:color="auto"/>
          </w:divBdr>
        </w:div>
        <w:div w:id="765494499">
          <w:marLeft w:val="0"/>
          <w:marRight w:val="0"/>
          <w:marTop w:val="0"/>
          <w:marBottom w:val="0"/>
          <w:divBdr>
            <w:top w:val="none" w:sz="0" w:space="0" w:color="auto"/>
            <w:left w:val="none" w:sz="0" w:space="0" w:color="auto"/>
            <w:bottom w:val="none" w:sz="0" w:space="0" w:color="auto"/>
            <w:right w:val="none" w:sz="0" w:space="0" w:color="auto"/>
          </w:divBdr>
        </w:div>
        <w:div w:id="765494784">
          <w:marLeft w:val="0"/>
          <w:marRight w:val="0"/>
          <w:marTop w:val="0"/>
          <w:marBottom w:val="0"/>
          <w:divBdr>
            <w:top w:val="none" w:sz="0" w:space="0" w:color="auto"/>
            <w:left w:val="none" w:sz="0" w:space="0" w:color="auto"/>
            <w:bottom w:val="none" w:sz="0" w:space="0" w:color="auto"/>
            <w:right w:val="none" w:sz="0" w:space="0" w:color="auto"/>
          </w:divBdr>
        </w:div>
      </w:divsChild>
    </w:div>
    <w:div w:id="765494638">
      <w:marLeft w:val="0"/>
      <w:marRight w:val="0"/>
      <w:marTop w:val="0"/>
      <w:marBottom w:val="0"/>
      <w:divBdr>
        <w:top w:val="none" w:sz="0" w:space="0" w:color="auto"/>
        <w:left w:val="none" w:sz="0" w:space="0" w:color="auto"/>
        <w:bottom w:val="none" w:sz="0" w:space="0" w:color="auto"/>
        <w:right w:val="none" w:sz="0" w:space="0" w:color="auto"/>
      </w:divBdr>
    </w:div>
    <w:div w:id="765494641">
      <w:marLeft w:val="0"/>
      <w:marRight w:val="0"/>
      <w:marTop w:val="0"/>
      <w:marBottom w:val="0"/>
      <w:divBdr>
        <w:top w:val="none" w:sz="0" w:space="0" w:color="auto"/>
        <w:left w:val="none" w:sz="0" w:space="0" w:color="auto"/>
        <w:bottom w:val="none" w:sz="0" w:space="0" w:color="auto"/>
        <w:right w:val="none" w:sz="0" w:space="0" w:color="auto"/>
      </w:divBdr>
      <w:divsChild>
        <w:div w:id="765492700">
          <w:marLeft w:val="0"/>
          <w:marRight w:val="0"/>
          <w:marTop w:val="0"/>
          <w:marBottom w:val="0"/>
          <w:divBdr>
            <w:top w:val="none" w:sz="0" w:space="0" w:color="auto"/>
            <w:left w:val="none" w:sz="0" w:space="0" w:color="auto"/>
            <w:bottom w:val="none" w:sz="0" w:space="0" w:color="auto"/>
            <w:right w:val="none" w:sz="0" w:space="0" w:color="auto"/>
          </w:divBdr>
          <w:divsChild>
            <w:div w:id="765494932">
              <w:marLeft w:val="0"/>
              <w:marRight w:val="0"/>
              <w:marTop w:val="0"/>
              <w:marBottom w:val="0"/>
              <w:divBdr>
                <w:top w:val="none" w:sz="0" w:space="0" w:color="auto"/>
                <w:left w:val="none" w:sz="0" w:space="0" w:color="auto"/>
                <w:bottom w:val="none" w:sz="0" w:space="0" w:color="auto"/>
                <w:right w:val="none" w:sz="0" w:space="0" w:color="auto"/>
              </w:divBdr>
            </w:div>
          </w:divsChild>
        </w:div>
        <w:div w:id="765493754">
          <w:marLeft w:val="0"/>
          <w:marRight w:val="0"/>
          <w:marTop w:val="0"/>
          <w:marBottom w:val="0"/>
          <w:divBdr>
            <w:top w:val="none" w:sz="0" w:space="0" w:color="auto"/>
            <w:left w:val="none" w:sz="0" w:space="0" w:color="auto"/>
            <w:bottom w:val="none" w:sz="0" w:space="0" w:color="auto"/>
            <w:right w:val="none" w:sz="0" w:space="0" w:color="auto"/>
          </w:divBdr>
        </w:div>
        <w:div w:id="765494069">
          <w:marLeft w:val="0"/>
          <w:marRight w:val="0"/>
          <w:marTop w:val="0"/>
          <w:marBottom w:val="0"/>
          <w:divBdr>
            <w:top w:val="none" w:sz="0" w:space="0" w:color="auto"/>
            <w:left w:val="none" w:sz="0" w:space="0" w:color="auto"/>
            <w:bottom w:val="none" w:sz="0" w:space="0" w:color="auto"/>
            <w:right w:val="none" w:sz="0" w:space="0" w:color="auto"/>
          </w:divBdr>
        </w:div>
      </w:divsChild>
    </w:div>
    <w:div w:id="765494643">
      <w:marLeft w:val="0"/>
      <w:marRight w:val="0"/>
      <w:marTop w:val="0"/>
      <w:marBottom w:val="0"/>
      <w:divBdr>
        <w:top w:val="none" w:sz="0" w:space="0" w:color="auto"/>
        <w:left w:val="none" w:sz="0" w:space="0" w:color="auto"/>
        <w:bottom w:val="none" w:sz="0" w:space="0" w:color="auto"/>
        <w:right w:val="none" w:sz="0" w:space="0" w:color="auto"/>
      </w:divBdr>
    </w:div>
    <w:div w:id="765494644">
      <w:marLeft w:val="0"/>
      <w:marRight w:val="0"/>
      <w:marTop w:val="0"/>
      <w:marBottom w:val="0"/>
      <w:divBdr>
        <w:top w:val="none" w:sz="0" w:space="0" w:color="auto"/>
        <w:left w:val="none" w:sz="0" w:space="0" w:color="auto"/>
        <w:bottom w:val="none" w:sz="0" w:space="0" w:color="auto"/>
        <w:right w:val="none" w:sz="0" w:space="0" w:color="auto"/>
      </w:divBdr>
      <w:divsChild>
        <w:div w:id="765492711">
          <w:marLeft w:val="0"/>
          <w:marRight w:val="0"/>
          <w:marTop w:val="0"/>
          <w:marBottom w:val="0"/>
          <w:divBdr>
            <w:top w:val="none" w:sz="0" w:space="0" w:color="auto"/>
            <w:left w:val="none" w:sz="0" w:space="0" w:color="auto"/>
            <w:bottom w:val="none" w:sz="0" w:space="0" w:color="auto"/>
            <w:right w:val="none" w:sz="0" w:space="0" w:color="auto"/>
          </w:divBdr>
          <w:divsChild>
            <w:div w:id="765493431">
              <w:marLeft w:val="0"/>
              <w:marRight w:val="0"/>
              <w:marTop w:val="0"/>
              <w:marBottom w:val="0"/>
              <w:divBdr>
                <w:top w:val="none" w:sz="0" w:space="0" w:color="auto"/>
                <w:left w:val="none" w:sz="0" w:space="0" w:color="auto"/>
                <w:bottom w:val="none" w:sz="0" w:space="0" w:color="auto"/>
                <w:right w:val="none" w:sz="0" w:space="0" w:color="auto"/>
              </w:divBdr>
            </w:div>
            <w:div w:id="765494834">
              <w:marLeft w:val="0"/>
              <w:marRight w:val="0"/>
              <w:marTop w:val="0"/>
              <w:marBottom w:val="0"/>
              <w:divBdr>
                <w:top w:val="none" w:sz="0" w:space="0" w:color="auto"/>
                <w:left w:val="none" w:sz="0" w:space="0" w:color="auto"/>
                <w:bottom w:val="none" w:sz="0" w:space="0" w:color="auto"/>
                <w:right w:val="none" w:sz="0" w:space="0" w:color="auto"/>
              </w:divBdr>
            </w:div>
          </w:divsChild>
        </w:div>
        <w:div w:id="765493496">
          <w:marLeft w:val="0"/>
          <w:marRight w:val="0"/>
          <w:marTop w:val="0"/>
          <w:marBottom w:val="0"/>
          <w:divBdr>
            <w:top w:val="none" w:sz="0" w:space="0" w:color="auto"/>
            <w:left w:val="none" w:sz="0" w:space="0" w:color="auto"/>
            <w:bottom w:val="none" w:sz="0" w:space="0" w:color="auto"/>
            <w:right w:val="none" w:sz="0" w:space="0" w:color="auto"/>
          </w:divBdr>
        </w:div>
        <w:div w:id="765493753">
          <w:marLeft w:val="0"/>
          <w:marRight w:val="0"/>
          <w:marTop w:val="0"/>
          <w:marBottom w:val="0"/>
          <w:divBdr>
            <w:top w:val="none" w:sz="0" w:space="0" w:color="auto"/>
            <w:left w:val="none" w:sz="0" w:space="0" w:color="auto"/>
            <w:bottom w:val="none" w:sz="0" w:space="0" w:color="auto"/>
            <w:right w:val="none" w:sz="0" w:space="0" w:color="auto"/>
          </w:divBdr>
        </w:div>
        <w:div w:id="765494216">
          <w:marLeft w:val="0"/>
          <w:marRight w:val="0"/>
          <w:marTop w:val="0"/>
          <w:marBottom w:val="0"/>
          <w:divBdr>
            <w:top w:val="none" w:sz="0" w:space="0" w:color="auto"/>
            <w:left w:val="none" w:sz="0" w:space="0" w:color="auto"/>
            <w:bottom w:val="none" w:sz="0" w:space="0" w:color="auto"/>
            <w:right w:val="none" w:sz="0" w:space="0" w:color="auto"/>
          </w:divBdr>
        </w:div>
        <w:div w:id="765494439">
          <w:marLeft w:val="0"/>
          <w:marRight w:val="0"/>
          <w:marTop w:val="0"/>
          <w:marBottom w:val="0"/>
          <w:divBdr>
            <w:top w:val="none" w:sz="0" w:space="0" w:color="auto"/>
            <w:left w:val="none" w:sz="0" w:space="0" w:color="auto"/>
            <w:bottom w:val="none" w:sz="0" w:space="0" w:color="auto"/>
            <w:right w:val="none" w:sz="0" w:space="0" w:color="auto"/>
          </w:divBdr>
        </w:div>
      </w:divsChild>
    </w:div>
    <w:div w:id="765494647">
      <w:marLeft w:val="0"/>
      <w:marRight w:val="0"/>
      <w:marTop w:val="0"/>
      <w:marBottom w:val="0"/>
      <w:divBdr>
        <w:top w:val="none" w:sz="0" w:space="0" w:color="auto"/>
        <w:left w:val="none" w:sz="0" w:space="0" w:color="auto"/>
        <w:bottom w:val="none" w:sz="0" w:space="0" w:color="auto"/>
        <w:right w:val="none" w:sz="0" w:space="0" w:color="auto"/>
      </w:divBdr>
    </w:div>
    <w:div w:id="765494649">
      <w:marLeft w:val="0"/>
      <w:marRight w:val="0"/>
      <w:marTop w:val="0"/>
      <w:marBottom w:val="0"/>
      <w:divBdr>
        <w:top w:val="none" w:sz="0" w:space="0" w:color="auto"/>
        <w:left w:val="none" w:sz="0" w:space="0" w:color="auto"/>
        <w:bottom w:val="none" w:sz="0" w:space="0" w:color="auto"/>
        <w:right w:val="none" w:sz="0" w:space="0" w:color="auto"/>
      </w:divBdr>
    </w:div>
    <w:div w:id="765494651">
      <w:marLeft w:val="0"/>
      <w:marRight w:val="0"/>
      <w:marTop w:val="0"/>
      <w:marBottom w:val="0"/>
      <w:divBdr>
        <w:top w:val="none" w:sz="0" w:space="0" w:color="auto"/>
        <w:left w:val="none" w:sz="0" w:space="0" w:color="auto"/>
        <w:bottom w:val="none" w:sz="0" w:space="0" w:color="auto"/>
        <w:right w:val="none" w:sz="0" w:space="0" w:color="auto"/>
      </w:divBdr>
    </w:div>
    <w:div w:id="765494652">
      <w:marLeft w:val="0"/>
      <w:marRight w:val="0"/>
      <w:marTop w:val="0"/>
      <w:marBottom w:val="0"/>
      <w:divBdr>
        <w:top w:val="none" w:sz="0" w:space="0" w:color="auto"/>
        <w:left w:val="none" w:sz="0" w:space="0" w:color="auto"/>
        <w:bottom w:val="none" w:sz="0" w:space="0" w:color="auto"/>
        <w:right w:val="none" w:sz="0" w:space="0" w:color="auto"/>
      </w:divBdr>
    </w:div>
    <w:div w:id="765494653">
      <w:marLeft w:val="0"/>
      <w:marRight w:val="0"/>
      <w:marTop w:val="0"/>
      <w:marBottom w:val="0"/>
      <w:divBdr>
        <w:top w:val="none" w:sz="0" w:space="0" w:color="auto"/>
        <w:left w:val="none" w:sz="0" w:space="0" w:color="auto"/>
        <w:bottom w:val="none" w:sz="0" w:space="0" w:color="auto"/>
        <w:right w:val="none" w:sz="0" w:space="0" w:color="auto"/>
      </w:divBdr>
      <w:divsChild>
        <w:div w:id="765495349">
          <w:marLeft w:val="0"/>
          <w:marRight w:val="0"/>
          <w:marTop w:val="0"/>
          <w:marBottom w:val="0"/>
          <w:divBdr>
            <w:top w:val="none" w:sz="0" w:space="0" w:color="auto"/>
            <w:left w:val="none" w:sz="0" w:space="0" w:color="auto"/>
            <w:bottom w:val="none" w:sz="0" w:space="0" w:color="auto"/>
            <w:right w:val="none" w:sz="0" w:space="0" w:color="auto"/>
          </w:divBdr>
        </w:div>
      </w:divsChild>
    </w:div>
    <w:div w:id="765494658">
      <w:marLeft w:val="0"/>
      <w:marRight w:val="0"/>
      <w:marTop w:val="0"/>
      <w:marBottom w:val="0"/>
      <w:divBdr>
        <w:top w:val="none" w:sz="0" w:space="0" w:color="auto"/>
        <w:left w:val="none" w:sz="0" w:space="0" w:color="auto"/>
        <w:bottom w:val="none" w:sz="0" w:space="0" w:color="auto"/>
        <w:right w:val="none" w:sz="0" w:space="0" w:color="auto"/>
      </w:divBdr>
    </w:div>
    <w:div w:id="765494659">
      <w:marLeft w:val="0"/>
      <w:marRight w:val="0"/>
      <w:marTop w:val="0"/>
      <w:marBottom w:val="0"/>
      <w:divBdr>
        <w:top w:val="none" w:sz="0" w:space="0" w:color="auto"/>
        <w:left w:val="none" w:sz="0" w:space="0" w:color="auto"/>
        <w:bottom w:val="none" w:sz="0" w:space="0" w:color="auto"/>
        <w:right w:val="none" w:sz="0" w:space="0" w:color="auto"/>
      </w:divBdr>
    </w:div>
    <w:div w:id="765494661">
      <w:marLeft w:val="0"/>
      <w:marRight w:val="0"/>
      <w:marTop w:val="0"/>
      <w:marBottom w:val="0"/>
      <w:divBdr>
        <w:top w:val="none" w:sz="0" w:space="0" w:color="auto"/>
        <w:left w:val="none" w:sz="0" w:space="0" w:color="auto"/>
        <w:bottom w:val="none" w:sz="0" w:space="0" w:color="auto"/>
        <w:right w:val="none" w:sz="0" w:space="0" w:color="auto"/>
      </w:divBdr>
    </w:div>
    <w:div w:id="765494670">
      <w:marLeft w:val="0"/>
      <w:marRight w:val="0"/>
      <w:marTop w:val="0"/>
      <w:marBottom w:val="0"/>
      <w:divBdr>
        <w:top w:val="none" w:sz="0" w:space="0" w:color="auto"/>
        <w:left w:val="none" w:sz="0" w:space="0" w:color="auto"/>
        <w:bottom w:val="none" w:sz="0" w:space="0" w:color="auto"/>
        <w:right w:val="none" w:sz="0" w:space="0" w:color="auto"/>
      </w:divBdr>
      <w:divsChild>
        <w:div w:id="765493081">
          <w:marLeft w:val="0"/>
          <w:marRight w:val="0"/>
          <w:marTop w:val="0"/>
          <w:marBottom w:val="0"/>
          <w:divBdr>
            <w:top w:val="none" w:sz="0" w:space="0" w:color="auto"/>
            <w:left w:val="none" w:sz="0" w:space="0" w:color="auto"/>
            <w:bottom w:val="none" w:sz="0" w:space="0" w:color="auto"/>
            <w:right w:val="none" w:sz="0" w:space="0" w:color="auto"/>
          </w:divBdr>
        </w:div>
        <w:div w:id="765493232">
          <w:marLeft w:val="0"/>
          <w:marRight w:val="0"/>
          <w:marTop w:val="0"/>
          <w:marBottom w:val="0"/>
          <w:divBdr>
            <w:top w:val="none" w:sz="0" w:space="0" w:color="auto"/>
            <w:left w:val="none" w:sz="0" w:space="0" w:color="auto"/>
            <w:bottom w:val="none" w:sz="0" w:space="0" w:color="auto"/>
            <w:right w:val="none" w:sz="0" w:space="0" w:color="auto"/>
          </w:divBdr>
        </w:div>
        <w:div w:id="765493967">
          <w:marLeft w:val="0"/>
          <w:marRight w:val="0"/>
          <w:marTop w:val="0"/>
          <w:marBottom w:val="0"/>
          <w:divBdr>
            <w:top w:val="none" w:sz="0" w:space="0" w:color="auto"/>
            <w:left w:val="none" w:sz="0" w:space="0" w:color="auto"/>
            <w:bottom w:val="none" w:sz="0" w:space="0" w:color="auto"/>
            <w:right w:val="none" w:sz="0" w:space="0" w:color="auto"/>
          </w:divBdr>
        </w:div>
        <w:div w:id="765494800">
          <w:marLeft w:val="0"/>
          <w:marRight w:val="0"/>
          <w:marTop w:val="0"/>
          <w:marBottom w:val="0"/>
          <w:divBdr>
            <w:top w:val="none" w:sz="0" w:space="0" w:color="auto"/>
            <w:left w:val="none" w:sz="0" w:space="0" w:color="auto"/>
            <w:bottom w:val="none" w:sz="0" w:space="0" w:color="auto"/>
            <w:right w:val="none" w:sz="0" w:space="0" w:color="auto"/>
          </w:divBdr>
          <w:divsChild>
            <w:div w:id="765492706">
              <w:marLeft w:val="0"/>
              <w:marRight w:val="0"/>
              <w:marTop w:val="0"/>
              <w:marBottom w:val="0"/>
              <w:divBdr>
                <w:top w:val="none" w:sz="0" w:space="0" w:color="auto"/>
                <w:left w:val="none" w:sz="0" w:space="0" w:color="auto"/>
                <w:bottom w:val="none" w:sz="0" w:space="0" w:color="auto"/>
                <w:right w:val="none" w:sz="0" w:space="0" w:color="auto"/>
              </w:divBdr>
            </w:div>
            <w:div w:id="765493424">
              <w:marLeft w:val="0"/>
              <w:marRight w:val="0"/>
              <w:marTop w:val="0"/>
              <w:marBottom w:val="0"/>
              <w:divBdr>
                <w:top w:val="none" w:sz="0" w:space="0" w:color="auto"/>
                <w:left w:val="none" w:sz="0" w:space="0" w:color="auto"/>
                <w:bottom w:val="none" w:sz="0" w:space="0" w:color="auto"/>
                <w:right w:val="none" w:sz="0" w:space="0" w:color="auto"/>
              </w:divBdr>
              <w:divsChild>
                <w:div w:id="765492670">
                  <w:marLeft w:val="0"/>
                  <w:marRight w:val="0"/>
                  <w:marTop w:val="0"/>
                  <w:marBottom w:val="0"/>
                  <w:divBdr>
                    <w:top w:val="none" w:sz="0" w:space="0" w:color="auto"/>
                    <w:left w:val="none" w:sz="0" w:space="0" w:color="auto"/>
                    <w:bottom w:val="none" w:sz="0" w:space="0" w:color="auto"/>
                    <w:right w:val="none" w:sz="0" w:space="0" w:color="auto"/>
                  </w:divBdr>
                </w:div>
                <w:div w:id="76549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365">
          <w:marLeft w:val="0"/>
          <w:marRight w:val="0"/>
          <w:marTop w:val="0"/>
          <w:marBottom w:val="0"/>
          <w:divBdr>
            <w:top w:val="none" w:sz="0" w:space="0" w:color="auto"/>
            <w:left w:val="none" w:sz="0" w:space="0" w:color="auto"/>
            <w:bottom w:val="none" w:sz="0" w:space="0" w:color="auto"/>
            <w:right w:val="none" w:sz="0" w:space="0" w:color="auto"/>
          </w:divBdr>
        </w:div>
      </w:divsChild>
    </w:div>
    <w:div w:id="765494676">
      <w:marLeft w:val="0"/>
      <w:marRight w:val="0"/>
      <w:marTop w:val="0"/>
      <w:marBottom w:val="0"/>
      <w:divBdr>
        <w:top w:val="none" w:sz="0" w:space="0" w:color="auto"/>
        <w:left w:val="none" w:sz="0" w:space="0" w:color="auto"/>
        <w:bottom w:val="none" w:sz="0" w:space="0" w:color="auto"/>
        <w:right w:val="none" w:sz="0" w:space="0" w:color="auto"/>
      </w:divBdr>
    </w:div>
    <w:div w:id="765494677">
      <w:marLeft w:val="0"/>
      <w:marRight w:val="0"/>
      <w:marTop w:val="0"/>
      <w:marBottom w:val="0"/>
      <w:divBdr>
        <w:top w:val="none" w:sz="0" w:space="0" w:color="auto"/>
        <w:left w:val="none" w:sz="0" w:space="0" w:color="auto"/>
        <w:bottom w:val="none" w:sz="0" w:space="0" w:color="auto"/>
        <w:right w:val="none" w:sz="0" w:space="0" w:color="auto"/>
      </w:divBdr>
      <w:divsChild>
        <w:div w:id="765492812">
          <w:marLeft w:val="0"/>
          <w:marRight w:val="0"/>
          <w:marTop w:val="0"/>
          <w:marBottom w:val="0"/>
          <w:divBdr>
            <w:top w:val="none" w:sz="0" w:space="0" w:color="auto"/>
            <w:left w:val="none" w:sz="0" w:space="0" w:color="auto"/>
            <w:bottom w:val="none" w:sz="0" w:space="0" w:color="auto"/>
            <w:right w:val="none" w:sz="0" w:space="0" w:color="auto"/>
          </w:divBdr>
        </w:div>
        <w:div w:id="765494411">
          <w:marLeft w:val="0"/>
          <w:marRight w:val="0"/>
          <w:marTop w:val="0"/>
          <w:marBottom w:val="0"/>
          <w:divBdr>
            <w:top w:val="none" w:sz="0" w:space="0" w:color="auto"/>
            <w:left w:val="none" w:sz="0" w:space="0" w:color="auto"/>
            <w:bottom w:val="none" w:sz="0" w:space="0" w:color="auto"/>
            <w:right w:val="none" w:sz="0" w:space="0" w:color="auto"/>
          </w:divBdr>
        </w:div>
      </w:divsChild>
    </w:div>
    <w:div w:id="765494678">
      <w:marLeft w:val="0"/>
      <w:marRight w:val="0"/>
      <w:marTop w:val="0"/>
      <w:marBottom w:val="0"/>
      <w:divBdr>
        <w:top w:val="none" w:sz="0" w:space="0" w:color="auto"/>
        <w:left w:val="none" w:sz="0" w:space="0" w:color="auto"/>
        <w:bottom w:val="none" w:sz="0" w:space="0" w:color="auto"/>
        <w:right w:val="none" w:sz="0" w:space="0" w:color="auto"/>
      </w:divBdr>
    </w:div>
    <w:div w:id="765494679">
      <w:marLeft w:val="0"/>
      <w:marRight w:val="0"/>
      <w:marTop w:val="0"/>
      <w:marBottom w:val="0"/>
      <w:divBdr>
        <w:top w:val="none" w:sz="0" w:space="0" w:color="auto"/>
        <w:left w:val="none" w:sz="0" w:space="0" w:color="auto"/>
        <w:bottom w:val="none" w:sz="0" w:space="0" w:color="auto"/>
        <w:right w:val="none" w:sz="0" w:space="0" w:color="auto"/>
      </w:divBdr>
    </w:div>
    <w:div w:id="765494680">
      <w:marLeft w:val="0"/>
      <w:marRight w:val="0"/>
      <w:marTop w:val="0"/>
      <w:marBottom w:val="0"/>
      <w:divBdr>
        <w:top w:val="none" w:sz="0" w:space="0" w:color="auto"/>
        <w:left w:val="none" w:sz="0" w:space="0" w:color="auto"/>
        <w:bottom w:val="none" w:sz="0" w:space="0" w:color="auto"/>
        <w:right w:val="none" w:sz="0" w:space="0" w:color="auto"/>
      </w:divBdr>
      <w:divsChild>
        <w:div w:id="765493274">
          <w:marLeft w:val="0"/>
          <w:marRight w:val="0"/>
          <w:marTop w:val="0"/>
          <w:marBottom w:val="0"/>
          <w:divBdr>
            <w:top w:val="none" w:sz="0" w:space="0" w:color="auto"/>
            <w:left w:val="none" w:sz="0" w:space="0" w:color="auto"/>
            <w:bottom w:val="none" w:sz="0" w:space="0" w:color="auto"/>
            <w:right w:val="none" w:sz="0" w:space="0" w:color="auto"/>
          </w:divBdr>
          <w:divsChild>
            <w:div w:id="76549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682">
      <w:marLeft w:val="0"/>
      <w:marRight w:val="0"/>
      <w:marTop w:val="0"/>
      <w:marBottom w:val="0"/>
      <w:divBdr>
        <w:top w:val="none" w:sz="0" w:space="0" w:color="auto"/>
        <w:left w:val="none" w:sz="0" w:space="0" w:color="auto"/>
        <w:bottom w:val="none" w:sz="0" w:space="0" w:color="auto"/>
        <w:right w:val="none" w:sz="0" w:space="0" w:color="auto"/>
      </w:divBdr>
    </w:div>
    <w:div w:id="765494684">
      <w:marLeft w:val="0"/>
      <w:marRight w:val="0"/>
      <w:marTop w:val="0"/>
      <w:marBottom w:val="0"/>
      <w:divBdr>
        <w:top w:val="none" w:sz="0" w:space="0" w:color="auto"/>
        <w:left w:val="none" w:sz="0" w:space="0" w:color="auto"/>
        <w:bottom w:val="none" w:sz="0" w:space="0" w:color="auto"/>
        <w:right w:val="none" w:sz="0" w:space="0" w:color="auto"/>
      </w:divBdr>
      <w:divsChild>
        <w:div w:id="765494717">
          <w:marLeft w:val="0"/>
          <w:marRight w:val="0"/>
          <w:marTop w:val="0"/>
          <w:marBottom w:val="0"/>
          <w:divBdr>
            <w:top w:val="none" w:sz="0" w:space="0" w:color="auto"/>
            <w:left w:val="none" w:sz="0" w:space="0" w:color="auto"/>
            <w:bottom w:val="none" w:sz="0" w:space="0" w:color="auto"/>
            <w:right w:val="none" w:sz="0" w:space="0" w:color="auto"/>
          </w:divBdr>
        </w:div>
        <w:div w:id="765495352">
          <w:marLeft w:val="0"/>
          <w:marRight w:val="0"/>
          <w:marTop w:val="0"/>
          <w:marBottom w:val="0"/>
          <w:divBdr>
            <w:top w:val="none" w:sz="0" w:space="0" w:color="auto"/>
            <w:left w:val="none" w:sz="0" w:space="0" w:color="auto"/>
            <w:bottom w:val="none" w:sz="0" w:space="0" w:color="auto"/>
            <w:right w:val="none" w:sz="0" w:space="0" w:color="auto"/>
          </w:divBdr>
        </w:div>
      </w:divsChild>
    </w:div>
    <w:div w:id="765494686">
      <w:marLeft w:val="0"/>
      <w:marRight w:val="0"/>
      <w:marTop w:val="0"/>
      <w:marBottom w:val="0"/>
      <w:divBdr>
        <w:top w:val="none" w:sz="0" w:space="0" w:color="auto"/>
        <w:left w:val="none" w:sz="0" w:space="0" w:color="auto"/>
        <w:bottom w:val="none" w:sz="0" w:space="0" w:color="auto"/>
        <w:right w:val="none" w:sz="0" w:space="0" w:color="auto"/>
      </w:divBdr>
    </w:div>
    <w:div w:id="765494687">
      <w:marLeft w:val="0"/>
      <w:marRight w:val="0"/>
      <w:marTop w:val="0"/>
      <w:marBottom w:val="0"/>
      <w:divBdr>
        <w:top w:val="none" w:sz="0" w:space="0" w:color="auto"/>
        <w:left w:val="none" w:sz="0" w:space="0" w:color="auto"/>
        <w:bottom w:val="none" w:sz="0" w:space="0" w:color="auto"/>
        <w:right w:val="none" w:sz="0" w:space="0" w:color="auto"/>
      </w:divBdr>
    </w:div>
    <w:div w:id="765494692">
      <w:marLeft w:val="0"/>
      <w:marRight w:val="0"/>
      <w:marTop w:val="0"/>
      <w:marBottom w:val="0"/>
      <w:divBdr>
        <w:top w:val="none" w:sz="0" w:space="0" w:color="auto"/>
        <w:left w:val="none" w:sz="0" w:space="0" w:color="auto"/>
        <w:bottom w:val="none" w:sz="0" w:space="0" w:color="auto"/>
        <w:right w:val="none" w:sz="0" w:space="0" w:color="auto"/>
      </w:divBdr>
    </w:div>
    <w:div w:id="765494696">
      <w:marLeft w:val="0"/>
      <w:marRight w:val="0"/>
      <w:marTop w:val="0"/>
      <w:marBottom w:val="0"/>
      <w:divBdr>
        <w:top w:val="none" w:sz="0" w:space="0" w:color="auto"/>
        <w:left w:val="none" w:sz="0" w:space="0" w:color="auto"/>
        <w:bottom w:val="none" w:sz="0" w:space="0" w:color="auto"/>
        <w:right w:val="none" w:sz="0" w:space="0" w:color="auto"/>
      </w:divBdr>
      <w:divsChild>
        <w:div w:id="765494195">
          <w:marLeft w:val="0"/>
          <w:marRight w:val="0"/>
          <w:marTop w:val="0"/>
          <w:marBottom w:val="0"/>
          <w:divBdr>
            <w:top w:val="none" w:sz="0" w:space="0" w:color="auto"/>
            <w:left w:val="none" w:sz="0" w:space="0" w:color="auto"/>
            <w:bottom w:val="none" w:sz="0" w:space="0" w:color="auto"/>
            <w:right w:val="none" w:sz="0" w:space="0" w:color="auto"/>
          </w:divBdr>
          <w:divsChild>
            <w:div w:id="765493922">
              <w:marLeft w:val="0"/>
              <w:marRight w:val="0"/>
              <w:marTop w:val="0"/>
              <w:marBottom w:val="0"/>
              <w:divBdr>
                <w:top w:val="none" w:sz="0" w:space="0" w:color="auto"/>
                <w:left w:val="none" w:sz="0" w:space="0" w:color="auto"/>
                <w:bottom w:val="none" w:sz="0" w:space="0" w:color="auto"/>
                <w:right w:val="none" w:sz="0" w:space="0" w:color="auto"/>
              </w:divBdr>
              <w:divsChild>
                <w:div w:id="765494074">
                  <w:marLeft w:val="0"/>
                  <w:marRight w:val="0"/>
                  <w:marTop w:val="0"/>
                  <w:marBottom w:val="0"/>
                  <w:divBdr>
                    <w:top w:val="none" w:sz="0" w:space="0" w:color="auto"/>
                    <w:left w:val="none" w:sz="0" w:space="0" w:color="auto"/>
                    <w:bottom w:val="none" w:sz="0" w:space="0" w:color="auto"/>
                    <w:right w:val="none" w:sz="0" w:space="0" w:color="auto"/>
                  </w:divBdr>
                  <w:divsChild>
                    <w:div w:id="765494377">
                      <w:marLeft w:val="0"/>
                      <w:marRight w:val="0"/>
                      <w:marTop w:val="0"/>
                      <w:marBottom w:val="0"/>
                      <w:divBdr>
                        <w:top w:val="none" w:sz="0" w:space="0" w:color="auto"/>
                        <w:left w:val="none" w:sz="0" w:space="0" w:color="auto"/>
                        <w:bottom w:val="none" w:sz="0" w:space="0" w:color="auto"/>
                        <w:right w:val="none" w:sz="0" w:space="0" w:color="auto"/>
                      </w:divBdr>
                      <w:divsChild>
                        <w:div w:id="76549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4697">
      <w:marLeft w:val="0"/>
      <w:marRight w:val="0"/>
      <w:marTop w:val="0"/>
      <w:marBottom w:val="0"/>
      <w:divBdr>
        <w:top w:val="none" w:sz="0" w:space="0" w:color="auto"/>
        <w:left w:val="none" w:sz="0" w:space="0" w:color="auto"/>
        <w:bottom w:val="none" w:sz="0" w:space="0" w:color="auto"/>
        <w:right w:val="none" w:sz="0" w:space="0" w:color="auto"/>
      </w:divBdr>
    </w:div>
    <w:div w:id="765494699">
      <w:marLeft w:val="0"/>
      <w:marRight w:val="0"/>
      <w:marTop w:val="0"/>
      <w:marBottom w:val="0"/>
      <w:divBdr>
        <w:top w:val="none" w:sz="0" w:space="0" w:color="auto"/>
        <w:left w:val="none" w:sz="0" w:space="0" w:color="auto"/>
        <w:bottom w:val="none" w:sz="0" w:space="0" w:color="auto"/>
        <w:right w:val="none" w:sz="0" w:space="0" w:color="auto"/>
      </w:divBdr>
      <w:divsChild>
        <w:div w:id="765494860">
          <w:marLeft w:val="0"/>
          <w:marRight w:val="0"/>
          <w:marTop w:val="0"/>
          <w:marBottom w:val="0"/>
          <w:divBdr>
            <w:top w:val="none" w:sz="0" w:space="0" w:color="auto"/>
            <w:left w:val="none" w:sz="0" w:space="0" w:color="auto"/>
            <w:bottom w:val="none" w:sz="0" w:space="0" w:color="auto"/>
            <w:right w:val="none" w:sz="0" w:space="0" w:color="auto"/>
          </w:divBdr>
          <w:divsChild>
            <w:div w:id="76549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701">
      <w:marLeft w:val="0"/>
      <w:marRight w:val="0"/>
      <w:marTop w:val="0"/>
      <w:marBottom w:val="0"/>
      <w:divBdr>
        <w:top w:val="none" w:sz="0" w:space="0" w:color="auto"/>
        <w:left w:val="none" w:sz="0" w:space="0" w:color="auto"/>
        <w:bottom w:val="none" w:sz="0" w:space="0" w:color="auto"/>
        <w:right w:val="none" w:sz="0" w:space="0" w:color="auto"/>
      </w:divBdr>
    </w:div>
    <w:div w:id="765494704">
      <w:marLeft w:val="0"/>
      <w:marRight w:val="0"/>
      <w:marTop w:val="0"/>
      <w:marBottom w:val="0"/>
      <w:divBdr>
        <w:top w:val="none" w:sz="0" w:space="0" w:color="auto"/>
        <w:left w:val="none" w:sz="0" w:space="0" w:color="auto"/>
        <w:bottom w:val="none" w:sz="0" w:space="0" w:color="auto"/>
        <w:right w:val="none" w:sz="0" w:space="0" w:color="auto"/>
      </w:divBdr>
      <w:divsChild>
        <w:div w:id="765492856">
          <w:marLeft w:val="0"/>
          <w:marRight w:val="0"/>
          <w:marTop w:val="0"/>
          <w:marBottom w:val="0"/>
          <w:divBdr>
            <w:top w:val="none" w:sz="0" w:space="0" w:color="auto"/>
            <w:left w:val="none" w:sz="0" w:space="0" w:color="auto"/>
            <w:bottom w:val="none" w:sz="0" w:space="0" w:color="auto"/>
            <w:right w:val="none" w:sz="0" w:space="0" w:color="auto"/>
          </w:divBdr>
          <w:divsChild>
            <w:div w:id="765494730">
              <w:marLeft w:val="0"/>
              <w:marRight w:val="0"/>
              <w:marTop w:val="0"/>
              <w:marBottom w:val="0"/>
              <w:divBdr>
                <w:top w:val="none" w:sz="0" w:space="0" w:color="auto"/>
                <w:left w:val="none" w:sz="0" w:space="0" w:color="auto"/>
                <w:bottom w:val="none" w:sz="0" w:space="0" w:color="auto"/>
                <w:right w:val="none" w:sz="0" w:space="0" w:color="auto"/>
              </w:divBdr>
              <w:divsChild>
                <w:div w:id="76549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565">
          <w:marLeft w:val="0"/>
          <w:marRight w:val="0"/>
          <w:marTop w:val="0"/>
          <w:marBottom w:val="0"/>
          <w:divBdr>
            <w:top w:val="none" w:sz="0" w:space="0" w:color="auto"/>
            <w:left w:val="none" w:sz="0" w:space="0" w:color="auto"/>
            <w:bottom w:val="none" w:sz="0" w:space="0" w:color="auto"/>
            <w:right w:val="none" w:sz="0" w:space="0" w:color="auto"/>
          </w:divBdr>
        </w:div>
      </w:divsChild>
    </w:div>
    <w:div w:id="765494705">
      <w:marLeft w:val="0"/>
      <w:marRight w:val="0"/>
      <w:marTop w:val="0"/>
      <w:marBottom w:val="0"/>
      <w:divBdr>
        <w:top w:val="none" w:sz="0" w:space="0" w:color="auto"/>
        <w:left w:val="none" w:sz="0" w:space="0" w:color="auto"/>
        <w:bottom w:val="none" w:sz="0" w:space="0" w:color="auto"/>
        <w:right w:val="none" w:sz="0" w:space="0" w:color="auto"/>
      </w:divBdr>
    </w:div>
    <w:div w:id="765494707">
      <w:marLeft w:val="0"/>
      <w:marRight w:val="0"/>
      <w:marTop w:val="0"/>
      <w:marBottom w:val="0"/>
      <w:divBdr>
        <w:top w:val="none" w:sz="0" w:space="0" w:color="auto"/>
        <w:left w:val="none" w:sz="0" w:space="0" w:color="auto"/>
        <w:bottom w:val="none" w:sz="0" w:space="0" w:color="auto"/>
        <w:right w:val="none" w:sz="0" w:space="0" w:color="auto"/>
      </w:divBdr>
    </w:div>
    <w:div w:id="765494709">
      <w:marLeft w:val="0"/>
      <w:marRight w:val="0"/>
      <w:marTop w:val="0"/>
      <w:marBottom w:val="0"/>
      <w:divBdr>
        <w:top w:val="none" w:sz="0" w:space="0" w:color="auto"/>
        <w:left w:val="none" w:sz="0" w:space="0" w:color="auto"/>
        <w:bottom w:val="none" w:sz="0" w:space="0" w:color="auto"/>
        <w:right w:val="none" w:sz="0" w:space="0" w:color="auto"/>
      </w:divBdr>
    </w:div>
    <w:div w:id="765494710">
      <w:marLeft w:val="0"/>
      <w:marRight w:val="0"/>
      <w:marTop w:val="0"/>
      <w:marBottom w:val="0"/>
      <w:divBdr>
        <w:top w:val="none" w:sz="0" w:space="0" w:color="auto"/>
        <w:left w:val="none" w:sz="0" w:space="0" w:color="auto"/>
        <w:bottom w:val="none" w:sz="0" w:space="0" w:color="auto"/>
        <w:right w:val="none" w:sz="0" w:space="0" w:color="auto"/>
      </w:divBdr>
    </w:div>
    <w:div w:id="765494711">
      <w:marLeft w:val="0"/>
      <w:marRight w:val="0"/>
      <w:marTop w:val="0"/>
      <w:marBottom w:val="0"/>
      <w:divBdr>
        <w:top w:val="none" w:sz="0" w:space="0" w:color="auto"/>
        <w:left w:val="none" w:sz="0" w:space="0" w:color="auto"/>
        <w:bottom w:val="none" w:sz="0" w:space="0" w:color="auto"/>
        <w:right w:val="none" w:sz="0" w:space="0" w:color="auto"/>
      </w:divBdr>
      <w:divsChild>
        <w:div w:id="765492763">
          <w:marLeft w:val="0"/>
          <w:marRight w:val="0"/>
          <w:marTop w:val="0"/>
          <w:marBottom w:val="0"/>
          <w:divBdr>
            <w:top w:val="none" w:sz="0" w:space="0" w:color="auto"/>
            <w:left w:val="none" w:sz="0" w:space="0" w:color="auto"/>
            <w:bottom w:val="none" w:sz="0" w:space="0" w:color="auto"/>
            <w:right w:val="none" w:sz="0" w:space="0" w:color="auto"/>
          </w:divBdr>
          <w:divsChild>
            <w:div w:id="765494350">
              <w:marLeft w:val="0"/>
              <w:marRight w:val="0"/>
              <w:marTop w:val="0"/>
              <w:marBottom w:val="0"/>
              <w:divBdr>
                <w:top w:val="none" w:sz="0" w:space="0" w:color="auto"/>
                <w:left w:val="none" w:sz="0" w:space="0" w:color="auto"/>
                <w:bottom w:val="none" w:sz="0" w:space="0" w:color="auto"/>
                <w:right w:val="none" w:sz="0" w:space="0" w:color="auto"/>
              </w:divBdr>
              <w:divsChild>
                <w:div w:id="765493233">
                  <w:marLeft w:val="0"/>
                  <w:marRight w:val="0"/>
                  <w:marTop w:val="0"/>
                  <w:marBottom w:val="0"/>
                  <w:divBdr>
                    <w:top w:val="none" w:sz="0" w:space="0" w:color="auto"/>
                    <w:left w:val="none" w:sz="0" w:space="0" w:color="auto"/>
                    <w:bottom w:val="none" w:sz="0" w:space="0" w:color="auto"/>
                    <w:right w:val="none" w:sz="0" w:space="0" w:color="auto"/>
                  </w:divBdr>
                </w:div>
              </w:divsChild>
            </w:div>
            <w:div w:id="765495137">
              <w:marLeft w:val="0"/>
              <w:marRight w:val="0"/>
              <w:marTop w:val="0"/>
              <w:marBottom w:val="0"/>
              <w:divBdr>
                <w:top w:val="none" w:sz="0" w:space="0" w:color="auto"/>
                <w:left w:val="none" w:sz="0" w:space="0" w:color="auto"/>
                <w:bottom w:val="none" w:sz="0" w:space="0" w:color="auto"/>
                <w:right w:val="none" w:sz="0" w:space="0" w:color="auto"/>
              </w:divBdr>
            </w:div>
          </w:divsChild>
        </w:div>
        <w:div w:id="765494743">
          <w:marLeft w:val="0"/>
          <w:marRight w:val="0"/>
          <w:marTop w:val="0"/>
          <w:marBottom w:val="0"/>
          <w:divBdr>
            <w:top w:val="none" w:sz="0" w:space="0" w:color="auto"/>
            <w:left w:val="none" w:sz="0" w:space="0" w:color="auto"/>
            <w:bottom w:val="none" w:sz="0" w:space="0" w:color="auto"/>
            <w:right w:val="none" w:sz="0" w:space="0" w:color="auto"/>
          </w:divBdr>
        </w:div>
        <w:div w:id="765495374">
          <w:marLeft w:val="0"/>
          <w:marRight w:val="0"/>
          <w:marTop w:val="0"/>
          <w:marBottom w:val="0"/>
          <w:divBdr>
            <w:top w:val="none" w:sz="0" w:space="0" w:color="auto"/>
            <w:left w:val="none" w:sz="0" w:space="0" w:color="auto"/>
            <w:bottom w:val="none" w:sz="0" w:space="0" w:color="auto"/>
            <w:right w:val="none" w:sz="0" w:space="0" w:color="auto"/>
          </w:divBdr>
        </w:div>
        <w:div w:id="765495514">
          <w:marLeft w:val="0"/>
          <w:marRight w:val="0"/>
          <w:marTop w:val="0"/>
          <w:marBottom w:val="0"/>
          <w:divBdr>
            <w:top w:val="none" w:sz="0" w:space="0" w:color="auto"/>
            <w:left w:val="none" w:sz="0" w:space="0" w:color="auto"/>
            <w:bottom w:val="none" w:sz="0" w:space="0" w:color="auto"/>
            <w:right w:val="none" w:sz="0" w:space="0" w:color="auto"/>
          </w:divBdr>
        </w:div>
      </w:divsChild>
    </w:div>
    <w:div w:id="765494712">
      <w:marLeft w:val="0"/>
      <w:marRight w:val="0"/>
      <w:marTop w:val="0"/>
      <w:marBottom w:val="0"/>
      <w:divBdr>
        <w:top w:val="none" w:sz="0" w:space="0" w:color="auto"/>
        <w:left w:val="none" w:sz="0" w:space="0" w:color="auto"/>
        <w:bottom w:val="none" w:sz="0" w:space="0" w:color="auto"/>
        <w:right w:val="none" w:sz="0" w:space="0" w:color="auto"/>
      </w:divBdr>
    </w:div>
    <w:div w:id="765494715">
      <w:marLeft w:val="0"/>
      <w:marRight w:val="0"/>
      <w:marTop w:val="0"/>
      <w:marBottom w:val="0"/>
      <w:divBdr>
        <w:top w:val="none" w:sz="0" w:space="0" w:color="auto"/>
        <w:left w:val="none" w:sz="0" w:space="0" w:color="auto"/>
        <w:bottom w:val="none" w:sz="0" w:space="0" w:color="auto"/>
        <w:right w:val="none" w:sz="0" w:space="0" w:color="auto"/>
      </w:divBdr>
    </w:div>
    <w:div w:id="765494718">
      <w:marLeft w:val="0"/>
      <w:marRight w:val="0"/>
      <w:marTop w:val="0"/>
      <w:marBottom w:val="0"/>
      <w:divBdr>
        <w:top w:val="none" w:sz="0" w:space="0" w:color="auto"/>
        <w:left w:val="none" w:sz="0" w:space="0" w:color="auto"/>
        <w:bottom w:val="none" w:sz="0" w:space="0" w:color="auto"/>
        <w:right w:val="none" w:sz="0" w:space="0" w:color="auto"/>
      </w:divBdr>
    </w:div>
    <w:div w:id="765494720">
      <w:marLeft w:val="0"/>
      <w:marRight w:val="0"/>
      <w:marTop w:val="0"/>
      <w:marBottom w:val="0"/>
      <w:divBdr>
        <w:top w:val="none" w:sz="0" w:space="0" w:color="auto"/>
        <w:left w:val="none" w:sz="0" w:space="0" w:color="auto"/>
        <w:bottom w:val="none" w:sz="0" w:space="0" w:color="auto"/>
        <w:right w:val="none" w:sz="0" w:space="0" w:color="auto"/>
      </w:divBdr>
    </w:div>
    <w:div w:id="765494722">
      <w:marLeft w:val="0"/>
      <w:marRight w:val="0"/>
      <w:marTop w:val="0"/>
      <w:marBottom w:val="0"/>
      <w:divBdr>
        <w:top w:val="none" w:sz="0" w:space="0" w:color="auto"/>
        <w:left w:val="none" w:sz="0" w:space="0" w:color="auto"/>
        <w:bottom w:val="none" w:sz="0" w:space="0" w:color="auto"/>
        <w:right w:val="none" w:sz="0" w:space="0" w:color="auto"/>
      </w:divBdr>
    </w:div>
    <w:div w:id="765494723">
      <w:marLeft w:val="0"/>
      <w:marRight w:val="0"/>
      <w:marTop w:val="0"/>
      <w:marBottom w:val="0"/>
      <w:divBdr>
        <w:top w:val="none" w:sz="0" w:space="0" w:color="auto"/>
        <w:left w:val="none" w:sz="0" w:space="0" w:color="auto"/>
        <w:bottom w:val="none" w:sz="0" w:space="0" w:color="auto"/>
        <w:right w:val="none" w:sz="0" w:space="0" w:color="auto"/>
      </w:divBdr>
    </w:div>
    <w:div w:id="765494726">
      <w:marLeft w:val="0"/>
      <w:marRight w:val="0"/>
      <w:marTop w:val="0"/>
      <w:marBottom w:val="0"/>
      <w:divBdr>
        <w:top w:val="none" w:sz="0" w:space="0" w:color="auto"/>
        <w:left w:val="none" w:sz="0" w:space="0" w:color="auto"/>
        <w:bottom w:val="none" w:sz="0" w:space="0" w:color="auto"/>
        <w:right w:val="none" w:sz="0" w:space="0" w:color="auto"/>
      </w:divBdr>
    </w:div>
    <w:div w:id="765494728">
      <w:marLeft w:val="0"/>
      <w:marRight w:val="0"/>
      <w:marTop w:val="0"/>
      <w:marBottom w:val="0"/>
      <w:divBdr>
        <w:top w:val="none" w:sz="0" w:space="0" w:color="auto"/>
        <w:left w:val="none" w:sz="0" w:space="0" w:color="auto"/>
        <w:bottom w:val="none" w:sz="0" w:space="0" w:color="auto"/>
        <w:right w:val="none" w:sz="0" w:space="0" w:color="auto"/>
      </w:divBdr>
      <w:divsChild>
        <w:div w:id="765494781">
          <w:marLeft w:val="0"/>
          <w:marRight w:val="0"/>
          <w:marTop w:val="0"/>
          <w:marBottom w:val="0"/>
          <w:divBdr>
            <w:top w:val="none" w:sz="0" w:space="0" w:color="auto"/>
            <w:left w:val="none" w:sz="0" w:space="0" w:color="auto"/>
            <w:bottom w:val="none" w:sz="0" w:space="0" w:color="auto"/>
            <w:right w:val="none" w:sz="0" w:space="0" w:color="auto"/>
          </w:divBdr>
          <w:divsChild>
            <w:div w:id="765494685">
              <w:marLeft w:val="0"/>
              <w:marRight w:val="0"/>
              <w:marTop w:val="0"/>
              <w:marBottom w:val="0"/>
              <w:divBdr>
                <w:top w:val="none" w:sz="0" w:space="0" w:color="auto"/>
                <w:left w:val="none" w:sz="0" w:space="0" w:color="auto"/>
                <w:bottom w:val="none" w:sz="0" w:space="0" w:color="auto"/>
                <w:right w:val="none" w:sz="0" w:space="0" w:color="auto"/>
              </w:divBdr>
            </w:div>
          </w:divsChild>
        </w:div>
        <w:div w:id="765495331">
          <w:marLeft w:val="0"/>
          <w:marRight w:val="0"/>
          <w:marTop w:val="0"/>
          <w:marBottom w:val="0"/>
          <w:divBdr>
            <w:top w:val="none" w:sz="0" w:space="0" w:color="auto"/>
            <w:left w:val="none" w:sz="0" w:space="0" w:color="auto"/>
            <w:bottom w:val="none" w:sz="0" w:space="0" w:color="auto"/>
            <w:right w:val="none" w:sz="0" w:space="0" w:color="auto"/>
          </w:divBdr>
          <w:divsChild>
            <w:div w:id="765495488">
              <w:marLeft w:val="0"/>
              <w:marRight w:val="0"/>
              <w:marTop w:val="0"/>
              <w:marBottom w:val="0"/>
              <w:divBdr>
                <w:top w:val="none" w:sz="0" w:space="0" w:color="auto"/>
                <w:left w:val="none" w:sz="0" w:space="0" w:color="auto"/>
                <w:bottom w:val="none" w:sz="0" w:space="0" w:color="auto"/>
                <w:right w:val="none" w:sz="0" w:space="0" w:color="auto"/>
              </w:divBdr>
              <w:divsChild>
                <w:div w:id="765492758">
                  <w:marLeft w:val="0"/>
                  <w:marRight w:val="0"/>
                  <w:marTop w:val="0"/>
                  <w:marBottom w:val="0"/>
                  <w:divBdr>
                    <w:top w:val="none" w:sz="0" w:space="0" w:color="auto"/>
                    <w:left w:val="none" w:sz="0" w:space="0" w:color="auto"/>
                    <w:bottom w:val="none" w:sz="0" w:space="0" w:color="auto"/>
                    <w:right w:val="none" w:sz="0" w:space="0" w:color="auto"/>
                  </w:divBdr>
                  <w:divsChild>
                    <w:div w:id="765494105">
                      <w:marLeft w:val="0"/>
                      <w:marRight w:val="0"/>
                      <w:marTop w:val="0"/>
                      <w:marBottom w:val="0"/>
                      <w:divBdr>
                        <w:top w:val="none" w:sz="0" w:space="0" w:color="auto"/>
                        <w:left w:val="none" w:sz="0" w:space="0" w:color="auto"/>
                        <w:bottom w:val="none" w:sz="0" w:space="0" w:color="auto"/>
                        <w:right w:val="none" w:sz="0" w:space="0" w:color="auto"/>
                      </w:divBdr>
                      <w:divsChild>
                        <w:div w:id="76549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4729">
      <w:marLeft w:val="0"/>
      <w:marRight w:val="0"/>
      <w:marTop w:val="0"/>
      <w:marBottom w:val="0"/>
      <w:divBdr>
        <w:top w:val="none" w:sz="0" w:space="0" w:color="auto"/>
        <w:left w:val="none" w:sz="0" w:space="0" w:color="auto"/>
        <w:bottom w:val="none" w:sz="0" w:space="0" w:color="auto"/>
        <w:right w:val="none" w:sz="0" w:space="0" w:color="auto"/>
      </w:divBdr>
    </w:div>
    <w:div w:id="765494731">
      <w:marLeft w:val="0"/>
      <w:marRight w:val="0"/>
      <w:marTop w:val="0"/>
      <w:marBottom w:val="0"/>
      <w:divBdr>
        <w:top w:val="none" w:sz="0" w:space="0" w:color="auto"/>
        <w:left w:val="none" w:sz="0" w:space="0" w:color="auto"/>
        <w:bottom w:val="none" w:sz="0" w:space="0" w:color="auto"/>
        <w:right w:val="none" w:sz="0" w:space="0" w:color="auto"/>
      </w:divBdr>
    </w:div>
    <w:div w:id="765494733">
      <w:marLeft w:val="0"/>
      <w:marRight w:val="0"/>
      <w:marTop w:val="0"/>
      <w:marBottom w:val="0"/>
      <w:divBdr>
        <w:top w:val="none" w:sz="0" w:space="0" w:color="auto"/>
        <w:left w:val="none" w:sz="0" w:space="0" w:color="auto"/>
        <w:bottom w:val="none" w:sz="0" w:space="0" w:color="auto"/>
        <w:right w:val="none" w:sz="0" w:space="0" w:color="auto"/>
      </w:divBdr>
    </w:div>
    <w:div w:id="765494736">
      <w:marLeft w:val="0"/>
      <w:marRight w:val="0"/>
      <w:marTop w:val="0"/>
      <w:marBottom w:val="0"/>
      <w:divBdr>
        <w:top w:val="none" w:sz="0" w:space="0" w:color="auto"/>
        <w:left w:val="none" w:sz="0" w:space="0" w:color="auto"/>
        <w:bottom w:val="none" w:sz="0" w:space="0" w:color="auto"/>
        <w:right w:val="none" w:sz="0" w:space="0" w:color="auto"/>
      </w:divBdr>
    </w:div>
    <w:div w:id="765494738">
      <w:marLeft w:val="0"/>
      <w:marRight w:val="0"/>
      <w:marTop w:val="0"/>
      <w:marBottom w:val="0"/>
      <w:divBdr>
        <w:top w:val="none" w:sz="0" w:space="0" w:color="auto"/>
        <w:left w:val="none" w:sz="0" w:space="0" w:color="auto"/>
        <w:bottom w:val="none" w:sz="0" w:space="0" w:color="auto"/>
        <w:right w:val="none" w:sz="0" w:space="0" w:color="auto"/>
      </w:divBdr>
    </w:div>
    <w:div w:id="765494742">
      <w:marLeft w:val="0"/>
      <w:marRight w:val="0"/>
      <w:marTop w:val="0"/>
      <w:marBottom w:val="0"/>
      <w:divBdr>
        <w:top w:val="none" w:sz="0" w:space="0" w:color="auto"/>
        <w:left w:val="none" w:sz="0" w:space="0" w:color="auto"/>
        <w:bottom w:val="none" w:sz="0" w:space="0" w:color="auto"/>
        <w:right w:val="none" w:sz="0" w:space="0" w:color="auto"/>
      </w:divBdr>
      <w:divsChild>
        <w:div w:id="765492907">
          <w:marLeft w:val="0"/>
          <w:marRight w:val="0"/>
          <w:marTop w:val="0"/>
          <w:marBottom w:val="0"/>
          <w:divBdr>
            <w:top w:val="none" w:sz="0" w:space="0" w:color="auto"/>
            <w:left w:val="none" w:sz="0" w:space="0" w:color="auto"/>
            <w:bottom w:val="none" w:sz="0" w:space="0" w:color="auto"/>
            <w:right w:val="none" w:sz="0" w:space="0" w:color="auto"/>
          </w:divBdr>
          <w:divsChild>
            <w:div w:id="765493056">
              <w:marLeft w:val="0"/>
              <w:marRight w:val="0"/>
              <w:marTop w:val="0"/>
              <w:marBottom w:val="0"/>
              <w:divBdr>
                <w:top w:val="none" w:sz="0" w:space="0" w:color="auto"/>
                <w:left w:val="none" w:sz="0" w:space="0" w:color="auto"/>
                <w:bottom w:val="none" w:sz="0" w:space="0" w:color="auto"/>
                <w:right w:val="none" w:sz="0" w:space="0" w:color="auto"/>
              </w:divBdr>
              <w:divsChild>
                <w:div w:id="765493527">
                  <w:marLeft w:val="0"/>
                  <w:marRight w:val="0"/>
                  <w:marTop w:val="0"/>
                  <w:marBottom w:val="0"/>
                  <w:divBdr>
                    <w:top w:val="none" w:sz="0" w:space="0" w:color="auto"/>
                    <w:left w:val="none" w:sz="0" w:space="0" w:color="auto"/>
                    <w:bottom w:val="none" w:sz="0" w:space="0" w:color="auto"/>
                    <w:right w:val="none" w:sz="0" w:space="0" w:color="auto"/>
                  </w:divBdr>
                  <w:divsChild>
                    <w:div w:id="765493616">
                      <w:marLeft w:val="0"/>
                      <w:marRight w:val="0"/>
                      <w:marTop w:val="0"/>
                      <w:marBottom w:val="0"/>
                      <w:divBdr>
                        <w:top w:val="none" w:sz="0" w:space="0" w:color="auto"/>
                        <w:left w:val="none" w:sz="0" w:space="0" w:color="auto"/>
                        <w:bottom w:val="none" w:sz="0" w:space="0" w:color="auto"/>
                        <w:right w:val="none" w:sz="0" w:space="0" w:color="auto"/>
                      </w:divBdr>
                      <w:divsChild>
                        <w:div w:id="765495469">
                          <w:marLeft w:val="0"/>
                          <w:marRight w:val="0"/>
                          <w:marTop w:val="0"/>
                          <w:marBottom w:val="0"/>
                          <w:divBdr>
                            <w:top w:val="none" w:sz="0" w:space="0" w:color="auto"/>
                            <w:left w:val="none" w:sz="0" w:space="0" w:color="auto"/>
                            <w:bottom w:val="none" w:sz="0" w:space="0" w:color="auto"/>
                            <w:right w:val="none" w:sz="0" w:space="0" w:color="auto"/>
                          </w:divBdr>
                        </w:div>
                      </w:divsChild>
                    </w:div>
                    <w:div w:id="765495087">
                      <w:marLeft w:val="0"/>
                      <w:marRight w:val="0"/>
                      <w:marTop w:val="0"/>
                      <w:marBottom w:val="0"/>
                      <w:divBdr>
                        <w:top w:val="none" w:sz="0" w:space="0" w:color="auto"/>
                        <w:left w:val="none" w:sz="0" w:space="0" w:color="auto"/>
                        <w:bottom w:val="none" w:sz="0" w:space="0" w:color="auto"/>
                        <w:right w:val="none" w:sz="0" w:space="0" w:color="auto"/>
                      </w:divBdr>
                      <w:divsChild>
                        <w:div w:id="76549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4746">
          <w:marLeft w:val="0"/>
          <w:marRight w:val="0"/>
          <w:marTop w:val="0"/>
          <w:marBottom w:val="0"/>
          <w:divBdr>
            <w:top w:val="none" w:sz="0" w:space="0" w:color="auto"/>
            <w:left w:val="none" w:sz="0" w:space="0" w:color="auto"/>
            <w:bottom w:val="none" w:sz="0" w:space="0" w:color="auto"/>
            <w:right w:val="none" w:sz="0" w:space="0" w:color="auto"/>
          </w:divBdr>
        </w:div>
        <w:div w:id="765495121">
          <w:marLeft w:val="0"/>
          <w:marRight w:val="0"/>
          <w:marTop w:val="0"/>
          <w:marBottom w:val="0"/>
          <w:divBdr>
            <w:top w:val="none" w:sz="0" w:space="0" w:color="auto"/>
            <w:left w:val="none" w:sz="0" w:space="0" w:color="auto"/>
            <w:bottom w:val="none" w:sz="0" w:space="0" w:color="auto"/>
            <w:right w:val="none" w:sz="0" w:space="0" w:color="auto"/>
          </w:divBdr>
          <w:divsChild>
            <w:div w:id="765495338">
              <w:marLeft w:val="0"/>
              <w:marRight w:val="0"/>
              <w:marTop w:val="0"/>
              <w:marBottom w:val="0"/>
              <w:divBdr>
                <w:top w:val="none" w:sz="0" w:space="0" w:color="auto"/>
                <w:left w:val="none" w:sz="0" w:space="0" w:color="auto"/>
                <w:bottom w:val="none" w:sz="0" w:space="0" w:color="auto"/>
                <w:right w:val="none" w:sz="0" w:space="0" w:color="auto"/>
              </w:divBdr>
            </w:div>
          </w:divsChild>
        </w:div>
        <w:div w:id="765495405">
          <w:marLeft w:val="0"/>
          <w:marRight w:val="0"/>
          <w:marTop w:val="0"/>
          <w:marBottom w:val="0"/>
          <w:divBdr>
            <w:top w:val="none" w:sz="0" w:space="0" w:color="auto"/>
            <w:left w:val="none" w:sz="0" w:space="0" w:color="auto"/>
            <w:bottom w:val="none" w:sz="0" w:space="0" w:color="auto"/>
            <w:right w:val="none" w:sz="0" w:space="0" w:color="auto"/>
          </w:divBdr>
        </w:div>
      </w:divsChild>
    </w:div>
    <w:div w:id="765494747">
      <w:marLeft w:val="0"/>
      <w:marRight w:val="0"/>
      <w:marTop w:val="0"/>
      <w:marBottom w:val="0"/>
      <w:divBdr>
        <w:top w:val="none" w:sz="0" w:space="0" w:color="auto"/>
        <w:left w:val="none" w:sz="0" w:space="0" w:color="auto"/>
        <w:bottom w:val="none" w:sz="0" w:space="0" w:color="auto"/>
        <w:right w:val="none" w:sz="0" w:space="0" w:color="auto"/>
      </w:divBdr>
    </w:div>
    <w:div w:id="765494750">
      <w:marLeft w:val="0"/>
      <w:marRight w:val="0"/>
      <w:marTop w:val="0"/>
      <w:marBottom w:val="0"/>
      <w:divBdr>
        <w:top w:val="none" w:sz="0" w:space="0" w:color="auto"/>
        <w:left w:val="none" w:sz="0" w:space="0" w:color="auto"/>
        <w:bottom w:val="none" w:sz="0" w:space="0" w:color="auto"/>
        <w:right w:val="none" w:sz="0" w:space="0" w:color="auto"/>
      </w:divBdr>
    </w:div>
    <w:div w:id="765494754">
      <w:marLeft w:val="0"/>
      <w:marRight w:val="0"/>
      <w:marTop w:val="0"/>
      <w:marBottom w:val="0"/>
      <w:divBdr>
        <w:top w:val="none" w:sz="0" w:space="0" w:color="auto"/>
        <w:left w:val="none" w:sz="0" w:space="0" w:color="auto"/>
        <w:bottom w:val="none" w:sz="0" w:space="0" w:color="auto"/>
        <w:right w:val="none" w:sz="0" w:space="0" w:color="auto"/>
      </w:divBdr>
    </w:div>
    <w:div w:id="765494755">
      <w:marLeft w:val="0"/>
      <w:marRight w:val="0"/>
      <w:marTop w:val="0"/>
      <w:marBottom w:val="0"/>
      <w:divBdr>
        <w:top w:val="none" w:sz="0" w:space="0" w:color="auto"/>
        <w:left w:val="none" w:sz="0" w:space="0" w:color="auto"/>
        <w:bottom w:val="none" w:sz="0" w:space="0" w:color="auto"/>
        <w:right w:val="none" w:sz="0" w:space="0" w:color="auto"/>
      </w:divBdr>
      <w:divsChild>
        <w:div w:id="765495080">
          <w:marLeft w:val="0"/>
          <w:marRight w:val="0"/>
          <w:marTop w:val="0"/>
          <w:marBottom w:val="0"/>
          <w:divBdr>
            <w:top w:val="none" w:sz="0" w:space="0" w:color="auto"/>
            <w:left w:val="none" w:sz="0" w:space="0" w:color="auto"/>
            <w:bottom w:val="none" w:sz="0" w:space="0" w:color="auto"/>
            <w:right w:val="none" w:sz="0" w:space="0" w:color="auto"/>
          </w:divBdr>
        </w:div>
      </w:divsChild>
    </w:div>
    <w:div w:id="765494757">
      <w:marLeft w:val="0"/>
      <w:marRight w:val="0"/>
      <w:marTop w:val="0"/>
      <w:marBottom w:val="0"/>
      <w:divBdr>
        <w:top w:val="none" w:sz="0" w:space="0" w:color="auto"/>
        <w:left w:val="none" w:sz="0" w:space="0" w:color="auto"/>
        <w:bottom w:val="none" w:sz="0" w:space="0" w:color="auto"/>
        <w:right w:val="none" w:sz="0" w:space="0" w:color="auto"/>
      </w:divBdr>
    </w:div>
    <w:div w:id="765494759">
      <w:marLeft w:val="0"/>
      <w:marRight w:val="0"/>
      <w:marTop w:val="0"/>
      <w:marBottom w:val="0"/>
      <w:divBdr>
        <w:top w:val="none" w:sz="0" w:space="0" w:color="auto"/>
        <w:left w:val="none" w:sz="0" w:space="0" w:color="auto"/>
        <w:bottom w:val="none" w:sz="0" w:space="0" w:color="auto"/>
        <w:right w:val="none" w:sz="0" w:space="0" w:color="auto"/>
      </w:divBdr>
    </w:div>
    <w:div w:id="765494764">
      <w:marLeft w:val="0"/>
      <w:marRight w:val="0"/>
      <w:marTop w:val="0"/>
      <w:marBottom w:val="0"/>
      <w:divBdr>
        <w:top w:val="none" w:sz="0" w:space="0" w:color="auto"/>
        <w:left w:val="none" w:sz="0" w:space="0" w:color="auto"/>
        <w:bottom w:val="none" w:sz="0" w:space="0" w:color="auto"/>
        <w:right w:val="none" w:sz="0" w:space="0" w:color="auto"/>
      </w:divBdr>
    </w:div>
    <w:div w:id="765494765">
      <w:marLeft w:val="0"/>
      <w:marRight w:val="0"/>
      <w:marTop w:val="0"/>
      <w:marBottom w:val="0"/>
      <w:divBdr>
        <w:top w:val="none" w:sz="0" w:space="0" w:color="auto"/>
        <w:left w:val="none" w:sz="0" w:space="0" w:color="auto"/>
        <w:bottom w:val="none" w:sz="0" w:space="0" w:color="auto"/>
        <w:right w:val="none" w:sz="0" w:space="0" w:color="auto"/>
      </w:divBdr>
    </w:div>
    <w:div w:id="765494766">
      <w:marLeft w:val="0"/>
      <w:marRight w:val="0"/>
      <w:marTop w:val="0"/>
      <w:marBottom w:val="0"/>
      <w:divBdr>
        <w:top w:val="none" w:sz="0" w:space="0" w:color="auto"/>
        <w:left w:val="none" w:sz="0" w:space="0" w:color="auto"/>
        <w:bottom w:val="none" w:sz="0" w:space="0" w:color="auto"/>
        <w:right w:val="none" w:sz="0" w:space="0" w:color="auto"/>
      </w:divBdr>
    </w:div>
    <w:div w:id="765494768">
      <w:marLeft w:val="0"/>
      <w:marRight w:val="0"/>
      <w:marTop w:val="0"/>
      <w:marBottom w:val="0"/>
      <w:divBdr>
        <w:top w:val="none" w:sz="0" w:space="0" w:color="auto"/>
        <w:left w:val="none" w:sz="0" w:space="0" w:color="auto"/>
        <w:bottom w:val="none" w:sz="0" w:space="0" w:color="auto"/>
        <w:right w:val="none" w:sz="0" w:space="0" w:color="auto"/>
      </w:divBdr>
    </w:div>
    <w:div w:id="765494769">
      <w:marLeft w:val="0"/>
      <w:marRight w:val="0"/>
      <w:marTop w:val="0"/>
      <w:marBottom w:val="0"/>
      <w:divBdr>
        <w:top w:val="none" w:sz="0" w:space="0" w:color="auto"/>
        <w:left w:val="none" w:sz="0" w:space="0" w:color="auto"/>
        <w:bottom w:val="none" w:sz="0" w:space="0" w:color="auto"/>
        <w:right w:val="none" w:sz="0" w:space="0" w:color="auto"/>
      </w:divBdr>
    </w:div>
    <w:div w:id="765494770">
      <w:marLeft w:val="0"/>
      <w:marRight w:val="0"/>
      <w:marTop w:val="0"/>
      <w:marBottom w:val="0"/>
      <w:divBdr>
        <w:top w:val="none" w:sz="0" w:space="0" w:color="auto"/>
        <w:left w:val="none" w:sz="0" w:space="0" w:color="auto"/>
        <w:bottom w:val="none" w:sz="0" w:space="0" w:color="auto"/>
        <w:right w:val="none" w:sz="0" w:space="0" w:color="auto"/>
      </w:divBdr>
      <w:divsChild>
        <w:div w:id="765494018">
          <w:marLeft w:val="0"/>
          <w:marRight w:val="0"/>
          <w:marTop w:val="0"/>
          <w:marBottom w:val="0"/>
          <w:divBdr>
            <w:top w:val="none" w:sz="0" w:space="0" w:color="auto"/>
            <w:left w:val="none" w:sz="0" w:space="0" w:color="auto"/>
            <w:bottom w:val="none" w:sz="0" w:space="0" w:color="auto"/>
            <w:right w:val="none" w:sz="0" w:space="0" w:color="auto"/>
          </w:divBdr>
        </w:div>
        <w:div w:id="765495257">
          <w:marLeft w:val="0"/>
          <w:marRight w:val="0"/>
          <w:marTop w:val="0"/>
          <w:marBottom w:val="0"/>
          <w:divBdr>
            <w:top w:val="none" w:sz="0" w:space="0" w:color="auto"/>
            <w:left w:val="none" w:sz="0" w:space="0" w:color="auto"/>
            <w:bottom w:val="none" w:sz="0" w:space="0" w:color="auto"/>
            <w:right w:val="none" w:sz="0" w:space="0" w:color="auto"/>
          </w:divBdr>
          <w:divsChild>
            <w:div w:id="76549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775">
      <w:marLeft w:val="0"/>
      <w:marRight w:val="0"/>
      <w:marTop w:val="0"/>
      <w:marBottom w:val="0"/>
      <w:divBdr>
        <w:top w:val="none" w:sz="0" w:space="0" w:color="auto"/>
        <w:left w:val="none" w:sz="0" w:space="0" w:color="auto"/>
        <w:bottom w:val="none" w:sz="0" w:space="0" w:color="auto"/>
        <w:right w:val="none" w:sz="0" w:space="0" w:color="auto"/>
      </w:divBdr>
    </w:div>
    <w:div w:id="765494777">
      <w:marLeft w:val="0"/>
      <w:marRight w:val="0"/>
      <w:marTop w:val="0"/>
      <w:marBottom w:val="0"/>
      <w:divBdr>
        <w:top w:val="none" w:sz="0" w:space="0" w:color="auto"/>
        <w:left w:val="none" w:sz="0" w:space="0" w:color="auto"/>
        <w:bottom w:val="none" w:sz="0" w:space="0" w:color="auto"/>
        <w:right w:val="none" w:sz="0" w:space="0" w:color="auto"/>
      </w:divBdr>
    </w:div>
    <w:div w:id="765494779">
      <w:marLeft w:val="0"/>
      <w:marRight w:val="0"/>
      <w:marTop w:val="0"/>
      <w:marBottom w:val="0"/>
      <w:divBdr>
        <w:top w:val="none" w:sz="0" w:space="0" w:color="auto"/>
        <w:left w:val="none" w:sz="0" w:space="0" w:color="auto"/>
        <w:bottom w:val="none" w:sz="0" w:space="0" w:color="auto"/>
        <w:right w:val="none" w:sz="0" w:space="0" w:color="auto"/>
      </w:divBdr>
    </w:div>
    <w:div w:id="765494782">
      <w:marLeft w:val="0"/>
      <w:marRight w:val="0"/>
      <w:marTop w:val="0"/>
      <w:marBottom w:val="0"/>
      <w:divBdr>
        <w:top w:val="none" w:sz="0" w:space="0" w:color="auto"/>
        <w:left w:val="none" w:sz="0" w:space="0" w:color="auto"/>
        <w:bottom w:val="none" w:sz="0" w:space="0" w:color="auto"/>
        <w:right w:val="none" w:sz="0" w:space="0" w:color="auto"/>
      </w:divBdr>
    </w:div>
    <w:div w:id="765494785">
      <w:marLeft w:val="0"/>
      <w:marRight w:val="0"/>
      <w:marTop w:val="0"/>
      <w:marBottom w:val="0"/>
      <w:divBdr>
        <w:top w:val="none" w:sz="0" w:space="0" w:color="auto"/>
        <w:left w:val="none" w:sz="0" w:space="0" w:color="auto"/>
        <w:bottom w:val="none" w:sz="0" w:space="0" w:color="auto"/>
        <w:right w:val="none" w:sz="0" w:space="0" w:color="auto"/>
      </w:divBdr>
    </w:div>
    <w:div w:id="765494787">
      <w:marLeft w:val="0"/>
      <w:marRight w:val="0"/>
      <w:marTop w:val="0"/>
      <w:marBottom w:val="0"/>
      <w:divBdr>
        <w:top w:val="none" w:sz="0" w:space="0" w:color="auto"/>
        <w:left w:val="none" w:sz="0" w:space="0" w:color="auto"/>
        <w:bottom w:val="none" w:sz="0" w:space="0" w:color="auto"/>
        <w:right w:val="none" w:sz="0" w:space="0" w:color="auto"/>
      </w:divBdr>
    </w:div>
    <w:div w:id="765494790">
      <w:marLeft w:val="0"/>
      <w:marRight w:val="0"/>
      <w:marTop w:val="0"/>
      <w:marBottom w:val="0"/>
      <w:divBdr>
        <w:top w:val="none" w:sz="0" w:space="0" w:color="auto"/>
        <w:left w:val="none" w:sz="0" w:space="0" w:color="auto"/>
        <w:bottom w:val="none" w:sz="0" w:space="0" w:color="auto"/>
        <w:right w:val="none" w:sz="0" w:space="0" w:color="auto"/>
      </w:divBdr>
    </w:div>
    <w:div w:id="765494792">
      <w:marLeft w:val="0"/>
      <w:marRight w:val="0"/>
      <w:marTop w:val="0"/>
      <w:marBottom w:val="0"/>
      <w:divBdr>
        <w:top w:val="none" w:sz="0" w:space="0" w:color="auto"/>
        <w:left w:val="none" w:sz="0" w:space="0" w:color="auto"/>
        <w:bottom w:val="none" w:sz="0" w:space="0" w:color="auto"/>
        <w:right w:val="none" w:sz="0" w:space="0" w:color="auto"/>
      </w:divBdr>
    </w:div>
    <w:div w:id="765494793">
      <w:marLeft w:val="0"/>
      <w:marRight w:val="0"/>
      <w:marTop w:val="0"/>
      <w:marBottom w:val="0"/>
      <w:divBdr>
        <w:top w:val="none" w:sz="0" w:space="0" w:color="auto"/>
        <w:left w:val="none" w:sz="0" w:space="0" w:color="auto"/>
        <w:bottom w:val="none" w:sz="0" w:space="0" w:color="auto"/>
        <w:right w:val="none" w:sz="0" w:space="0" w:color="auto"/>
      </w:divBdr>
    </w:div>
    <w:div w:id="765494794">
      <w:marLeft w:val="0"/>
      <w:marRight w:val="0"/>
      <w:marTop w:val="0"/>
      <w:marBottom w:val="0"/>
      <w:divBdr>
        <w:top w:val="none" w:sz="0" w:space="0" w:color="auto"/>
        <w:left w:val="none" w:sz="0" w:space="0" w:color="auto"/>
        <w:bottom w:val="none" w:sz="0" w:space="0" w:color="auto"/>
        <w:right w:val="none" w:sz="0" w:space="0" w:color="auto"/>
      </w:divBdr>
    </w:div>
    <w:div w:id="765494795">
      <w:marLeft w:val="0"/>
      <w:marRight w:val="0"/>
      <w:marTop w:val="0"/>
      <w:marBottom w:val="0"/>
      <w:divBdr>
        <w:top w:val="none" w:sz="0" w:space="0" w:color="auto"/>
        <w:left w:val="none" w:sz="0" w:space="0" w:color="auto"/>
        <w:bottom w:val="none" w:sz="0" w:space="0" w:color="auto"/>
        <w:right w:val="none" w:sz="0" w:space="0" w:color="auto"/>
      </w:divBdr>
    </w:div>
    <w:div w:id="765494798">
      <w:marLeft w:val="0"/>
      <w:marRight w:val="0"/>
      <w:marTop w:val="0"/>
      <w:marBottom w:val="0"/>
      <w:divBdr>
        <w:top w:val="none" w:sz="0" w:space="0" w:color="auto"/>
        <w:left w:val="none" w:sz="0" w:space="0" w:color="auto"/>
        <w:bottom w:val="none" w:sz="0" w:space="0" w:color="auto"/>
        <w:right w:val="none" w:sz="0" w:space="0" w:color="auto"/>
      </w:divBdr>
    </w:div>
    <w:div w:id="765494801">
      <w:marLeft w:val="0"/>
      <w:marRight w:val="0"/>
      <w:marTop w:val="0"/>
      <w:marBottom w:val="0"/>
      <w:divBdr>
        <w:top w:val="none" w:sz="0" w:space="0" w:color="auto"/>
        <w:left w:val="none" w:sz="0" w:space="0" w:color="auto"/>
        <w:bottom w:val="none" w:sz="0" w:space="0" w:color="auto"/>
        <w:right w:val="none" w:sz="0" w:space="0" w:color="auto"/>
      </w:divBdr>
      <w:divsChild>
        <w:div w:id="765492805">
          <w:marLeft w:val="0"/>
          <w:marRight w:val="0"/>
          <w:marTop w:val="0"/>
          <w:marBottom w:val="0"/>
          <w:divBdr>
            <w:top w:val="none" w:sz="0" w:space="0" w:color="auto"/>
            <w:left w:val="none" w:sz="0" w:space="0" w:color="auto"/>
            <w:bottom w:val="none" w:sz="0" w:space="0" w:color="auto"/>
            <w:right w:val="none" w:sz="0" w:space="0" w:color="auto"/>
          </w:divBdr>
        </w:div>
        <w:div w:id="765493509">
          <w:marLeft w:val="0"/>
          <w:marRight w:val="0"/>
          <w:marTop w:val="0"/>
          <w:marBottom w:val="0"/>
          <w:divBdr>
            <w:top w:val="none" w:sz="0" w:space="0" w:color="auto"/>
            <w:left w:val="none" w:sz="0" w:space="0" w:color="auto"/>
            <w:bottom w:val="none" w:sz="0" w:space="0" w:color="auto"/>
            <w:right w:val="none" w:sz="0" w:space="0" w:color="auto"/>
          </w:divBdr>
          <w:divsChild>
            <w:div w:id="765493513">
              <w:marLeft w:val="0"/>
              <w:marRight w:val="0"/>
              <w:marTop w:val="0"/>
              <w:marBottom w:val="0"/>
              <w:divBdr>
                <w:top w:val="none" w:sz="0" w:space="0" w:color="auto"/>
                <w:left w:val="none" w:sz="0" w:space="0" w:color="auto"/>
                <w:bottom w:val="none" w:sz="0" w:space="0" w:color="auto"/>
                <w:right w:val="none" w:sz="0" w:space="0" w:color="auto"/>
              </w:divBdr>
            </w:div>
            <w:div w:id="765495425">
              <w:marLeft w:val="0"/>
              <w:marRight w:val="0"/>
              <w:marTop w:val="0"/>
              <w:marBottom w:val="0"/>
              <w:divBdr>
                <w:top w:val="none" w:sz="0" w:space="0" w:color="auto"/>
                <w:left w:val="none" w:sz="0" w:space="0" w:color="auto"/>
                <w:bottom w:val="none" w:sz="0" w:space="0" w:color="auto"/>
                <w:right w:val="none" w:sz="0" w:space="0" w:color="auto"/>
              </w:divBdr>
              <w:divsChild>
                <w:div w:id="76549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107">
          <w:marLeft w:val="0"/>
          <w:marRight w:val="0"/>
          <w:marTop w:val="0"/>
          <w:marBottom w:val="0"/>
          <w:divBdr>
            <w:top w:val="none" w:sz="0" w:space="0" w:color="auto"/>
            <w:left w:val="none" w:sz="0" w:space="0" w:color="auto"/>
            <w:bottom w:val="none" w:sz="0" w:space="0" w:color="auto"/>
            <w:right w:val="none" w:sz="0" w:space="0" w:color="auto"/>
          </w:divBdr>
        </w:div>
        <w:div w:id="765494895">
          <w:marLeft w:val="0"/>
          <w:marRight w:val="0"/>
          <w:marTop w:val="0"/>
          <w:marBottom w:val="0"/>
          <w:divBdr>
            <w:top w:val="none" w:sz="0" w:space="0" w:color="auto"/>
            <w:left w:val="none" w:sz="0" w:space="0" w:color="auto"/>
            <w:bottom w:val="none" w:sz="0" w:space="0" w:color="auto"/>
            <w:right w:val="none" w:sz="0" w:space="0" w:color="auto"/>
          </w:divBdr>
        </w:div>
      </w:divsChild>
    </w:div>
    <w:div w:id="765494802">
      <w:marLeft w:val="0"/>
      <w:marRight w:val="0"/>
      <w:marTop w:val="0"/>
      <w:marBottom w:val="0"/>
      <w:divBdr>
        <w:top w:val="none" w:sz="0" w:space="0" w:color="auto"/>
        <w:left w:val="none" w:sz="0" w:space="0" w:color="auto"/>
        <w:bottom w:val="none" w:sz="0" w:space="0" w:color="auto"/>
        <w:right w:val="none" w:sz="0" w:space="0" w:color="auto"/>
      </w:divBdr>
    </w:div>
    <w:div w:id="765494807">
      <w:marLeft w:val="0"/>
      <w:marRight w:val="0"/>
      <w:marTop w:val="0"/>
      <w:marBottom w:val="0"/>
      <w:divBdr>
        <w:top w:val="none" w:sz="0" w:space="0" w:color="auto"/>
        <w:left w:val="none" w:sz="0" w:space="0" w:color="auto"/>
        <w:bottom w:val="none" w:sz="0" w:space="0" w:color="auto"/>
        <w:right w:val="none" w:sz="0" w:space="0" w:color="auto"/>
      </w:divBdr>
    </w:div>
    <w:div w:id="765494808">
      <w:marLeft w:val="0"/>
      <w:marRight w:val="0"/>
      <w:marTop w:val="0"/>
      <w:marBottom w:val="0"/>
      <w:divBdr>
        <w:top w:val="none" w:sz="0" w:space="0" w:color="auto"/>
        <w:left w:val="none" w:sz="0" w:space="0" w:color="auto"/>
        <w:bottom w:val="none" w:sz="0" w:space="0" w:color="auto"/>
        <w:right w:val="none" w:sz="0" w:space="0" w:color="auto"/>
      </w:divBdr>
    </w:div>
    <w:div w:id="765494810">
      <w:marLeft w:val="0"/>
      <w:marRight w:val="0"/>
      <w:marTop w:val="0"/>
      <w:marBottom w:val="0"/>
      <w:divBdr>
        <w:top w:val="none" w:sz="0" w:space="0" w:color="auto"/>
        <w:left w:val="none" w:sz="0" w:space="0" w:color="auto"/>
        <w:bottom w:val="none" w:sz="0" w:space="0" w:color="auto"/>
        <w:right w:val="none" w:sz="0" w:space="0" w:color="auto"/>
      </w:divBdr>
    </w:div>
    <w:div w:id="765494812">
      <w:marLeft w:val="0"/>
      <w:marRight w:val="0"/>
      <w:marTop w:val="0"/>
      <w:marBottom w:val="0"/>
      <w:divBdr>
        <w:top w:val="none" w:sz="0" w:space="0" w:color="auto"/>
        <w:left w:val="none" w:sz="0" w:space="0" w:color="auto"/>
        <w:bottom w:val="none" w:sz="0" w:space="0" w:color="auto"/>
        <w:right w:val="none" w:sz="0" w:space="0" w:color="auto"/>
      </w:divBdr>
    </w:div>
    <w:div w:id="765494817">
      <w:marLeft w:val="0"/>
      <w:marRight w:val="0"/>
      <w:marTop w:val="0"/>
      <w:marBottom w:val="0"/>
      <w:divBdr>
        <w:top w:val="none" w:sz="0" w:space="0" w:color="auto"/>
        <w:left w:val="none" w:sz="0" w:space="0" w:color="auto"/>
        <w:bottom w:val="none" w:sz="0" w:space="0" w:color="auto"/>
        <w:right w:val="none" w:sz="0" w:space="0" w:color="auto"/>
      </w:divBdr>
    </w:div>
    <w:div w:id="765494819">
      <w:marLeft w:val="0"/>
      <w:marRight w:val="0"/>
      <w:marTop w:val="0"/>
      <w:marBottom w:val="0"/>
      <w:divBdr>
        <w:top w:val="none" w:sz="0" w:space="0" w:color="auto"/>
        <w:left w:val="none" w:sz="0" w:space="0" w:color="auto"/>
        <w:bottom w:val="none" w:sz="0" w:space="0" w:color="auto"/>
        <w:right w:val="none" w:sz="0" w:space="0" w:color="auto"/>
      </w:divBdr>
      <w:divsChild>
        <w:div w:id="765494336">
          <w:marLeft w:val="0"/>
          <w:marRight w:val="0"/>
          <w:marTop w:val="0"/>
          <w:marBottom w:val="0"/>
          <w:divBdr>
            <w:top w:val="none" w:sz="0" w:space="0" w:color="auto"/>
            <w:left w:val="none" w:sz="0" w:space="0" w:color="auto"/>
            <w:bottom w:val="none" w:sz="0" w:space="0" w:color="auto"/>
            <w:right w:val="none" w:sz="0" w:space="0" w:color="auto"/>
          </w:divBdr>
        </w:div>
      </w:divsChild>
    </w:div>
    <w:div w:id="765494825">
      <w:marLeft w:val="0"/>
      <w:marRight w:val="0"/>
      <w:marTop w:val="0"/>
      <w:marBottom w:val="0"/>
      <w:divBdr>
        <w:top w:val="none" w:sz="0" w:space="0" w:color="auto"/>
        <w:left w:val="none" w:sz="0" w:space="0" w:color="auto"/>
        <w:bottom w:val="none" w:sz="0" w:space="0" w:color="auto"/>
        <w:right w:val="none" w:sz="0" w:space="0" w:color="auto"/>
      </w:divBdr>
      <w:divsChild>
        <w:div w:id="765493179">
          <w:marLeft w:val="0"/>
          <w:marRight w:val="0"/>
          <w:marTop w:val="0"/>
          <w:marBottom w:val="0"/>
          <w:divBdr>
            <w:top w:val="none" w:sz="0" w:space="0" w:color="auto"/>
            <w:left w:val="none" w:sz="0" w:space="0" w:color="auto"/>
            <w:bottom w:val="none" w:sz="0" w:space="0" w:color="auto"/>
            <w:right w:val="none" w:sz="0" w:space="0" w:color="auto"/>
          </w:divBdr>
        </w:div>
      </w:divsChild>
    </w:div>
    <w:div w:id="765494827">
      <w:marLeft w:val="0"/>
      <w:marRight w:val="0"/>
      <w:marTop w:val="0"/>
      <w:marBottom w:val="0"/>
      <w:divBdr>
        <w:top w:val="none" w:sz="0" w:space="0" w:color="auto"/>
        <w:left w:val="none" w:sz="0" w:space="0" w:color="auto"/>
        <w:bottom w:val="none" w:sz="0" w:space="0" w:color="auto"/>
        <w:right w:val="none" w:sz="0" w:space="0" w:color="auto"/>
      </w:divBdr>
    </w:div>
    <w:div w:id="765494828">
      <w:marLeft w:val="0"/>
      <w:marRight w:val="0"/>
      <w:marTop w:val="0"/>
      <w:marBottom w:val="0"/>
      <w:divBdr>
        <w:top w:val="none" w:sz="0" w:space="0" w:color="auto"/>
        <w:left w:val="none" w:sz="0" w:space="0" w:color="auto"/>
        <w:bottom w:val="none" w:sz="0" w:space="0" w:color="auto"/>
        <w:right w:val="none" w:sz="0" w:space="0" w:color="auto"/>
      </w:divBdr>
    </w:div>
    <w:div w:id="765494832">
      <w:marLeft w:val="0"/>
      <w:marRight w:val="0"/>
      <w:marTop w:val="0"/>
      <w:marBottom w:val="0"/>
      <w:divBdr>
        <w:top w:val="none" w:sz="0" w:space="0" w:color="auto"/>
        <w:left w:val="none" w:sz="0" w:space="0" w:color="auto"/>
        <w:bottom w:val="none" w:sz="0" w:space="0" w:color="auto"/>
        <w:right w:val="none" w:sz="0" w:space="0" w:color="auto"/>
      </w:divBdr>
      <w:divsChild>
        <w:div w:id="765492870">
          <w:marLeft w:val="0"/>
          <w:marRight w:val="0"/>
          <w:marTop w:val="0"/>
          <w:marBottom w:val="0"/>
          <w:divBdr>
            <w:top w:val="none" w:sz="0" w:space="0" w:color="auto"/>
            <w:left w:val="none" w:sz="0" w:space="0" w:color="auto"/>
            <w:bottom w:val="none" w:sz="0" w:space="0" w:color="auto"/>
            <w:right w:val="none" w:sz="0" w:space="0" w:color="auto"/>
          </w:divBdr>
        </w:div>
        <w:div w:id="765494407">
          <w:marLeft w:val="0"/>
          <w:marRight w:val="0"/>
          <w:marTop w:val="0"/>
          <w:marBottom w:val="0"/>
          <w:divBdr>
            <w:top w:val="none" w:sz="0" w:space="0" w:color="auto"/>
            <w:left w:val="none" w:sz="0" w:space="0" w:color="auto"/>
            <w:bottom w:val="none" w:sz="0" w:space="0" w:color="auto"/>
            <w:right w:val="none" w:sz="0" w:space="0" w:color="auto"/>
          </w:divBdr>
        </w:div>
      </w:divsChild>
    </w:div>
    <w:div w:id="765494835">
      <w:marLeft w:val="0"/>
      <w:marRight w:val="0"/>
      <w:marTop w:val="0"/>
      <w:marBottom w:val="0"/>
      <w:divBdr>
        <w:top w:val="none" w:sz="0" w:space="0" w:color="auto"/>
        <w:left w:val="none" w:sz="0" w:space="0" w:color="auto"/>
        <w:bottom w:val="none" w:sz="0" w:space="0" w:color="auto"/>
        <w:right w:val="none" w:sz="0" w:space="0" w:color="auto"/>
      </w:divBdr>
    </w:div>
    <w:div w:id="765494837">
      <w:marLeft w:val="0"/>
      <w:marRight w:val="0"/>
      <w:marTop w:val="0"/>
      <w:marBottom w:val="0"/>
      <w:divBdr>
        <w:top w:val="none" w:sz="0" w:space="0" w:color="auto"/>
        <w:left w:val="none" w:sz="0" w:space="0" w:color="auto"/>
        <w:bottom w:val="none" w:sz="0" w:space="0" w:color="auto"/>
        <w:right w:val="none" w:sz="0" w:space="0" w:color="auto"/>
      </w:divBdr>
    </w:div>
    <w:div w:id="765494838">
      <w:marLeft w:val="0"/>
      <w:marRight w:val="0"/>
      <w:marTop w:val="0"/>
      <w:marBottom w:val="0"/>
      <w:divBdr>
        <w:top w:val="none" w:sz="0" w:space="0" w:color="auto"/>
        <w:left w:val="none" w:sz="0" w:space="0" w:color="auto"/>
        <w:bottom w:val="none" w:sz="0" w:space="0" w:color="auto"/>
        <w:right w:val="none" w:sz="0" w:space="0" w:color="auto"/>
      </w:divBdr>
    </w:div>
    <w:div w:id="765494841">
      <w:marLeft w:val="0"/>
      <w:marRight w:val="0"/>
      <w:marTop w:val="0"/>
      <w:marBottom w:val="0"/>
      <w:divBdr>
        <w:top w:val="none" w:sz="0" w:space="0" w:color="auto"/>
        <w:left w:val="none" w:sz="0" w:space="0" w:color="auto"/>
        <w:bottom w:val="none" w:sz="0" w:space="0" w:color="auto"/>
        <w:right w:val="none" w:sz="0" w:space="0" w:color="auto"/>
      </w:divBdr>
    </w:div>
    <w:div w:id="765494842">
      <w:marLeft w:val="0"/>
      <w:marRight w:val="0"/>
      <w:marTop w:val="0"/>
      <w:marBottom w:val="0"/>
      <w:divBdr>
        <w:top w:val="none" w:sz="0" w:space="0" w:color="auto"/>
        <w:left w:val="none" w:sz="0" w:space="0" w:color="auto"/>
        <w:bottom w:val="none" w:sz="0" w:space="0" w:color="auto"/>
        <w:right w:val="none" w:sz="0" w:space="0" w:color="auto"/>
      </w:divBdr>
    </w:div>
    <w:div w:id="765494845">
      <w:marLeft w:val="0"/>
      <w:marRight w:val="0"/>
      <w:marTop w:val="0"/>
      <w:marBottom w:val="0"/>
      <w:divBdr>
        <w:top w:val="none" w:sz="0" w:space="0" w:color="auto"/>
        <w:left w:val="none" w:sz="0" w:space="0" w:color="auto"/>
        <w:bottom w:val="none" w:sz="0" w:space="0" w:color="auto"/>
        <w:right w:val="none" w:sz="0" w:space="0" w:color="auto"/>
      </w:divBdr>
      <w:divsChild>
        <w:div w:id="765493383">
          <w:marLeft w:val="0"/>
          <w:marRight w:val="0"/>
          <w:marTop w:val="0"/>
          <w:marBottom w:val="0"/>
          <w:divBdr>
            <w:top w:val="none" w:sz="0" w:space="0" w:color="auto"/>
            <w:left w:val="none" w:sz="0" w:space="0" w:color="auto"/>
            <w:bottom w:val="none" w:sz="0" w:space="0" w:color="auto"/>
            <w:right w:val="none" w:sz="0" w:space="0" w:color="auto"/>
          </w:divBdr>
          <w:divsChild>
            <w:div w:id="765493798">
              <w:marLeft w:val="0"/>
              <w:marRight w:val="0"/>
              <w:marTop w:val="0"/>
              <w:marBottom w:val="0"/>
              <w:divBdr>
                <w:top w:val="none" w:sz="0" w:space="0" w:color="auto"/>
                <w:left w:val="none" w:sz="0" w:space="0" w:color="auto"/>
                <w:bottom w:val="none" w:sz="0" w:space="0" w:color="auto"/>
                <w:right w:val="none" w:sz="0" w:space="0" w:color="auto"/>
              </w:divBdr>
            </w:div>
          </w:divsChild>
        </w:div>
        <w:div w:id="765494123">
          <w:marLeft w:val="0"/>
          <w:marRight w:val="0"/>
          <w:marTop w:val="0"/>
          <w:marBottom w:val="0"/>
          <w:divBdr>
            <w:top w:val="none" w:sz="0" w:space="0" w:color="auto"/>
            <w:left w:val="none" w:sz="0" w:space="0" w:color="auto"/>
            <w:bottom w:val="none" w:sz="0" w:space="0" w:color="auto"/>
            <w:right w:val="none" w:sz="0" w:space="0" w:color="auto"/>
          </w:divBdr>
        </w:div>
      </w:divsChild>
    </w:div>
    <w:div w:id="765494846">
      <w:marLeft w:val="0"/>
      <w:marRight w:val="0"/>
      <w:marTop w:val="0"/>
      <w:marBottom w:val="0"/>
      <w:divBdr>
        <w:top w:val="none" w:sz="0" w:space="0" w:color="auto"/>
        <w:left w:val="none" w:sz="0" w:space="0" w:color="auto"/>
        <w:bottom w:val="none" w:sz="0" w:space="0" w:color="auto"/>
        <w:right w:val="none" w:sz="0" w:space="0" w:color="auto"/>
      </w:divBdr>
      <w:divsChild>
        <w:div w:id="765495023">
          <w:marLeft w:val="0"/>
          <w:marRight w:val="0"/>
          <w:marTop w:val="0"/>
          <w:marBottom w:val="0"/>
          <w:divBdr>
            <w:top w:val="none" w:sz="0" w:space="0" w:color="auto"/>
            <w:left w:val="none" w:sz="0" w:space="0" w:color="auto"/>
            <w:bottom w:val="none" w:sz="0" w:space="0" w:color="auto"/>
            <w:right w:val="none" w:sz="0" w:space="0" w:color="auto"/>
          </w:divBdr>
          <w:divsChild>
            <w:div w:id="765493350">
              <w:marLeft w:val="0"/>
              <w:marRight w:val="0"/>
              <w:marTop w:val="0"/>
              <w:marBottom w:val="0"/>
              <w:divBdr>
                <w:top w:val="none" w:sz="0" w:space="0" w:color="auto"/>
                <w:left w:val="none" w:sz="0" w:space="0" w:color="auto"/>
                <w:bottom w:val="none" w:sz="0" w:space="0" w:color="auto"/>
                <w:right w:val="none" w:sz="0" w:space="0" w:color="auto"/>
              </w:divBdr>
            </w:div>
            <w:div w:id="76549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848">
      <w:marLeft w:val="0"/>
      <w:marRight w:val="0"/>
      <w:marTop w:val="0"/>
      <w:marBottom w:val="0"/>
      <w:divBdr>
        <w:top w:val="none" w:sz="0" w:space="0" w:color="auto"/>
        <w:left w:val="none" w:sz="0" w:space="0" w:color="auto"/>
        <w:bottom w:val="none" w:sz="0" w:space="0" w:color="auto"/>
        <w:right w:val="none" w:sz="0" w:space="0" w:color="auto"/>
      </w:divBdr>
    </w:div>
    <w:div w:id="765494851">
      <w:marLeft w:val="0"/>
      <w:marRight w:val="0"/>
      <w:marTop w:val="0"/>
      <w:marBottom w:val="0"/>
      <w:divBdr>
        <w:top w:val="none" w:sz="0" w:space="0" w:color="auto"/>
        <w:left w:val="none" w:sz="0" w:space="0" w:color="auto"/>
        <w:bottom w:val="none" w:sz="0" w:space="0" w:color="auto"/>
        <w:right w:val="none" w:sz="0" w:space="0" w:color="auto"/>
      </w:divBdr>
      <w:divsChild>
        <w:div w:id="765493459">
          <w:marLeft w:val="0"/>
          <w:marRight w:val="0"/>
          <w:marTop w:val="0"/>
          <w:marBottom w:val="0"/>
          <w:divBdr>
            <w:top w:val="none" w:sz="0" w:space="0" w:color="auto"/>
            <w:left w:val="none" w:sz="0" w:space="0" w:color="auto"/>
            <w:bottom w:val="none" w:sz="0" w:space="0" w:color="auto"/>
            <w:right w:val="none" w:sz="0" w:space="0" w:color="auto"/>
          </w:divBdr>
          <w:divsChild>
            <w:div w:id="765493279">
              <w:marLeft w:val="0"/>
              <w:marRight w:val="0"/>
              <w:marTop w:val="0"/>
              <w:marBottom w:val="0"/>
              <w:divBdr>
                <w:top w:val="none" w:sz="0" w:space="0" w:color="auto"/>
                <w:left w:val="none" w:sz="0" w:space="0" w:color="auto"/>
                <w:bottom w:val="none" w:sz="0" w:space="0" w:color="auto"/>
                <w:right w:val="none" w:sz="0" w:space="0" w:color="auto"/>
              </w:divBdr>
              <w:divsChild>
                <w:div w:id="765492886">
                  <w:marLeft w:val="0"/>
                  <w:marRight w:val="0"/>
                  <w:marTop w:val="0"/>
                  <w:marBottom w:val="0"/>
                  <w:divBdr>
                    <w:top w:val="none" w:sz="0" w:space="0" w:color="auto"/>
                    <w:left w:val="none" w:sz="0" w:space="0" w:color="auto"/>
                    <w:bottom w:val="none" w:sz="0" w:space="0" w:color="auto"/>
                    <w:right w:val="none" w:sz="0" w:space="0" w:color="auto"/>
                  </w:divBdr>
                  <w:divsChild>
                    <w:div w:id="765493896">
                      <w:marLeft w:val="0"/>
                      <w:marRight w:val="0"/>
                      <w:marTop w:val="0"/>
                      <w:marBottom w:val="0"/>
                      <w:divBdr>
                        <w:top w:val="none" w:sz="0" w:space="0" w:color="auto"/>
                        <w:left w:val="none" w:sz="0" w:space="0" w:color="auto"/>
                        <w:bottom w:val="none" w:sz="0" w:space="0" w:color="auto"/>
                        <w:right w:val="none" w:sz="0" w:space="0" w:color="auto"/>
                      </w:divBdr>
                      <w:divsChild>
                        <w:div w:id="765493346">
                          <w:marLeft w:val="0"/>
                          <w:marRight w:val="0"/>
                          <w:marTop w:val="0"/>
                          <w:marBottom w:val="0"/>
                          <w:divBdr>
                            <w:top w:val="none" w:sz="0" w:space="0" w:color="auto"/>
                            <w:left w:val="none" w:sz="0" w:space="0" w:color="auto"/>
                            <w:bottom w:val="none" w:sz="0" w:space="0" w:color="auto"/>
                            <w:right w:val="none" w:sz="0" w:space="0" w:color="auto"/>
                          </w:divBdr>
                          <w:divsChild>
                            <w:div w:id="765493570">
                              <w:marLeft w:val="0"/>
                              <w:marRight w:val="0"/>
                              <w:marTop w:val="0"/>
                              <w:marBottom w:val="0"/>
                              <w:divBdr>
                                <w:top w:val="none" w:sz="0" w:space="0" w:color="auto"/>
                                <w:left w:val="none" w:sz="0" w:space="0" w:color="auto"/>
                                <w:bottom w:val="none" w:sz="0" w:space="0" w:color="auto"/>
                                <w:right w:val="none" w:sz="0" w:space="0" w:color="auto"/>
                              </w:divBdr>
                              <w:divsChild>
                                <w:div w:id="765494194">
                                  <w:marLeft w:val="0"/>
                                  <w:marRight w:val="0"/>
                                  <w:marTop w:val="0"/>
                                  <w:marBottom w:val="0"/>
                                  <w:divBdr>
                                    <w:top w:val="none" w:sz="0" w:space="0" w:color="auto"/>
                                    <w:left w:val="none" w:sz="0" w:space="0" w:color="auto"/>
                                    <w:bottom w:val="none" w:sz="0" w:space="0" w:color="auto"/>
                                    <w:right w:val="none" w:sz="0" w:space="0" w:color="auto"/>
                                  </w:divBdr>
                                  <w:divsChild>
                                    <w:div w:id="765493030">
                                      <w:marLeft w:val="0"/>
                                      <w:marRight w:val="0"/>
                                      <w:marTop w:val="0"/>
                                      <w:marBottom w:val="0"/>
                                      <w:divBdr>
                                        <w:top w:val="none" w:sz="0" w:space="0" w:color="auto"/>
                                        <w:left w:val="none" w:sz="0" w:space="0" w:color="auto"/>
                                        <w:bottom w:val="none" w:sz="0" w:space="0" w:color="auto"/>
                                        <w:right w:val="none" w:sz="0" w:space="0" w:color="auto"/>
                                      </w:divBdr>
                                      <w:divsChild>
                                        <w:div w:id="765493278">
                                          <w:marLeft w:val="0"/>
                                          <w:marRight w:val="0"/>
                                          <w:marTop w:val="0"/>
                                          <w:marBottom w:val="0"/>
                                          <w:divBdr>
                                            <w:top w:val="none" w:sz="0" w:space="0" w:color="auto"/>
                                            <w:left w:val="none" w:sz="0" w:space="0" w:color="auto"/>
                                            <w:bottom w:val="none" w:sz="0" w:space="0" w:color="auto"/>
                                            <w:right w:val="none" w:sz="0" w:space="0" w:color="auto"/>
                                          </w:divBdr>
                                          <w:divsChild>
                                            <w:div w:id="765495307">
                                              <w:marLeft w:val="0"/>
                                              <w:marRight w:val="0"/>
                                              <w:marTop w:val="0"/>
                                              <w:marBottom w:val="0"/>
                                              <w:divBdr>
                                                <w:top w:val="none" w:sz="0" w:space="0" w:color="auto"/>
                                                <w:left w:val="none" w:sz="0" w:space="0" w:color="auto"/>
                                                <w:bottom w:val="none" w:sz="0" w:space="0" w:color="auto"/>
                                                <w:right w:val="none" w:sz="0" w:space="0" w:color="auto"/>
                                              </w:divBdr>
                                              <w:divsChild>
                                                <w:div w:id="765492946">
                                                  <w:marLeft w:val="0"/>
                                                  <w:marRight w:val="0"/>
                                                  <w:marTop w:val="0"/>
                                                  <w:marBottom w:val="0"/>
                                                  <w:divBdr>
                                                    <w:top w:val="none" w:sz="0" w:space="0" w:color="auto"/>
                                                    <w:left w:val="none" w:sz="0" w:space="0" w:color="auto"/>
                                                    <w:bottom w:val="none" w:sz="0" w:space="0" w:color="auto"/>
                                                    <w:right w:val="none" w:sz="0" w:space="0" w:color="auto"/>
                                                  </w:divBdr>
                                                  <w:divsChild>
                                                    <w:div w:id="76549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5494853">
      <w:marLeft w:val="0"/>
      <w:marRight w:val="0"/>
      <w:marTop w:val="0"/>
      <w:marBottom w:val="0"/>
      <w:divBdr>
        <w:top w:val="none" w:sz="0" w:space="0" w:color="auto"/>
        <w:left w:val="none" w:sz="0" w:space="0" w:color="auto"/>
        <w:bottom w:val="none" w:sz="0" w:space="0" w:color="auto"/>
        <w:right w:val="none" w:sz="0" w:space="0" w:color="auto"/>
      </w:divBdr>
    </w:div>
    <w:div w:id="765494854">
      <w:marLeft w:val="0"/>
      <w:marRight w:val="0"/>
      <w:marTop w:val="0"/>
      <w:marBottom w:val="0"/>
      <w:divBdr>
        <w:top w:val="none" w:sz="0" w:space="0" w:color="auto"/>
        <w:left w:val="none" w:sz="0" w:space="0" w:color="auto"/>
        <w:bottom w:val="none" w:sz="0" w:space="0" w:color="auto"/>
        <w:right w:val="none" w:sz="0" w:space="0" w:color="auto"/>
      </w:divBdr>
    </w:div>
    <w:div w:id="765494856">
      <w:marLeft w:val="0"/>
      <w:marRight w:val="0"/>
      <w:marTop w:val="0"/>
      <w:marBottom w:val="0"/>
      <w:divBdr>
        <w:top w:val="none" w:sz="0" w:space="0" w:color="auto"/>
        <w:left w:val="none" w:sz="0" w:space="0" w:color="auto"/>
        <w:bottom w:val="none" w:sz="0" w:space="0" w:color="auto"/>
        <w:right w:val="none" w:sz="0" w:space="0" w:color="auto"/>
      </w:divBdr>
      <w:divsChild>
        <w:div w:id="765492817">
          <w:marLeft w:val="0"/>
          <w:marRight w:val="0"/>
          <w:marTop w:val="0"/>
          <w:marBottom w:val="0"/>
          <w:divBdr>
            <w:top w:val="none" w:sz="0" w:space="0" w:color="auto"/>
            <w:left w:val="none" w:sz="0" w:space="0" w:color="auto"/>
            <w:bottom w:val="none" w:sz="0" w:space="0" w:color="auto"/>
            <w:right w:val="none" w:sz="0" w:space="0" w:color="auto"/>
          </w:divBdr>
          <w:divsChild>
            <w:div w:id="765495301">
              <w:marLeft w:val="0"/>
              <w:marRight w:val="0"/>
              <w:marTop w:val="0"/>
              <w:marBottom w:val="0"/>
              <w:divBdr>
                <w:top w:val="none" w:sz="0" w:space="0" w:color="auto"/>
                <w:left w:val="none" w:sz="0" w:space="0" w:color="auto"/>
                <w:bottom w:val="none" w:sz="0" w:space="0" w:color="auto"/>
                <w:right w:val="none" w:sz="0" w:space="0" w:color="auto"/>
              </w:divBdr>
              <w:divsChild>
                <w:div w:id="76549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857">
      <w:marLeft w:val="0"/>
      <w:marRight w:val="0"/>
      <w:marTop w:val="0"/>
      <w:marBottom w:val="0"/>
      <w:divBdr>
        <w:top w:val="none" w:sz="0" w:space="0" w:color="auto"/>
        <w:left w:val="none" w:sz="0" w:space="0" w:color="auto"/>
        <w:bottom w:val="none" w:sz="0" w:space="0" w:color="auto"/>
        <w:right w:val="none" w:sz="0" w:space="0" w:color="auto"/>
      </w:divBdr>
      <w:divsChild>
        <w:div w:id="765494040">
          <w:marLeft w:val="0"/>
          <w:marRight w:val="0"/>
          <w:marTop w:val="0"/>
          <w:marBottom w:val="0"/>
          <w:divBdr>
            <w:top w:val="none" w:sz="0" w:space="0" w:color="auto"/>
            <w:left w:val="none" w:sz="0" w:space="0" w:color="auto"/>
            <w:bottom w:val="none" w:sz="0" w:space="0" w:color="auto"/>
            <w:right w:val="none" w:sz="0" w:space="0" w:color="auto"/>
          </w:divBdr>
          <w:divsChild>
            <w:div w:id="765494132">
              <w:marLeft w:val="0"/>
              <w:marRight w:val="0"/>
              <w:marTop w:val="0"/>
              <w:marBottom w:val="0"/>
              <w:divBdr>
                <w:top w:val="none" w:sz="0" w:space="0" w:color="auto"/>
                <w:left w:val="none" w:sz="0" w:space="0" w:color="auto"/>
                <w:bottom w:val="none" w:sz="0" w:space="0" w:color="auto"/>
                <w:right w:val="none" w:sz="0" w:space="0" w:color="auto"/>
              </w:divBdr>
            </w:div>
          </w:divsChild>
        </w:div>
        <w:div w:id="765494840">
          <w:marLeft w:val="0"/>
          <w:marRight w:val="0"/>
          <w:marTop w:val="0"/>
          <w:marBottom w:val="0"/>
          <w:divBdr>
            <w:top w:val="none" w:sz="0" w:space="0" w:color="auto"/>
            <w:left w:val="none" w:sz="0" w:space="0" w:color="auto"/>
            <w:bottom w:val="none" w:sz="0" w:space="0" w:color="auto"/>
            <w:right w:val="none" w:sz="0" w:space="0" w:color="auto"/>
          </w:divBdr>
          <w:divsChild>
            <w:div w:id="76549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859">
      <w:marLeft w:val="0"/>
      <w:marRight w:val="0"/>
      <w:marTop w:val="0"/>
      <w:marBottom w:val="0"/>
      <w:divBdr>
        <w:top w:val="none" w:sz="0" w:space="0" w:color="auto"/>
        <w:left w:val="none" w:sz="0" w:space="0" w:color="auto"/>
        <w:bottom w:val="none" w:sz="0" w:space="0" w:color="auto"/>
        <w:right w:val="none" w:sz="0" w:space="0" w:color="auto"/>
      </w:divBdr>
    </w:div>
    <w:div w:id="765494861">
      <w:marLeft w:val="0"/>
      <w:marRight w:val="0"/>
      <w:marTop w:val="0"/>
      <w:marBottom w:val="0"/>
      <w:divBdr>
        <w:top w:val="none" w:sz="0" w:space="0" w:color="auto"/>
        <w:left w:val="none" w:sz="0" w:space="0" w:color="auto"/>
        <w:bottom w:val="none" w:sz="0" w:space="0" w:color="auto"/>
        <w:right w:val="none" w:sz="0" w:space="0" w:color="auto"/>
      </w:divBdr>
    </w:div>
    <w:div w:id="765494862">
      <w:marLeft w:val="0"/>
      <w:marRight w:val="0"/>
      <w:marTop w:val="0"/>
      <w:marBottom w:val="0"/>
      <w:divBdr>
        <w:top w:val="none" w:sz="0" w:space="0" w:color="auto"/>
        <w:left w:val="none" w:sz="0" w:space="0" w:color="auto"/>
        <w:bottom w:val="none" w:sz="0" w:space="0" w:color="auto"/>
        <w:right w:val="none" w:sz="0" w:space="0" w:color="auto"/>
      </w:divBdr>
      <w:divsChild>
        <w:div w:id="765493857">
          <w:marLeft w:val="0"/>
          <w:marRight w:val="0"/>
          <w:marTop w:val="0"/>
          <w:marBottom w:val="0"/>
          <w:divBdr>
            <w:top w:val="none" w:sz="0" w:space="0" w:color="auto"/>
            <w:left w:val="none" w:sz="0" w:space="0" w:color="auto"/>
            <w:bottom w:val="none" w:sz="0" w:space="0" w:color="auto"/>
            <w:right w:val="none" w:sz="0" w:space="0" w:color="auto"/>
          </w:divBdr>
          <w:divsChild>
            <w:div w:id="76549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863">
      <w:marLeft w:val="0"/>
      <w:marRight w:val="0"/>
      <w:marTop w:val="0"/>
      <w:marBottom w:val="0"/>
      <w:divBdr>
        <w:top w:val="none" w:sz="0" w:space="0" w:color="auto"/>
        <w:left w:val="none" w:sz="0" w:space="0" w:color="auto"/>
        <w:bottom w:val="none" w:sz="0" w:space="0" w:color="auto"/>
        <w:right w:val="none" w:sz="0" w:space="0" w:color="auto"/>
      </w:divBdr>
      <w:divsChild>
        <w:div w:id="765493216">
          <w:marLeft w:val="200"/>
          <w:marRight w:val="200"/>
          <w:marTop w:val="200"/>
          <w:marBottom w:val="200"/>
          <w:divBdr>
            <w:top w:val="none" w:sz="0" w:space="0" w:color="auto"/>
            <w:left w:val="none" w:sz="0" w:space="0" w:color="auto"/>
            <w:bottom w:val="none" w:sz="0" w:space="0" w:color="auto"/>
            <w:right w:val="none" w:sz="0" w:space="0" w:color="auto"/>
          </w:divBdr>
        </w:div>
        <w:div w:id="765494530">
          <w:marLeft w:val="200"/>
          <w:marRight w:val="200"/>
          <w:marTop w:val="200"/>
          <w:marBottom w:val="200"/>
          <w:divBdr>
            <w:top w:val="none" w:sz="0" w:space="0" w:color="auto"/>
            <w:left w:val="none" w:sz="0" w:space="0" w:color="auto"/>
            <w:bottom w:val="none" w:sz="0" w:space="0" w:color="auto"/>
            <w:right w:val="none" w:sz="0" w:space="0" w:color="auto"/>
          </w:divBdr>
        </w:div>
      </w:divsChild>
    </w:div>
    <w:div w:id="765494868">
      <w:marLeft w:val="0"/>
      <w:marRight w:val="0"/>
      <w:marTop w:val="0"/>
      <w:marBottom w:val="0"/>
      <w:divBdr>
        <w:top w:val="none" w:sz="0" w:space="0" w:color="auto"/>
        <w:left w:val="none" w:sz="0" w:space="0" w:color="auto"/>
        <w:bottom w:val="none" w:sz="0" w:space="0" w:color="auto"/>
        <w:right w:val="none" w:sz="0" w:space="0" w:color="auto"/>
      </w:divBdr>
      <w:divsChild>
        <w:div w:id="765493718">
          <w:marLeft w:val="0"/>
          <w:marRight w:val="0"/>
          <w:marTop w:val="0"/>
          <w:marBottom w:val="0"/>
          <w:divBdr>
            <w:top w:val="none" w:sz="0" w:space="0" w:color="auto"/>
            <w:left w:val="none" w:sz="0" w:space="0" w:color="auto"/>
            <w:bottom w:val="none" w:sz="0" w:space="0" w:color="auto"/>
            <w:right w:val="none" w:sz="0" w:space="0" w:color="auto"/>
          </w:divBdr>
        </w:div>
      </w:divsChild>
    </w:div>
    <w:div w:id="765494870">
      <w:marLeft w:val="0"/>
      <w:marRight w:val="0"/>
      <w:marTop w:val="0"/>
      <w:marBottom w:val="0"/>
      <w:divBdr>
        <w:top w:val="none" w:sz="0" w:space="0" w:color="auto"/>
        <w:left w:val="none" w:sz="0" w:space="0" w:color="auto"/>
        <w:bottom w:val="none" w:sz="0" w:space="0" w:color="auto"/>
        <w:right w:val="none" w:sz="0" w:space="0" w:color="auto"/>
      </w:divBdr>
    </w:div>
    <w:div w:id="765494873">
      <w:marLeft w:val="0"/>
      <w:marRight w:val="0"/>
      <w:marTop w:val="0"/>
      <w:marBottom w:val="0"/>
      <w:divBdr>
        <w:top w:val="none" w:sz="0" w:space="0" w:color="auto"/>
        <w:left w:val="none" w:sz="0" w:space="0" w:color="auto"/>
        <w:bottom w:val="none" w:sz="0" w:space="0" w:color="auto"/>
        <w:right w:val="none" w:sz="0" w:space="0" w:color="auto"/>
      </w:divBdr>
    </w:div>
    <w:div w:id="765494875">
      <w:marLeft w:val="0"/>
      <w:marRight w:val="0"/>
      <w:marTop w:val="0"/>
      <w:marBottom w:val="0"/>
      <w:divBdr>
        <w:top w:val="none" w:sz="0" w:space="0" w:color="auto"/>
        <w:left w:val="none" w:sz="0" w:space="0" w:color="auto"/>
        <w:bottom w:val="none" w:sz="0" w:space="0" w:color="auto"/>
        <w:right w:val="none" w:sz="0" w:space="0" w:color="auto"/>
      </w:divBdr>
    </w:div>
    <w:div w:id="765494876">
      <w:marLeft w:val="0"/>
      <w:marRight w:val="0"/>
      <w:marTop w:val="0"/>
      <w:marBottom w:val="0"/>
      <w:divBdr>
        <w:top w:val="none" w:sz="0" w:space="0" w:color="auto"/>
        <w:left w:val="none" w:sz="0" w:space="0" w:color="auto"/>
        <w:bottom w:val="none" w:sz="0" w:space="0" w:color="auto"/>
        <w:right w:val="none" w:sz="0" w:space="0" w:color="auto"/>
      </w:divBdr>
      <w:divsChild>
        <w:div w:id="765494392">
          <w:marLeft w:val="0"/>
          <w:marRight w:val="0"/>
          <w:marTop w:val="0"/>
          <w:marBottom w:val="0"/>
          <w:divBdr>
            <w:top w:val="none" w:sz="0" w:space="0" w:color="auto"/>
            <w:left w:val="none" w:sz="0" w:space="0" w:color="auto"/>
            <w:bottom w:val="none" w:sz="0" w:space="0" w:color="auto"/>
            <w:right w:val="none" w:sz="0" w:space="0" w:color="auto"/>
          </w:divBdr>
          <w:divsChild>
            <w:div w:id="765494027">
              <w:marLeft w:val="0"/>
              <w:marRight w:val="0"/>
              <w:marTop w:val="0"/>
              <w:marBottom w:val="0"/>
              <w:divBdr>
                <w:top w:val="none" w:sz="0" w:space="0" w:color="auto"/>
                <w:left w:val="none" w:sz="0" w:space="0" w:color="auto"/>
                <w:bottom w:val="none" w:sz="0" w:space="0" w:color="auto"/>
                <w:right w:val="none" w:sz="0" w:space="0" w:color="auto"/>
              </w:divBdr>
              <w:divsChild>
                <w:div w:id="765493345">
                  <w:marLeft w:val="0"/>
                  <w:marRight w:val="0"/>
                  <w:marTop w:val="0"/>
                  <w:marBottom w:val="0"/>
                  <w:divBdr>
                    <w:top w:val="none" w:sz="0" w:space="0" w:color="auto"/>
                    <w:left w:val="none" w:sz="0" w:space="0" w:color="auto"/>
                    <w:bottom w:val="none" w:sz="0" w:space="0" w:color="auto"/>
                    <w:right w:val="none" w:sz="0" w:space="0" w:color="auto"/>
                  </w:divBdr>
                  <w:divsChild>
                    <w:div w:id="76549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4879">
      <w:marLeft w:val="0"/>
      <w:marRight w:val="0"/>
      <w:marTop w:val="0"/>
      <w:marBottom w:val="0"/>
      <w:divBdr>
        <w:top w:val="none" w:sz="0" w:space="0" w:color="auto"/>
        <w:left w:val="none" w:sz="0" w:space="0" w:color="auto"/>
        <w:bottom w:val="none" w:sz="0" w:space="0" w:color="auto"/>
        <w:right w:val="none" w:sz="0" w:space="0" w:color="auto"/>
      </w:divBdr>
      <w:divsChild>
        <w:div w:id="765493748">
          <w:marLeft w:val="0"/>
          <w:marRight w:val="0"/>
          <w:marTop w:val="0"/>
          <w:marBottom w:val="0"/>
          <w:divBdr>
            <w:top w:val="none" w:sz="0" w:space="0" w:color="auto"/>
            <w:left w:val="none" w:sz="0" w:space="0" w:color="auto"/>
            <w:bottom w:val="none" w:sz="0" w:space="0" w:color="auto"/>
            <w:right w:val="none" w:sz="0" w:space="0" w:color="auto"/>
          </w:divBdr>
          <w:divsChild>
            <w:div w:id="765494669">
              <w:marLeft w:val="0"/>
              <w:marRight w:val="0"/>
              <w:marTop w:val="0"/>
              <w:marBottom w:val="0"/>
              <w:divBdr>
                <w:top w:val="none" w:sz="0" w:space="0" w:color="auto"/>
                <w:left w:val="none" w:sz="0" w:space="0" w:color="auto"/>
                <w:bottom w:val="none" w:sz="0" w:space="0" w:color="auto"/>
                <w:right w:val="none" w:sz="0" w:space="0" w:color="auto"/>
              </w:divBdr>
            </w:div>
          </w:divsChild>
        </w:div>
        <w:div w:id="765493871">
          <w:marLeft w:val="0"/>
          <w:marRight w:val="0"/>
          <w:marTop w:val="0"/>
          <w:marBottom w:val="0"/>
          <w:divBdr>
            <w:top w:val="none" w:sz="0" w:space="0" w:color="auto"/>
            <w:left w:val="none" w:sz="0" w:space="0" w:color="auto"/>
            <w:bottom w:val="none" w:sz="0" w:space="0" w:color="auto"/>
            <w:right w:val="none" w:sz="0" w:space="0" w:color="auto"/>
          </w:divBdr>
        </w:div>
      </w:divsChild>
    </w:div>
    <w:div w:id="765494880">
      <w:marLeft w:val="0"/>
      <w:marRight w:val="0"/>
      <w:marTop w:val="0"/>
      <w:marBottom w:val="0"/>
      <w:divBdr>
        <w:top w:val="none" w:sz="0" w:space="0" w:color="auto"/>
        <w:left w:val="none" w:sz="0" w:space="0" w:color="auto"/>
        <w:bottom w:val="none" w:sz="0" w:space="0" w:color="auto"/>
        <w:right w:val="none" w:sz="0" w:space="0" w:color="auto"/>
      </w:divBdr>
    </w:div>
    <w:div w:id="765494882">
      <w:marLeft w:val="0"/>
      <w:marRight w:val="0"/>
      <w:marTop w:val="0"/>
      <w:marBottom w:val="0"/>
      <w:divBdr>
        <w:top w:val="none" w:sz="0" w:space="0" w:color="auto"/>
        <w:left w:val="none" w:sz="0" w:space="0" w:color="auto"/>
        <w:bottom w:val="none" w:sz="0" w:space="0" w:color="auto"/>
        <w:right w:val="none" w:sz="0" w:space="0" w:color="auto"/>
      </w:divBdr>
    </w:div>
    <w:div w:id="765494887">
      <w:marLeft w:val="0"/>
      <w:marRight w:val="0"/>
      <w:marTop w:val="0"/>
      <w:marBottom w:val="0"/>
      <w:divBdr>
        <w:top w:val="none" w:sz="0" w:space="0" w:color="auto"/>
        <w:left w:val="none" w:sz="0" w:space="0" w:color="auto"/>
        <w:bottom w:val="none" w:sz="0" w:space="0" w:color="auto"/>
        <w:right w:val="none" w:sz="0" w:space="0" w:color="auto"/>
      </w:divBdr>
      <w:divsChild>
        <w:div w:id="765495211">
          <w:marLeft w:val="0"/>
          <w:marRight w:val="0"/>
          <w:marTop w:val="0"/>
          <w:marBottom w:val="0"/>
          <w:divBdr>
            <w:top w:val="none" w:sz="0" w:space="0" w:color="auto"/>
            <w:left w:val="none" w:sz="0" w:space="0" w:color="auto"/>
            <w:bottom w:val="none" w:sz="0" w:space="0" w:color="auto"/>
            <w:right w:val="none" w:sz="0" w:space="0" w:color="auto"/>
          </w:divBdr>
          <w:divsChild>
            <w:div w:id="765493650">
              <w:marLeft w:val="0"/>
              <w:marRight w:val="0"/>
              <w:marTop w:val="0"/>
              <w:marBottom w:val="0"/>
              <w:divBdr>
                <w:top w:val="none" w:sz="0" w:space="0" w:color="auto"/>
                <w:left w:val="none" w:sz="0" w:space="0" w:color="auto"/>
                <w:bottom w:val="none" w:sz="0" w:space="0" w:color="auto"/>
                <w:right w:val="none" w:sz="0" w:space="0" w:color="auto"/>
              </w:divBdr>
            </w:div>
            <w:div w:id="765494570">
              <w:marLeft w:val="0"/>
              <w:marRight w:val="0"/>
              <w:marTop w:val="0"/>
              <w:marBottom w:val="0"/>
              <w:divBdr>
                <w:top w:val="none" w:sz="0" w:space="0" w:color="auto"/>
                <w:left w:val="none" w:sz="0" w:space="0" w:color="auto"/>
                <w:bottom w:val="none" w:sz="0" w:space="0" w:color="auto"/>
                <w:right w:val="none" w:sz="0" w:space="0" w:color="auto"/>
              </w:divBdr>
              <w:divsChild>
                <w:div w:id="765494432">
                  <w:marLeft w:val="0"/>
                  <w:marRight w:val="0"/>
                  <w:marTop w:val="0"/>
                  <w:marBottom w:val="0"/>
                  <w:divBdr>
                    <w:top w:val="none" w:sz="0" w:space="0" w:color="auto"/>
                    <w:left w:val="none" w:sz="0" w:space="0" w:color="auto"/>
                    <w:bottom w:val="none" w:sz="0" w:space="0" w:color="auto"/>
                    <w:right w:val="none" w:sz="0" w:space="0" w:color="auto"/>
                  </w:divBdr>
                  <w:divsChild>
                    <w:div w:id="765494534">
                      <w:marLeft w:val="0"/>
                      <w:marRight w:val="0"/>
                      <w:marTop w:val="0"/>
                      <w:marBottom w:val="0"/>
                      <w:divBdr>
                        <w:top w:val="none" w:sz="0" w:space="0" w:color="auto"/>
                        <w:left w:val="none" w:sz="0" w:space="0" w:color="auto"/>
                        <w:bottom w:val="none" w:sz="0" w:space="0" w:color="auto"/>
                        <w:right w:val="none" w:sz="0" w:space="0" w:color="auto"/>
                      </w:divBdr>
                      <w:divsChild>
                        <w:div w:id="76549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4889">
      <w:marLeft w:val="0"/>
      <w:marRight w:val="0"/>
      <w:marTop w:val="0"/>
      <w:marBottom w:val="0"/>
      <w:divBdr>
        <w:top w:val="none" w:sz="0" w:space="0" w:color="auto"/>
        <w:left w:val="none" w:sz="0" w:space="0" w:color="auto"/>
        <w:bottom w:val="none" w:sz="0" w:space="0" w:color="auto"/>
        <w:right w:val="none" w:sz="0" w:space="0" w:color="auto"/>
      </w:divBdr>
    </w:div>
    <w:div w:id="765494890">
      <w:marLeft w:val="0"/>
      <w:marRight w:val="0"/>
      <w:marTop w:val="0"/>
      <w:marBottom w:val="0"/>
      <w:divBdr>
        <w:top w:val="none" w:sz="0" w:space="0" w:color="auto"/>
        <w:left w:val="none" w:sz="0" w:space="0" w:color="auto"/>
        <w:bottom w:val="none" w:sz="0" w:space="0" w:color="auto"/>
        <w:right w:val="none" w:sz="0" w:space="0" w:color="auto"/>
      </w:divBdr>
    </w:div>
    <w:div w:id="765494891">
      <w:marLeft w:val="0"/>
      <w:marRight w:val="0"/>
      <w:marTop w:val="0"/>
      <w:marBottom w:val="0"/>
      <w:divBdr>
        <w:top w:val="none" w:sz="0" w:space="0" w:color="auto"/>
        <w:left w:val="none" w:sz="0" w:space="0" w:color="auto"/>
        <w:bottom w:val="none" w:sz="0" w:space="0" w:color="auto"/>
        <w:right w:val="none" w:sz="0" w:space="0" w:color="auto"/>
      </w:divBdr>
    </w:div>
    <w:div w:id="765494893">
      <w:marLeft w:val="0"/>
      <w:marRight w:val="0"/>
      <w:marTop w:val="0"/>
      <w:marBottom w:val="0"/>
      <w:divBdr>
        <w:top w:val="none" w:sz="0" w:space="0" w:color="auto"/>
        <w:left w:val="none" w:sz="0" w:space="0" w:color="auto"/>
        <w:bottom w:val="none" w:sz="0" w:space="0" w:color="auto"/>
        <w:right w:val="none" w:sz="0" w:space="0" w:color="auto"/>
      </w:divBdr>
      <w:divsChild>
        <w:div w:id="765493995">
          <w:marLeft w:val="0"/>
          <w:marRight w:val="0"/>
          <w:marTop w:val="0"/>
          <w:marBottom w:val="0"/>
          <w:divBdr>
            <w:top w:val="none" w:sz="0" w:space="0" w:color="auto"/>
            <w:left w:val="none" w:sz="0" w:space="0" w:color="auto"/>
            <w:bottom w:val="none" w:sz="0" w:space="0" w:color="auto"/>
            <w:right w:val="none" w:sz="0" w:space="0" w:color="auto"/>
          </w:divBdr>
          <w:divsChild>
            <w:div w:id="76549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894">
      <w:marLeft w:val="0"/>
      <w:marRight w:val="0"/>
      <w:marTop w:val="0"/>
      <w:marBottom w:val="0"/>
      <w:divBdr>
        <w:top w:val="none" w:sz="0" w:space="0" w:color="auto"/>
        <w:left w:val="none" w:sz="0" w:space="0" w:color="auto"/>
        <w:bottom w:val="none" w:sz="0" w:space="0" w:color="auto"/>
        <w:right w:val="none" w:sz="0" w:space="0" w:color="auto"/>
      </w:divBdr>
    </w:div>
    <w:div w:id="765494897">
      <w:marLeft w:val="0"/>
      <w:marRight w:val="0"/>
      <w:marTop w:val="0"/>
      <w:marBottom w:val="0"/>
      <w:divBdr>
        <w:top w:val="none" w:sz="0" w:space="0" w:color="auto"/>
        <w:left w:val="none" w:sz="0" w:space="0" w:color="auto"/>
        <w:bottom w:val="none" w:sz="0" w:space="0" w:color="auto"/>
        <w:right w:val="none" w:sz="0" w:space="0" w:color="auto"/>
      </w:divBdr>
    </w:div>
    <w:div w:id="765494899">
      <w:marLeft w:val="0"/>
      <w:marRight w:val="0"/>
      <w:marTop w:val="0"/>
      <w:marBottom w:val="0"/>
      <w:divBdr>
        <w:top w:val="none" w:sz="0" w:space="0" w:color="auto"/>
        <w:left w:val="none" w:sz="0" w:space="0" w:color="auto"/>
        <w:bottom w:val="none" w:sz="0" w:space="0" w:color="auto"/>
        <w:right w:val="none" w:sz="0" w:space="0" w:color="auto"/>
      </w:divBdr>
    </w:div>
    <w:div w:id="765494900">
      <w:marLeft w:val="0"/>
      <w:marRight w:val="0"/>
      <w:marTop w:val="0"/>
      <w:marBottom w:val="0"/>
      <w:divBdr>
        <w:top w:val="none" w:sz="0" w:space="0" w:color="auto"/>
        <w:left w:val="none" w:sz="0" w:space="0" w:color="auto"/>
        <w:bottom w:val="none" w:sz="0" w:space="0" w:color="auto"/>
        <w:right w:val="none" w:sz="0" w:space="0" w:color="auto"/>
      </w:divBdr>
    </w:div>
    <w:div w:id="765494901">
      <w:marLeft w:val="0"/>
      <w:marRight w:val="0"/>
      <w:marTop w:val="0"/>
      <w:marBottom w:val="0"/>
      <w:divBdr>
        <w:top w:val="none" w:sz="0" w:space="0" w:color="auto"/>
        <w:left w:val="none" w:sz="0" w:space="0" w:color="auto"/>
        <w:bottom w:val="none" w:sz="0" w:space="0" w:color="auto"/>
        <w:right w:val="none" w:sz="0" w:space="0" w:color="auto"/>
      </w:divBdr>
    </w:div>
    <w:div w:id="765494902">
      <w:marLeft w:val="0"/>
      <w:marRight w:val="0"/>
      <w:marTop w:val="0"/>
      <w:marBottom w:val="0"/>
      <w:divBdr>
        <w:top w:val="none" w:sz="0" w:space="0" w:color="auto"/>
        <w:left w:val="none" w:sz="0" w:space="0" w:color="auto"/>
        <w:bottom w:val="none" w:sz="0" w:space="0" w:color="auto"/>
        <w:right w:val="none" w:sz="0" w:space="0" w:color="auto"/>
      </w:divBdr>
    </w:div>
    <w:div w:id="765494903">
      <w:marLeft w:val="0"/>
      <w:marRight w:val="0"/>
      <w:marTop w:val="0"/>
      <w:marBottom w:val="0"/>
      <w:divBdr>
        <w:top w:val="none" w:sz="0" w:space="0" w:color="auto"/>
        <w:left w:val="none" w:sz="0" w:space="0" w:color="auto"/>
        <w:bottom w:val="none" w:sz="0" w:space="0" w:color="auto"/>
        <w:right w:val="none" w:sz="0" w:space="0" w:color="auto"/>
      </w:divBdr>
      <w:divsChild>
        <w:div w:id="765494774">
          <w:marLeft w:val="0"/>
          <w:marRight w:val="0"/>
          <w:marTop w:val="0"/>
          <w:marBottom w:val="0"/>
          <w:divBdr>
            <w:top w:val="none" w:sz="0" w:space="0" w:color="auto"/>
            <w:left w:val="none" w:sz="0" w:space="0" w:color="auto"/>
            <w:bottom w:val="none" w:sz="0" w:space="0" w:color="auto"/>
            <w:right w:val="none" w:sz="0" w:space="0" w:color="auto"/>
          </w:divBdr>
          <w:divsChild>
            <w:div w:id="76549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905">
      <w:marLeft w:val="0"/>
      <w:marRight w:val="0"/>
      <w:marTop w:val="0"/>
      <w:marBottom w:val="0"/>
      <w:divBdr>
        <w:top w:val="none" w:sz="0" w:space="0" w:color="auto"/>
        <w:left w:val="none" w:sz="0" w:space="0" w:color="auto"/>
        <w:bottom w:val="none" w:sz="0" w:space="0" w:color="auto"/>
        <w:right w:val="none" w:sz="0" w:space="0" w:color="auto"/>
      </w:divBdr>
      <w:divsChild>
        <w:div w:id="765494006">
          <w:marLeft w:val="0"/>
          <w:marRight w:val="0"/>
          <w:marTop w:val="0"/>
          <w:marBottom w:val="0"/>
          <w:divBdr>
            <w:top w:val="none" w:sz="0" w:space="0" w:color="auto"/>
            <w:left w:val="none" w:sz="0" w:space="0" w:color="auto"/>
            <w:bottom w:val="none" w:sz="0" w:space="0" w:color="auto"/>
            <w:right w:val="none" w:sz="0" w:space="0" w:color="auto"/>
          </w:divBdr>
        </w:div>
        <w:div w:id="765494537">
          <w:marLeft w:val="0"/>
          <w:marRight w:val="0"/>
          <w:marTop w:val="0"/>
          <w:marBottom w:val="0"/>
          <w:divBdr>
            <w:top w:val="none" w:sz="0" w:space="0" w:color="auto"/>
            <w:left w:val="none" w:sz="0" w:space="0" w:color="auto"/>
            <w:bottom w:val="none" w:sz="0" w:space="0" w:color="auto"/>
            <w:right w:val="none" w:sz="0" w:space="0" w:color="auto"/>
          </w:divBdr>
        </w:div>
        <w:div w:id="765495154">
          <w:marLeft w:val="0"/>
          <w:marRight w:val="0"/>
          <w:marTop w:val="0"/>
          <w:marBottom w:val="0"/>
          <w:divBdr>
            <w:top w:val="none" w:sz="0" w:space="0" w:color="auto"/>
            <w:left w:val="none" w:sz="0" w:space="0" w:color="auto"/>
            <w:bottom w:val="none" w:sz="0" w:space="0" w:color="auto"/>
            <w:right w:val="none" w:sz="0" w:space="0" w:color="auto"/>
          </w:divBdr>
          <w:divsChild>
            <w:div w:id="765495178">
              <w:marLeft w:val="0"/>
              <w:marRight w:val="0"/>
              <w:marTop w:val="0"/>
              <w:marBottom w:val="0"/>
              <w:divBdr>
                <w:top w:val="none" w:sz="0" w:space="0" w:color="auto"/>
                <w:left w:val="none" w:sz="0" w:space="0" w:color="auto"/>
                <w:bottom w:val="none" w:sz="0" w:space="0" w:color="auto"/>
                <w:right w:val="none" w:sz="0" w:space="0" w:color="auto"/>
              </w:divBdr>
            </w:div>
          </w:divsChild>
        </w:div>
        <w:div w:id="765495212">
          <w:marLeft w:val="0"/>
          <w:marRight w:val="0"/>
          <w:marTop w:val="0"/>
          <w:marBottom w:val="0"/>
          <w:divBdr>
            <w:top w:val="none" w:sz="0" w:space="0" w:color="auto"/>
            <w:left w:val="none" w:sz="0" w:space="0" w:color="auto"/>
            <w:bottom w:val="none" w:sz="0" w:space="0" w:color="auto"/>
            <w:right w:val="none" w:sz="0" w:space="0" w:color="auto"/>
          </w:divBdr>
          <w:divsChild>
            <w:div w:id="76549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906">
      <w:marLeft w:val="0"/>
      <w:marRight w:val="0"/>
      <w:marTop w:val="0"/>
      <w:marBottom w:val="0"/>
      <w:divBdr>
        <w:top w:val="none" w:sz="0" w:space="0" w:color="auto"/>
        <w:left w:val="none" w:sz="0" w:space="0" w:color="auto"/>
        <w:bottom w:val="none" w:sz="0" w:space="0" w:color="auto"/>
        <w:right w:val="none" w:sz="0" w:space="0" w:color="auto"/>
      </w:divBdr>
    </w:div>
    <w:div w:id="765494908">
      <w:marLeft w:val="0"/>
      <w:marRight w:val="0"/>
      <w:marTop w:val="0"/>
      <w:marBottom w:val="0"/>
      <w:divBdr>
        <w:top w:val="none" w:sz="0" w:space="0" w:color="auto"/>
        <w:left w:val="none" w:sz="0" w:space="0" w:color="auto"/>
        <w:bottom w:val="none" w:sz="0" w:space="0" w:color="auto"/>
        <w:right w:val="none" w:sz="0" w:space="0" w:color="auto"/>
      </w:divBdr>
    </w:div>
    <w:div w:id="765494909">
      <w:marLeft w:val="0"/>
      <w:marRight w:val="0"/>
      <w:marTop w:val="0"/>
      <w:marBottom w:val="0"/>
      <w:divBdr>
        <w:top w:val="none" w:sz="0" w:space="0" w:color="auto"/>
        <w:left w:val="none" w:sz="0" w:space="0" w:color="auto"/>
        <w:bottom w:val="none" w:sz="0" w:space="0" w:color="auto"/>
        <w:right w:val="none" w:sz="0" w:space="0" w:color="auto"/>
      </w:divBdr>
    </w:div>
    <w:div w:id="765494910">
      <w:marLeft w:val="0"/>
      <w:marRight w:val="0"/>
      <w:marTop w:val="0"/>
      <w:marBottom w:val="0"/>
      <w:divBdr>
        <w:top w:val="none" w:sz="0" w:space="0" w:color="auto"/>
        <w:left w:val="none" w:sz="0" w:space="0" w:color="auto"/>
        <w:bottom w:val="none" w:sz="0" w:space="0" w:color="auto"/>
        <w:right w:val="none" w:sz="0" w:space="0" w:color="auto"/>
      </w:divBdr>
    </w:div>
    <w:div w:id="765494912">
      <w:marLeft w:val="0"/>
      <w:marRight w:val="0"/>
      <w:marTop w:val="0"/>
      <w:marBottom w:val="0"/>
      <w:divBdr>
        <w:top w:val="none" w:sz="0" w:space="0" w:color="auto"/>
        <w:left w:val="none" w:sz="0" w:space="0" w:color="auto"/>
        <w:bottom w:val="none" w:sz="0" w:space="0" w:color="auto"/>
        <w:right w:val="none" w:sz="0" w:space="0" w:color="auto"/>
      </w:divBdr>
      <w:divsChild>
        <w:div w:id="765494397">
          <w:marLeft w:val="0"/>
          <w:marRight w:val="0"/>
          <w:marTop w:val="0"/>
          <w:marBottom w:val="0"/>
          <w:divBdr>
            <w:top w:val="none" w:sz="0" w:space="0" w:color="auto"/>
            <w:left w:val="none" w:sz="0" w:space="0" w:color="auto"/>
            <w:bottom w:val="none" w:sz="0" w:space="0" w:color="auto"/>
            <w:right w:val="none" w:sz="0" w:space="0" w:color="auto"/>
          </w:divBdr>
          <w:divsChild>
            <w:div w:id="76549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915">
      <w:marLeft w:val="0"/>
      <w:marRight w:val="0"/>
      <w:marTop w:val="0"/>
      <w:marBottom w:val="0"/>
      <w:divBdr>
        <w:top w:val="none" w:sz="0" w:space="0" w:color="auto"/>
        <w:left w:val="none" w:sz="0" w:space="0" w:color="auto"/>
        <w:bottom w:val="none" w:sz="0" w:space="0" w:color="auto"/>
        <w:right w:val="none" w:sz="0" w:space="0" w:color="auto"/>
      </w:divBdr>
    </w:div>
    <w:div w:id="765494916">
      <w:marLeft w:val="0"/>
      <w:marRight w:val="0"/>
      <w:marTop w:val="0"/>
      <w:marBottom w:val="0"/>
      <w:divBdr>
        <w:top w:val="none" w:sz="0" w:space="0" w:color="auto"/>
        <w:left w:val="none" w:sz="0" w:space="0" w:color="auto"/>
        <w:bottom w:val="none" w:sz="0" w:space="0" w:color="auto"/>
        <w:right w:val="none" w:sz="0" w:space="0" w:color="auto"/>
      </w:divBdr>
    </w:div>
    <w:div w:id="765494917">
      <w:marLeft w:val="0"/>
      <w:marRight w:val="0"/>
      <w:marTop w:val="0"/>
      <w:marBottom w:val="0"/>
      <w:divBdr>
        <w:top w:val="none" w:sz="0" w:space="0" w:color="auto"/>
        <w:left w:val="none" w:sz="0" w:space="0" w:color="auto"/>
        <w:bottom w:val="none" w:sz="0" w:space="0" w:color="auto"/>
        <w:right w:val="none" w:sz="0" w:space="0" w:color="auto"/>
      </w:divBdr>
    </w:div>
    <w:div w:id="765494918">
      <w:marLeft w:val="0"/>
      <w:marRight w:val="0"/>
      <w:marTop w:val="0"/>
      <w:marBottom w:val="0"/>
      <w:divBdr>
        <w:top w:val="none" w:sz="0" w:space="0" w:color="auto"/>
        <w:left w:val="none" w:sz="0" w:space="0" w:color="auto"/>
        <w:bottom w:val="none" w:sz="0" w:space="0" w:color="auto"/>
        <w:right w:val="none" w:sz="0" w:space="0" w:color="auto"/>
      </w:divBdr>
    </w:div>
    <w:div w:id="765494919">
      <w:marLeft w:val="0"/>
      <w:marRight w:val="0"/>
      <w:marTop w:val="0"/>
      <w:marBottom w:val="0"/>
      <w:divBdr>
        <w:top w:val="none" w:sz="0" w:space="0" w:color="auto"/>
        <w:left w:val="none" w:sz="0" w:space="0" w:color="auto"/>
        <w:bottom w:val="none" w:sz="0" w:space="0" w:color="auto"/>
        <w:right w:val="none" w:sz="0" w:space="0" w:color="auto"/>
      </w:divBdr>
    </w:div>
    <w:div w:id="765494920">
      <w:marLeft w:val="0"/>
      <w:marRight w:val="0"/>
      <w:marTop w:val="0"/>
      <w:marBottom w:val="0"/>
      <w:divBdr>
        <w:top w:val="none" w:sz="0" w:space="0" w:color="auto"/>
        <w:left w:val="none" w:sz="0" w:space="0" w:color="auto"/>
        <w:bottom w:val="none" w:sz="0" w:space="0" w:color="auto"/>
        <w:right w:val="none" w:sz="0" w:space="0" w:color="auto"/>
      </w:divBdr>
      <w:divsChild>
        <w:div w:id="765493687">
          <w:marLeft w:val="0"/>
          <w:marRight w:val="0"/>
          <w:marTop w:val="0"/>
          <w:marBottom w:val="0"/>
          <w:divBdr>
            <w:top w:val="none" w:sz="0" w:space="0" w:color="auto"/>
            <w:left w:val="none" w:sz="0" w:space="0" w:color="auto"/>
            <w:bottom w:val="none" w:sz="0" w:space="0" w:color="auto"/>
            <w:right w:val="none" w:sz="0" w:space="0" w:color="auto"/>
          </w:divBdr>
        </w:div>
        <w:div w:id="765493790">
          <w:marLeft w:val="0"/>
          <w:marRight w:val="0"/>
          <w:marTop w:val="0"/>
          <w:marBottom w:val="0"/>
          <w:divBdr>
            <w:top w:val="none" w:sz="0" w:space="0" w:color="auto"/>
            <w:left w:val="none" w:sz="0" w:space="0" w:color="auto"/>
            <w:bottom w:val="none" w:sz="0" w:space="0" w:color="auto"/>
            <w:right w:val="none" w:sz="0" w:space="0" w:color="auto"/>
          </w:divBdr>
        </w:div>
        <w:div w:id="765494931">
          <w:marLeft w:val="0"/>
          <w:marRight w:val="0"/>
          <w:marTop w:val="0"/>
          <w:marBottom w:val="0"/>
          <w:divBdr>
            <w:top w:val="none" w:sz="0" w:space="0" w:color="auto"/>
            <w:left w:val="none" w:sz="0" w:space="0" w:color="auto"/>
            <w:bottom w:val="none" w:sz="0" w:space="0" w:color="auto"/>
            <w:right w:val="none" w:sz="0" w:space="0" w:color="auto"/>
          </w:divBdr>
          <w:divsChild>
            <w:div w:id="765492842">
              <w:marLeft w:val="0"/>
              <w:marRight w:val="0"/>
              <w:marTop w:val="0"/>
              <w:marBottom w:val="0"/>
              <w:divBdr>
                <w:top w:val="none" w:sz="0" w:space="0" w:color="auto"/>
                <w:left w:val="none" w:sz="0" w:space="0" w:color="auto"/>
                <w:bottom w:val="none" w:sz="0" w:space="0" w:color="auto"/>
                <w:right w:val="none" w:sz="0" w:space="0" w:color="auto"/>
              </w:divBdr>
            </w:div>
          </w:divsChild>
        </w:div>
        <w:div w:id="765494976">
          <w:marLeft w:val="0"/>
          <w:marRight w:val="0"/>
          <w:marTop w:val="0"/>
          <w:marBottom w:val="0"/>
          <w:divBdr>
            <w:top w:val="none" w:sz="0" w:space="0" w:color="auto"/>
            <w:left w:val="none" w:sz="0" w:space="0" w:color="auto"/>
            <w:bottom w:val="none" w:sz="0" w:space="0" w:color="auto"/>
            <w:right w:val="none" w:sz="0" w:space="0" w:color="auto"/>
          </w:divBdr>
        </w:div>
      </w:divsChild>
    </w:div>
    <w:div w:id="765494921">
      <w:marLeft w:val="0"/>
      <w:marRight w:val="0"/>
      <w:marTop w:val="0"/>
      <w:marBottom w:val="0"/>
      <w:divBdr>
        <w:top w:val="none" w:sz="0" w:space="0" w:color="auto"/>
        <w:left w:val="none" w:sz="0" w:space="0" w:color="auto"/>
        <w:bottom w:val="none" w:sz="0" w:space="0" w:color="auto"/>
        <w:right w:val="none" w:sz="0" w:space="0" w:color="auto"/>
      </w:divBdr>
    </w:div>
    <w:div w:id="765494922">
      <w:marLeft w:val="0"/>
      <w:marRight w:val="0"/>
      <w:marTop w:val="0"/>
      <w:marBottom w:val="0"/>
      <w:divBdr>
        <w:top w:val="none" w:sz="0" w:space="0" w:color="auto"/>
        <w:left w:val="none" w:sz="0" w:space="0" w:color="auto"/>
        <w:bottom w:val="none" w:sz="0" w:space="0" w:color="auto"/>
        <w:right w:val="none" w:sz="0" w:space="0" w:color="auto"/>
      </w:divBdr>
    </w:div>
    <w:div w:id="765494926">
      <w:marLeft w:val="0"/>
      <w:marRight w:val="0"/>
      <w:marTop w:val="0"/>
      <w:marBottom w:val="0"/>
      <w:divBdr>
        <w:top w:val="none" w:sz="0" w:space="0" w:color="auto"/>
        <w:left w:val="none" w:sz="0" w:space="0" w:color="auto"/>
        <w:bottom w:val="none" w:sz="0" w:space="0" w:color="auto"/>
        <w:right w:val="none" w:sz="0" w:space="0" w:color="auto"/>
      </w:divBdr>
    </w:div>
    <w:div w:id="765494928">
      <w:marLeft w:val="0"/>
      <w:marRight w:val="0"/>
      <w:marTop w:val="0"/>
      <w:marBottom w:val="0"/>
      <w:divBdr>
        <w:top w:val="none" w:sz="0" w:space="0" w:color="auto"/>
        <w:left w:val="none" w:sz="0" w:space="0" w:color="auto"/>
        <w:bottom w:val="none" w:sz="0" w:space="0" w:color="auto"/>
        <w:right w:val="none" w:sz="0" w:space="0" w:color="auto"/>
      </w:divBdr>
    </w:div>
    <w:div w:id="765494929">
      <w:marLeft w:val="0"/>
      <w:marRight w:val="0"/>
      <w:marTop w:val="0"/>
      <w:marBottom w:val="0"/>
      <w:divBdr>
        <w:top w:val="none" w:sz="0" w:space="0" w:color="auto"/>
        <w:left w:val="none" w:sz="0" w:space="0" w:color="auto"/>
        <w:bottom w:val="none" w:sz="0" w:space="0" w:color="auto"/>
        <w:right w:val="none" w:sz="0" w:space="0" w:color="auto"/>
      </w:divBdr>
      <w:divsChild>
        <w:div w:id="765492863">
          <w:marLeft w:val="200"/>
          <w:marRight w:val="200"/>
          <w:marTop w:val="200"/>
          <w:marBottom w:val="200"/>
          <w:divBdr>
            <w:top w:val="none" w:sz="0" w:space="0" w:color="auto"/>
            <w:left w:val="none" w:sz="0" w:space="0" w:color="auto"/>
            <w:bottom w:val="none" w:sz="0" w:space="0" w:color="auto"/>
            <w:right w:val="none" w:sz="0" w:space="0" w:color="auto"/>
          </w:divBdr>
        </w:div>
        <w:div w:id="765494554">
          <w:marLeft w:val="200"/>
          <w:marRight w:val="200"/>
          <w:marTop w:val="200"/>
          <w:marBottom w:val="200"/>
          <w:divBdr>
            <w:top w:val="none" w:sz="0" w:space="0" w:color="auto"/>
            <w:left w:val="none" w:sz="0" w:space="0" w:color="auto"/>
            <w:bottom w:val="none" w:sz="0" w:space="0" w:color="auto"/>
            <w:right w:val="none" w:sz="0" w:space="0" w:color="auto"/>
          </w:divBdr>
        </w:div>
      </w:divsChild>
    </w:div>
    <w:div w:id="765494933">
      <w:marLeft w:val="0"/>
      <w:marRight w:val="0"/>
      <w:marTop w:val="0"/>
      <w:marBottom w:val="0"/>
      <w:divBdr>
        <w:top w:val="none" w:sz="0" w:space="0" w:color="auto"/>
        <w:left w:val="none" w:sz="0" w:space="0" w:color="auto"/>
        <w:bottom w:val="none" w:sz="0" w:space="0" w:color="auto"/>
        <w:right w:val="none" w:sz="0" w:space="0" w:color="auto"/>
      </w:divBdr>
    </w:div>
    <w:div w:id="765494934">
      <w:marLeft w:val="0"/>
      <w:marRight w:val="0"/>
      <w:marTop w:val="0"/>
      <w:marBottom w:val="0"/>
      <w:divBdr>
        <w:top w:val="none" w:sz="0" w:space="0" w:color="auto"/>
        <w:left w:val="none" w:sz="0" w:space="0" w:color="auto"/>
        <w:bottom w:val="none" w:sz="0" w:space="0" w:color="auto"/>
        <w:right w:val="none" w:sz="0" w:space="0" w:color="auto"/>
      </w:divBdr>
      <w:divsChild>
        <w:div w:id="765493228">
          <w:marLeft w:val="0"/>
          <w:marRight w:val="0"/>
          <w:marTop w:val="0"/>
          <w:marBottom w:val="0"/>
          <w:divBdr>
            <w:top w:val="none" w:sz="0" w:space="0" w:color="auto"/>
            <w:left w:val="none" w:sz="0" w:space="0" w:color="auto"/>
            <w:bottom w:val="none" w:sz="0" w:space="0" w:color="auto"/>
            <w:right w:val="none" w:sz="0" w:space="0" w:color="auto"/>
          </w:divBdr>
          <w:divsChild>
            <w:div w:id="765493736">
              <w:marLeft w:val="0"/>
              <w:marRight w:val="0"/>
              <w:marTop w:val="0"/>
              <w:marBottom w:val="0"/>
              <w:divBdr>
                <w:top w:val="none" w:sz="0" w:space="0" w:color="auto"/>
                <w:left w:val="none" w:sz="0" w:space="0" w:color="auto"/>
                <w:bottom w:val="none" w:sz="0" w:space="0" w:color="auto"/>
                <w:right w:val="none" w:sz="0" w:space="0" w:color="auto"/>
              </w:divBdr>
              <w:divsChild>
                <w:div w:id="765492787">
                  <w:marLeft w:val="0"/>
                  <w:marRight w:val="0"/>
                  <w:marTop w:val="0"/>
                  <w:marBottom w:val="0"/>
                  <w:divBdr>
                    <w:top w:val="none" w:sz="0" w:space="0" w:color="auto"/>
                    <w:left w:val="none" w:sz="0" w:space="0" w:color="auto"/>
                    <w:bottom w:val="none" w:sz="0" w:space="0" w:color="auto"/>
                    <w:right w:val="none" w:sz="0" w:space="0" w:color="auto"/>
                  </w:divBdr>
                  <w:divsChild>
                    <w:div w:id="765493976">
                      <w:marLeft w:val="0"/>
                      <w:marRight w:val="0"/>
                      <w:marTop w:val="0"/>
                      <w:marBottom w:val="0"/>
                      <w:divBdr>
                        <w:top w:val="none" w:sz="0" w:space="0" w:color="auto"/>
                        <w:left w:val="none" w:sz="0" w:space="0" w:color="auto"/>
                        <w:bottom w:val="none" w:sz="0" w:space="0" w:color="auto"/>
                        <w:right w:val="none" w:sz="0" w:space="0" w:color="auto"/>
                      </w:divBdr>
                      <w:divsChild>
                        <w:div w:id="765494869">
                          <w:marLeft w:val="0"/>
                          <w:marRight w:val="0"/>
                          <w:marTop w:val="0"/>
                          <w:marBottom w:val="0"/>
                          <w:divBdr>
                            <w:top w:val="none" w:sz="0" w:space="0" w:color="auto"/>
                            <w:left w:val="none" w:sz="0" w:space="0" w:color="auto"/>
                            <w:bottom w:val="none" w:sz="0" w:space="0" w:color="auto"/>
                            <w:right w:val="none" w:sz="0" w:space="0" w:color="auto"/>
                          </w:divBdr>
                          <w:divsChild>
                            <w:div w:id="765493858">
                              <w:marLeft w:val="0"/>
                              <w:marRight w:val="0"/>
                              <w:marTop w:val="0"/>
                              <w:marBottom w:val="0"/>
                              <w:divBdr>
                                <w:top w:val="none" w:sz="0" w:space="0" w:color="auto"/>
                                <w:left w:val="none" w:sz="0" w:space="0" w:color="auto"/>
                                <w:bottom w:val="none" w:sz="0" w:space="0" w:color="auto"/>
                                <w:right w:val="none" w:sz="0" w:space="0" w:color="auto"/>
                              </w:divBdr>
                              <w:divsChild>
                                <w:div w:id="765492668">
                                  <w:marLeft w:val="0"/>
                                  <w:marRight w:val="0"/>
                                  <w:marTop w:val="0"/>
                                  <w:marBottom w:val="0"/>
                                  <w:divBdr>
                                    <w:top w:val="none" w:sz="0" w:space="0" w:color="auto"/>
                                    <w:left w:val="none" w:sz="0" w:space="0" w:color="auto"/>
                                    <w:bottom w:val="none" w:sz="0" w:space="0" w:color="auto"/>
                                    <w:right w:val="none" w:sz="0" w:space="0" w:color="auto"/>
                                  </w:divBdr>
                                  <w:divsChild>
                                    <w:div w:id="7654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5494935">
      <w:marLeft w:val="0"/>
      <w:marRight w:val="0"/>
      <w:marTop w:val="0"/>
      <w:marBottom w:val="0"/>
      <w:divBdr>
        <w:top w:val="none" w:sz="0" w:space="0" w:color="auto"/>
        <w:left w:val="none" w:sz="0" w:space="0" w:color="auto"/>
        <w:bottom w:val="none" w:sz="0" w:space="0" w:color="auto"/>
        <w:right w:val="none" w:sz="0" w:space="0" w:color="auto"/>
      </w:divBdr>
    </w:div>
    <w:div w:id="765494937">
      <w:marLeft w:val="0"/>
      <w:marRight w:val="0"/>
      <w:marTop w:val="0"/>
      <w:marBottom w:val="0"/>
      <w:divBdr>
        <w:top w:val="none" w:sz="0" w:space="0" w:color="auto"/>
        <w:left w:val="none" w:sz="0" w:space="0" w:color="auto"/>
        <w:bottom w:val="none" w:sz="0" w:space="0" w:color="auto"/>
        <w:right w:val="none" w:sz="0" w:space="0" w:color="auto"/>
      </w:divBdr>
      <w:divsChild>
        <w:div w:id="765492979">
          <w:marLeft w:val="0"/>
          <w:marRight w:val="0"/>
          <w:marTop w:val="0"/>
          <w:marBottom w:val="0"/>
          <w:divBdr>
            <w:top w:val="none" w:sz="0" w:space="0" w:color="auto"/>
            <w:left w:val="none" w:sz="0" w:space="0" w:color="auto"/>
            <w:bottom w:val="none" w:sz="0" w:space="0" w:color="auto"/>
            <w:right w:val="none" w:sz="0" w:space="0" w:color="auto"/>
          </w:divBdr>
          <w:divsChild>
            <w:div w:id="765493107">
              <w:marLeft w:val="0"/>
              <w:marRight w:val="0"/>
              <w:marTop w:val="0"/>
              <w:marBottom w:val="0"/>
              <w:divBdr>
                <w:top w:val="none" w:sz="0" w:space="0" w:color="auto"/>
                <w:left w:val="none" w:sz="0" w:space="0" w:color="auto"/>
                <w:bottom w:val="none" w:sz="0" w:space="0" w:color="auto"/>
                <w:right w:val="none" w:sz="0" w:space="0" w:color="auto"/>
              </w:divBdr>
              <w:divsChild>
                <w:div w:id="76549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155">
          <w:marLeft w:val="0"/>
          <w:marRight w:val="0"/>
          <w:marTop w:val="0"/>
          <w:marBottom w:val="0"/>
          <w:divBdr>
            <w:top w:val="none" w:sz="0" w:space="0" w:color="auto"/>
            <w:left w:val="none" w:sz="0" w:space="0" w:color="auto"/>
            <w:bottom w:val="none" w:sz="0" w:space="0" w:color="auto"/>
            <w:right w:val="none" w:sz="0" w:space="0" w:color="auto"/>
          </w:divBdr>
        </w:div>
      </w:divsChild>
    </w:div>
    <w:div w:id="765494938">
      <w:marLeft w:val="0"/>
      <w:marRight w:val="0"/>
      <w:marTop w:val="0"/>
      <w:marBottom w:val="0"/>
      <w:divBdr>
        <w:top w:val="none" w:sz="0" w:space="0" w:color="auto"/>
        <w:left w:val="none" w:sz="0" w:space="0" w:color="auto"/>
        <w:bottom w:val="none" w:sz="0" w:space="0" w:color="auto"/>
        <w:right w:val="none" w:sz="0" w:space="0" w:color="auto"/>
      </w:divBdr>
    </w:div>
    <w:div w:id="765494941">
      <w:marLeft w:val="0"/>
      <w:marRight w:val="0"/>
      <w:marTop w:val="0"/>
      <w:marBottom w:val="0"/>
      <w:divBdr>
        <w:top w:val="none" w:sz="0" w:space="0" w:color="auto"/>
        <w:left w:val="none" w:sz="0" w:space="0" w:color="auto"/>
        <w:bottom w:val="none" w:sz="0" w:space="0" w:color="auto"/>
        <w:right w:val="none" w:sz="0" w:space="0" w:color="auto"/>
      </w:divBdr>
      <w:divsChild>
        <w:div w:id="765493119">
          <w:marLeft w:val="0"/>
          <w:marRight w:val="0"/>
          <w:marTop w:val="0"/>
          <w:marBottom w:val="0"/>
          <w:divBdr>
            <w:top w:val="none" w:sz="0" w:space="0" w:color="auto"/>
            <w:left w:val="none" w:sz="0" w:space="0" w:color="auto"/>
            <w:bottom w:val="none" w:sz="0" w:space="0" w:color="auto"/>
            <w:right w:val="none" w:sz="0" w:space="0" w:color="auto"/>
          </w:divBdr>
          <w:divsChild>
            <w:div w:id="765495067">
              <w:marLeft w:val="0"/>
              <w:marRight w:val="0"/>
              <w:marTop w:val="0"/>
              <w:marBottom w:val="0"/>
              <w:divBdr>
                <w:top w:val="none" w:sz="0" w:space="0" w:color="auto"/>
                <w:left w:val="none" w:sz="0" w:space="0" w:color="auto"/>
                <w:bottom w:val="none" w:sz="0" w:space="0" w:color="auto"/>
                <w:right w:val="none" w:sz="0" w:space="0" w:color="auto"/>
              </w:divBdr>
            </w:div>
          </w:divsChild>
        </w:div>
        <w:div w:id="765494001">
          <w:marLeft w:val="0"/>
          <w:marRight w:val="0"/>
          <w:marTop w:val="0"/>
          <w:marBottom w:val="0"/>
          <w:divBdr>
            <w:top w:val="dotted" w:sz="2" w:space="6" w:color="FFFFFF"/>
            <w:left w:val="dotted" w:sz="4" w:space="17" w:color="FFFFFF"/>
            <w:bottom w:val="dotted" w:sz="4" w:space="1" w:color="FFFFFF"/>
            <w:right w:val="dotted" w:sz="4" w:space="8" w:color="FFFFFF"/>
          </w:divBdr>
          <w:divsChild>
            <w:div w:id="765492743">
              <w:marLeft w:val="0"/>
              <w:marRight w:val="0"/>
              <w:marTop w:val="0"/>
              <w:marBottom w:val="0"/>
              <w:divBdr>
                <w:top w:val="none" w:sz="0" w:space="0" w:color="auto"/>
                <w:left w:val="none" w:sz="0" w:space="0" w:color="auto"/>
                <w:bottom w:val="none" w:sz="0" w:space="0" w:color="auto"/>
                <w:right w:val="none" w:sz="0" w:space="0" w:color="auto"/>
              </w:divBdr>
            </w:div>
            <w:div w:id="765492809">
              <w:marLeft w:val="0"/>
              <w:marRight w:val="0"/>
              <w:marTop w:val="0"/>
              <w:marBottom w:val="0"/>
              <w:divBdr>
                <w:top w:val="none" w:sz="0" w:space="0" w:color="auto"/>
                <w:left w:val="none" w:sz="0" w:space="0" w:color="auto"/>
                <w:bottom w:val="none" w:sz="0" w:space="0" w:color="auto"/>
                <w:right w:val="none" w:sz="0" w:space="0" w:color="auto"/>
              </w:divBdr>
            </w:div>
            <w:div w:id="765492822">
              <w:marLeft w:val="0"/>
              <w:marRight w:val="0"/>
              <w:marTop w:val="0"/>
              <w:marBottom w:val="0"/>
              <w:divBdr>
                <w:top w:val="none" w:sz="0" w:space="0" w:color="auto"/>
                <w:left w:val="none" w:sz="0" w:space="0" w:color="auto"/>
                <w:bottom w:val="none" w:sz="0" w:space="0" w:color="auto"/>
                <w:right w:val="none" w:sz="0" w:space="0" w:color="auto"/>
              </w:divBdr>
            </w:div>
            <w:div w:id="765492891">
              <w:marLeft w:val="0"/>
              <w:marRight w:val="0"/>
              <w:marTop w:val="0"/>
              <w:marBottom w:val="0"/>
              <w:divBdr>
                <w:top w:val="none" w:sz="0" w:space="0" w:color="auto"/>
                <w:left w:val="none" w:sz="0" w:space="0" w:color="auto"/>
                <w:bottom w:val="none" w:sz="0" w:space="0" w:color="auto"/>
                <w:right w:val="none" w:sz="0" w:space="0" w:color="auto"/>
              </w:divBdr>
            </w:div>
            <w:div w:id="765492903">
              <w:marLeft w:val="0"/>
              <w:marRight w:val="0"/>
              <w:marTop w:val="0"/>
              <w:marBottom w:val="0"/>
              <w:divBdr>
                <w:top w:val="none" w:sz="0" w:space="0" w:color="auto"/>
                <w:left w:val="none" w:sz="0" w:space="0" w:color="auto"/>
                <w:bottom w:val="none" w:sz="0" w:space="0" w:color="auto"/>
                <w:right w:val="none" w:sz="0" w:space="0" w:color="auto"/>
              </w:divBdr>
            </w:div>
            <w:div w:id="765492954">
              <w:marLeft w:val="0"/>
              <w:marRight w:val="0"/>
              <w:marTop w:val="0"/>
              <w:marBottom w:val="0"/>
              <w:divBdr>
                <w:top w:val="none" w:sz="0" w:space="0" w:color="auto"/>
                <w:left w:val="none" w:sz="0" w:space="0" w:color="auto"/>
                <w:bottom w:val="none" w:sz="0" w:space="0" w:color="auto"/>
                <w:right w:val="none" w:sz="0" w:space="0" w:color="auto"/>
              </w:divBdr>
            </w:div>
            <w:div w:id="765493102">
              <w:marLeft w:val="0"/>
              <w:marRight w:val="0"/>
              <w:marTop w:val="0"/>
              <w:marBottom w:val="0"/>
              <w:divBdr>
                <w:top w:val="none" w:sz="0" w:space="0" w:color="auto"/>
                <w:left w:val="none" w:sz="0" w:space="0" w:color="auto"/>
                <w:bottom w:val="none" w:sz="0" w:space="0" w:color="auto"/>
                <w:right w:val="none" w:sz="0" w:space="0" w:color="auto"/>
              </w:divBdr>
            </w:div>
            <w:div w:id="765493104">
              <w:marLeft w:val="0"/>
              <w:marRight w:val="0"/>
              <w:marTop w:val="0"/>
              <w:marBottom w:val="0"/>
              <w:divBdr>
                <w:top w:val="none" w:sz="0" w:space="0" w:color="auto"/>
                <w:left w:val="none" w:sz="0" w:space="0" w:color="auto"/>
                <w:bottom w:val="none" w:sz="0" w:space="0" w:color="auto"/>
                <w:right w:val="none" w:sz="0" w:space="0" w:color="auto"/>
              </w:divBdr>
            </w:div>
            <w:div w:id="765493120">
              <w:marLeft w:val="0"/>
              <w:marRight w:val="0"/>
              <w:marTop w:val="0"/>
              <w:marBottom w:val="0"/>
              <w:divBdr>
                <w:top w:val="none" w:sz="0" w:space="0" w:color="auto"/>
                <w:left w:val="none" w:sz="0" w:space="0" w:color="auto"/>
                <w:bottom w:val="none" w:sz="0" w:space="0" w:color="auto"/>
                <w:right w:val="none" w:sz="0" w:space="0" w:color="auto"/>
              </w:divBdr>
            </w:div>
            <w:div w:id="765493140">
              <w:marLeft w:val="0"/>
              <w:marRight w:val="0"/>
              <w:marTop w:val="0"/>
              <w:marBottom w:val="0"/>
              <w:divBdr>
                <w:top w:val="none" w:sz="0" w:space="0" w:color="auto"/>
                <w:left w:val="none" w:sz="0" w:space="0" w:color="auto"/>
                <w:bottom w:val="none" w:sz="0" w:space="0" w:color="auto"/>
                <w:right w:val="none" w:sz="0" w:space="0" w:color="auto"/>
              </w:divBdr>
            </w:div>
            <w:div w:id="765493290">
              <w:marLeft w:val="0"/>
              <w:marRight w:val="0"/>
              <w:marTop w:val="0"/>
              <w:marBottom w:val="0"/>
              <w:divBdr>
                <w:top w:val="none" w:sz="0" w:space="0" w:color="auto"/>
                <w:left w:val="none" w:sz="0" w:space="0" w:color="auto"/>
                <w:bottom w:val="none" w:sz="0" w:space="0" w:color="auto"/>
                <w:right w:val="none" w:sz="0" w:space="0" w:color="auto"/>
              </w:divBdr>
            </w:div>
            <w:div w:id="765493324">
              <w:marLeft w:val="0"/>
              <w:marRight w:val="0"/>
              <w:marTop w:val="0"/>
              <w:marBottom w:val="0"/>
              <w:divBdr>
                <w:top w:val="none" w:sz="0" w:space="0" w:color="auto"/>
                <w:left w:val="none" w:sz="0" w:space="0" w:color="auto"/>
                <w:bottom w:val="none" w:sz="0" w:space="0" w:color="auto"/>
                <w:right w:val="none" w:sz="0" w:space="0" w:color="auto"/>
              </w:divBdr>
            </w:div>
            <w:div w:id="765493423">
              <w:marLeft w:val="0"/>
              <w:marRight w:val="0"/>
              <w:marTop w:val="0"/>
              <w:marBottom w:val="0"/>
              <w:divBdr>
                <w:top w:val="none" w:sz="0" w:space="0" w:color="auto"/>
                <w:left w:val="none" w:sz="0" w:space="0" w:color="auto"/>
                <w:bottom w:val="none" w:sz="0" w:space="0" w:color="auto"/>
                <w:right w:val="none" w:sz="0" w:space="0" w:color="auto"/>
              </w:divBdr>
            </w:div>
            <w:div w:id="765493547">
              <w:marLeft w:val="0"/>
              <w:marRight w:val="0"/>
              <w:marTop w:val="0"/>
              <w:marBottom w:val="0"/>
              <w:divBdr>
                <w:top w:val="none" w:sz="0" w:space="0" w:color="auto"/>
                <w:left w:val="none" w:sz="0" w:space="0" w:color="auto"/>
                <w:bottom w:val="none" w:sz="0" w:space="0" w:color="auto"/>
                <w:right w:val="none" w:sz="0" w:space="0" w:color="auto"/>
              </w:divBdr>
            </w:div>
            <w:div w:id="765493635">
              <w:marLeft w:val="0"/>
              <w:marRight w:val="0"/>
              <w:marTop w:val="0"/>
              <w:marBottom w:val="0"/>
              <w:divBdr>
                <w:top w:val="none" w:sz="0" w:space="0" w:color="auto"/>
                <w:left w:val="none" w:sz="0" w:space="0" w:color="auto"/>
                <w:bottom w:val="none" w:sz="0" w:space="0" w:color="auto"/>
                <w:right w:val="none" w:sz="0" w:space="0" w:color="auto"/>
              </w:divBdr>
            </w:div>
            <w:div w:id="765493699">
              <w:marLeft w:val="0"/>
              <w:marRight w:val="0"/>
              <w:marTop w:val="0"/>
              <w:marBottom w:val="0"/>
              <w:divBdr>
                <w:top w:val="none" w:sz="0" w:space="0" w:color="auto"/>
                <w:left w:val="none" w:sz="0" w:space="0" w:color="auto"/>
                <w:bottom w:val="none" w:sz="0" w:space="0" w:color="auto"/>
                <w:right w:val="none" w:sz="0" w:space="0" w:color="auto"/>
              </w:divBdr>
            </w:div>
            <w:div w:id="765493765">
              <w:marLeft w:val="0"/>
              <w:marRight w:val="0"/>
              <w:marTop w:val="0"/>
              <w:marBottom w:val="0"/>
              <w:divBdr>
                <w:top w:val="none" w:sz="0" w:space="0" w:color="auto"/>
                <w:left w:val="none" w:sz="0" w:space="0" w:color="auto"/>
                <w:bottom w:val="none" w:sz="0" w:space="0" w:color="auto"/>
                <w:right w:val="none" w:sz="0" w:space="0" w:color="auto"/>
              </w:divBdr>
            </w:div>
            <w:div w:id="765493780">
              <w:marLeft w:val="0"/>
              <w:marRight w:val="0"/>
              <w:marTop w:val="0"/>
              <w:marBottom w:val="0"/>
              <w:divBdr>
                <w:top w:val="none" w:sz="0" w:space="0" w:color="auto"/>
                <w:left w:val="none" w:sz="0" w:space="0" w:color="auto"/>
                <w:bottom w:val="none" w:sz="0" w:space="0" w:color="auto"/>
                <w:right w:val="none" w:sz="0" w:space="0" w:color="auto"/>
              </w:divBdr>
            </w:div>
            <w:div w:id="765493899">
              <w:marLeft w:val="0"/>
              <w:marRight w:val="0"/>
              <w:marTop w:val="0"/>
              <w:marBottom w:val="0"/>
              <w:divBdr>
                <w:top w:val="none" w:sz="0" w:space="0" w:color="auto"/>
                <w:left w:val="none" w:sz="0" w:space="0" w:color="auto"/>
                <w:bottom w:val="none" w:sz="0" w:space="0" w:color="auto"/>
                <w:right w:val="none" w:sz="0" w:space="0" w:color="auto"/>
              </w:divBdr>
            </w:div>
            <w:div w:id="765493941">
              <w:marLeft w:val="0"/>
              <w:marRight w:val="0"/>
              <w:marTop w:val="0"/>
              <w:marBottom w:val="0"/>
              <w:divBdr>
                <w:top w:val="none" w:sz="0" w:space="0" w:color="auto"/>
                <w:left w:val="none" w:sz="0" w:space="0" w:color="auto"/>
                <w:bottom w:val="none" w:sz="0" w:space="0" w:color="auto"/>
                <w:right w:val="none" w:sz="0" w:space="0" w:color="auto"/>
              </w:divBdr>
            </w:div>
            <w:div w:id="765494096">
              <w:marLeft w:val="0"/>
              <w:marRight w:val="0"/>
              <w:marTop w:val="0"/>
              <w:marBottom w:val="0"/>
              <w:divBdr>
                <w:top w:val="none" w:sz="0" w:space="0" w:color="auto"/>
                <w:left w:val="none" w:sz="0" w:space="0" w:color="auto"/>
                <w:bottom w:val="none" w:sz="0" w:space="0" w:color="auto"/>
                <w:right w:val="none" w:sz="0" w:space="0" w:color="auto"/>
              </w:divBdr>
            </w:div>
            <w:div w:id="765494139">
              <w:marLeft w:val="0"/>
              <w:marRight w:val="0"/>
              <w:marTop w:val="0"/>
              <w:marBottom w:val="0"/>
              <w:divBdr>
                <w:top w:val="none" w:sz="0" w:space="0" w:color="auto"/>
                <w:left w:val="none" w:sz="0" w:space="0" w:color="auto"/>
                <w:bottom w:val="none" w:sz="0" w:space="0" w:color="auto"/>
                <w:right w:val="none" w:sz="0" w:space="0" w:color="auto"/>
              </w:divBdr>
            </w:div>
            <w:div w:id="765494170">
              <w:marLeft w:val="0"/>
              <w:marRight w:val="0"/>
              <w:marTop w:val="0"/>
              <w:marBottom w:val="0"/>
              <w:divBdr>
                <w:top w:val="none" w:sz="0" w:space="0" w:color="auto"/>
                <w:left w:val="none" w:sz="0" w:space="0" w:color="auto"/>
                <w:bottom w:val="none" w:sz="0" w:space="0" w:color="auto"/>
                <w:right w:val="none" w:sz="0" w:space="0" w:color="auto"/>
              </w:divBdr>
            </w:div>
            <w:div w:id="765494267">
              <w:marLeft w:val="0"/>
              <w:marRight w:val="0"/>
              <w:marTop w:val="0"/>
              <w:marBottom w:val="0"/>
              <w:divBdr>
                <w:top w:val="none" w:sz="0" w:space="0" w:color="auto"/>
                <w:left w:val="none" w:sz="0" w:space="0" w:color="auto"/>
                <w:bottom w:val="none" w:sz="0" w:space="0" w:color="auto"/>
                <w:right w:val="none" w:sz="0" w:space="0" w:color="auto"/>
              </w:divBdr>
            </w:div>
            <w:div w:id="765494270">
              <w:marLeft w:val="0"/>
              <w:marRight w:val="0"/>
              <w:marTop w:val="0"/>
              <w:marBottom w:val="0"/>
              <w:divBdr>
                <w:top w:val="none" w:sz="0" w:space="0" w:color="auto"/>
                <w:left w:val="none" w:sz="0" w:space="0" w:color="auto"/>
                <w:bottom w:val="none" w:sz="0" w:space="0" w:color="auto"/>
                <w:right w:val="none" w:sz="0" w:space="0" w:color="auto"/>
              </w:divBdr>
            </w:div>
            <w:div w:id="765494326">
              <w:marLeft w:val="0"/>
              <w:marRight w:val="0"/>
              <w:marTop w:val="0"/>
              <w:marBottom w:val="0"/>
              <w:divBdr>
                <w:top w:val="none" w:sz="0" w:space="0" w:color="auto"/>
                <w:left w:val="none" w:sz="0" w:space="0" w:color="auto"/>
                <w:bottom w:val="none" w:sz="0" w:space="0" w:color="auto"/>
                <w:right w:val="none" w:sz="0" w:space="0" w:color="auto"/>
              </w:divBdr>
            </w:div>
            <w:div w:id="765494356">
              <w:marLeft w:val="0"/>
              <w:marRight w:val="0"/>
              <w:marTop w:val="0"/>
              <w:marBottom w:val="0"/>
              <w:divBdr>
                <w:top w:val="none" w:sz="0" w:space="0" w:color="auto"/>
                <w:left w:val="none" w:sz="0" w:space="0" w:color="auto"/>
                <w:bottom w:val="none" w:sz="0" w:space="0" w:color="auto"/>
                <w:right w:val="none" w:sz="0" w:space="0" w:color="auto"/>
              </w:divBdr>
            </w:div>
            <w:div w:id="765494440">
              <w:marLeft w:val="0"/>
              <w:marRight w:val="0"/>
              <w:marTop w:val="0"/>
              <w:marBottom w:val="0"/>
              <w:divBdr>
                <w:top w:val="none" w:sz="0" w:space="0" w:color="auto"/>
                <w:left w:val="none" w:sz="0" w:space="0" w:color="auto"/>
                <w:bottom w:val="none" w:sz="0" w:space="0" w:color="auto"/>
                <w:right w:val="none" w:sz="0" w:space="0" w:color="auto"/>
              </w:divBdr>
            </w:div>
            <w:div w:id="765494467">
              <w:marLeft w:val="0"/>
              <w:marRight w:val="0"/>
              <w:marTop w:val="0"/>
              <w:marBottom w:val="0"/>
              <w:divBdr>
                <w:top w:val="none" w:sz="0" w:space="0" w:color="auto"/>
                <w:left w:val="none" w:sz="0" w:space="0" w:color="auto"/>
                <w:bottom w:val="none" w:sz="0" w:space="0" w:color="auto"/>
                <w:right w:val="none" w:sz="0" w:space="0" w:color="auto"/>
              </w:divBdr>
            </w:div>
            <w:div w:id="765494506">
              <w:marLeft w:val="0"/>
              <w:marRight w:val="0"/>
              <w:marTop w:val="0"/>
              <w:marBottom w:val="0"/>
              <w:divBdr>
                <w:top w:val="none" w:sz="0" w:space="0" w:color="auto"/>
                <w:left w:val="none" w:sz="0" w:space="0" w:color="auto"/>
                <w:bottom w:val="none" w:sz="0" w:space="0" w:color="auto"/>
                <w:right w:val="none" w:sz="0" w:space="0" w:color="auto"/>
              </w:divBdr>
            </w:div>
            <w:div w:id="765494575">
              <w:marLeft w:val="0"/>
              <w:marRight w:val="0"/>
              <w:marTop w:val="0"/>
              <w:marBottom w:val="0"/>
              <w:divBdr>
                <w:top w:val="none" w:sz="0" w:space="0" w:color="auto"/>
                <w:left w:val="none" w:sz="0" w:space="0" w:color="auto"/>
                <w:bottom w:val="none" w:sz="0" w:space="0" w:color="auto"/>
                <w:right w:val="none" w:sz="0" w:space="0" w:color="auto"/>
              </w:divBdr>
            </w:div>
            <w:div w:id="765494606">
              <w:marLeft w:val="0"/>
              <w:marRight w:val="0"/>
              <w:marTop w:val="0"/>
              <w:marBottom w:val="0"/>
              <w:divBdr>
                <w:top w:val="none" w:sz="0" w:space="0" w:color="auto"/>
                <w:left w:val="none" w:sz="0" w:space="0" w:color="auto"/>
                <w:bottom w:val="none" w:sz="0" w:space="0" w:color="auto"/>
                <w:right w:val="none" w:sz="0" w:space="0" w:color="auto"/>
              </w:divBdr>
            </w:div>
            <w:div w:id="765494620">
              <w:marLeft w:val="0"/>
              <w:marRight w:val="0"/>
              <w:marTop w:val="0"/>
              <w:marBottom w:val="0"/>
              <w:divBdr>
                <w:top w:val="none" w:sz="0" w:space="0" w:color="auto"/>
                <w:left w:val="none" w:sz="0" w:space="0" w:color="auto"/>
                <w:bottom w:val="none" w:sz="0" w:space="0" w:color="auto"/>
                <w:right w:val="none" w:sz="0" w:space="0" w:color="auto"/>
              </w:divBdr>
            </w:div>
            <w:div w:id="765494732">
              <w:marLeft w:val="0"/>
              <w:marRight w:val="0"/>
              <w:marTop w:val="0"/>
              <w:marBottom w:val="0"/>
              <w:divBdr>
                <w:top w:val="none" w:sz="0" w:space="0" w:color="auto"/>
                <w:left w:val="none" w:sz="0" w:space="0" w:color="auto"/>
                <w:bottom w:val="none" w:sz="0" w:space="0" w:color="auto"/>
                <w:right w:val="none" w:sz="0" w:space="0" w:color="auto"/>
              </w:divBdr>
            </w:div>
            <w:div w:id="765494767">
              <w:marLeft w:val="0"/>
              <w:marRight w:val="0"/>
              <w:marTop w:val="0"/>
              <w:marBottom w:val="0"/>
              <w:divBdr>
                <w:top w:val="none" w:sz="0" w:space="0" w:color="auto"/>
                <w:left w:val="none" w:sz="0" w:space="0" w:color="auto"/>
                <w:bottom w:val="none" w:sz="0" w:space="0" w:color="auto"/>
                <w:right w:val="none" w:sz="0" w:space="0" w:color="auto"/>
              </w:divBdr>
            </w:div>
            <w:div w:id="765494886">
              <w:marLeft w:val="0"/>
              <w:marRight w:val="0"/>
              <w:marTop w:val="0"/>
              <w:marBottom w:val="0"/>
              <w:divBdr>
                <w:top w:val="none" w:sz="0" w:space="0" w:color="auto"/>
                <w:left w:val="none" w:sz="0" w:space="0" w:color="auto"/>
                <w:bottom w:val="none" w:sz="0" w:space="0" w:color="auto"/>
                <w:right w:val="none" w:sz="0" w:space="0" w:color="auto"/>
              </w:divBdr>
            </w:div>
            <w:div w:id="765494978">
              <w:marLeft w:val="0"/>
              <w:marRight w:val="0"/>
              <w:marTop w:val="0"/>
              <w:marBottom w:val="0"/>
              <w:divBdr>
                <w:top w:val="none" w:sz="0" w:space="0" w:color="auto"/>
                <w:left w:val="none" w:sz="0" w:space="0" w:color="auto"/>
                <w:bottom w:val="none" w:sz="0" w:space="0" w:color="auto"/>
                <w:right w:val="none" w:sz="0" w:space="0" w:color="auto"/>
              </w:divBdr>
            </w:div>
            <w:div w:id="765495012">
              <w:marLeft w:val="0"/>
              <w:marRight w:val="0"/>
              <w:marTop w:val="0"/>
              <w:marBottom w:val="0"/>
              <w:divBdr>
                <w:top w:val="none" w:sz="0" w:space="0" w:color="auto"/>
                <w:left w:val="none" w:sz="0" w:space="0" w:color="auto"/>
                <w:bottom w:val="none" w:sz="0" w:space="0" w:color="auto"/>
                <w:right w:val="none" w:sz="0" w:space="0" w:color="auto"/>
              </w:divBdr>
            </w:div>
            <w:div w:id="765495122">
              <w:marLeft w:val="0"/>
              <w:marRight w:val="0"/>
              <w:marTop w:val="0"/>
              <w:marBottom w:val="0"/>
              <w:divBdr>
                <w:top w:val="none" w:sz="0" w:space="0" w:color="auto"/>
                <w:left w:val="none" w:sz="0" w:space="0" w:color="auto"/>
                <w:bottom w:val="none" w:sz="0" w:space="0" w:color="auto"/>
                <w:right w:val="none" w:sz="0" w:space="0" w:color="auto"/>
              </w:divBdr>
            </w:div>
            <w:div w:id="765495132">
              <w:marLeft w:val="0"/>
              <w:marRight w:val="0"/>
              <w:marTop w:val="0"/>
              <w:marBottom w:val="0"/>
              <w:divBdr>
                <w:top w:val="none" w:sz="0" w:space="0" w:color="auto"/>
                <w:left w:val="none" w:sz="0" w:space="0" w:color="auto"/>
                <w:bottom w:val="none" w:sz="0" w:space="0" w:color="auto"/>
                <w:right w:val="none" w:sz="0" w:space="0" w:color="auto"/>
              </w:divBdr>
            </w:div>
            <w:div w:id="765495388">
              <w:marLeft w:val="0"/>
              <w:marRight w:val="0"/>
              <w:marTop w:val="0"/>
              <w:marBottom w:val="0"/>
              <w:divBdr>
                <w:top w:val="none" w:sz="0" w:space="0" w:color="auto"/>
                <w:left w:val="none" w:sz="0" w:space="0" w:color="auto"/>
                <w:bottom w:val="none" w:sz="0" w:space="0" w:color="auto"/>
                <w:right w:val="none" w:sz="0" w:space="0" w:color="auto"/>
              </w:divBdr>
            </w:div>
            <w:div w:id="765495394">
              <w:marLeft w:val="0"/>
              <w:marRight w:val="0"/>
              <w:marTop w:val="0"/>
              <w:marBottom w:val="0"/>
              <w:divBdr>
                <w:top w:val="none" w:sz="0" w:space="0" w:color="auto"/>
                <w:left w:val="none" w:sz="0" w:space="0" w:color="auto"/>
                <w:bottom w:val="none" w:sz="0" w:space="0" w:color="auto"/>
                <w:right w:val="none" w:sz="0" w:space="0" w:color="auto"/>
              </w:divBdr>
            </w:div>
            <w:div w:id="765495525">
              <w:marLeft w:val="0"/>
              <w:marRight w:val="0"/>
              <w:marTop w:val="0"/>
              <w:marBottom w:val="0"/>
              <w:divBdr>
                <w:top w:val="none" w:sz="0" w:space="0" w:color="auto"/>
                <w:left w:val="none" w:sz="0" w:space="0" w:color="auto"/>
                <w:bottom w:val="none" w:sz="0" w:space="0" w:color="auto"/>
                <w:right w:val="none" w:sz="0" w:space="0" w:color="auto"/>
              </w:divBdr>
            </w:div>
            <w:div w:id="765495529">
              <w:marLeft w:val="0"/>
              <w:marRight w:val="0"/>
              <w:marTop w:val="0"/>
              <w:marBottom w:val="0"/>
              <w:divBdr>
                <w:top w:val="none" w:sz="0" w:space="0" w:color="auto"/>
                <w:left w:val="none" w:sz="0" w:space="0" w:color="auto"/>
                <w:bottom w:val="none" w:sz="0" w:space="0" w:color="auto"/>
                <w:right w:val="none" w:sz="0" w:space="0" w:color="auto"/>
              </w:divBdr>
            </w:div>
          </w:divsChild>
        </w:div>
        <w:div w:id="765494656">
          <w:marLeft w:val="0"/>
          <w:marRight w:val="0"/>
          <w:marTop w:val="0"/>
          <w:marBottom w:val="0"/>
          <w:divBdr>
            <w:top w:val="none" w:sz="0" w:space="0" w:color="auto"/>
            <w:left w:val="none" w:sz="0" w:space="0" w:color="auto"/>
            <w:bottom w:val="none" w:sz="0" w:space="0" w:color="auto"/>
            <w:right w:val="none" w:sz="0" w:space="0" w:color="auto"/>
          </w:divBdr>
          <w:divsChild>
            <w:div w:id="765492694">
              <w:marLeft w:val="0"/>
              <w:marRight w:val="0"/>
              <w:marTop w:val="0"/>
              <w:marBottom w:val="0"/>
              <w:divBdr>
                <w:top w:val="none" w:sz="0" w:space="0" w:color="auto"/>
                <w:left w:val="none" w:sz="0" w:space="0" w:color="auto"/>
                <w:bottom w:val="none" w:sz="0" w:space="0" w:color="auto"/>
                <w:right w:val="none" w:sz="0" w:space="0" w:color="auto"/>
              </w:divBdr>
            </w:div>
            <w:div w:id="765492980">
              <w:marLeft w:val="0"/>
              <w:marRight w:val="0"/>
              <w:marTop w:val="0"/>
              <w:marBottom w:val="0"/>
              <w:divBdr>
                <w:top w:val="none" w:sz="0" w:space="0" w:color="auto"/>
                <w:left w:val="none" w:sz="0" w:space="0" w:color="auto"/>
                <w:bottom w:val="none" w:sz="0" w:space="0" w:color="auto"/>
                <w:right w:val="none" w:sz="0" w:space="0" w:color="auto"/>
              </w:divBdr>
            </w:div>
            <w:div w:id="765493175">
              <w:marLeft w:val="0"/>
              <w:marRight w:val="0"/>
              <w:marTop w:val="0"/>
              <w:marBottom w:val="0"/>
              <w:divBdr>
                <w:top w:val="none" w:sz="0" w:space="0" w:color="auto"/>
                <w:left w:val="none" w:sz="0" w:space="0" w:color="auto"/>
                <w:bottom w:val="none" w:sz="0" w:space="0" w:color="auto"/>
                <w:right w:val="none" w:sz="0" w:space="0" w:color="auto"/>
              </w:divBdr>
            </w:div>
            <w:div w:id="765493310">
              <w:marLeft w:val="0"/>
              <w:marRight w:val="0"/>
              <w:marTop w:val="0"/>
              <w:marBottom w:val="0"/>
              <w:divBdr>
                <w:top w:val="none" w:sz="0" w:space="0" w:color="auto"/>
                <w:left w:val="none" w:sz="0" w:space="0" w:color="auto"/>
                <w:bottom w:val="none" w:sz="0" w:space="0" w:color="auto"/>
                <w:right w:val="none" w:sz="0" w:space="0" w:color="auto"/>
              </w:divBdr>
            </w:div>
            <w:div w:id="765493428">
              <w:marLeft w:val="0"/>
              <w:marRight w:val="0"/>
              <w:marTop w:val="0"/>
              <w:marBottom w:val="0"/>
              <w:divBdr>
                <w:top w:val="none" w:sz="0" w:space="0" w:color="auto"/>
                <w:left w:val="none" w:sz="0" w:space="0" w:color="auto"/>
                <w:bottom w:val="none" w:sz="0" w:space="0" w:color="auto"/>
                <w:right w:val="none" w:sz="0" w:space="0" w:color="auto"/>
              </w:divBdr>
            </w:div>
            <w:div w:id="765494012">
              <w:marLeft w:val="0"/>
              <w:marRight w:val="0"/>
              <w:marTop w:val="0"/>
              <w:marBottom w:val="0"/>
              <w:divBdr>
                <w:top w:val="none" w:sz="0" w:space="0" w:color="auto"/>
                <w:left w:val="none" w:sz="0" w:space="0" w:color="auto"/>
                <w:bottom w:val="none" w:sz="0" w:space="0" w:color="auto"/>
                <w:right w:val="none" w:sz="0" w:space="0" w:color="auto"/>
              </w:divBdr>
            </w:div>
            <w:div w:id="765494822">
              <w:marLeft w:val="0"/>
              <w:marRight w:val="0"/>
              <w:marTop w:val="0"/>
              <w:marBottom w:val="0"/>
              <w:divBdr>
                <w:top w:val="none" w:sz="0" w:space="0" w:color="auto"/>
                <w:left w:val="none" w:sz="0" w:space="0" w:color="auto"/>
                <w:bottom w:val="none" w:sz="0" w:space="0" w:color="auto"/>
                <w:right w:val="none" w:sz="0" w:space="0" w:color="auto"/>
              </w:divBdr>
            </w:div>
            <w:div w:id="765495045">
              <w:marLeft w:val="0"/>
              <w:marRight w:val="0"/>
              <w:marTop w:val="0"/>
              <w:marBottom w:val="0"/>
              <w:divBdr>
                <w:top w:val="none" w:sz="0" w:space="0" w:color="auto"/>
                <w:left w:val="none" w:sz="0" w:space="0" w:color="auto"/>
                <w:bottom w:val="none" w:sz="0" w:space="0" w:color="auto"/>
                <w:right w:val="none" w:sz="0" w:space="0" w:color="auto"/>
              </w:divBdr>
            </w:div>
            <w:div w:id="765495073">
              <w:marLeft w:val="0"/>
              <w:marRight w:val="0"/>
              <w:marTop w:val="0"/>
              <w:marBottom w:val="0"/>
              <w:divBdr>
                <w:top w:val="none" w:sz="0" w:space="0" w:color="auto"/>
                <w:left w:val="none" w:sz="0" w:space="0" w:color="auto"/>
                <w:bottom w:val="none" w:sz="0" w:space="0" w:color="auto"/>
                <w:right w:val="none" w:sz="0" w:space="0" w:color="auto"/>
              </w:divBdr>
            </w:div>
            <w:div w:id="76549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942">
      <w:marLeft w:val="0"/>
      <w:marRight w:val="0"/>
      <w:marTop w:val="0"/>
      <w:marBottom w:val="0"/>
      <w:divBdr>
        <w:top w:val="none" w:sz="0" w:space="0" w:color="auto"/>
        <w:left w:val="none" w:sz="0" w:space="0" w:color="auto"/>
        <w:bottom w:val="none" w:sz="0" w:space="0" w:color="auto"/>
        <w:right w:val="none" w:sz="0" w:space="0" w:color="auto"/>
      </w:divBdr>
      <w:divsChild>
        <w:div w:id="765493481">
          <w:marLeft w:val="0"/>
          <w:marRight w:val="0"/>
          <w:marTop w:val="0"/>
          <w:marBottom w:val="0"/>
          <w:divBdr>
            <w:top w:val="none" w:sz="0" w:space="0" w:color="auto"/>
            <w:left w:val="none" w:sz="0" w:space="0" w:color="auto"/>
            <w:bottom w:val="none" w:sz="0" w:space="0" w:color="auto"/>
            <w:right w:val="none" w:sz="0" w:space="0" w:color="auto"/>
          </w:divBdr>
          <w:divsChild>
            <w:div w:id="765493953">
              <w:marLeft w:val="0"/>
              <w:marRight w:val="0"/>
              <w:marTop w:val="0"/>
              <w:marBottom w:val="0"/>
              <w:divBdr>
                <w:top w:val="none" w:sz="0" w:space="0" w:color="auto"/>
                <w:left w:val="none" w:sz="0" w:space="0" w:color="auto"/>
                <w:bottom w:val="none" w:sz="0" w:space="0" w:color="auto"/>
                <w:right w:val="none" w:sz="0" w:space="0" w:color="auto"/>
              </w:divBdr>
              <w:divsChild>
                <w:div w:id="765495400">
                  <w:marLeft w:val="0"/>
                  <w:marRight w:val="0"/>
                  <w:marTop w:val="0"/>
                  <w:marBottom w:val="0"/>
                  <w:divBdr>
                    <w:top w:val="none" w:sz="0" w:space="0" w:color="auto"/>
                    <w:left w:val="none" w:sz="0" w:space="0" w:color="auto"/>
                    <w:bottom w:val="none" w:sz="0" w:space="0" w:color="auto"/>
                    <w:right w:val="none" w:sz="0" w:space="0" w:color="auto"/>
                  </w:divBdr>
                  <w:divsChild>
                    <w:div w:id="765494979">
                      <w:marLeft w:val="0"/>
                      <w:marRight w:val="0"/>
                      <w:marTop w:val="0"/>
                      <w:marBottom w:val="0"/>
                      <w:divBdr>
                        <w:top w:val="none" w:sz="0" w:space="0" w:color="auto"/>
                        <w:left w:val="none" w:sz="0" w:space="0" w:color="auto"/>
                        <w:bottom w:val="none" w:sz="0" w:space="0" w:color="auto"/>
                        <w:right w:val="none" w:sz="0" w:space="0" w:color="auto"/>
                      </w:divBdr>
                      <w:divsChild>
                        <w:div w:id="765493690">
                          <w:marLeft w:val="0"/>
                          <w:marRight w:val="0"/>
                          <w:marTop w:val="0"/>
                          <w:marBottom w:val="0"/>
                          <w:divBdr>
                            <w:top w:val="none" w:sz="0" w:space="0" w:color="auto"/>
                            <w:left w:val="none" w:sz="0" w:space="0" w:color="auto"/>
                            <w:bottom w:val="none" w:sz="0" w:space="0" w:color="auto"/>
                            <w:right w:val="none" w:sz="0" w:space="0" w:color="auto"/>
                          </w:divBdr>
                          <w:divsChild>
                            <w:div w:id="765495586">
                              <w:marLeft w:val="0"/>
                              <w:marRight w:val="0"/>
                              <w:marTop w:val="0"/>
                              <w:marBottom w:val="0"/>
                              <w:divBdr>
                                <w:top w:val="none" w:sz="0" w:space="0" w:color="auto"/>
                                <w:left w:val="none" w:sz="0" w:space="0" w:color="auto"/>
                                <w:bottom w:val="none" w:sz="0" w:space="0" w:color="auto"/>
                                <w:right w:val="none" w:sz="0" w:space="0" w:color="auto"/>
                              </w:divBdr>
                              <w:divsChild>
                                <w:div w:id="765494751">
                                  <w:marLeft w:val="0"/>
                                  <w:marRight w:val="0"/>
                                  <w:marTop w:val="0"/>
                                  <w:marBottom w:val="0"/>
                                  <w:divBdr>
                                    <w:top w:val="none" w:sz="0" w:space="0" w:color="auto"/>
                                    <w:left w:val="none" w:sz="0" w:space="0" w:color="auto"/>
                                    <w:bottom w:val="none" w:sz="0" w:space="0" w:color="auto"/>
                                    <w:right w:val="none" w:sz="0" w:space="0" w:color="auto"/>
                                  </w:divBdr>
                                  <w:divsChild>
                                    <w:div w:id="765495060">
                                      <w:marLeft w:val="0"/>
                                      <w:marRight w:val="0"/>
                                      <w:marTop w:val="0"/>
                                      <w:marBottom w:val="0"/>
                                      <w:divBdr>
                                        <w:top w:val="none" w:sz="0" w:space="0" w:color="auto"/>
                                        <w:left w:val="none" w:sz="0" w:space="0" w:color="auto"/>
                                        <w:bottom w:val="none" w:sz="0" w:space="0" w:color="auto"/>
                                        <w:right w:val="none" w:sz="0" w:space="0" w:color="auto"/>
                                      </w:divBdr>
                                      <w:divsChild>
                                        <w:div w:id="765494776">
                                          <w:marLeft w:val="0"/>
                                          <w:marRight w:val="0"/>
                                          <w:marTop w:val="0"/>
                                          <w:marBottom w:val="0"/>
                                          <w:divBdr>
                                            <w:top w:val="none" w:sz="0" w:space="0" w:color="auto"/>
                                            <w:left w:val="none" w:sz="0" w:space="0" w:color="auto"/>
                                            <w:bottom w:val="none" w:sz="0" w:space="0" w:color="auto"/>
                                            <w:right w:val="none" w:sz="0" w:space="0" w:color="auto"/>
                                          </w:divBdr>
                                          <w:divsChild>
                                            <w:div w:id="765494245">
                                              <w:marLeft w:val="0"/>
                                              <w:marRight w:val="0"/>
                                              <w:marTop w:val="0"/>
                                              <w:marBottom w:val="0"/>
                                              <w:divBdr>
                                                <w:top w:val="none" w:sz="0" w:space="0" w:color="auto"/>
                                                <w:left w:val="none" w:sz="0" w:space="0" w:color="auto"/>
                                                <w:bottom w:val="none" w:sz="0" w:space="0" w:color="auto"/>
                                                <w:right w:val="none" w:sz="0" w:space="0" w:color="auto"/>
                                              </w:divBdr>
                                              <w:divsChild>
                                                <w:div w:id="765493966">
                                                  <w:marLeft w:val="0"/>
                                                  <w:marRight w:val="0"/>
                                                  <w:marTop w:val="0"/>
                                                  <w:marBottom w:val="0"/>
                                                  <w:divBdr>
                                                    <w:top w:val="none" w:sz="0" w:space="0" w:color="auto"/>
                                                    <w:left w:val="none" w:sz="0" w:space="0" w:color="auto"/>
                                                    <w:bottom w:val="none" w:sz="0" w:space="0" w:color="auto"/>
                                                    <w:right w:val="none" w:sz="0" w:space="0" w:color="auto"/>
                                                  </w:divBdr>
                                                  <w:divsChild>
                                                    <w:div w:id="7654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5494946">
      <w:marLeft w:val="0"/>
      <w:marRight w:val="0"/>
      <w:marTop w:val="0"/>
      <w:marBottom w:val="0"/>
      <w:divBdr>
        <w:top w:val="none" w:sz="0" w:space="0" w:color="auto"/>
        <w:left w:val="none" w:sz="0" w:space="0" w:color="auto"/>
        <w:bottom w:val="none" w:sz="0" w:space="0" w:color="auto"/>
        <w:right w:val="none" w:sz="0" w:space="0" w:color="auto"/>
      </w:divBdr>
    </w:div>
    <w:div w:id="765494953">
      <w:marLeft w:val="0"/>
      <w:marRight w:val="0"/>
      <w:marTop w:val="0"/>
      <w:marBottom w:val="0"/>
      <w:divBdr>
        <w:top w:val="none" w:sz="0" w:space="0" w:color="auto"/>
        <w:left w:val="none" w:sz="0" w:space="0" w:color="auto"/>
        <w:bottom w:val="none" w:sz="0" w:space="0" w:color="auto"/>
        <w:right w:val="none" w:sz="0" w:space="0" w:color="auto"/>
      </w:divBdr>
    </w:div>
    <w:div w:id="765494954">
      <w:marLeft w:val="0"/>
      <w:marRight w:val="0"/>
      <w:marTop w:val="0"/>
      <w:marBottom w:val="0"/>
      <w:divBdr>
        <w:top w:val="none" w:sz="0" w:space="0" w:color="auto"/>
        <w:left w:val="none" w:sz="0" w:space="0" w:color="auto"/>
        <w:bottom w:val="none" w:sz="0" w:space="0" w:color="auto"/>
        <w:right w:val="none" w:sz="0" w:space="0" w:color="auto"/>
      </w:divBdr>
    </w:div>
    <w:div w:id="765494955">
      <w:marLeft w:val="0"/>
      <w:marRight w:val="0"/>
      <w:marTop w:val="0"/>
      <w:marBottom w:val="0"/>
      <w:divBdr>
        <w:top w:val="none" w:sz="0" w:space="0" w:color="auto"/>
        <w:left w:val="none" w:sz="0" w:space="0" w:color="auto"/>
        <w:bottom w:val="none" w:sz="0" w:space="0" w:color="auto"/>
        <w:right w:val="none" w:sz="0" w:space="0" w:color="auto"/>
      </w:divBdr>
      <w:divsChild>
        <w:div w:id="765493318">
          <w:marLeft w:val="0"/>
          <w:marRight w:val="0"/>
          <w:marTop w:val="0"/>
          <w:marBottom w:val="0"/>
          <w:divBdr>
            <w:top w:val="none" w:sz="0" w:space="0" w:color="auto"/>
            <w:left w:val="none" w:sz="0" w:space="0" w:color="auto"/>
            <w:bottom w:val="none" w:sz="0" w:space="0" w:color="auto"/>
            <w:right w:val="none" w:sz="0" w:space="0" w:color="auto"/>
          </w:divBdr>
        </w:div>
      </w:divsChild>
    </w:div>
    <w:div w:id="765494958">
      <w:marLeft w:val="0"/>
      <w:marRight w:val="0"/>
      <w:marTop w:val="0"/>
      <w:marBottom w:val="0"/>
      <w:divBdr>
        <w:top w:val="none" w:sz="0" w:space="0" w:color="auto"/>
        <w:left w:val="none" w:sz="0" w:space="0" w:color="auto"/>
        <w:bottom w:val="none" w:sz="0" w:space="0" w:color="auto"/>
        <w:right w:val="none" w:sz="0" w:space="0" w:color="auto"/>
      </w:divBdr>
    </w:div>
    <w:div w:id="765494960">
      <w:marLeft w:val="0"/>
      <w:marRight w:val="0"/>
      <w:marTop w:val="0"/>
      <w:marBottom w:val="0"/>
      <w:divBdr>
        <w:top w:val="none" w:sz="0" w:space="0" w:color="auto"/>
        <w:left w:val="none" w:sz="0" w:space="0" w:color="auto"/>
        <w:bottom w:val="none" w:sz="0" w:space="0" w:color="auto"/>
        <w:right w:val="none" w:sz="0" w:space="0" w:color="auto"/>
      </w:divBdr>
    </w:div>
    <w:div w:id="765494961">
      <w:marLeft w:val="0"/>
      <w:marRight w:val="0"/>
      <w:marTop w:val="0"/>
      <w:marBottom w:val="0"/>
      <w:divBdr>
        <w:top w:val="none" w:sz="0" w:space="0" w:color="auto"/>
        <w:left w:val="none" w:sz="0" w:space="0" w:color="auto"/>
        <w:bottom w:val="none" w:sz="0" w:space="0" w:color="auto"/>
        <w:right w:val="none" w:sz="0" w:space="0" w:color="auto"/>
      </w:divBdr>
      <w:divsChild>
        <w:div w:id="765493653">
          <w:marLeft w:val="0"/>
          <w:marRight w:val="0"/>
          <w:marTop w:val="0"/>
          <w:marBottom w:val="0"/>
          <w:divBdr>
            <w:top w:val="none" w:sz="0" w:space="0" w:color="auto"/>
            <w:left w:val="none" w:sz="0" w:space="0" w:color="auto"/>
            <w:bottom w:val="none" w:sz="0" w:space="0" w:color="auto"/>
            <w:right w:val="none" w:sz="0" w:space="0" w:color="auto"/>
          </w:divBdr>
        </w:div>
        <w:div w:id="765494586">
          <w:marLeft w:val="0"/>
          <w:marRight w:val="0"/>
          <w:marTop w:val="0"/>
          <w:marBottom w:val="0"/>
          <w:divBdr>
            <w:top w:val="none" w:sz="0" w:space="0" w:color="auto"/>
            <w:left w:val="none" w:sz="0" w:space="0" w:color="auto"/>
            <w:bottom w:val="none" w:sz="0" w:space="0" w:color="auto"/>
            <w:right w:val="none" w:sz="0" w:space="0" w:color="auto"/>
          </w:divBdr>
        </w:div>
        <w:div w:id="765494721">
          <w:marLeft w:val="0"/>
          <w:marRight w:val="0"/>
          <w:marTop w:val="0"/>
          <w:marBottom w:val="0"/>
          <w:divBdr>
            <w:top w:val="none" w:sz="0" w:space="0" w:color="auto"/>
            <w:left w:val="none" w:sz="0" w:space="0" w:color="auto"/>
            <w:bottom w:val="none" w:sz="0" w:space="0" w:color="auto"/>
            <w:right w:val="none" w:sz="0" w:space="0" w:color="auto"/>
          </w:divBdr>
        </w:div>
        <w:div w:id="765495220">
          <w:marLeft w:val="0"/>
          <w:marRight w:val="0"/>
          <w:marTop w:val="0"/>
          <w:marBottom w:val="0"/>
          <w:divBdr>
            <w:top w:val="none" w:sz="0" w:space="0" w:color="auto"/>
            <w:left w:val="none" w:sz="0" w:space="0" w:color="auto"/>
            <w:bottom w:val="none" w:sz="0" w:space="0" w:color="auto"/>
            <w:right w:val="none" w:sz="0" w:space="0" w:color="auto"/>
          </w:divBdr>
        </w:div>
        <w:div w:id="765495293">
          <w:marLeft w:val="0"/>
          <w:marRight w:val="0"/>
          <w:marTop w:val="0"/>
          <w:marBottom w:val="0"/>
          <w:divBdr>
            <w:top w:val="none" w:sz="0" w:space="0" w:color="auto"/>
            <w:left w:val="none" w:sz="0" w:space="0" w:color="auto"/>
            <w:bottom w:val="none" w:sz="0" w:space="0" w:color="auto"/>
            <w:right w:val="none" w:sz="0" w:space="0" w:color="auto"/>
          </w:divBdr>
        </w:div>
      </w:divsChild>
    </w:div>
    <w:div w:id="765494963">
      <w:marLeft w:val="0"/>
      <w:marRight w:val="0"/>
      <w:marTop w:val="0"/>
      <w:marBottom w:val="0"/>
      <w:divBdr>
        <w:top w:val="none" w:sz="0" w:space="0" w:color="auto"/>
        <w:left w:val="none" w:sz="0" w:space="0" w:color="auto"/>
        <w:bottom w:val="none" w:sz="0" w:space="0" w:color="auto"/>
        <w:right w:val="none" w:sz="0" w:space="0" w:color="auto"/>
      </w:divBdr>
      <w:divsChild>
        <w:div w:id="765494220">
          <w:marLeft w:val="0"/>
          <w:marRight w:val="0"/>
          <w:marTop w:val="0"/>
          <w:marBottom w:val="0"/>
          <w:divBdr>
            <w:top w:val="none" w:sz="0" w:space="0" w:color="auto"/>
            <w:left w:val="none" w:sz="0" w:space="0" w:color="auto"/>
            <w:bottom w:val="none" w:sz="0" w:space="0" w:color="auto"/>
            <w:right w:val="none" w:sz="0" w:space="0" w:color="auto"/>
          </w:divBdr>
          <w:divsChild>
            <w:div w:id="765495095">
              <w:marLeft w:val="0"/>
              <w:marRight w:val="0"/>
              <w:marTop w:val="0"/>
              <w:marBottom w:val="0"/>
              <w:divBdr>
                <w:top w:val="none" w:sz="0" w:space="0" w:color="auto"/>
                <w:left w:val="none" w:sz="0" w:space="0" w:color="auto"/>
                <w:bottom w:val="none" w:sz="0" w:space="0" w:color="auto"/>
                <w:right w:val="none" w:sz="0" w:space="0" w:color="auto"/>
              </w:divBdr>
            </w:div>
          </w:divsChild>
        </w:div>
        <w:div w:id="765494387">
          <w:marLeft w:val="0"/>
          <w:marRight w:val="0"/>
          <w:marTop w:val="0"/>
          <w:marBottom w:val="0"/>
          <w:divBdr>
            <w:top w:val="none" w:sz="0" w:space="0" w:color="auto"/>
            <w:left w:val="none" w:sz="0" w:space="0" w:color="auto"/>
            <w:bottom w:val="none" w:sz="0" w:space="0" w:color="auto"/>
            <w:right w:val="none" w:sz="0" w:space="0" w:color="auto"/>
          </w:divBdr>
        </w:div>
      </w:divsChild>
    </w:div>
    <w:div w:id="765494964">
      <w:marLeft w:val="0"/>
      <w:marRight w:val="0"/>
      <w:marTop w:val="0"/>
      <w:marBottom w:val="0"/>
      <w:divBdr>
        <w:top w:val="none" w:sz="0" w:space="0" w:color="auto"/>
        <w:left w:val="none" w:sz="0" w:space="0" w:color="auto"/>
        <w:bottom w:val="none" w:sz="0" w:space="0" w:color="auto"/>
        <w:right w:val="none" w:sz="0" w:space="0" w:color="auto"/>
      </w:divBdr>
    </w:div>
    <w:div w:id="765494965">
      <w:marLeft w:val="0"/>
      <w:marRight w:val="0"/>
      <w:marTop w:val="0"/>
      <w:marBottom w:val="0"/>
      <w:divBdr>
        <w:top w:val="none" w:sz="0" w:space="0" w:color="auto"/>
        <w:left w:val="none" w:sz="0" w:space="0" w:color="auto"/>
        <w:bottom w:val="none" w:sz="0" w:space="0" w:color="auto"/>
        <w:right w:val="none" w:sz="0" w:space="0" w:color="auto"/>
      </w:divBdr>
    </w:div>
    <w:div w:id="765494966">
      <w:marLeft w:val="0"/>
      <w:marRight w:val="0"/>
      <w:marTop w:val="0"/>
      <w:marBottom w:val="0"/>
      <w:divBdr>
        <w:top w:val="none" w:sz="0" w:space="0" w:color="auto"/>
        <w:left w:val="none" w:sz="0" w:space="0" w:color="auto"/>
        <w:bottom w:val="none" w:sz="0" w:space="0" w:color="auto"/>
        <w:right w:val="none" w:sz="0" w:space="0" w:color="auto"/>
      </w:divBdr>
      <w:divsChild>
        <w:div w:id="765492726">
          <w:marLeft w:val="0"/>
          <w:marRight w:val="0"/>
          <w:marTop w:val="0"/>
          <w:marBottom w:val="0"/>
          <w:divBdr>
            <w:top w:val="none" w:sz="0" w:space="0" w:color="auto"/>
            <w:left w:val="none" w:sz="0" w:space="0" w:color="auto"/>
            <w:bottom w:val="none" w:sz="0" w:space="0" w:color="auto"/>
            <w:right w:val="none" w:sz="0" w:space="0" w:color="auto"/>
          </w:divBdr>
          <w:divsChild>
            <w:div w:id="765493621">
              <w:marLeft w:val="0"/>
              <w:marRight w:val="0"/>
              <w:marTop w:val="0"/>
              <w:marBottom w:val="0"/>
              <w:divBdr>
                <w:top w:val="none" w:sz="0" w:space="0" w:color="auto"/>
                <w:left w:val="none" w:sz="0" w:space="0" w:color="auto"/>
                <w:bottom w:val="none" w:sz="0" w:space="0" w:color="auto"/>
                <w:right w:val="none" w:sz="0" w:space="0" w:color="auto"/>
              </w:divBdr>
            </w:div>
          </w:divsChild>
        </w:div>
        <w:div w:id="765493427">
          <w:marLeft w:val="0"/>
          <w:marRight w:val="0"/>
          <w:marTop w:val="0"/>
          <w:marBottom w:val="0"/>
          <w:divBdr>
            <w:top w:val="none" w:sz="0" w:space="0" w:color="auto"/>
            <w:left w:val="none" w:sz="0" w:space="0" w:color="auto"/>
            <w:bottom w:val="none" w:sz="0" w:space="0" w:color="auto"/>
            <w:right w:val="none" w:sz="0" w:space="0" w:color="auto"/>
          </w:divBdr>
          <w:divsChild>
            <w:div w:id="765493867">
              <w:marLeft w:val="0"/>
              <w:marRight w:val="0"/>
              <w:marTop w:val="0"/>
              <w:marBottom w:val="0"/>
              <w:divBdr>
                <w:top w:val="none" w:sz="0" w:space="0" w:color="auto"/>
                <w:left w:val="none" w:sz="0" w:space="0" w:color="auto"/>
                <w:bottom w:val="none" w:sz="0" w:space="0" w:color="auto"/>
                <w:right w:val="none" w:sz="0" w:space="0" w:color="auto"/>
              </w:divBdr>
              <w:divsChild>
                <w:div w:id="765495077">
                  <w:marLeft w:val="0"/>
                  <w:marRight w:val="0"/>
                  <w:marTop w:val="0"/>
                  <w:marBottom w:val="0"/>
                  <w:divBdr>
                    <w:top w:val="none" w:sz="0" w:space="0" w:color="auto"/>
                    <w:left w:val="none" w:sz="0" w:space="0" w:color="auto"/>
                    <w:bottom w:val="none" w:sz="0" w:space="0" w:color="auto"/>
                    <w:right w:val="none" w:sz="0" w:space="0" w:color="auto"/>
                  </w:divBdr>
                  <w:divsChild>
                    <w:div w:id="765494281">
                      <w:marLeft w:val="0"/>
                      <w:marRight w:val="0"/>
                      <w:marTop w:val="0"/>
                      <w:marBottom w:val="0"/>
                      <w:divBdr>
                        <w:top w:val="none" w:sz="0" w:space="0" w:color="auto"/>
                        <w:left w:val="none" w:sz="0" w:space="0" w:color="auto"/>
                        <w:bottom w:val="none" w:sz="0" w:space="0" w:color="auto"/>
                        <w:right w:val="none" w:sz="0" w:space="0" w:color="auto"/>
                      </w:divBdr>
                      <w:divsChild>
                        <w:div w:id="765493163">
                          <w:marLeft w:val="0"/>
                          <w:marRight w:val="0"/>
                          <w:marTop w:val="0"/>
                          <w:marBottom w:val="0"/>
                          <w:divBdr>
                            <w:top w:val="none" w:sz="0" w:space="0" w:color="auto"/>
                            <w:left w:val="none" w:sz="0" w:space="0" w:color="auto"/>
                            <w:bottom w:val="none" w:sz="0" w:space="0" w:color="auto"/>
                            <w:right w:val="none" w:sz="0" w:space="0" w:color="auto"/>
                          </w:divBdr>
                          <w:divsChild>
                            <w:div w:id="765493724">
                              <w:marLeft w:val="0"/>
                              <w:marRight w:val="0"/>
                              <w:marTop w:val="0"/>
                              <w:marBottom w:val="0"/>
                              <w:divBdr>
                                <w:top w:val="none" w:sz="0" w:space="0" w:color="auto"/>
                                <w:left w:val="none" w:sz="0" w:space="0" w:color="auto"/>
                                <w:bottom w:val="none" w:sz="0" w:space="0" w:color="auto"/>
                                <w:right w:val="none" w:sz="0" w:space="0" w:color="auto"/>
                              </w:divBdr>
                              <w:divsChild>
                                <w:div w:id="765493532">
                                  <w:marLeft w:val="0"/>
                                  <w:marRight w:val="0"/>
                                  <w:marTop w:val="0"/>
                                  <w:marBottom w:val="0"/>
                                  <w:divBdr>
                                    <w:top w:val="none" w:sz="0" w:space="0" w:color="auto"/>
                                    <w:left w:val="none" w:sz="0" w:space="0" w:color="auto"/>
                                    <w:bottom w:val="none" w:sz="0" w:space="0" w:color="auto"/>
                                    <w:right w:val="none" w:sz="0" w:space="0" w:color="auto"/>
                                  </w:divBdr>
                                  <w:divsChild>
                                    <w:div w:id="765494806">
                                      <w:marLeft w:val="0"/>
                                      <w:marRight w:val="0"/>
                                      <w:marTop w:val="0"/>
                                      <w:marBottom w:val="0"/>
                                      <w:divBdr>
                                        <w:top w:val="none" w:sz="0" w:space="0" w:color="auto"/>
                                        <w:left w:val="none" w:sz="0" w:space="0" w:color="auto"/>
                                        <w:bottom w:val="none" w:sz="0" w:space="0" w:color="auto"/>
                                        <w:right w:val="none" w:sz="0" w:space="0" w:color="auto"/>
                                      </w:divBdr>
                                      <w:divsChild>
                                        <w:div w:id="76549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5493663">
          <w:marLeft w:val="0"/>
          <w:marRight w:val="0"/>
          <w:marTop w:val="0"/>
          <w:marBottom w:val="0"/>
          <w:divBdr>
            <w:top w:val="none" w:sz="0" w:space="0" w:color="auto"/>
            <w:left w:val="none" w:sz="0" w:space="0" w:color="auto"/>
            <w:bottom w:val="none" w:sz="0" w:space="0" w:color="auto"/>
            <w:right w:val="none" w:sz="0" w:space="0" w:color="auto"/>
          </w:divBdr>
          <w:divsChild>
            <w:div w:id="765493705">
              <w:marLeft w:val="0"/>
              <w:marRight w:val="0"/>
              <w:marTop w:val="0"/>
              <w:marBottom w:val="0"/>
              <w:divBdr>
                <w:top w:val="none" w:sz="0" w:space="0" w:color="auto"/>
                <w:left w:val="none" w:sz="0" w:space="0" w:color="auto"/>
                <w:bottom w:val="none" w:sz="0" w:space="0" w:color="auto"/>
                <w:right w:val="none" w:sz="0" w:space="0" w:color="auto"/>
              </w:divBdr>
              <w:divsChild>
                <w:div w:id="765494365">
                  <w:marLeft w:val="0"/>
                  <w:marRight w:val="0"/>
                  <w:marTop w:val="0"/>
                  <w:marBottom w:val="0"/>
                  <w:divBdr>
                    <w:top w:val="none" w:sz="0" w:space="0" w:color="auto"/>
                    <w:left w:val="none" w:sz="0" w:space="0" w:color="auto"/>
                    <w:bottom w:val="none" w:sz="0" w:space="0" w:color="auto"/>
                    <w:right w:val="none" w:sz="0" w:space="0" w:color="auto"/>
                  </w:divBdr>
                  <w:divsChild>
                    <w:div w:id="765492666">
                      <w:marLeft w:val="0"/>
                      <w:marRight w:val="0"/>
                      <w:marTop w:val="0"/>
                      <w:marBottom w:val="0"/>
                      <w:divBdr>
                        <w:top w:val="none" w:sz="0" w:space="0" w:color="auto"/>
                        <w:left w:val="none" w:sz="0" w:space="0" w:color="auto"/>
                        <w:bottom w:val="none" w:sz="0" w:space="0" w:color="auto"/>
                        <w:right w:val="none" w:sz="0" w:space="0" w:color="auto"/>
                      </w:divBdr>
                      <w:divsChild>
                        <w:div w:id="765493325">
                          <w:marLeft w:val="0"/>
                          <w:marRight w:val="0"/>
                          <w:marTop w:val="0"/>
                          <w:marBottom w:val="0"/>
                          <w:divBdr>
                            <w:top w:val="none" w:sz="0" w:space="0" w:color="auto"/>
                            <w:left w:val="none" w:sz="0" w:space="0" w:color="auto"/>
                            <w:bottom w:val="none" w:sz="0" w:space="0" w:color="auto"/>
                            <w:right w:val="none" w:sz="0" w:space="0" w:color="auto"/>
                          </w:divBdr>
                          <w:divsChild>
                            <w:div w:id="765492945">
                              <w:marLeft w:val="0"/>
                              <w:marRight w:val="0"/>
                              <w:marTop w:val="0"/>
                              <w:marBottom w:val="0"/>
                              <w:divBdr>
                                <w:top w:val="none" w:sz="0" w:space="0" w:color="auto"/>
                                <w:left w:val="none" w:sz="0" w:space="0" w:color="auto"/>
                                <w:bottom w:val="none" w:sz="0" w:space="0" w:color="auto"/>
                                <w:right w:val="none" w:sz="0" w:space="0" w:color="auto"/>
                              </w:divBdr>
                              <w:divsChild>
                                <w:div w:id="765493852">
                                  <w:marLeft w:val="0"/>
                                  <w:marRight w:val="0"/>
                                  <w:marTop w:val="0"/>
                                  <w:marBottom w:val="0"/>
                                  <w:divBdr>
                                    <w:top w:val="none" w:sz="0" w:space="0" w:color="auto"/>
                                    <w:left w:val="none" w:sz="0" w:space="0" w:color="auto"/>
                                    <w:bottom w:val="none" w:sz="0" w:space="0" w:color="auto"/>
                                    <w:right w:val="none" w:sz="0" w:space="0" w:color="auto"/>
                                  </w:divBdr>
                                  <w:divsChild>
                                    <w:div w:id="765492824">
                                      <w:marLeft w:val="0"/>
                                      <w:marRight w:val="0"/>
                                      <w:marTop w:val="0"/>
                                      <w:marBottom w:val="0"/>
                                      <w:divBdr>
                                        <w:top w:val="none" w:sz="0" w:space="0" w:color="auto"/>
                                        <w:left w:val="none" w:sz="0" w:space="0" w:color="auto"/>
                                        <w:bottom w:val="none" w:sz="0" w:space="0" w:color="auto"/>
                                        <w:right w:val="none" w:sz="0" w:space="0" w:color="auto"/>
                                      </w:divBdr>
                                      <w:divsChild>
                                        <w:div w:id="765492952">
                                          <w:marLeft w:val="0"/>
                                          <w:marRight w:val="0"/>
                                          <w:marTop w:val="0"/>
                                          <w:marBottom w:val="0"/>
                                          <w:divBdr>
                                            <w:top w:val="none" w:sz="0" w:space="0" w:color="auto"/>
                                            <w:left w:val="none" w:sz="0" w:space="0" w:color="auto"/>
                                            <w:bottom w:val="none" w:sz="0" w:space="0" w:color="auto"/>
                                            <w:right w:val="none" w:sz="0" w:space="0" w:color="auto"/>
                                          </w:divBdr>
                                          <w:divsChild>
                                            <w:div w:id="765492848">
                                              <w:marLeft w:val="0"/>
                                              <w:marRight w:val="0"/>
                                              <w:marTop w:val="0"/>
                                              <w:marBottom w:val="0"/>
                                              <w:divBdr>
                                                <w:top w:val="none" w:sz="0" w:space="0" w:color="auto"/>
                                                <w:left w:val="none" w:sz="0" w:space="0" w:color="auto"/>
                                                <w:bottom w:val="none" w:sz="0" w:space="0" w:color="auto"/>
                                                <w:right w:val="none" w:sz="0" w:space="0" w:color="auto"/>
                                              </w:divBdr>
                                              <w:divsChild>
                                                <w:div w:id="765494227">
                                                  <w:marLeft w:val="0"/>
                                                  <w:marRight w:val="0"/>
                                                  <w:marTop w:val="0"/>
                                                  <w:marBottom w:val="0"/>
                                                  <w:divBdr>
                                                    <w:top w:val="none" w:sz="0" w:space="0" w:color="auto"/>
                                                    <w:left w:val="none" w:sz="0" w:space="0" w:color="auto"/>
                                                    <w:bottom w:val="none" w:sz="0" w:space="0" w:color="auto"/>
                                                    <w:right w:val="none" w:sz="0" w:space="0" w:color="auto"/>
                                                  </w:divBdr>
                                                  <w:divsChild>
                                                    <w:div w:id="76549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5493723">
          <w:marLeft w:val="0"/>
          <w:marRight w:val="0"/>
          <w:marTop w:val="0"/>
          <w:marBottom w:val="0"/>
          <w:divBdr>
            <w:top w:val="none" w:sz="0" w:space="0" w:color="auto"/>
            <w:left w:val="none" w:sz="0" w:space="0" w:color="auto"/>
            <w:bottom w:val="none" w:sz="0" w:space="0" w:color="auto"/>
            <w:right w:val="none" w:sz="0" w:space="0" w:color="auto"/>
          </w:divBdr>
          <w:divsChild>
            <w:div w:id="765494308">
              <w:marLeft w:val="0"/>
              <w:marRight w:val="0"/>
              <w:marTop w:val="0"/>
              <w:marBottom w:val="0"/>
              <w:divBdr>
                <w:top w:val="none" w:sz="0" w:space="0" w:color="auto"/>
                <w:left w:val="none" w:sz="0" w:space="0" w:color="auto"/>
                <w:bottom w:val="none" w:sz="0" w:space="0" w:color="auto"/>
                <w:right w:val="none" w:sz="0" w:space="0" w:color="auto"/>
              </w:divBdr>
              <w:divsChild>
                <w:div w:id="765493238">
                  <w:marLeft w:val="0"/>
                  <w:marRight w:val="0"/>
                  <w:marTop w:val="0"/>
                  <w:marBottom w:val="0"/>
                  <w:divBdr>
                    <w:top w:val="none" w:sz="0" w:space="0" w:color="auto"/>
                    <w:left w:val="none" w:sz="0" w:space="0" w:color="auto"/>
                    <w:bottom w:val="none" w:sz="0" w:space="0" w:color="auto"/>
                    <w:right w:val="none" w:sz="0" w:space="0" w:color="auto"/>
                  </w:divBdr>
                  <w:divsChild>
                    <w:div w:id="765492921">
                      <w:marLeft w:val="0"/>
                      <w:marRight w:val="0"/>
                      <w:marTop w:val="0"/>
                      <w:marBottom w:val="0"/>
                      <w:divBdr>
                        <w:top w:val="none" w:sz="0" w:space="0" w:color="auto"/>
                        <w:left w:val="none" w:sz="0" w:space="0" w:color="auto"/>
                        <w:bottom w:val="none" w:sz="0" w:space="0" w:color="auto"/>
                        <w:right w:val="none" w:sz="0" w:space="0" w:color="auto"/>
                      </w:divBdr>
                      <w:divsChild>
                        <w:div w:id="765494968">
                          <w:marLeft w:val="0"/>
                          <w:marRight w:val="0"/>
                          <w:marTop w:val="0"/>
                          <w:marBottom w:val="0"/>
                          <w:divBdr>
                            <w:top w:val="none" w:sz="0" w:space="0" w:color="auto"/>
                            <w:left w:val="none" w:sz="0" w:space="0" w:color="auto"/>
                            <w:bottom w:val="none" w:sz="0" w:space="0" w:color="auto"/>
                            <w:right w:val="none" w:sz="0" w:space="0" w:color="auto"/>
                          </w:divBdr>
                          <w:divsChild>
                            <w:div w:id="765494734">
                              <w:marLeft w:val="0"/>
                              <w:marRight w:val="0"/>
                              <w:marTop w:val="0"/>
                              <w:marBottom w:val="0"/>
                              <w:divBdr>
                                <w:top w:val="none" w:sz="0" w:space="0" w:color="auto"/>
                                <w:left w:val="none" w:sz="0" w:space="0" w:color="auto"/>
                                <w:bottom w:val="none" w:sz="0" w:space="0" w:color="auto"/>
                                <w:right w:val="none" w:sz="0" w:space="0" w:color="auto"/>
                              </w:divBdr>
                              <w:divsChild>
                                <w:div w:id="765495539">
                                  <w:marLeft w:val="0"/>
                                  <w:marRight w:val="0"/>
                                  <w:marTop w:val="0"/>
                                  <w:marBottom w:val="0"/>
                                  <w:divBdr>
                                    <w:top w:val="none" w:sz="0" w:space="0" w:color="auto"/>
                                    <w:left w:val="none" w:sz="0" w:space="0" w:color="auto"/>
                                    <w:bottom w:val="none" w:sz="0" w:space="0" w:color="auto"/>
                                    <w:right w:val="none" w:sz="0" w:space="0" w:color="auto"/>
                                  </w:divBdr>
                                  <w:divsChild>
                                    <w:div w:id="76549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4515">
                  <w:marLeft w:val="0"/>
                  <w:marRight w:val="0"/>
                  <w:marTop w:val="0"/>
                  <w:marBottom w:val="0"/>
                  <w:divBdr>
                    <w:top w:val="none" w:sz="0" w:space="0" w:color="auto"/>
                    <w:left w:val="none" w:sz="0" w:space="0" w:color="auto"/>
                    <w:bottom w:val="none" w:sz="0" w:space="0" w:color="auto"/>
                    <w:right w:val="none" w:sz="0" w:space="0" w:color="auto"/>
                  </w:divBdr>
                  <w:divsChild>
                    <w:div w:id="76549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3972">
          <w:marLeft w:val="0"/>
          <w:marRight w:val="0"/>
          <w:marTop w:val="0"/>
          <w:marBottom w:val="0"/>
          <w:divBdr>
            <w:top w:val="none" w:sz="0" w:space="0" w:color="auto"/>
            <w:left w:val="none" w:sz="0" w:space="0" w:color="auto"/>
            <w:bottom w:val="none" w:sz="0" w:space="0" w:color="auto"/>
            <w:right w:val="none" w:sz="0" w:space="0" w:color="auto"/>
          </w:divBdr>
          <w:divsChild>
            <w:div w:id="765495235">
              <w:marLeft w:val="0"/>
              <w:marRight w:val="0"/>
              <w:marTop w:val="0"/>
              <w:marBottom w:val="0"/>
              <w:divBdr>
                <w:top w:val="none" w:sz="0" w:space="0" w:color="auto"/>
                <w:left w:val="none" w:sz="0" w:space="0" w:color="auto"/>
                <w:bottom w:val="none" w:sz="0" w:space="0" w:color="auto"/>
                <w:right w:val="none" w:sz="0" w:space="0" w:color="auto"/>
              </w:divBdr>
              <w:divsChild>
                <w:div w:id="765494451">
                  <w:marLeft w:val="0"/>
                  <w:marRight w:val="0"/>
                  <w:marTop w:val="0"/>
                  <w:marBottom w:val="0"/>
                  <w:divBdr>
                    <w:top w:val="none" w:sz="0" w:space="0" w:color="auto"/>
                    <w:left w:val="none" w:sz="0" w:space="0" w:color="auto"/>
                    <w:bottom w:val="none" w:sz="0" w:space="0" w:color="auto"/>
                    <w:right w:val="none" w:sz="0" w:space="0" w:color="auto"/>
                  </w:divBdr>
                  <w:divsChild>
                    <w:div w:id="765495103">
                      <w:marLeft w:val="0"/>
                      <w:marRight w:val="0"/>
                      <w:marTop w:val="0"/>
                      <w:marBottom w:val="0"/>
                      <w:divBdr>
                        <w:top w:val="none" w:sz="0" w:space="0" w:color="auto"/>
                        <w:left w:val="none" w:sz="0" w:space="0" w:color="auto"/>
                        <w:bottom w:val="none" w:sz="0" w:space="0" w:color="auto"/>
                        <w:right w:val="none" w:sz="0" w:space="0" w:color="auto"/>
                      </w:divBdr>
                      <w:divsChild>
                        <w:div w:id="765493537">
                          <w:marLeft w:val="0"/>
                          <w:marRight w:val="0"/>
                          <w:marTop w:val="0"/>
                          <w:marBottom w:val="0"/>
                          <w:divBdr>
                            <w:top w:val="none" w:sz="0" w:space="0" w:color="auto"/>
                            <w:left w:val="none" w:sz="0" w:space="0" w:color="auto"/>
                            <w:bottom w:val="none" w:sz="0" w:space="0" w:color="auto"/>
                            <w:right w:val="none" w:sz="0" w:space="0" w:color="auto"/>
                          </w:divBdr>
                          <w:divsChild>
                            <w:div w:id="76549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4745">
          <w:marLeft w:val="0"/>
          <w:marRight w:val="0"/>
          <w:marTop w:val="0"/>
          <w:marBottom w:val="0"/>
          <w:divBdr>
            <w:top w:val="none" w:sz="0" w:space="0" w:color="auto"/>
            <w:left w:val="none" w:sz="0" w:space="0" w:color="auto"/>
            <w:bottom w:val="none" w:sz="0" w:space="0" w:color="auto"/>
            <w:right w:val="none" w:sz="0" w:space="0" w:color="auto"/>
          </w:divBdr>
          <w:divsChild>
            <w:div w:id="765494322">
              <w:marLeft w:val="0"/>
              <w:marRight w:val="0"/>
              <w:marTop w:val="0"/>
              <w:marBottom w:val="0"/>
              <w:divBdr>
                <w:top w:val="none" w:sz="0" w:space="0" w:color="auto"/>
                <w:left w:val="none" w:sz="0" w:space="0" w:color="auto"/>
                <w:bottom w:val="none" w:sz="0" w:space="0" w:color="auto"/>
                <w:right w:val="none" w:sz="0" w:space="0" w:color="auto"/>
              </w:divBdr>
              <w:divsChild>
                <w:div w:id="76549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969">
      <w:marLeft w:val="0"/>
      <w:marRight w:val="0"/>
      <w:marTop w:val="0"/>
      <w:marBottom w:val="0"/>
      <w:divBdr>
        <w:top w:val="none" w:sz="0" w:space="0" w:color="auto"/>
        <w:left w:val="none" w:sz="0" w:space="0" w:color="auto"/>
        <w:bottom w:val="none" w:sz="0" w:space="0" w:color="auto"/>
        <w:right w:val="none" w:sz="0" w:space="0" w:color="auto"/>
      </w:divBdr>
    </w:div>
    <w:div w:id="765494970">
      <w:marLeft w:val="0"/>
      <w:marRight w:val="0"/>
      <w:marTop w:val="0"/>
      <w:marBottom w:val="0"/>
      <w:divBdr>
        <w:top w:val="none" w:sz="0" w:space="0" w:color="auto"/>
        <w:left w:val="none" w:sz="0" w:space="0" w:color="auto"/>
        <w:bottom w:val="none" w:sz="0" w:space="0" w:color="auto"/>
        <w:right w:val="none" w:sz="0" w:space="0" w:color="auto"/>
      </w:divBdr>
    </w:div>
    <w:div w:id="765494971">
      <w:marLeft w:val="0"/>
      <w:marRight w:val="0"/>
      <w:marTop w:val="0"/>
      <w:marBottom w:val="0"/>
      <w:divBdr>
        <w:top w:val="none" w:sz="0" w:space="0" w:color="auto"/>
        <w:left w:val="none" w:sz="0" w:space="0" w:color="auto"/>
        <w:bottom w:val="none" w:sz="0" w:space="0" w:color="auto"/>
        <w:right w:val="none" w:sz="0" w:space="0" w:color="auto"/>
      </w:divBdr>
      <w:divsChild>
        <w:div w:id="765493138">
          <w:marLeft w:val="0"/>
          <w:marRight w:val="0"/>
          <w:marTop w:val="0"/>
          <w:marBottom w:val="0"/>
          <w:divBdr>
            <w:top w:val="none" w:sz="0" w:space="0" w:color="auto"/>
            <w:left w:val="none" w:sz="0" w:space="0" w:color="auto"/>
            <w:bottom w:val="none" w:sz="0" w:space="0" w:color="auto"/>
            <w:right w:val="none" w:sz="0" w:space="0" w:color="auto"/>
          </w:divBdr>
        </w:div>
      </w:divsChild>
    </w:div>
    <w:div w:id="765494972">
      <w:marLeft w:val="0"/>
      <w:marRight w:val="0"/>
      <w:marTop w:val="0"/>
      <w:marBottom w:val="0"/>
      <w:divBdr>
        <w:top w:val="none" w:sz="0" w:space="0" w:color="auto"/>
        <w:left w:val="none" w:sz="0" w:space="0" w:color="auto"/>
        <w:bottom w:val="none" w:sz="0" w:space="0" w:color="auto"/>
        <w:right w:val="none" w:sz="0" w:space="0" w:color="auto"/>
      </w:divBdr>
      <w:divsChild>
        <w:div w:id="765492966">
          <w:marLeft w:val="0"/>
          <w:marRight w:val="0"/>
          <w:marTop w:val="0"/>
          <w:marBottom w:val="0"/>
          <w:divBdr>
            <w:top w:val="none" w:sz="0" w:space="0" w:color="auto"/>
            <w:left w:val="none" w:sz="0" w:space="0" w:color="auto"/>
            <w:bottom w:val="none" w:sz="0" w:space="0" w:color="auto"/>
            <w:right w:val="none" w:sz="0" w:space="0" w:color="auto"/>
          </w:divBdr>
          <w:divsChild>
            <w:div w:id="765492672">
              <w:marLeft w:val="0"/>
              <w:marRight w:val="0"/>
              <w:marTop w:val="0"/>
              <w:marBottom w:val="0"/>
              <w:divBdr>
                <w:top w:val="none" w:sz="0" w:space="0" w:color="auto"/>
                <w:left w:val="none" w:sz="0" w:space="0" w:color="auto"/>
                <w:bottom w:val="none" w:sz="0" w:space="0" w:color="auto"/>
                <w:right w:val="none" w:sz="0" w:space="0" w:color="auto"/>
              </w:divBdr>
            </w:div>
            <w:div w:id="76549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973">
      <w:marLeft w:val="0"/>
      <w:marRight w:val="0"/>
      <w:marTop w:val="0"/>
      <w:marBottom w:val="0"/>
      <w:divBdr>
        <w:top w:val="none" w:sz="0" w:space="0" w:color="auto"/>
        <w:left w:val="none" w:sz="0" w:space="0" w:color="auto"/>
        <w:bottom w:val="none" w:sz="0" w:space="0" w:color="auto"/>
        <w:right w:val="none" w:sz="0" w:space="0" w:color="auto"/>
      </w:divBdr>
    </w:div>
    <w:div w:id="765494974">
      <w:marLeft w:val="0"/>
      <w:marRight w:val="0"/>
      <w:marTop w:val="0"/>
      <w:marBottom w:val="0"/>
      <w:divBdr>
        <w:top w:val="none" w:sz="0" w:space="0" w:color="auto"/>
        <w:left w:val="none" w:sz="0" w:space="0" w:color="auto"/>
        <w:bottom w:val="none" w:sz="0" w:space="0" w:color="auto"/>
        <w:right w:val="none" w:sz="0" w:space="0" w:color="auto"/>
      </w:divBdr>
    </w:div>
    <w:div w:id="765494977">
      <w:marLeft w:val="0"/>
      <w:marRight w:val="0"/>
      <w:marTop w:val="0"/>
      <w:marBottom w:val="0"/>
      <w:divBdr>
        <w:top w:val="none" w:sz="0" w:space="0" w:color="auto"/>
        <w:left w:val="none" w:sz="0" w:space="0" w:color="auto"/>
        <w:bottom w:val="none" w:sz="0" w:space="0" w:color="auto"/>
        <w:right w:val="none" w:sz="0" w:space="0" w:color="auto"/>
      </w:divBdr>
    </w:div>
    <w:div w:id="765494981">
      <w:marLeft w:val="0"/>
      <w:marRight w:val="0"/>
      <w:marTop w:val="0"/>
      <w:marBottom w:val="0"/>
      <w:divBdr>
        <w:top w:val="none" w:sz="0" w:space="0" w:color="auto"/>
        <w:left w:val="none" w:sz="0" w:space="0" w:color="auto"/>
        <w:bottom w:val="none" w:sz="0" w:space="0" w:color="auto"/>
        <w:right w:val="none" w:sz="0" w:space="0" w:color="auto"/>
      </w:divBdr>
    </w:div>
    <w:div w:id="765494982">
      <w:marLeft w:val="0"/>
      <w:marRight w:val="0"/>
      <w:marTop w:val="0"/>
      <w:marBottom w:val="0"/>
      <w:divBdr>
        <w:top w:val="none" w:sz="0" w:space="0" w:color="auto"/>
        <w:left w:val="none" w:sz="0" w:space="0" w:color="auto"/>
        <w:bottom w:val="none" w:sz="0" w:space="0" w:color="auto"/>
        <w:right w:val="none" w:sz="0" w:space="0" w:color="auto"/>
      </w:divBdr>
      <w:divsChild>
        <w:div w:id="765494036">
          <w:marLeft w:val="0"/>
          <w:marRight w:val="0"/>
          <w:marTop w:val="0"/>
          <w:marBottom w:val="0"/>
          <w:divBdr>
            <w:top w:val="none" w:sz="0" w:space="0" w:color="auto"/>
            <w:left w:val="none" w:sz="0" w:space="0" w:color="auto"/>
            <w:bottom w:val="none" w:sz="0" w:space="0" w:color="auto"/>
            <w:right w:val="none" w:sz="0" w:space="0" w:color="auto"/>
          </w:divBdr>
          <w:divsChild>
            <w:div w:id="765493608">
              <w:marLeft w:val="0"/>
              <w:marRight w:val="0"/>
              <w:marTop w:val="0"/>
              <w:marBottom w:val="0"/>
              <w:divBdr>
                <w:top w:val="none" w:sz="0" w:space="0" w:color="auto"/>
                <w:left w:val="none" w:sz="0" w:space="0" w:color="auto"/>
                <w:bottom w:val="none" w:sz="0" w:space="0" w:color="auto"/>
                <w:right w:val="none" w:sz="0" w:space="0" w:color="auto"/>
              </w:divBdr>
            </w:div>
          </w:divsChild>
        </w:div>
        <w:div w:id="765495547">
          <w:marLeft w:val="0"/>
          <w:marRight w:val="0"/>
          <w:marTop w:val="0"/>
          <w:marBottom w:val="0"/>
          <w:divBdr>
            <w:top w:val="none" w:sz="0" w:space="0" w:color="auto"/>
            <w:left w:val="none" w:sz="0" w:space="0" w:color="auto"/>
            <w:bottom w:val="none" w:sz="0" w:space="0" w:color="auto"/>
            <w:right w:val="none" w:sz="0" w:space="0" w:color="auto"/>
          </w:divBdr>
        </w:div>
      </w:divsChild>
    </w:div>
    <w:div w:id="765494983">
      <w:marLeft w:val="0"/>
      <w:marRight w:val="0"/>
      <w:marTop w:val="0"/>
      <w:marBottom w:val="0"/>
      <w:divBdr>
        <w:top w:val="none" w:sz="0" w:space="0" w:color="auto"/>
        <w:left w:val="none" w:sz="0" w:space="0" w:color="auto"/>
        <w:bottom w:val="none" w:sz="0" w:space="0" w:color="auto"/>
        <w:right w:val="none" w:sz="0" w:space="0" w:color="auto"/>
      </w:divBdr>
    </w:div>
    <w:div w:id="765494984">
      <w:marLeft w:val="0"/>
      <w:marRight w:val="0"/>
      <w:marTop w:val="0"/>
      <w:marBottom w:val="0"/>
      <w:divBdr>
        <w:top w:val="none" w:sz="0" w:space="0" w:color="auto"/>
        <w:left w:val="none" w:sz="0" w:space="0" w:color="auto"/>
        <w:bottom w:val="none" w:sz="0" w:space="0" w:color="auto"/>
        <w:right w:val="none" w:sz="0" w:space="0" w:color="auto"/>
      </w:divBdr>
    </w:div>
    <w:div w:id="765494985">
      <w:marLeft w:val="0"/>
      <w:marRight w:val="0"/>
      <w:marTop w:val="0"/>
      <w:marBottom w:val="0"/>
      <w:divBdr>
        <w:top w:val="none" w:sz="0" w:space="0" w:color="auto"/>
        <w:left w:val="none" w:sz="0" w:space="0" w:color="auto"/>
        <w:bottom w:val="none" w:sz="0" w:space="0" w:color="auto"/>
        <w:right w:val="none" w:sz="0" w:space="0" w:color="auto"/>
      </w:divBdr>
    </w:div>
    <w:div w:id="765494986">
      <w:marLeft w:val="0"/>
      <w:marRight w:val="0"/>
      <w:marTop w:val="0"/>
      <w:marBottom w:val="0"/>
      <w:divBdr>
        <w:top w:val="none" w:sz="0" w:space="0" w:color="auto"/>
        <w:left w:val="none" w:sz="0" w:space="0" w:color="auto"/>
        <w:bottom w:val="none" w:sz="0" w:space="0" w:color="auto"/>
        <w:right w:val="none" w:sz="0" w:space="0" w:color="auto"/>
      </w:divBdr>
    </w:div>
    <w:div w:id="765494987">
      <w:marLeft w:val="0"/>
      <w:marRight w:val="0"/>
      <w:marTop w:val="0"/>
      <w:marBottom w:val="0"/>
      <w:divBdr>
        <w:top w:val="none" w:sz="0" w:space="0" w:color="auto"/>
        <w:left w:val="none" w:sz="0" w:space="0" w:color="auto"/>
        <w:bottom w:val="none" w:sz="0" w:space="0" w:color="auto"/>
        <w:right w:val="none" w:sz="0" w:space="0" w:color="auto"/>
      </w:divBdr>
    </w:div>
    <w:div w:id="765494989">
      <w:marLeft w:val="0"/>
      <w:marRight w:val="0"/>
      <w:marTop w:val="0"/>
      <w:marBottom w:val="0"/>
      <w:divBdr>
        <w:top w:val="none" w:sz="0" w:space="0" w:color="auto"/>
        <w:left w:val="none" w:sz="0" w:space="0" w:color="auto"/>
        <w:bottom w:val="none" w:sz="0" w:space="0" w:color="auto"/>
        <w:right w:val="none" w:sz="0" w:space="0" w:color="auto"/>
      </w:divBdr>
    </w:div>
    <w:div w:id="765494990">
      <w:marLeft w:val="0"/>
      <w:marRight w:val="0"/>
      <w:marTop w:val="0"/>
      <w:marBottom w:val="0"/>
      <w:divBdr>
        <w:top w:val="none" w:sz="0" w:space="0" w:color="auto"/>
        <w:left w:val="none" w:sz="0" w:space="0" w:color="auto"/>
        <w:bottom w:val="none" w:sz="0" w:space="0" w:color="auto"/>
        <w:right w:val="none" w:sz="0" w:space="0" w:color="auto"/>
      </w:divBdr>
    </w:div>
    <w:div w:id="765494991">
      <w:marLeft w:val="0"/>
      <w:marRight w:val="0"/>
      <w:marTop w:val="0"/>
      <w:marBottom w:val="0"/>
      <w:divBdr>
        <w:top w:val="none" w:sz="0" w:space="0" w:color="auto"/>
        <w:left w:val="none" w:sz="0" w:space="0" w:color="auto"/>
        <w:bottom w:val="none" w:sz="0" w:space="0" w:color="auto"/>
        <w:right w:val="none" w:sz="0" w:space="0" w:color="auto"/>
      </w:divBdr>
      <w:divsChild>
        <w:div w:id="765493137">
          <w:marLeft w:val="0"/>
          <w:marRight w:val="0"/>
          <w:marTop w:val="0"/>
          <w:marBottom w:val="0"/>
          <w:divBdr>
            <w:top w:val="none" w:sz="0" w:space="0" w:color="auto"/>
            <w:left w:val="none" w:sz="0" w:space="0" w:color="auto"/>
            <w:bottom w:val="none" w:sz="0" w:space="0" w:color="auto"/>
            <w:right w:val="none" w:sz="0" w:space="0" w:color="auto"/>
          </w:divBdr>
          <w:divsChild>
            <w:div w:id="76549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994">
      <w:marLeft w:val="0"/>
      <w:marRight w:val="0"/>
      <w:marTop w:val="0"/>
      <w:marBottom w:val="0"/>
      <w:divBdr>
        <w:top w:val="none" w:sz="0" w:space="0" w:color="auto"/>
        <w:left w:val="none" w:sz="0" w:space="0" w:color="auto"/>
        <w:bottom w:val="none" w:sz="0" w:space="0" w:color="auto"/>
        <w:right w:val="none" w:sz="0" w:space="0" w:color="auto"/>
      </w:divBdr>
      <w:divsChild>
        <w:div w:id="765494553">
          <w:marLeft w:val="0"/>
          <w:marRight w:val="0"/>
          <w:marTop w:val="0"/>
          <w:marBottom w:val="0"/>
          <w:divBdr>
            <w:top w:val="none" w:sz="0" w:space="0" w:color="auto"/>
            <w:left w:val="none" w:sz="0" w:space="0" w:color="auto"/>
            <w:bottom w:val="none" w:sz="0" w:space="0" w:color="auto"/>
            <w:right w:val="none" w:sz="0" w:space="0" w:color="auto"/>
          </w:divBdr>
        </w:div>
        <w:div w:id="765494668">
          <w:marLeft w:val="0"/>
          <w:marRight w:val="0"/>
          <w:marTop w:val="0"/>
          <w:marBottom w:val="0"/>
          <w:divBdr>
            <w:top w:val="none" w:sz="0" w:space="0" w:color="auto"/>
            <w:left w:val="none" w:sz="0" w:space="0" w:color="auto"/>
            <w:bottom w:val="none" w:sz="0" w:space="0" w:color="auto"/>
            <w:right w:val="none" w:sz="0" w:space="0" w:color="auto"/>
          </w:divBdr>
        </w:div>
      </w:divsChild>
    </w:div>
    <w:div w:id="765494995">
      <w:marLeft w:val="0"/>
      <w:marRight w:val="0"/>
      <w:marTop w:val="0"/>
      <w:marBottom w:val="0"/>
      <w:divBdr>
        <w:top w:val="none" w:sz="0" w:space="0" w:color="auto"/>
        <w:left w:val="none" w:sz="0" w:space="0" w:color="auto"/>
        <w:bottom w:val="none" w:sz="0" w:space="0" w:color="auto"/>
        <w:right w:val="none" w:sz="0" w:space="0" w:color="auto"/>
      </w:divBdr>
    </w:div>
    <w:div w:id="765494997">
      <w:marLeft w:val="0"/>
      <w:marRight w:val="0"/>
      <w:marTop w:val="0"/>
      <w:marBottom w:val="0"/>
      <w:divBdr>
        <w:top w:val="none" w:sz="0" w:space="0" w:color="auto"/>
        <w:left w:val="none" w:sz="0" w:space="0" w:color="auto"/>
        <w:bottom w:val="none" w:sz="0" w:space="0" w:color="auto"/>
        <w:right w:val="none" w:sz="0" w:space="0" w:color="auto"/>
      </w:divBdr>
      <w:divsChild>
        <w:div w:id="765493176">
          <w:marLeft w:val="0"/>
          <w:marRight w:val="0"/>
          <w:marTop w:val="0"/>
          <w:marBottom w:val="0"/>
          <w:divBdr>
            <w:top w:val="none" w:sz="0" w:space="0" w:color="auto"/>
            <w:left w:val="none" w:sz="0" w:space="0" w:color="auto"/>
            <w:bottom w:val="none" w:sz="0" w:space="0" w:color="auto"/>
            <w:right w:val="none" w:sz="0" w:space="0" w:color="auto"/>
          </w:divBdr>
          <w:divsChild>
            <w:div w:id="76549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998">
      <w:marLeft w:val="0"/>
      <w:marRight w:val="0"/>
      <w:marTop w:val="0"/>
      <w:marBottom w:val="0"/>
      <w:divBdr>
        <w:top w:val="none" w:sz="0" w:space="0" w:color="auto"/>
        <w:left w:val="none" w:sz="0" w:space="0" w:color="auto"/>
        <w:bottom w:val="none" w:sz="0" w:space="0" w:color="auto"/>
        <w:right w:val="none" w:sz="0" w:space="0" w:color="auto"/>
      </w:divBdr>
    </w:div>
    <w:div w:id="765495000">
      <w:marLeft w:val="0"/>
      <w:marRight w:val="0"/>
      <w:marTop w:val="0"/>
      <w:marBottom w:val="0"/>
      <w:divBdr>
        <w:top w:val="none" w:sz="0" w:space="0" w:color="auto"/>
        <w:left w:val="none" w:sz="0" w:space="0" w:color="auto"/>
        <w:bottom w:val="none" w:sz="0" w:space="0" w:color="auto"/>
        <w:right w:val="none" w:sz="0" w:space="0" w:color="auto"/>
      </w:divBdr>
    </w:div>
    <w:div w:id="765495002">
      <w:marLeft w:val="0"/>
      <w:marRight w:val="0"/>
      <w:marTop w:val="0"/>
      <w:marBottom w:val="0"/>
      <w:divBdr>
        <w:top w:val="none" w:sz="0" w:space="0" w:color="auto"/>
        <w:left w:val="none" w:sz="0" w:space="0" w:color="auto"/>
        <w:bottom w:val="none" w:sz="0" w:space="0" w:color="auto"/>
        <w:right w:val="none" w:sz="0" w:space="0" w:color="auto"/>
      </w:divBdr>
    </w:div>
    <w:div w:id="765495004">
      <w:marLeft w:val="0"/>
      <w:marRight w:val="0"/>
      <w:marTop w:val="0"/>
      <w:marBottom w:val="0"/>
      <w:divBdr>
        <w:top w:val="none" w:sz="0" w:space="0" w:color="auto"/>
        <w:left w:val="none" w:sz="0" w:space="0" w:color="auto"/>
        <w:bottom w:val="none" w:sz="0" w:space="0" w:color="auto"/>
        <w:right w:val="none" w:sz="0" w:space="0" w:color="auto"/>
      </w:divBdr>
    </w:div>
    <w:div w:id="765495005">
      <w:marLeft w:val="0"/>
      <w:marRight w:val="0"/>
      <w:marTop w:val="0"/>
      <w:marBottom w:val="0"/>
      <w:divBdr>
        <w:top w:val="none" w:sz="0" w:space="0" w:color="auto"/>
        <w:left w:val="none" w:sz="0" w:space="0" w:color="auto"/>
        <w:bottom w:val="none" w:sz="0" w:space="0" w:color="auto"/>
        <w:right w:val="none" w:sz="0" w:space="0" w:color="auto"/>
      </w:divBdr>
    </w:div>
    <w:div w:id="765495008">
      <w:marLeft w:val="0"/>
      <w:marRight w:val="0"/>
      <w:marTop w:val="0"/>
      <w:marBottom w:val="0"/>
      <w:divBdr>
        <w:top w:val="none" w:sz="0" w:space="0" w:color="auto"/>
        <w:left w:val="none" w:sz="0" w:space="0" w:color="auto"/>
        <w:bottom w:val="none" w:sz="0" w:space="0" w:color="auto"/>
        <w:right w:val="none" w:sz="0" w:space="0" w:color="auto"/>
      </w:divBdr>
    </w:div>
    <w:div w:id="765495009">
      <w:marLeft w:val="0"/>
      <w:marRight w:val="0"/>
      <w:marTop w:val="0"/>
      <w:marBottom w:val="0"/>
      <w:divBdr>
        <w:top w:val="none" w:sz="0" w:space="0" w:color="auto"/>
        <w:left w:val="none" w:sz="0" w:space="0" w:color="auto"/>
        <w:bottom w:val="none" w:sz="0" w:space="0" w:color="auto"/>
        <w:right w:val="none" w:sz="0" w:space="0" w:color="auto"/>
      </w:divBdr>
    </w:div>
    <w:div w:id="765495010">
      <w:marLeft w:val="0"/>
      <w:marRight w:val="0"/>
      <w:marTop w:val="0"/>
      <w:marBottom w:val="0"/>
      <w:divBdr>
        <w:top w:val="none" w:sz="0" w:space="0" w:color="auto"/>
        <w:left w:val="none" w:sz="0" w:space="0" w:color="auto"/>
        <w:bottom w:val="none" w:sz="0" w:space="0" w:color="auto"/>
        <w:right w:val="none" w:sz="0" w:space="0" w:color="auto"/>
      </w:divBdr>
    </w:div>
    <w:div w:id="765495011">
      <w:marLeft w:val="0"/>
      <w:marRight w:val="0"/>
      <w:marTop w:val="0"/>
      <w:marBottom w:val="0"/>
      <w:divBdr>
        <w:top w:val="none" w:sz="0" w:space="0" w:color="auto"/>
        <w:left w:val="none" w:sz="0" w:space="0" w:color="auto"/>
        <w:bottom w:val="none" w:sz="0" w:space="0" w:color="auto"/>
        <w:right w:val="none" w:sz="0" w:space="0" w:color="auto"/>
      </w:divBdr>
    </w:div>
    <w:div w:id="765495013">
      <w:marLeft w:val="0"/>
      <w:marRight w:val="0"/>
      <w:marTop w:val="0"/>
      <w:marBottom w:val="0"/>
      <w:divBdr>
        <w:top w:val="none" w:sz="0" w:space="0" w:color="auto"/>
        <w:left w:val="none" w:sz="0" w:space="0" w:color="auto"/>
        <w:bottom w:val="none" w:sz="0" w:space="0" w:color="auto"/>
        <w:right w:val="none" w:sz="0" w:space="0" w:color="auto"/>
      </w:divBdr>
    </w:div>
    <w:div w:id="765495015">
      <w:marLeft w:val="0"/>
      <w:marRight w:val="0"/>
      <w:marTop w:val="0"/>
      <w:marBottom w:val="0"/>
      <w:divBdr>
        <w:top w:val="none" w:sz="0" w:space="0" w:color="auto"/>
        <w:left w:val="none" w:sz="0" w:space="0" w:color="auto"/>
        <w:bottom w:val="none" w:sz="0" w:space="0" w:color="auto"/>
        <w:right w:val="none" w:sz="0" w:space="0" w:color="auto"/>
      </w:divBdr>
    </w:div>
    <w:div w:id="765495017">
      <w:marLeft w:val="0"/>
      <w:marRight w:val="0"/>
      <w:marTop w:val="0"/>
      <w:marBottom w:val="0"/>
      <w:divBdr>
        <w:top w:val="none" w:sz="0" w:space="0" w:color="auto"/>
        <w:left w:val="none" w:sz="0" w:space="0" w:color="auto"/>
        <w:bottom w:val="none" w:sz="0" w:space="0" w:color="auto"/>
        <w:right w:val="none" w:sz="0" w:space="0" w:color="auto"/>
      </w:divBdr>
    </w:div>
    <w:div w:id="765495019">
      <w:marLeft w:val="0"/>
      <w:marRight w:val="0"/>
      <w:marTop w:val="0"/>
      <w:marBottom w:val="0"/>
      <w:divBdr>
        <w:top w:val="none" w:sz="0" w:space="0" w:color="auto"/>
        <w:left w:val="none" w:sz="0" w:space="0" w:color="auto"/>
        <w:bottom w:val="none" w:sz="0" w:space="0" w:color="auto"/>
        <w:right w:val="none" w:sz="0" w:space="0" w:color="auto"/>
      </w:divBdr>
    </w:div>
    <w:div w:id="765495020">
      <w:marLeft w:val="0"/>
      <w:marRight w:val="0"/>
      <w:marTop w:val="0"/>
      <w:marBottom w:val="0"/>
      <w:divBdr>
        <w:top w:val="none" w:sz="0" w:space="0" w:color="auto"/>
        <w:left w:val="none" w:sz="0" w:space="0" w:color="auto"/>
        <w:bottom w:val="none" w:sz="0" w:space="0" w:color="auto"/>
        <w:right w:val="none" w:sz="0" w:space="0" w:color="auto"/>
      </w:divBdr>
    </w:div>
    <w:div w:id="765495021">
      <w:marLeft w:val="0"/>
      <w:marRight w:val="0"/>
      <w:marTop w:val="0"/>
      <w:marBottom w:val="0"/>
      <w:divBdr>
        <w:top w:val="none" w:sz="0" w:space="0" w:color="auto"/>
        <w:left w:val="none" w:sz="0" w:space="0" w:color="auto"/>
        <w:bottom w:val="none" w:sz="0" w:space="0" w:color="auto"/>
        <w:right w:val="none" w:sz="0" w:space="0" w:color="auto"/>
      </w:divBdr>
    </w:div>
    <w:div w:id="765495025">
      <w:marLeft w:val="0"/>
      <w:marRight w:val="0"/>
      <w:marTop w:val="0"/>
      <w:marBottom w:val="0"/>
      <w:divBdr>
        <w:top w:val="none" w:sz="0" w:space="0" w:color="auto"/>
        <w:left w:val="none" w:sz="0" w:space="0" w:color="auto"/>
        <w:bottom w:val="none" w:sz="0" w:space="0" w:color="auto"/>
        <w:right w:val="none" w:sz="0" w:space="0" w:color="auto"/>
      </w:divBdr>
      <w:divsChild>
        <w:div w:id="765494082">
          <w:marLeft w:val="0"/>
          <w:marRight w:val="0"/>
          <w:marTop w:val="0"/>
          <w:marBottom w:val="0"/>
          <w:divBdr>
            <w:top w:val="none" w:sz="0" w:space="0" w:color="auto"/>
            <w:left w:val="none" w:sz="0" w:space="0" w:color="auto"/>
            <w:bottom w:val="none" w:sz="0" w:space="0" w:color="auto"/>
            <w:right w:val="none" w:sz="0" w:space="0" w:color="auto"/>
          </w:divBdr>
        </w:div>
        <w:div w:id="765495190">
          <w:marLeft w:val="0"/>
          <w:marRight w:val="0"/>
          <w:marTop w:val="0"/>
          <w:marBottom w:val="0"/>
          <w:divBdr>
            <w:top w:val="none" w:sz="0" w:space="0" w:color="auto"/>
            <w:left w:val="none" w:sz="0" w:space="0" w:color="auto"/>
            <w:bottom w:val="none" w:sz="0" w:space="0" w:color="auto"/>
            <w:right w:val="none" w:sz="0" w:space="0" w:color="auto"/>
          </w:divBdr>
          <w:divsChild>
            <w:div w:id="765493801">
              <w:marLeft w:val="0"/>
              <w:marRight w:val="0"/>
              <w:marTop w:val="0"/>
              <w:marBottom w:val="0"/>
              <w:divBdr>
                <w:top w:val="none" w:sz="0" w:space="0" w:color="auto"/>
                <w:left w:val="none" w:sz="0" w:space="0" w:color="auto"/>
                <w:bottom w:val="none" w:sz="0" w:space="0" w:color="auto"/>
                <w:right w:val="none" w:sz="0" w:space="0" w:color="auto"/>
              </w:divBdr>
              <w:divsChild>
                <w:div w:id="76549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5026">
      <w:marLeft w:val="0"/>
      <w:marRight w:val="0"/>
      <w:marTop w:val="0"/>
      <w:marBottom w:val="0"/>
      <w:divBdr>
        <w:top w:val="none" w:sz="0" w:space="0" w:color="auto"/>
        <w:left w:val="none" w:sz="0" w:space="0" w:color="auto"/>
        <w:bottom w:val="none" w:sz="0" w:space="0" w:color="auto"/>
        <w:right w:val="none" w:sz="0" w:space="0" w:color="auto"/>
      </w:divBdr>
    </w:div>
    <w:div w:id="765495031">
      <w:marLeft w:val="0"/>
      <w:marRight w:val="0"/>
      <w:marTop w:val="0"/>
      <w:marBottom w:val="0"/>
      <w:divBdr>
        <w:top w:val="none" w:sz="0" w:space="0" w:color="auto"/>
        <w:left w:val="none" w:sz="0" w:space="0" w:color="auto"/>
        <w:bottom w:val="none" w:sz="0" w:space="0" w:color="auto"/>
        <w:right w:val="none" w:sz="0" w:space="0" w:color="auto"/>
      </w:divBdr>
    </w:div>
    <w:div w:id="765495032">
      <w:marLeft w:val="0"/>
      <w:marRight w:val="0"/>
      <w:marTop w:val="0"/>
      <w:marBottom w:val="0"/>
      <w:divBdr>
        <w:top w:val="none" w:sz="0" w:space="0" w:color="auto"/>
        <w:left w:val="none" w:sz="0" w:space="0" w:color="auto"/>
        <w:bottom w:val="none" w:sz="0" w:space="0" w:color="auto"/>
        <w:right w:val="none" w:sz="0" w:space="0" w:color="auto"/>
      </w:divBdr>
    </w:div>
    <w:div w:id="765495036">
      <w:marLeft w:val="0"/>
      <w:marRight w:val="0"/>
      <w:marTop w:val="0"/>
      <w:marBottom w:val="0"/>
      <w:divBdr>
        <w:top w:val="none" w:sz="0" w:space="0" w:color="auto"/>
        <w:left w:val="none" w:sz="0" w:space="0" w:color="auto"/>
        <w:bottom w:val="none" w:sz="0" w:space="0" w:color="auto"/>
        <w:right w:val="none" w:sz="0" w:space="0" w:color="auto"/>
      </w:divBdr>
    </w:div>
    <w:div w:id="765495037">
      <w:marLeft w:val="0"/>
      <w:marRight w:val="0"/>
      <w:marTop w:val="0"/>
      <w:marBottom w:val="0"/>
      <w:divBdr>
        <w:top w:val="none" w:sz="0" w:space="0" w:color="auto"/>
        <w:left w:val="none" w:sz="0" w:space="0" w:color="auto"/>
        <w:bottom w:val="none" w:sz="0" w:space="0" w:color="auto"/>
        <w:right w:val="none" w:sz="0" w:space="0" w:color="auto"/>
      </w:divBdr>
      <w:divsChild>
        <w:div w:id="765494950">
          <w:marLeft w:val="0"/>
          <w:marRight w:val="0"/>
          <w:marTop w:val="0"/>
          <w:marBottom w:val="0"/>
          <w:divBdr>
            <w:top w:val="none" w:sz="0" w:space="0" w:color="auto"/>
            <w:left w:val="none" w:sz="0" w:space="0" w:color="auto"/>
            <w:bottom w:val="none" w:sz="0" w:space="0" w:color="auto"/>
            <w:right w:val="none" w:sz="0" w:space="0" w:color="auto"/>
          </w:divBdr>
          <w:divsChild>
            <w:div w:id="76549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038">
      <w:marLeft w:val="0"/>
      <w:marRight w:val="0"/>
      <w:marTop w:val="0"/>
      <w:marBottom w:val="0"/>
      <w:divBdr>
        <w:top w:val="none" w:sz="0" w:space="0" w:color="auto"/>
        <w:left w:val="none" w:sz="0" w:space="0" w:color="auto"/>
        <w:bottom w:val="none" w:sz="0" w:space="0" w:color="auto"/>
        <w:right w:val="none" w:sz="0" w:space="0" w:color="auto"/>
      </w:divBdr>
      <w:divsChild>
        <w:div w:id="765494753">
          <w:marLeft w:val="0"/>
          <w:marRight w:val="0"/>
          <w:marTop w:val="0"/>
          <w:marBottom w:val="0"/>
          <w:divBdr>
            <w:top w:val="none" w:sz="0" w:space="0" w:color="auto"/>
            <w:left w:val="none" w:sz="0" w:space="0" w:color="auto"/>
            <w:bottom w:val="none" w:sz="0" w:space="0" w:color="auto"/>
            <w:right w:val="none" w:sz="0" w:space="0" w:color="auto"/>
          </w:divBdr>
          <w:divsChild>
            <w:div w:id="7654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043">
      <w:marLeft w:val="0"/>
      <w:marRight w:val="0"/>
      <w:marTop w:val="0"/>
      <w:marBottom w:val="0"/>
      <w:divBdr>
        <w:top w:val="none" w:sz="0" w:space="0" w:color="auto"/>
        <w:left w:val="none" w:sz="0" w:space="0" w:color="auto"/>
        <w:bottom w:val="none" w:sz="0" w:space="0" w:color="auto"/>
        <w:right w:val="none" w:sz="0" w:space="0" w:color="auto"/>
      </w:divBdr>
    </w:div>
    <w:div w:id="765495044">
      <w:marLeft w:val="0"/>
      <w:marRight w:val="0"/>
      <w:marTop w:val="0"/>
      <w:marBottom w:val="0"/>
      <w:divBdr>
        <w:top w:val="none" w:sz="0" w:space="0" w:color="auto"/>
        <w:left w:val="none" w:sz="0" w:space="0" w:color="auto"/>
        <w:bottom w:val="none" w:sz="0" w:space="0" w:color="auto"/>
        <w:right w:val="none" w:sz="0" w:space="0" w:color="auto"/>
      </w:divBdr>
    </w:div>
    <w:div w:id="765495046">
      <w:marLeft w:val="0"/>
      <w:marRight w:val="0"/>
      <w:marTop w:val="0"/>
      <w:marBottom w:val="0"/>
      <w:divBdr>
        <w:top w:val="none" w:sz="0" w:space="0" w:color="auto"/>
        <w:left w:val="none" w:sz="0" w:space="0" w:color="auto"/>
        <w:bottom w:val="none" w:sz="0" w:space="0" w:color="auto"/>
        <w:right w:val="none" w:sz="0" w:space="0" w:color="auto"/>
      </w:divBdr>
    </w:div>
    <w:div w:id="765495048">
      <w:marLeft w:val="0"/>
      <w:marRight w:val="0"/>
      <w:marTop w:val="0"/>
      <w:marBottom w:val="0"/>
      <w:divBdr>
        <w:top w:val="none" w:sz="0" w:space="0" w:color="auto"/>
        <w:left w:val="none" w:sz="0" w:space="0" w:color="auto"/>
        <w:bottom w:val="none" w:sz="0" w:space="0" w:color="auto"/>
        <w:right w:val="none" w:sz="0" w:space="0" w:color="auto"/>
      </w:divBdr>
      <w:divsChild>
        <w:div w:id="765494007">
          <w:marLeft w:val="0"/>
          <w:marRight w:val="0"/>
          <w:marTop w:val="0"/>
          <w:marBottom w:val="0"/>
          <w:divBdr>
            <w:top w:val="none" w:sz="0" w:space="0" w:color="auto"/>
            <w:left w:val="none" w:sz="0" w:space="0" w:color="auto"/>
            <w:bottom w:val="none" w:sz="0" w:space="0" w:color="auto"/>
            <w:right w:val="none" w:sz="0" w:space="0" w:color="auto"/>
          </w:divBdr>
          <w:divsChild>
            <w:div w:id="765493890">
              <w:marLeft w:val="0"/>
              <w:marRight w:val="0"/>
              <w:marTop w:val="0"/>
              <w:marBottom w:val="0"/>
              <w:divBdr>
                <w:top w:val="none" w:sz="0" w:space="0" w:color="auto"/>
                <w:left w:val="none" w:sz="0" w:space="0" w:color="auto"/>
                <w:bottom w:val="none" w:sz="0" w:space="0" w:color="auto"/>
                <w:right w:val="none" w:sz="0" w:space="0" w:color="auto"/>
              </w:divBdr>
              <w:divsChild>
                <w:div w:id="765493008">
                  <w:marLeft w:val="0"/>
                  <w:marRight w:val="0"/>
                  <w:marTop w:val="0"/>
                  <w:marBottom w:val="0"/>
                  <w:divBdr>
                    <w:top w:val="none" w:sz="0" w:space="0" w:color="auto"/>
                    <w:left w:val="none" w:sz="0" w:space="0" w:color="auto"/>
                    <w:bottom w:val="none" w:sz="0" w:space="0" w:color="auto"/>
                    <w:right w:val="none" w:sz="0" w:space="0" w:color="auto"/>
                  </w:divBdr>
                  <w:divsChild>
                    <w:div w:id="765494545">
                      <w:marLeft w:val="0"/>
                      <w:marRight w:val="0"/>
                      <w:marTop w:val="0"/>
                      <w:marBottom w:val="0"/>
                      <w:divBdr>
                        <w:top w:val="none" w:sz="0" w:space="0" w:color="auto"/>
                        <w:left w:val="none" w:sz="0" w:space="0" w:color="auto"/>
                        <w:bottom w:val="none" w:sz="0" w:space="0" w:color="auto"/>
                        <w:right w:val="none" w:sz="0" w:space="0" w:color="auto"/>
                      </w:divBdr>
                      <w:divsChild>
                        <w:div w:id="765494949">
                          <w:marLeft w:val="0"/>
                          <w:marRight w:val="0"/>
                          <w:marTop w:val="0"/>
                          <w:marBottom w:val="0"/>
                          <w:divBdr>
                            <w:top w:val="none" w:sz="0" w:space="0" w:color="auto"/>
                            <w:left w:val="none" w:sz="0" w:space="0" w:color="auto"/>
                            <w:bottom w:val="none" w:sz="0" w:space="0" w:color="auto"/>
                            <w:right w:val="none" w:sz="0" w:space="0" w:color="auto"/>
                          </w:divBdr>
                          <w:divsChild>
                            <w:div w:id="765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4345">
          <w:marLeft w:val="0"/>
          <w:marRight w:val="0"/>
          <w:marTop w:val="0"/>
          <w:marBottom w:val="0"/>
          <w:divBdr>
            <w:top w:val="none" w:sz="0" w:space="0" w:color="auto"/>
            <w:left w:val="none" w:sz="0" w:space="0" w:color="auto"/>
            <w:bottom w:val="none" w:sz="0" w:space="0" w:color="auto"/>
            <w:right w:val="none" w:sz="0" w:space="0" w:color="auto"/>
          </w:divBdr>
        </w:div>
        <w:div w:id="765494719">
          <w:marLeft w:val="0"/>
          <w:marRight w:val="0"/>
          <w:marTop w:val="0"/>
          <w:marBottom w:val="0"/>
          <w:divBdr>
            <w:top w:val="none" w:sz="0" w:space="0" w:color="auto"/>
            <w:left w:val="none" w:sz="0" w:space="0" w:color="auto"/>
            <w:bottom w:val="none" w:sz="0" w:space="0" w:color="auto"/>
            <w:right w:val="none" w:sz="0" w:space="0" w:color="auto"/>
          </w:divBdr>
          <w:divsChild>
            <w:div w:id="76549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049">
      <w:marLeft w:val="0"/>
      <w:marRight w:val="0"/>
      <w:marTop w:val="0"/>
      <w:marBottom w:val="0"/>
      <w:divBdr>
        <w:top w:val="none" w:sz="0" w:space="0" w:color="auto"/>
        <w:left w:val="none" w:sz="0" w:space="0" w:color="auto"/>
        <w:bottom w:val="none" w:sz="0" w:space="0" w:color="auto"/>
        <w:right w:val="none" w:sz="0" w:space="0" w:color="auto"/>
      </w:divBdr>
    </w:div>
    <w:div w:id="765495051">
      <w:marLeft w:val="0"/>
      <w:marRight w:val="0"/>
      <w:marTop w:val="0"/>
      <w:marBottom w:val="0"/>
      <w:divBdr>
        <w:top w:val="none" w:sz="0" w:space="0" w:color="auto"/>
        <w:left w:val="none" w:sz="0" w:space="0" w:color="auto"/>
        <w:bottom w:val="none" w:sz="0" w:space="0" w:color="auto"/>
        <w:right w:val="none" w:sz="0" w:space="0" w:color="auto"/>
      </w:divBdr>
    </w:div>
    <w:div w:id="765495052">
      <w:marLeft w:val="0"/>
      <w:marRight w:val="0"/>
      <w:marTop w:val="0"/>
      <w:marBottom w:val="0"/>
      <w:divBdr>
        <w:top w:val="none" w:sz="0" w:space="0" w:color="auto"/>
        <w:left w:val="none" w:sz="0" w:space="0" w:color="auto"/>
        <w:bottom w:val="none" w:sz="0" w:space="0" w:color="auto"/>
        <w:right w:val="none" w:sz="0" w:space="0" w:color="auto"/>
      </w:divBdr>
    </w:div>
    <w:div w:id="765495053">
      <w:marLeft w:val="0"/>
      <w:marRight w:val="0"/>
      <w:marTop w:val="0"/>
      <w:marBottom w:val="0"/>
      <w:divBdr>
        <w:top w:val="none" w:sz="0" w:space="0" w:color="auto"/>
        <w:left w:val="none" w:sz="0" w:space="0" w:color="auto"/>
        <w:bottom w:val="none" w:sz="0" w:space="0" w:color="auto"/>
        <w:right w:val="none" w:sz="0" w:space="0" w:color="auto"/>
      </w:divBdr>
      <w:divsChild>
        <w:div w:id="765493479">
          <w:marLeft w:val="0"/>
          <w:marRight w:val="0"/>
          <w:marTop w:val="0"/>
          <w:marBottom w:val="0"/>
          <w:divBdr>
            <w:top w:val="none" w:sz="0" w:space="0" w:color="auto"/>
            <w:left w:val="none" w:sz="0" w:space="0" w:color="auto"/>
            <w:bottom w:val="none" w:sz="0" w:space="0" w:color="auto"/>
            <w:right w:val="none" w:sz="0" w:space="0" w:color="auto"/>
          </w:divBdr>
          <w:divsChild>
            <w:div w:id="76549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057">
      <w:marLeft w:val="0"/>
      <w:marRight w:val="0"/>
      <w:marTop w:val="0"/>
      <w:marBottom w:val="0"/>
      <w:divBdr>
        <w:top w:val="none" w:sz="0" w:space="0" w:color="auto"/>
        <w:left w:val="none" w:sz="0" w:space="0" w:color="auto"/>
        <w:bottom w:val="none" w:sz="0" w:space="0" w:color="auto"/>
        <w:right w:val="none" w:sz="0" w:space="0" w:color="auto"/>
      </w:divBdr>
    </w:div>
    <w:div w:id="765495058">
      <w:marLeft w:val="0"/>
      <w:marRight w:val="0"/>
      <w:marTop w:val="0"/>
      <w:marBottom w:val="0"/>
      <w:divBdr>
        <w:top w:val="none" w:sz="0" w:space="0" w:color="auto"/>
        <w:left w:val="none" w:sz="0" w:space="0" w:color="auto"/>
        <w:bottom w:val="none" w:sz="0" w:space="0" w:color="auto"/>
        <w:right w:val="none" w:sz="0" w:space="0" w:color="auto"/>
      </w:divBdr>
    </w:div>
    <w:div w:id="765495059">
      <w:marLeft w:val="0"/>
      <w:marRight w:val="0"/>
      <w:marTop w:val="0"/>
      <w:marBottom w:val="0"/>
      <w:divBdr>
        <w:top w:val="none" w:sz="0" w:space="0" w:color="auto"/>
        <w:left w:val="none" w:sz="0" w:space="0" w:color="auto"/>
        <w:bottom w:val="none" w:sz="0" w:space="0" w:color="auto"/>
        <w:right w:val="none" w:sz="0" w:space="0" w:color="auto"/>
      </w:divBdr>
      <w:divsChild>
        <w:div w:id="765493089">
          <w:marLeft w:val="0"/>
          <w:marRight w:val="0"/>
          <w:marTop w:val="0"/>
          <w:marBottom w:val="0"/>
          <w:divBdr>
            <w:top w:val="none" w:sz="0" w:space="0" w:color="auto"/>
            <w:left w:val="none" w:sz="0" w:space="0" w:color="auto"/>
            <w:bottom w:val="none" w:sz="0" w:space="0" w:color="auto"/>
            <w:right w:val="none" w:sz="0" w:space="0" w:color="auto"/>
          </w:divBdr>
          <w:divsChild>
            <w:div w:id="765493353">
              <w:marLeft w:val="0"/>
              <w:marRight w:val="0"/>
              <w:marTop w:val="0"/>
              <w:marBottom w:val="0"/>
              <w:divBdr>
                <w:top w:val="none" w:sz="0" w:space="0" w:color="auto"/>
                <w:left w:val="none" w:sz="0" w:space="0" w:color="auto"/>
                <w:bottom w:val="none" w:sz="0" w:space="0" w:color="auto"/>
                <w:right w:val="none" w:sz="0" w:space="0" w:color="auto"/>
              </w:divBdr>
              <w:divsChild>
                <w:div w:id="76549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604">
          <w:marLeft w:val="0"/>
          <w:marRight w:val="0"/>
          <w:marTop w:val="0"/>
          <w:marBottom w:val="0"/>
          <w:divBdr>
            <w:top w:val="none" w:sz="0" w:space="0" w:color="auto"/>
            <w:left w:val="none" w:sz="0" w:space="0" w:color="auto"/>
            <w:bottom w:val="none" w:sz="0" w:space="0" w:color="auto"/>
            <w:right w:val="none" w:sz="0" w:space="0" w:color="auto"/>
          </w:divBdr>
        </w:div>
      </w:divsChild>
    </w:div>
    <w:div w:id="765495062">
      <w:marLeft w:val="0"/>
      <w:marRight w:val="0"/>
      <w:marTop w:val="0"/>
      <w:marBottom w:val="0"/>
      <w:divBdr>
        <w:top w:val="none" w:sz="0" w:space="0" w:color="auto"/>
        <w:left w:val="none" w:sz="0" w:space="0" w:color="auto"/>
        <w:bottom w:val="none" w:sz="0" w:space="0" w:color="auto"/>
        <w:right w:val="none" w:sz="0" w:space="0" w:color="auto"/>
      </w:divBdr>
      <w:divsChild>
        <w:div w:id="765493015">
          <w:marLeft w:val="720"/>
          <w:marRight w:val="720"/>
          <w:marTop w:val="100"/>
          <w:marBottom w:val="100"/>
          <w:divBdr>
            <w:top w:val="none" w:sz="0" w:space="0" w:color="auto"/>
            <w:left w:val="none" w:sz="0" w:space="0" w:color="auto"/>
            <w:bottom w:val="none" w:sz="0" w:space="0" w:color="auto"/>
            <w:right w:val="none" w:sz="0" w:space="0" w:color="auto"/>
          </w:divBdr>
        </w:div>
      </w:divsChild>
    </w:div>
    <w:div w:id="765495063">
      <w:marLeft w:val="0"/>
      <w:marRight w:val="0"/>
      <w:marTop w:val="0"/>
      <w:marBottom w:val="0"/>
      <w:divBdr>
        <w:top w:val="none" w:sz="0" w:space="0" w:color="auto"/>
        <w:left w:val="none" w:sz="0" w:space="0" w:color="auto"/>
        <w:bottom w:val="none" w:sz="0" w:space="0" w:color="auto"/>
        <w:right w:val="none" w:sz="0" w:space="0" w:color="auto"/>
      </w:divBdr>
    </w:div>
    <w:div w:id="765495065">
      <w:marLeft w:val="0"/>
      <w:marRight w:val="0"/>
      <w:marTop w:val="0"/>
      <w:marBottom w:val="0"/>
      <w:divBdr>
        <w:top w:val="none" w:sz="0" w:space="0" w:color="auto"/>
        <w:left w:val="none" w:sz="0" w:space="0" w:color="auto"/>
        <w:bottom w:val="none" w:sz="0" w:space="0" w:color="auto"/>
        <w:right w:val="none" w:sz="0" w:space="0" w:color="auto"/>
      </w:divBdr>
    </w:div>
    <w:div w:id="765495068">
      <w:marLeft w:val="0"/>
      <w:marRight w:val="0"/>
      <w:marTop w:val="0"/>
      <w:marBottom w:val="0"/>
      <w:divBdr>
        <w:top w:val="none" w:sz="0" w:space="0" w:color="auto"/>
        <w:left w:val="none" w:sz="0" w:space="0" w:color="auto"/>
        <w:bottom w:val="none" w:sz="0" w:space="0" w:color="auto"/>
        <w:right w:val="none" w:sz="0" w:space="0" w:color="auto"/>
      </w:divBdr>
    </w:div>
    <w:div w:id="765495070">
      <w:marLeft w:val="0"/>
      <w:marRight w:val="0"/>
      <w:marTop w:val="0"/>
      <w:marBottom w:val="0"/>
      <w:divBdr>
        <w:top w:val="none" w:sz="0" w:space="0" w:color="auto"/>
        <w:left w:val="none" w:sz="0" w:space="0" w:color="auto"/>
        <w:bottom w:val="none" w:sz="0" w:space="0" w:color="auto"/>
        <w:right w:val="none" w:sz="0" w:space="0" w:color="auto"/>
      </w:divBdr>
      <w:divsChild>
        <w:div w:id="765493999">
          <w:marLeft w:val="0"/>
          <w:marRight w:val="0"/>
          <w:marTop w:val="0"/>
          <w:marBottom w:val="0"/>
          <w:divBdr>
            <w:top w:val="none" w:sz="0" w:space="0" w:color="auto"/>
            <w:left w:val="none" w:sz="0" w:space="0" w:color="auto"/>
            <w:bottom w:val="none" w:sz="0" w:space="0" w:color="auto"/>
            <w:right w:val="none" w:sz="0" w:space="0" w:color="auto"/>
          </w:divBdr>
        </w:div>
        <w:div w:id="765494202">
          <w:marLeft w:val="0"/>
          <w:marRight w:val="0"/>
          <w:marTop w:val="0"/>
          <w:marBottom w:val="0"/>
          <w:divBdr>
            <w:top w:val="none" w:sz="0" w:space="0" w:color="auto"/>
            <w:left w:val="none" w:sz="0" w:space="0" w:color="auto"/>
            <w:bottom w:val="none" w:sz="0" w:space="0" w:color="auto"/>
            <w:right w:val="none" w:sz="0" w:space="0" w:color="auto"/>
          </w:divBdr>
        </w:div>
        <w:div w:id="765494361">
          <w:marLeft w:val="0"/>
          <w:marRight w:val="0"/>
          <w:marTop w:val="0"/>
          <w:marBottom w:val="0"/>
          <w:divBdr>
            <w:top w:val="none" w:sz="0" w:space="0" w:color="auto"/>
            <w:left w:val="none" w:sz="0" w:space="0" w:color="auto"/>
            <w:bottom w:val="none" w:sz="0" w:space="0" w:color="auto"/>
            <w:right w:val="none" w:sz="0" w:space="0" w:color="auto"/>
          </w:divBdr>
        </w:div>
        <w:div w:id="765494667">
          <w:marLeft w:val="0"/>
          <w:marRight w:val="0"/>
          <w:marTop w:val="0"/>
          <w:marBottom w:val="0"/>
          <w:divBdr>
            <w:top w:val="none" w:sz="0" w:space="0" w:color="auto"/>
            <w:left w:val="none" w:sz="0" w:space="0" w:color="auto"/>
            <w:bottom w:val="none" w:sz="0" w:space="0" w:color="auto"/>
            <w:right w:val="none" w:sz="0" w:space="0" w:color="auto"/>
          </w:divBdr>
        </w:div>
        <w:div w:id="765494824">
          <w:marLeft w:val="0"/>
          <w:marRight w:val="0"/>
          <w:marTop w:val="0"/>
          <w:marBottom w:val="0"/>
          <w:divBdr>
            <w:top w:val="none" w:sz="0" w:space="0" w:color="auto"/>
            <w:left w:val="none" w:sz="0" w:space="0" w:color="auto"/>
            <w:bottom w:val="none" w:sz="0" w:space="0" w:color="auto"/>
            <w:right w:val="none" w:sz="0" w:space="0" w:color="auto"/>
          </w:divBdr>
        </w:div>
        <w:div w:id="765495423">
          <w:marLeft w:val="0"/>
          <w:marRight w:val="0"/>
          <w:marTop w:val="0"/>
          <w:marBottom w:val="0"/>
          <w:divBdr>
            <w:top w:val="none" w:sz="0" w:space="0" w:color="auto"/>
            <w:left w:val="none" w:sz="0" w:space="0" w:color="auto"/>
            <w:bottom w:val="none" w:sz="0" w:space="0" w:color="auto"/>
            <w:right w:val="none" w:sz="0" w:space="0" w:color="auto"/>
          </w:divBdr>
        </w:div>
        <w:div w:id="765495562">
          <w:marLeft w:val="0"/>
          <w:marRight w:val="0"/>
          <w:marTop w:val="0"/>
          <w:marBottom w:val="0"/>
          <w:divBdr>
            <w:top w:val="none" w:sz="0" w:space="0" w:color="auto"/>
            <w:left w:val="none" w:sz="0" w:space="0" w:color="auto"/>
            <w:bottom w:val="none" w:sz="0" w:space="0" w:color="auto"/>
            <w:right w:val="none" w:sz="0" w:space="0" w:color="auto"/>
          </w:divBdr>
        </w:div>
        <w:div w:id="765495569">
          <w:marLeft w:val="0"/>
          <w:marRight w:val="0"/>
          <w:marTop w:val="0"/>
          <w:marBottom w:val="0"/>
          <w:divBdr>
            <w:top w:val="none" w:sz="0" w:space="0" w:color="auto"/>
            <w:left w:val="none" w:sz="0" w:space="0" w:color="auto"/>
            <w:bottom w:val="none" w:sz="0" w:space="0" w:color="auto"/>
            <w:right w:val="none" w:sz="0" w:space="0" w:color="auto"/>
          </w:divBdr>
        </w:div>
        <w:div w:id="765495595">
          <w:marLeft w:val="0"/>
          <w:marRight w:val="0"/>
          <w:marTop w:val="0"/>
          <w:marBottom w:val="0"/>
          <w:divBdr>
            <w:top w:val="none" w:sz="0" w:space="0" w:color="auto"/>
            <w:left w:val="none" w:sz="0" w:space="0" w:color="auto"/>
            <w:bottom w:val="none" w:sz="0" w:space="0" w:color="auto"/>
            <w:right w:val="none" w:sz="0" w:space="0" w:color="auto"/>
          </w:divBdr>
        </w:div>
      </w:divsChild>
    </w:div>
    <w:div w:id="765495072">
      <w:marLeft w:val="0"/>
      <w:marRight w:val="0"/>
      <w:marTop w:val="0"/>
      <w:marBottom w:val="0"/>
      <w:divBdr>
        <w:top w:val="none" w:sz="0" w:space="0" w:color="auto"/>
        <w:left w:val="none" w:sz="0" w:space="0" w:color="auto"/>
        <w:bottom w:val="none" w:sz="0" w:space="0" w:color="auto"/>
        <w:right w:val="none" w:sz="0" w:space="0" w:color="auto"/>
      </w:divBdr>
      <w:divsChild>
        <w:div w:id="765493239">
          <w:marLeft w:val="0"/>
          <w:marRight w:val="0"/>
          <w:marTop w:val="0"/>
          <w:marBottom w:val="0"/>
          <w:divBdr>
            <w:top w:val="none" w:sz="0" w:space="0" w:color="auto"/>
            <w:left w:val="none" w:sz="0" w:space="0" w:color="auto"/>
            <w:bottom w:val="none" w:sz="0" w:space="0" w:color="auto"/>
            <w:right w:val="none" w:sz="0" w:space="0" w:color="auto"/>
          </w:divBdr>
          <w:divsChild>
            <w:div w:id="765495156">
              <w:marLeft w:val="0"/>
              <w:marRight w:val="0"/>
              <w:marTop w:val="0"/>
              <w:marBottom w:val="0"/>
              <w:divBdr>
                <w:top w:val="none" w:sz="0" w:space="0" w:color="auto"/>
                <w:left w:val="none" w:sz="0" w:space="0" w:color="auto"/>
                <w:bottom w:val="none" w:sz="0" w:space="0" w:color="auto"/>
                <w:right w:val="none" w:sz="0" w:space="0" w:color="auto"/>
              </w:divBdr>
              <w:divsChild>
                <w:div w:id="765494616">
                  <w:marLeft w:val="0"/>
                  <w:marRight w:val="0"/>
                  <w:marTop w:val="0"/>
                  <w:marBottom w:val="0"/>
                  <w:divBdr>
                    <w:top w:val="none" w:sz="0" w:space="0" w:color="auto"/>
                    <w:left w:val="none" w:sz="0" w:space="0" w:color="auto"/>
                    <w:bottom w:val="none" w:sz="0" w:space="0" w:color="auto"/>
                    <w:right w:val="none" w:sz="0" w:space="0" w:color="auto"/>
                  </w:divBdr>
                  <w:divsChild>
                    <w:div w:id="765494333">
                      <w:marLeft w:val="0"/>
                      <w:marRight w:val="0"/>
                      <w:marTop w:val="0"/>
                      <w:marBottom w:val="0"/>
                      <w:divBdr>
                        <w:top w:val="none" w:sz="0" w:space="0" w:color="auto"/>
                        <w:left w:val="none" w:sz="0" w:space="0" w:color="auto"/>
                        <w:bottom w:val="none" w:sz="0" w:space="0" w:color="auto"/>
                        <w:right w:val="none" w:sz="0" w:space="0" w:color="auto"/>
                      </w:divBdr>
                      <w:divsChild>
                        <w:div w:id="765493244">
                          <w:marLeft w:val="0"/>
                          <w:marRight w:val="0"/>
                          <w:marTop w:val="0"/>
                          <w:marBottom w:val="0"/>
                          <w:divBdr>
                            <w:top w:val="none" w:sz="0" w:space="0" w:color="auto"/>
                            <w:left w:val="none" w:sz="0" w:space="0" w:color="auto"/>
                            <w:bottom w:val="none" w:sz="0" w:space="0" w:color="auto"/>
                            <w:right w:val="none" w:sz="0" w:space="0" w:color="auto"/>
                          </w:divBdr>
                          <w:divsChild>
                            <w:div w:id="7654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495078">
      <w:marLeft w:val="0"/>
      <w:marRight w:val="0"/>
      <w:marTop w:val="0"/>
      <w:marBottom w:val="0"/>
      <w:divBdr>
        <w:top w:val="none" w:sz="0" w:space="0" w:color="auto"/>
        <w:left w:val="none" w:sz="0" w:space="0" w:color="auto"/>
        <w:bottom w:val="none" w:sz="0" w:space="0" w:color="auto"/>
        <w:right w:val="none" w:sz="0" w:space="0" w:color="auto"/>
      </w:divBdr>
      <w:divsChild>
        <w:div w:id="765493375">
          <w:marLeft w:val="0"/>
          <w:marRight w:val="0"/>
          <w:marTop w:val="0"/>
          <w:marBottom w:val="0"/>
          <w:divBdr>
            <w:top w:val="none" w:sz="0" w:space="0" w:color="auto"/>
            <w:left w:val="none" w:sz="0" w:space="0" w:color="auto"/>
            <w:bottom w:val="none" w:sz="0" w:space="0" w:color="auto"/>
            <w:right w:val="none" w:sz="0" w:space="0" w:color="auto"/>
          </w:divBdr>
          <w:divsChild>
            <w:div w:id="765494829">
              <w:marLeft w:val="0"/>
              <w:marRight w:val="0"/>
              <w:marTop w:val="0"/>
              <w:marBottom w:val="0"/>
              <w:divBdr>
                <w:top w:val="none" w:sz="0" w:space="0" w:color="auto"/>
                <w:left w:val="none" w:sz="0" w:space="0" w:color="auto"/>
                <w:bottom w:val="none" w:sz="0" w:space="0" w:color="auto"/>
                <w:right w:val="none" w:sz="0" w:space="0" w:color="auto"/>
              </w:divBdr>
              <w:divsChild>
                <w:div w:id="765494756">
                  <w:marLeft w:val="0"/>
                  <w:marRight w:val="0"/>
                  <w:marTop w:val="0"/>
                  <w:marBottom w:val="0"/>
                  <w:divBdr>
                    <w:top w:val="none" w:sz="0" w:space="0" w:color="auto"/>
                    <w:left w:val="none" w:sz="0" w:space="0" w:color="auto"/>
                    <w:bottom w:val="none" w:sz="0" w:space="0" w:color="auto"/>
                    <w:right w:val="none" w:sz="0" w:space="0" w:color="auto"/>
                  </w:divBdr>
                  <w:divsChild>
                    <w:div w:id="76549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502">
          <w:marLeft w:val="0"/>
          <w:marRight w:val="0"/>
          <w:marTop w:val="0"/>
          <w:marBottom w:val="0"/>
          <w:divBdr>
            <w:top w:val="none" w:sz="0" w:space="0" w:color="auto"/>
            <w:left w:val="none" w:sz="0" w:space="0" w:color="auto"/>
            <w:bottom w:val="none" w:sz="0" w:space="0" w:color="auto"/>
            <w:right w:val="none" w:sz="0" w:space="0" w:color="auto"/>
          </w:divBdr>
          <w:divsChild>
            <w:div w:id="765493491">
              <w:marLeft w:val="0"/>
              <w:marRight w:val="0"/>
              <w:marTop w:val="0"/>
              <w:marBottom w:val="0"/>
              <w:divBdr>
                <w:top w:val="none" w:sz="0" w:space="0" w:color="auto"/>
                <w:left w:val="none" w:sz="0" w:space="0" w:color="auto"/>
                <w:bottom w:val="none" w:sz="0" w:space="0" w:color="auto"/>
                <w:right w:val="none" w:sz="0" w:space="0" w:color="auto"/>
              </w:divBdr>
              <w:divsChild>
                <w:div w:id="765495344">
                  <w:marLeft w:val="0"/>
                  <w:marRight w:val="0"/>
                  <w:marTop w:val="0"/>
                  <w:marBottom w:val="0"/>
                  <w:divBdr>
                    <w:top w:val="none" w:sz="0" w:space="0" w:color="auto"/>
                    <w:left w:val="none" w:sz="0" w:space="0" w:color="auto"/>
                    <w:bottom w:val="none" w:sz="0" w:space="0" w:color="auto"/>
                    <w:right w:val="none" w:sz="0" w:space="0" w:color="auto"/>
                  </w:divBdr>
                  <w:divsChild>
                    <w:div w:id="76549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4503">
          <w:marLeft w:val="0"/>
          <w:marRight w:val="0"/>
          <w:marTop w:val="0"/>
          <w:marBottom w:val="0"/>
          <w:divBdr>
            <w:top w:val="none" w:sz="0" w:space="0" w:color="auto"/>
            <w:left w:val="none" w:sz="0" w:space="0" w:color="auto"/>
            <w:bottom w:val="none" w:sz="0" w:space="0" w:color="auto"/>
            <w:right w:val="none" w:sz="0" w:space="0" w:color="auto"/>
          </w:divBdr>
          <w:divsChild>
            <w:div w:id="765493846">
              <w:marLeft w:val="0"/>
              <w:marRight w:val="0"/>
              <w:marTop w:val="0"/>
              <w:marBottom w:val="0"/>
              <w:divBdr>
                <w:top w:val="none" w:sz="0" w:space="0" w:color="auto"/>
                <w:left w:val="none" w:sz="0" w:space="0" w:color="auto"/>
                <w:bottom w:val="none" w:sz="0" w:space="0" w:color="auto"/>
                <w:right w:val="none" w:sz="0" w:space="0" w:color="auto"/>
              </w:divBdr>
            </w:div>
          </w:divsChild>
        </w:div>
        <w:div w:id="765494885">
          <w:marLeft w:val="0"/>
          <w:marRight w:val="0"/>
          <w:marTop w:val="0"/>
          <w:marBottom w:val="0"/>
          <w:divBdr>
            <w:top w:val="none" w:sz="0" w:space="0" w:color="auto"/>
            <w:left w:val="none" w:sz="0" w:space="0" w:color="auto"/>
            <w:bottom w:val="none" w:sz="0" w:space="0" w:color="auto"/>
            <w:right w:val="none" w:sz="0" w:space="0" w:color="auto"/>
          </w:divBdr>
          <w:divsChild>
            <w:div w:id="76549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082">
      <w:marLeft w:val="0"/>
      <w:marRight w:val="0"/>
      <w:marTop w:val="0"/>
      <w:marBottom w:val="0"/>
      <w:divBdr>
        <w:top w:val="none" w:sz="0" w:space="0" w:color="auto"/>
        <w:left w:val="none" w:sz="0" w:space="0" w:color="auto"/>
        <w:bottom w:val="none" w:sz="0" w:space="0" w:color="auto"/>
        <w:right w:val="none" w:sz="0" w:space="0" w:color="auto"/>
      </w:divBdr>
      <w:divsChild>
        <w:div w:id="765494000">
          <w:marLeft w:val="600"/>
          <w:marRight w:val="600"/>
          <w:marTop w:val="0"/>
          <w:marBottom w:val="0"/>
          <w:divBdr>
            <w:top w:val="none" w:sz="0" w:space="0" w:color="auto"/>
            <w:left w:val="none" w:sz="0" w:space="0" w:color="auto"/>
            <w:bottom w:val="none" w:sz="0" w:space="0" w:color="auto"/>
            <w:right w:val="none" w:sz="0" w:space="0" w:color="auto"/>
          </w:divBdr>
          <w:divsChild>
            <w:div w:id="765494106">
              <w:marLeft w:val="200"/>
              <w:marRight w:val="200"/>
              <w:marTop w:val="200"/>
              <w:marBottom w:val="200"/>
              <w:divBdr>
                <w:top w:val="none" w:sz="0" w:space="0" w:color="auto"/>
                <w:left w:val="none" w:sz="0" w:space="0" w:color="auto"/>
                <w:bottom w:val="none" w:sz="0" w:space="0" w:color="auto"/>
                <w:right w:val="none" w:sz="0" w:space="0" w:color="auto"/>
              </w:divBdr>
            </w:div>
          </w:divsChild>
        </w:div>
        <w:div w:id="765495599">
          <w:marLeft w:val="160"/>
          <w:marRight w:val="160"/>
          <w:marTop w:val="160"/>
          <w:marBottom w:val="160"/>
          <w:divBdr>
            <w:top w:val="none" w:sz="0" w:space="0" w:color="auto"/>
            <w:left w:val="none" w:sz="0" w:space="0" w:color="auto"/>
            <w:bottom w:val="none" w:sz="0" w:space="0" w:color="auto"/>
            <w:right w:val="none" w:sz="0" w:space="0" w:color="auto"/>
          </w:divBdr>
        </w:div>
      </w:divsChild>
    </w:div>
    <w:div w:id="765495083">
      <w:marLeft w:val="0"/>
      <w:marRight w:val="0"/>
      <w:marTop w:val="0"/>
      <w:marBottom w:val="0"/>
      <w:divBdr>
        <w:top w:val="none" w:sz="0" w:space="0" w:color="auto"/>
        <w:left w:val="none" w:sz="0" w:space="0" w:color="auto"/>
        <w:bottom w:val="none" w:sz="0" w:space="0" w:color="auto"/>
        <w:right w:val="none" w:sz="0" w:space="0" w:color="auto"/>
      </w:divBdr>
    </w:div>
    <w:div w:id="765495084">
      <w:marLeft w:val="0"/>
      <w:marRight w:val="0"/>
      <w:marTop w:val="0"/>
      <w:marBottom w:val="0"/>
      <w:divBdr>
        <w:top w:val="none" w:sz="0" w:space="0" w:color="auto"/>
        <w:left w:val="none" w:sz="0" w:space="0" w:color="auto"/>
        <w:bottom w:val="none" w:sz="0" w:space="0" w:color="auto"/>
        <w:right w:val="none" w:sz="0" w:space="0" w:color="auto"/>
      </w:divBdr>
    </w:div>
    <w:div w:id="765495086">
      <w:marLeft w:val="0"/>
      <w:marRight w:val="0"/>
      <w:marTop w:val="0"/>
      <w:marBottom w:val="0"/>
      <w:divBdr>
        <w:top w:val="none" w:sz="0" w:space="0" w:color="auto"/>
        <w:left w:val="none" w:sz="0" w:space="0" w:color="auto"/>
        <w:bottom w:val="none" w:sz="0" w:space="0" w:color="auto"/>
        <w:right w:val="none" w:sz="0" w:space="0" w:color="auto"/>
      </w:divBdr>
    </w:div>
    <w:div w:id="765495090">
      <w:marLeft w:val="0"/>
      <w:marRight w:val="0"/>
      <w:marTop w:val="0"/>
      <w:marBottom w:val="0"/>
      <w:divBdr>
        <w:top w:val="none" w:sz="0" w:space="0" w:color="auto"/>
        <w:left w:val="none" w:sz="0" w:space="0" w:color="auto"/>
        <w:bottom w:val="none" w:sz="0" w:space="0" w:color="auto"/>
        <w:right w:val="none" w:sz="0" w:space="0" w:color="auto"/>
      </w:divBdr>
    </w:div>
    <w:div w:id="765495091">
      <w:marLeft w:val="0"/>
      <w:marRight w:val="0"/>
      <w:marTop w:val="0"/>
      <w:marBottom w:val="0"/>
      <w:divBdr>
        <w:top w:val="none" w:sz="0" w:space="0" w:color="auto"/>
        <w:left w:val="none" w:sz="0" w:space="0" w:color="auto"/>
        <w:bottom w:val="none" w:sz="0" w:space="0" w:color="auto"/>
        <w:right w:val="none" w:sz="0" w:space="0" w:color="auto"/>
      </w:divBdr>
    </w:div>
    <w:div w:id="765495092">
      <w:marLeft w:val="0"/>
      <w:marRight w:val="0"/>
      <w:marTop w:val="0"/>
      <w:marBottom w:val="0"/>
      <w:divBdr>
        <w:top w:val="none" w:sz="0" w:space="0" w:color="auto"/>
        <w:left w:val="none" w:sz="0" w:space="0" w:color="auto"/>
        <w:bottom w:val="none" w:sz="0" w:space="0" w:color="auto"/>
        <w:right w:val="none" w:sz="0" w:space="0" w:color="auto"/>
      </w:divBdr>
    </w:div>
    <w:div w:id="765495093">
      <w:marLeft w:val="0"/>
      <w:marRight w:val="0"/>
      <w:marTop w:val="0"/>
      <w:marBottom w:val="0"/>
      <w:divBdr>
        <w:top w:val="none" w:sz="0" w:space="0" w:color="auto"/>
        <w:left w:val="none" w:sz="0" w:space="0" w:color="auto"/>
        <w:bottom w:val="none" w:sz="0" w:space="0" w:color="auto"/>
        <w:right w:val="none" w:sz="0" w:space="0" w:color="auto"/>
      </w:divBdr>
    </w:div>
    <w:div w:id="765495094">
      <w:marLeft w:val="0"/>
      <w:marRight w:val="0"/>
      <w:marTop w:val="0"/>
      <w:marBottom w:val="0"/>
      <w:divBdr>
        <w:top w:val="none" w:sz="0" w:space="0" w:color="auto"/>
        <w:left w:val="none" w:sz="0" w:space="0" w:color="auto"/>
        <w:bottom w:val="none" w:sz="0" w:space="0" w:color="auto"/>
        <w:right w:val="none" w:sz="0" w:space="0" w:color="auto"/>
      </w:divBdr>
    </w:div>
    <w:div w:id="765495096">
      <w:marLeft w:val="0"/>
      <w:marRight w:val="0"/>
      <w:marTop w:val="0"/>
      <w:marBottom w:val="0"/>
      <w:divBdr>
        <w:top w:val="none" w:sz="0" w:space="0" w:color="auto"/>
        <w:left w:val="none" w:sz="0" w:space="0" w:color="auto"/>
        <w:bottom w:val="none" w:sz="0" w:space="0" w:color="auto"/>
        <w:right w:val="none" w:sz="0" w:space="0" w:color="auto"/>
      </w:divBdr>
    </w:div>
    <w:div w:id="765495097">
      <w:marLeft w:val="0"/>
      <w:marRight w:val="0"/>
      <w:marTop w:val="0"/>
      <w:marBottom w:val="0"/>
      <w:divBdr>
        <w:top w:val="none" w:sz="0" w:space="0" w:color="auto"/>
        <w:left w:val="none" w:sz="0" w:space="0" w:color="auto"/>
        <w:bottom w:val="none" w:sz="0" w:space="0" w:color="auto"/>
        <w:right w:val="none" w:sz="0" w:space="0" w:color="auto"/>
      </w:divBdr>
    </w:div>
    <w:div w:id="765495100">
      <w:marLeft w:val="0"/>
      <w:marRight w:val="0"/>
      <w:marTop w:val="0"/>
      <w:marBottom w:val="0"/>
      <w:divBdr>
        <w:top w:val="none" w:sz="0" w:space="0" w:color="auto"/>
        <w:left w:val="none" w:sz="0" w:space="0" w:color="auto"/>
        <w:bottom w:val="none" w:sz="0" w:space="0" w:color="auto"/>
        <w:right w:val="none" w:sz="0" w:space="0" w:color="auto"/>
      </w:divBdr>
    </w:div>
    <w:div w:id="765495102">
      <w:marLeft w:val="0"/>
      <w:marRight w:val="0"/>
      <w:marTop w:val="0"/>
      <w:marBottom w:val="0"/>
      <w:divBdr>
        <w:top w:val="none" w:sz="0" w:space="0" w:color="auto"/>
        <w:left w:val="none" w:sz="0" w:space="0" w:color="auto"/>
        <w:bottom w:val="none" w:sz="0" w:space="0" w:color="auto"/>
        <w:right w:val="none" w:sz="0" w:space="0" w:color="auto"/>
      </w:divBdr>
    </w:div>
    <w:div w:id="765495104">
      <w:marLeft w:val="0"/>
      <w:marRight w:val="0"/>
      <w:marTop w:val="0"/>
      <w:marBottom w:val="0"/>
      <w:divBdr>
        <w:top w:val="none" w:sz="0" w:space="0" w:color="auto"/>
        <w:left w:val="none" w:sz="0" w:space="0" w:color="auto"/>
        <w:bottom w:val="none" w:sz="0" w:space="0" w:color="auto"/>
        <w:right w:val="none" w:sz="0" w:space="0" w:color="auto"/>
      </w:divBdr>
      <w:divsChild>
        <w:div w:id="765495505">
          <w:marLeft w:val="0"/>
          <w:marRight w:val="0"/>
          <w:marTop w:val="0"/>
          <w:marBottom w:val="0"/>
          <w:divBdr>
            <w:top w:val="none" w:sz="0" w:space="0" w:color="auto"/>
            <w:left w:val="none" w:sz="0" w:space="0" w:color="auto"/>
            <w:bottom w:val="none" w:sz="0" w:space="0" w:color="auto"/>
            <w:right w:val="none" w:sz="0" w:space="0" w:color="auto"/>
          </w:divBdr>
          <w:divsChild>
            <w:div w:id="76549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106">
      <w:marLeft w:val="0"/>
      <w:marRight w:val="0"/>
      <w:marTop w:val="0"/>
      <w:marBottom w:val="0"/>
      <w:divBdr>
        <w:top w:val="none" w:sz="0" w:space="0" w:color="auto"/>
        <w:left w:val="none" w:sz="0" w:space="0" w:color="auto"/>
        <w:bottom w:val="none" w:sz="0" w:space="0" w:color="auto"/>
        <w:right w:val="none" w:sz="0" w:space="0" w:color="auto"/>
      </w:divBdr>
    </w:div>
    <w:div w:id="765495107">
      <w:marLeft w:val="0"/>
      <w:marRight w:val="0"/>
      <w:marTop w:val="0"/>
      <w:marBottom w:val="0"/>
      <w:divBdr>
        <w:top w:val="none" w:sz="0" w:space="0" w:color="auto"/>
        <w:left w:val="none" w:sz="0" w:space="0" w:color="auto"/>
        <w:bottom w:val="none" w:sz="0" w:space="0" w:color="auto"/>
        <w:right w:val="none" w:sz="0" w:space="0" w:color="auto"/>
      </w:divBdr>
    </w:div>
    <w:div w:id="765495108">
      <w:marLeft w:val="0"/>
      <w:marRight w:val="0"/>
      <w:marTop w:val="0"/>
      <w:marBottom w:val="0"/>
      <w:divBdr>
        <w:top w:val="none" w:sz="0" w:space="0" w:color="auto"/>
        <w:left w:val="none" w:sz="0" w:space="0" w:color="auto"/>
        <w:bottom w:val="none" w:sz="0" w:space="0" w:color="auto"/>
        <w:right w:val="none" w:sz="0" w:space="0" w:color="auto"/>
      </w:divBdr>
    </w:div>
    <w:div w:id="765495111">
      <w:marLeft w:val="0"/>
      <w:marRight w:val="0"/>
      <w:marTop w:val="0"/>
      <w:marBottom w:val="0"/>
      <w:divBdr>
        <w:top w:val="none" w:sz="0" w:space="0" w:color="auto"/>
        <w:left w:val="none" w:sz="0" w:space="0" w:color="auto"/>
        <w:bottom w:val="none" w:sz="0" w:space="0" w:color="auto"/>
        <w:right w:val="none" w:sz="0" w:space="0" w:color="auto"/>
      </w:divBdr>
    </w:div>
    <w:div w:id="765495115">
      <w:marLeft w:val="0"/>
      <w:marRight w:val="0"/>
      <w:marTop w:val="0"/>
      <w:marBottom w:val="0"/>
      <w:divBdr>
        <w:top w:val="none" w:sz="0" w:space="0" w:color="auto"/>
        <w:left w:val="none" w:sz="0" w:space="0" w:color="auto"/>
        <w:bottom w:val="none" w:sz="0" w:space="0" w:color="auto"/>
        <w:right w:val="none" w:sz="0" w:space="0" w:color="auto"/>
      </w:divBdr>
      <w:divsChild>
        <w:div w:id="765493909">
          <w:marLeft w:val="0"/>
          <w:marRight w:val="0"/>
          <w:marTop w:val="0"/>
          <w:marBottom w:val="0"/>
          <w:divBdr>
            <w:top w:val="none" w:sz="0" w:space="0" w:color="auto"/>
            <w:left w:val="none" w:sz="0" w:space="0" w:color="auto"/>
            <w:bottom w:val="none" w:sz="0" w:space="0" w:color="auto"/>
            <w:right w:val="none" w:sz="0" w:space="0" w:color="auto"/>
          </w:divBdr>
        </w:div>
        <w:div w:id="765494394">
          <w:marLeft w:val="0"/>
          <w:marRight w:val="0"/>
          <w:marTop w:val="0"/>
          <w:marBottom w:val="0"/>
          <w:divBdr>
            <w:top w:val="none" w:sz="0" w:space="0" w:color="auto"/>
            <w:left w:val="none" w:sz="0" w:space="0" w:color="auto"/>
            <w:bottom w:val="none" w:sz="0" w:space="0" w:color="auto"/>
            <w:right w:val="none" w:sz="0" w:space="0" w:color="auto"/>
          </w:divBdr>
          <w:divsChild>
            <w:div w:id="765493058">
              <w:marLeft w:val="0"/>
              <w:marRight w:val="0"/>
              <w:marTop w:val="0"/>
              <w:marBottom w:val="0"/>
              <w:divBdr>
                <w:top w:val="none" w:sz="0" w:space="0" w:color="auto"/>
                <w:left w:val="none" w:sz="0" w:space="0" w:color="auto"/>
                <w:bottom w:val="none" w:sz="0" w:space="0" w:color="auto"/>
                <w:right w:val="none" w:sz="0" w:space="0" w:color="auto"/>
              </w:divBdr>
              <w:divsChild>
                <w:div w:id="765493960">
                  <w:marLeft w:val="0"/>
                  <w:marRight w:val="0"/>
                  <w:marTop w:val="0"/>
                  <w:marBottom w:val="0"/>
                  <w:divBdr>
                    <w:top w:val="none" w:sz="0" w:space="0" w:color="auto"/>
                    <w:left w:val="none" w:sz="0" w:space="0" w:color="auto"/>
                    <w:bottom w:val="none" w:sz="0" w:space="0" w:color="auto"/>
                    <w:right w:val="none" w:sz="0" w:space="0" w:color="auto"/>
                  </w:divBdr>
                  <w:divsChild>
                    <w:div w:id="765494877">
                      <w:marLeft w:val="0"/>
                      <w:marRight w:val="0"/>
                      <w:marTop w:val="0"/>
                      <w:marBottom w:val="0"/>
                      <w:divBdr>
                        <w:top w:val="none" w:sz="0" w:space="0" w:color="auto"/>
                        <w:left w:val="none" w:sz="0" w:space="0" w:color="auto"/>
                        <w:bottom w:val="none" w:sz="0" w:space="0" w:color="auto"/>
                        <w:right w:val="none" w:sz="0" w:space="0" w:color="auto"/>
                      </w:divBdr>
                      <w:divsChild>
                        <w:div w:id="765495161">
                          <w:marLeft w:val="0"/>
                          <w:marRight w:val="0"/>
                          <w:marTop w:val="0"/>
                          <w:marBottom w:val="0"/>
                          <w:divBdr>
                            <w:top w:val="none" w:sz="0" w:space="0" w:color="auto"/>
                            <w:left w:val="none" w:sz="0" w:space="0" w:color="auto"/>
                            <w:bottom w:val="none" w:sz="0" w:space="0" w:color="auto"/>
                            <w:right w:val="none" w:sz="0" w:space="0" w:color="auto"/>
                          </w:divBdr>
                          <w:divsChild>
                            <w:div w:id="765492695">
                              <w:marLeft w:val="0"/>
                              <w:marRight w:val="0"/>
                              <w:marTop w:val="0"/>
                              <w:marBottom w:val="0"/>
                              <w:divBdr>
                                <w:top w:val="none" w:sz="0" w:space="0" w:color="auto"/>
                                <w:left w:val="none" w:sz="0" w:space="0" w:color="auto"/>
                                <w:bottom w:val="none" w:sz="0" w:space="0" w:color="auto"/>
                                <w:right w:val="none" w:sz="0" w:space="0" w:color="auto"/>
                              </w:divBdr>
                              <w:divsChild>
                                <w:div w:id="765495572">
                                  <w:marLeft w:val="0"/>
                                  <w:marRight w:val="0"/>
                                  <w:marTop w:val="0"/>
                                  <w:marBottom w:val="0"/>
                                  <w:divBdr>
                                    <w:top w:val="none" w:sz="0" w:space="0" w:color="auto"/>
                                    <w:left w:val="none" w:sz="0" w:space="0" w:color="auto"/>
                                    <w:bottom w:val="none" w:sz="0" w:space="0" w:color="auto"/>
                                    <w:right w:val="none" w:sz="0" w:space="0" w:color="auto"/>
                                  </w:divBdr>
                                  <w:divsChild>
                                    <w:div w:id="76549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5494830">
          <w:marLeft w:val="0"/>
          <w:marRight w:val="0"/>
          <w:marTop w:val="0"/>
          <w:marBottom w:val="0"/>
          <w:divBdr>
            <w:top w:val="none" w:sz="0" w:space="0" w:color="auto"/>
            <w:left w:val="none" w:sz="0" w:space="0" w:color="auto"/>
            <w:bottom w:val="none" w:sz="0" w:space="0" w:color="auto"/>
            <w:right w:val="none" w:sz="0" w:space="0" w:color="auto"/>
          </w:divBdr>
        </w:div>
      </w:divsChild>
    </w:div>
    <w:div w:id="765495116">
      <w:marLeft w:val="0"/>
      <w:marRight w:val="0"/>
      <w:marTop w:val="0"/>
      <w:marBottom w:val="0"/>
      <w:divBdr>
        <w:top w:val="none" w:sz="0" w:space="0" w:color="auto"/>
        <w:left w:val="none" w:sz="0" w:space="0" w:color="auto"/>
        <w:bottom w:val="none" w:sz="0" w:space="0" w:color="auto"/>
        <w:right w:val="none" w:sz="0" w:space="0" w:color="auto"/>
      </w:divBdr>
    </w:div>
    <w:div w:id="765495117">
      <w:marLeft w:val="0"/>
      <w:marRight w:val="0"/>
      <w:marTop w:val="0"/>
      <w:marBottom w:val="0"/>
      <w:divBdr>
        <w:top w:val="none" w:sz="0" w:space="0" w:color="auto"/>
        <w:left w:val="none" w:sz="0" w:space="0" w:color="auto"/>
        <w:bottom w:val="none" w:sz="0" w:space="0" w:color="auto"/>
        <w:right w:val="none" w:sz="0" w:space="0" w:color="auto"/>
      </w:divBdr>
    </w:div>
    <w:div w:id="765495119">
      <w:marLeft w:val="0"/>
      <w:marRight w:val="0"/>
      <w:marTop w:val="0"/>
      <w:marBottom w:val="0"/>
      <w:divBdr>
        <w:top w:val="none" w:sz="0" w:space="0" w:color="auto"/>
        <w:left w:val="none" w:sz="0" w:space="0" w:color="auto"/>
        <w:bottom w:val="none" w:sz="0" w:space="0" w:color="auto"/>
        <w:right w:val="none" w:sz="0" w:space="0" w:color="auto"/>
      </w:divBdr>
    </w:div>
    <w:div w:id="765495123">
      <w:marLeft w:val="0"/>
      <w:marRight w:val="0"/>
      <w:marTop w:val="0"/>
      <w:marBottom w:val="0"/>
      <w:divBdr>
        <w:top w:val="none" w:sz="0" w:space="0" w:color="auto"/>
        <w:left w:val="none" w:sz="0" w:space="0" w:color="auto"/>
        <w:bottom w:val="none" w:sz="0" w:space="0" w:color="auto"/>
        <w:right w:val="none" w:sz="0" w:space="0" w:color="auto"/>
      </w:divBdr>
    </w:div>
    <w:div w:id="765495125">
      <w:marLeft w:val="0"/>
      <w:marRight w:val="0"/>
      <w:marTop w:val="0"/>
      <w:marBottom w:val="0"/>
      <w:divBdr>
        <w:top w:val="none" w:sz="0" w:space="0" w:color="auto"/>
        <w:left w:val="none" w:sz="0" w:space="0" w:color="auto"/>
        <w:bottom w:val="none" w:sz="0" w:space="0" w:color="auto"/>
        <w:right w:val="none" w:sz="0" w:space="0" w:color="auto"/>
      </w:divBdr>
      <w:divsChild>
        <w:div w:id="765492865">
          <w:marLeft w:val="0"/>
          <w:marRight w:val="0"/>
          <w:marTop w:val="0"/>
          <w:marBottom w:val="0"/>
          <w:divBdr>
            <w:top w:val="none" w:sz="0" w:space="0" w:color="auto"/>
            <w:left w:val="none" w:sz="0" w:space="0" w:color="auto"/>
            <w:bottom w:val="none" w:sz="0" w:space="0" w:color="auto"/>
            <w:right w:val="none" w:sz="0" w:space="0" w:color="auto"/>
          </w:divBdr>
          <w:divsChild>
            <w:div w:id="7654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127">
      <w:marLeft w:val="0"/>
      <w:marRight w:val="0"/>
      <w:marTop w:val="0"/>
      <w:marBottom w:val="0"/>
      <w:divBdr>
        <w:top w:val="none" w:sz="0" w:space="0" w:color="auto"/>
        <w:left w:val="none" w:sz="0" w:space="0" w:color="auto"/>
        <w:bottom w:val="none" w:sz="0" w:space="0" w:color="auto"/>
        <w:right w:val="none" w:sz="0" w:space="0" w:color="auto"/>
      </w:divBdr>
    </w:div>
    <w:div w:id="765495131">
      <w:marLeft w:val="0"/>
      <w:marRight w:val="0"/>
      <w:marTop w:val="0"/>
      <w:marBottom w:val="0"/>
      <w:divBdr>
        <w:top w:val="none" w:sz="0" w:space="0" w:color="auto"/>
        <w:left w:val="none" w:sz="0" w:space="0" w:color="auto"/>
        <w:bottom w:val="none" w:sz="0" w:space="0" w:color="auto"/>
        <w:right w:val="none" w:sz="0" w:space="0" w:color="auto"/>
      </w:divBdr>
    </w:div>
    <w:div w:id="765495134">
      <w:marLeft w:val="0"/>
      <w:marRight w:val="0"/>
      <w:marTop w:val="0"/>
      <w:marBottom w:val="0"/>
      <w:divBdr>
        <w:top w:val="none" w:sz="0" w:space="0" w:color="auto"/>
        <w:left w:val="none" w:sz="0" w:space="0" w:color="auto"/>
        <w:bottom w:val="none" w:sz="0" w:space="0" w:color="auto"/>
        <w:right w:val="none" w:sz="0" w:space="0" w:color="auto"/>
      </w:divBdr>
    </w:div>
    <w:div w:id="765495141">
      <w:marLeft w:val="0"/>
      <w:marRight w:val="0"/>
      <w:marTop w:val="0"/>
      <w:marBottom w:val="0"/>
      <w:divBdr>
        <w:top w:val="none" w:sz="0" w:space="0" w:color="auto"/>
        <w:left w:val="none" w:sz="0" w:space="0" w:color="auto"/>
        <w:bottom w:val="none" w:sz="0" w:space="0" w:color="auto"/>
        <w:right w:val="none" w:sz="0" w:space="0" w:color="auto"/>
      </w:divBdr>
      <w:divsChild>
        <w:div w:id="765492915">
          <w:marLeft w:val="0"/>
          <w:marRight w:val="0"/>
          <w:marTop w:val="0"/>
          <w:marBottom w:val="0"/>
          <w:divBdr>
            <w:top w:val="none" w:sz="0" w:space="0" w:color="auto"/>
            <w:left w:val="none" w:sz="0" w:space="0" w:color="auto"/>
            <w:bottom w:val="none" w:sz="0" w:space="0" w:color="auto"/>
            <w:right w:val="none" w:sz="0" w:space="0" w:color="auto"/>
          </w:divBdr>
        </w:div>
      </w:divsChild>
    </w:div>
    <w:div w:id="765495142">
      <w:marLeft w:val="0"/>
      <w:marRight w:val="0"/>
      <w:marTop w:val="0"/>
      <w:marBottom w:val="0"/>
      <w:divBdr>
        <w:top w:val="none" w:sz="0" w:space="0" w:color="auto"/>
        <w:left w:val="none" w:sz="0" w:space="0" w:color="auto"/>
        <w:bottom w:val="none" w:sz="0" w:space="0" w:color="auto"/>
        <w:right w:val="none" w:sz="0" w:space="0" w:color="auto"/>
      </w:divBdr>
    </w:div>
    <w:div w:id="765495145">
      <w:marLeft w:val="0"/>
      <w:marRight w:val="0"/>
      <w:marTop w:val="0"/>
      <w:marBottom w:val="0"/>
      <w:divBdr>
        <w:top w:val="none" w:sz="0" w:space="0" w:color="auto"/>
        <w:left w:val="none" w:sz="0" w:space="0" w:color="auto"/>
        <w:bottom w:val="none" w:sz="0" w:space="0" w:color="auto"/>
        <w:right w:val="none" w:sz="0" w:space="0" w:color="auto"/>
      </w:divBdr>
    </w:div>
    <w:div w:id="765495146">
      <w:marLeft w:val="0"/>
      <w:marRight w:val="0"/>
      <w:marTop w:val="0"/>
      <w:marBottom w:val="0"/>
      <w:divBdr>
        <w:top w:val="none" w:sz="0" w:space="0" w:color="auto"/>
        <w:left w:val="none" w:sz="0" w:space="0" w:color="auto"/>
        <w:bottom w:val="none" w:sz="0" w:space="0" w:color="auto"/>
        <w:right w:val="none" w:sz="0" w:space="0" w:color="auto"/>
      </w:divBdr>
    </w:div>
    <w:div w:id="765495147">
      <w:marLeft w:val="0"/>
      <w:marRight w:val="0"/>
      <w:marTop w:val="0"/>
      <w:marBottom w:val="0"/>
      <w:divBdr>
        <w:top w:val="none" w:sz="0" w:space="0" w:color="auto"/>
        <w:left w:val="none" w:sz="0" w:space="0" w:color="auto"/>
        <w:bottom w:val="none" w:sz="0" w:space="0" w:color="auto"/>
        <w:right w:val="none" w:sz="0" w:space="0" w:color="auto"/>
      </w:divBdr>
    </w:div>
    <w:div w:id="765495148">
      <w:marLeft w:val="0"/>
      <w:marRight w:val="0"/>
      <w:marTop w:val="0"/>
      <w:marBottom w:val="0"/>
      <w:divBdr>
        <w:top w:val="none" w:sz="0" w:space="0" w:color="auto"/>
        <w:left w:val="none" w:sz="0" w:space="0" w:color="auto"/>
        <w:bottom w:val="none" w:sz="0" w:space="0" w:color="auto"/>
        <w:right w:val="none" w:sz="0" w:space="0" w:color="auto"/>
      </w:divBdr>
    </w:div>
    <w:div w:id="765495149">
      <w:marLeft w:val="0"/>
      <w:marRight w:val="0"/>
      <w:marTop w:val="0"/>
      <w:marBottom w:val="0"/>
      <w:divBdr>
        <w:top w:val="none" w:sz="0" w:space="0" w:color="auto"/>
        <w:left w:val="none" w:sz="0" w:space="0" w:color="auto"/>
        <w:bottom w:val="none" w:sz="0" w:space="0" w:color="auto"/>
        <w:right w:val="none" w:sz="0" w:space="0" w:color="auto"/>
      </w:divBdr>
    </w:div>
    <w:div w:id="765495151">
      <w:marLeft w:val="0"/>
      <w:marRight w:val="0"/>
      <w:marTop w:val="0"/>
      <w:marBottom w:val="0"/>
      <w:divBdr>
        <w:top w:val="none" w:sz="0" w:space="0" w:color="auto"/>
        <w:left w:val="none" w:sz="0" w:space="0" w:color="auto"/>
        <w:bottom w:val="none" w:sz="0" w:space="0" w:color="auto"/>
        <w:right w:val="none" w:sz="0" w:space="0" w:color="auto"/>
      </w:divBdr>
    </w:div>
    <w:div w:id="765495153">
      <w:marLeft w:val="0"/>
      <w:marRight w:val="0"/>
      <w:marTop w:val="0"/>
      <w:marBottom w:val="0"/>
      <w:divBdr>
        <w:top w:val="none" w:sz="0" w:space="0" w:color="auto"/>
        <w:left w:val="none" w:sz="0" w:space="0" w:color="auto"/>
        <w:bottom w:val="none" w:sz="0" w:space="0" w:color="auto"/>
        <w:right w:val="none" w:sz="0" w:space="0" w:color="auto"/>
      </w:divBdr>
    </w:div>
    <w:div w:id="765495158">
      <w:marLeft w:val="0"/>
      <w:marRight w:val="0"/>
      <w:marTop w:val="0"/>
      <w:marBottom w:val="0"/>
      <w:divBdr>
        <w:top w:val="none" w:sz="0" w:space="0" w:color="auto"/>
        <w:left w:val="none" w:sz="0" w:space="0" w:color="auto"/>
        <w:bottom w:val="none" w:sz="0" w:space="0" w:color="auto"/>
        <w:right w:val="none" w:sz="0" w:space="0" w:color="auto"/>
      </w:divBdr>
    </w:div>
    <w:div w:id="765495160">
      <w:marLeft w:val="0"/>
      <w:marRight w:val="0"/>
      <w:marTop w:val="0"/>
      <w:marBottom w:val="0"/>
      <w:divBdr>
        <w:top w:val="none" w:sz="0" w:space="0" w:color="auto"/>
        <w:left w:val="none" w:sz="0" w:space="0" w:color="auto"/>
        <w:bottom w:val="none" w:sz="0" w:space="0" w:color="auto"/>
        <w:right w:val="none" w:sz="0" w:space="0" w:color="auto"/>
      </w:divBdr>
    </w:div>
    <w:div w:id="765495165">
      <w:marLeft w:val="0"/>
      <w:marRight w:val="0"/>
      <w:marTop w:val="0"/>
      <w:marBottom w:val="0"/>
      <w:divBdr>
        <w:top w:val="none" w:sz="0" w:space="0" w:color="auto"/>
        <w:left w:val="none" w:sz="0" w:space="0" w:color="auto"/>
        <w:bottom w:val="none" w:sz="0" w:space="0" w:color="auto"/>
        <w:right w:val="none" w:sz="0" w:space="0" w:color="auto"/>
      </w:divBdr>
    </w:div>
    <w:div w:id="765495167">
      <w:marLeft w:val="0"/>
      <w:marRight w:val="0"/>
      <w:marTop w:val="0"/>
      <w:marBottom w:val="0"/>
      <w:divBdr>
        <w:top w:val="none" w:sz="0" w:space="0" w:color="auto"/>
        <w:left w:val="none" w:sz="0" w:space="0" w:color="auto"/>
        <w:bottom w:val="none" w:sz="0" w:space="0" w:color="auto"/>
        <w:right w:val="none" w:sz="0" w:space="0" w:color="auto"/>
      </w:divBdr>
      <w:divsChild>
        <w:div w:id="765492900">
          <w:marLeft w:val="0"/>
          <w:marRight w:val="0"/>
          <w:marTop w:val="0"/>
          <w:marBottom w:val="0"/>
          <w:divBdr>
            <w:top w:val="none" w:sz="0" w:space="0" w:color="auto"/>
            <w:left w:val="none" w:sz="0" w:space="0" w:color="auto"/>
            <w:bottom w:val="none" w:sz="0" w:space="0" w:color="auto"/>
            <w:right w:val="none" w:sz="0" w:space="0" w:color="auto"/>
          </w:divBdr>
          <w:divsChild>
            <w:div w:id="765493898">
              <w:marLeft w:val="0"/>
              <w:marRight w:val="0"/>
              <w:marTop w:val="0"/>
              <w:marBottom w:val="0"/>
              <w:divBdr>
                <w:top w:val="none" w:sz="0" w:space="0" w:color="auto"/>
                <w:left w:val="none" w:sz="0" w:space="0" w:color="auto"/>
                <w:bottom w:val="none" w:sz="0" w:space="0" w:color="auto"/>
                <w:right w:val="none" w:sz="0" w:space="0" w:color="auto"/>
              </w:divBdr>
              <w:divsChild>
                <w:div w:id="765495157">
                  <w:marLeft w:val="0"/>
                  <w:marRight w:val="0"/>
                  <w:marTop w:val="0"/>
                  <w:marBottom w:val="0"/>
                  <w:divBdr>
                    <w:top w:val="none" w:sz="0" w:space="0" w:color="auto"/>
                    <w:left w:val="none" w:sz="0" w:space="0" w:color="auto"/>
                    <w:bottom w:val="none" w:sz="0" w:space="0" w:color="auto"/>
                    <w:right w:val="none" w:sz="0" w:space="0" w:color="auto"/>
                  </w:divBdr>
                  <w:divsChild>
                    <w:div w:id="765494305">
                      <w:marLeft w:val="0"/>
                      <w:marRight w:val="0"/>
                      <w:marTop w:val="0"/>
                      <w:marBottom w:val="0"/>
                      <w:divBdr>
                        <w:top w:val="none" w:sz="0" w:space="0" w:color="auto"/>
                        <w:left w:val="none" w:sz="0" w:space="0" w:color="auto"/>
                        <w:bottom w:val="none" w:sz="0" w:space="0" w:color="auto"/>
                        <w:right w:val="none" w:sz="0" w:space="0" w:color="auto"/>
                      </w:divBdr>
                      <w:divsChild>
                        <w:div w:id="765492868">
                          <w:marLeft w:val="0"/>
                          <w:marRight w:val="0"/>
                          <w:marTop w:val="0"/>
                          <w:marBottom w:val="0"/>
                          <w:divBdr>
                            <w:top w:val="none" w:sz="0" w:space="0" w:color="auto"/>
                            <w:left w:val="none" w:sz="0" w:space="0" w:color="auto"/>
                            <w:bottom w:val="none" w:sz="0" w:space="0" w:color="auto"/>
                            <w:right w:val="none" w:sz="0" w:space="0" w:color="auto"/>
                          </w:divBdr>
                          <w:divsChild>
                            <w:div w:id="765492985">
                              <w:marLeft w:val="0"/>
                              <w:marRight w:val="0"/>
                              <w:marTop w:val="0"/>
                              <w:marBottom w:val="0"/>
                              <w:divBdr>
                                <w:top w:val="none" w:sz="0" w:space="0" w:color="auto"/>
                                <w:left w:val="none" w:sz="0" w:space="0" w:color="auto"/>
                                <w:bottom w:val="none" w:sz="0" w:space="0" w:color="auto"/>
                                <w:right w:val="none" w:sz="0" w:space="0" w:color="auto"/>
                              </w:divBdr>
                              <w:divsChild>
                                <w:div w:id="765493731">
                                  <w:marLeft w:val="0"/>
                                  <w:marRight w:val="0"/>
                                  <w:marTop w:val="0"/>
                                  <w:marBottom w:val="0"/>
                                  <w:divBdr>
                                    <w:top w:val="none" w:sz="0" w:space="0" w:color="auto"/>
                                    <w:left w:val="none" w:sz="0" w:space="0" w:color="auto"/>
                                    <w:bottom w:val="none" w:sz="0" w:space="0" w:color="auto"/>
                                    <w:right w:val="none" w:sz="0" w:space="0" w:color="auto"/>
                                  </w:divBdr>
                                  <w:divsChild>
                                    <w:div w:id="76549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5495170">
      <w:marLeft w:val="0"/>
      <w:marRight w:val="0"/>
      <w:marTop w:val="0"/>
      <w:marBottom w:val="0"/>
      <w:divBdr>
        <w:top w:val="none" w:sz="0" w:space="0" w:color="auto"/>
        <w:left w:val="none" w:sz="0" w:space="0" w:color="auto"/>
        <w:bottom w:val="none" w:sz="0" w:space="0" w:color="auto"/>
        <w:right w:val="none" w:sz="0" w:space="0" w:color="auto"/>
      </w:divBdr>
      <w:divsChild>
        <w:div w:id="765493270">
          <w:marLeft w:val="0"/>
          <w:marRight w:val="0"/>
          <w:marTop w:val="0"/>
          <w:marBottom w:val="0"/>
          <w:divBdr>
            <w:top w:val="none" w:sz="0" w:space="0" w:color="auto"/>
            <w:left w:val="none" w:sz="0" w:space="0" w:color="auto"/>
            <w:bottom w:val="none" w:sz="0" w:space="0" w:color="auto"/>
            <w:right w:val="none" w:sz="0" w:space="0" w:color="auto"/>
          </w:divBdr>
        </w:div>
        <w:div w:id="765494642">
          <w:marLeft w:val="0"/>
          <w:marRight w:val="0"/>
          <w:marTop w:val="0"/>
          <w:marBottom w:val="0"/>
          <w:divBdr>
            <w:top w:val="single" w:sz="4" w:space="1" w:color="000000"/>
            <w:left w:val="single" w:sz="4" w:space="4" w:color="000000"/>
            <w:bottom w:val="single" w:sz="4" w:space="1" w:color="000000"/>
            <w:right w:val="single" w:sz="4" w:space="4" w:color="000000"/>
          </w:divBdr>
        </w:div>
        <w:div w:id="765495135">
          <w:marLeft w:val="0"/>
          <w:marRight w:val="0"/>
          <w:marTop w:val="0"/>
          <w:marBottom w:val="0"/>
          <w:divBdr>
            <w:top w:val="single" w:sz="4" w:space="1" w:color="000000"/>
            <w:left w:val="single" w:sz="4" w:space="4" w:color="000000"/>
            <w:bottom w:val="single" w:sz="4" w:space="1" w:color="000000"/>
            <w:right w:val="single" w:sz="4" w:space="4" w:color="000000"/>
          </w:divBdr>
        </w:div>
        <w:div w:id="765495314">
          <w:marLeft w:val="0"/>
          <w:marRight w:val="0"/>
          <w:marTop w:val="0"/>
          <w:marBottom w:val="0"/>
          <w:divBdr>
            <w:top w:val="none" w:sz="0" w:space="0" w:color="auto"/>
            <w:left w:val="none" w:sz="0" w:space="0" w:color="auto"/>
            <w:bottom w:val="none" w:sz="0" w:space="0" w:color="auto"/>
            <w:right w:val="none" w:sz="0" w:space="0" w:color="auto"/>
          </w:divBdr>
        </w:div>
        <w:div w:id="765495339">
          <w:marLeft w:val="0"/>
          <w:marRight w:val="0"/>
          <w:marTop w:val="0"/>
          <w:marBottom w:val="0"/>
          <w:divBdr>
            <w:top w:val="none" w:sz="0" w:space="0" w:color="auto"/>
            <w:left w:val="none" w:sz="0" w:space="0" w:color="auto"/>
            <w:bottom w:val="none" w:sz="0" w:space="0" w:color="auto"/>
            <w:right w:val="none" w:sz="0" w:space="0" w:color="auto"/>
          </w:divBdr>
          <w:divsChild>
            <w:div w:id="76549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172">
      <w:marLeft w:val="0"/>
      <w:marRight w:val="0"/>
      <w:marTop w:val="0"/>
      <w:marBottom w:val="0"/>
      <w:divBdr>
        <w:top w:val="none" w:sz="0" w:space="0" w:color="auto"/>
        <w:left w:val="none" w:sz="0" w:space="0" w:color="auto"/>
        <w:bottom w:val="none" w:sz="0" w:space="0" w:color="auto"/>
        <w:right w:val="none" w:sz="0" w:space="0" w:color="auto"/>
      </w:divBdr>
    </w:div>
    <w:div w:id="765495174">
      <w:marLeft w:val="0"/>
      <w:marRight w:val="0"/>
      <w:marTop w:val="0"/>
      <w:marBottom w:val="0"/>
      <w:divBdr>
        <w:top w:val="none" w:sz="0" w:space="0" w:color="auto"/>
        <w:left w:val="none" w:sz="0" w:space="0" w:color="auto"/>
        <w:bottom w:val="none" w:sz="0" w:space="0" w:color="auto"/>
        <w:right w:val="none" w:sz="0" w:space="0" w:color="auto"/>
      </w:divBdr>
    </w:div>
    <w:div w:id="765495175">
      <w:marLeft w:val="0"/>
      <w:marRight w:val="0"/>
      <w:marTop w:val="0"/>
      <w:marBottom w:val="0"/>
      <w:divBdr>
        <w:top w:val="none" w:sz="0" w:space="0" w:color="auto"/>
        <w:left w:val="none" w:sz="0" w:space="0" w:color="auto"/>
        <w:bottom w:val="none" w:sz="0" w:space="0" w:color="auto"/>
        <w:right w:val="none" w:sz="0" w:space="0" w:color="auto"/>
      </w:divBdr>
    </w:div>
    <w:div w:id="765495176">
      <w:marLeft w:val="0"/>
      <w:marRight w:val="0"/>
      <w:marTop w:val="0"/>
      <w:marBottom w:val="0"/>
      <w:divBdr>
        <w:top w:val="none" w:sz="0" w:space="0" w:color="auto"/>
        <w:left w:val="none" w:sz="0" w:space="0" w:color="auto"/>
        <w:bottom w:val="none" w:sz="0" w:space="0" w:color="auto"/>
        <w:right w:val="none" w:sz="0" w:space="0" w:color="auto"/>
      </w:divBdr>
      <w:divsChild>
        <w:div w:id="765493983">
          <w:marLeft w:val="0"/>
          <w:marRight w:val="0"/>
          <w:marTop w:val="0"/>
          <w:marBottom w:val="0"/>
          <w:divBdr>
            <w:top w:val="none" w:sz="0" w:space="0" w:color="auto"/>
            <w:left w:val="none" w:sz="0" w:space="0" w:color="auto"/>
            <w:bottom w:val="none" w:sz="0" w:space="0" w:color="auto"/>
            <w:right w:val="none" w:sz="0" w:space="0" w:color="auto"/>
          </w:divBdr>
        </w:div>
        <w:div w:id="765495378">
          <w:marLeft w:val="0"/>
          <w:marRight w:val="0"/>
          <w:marTop w:val="0"/>
          <w:marBottom w:val="0"/>
          <w:divBdr>
            <w:top w:val="none" w:sz="0" w:space="0" w:color="auto"/>
            <w:left w:val="none" w:sz="0" w:space="0" w:color="auto"/>
            <w:bottom w:val="none" w:sz="0" w:space="0" w:color="auto"/>
            <w:right w:val="none" w:sz="0" w:space="0" w:color="auto"/>
          </w:divBdr>
        </w:div>
      </w:divsChild>
    </w:div>
    <w:div w:id="765495179">
      <w:marLeft w:val="0"/>
      <w:marRight w:val="0"/>
      <w:marTop w:val="0"/>
      <w:marBottom w:val="0"/>
      <w:divBdr>
        <w:top w:val="none" w:sz="0" w:space="0" w:color="auto"/>
        <w:left w:val="none" w:sz="0" w:space="0" w:color="auto"/>
        <w:bottom w:val="none" w:sz="0" w:space="0" w:color="auto"/>
        <w:right w:val="none" w:sz="0" w:space="0" w:color="auto"/>
      </w:divBdr>
    </w:div>
    <w:div w:id="765495180">
      <w:marLeft w:val="0"/>
      <w:marRight w:val="0"/>
      <w:marTop w:val="0"/>
      <w:marBottom w:val="0"/>
      <w:divBdr>
        <w:top w:val="none" w:sz="0" w:space="0" w:color="auto"/>
        <w:left w:val="none" w:sz="0" w:space="0" w:color="auto"/>
        <w:bottom w:val="none" w:sz="0" w:space="0" w:color="auto"/>
        <w:right w:val="none" w:sz="0" w:space="0" w:color="auto"/>
      </w:divBdr>
    </w:div>
    <w:div w:id="765495182">
      <w:marLeft w:val="0"/>
      <w:marRight w:val="0"/>
      <w:marTop w:val="0"/>
      <w:marBottom w:val="0"/>
      <w:divBdr>
        <w:top w:val="none" w:sz="0" w:space="0" w:color="auto"/>
        <w:left w:val="none" w:sz="0" w:space="0" w:color="auto"/>
        <w:bottom w:val="none" w:sz="0" w:space="0" w:color="auto"/>
        <w:right w:val="none" w:sz="0" w:space="0" w:color="auto"/>
      </w:divBdr>
      <w:divsChild>
        <w:div w:id="765495181">
          <w:marLeft w:val="0"/>
          <w:marRight w:val="0"/>
          <w:marTop w:val="0"/>
          <w:marBottom w:val="0"/>
          <w:divBdr>
            <w:top w:val="none" w:sz="0" w:space="0" w:color="auto"/>
            <w:left w:val="none" w:sz="0" w:space="0" w:color="auto"/>
            <w:bottom w:val="none" w:sz="0" w:space="0" w:color="auto"/>
            <w:right w:val="none" w:sz="0" w:space="0" w:color="auto"/>
          </w:divBdr>
          <w:divsChild>
            <w:div w:id="765493651">
              <w:marLeft w:val="0"/>
              <w:marRight w:val="0"/>
              <w:marTop w:val="0"/>
              <w:marBottom w:val="0"/>
              <w:divBdr>
                <w:top w:val="none" w:sz="0" w:space="0" w:color="auto"/>
                <w:left w:val="none" w:sz="0" w:space="0" w:color="auto"/>
                <w:bottom w:val="none" w:sz="0" w:space="0" w:color="auto"/>
                <w:right w:val="none" w:sz="0" w:space="0" w:color="auto"/>
              </w:divBdr>
              <w:divsChild>
                <w:div w:id="765492828">
                  <w:marLeft w:val="0"/>
                  <w:marRight w:val="0"/>
                  <w:marTop w:val="0"/>
                  <w:marBottom w:val="0"/>
                  <w:divBdr>
                    <w:top w:val="none" w:sz="0" w:space="0" w:color="auto"/>
                    <w:left w:val="none" w:sz="0" w:space="0" w:color="auto"/>
                    <w:bottom w:val="none" w:sz="0" w:space="0" w:color="auto"/>
                    <w:right w:val="none" w:sz="0" w:space="0" w:color="auto"/>
                  </w:divBdr>
                  <w:divsChild>
                    <w:div w:id="765494367">
                      <w:marLeft w:val="0"/>
                      <w:marRight w:val="0"/>
                      <w:marTop w:val="0"/>
                      <w:marBottom w:val="0"/>
                      <w:divBdr>
                        <w:top w:val="none" w:sz="0" w:space="0" w:color="auto"/>
                        <w:left w:val="none" w:sz="0" w:space="0" w:color="auto"/>
                        <w:bottom w:val="none" w:sz="0" w:space="0" w:color="auto"/>
                        <w:right w:val="none" w:sz="0" w:space="0" w:color="auto"/>
                      </w:divBdr>
                      <w:divsChild>
                        <w:div w:id="765494689">
                          <w:marLeft w:val="0"/>
                          <w:marRight w:val="0"/>
                          <w:marTop w:val="0"/>
                          <w:marBottom w:val="0"/>
                          <w:divBdr>
                            <w:top w:val="none" w:sz="0" w:space="0" w:color="auto"/>
                            <w:left w:val="none" w:sz="0" w:space="0" w:color="auto"/>
                            <w:bottom w:val="none" w:sz="0" w:space="0" w:color="auto"/>
                            <w:right w:val="none" w:sz="0" w:space="0" w:color="auto"/>
                          </w:divBdr>
                          <w:divsChild>
                            <w:div w:id="76549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5566">
          <w:marLeft w:val="0"/>
          <w:marRight w:val="0"/>
          <w:marTop w:val="0"/>
          <w:marBottom w:val="0"/>
          <w:divBdr>
            <w:top w:val="none" w:sz="0" w:space="0" w:color="auto"/>
            <w:left w:val="none" w:sz="0" w:space="0" w:color="auto"/>
            <w:bottom w:val="none" w:sz="0" w:space="0" w:color="auto"/>
            <w:right w:val="none" w:sz="0" w:space="0" w:color="auto"/>
          </w:divBdr>
          <w:divsChild>
            <w:div w:id="76549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183">
      <w:marLeft w:val="0"/>
      <w:marRight w:val="0"/>
      <w:marTop w:val="0"/>
      <w:marBottom w:val="0"/>
      <w:divBdr>
        <w:top w:val="none" w:sz="0" w:space="0" w:color="auto"/>
        <w:left w:val="none" w:sz="0" w:space="0" w:color="auto"/>
        <w:bottom w:val="none" w:sz="0" w:space="0" w:color="auto"/>
        <w:right w:val="none" w:sz="0" w:space="0" w:color="auto"/>
      </w:divBdr>
    </w:div>
    <w:div w:id="765495184">
      <w:marLeft w:val="0"/>
      <w:marRight w:val="0"/>
      <w:marTop w:val="0"/>
      <w:marBottom w:val="0"/>
      <w:divBdr>
        <w:top w:val="none" w:sz="0" w:space="0" w:color="auto"/>
        <w:left w:val="none" w:sz="0" w:space="0" w:color="auto"/>
        <w:bottom w:val="none" w:sz="0" w:space="0" w:color="auto"/>
        <w:right w:val="none" w:sz="0" w:space="0" w:color="auto"/>
      </w:divBdr>
    </w:div>
    <w:div w:id="765495185">
      <w:marLeft w:val="0"/>
      <w:marRight w:val="0"/>
      <w:marTop w:val="0"/>
      <w:marBottom w:val="0"/>
      <w:divBdr>
        <w:top w:val="none" w:sz="0" w:space="0" w:color="auto"/>
        <w:left w:val="none" w:sz="0" w:space="0" w:color="auto"/>
        <w:bottom w:val="none" w:sz="0" w:space="0" w:color="auto"/>
        <w:right w:val="none" w:sz="0" w:space="0" w:color="auto"/>
      </w:divBdr>
    </w:div>
    <w:div w:id="765495192">
      <w:marLeft w:val="0"/>
      <w:marRight w:val="0"/>
      <w:marTop w:val="0"/>
      <w:marBottom w:val="0"/>
      <w:divBdr>
        <w:top w:val="none" w:sz="0" w:space="0" w:color="auto"/>
        <w:left w:val="none" w:sz="0" w:space="0" w:color="auto"/>
        <w:bottom w:val="none" w:sz="0" w:space="0" w:color="auto"/>
        <w:right w:val="none" w:sz="0" w:space="0" w:color="auto"/>
      </w:divBdr>
    </w:div>
    <w:div w:id="765495193">
      <w:marLeft w:val="0"/>
      <w:marRight w:val="0"/>
      <w:marTop w:val="0"/>
      <w:marBottom w:val="0"/>
      <w:divBdr>
        <w:top w:val="none" w:sz="0" w:space="0" w:color="auto"/>
        <w:left w:val="none" w:sz="0" w:space="0" w:color="auto"/>
        <w:bottom w:val="none" w:sz="0" w:space="0" w:color="auto"/>
        <w:right w:val="none" w:sz="0" w:space="0" w:color="auto"/>
      </w:divBdr>
    </w:div>
    <w:div w:id="765495200">
      <w:marLeft w:val="0"/>
      <w:marRight w:val="0"/>
      <w:marTop w:val="0"/>
      <w:marBottom w:val="0"/>
      <w:divBdr>
        <w:top w:val="none" w:sz="0" w:space="0" w:color="auto"/>
        <w:left w:val="none" w:sz="0" w:space="0" w:color="auto"/>
        <w:bottom w:val="none" w:sz="0" w:space="0" w:color="auto"/>
        <w:right w:val="none" w:sz="0" w:space="0" w:color="auto"/>
      </w:divBdr>
    </w:div>
    <w:div w:id="765495201">
      <w:marLeft w:val="0"/>
      <w:marRight w:val="0"/>
      <w:marTop w:val="0"/>
      <w:marBottom w:val="0"/>
      <w:divBdr>
        <w:top w:val="none" w:sz="0" w:space="0" w:color="auto"/>
        <w:left w:val="none" w:sz="0" w:space="0" w:color="auto"/>
        <w:bottom w:val="none" w:sz="0" w:space="0" w:color="auto"/>
        <w:right w:val="none" w:sz="0" w:space="0" w:color="auto"/>
      </w:divBdr>
    </w:div>
    <w:div w:id="765495202">
      <w:marLeft w:val="0"/>
      <w:marRight w:val="0"/>
      <w:marTop w:val="0"/>
      <w:marBottom w:val="0"/>
      <w:divBdr>
        <w:top w:val="none" w:sz="0" w:space="0" w:color="auto"/>
        <w:left w:val="none" w:sz="0" w:space="0" w:color="auto"/>
        <w:bottom w:val="none" w:sz="0" w:space="0" w:color="auto"/>
        <w:right w:val="none" w:sz="0" w:space="0" w:color="auto"/>
      </w:divBdr>
    </w:div>
    <w:div w:id="765495203">
      <w:marLeft w:val="0"/>
      <w:marRight w:val="0"/>
      <w:marTop w:val="0"/>
      <w:marBottom w:val="0"/>
      <w:divBdr>
        <w:top w:val="none" w:sz="0" w:space="0" w:color="auto"/>
        <w:left w:val="none" w:sz="0" w:space="0" w:color="auto"/>
        <w:bottom w:val="none" w:sz="0" w:space="0" w:color="auto"/>
        <w:right w:val="none" w:sz="0" w:space="0" w:color="auto"/>
      </w:divBdr>
      <w:divsChild>
        <w:div w:id="765493434">
          <w:marLeft w:val="0"/>
          <w:marRight w:val="0"/>
          <w:marTop w:val="0"/>
          <w:marBottom w:val="0"/>
          <w:divBdr>
            <w:top w:val="none" w:sz="0" w:space="0" w:color="auto"/>
            <w:left w:val="none" w:sz="0" w:space="0" w:color="auto"/>
            <w:bottom w:val="none" w:sz="0" w:space="0" w:color="auto"/>
            <w:right w:val="none" w:sz="0" w:space="0" w:color="auto"/>
          </w:divBdr>
        </w:div>
      </w:divsChild>
    </w:div>
    <w:div w:id="765495204">
      <w:marLeft w:val="0"/>
      <w:marRight w:val="0"/>
      <w:marTop w:val="0"/>
      <w:marBottom w:val="0"/>
      <w:divBdr>
        <w:top w:val="none" w:sz="0" w:space="0" w:color="auto"/>
        <w:left w:val="none" w:sz="0" w:space="0" w:color="auto"/>
        <w:bottom w:val="none" w:sz="0" w:space="0" w:color="auto"/>
        <w:right w:val="none" w:sz="0" w:space="0" w:color="auto"/>
      </w:divBdr>
    </w:div>
    <w:div w:id="765495206">
      <w:marLeft w:val="0"/>
      <w:marRight w:val="0"/>
      <w:marTop w:val="0"/>
      <w:marBottom w:val="0"/>
      <w:divBdr>
        <w:top w:val="none" w:sz="0" w:space="0" w:color="auto"/>
        <w:left w:val="none" w:sz="0" w:space="0" w:color="auto"/>
        <w:bottom w:val="none" w:sz="0" w:space="0" w:color="auto"/>
        <w:right w:val="none" w:sz="0" w:space="0" w:color="auto"/>
      </w:divBdr>
    </w:div>
    <w:div w:id="765495209">
      <w:marLeft w:val="0"/>
      <w:marRight w:val="0"/>
      <w:marTop w:val="0"/>
      <w:marBottom w:val="0"/>
      <w:divBdr>
        <w:top w:val="none" w:sz="0" w:space="0" w:color="auto"/>
        <w:left w:val="none" w:sz="0" w:space="0" w:color="auto"/>
        <w:bottom w:val="none" w:sz="0" w:space="0" w:color="auto"/>
        <w:right w:val="none" w:sz="0" w:space="0" w:color="auto"/>
      </w:divBdr>
    </w:div>
    <w:div w:id="765495210">
      <w:marLeft w:val="0"/>
      <w:marRight w:val="0"/>
      <w:marTop w:val="0"/>
      <w:marBottom w:val="0"/>
      <w:divBdr>
        <w:top w:val="none" w:sz="0" w:space="0" w:color="auto"/>
        <w:left w:val="none" w:sz="0" w:space="0" w:color="auto"/>
        <w:bottom w:val="none" w:sz="0" w:space="0" w:color="auto"/>
        <w:right w:val="none" w:sz="0" w:space="0" w:color="auto"/>
      </w:divBdr>
    </w:div>
    <w:div w:id="765495214">
      <w:marLeft w:val="0"/>
      <w:marRight w:val="0"/>
      <w:marTop w:val="0"/>
      <w:marBottom w:val="0"/>
      <w:divBdr>
        <w:top w:val="none" w:sz="0" w:space="0" w:color="auto"/>
        <w:left w:val="none" w:sz="0" w:space="0" w:color="auto"/>
        <w:bottom w:val="none" w:sz="0" w:space="0" w:color="auto"/>
        <w:right w:val="none" w:sz="0" w:space="0" w:color="auto"/>
      </w:divBdr>
    </w:div>
    <w:div w:id="765495216">
      <w:marLeft w:val="0"/>
      <w:marRight w:val="0"/>
      <w:marTop w:val="0"/>
      <w:marBottom w:val="0"/>
      <w:divBdr>
        <w:top w:val="none" w:sz="0" w:space="0" w:color="auto"/>
        <w:left w:val="none" w:sz="0" w:space="0" w:color="auto"/>
        <w:bottom w:val="none" w:sz="0" w:space="0" w:color="auto"/>
        <w:right w:val="none" w:sz="0" w:space="0" w:color="auto"/>
      </w:divBdr>
      <w:divsChild>
        <w:div w:id="765492744">
          <w:marLeft w:val="0"/>
          <w:marRight w:val="0"/>
          <w:marTop w:val="0"/>
          <w:marBottom w:val="0"/>
          <w:divBdr>
            <w:top w:val="none" w:sz="0" w:space="0" w:color="auto"/>
            <w:left w:val="none" w:sz="0" w:space="0" w:color="auto"/>
            <w:bottom w:val="none" w:sz="0" w:space="0" w:color="auto"/>
            <w:right w:val="none" w:sz="0" w:space="0" w:color="auto"/>
          </w:divBdr>
        </w:div>
        <w:div w:id="765492745">
          <w:marLeft w:val="0"/>
          <w:marRight w:val="0"/>
          <w:marTop w:val="0"/>
          <w:marBottom w:val="0"/>
          <w:divBdr>
            <w:top w:val="none" w:sz="0" w:space="0" w:color="auto"/>
            <w:left w:val="none" w:sz="0" w:space="0" w:color="auto"/>
            <w:bottom w:val="none" w:sz="0" w:space="0" w:color="auto"/>
            <w:right w:val="none" w:sz="0" w:space="0" w:color="auto"/>
          </w:divBdr>
        </w:div>
        <w:div w:id="765492755">
          <w:marLeft w:val="0"/>
          <w:marRight w:val="0"/>
          <w:marTop w:val="0"/>
          <w:marBottom w:val="0"/>
          <w:divBdr>
            <w:top w:val="none" w:sz="0" w:space="0" w:color="auto"/>
            <w:left w:val="none" w:sz="0" w:space="0" w:color="auto"/>
            <w:bottom w:val="none" w:sz="0" w:space="0" w:color="auto"/>
            <w:right w:val="none" w:sz="0" w:space="0" w:color="auto"/>
          </w:divBdr>
        </w:div>
        <w:div w:id="765492869">
          <w:marLeft w:val="0"/>
          <w:marRight w:val="0"/>
          <w:marTop w:val="0"/>
          <w:marBottom w:val="0"/>
          <w:divBdr>
            <w:top w:val="none" w:sz="0" w:space="0" w:color="auto"/>
            <w:left w:val="none" w:sz="0" w:space="0" w:color="auto"/>
            <w:bottom w:val="none" w:sz="0" w:space="0" w:color="auto"/>
            <w:right w:val="none" w:sz="0" w:space="0" w:color="auto"/>
          </w:divBdr>
        </w:div>
        <w:div w:id="765492937">
          <w:marLeft w:val="0"/>
          <w:marRight w:val="0"/>
          <w:marTop w:val="0"/>
          <w:marBottom w:val="0"/>
          <w:divBdr>
            <w:top w:val="none" w:sz="0" w:space="0" w:color="auto"/>
            <w:left w:val="none" w:sz="0" w:space="0" w:color="auto"/>
            <w:bottom w:val="none" w:sz="0" w:space="0" w:color="auto"/>
            <w:right w:val="none" w:sz="0" w:space="0" w:color="auto"/>
          </w:divBdr>
        </w:div>
        <w:div w:id="765492977">
          <w:marLeft w:val="0"/>
          <w:marRight w:val="0"/>
          <w:marTop w:val="0"/>
          <w:marBottom w:val="0"/>
          <w:divBdr>
            <w:top w:val="none" w:sz="0" w:space="0" w:color="auto"/>
            <w:left w:val="none" w:sz="0" w:space="0" w:color="auto"/>
            <w:bottom w:val="none" w:sz="0" w:space="0" w:color="auto"/>
            <w:right w:val="none" w:sz="0" w:space="0" w:color="auto"/>
          </w:divBdr>
        </w:div>
        <w:div w:id="765493112">
          <w:marLeft w:val="0"/>
          <w:marRight w:val="0"/>
          <w:marTop w:val="0"/>
          <w:marBottom w:val="0"/>
          <w:divBdr>
            <w:top w:val="none" w:sz="0" w:space="0" w:color="auto"/>
            <w:left w:val="none" w:sz="0" w:space="0" w:color="auto"/>
            <w:bottom w:val="none" w:sz="0" w:space="0" w:color="auto"/>
            <w:right w:val="none" w:sz="0" w:space="0" w:color="auto"/>
          </w:divBdr>
          <w:divsChild>
            <w:div w:id="765492696">
              <w:marLeft w:val="0"/>
              <w:marRight w:val="0"/>
              <w:marTop w:val="0"/>
              <w:marBottom w:val="0"/>
              <w:divBdr>
                <w:top w:val="none" w:sz="0" w:space="0" w:color="auto"/>
                <w:left w:val="none" w:sz="0" w:space="0" w:color="auto"/>
                <w:bottom w:val="none" w:sz="0" w:space="0" w:color="auto"/>
                <w:right w:val="none" w:sz="0" w:space="0" w:color="auto"/>
              </w:divBdr>
              <w:divsChild>
                <w:div w:id="7654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247">
          <w:marLeft w:val="0"/>
          <w:marRight w:val="0"/>
          <w:marTop w:val="0"/>
          <w:marBottom w:val="0"/>
          <w:divBdr>
            <w:top w:val="none" w:sz="0" w:space="0" w:color="auto"/>
            <w:left w:val="none" w:sz="0" w:space="0" w:color="auto"/>
            <w:bottom w:val="none" w:sz="0" w:space="0" w:color="auto"/>
            <w:right w:val="none" w:sz="0" w:space="0" w:color="auto"/>
          </w:divBdr>
        </w:div>
        <w:div w:id="765493266">
          <w:marLeft w:val="0"/>
          <w:marRight w:val="0"/>
          <w:marTop w:val="0"/>
          <w:marBottom w:val="0"/>
          <w:divBdr>
            <w:top w:val="none" w:sz="0" w:space="0" w:color="auto"/>
            <w:left w:val="none" w:sz="0" w:space="0" w:color="auto"/>
            <w:bottom w:val="none" w:sz="0" w:space="0" w:color="auto"/>
            <w:right w:val="none" w:sz="0" w:space="0" w:color="auto"/>
          </w:divBdr>
        </w:div>
        <w:div w:id="765493319">
          <w:marLeft w:val="0"/>
          <w:marRight w:val="0"/>
          <w:marTop w:val="0"/>
          <w:marBottom w:val="0"/>
          <w:divBdr>
            <w:top w:val="none" w:sz="0" w:space="0" w:color="auto"/>
            <w:left w:val="none" w:sz="0" w:space="0" w:color="auto"/>
            <w:bottom w:val="none" w:sz="0" w:space="0" w:color="auto"/>
            <w:right w:val="none" w:sz="0" w:space="0" w:color="auto"/>
          </w:divBdr>
        </w:div>
        <w:div w:id="765493332">
          <w:marLeft w:val="0"/>
          <w:marRight w:val="0"/>
          <w:marTop w:val="0"/>
          <w:marBottom w:val="0"/>
          <w:divBdr>
            <w:top w:val="none" w:sz="0" w:space="0" w:color="auto"/>
            <w:left w:val="none" w:sz="0" w:space="0" w:color="auto"/>
            <w:bottom w:val="none" w:sz="0" w:space="0" w:color="auto"/>
            <w:right w:val="none" w:sz="0" w:space="0" w:color="auto"/>
          </w:divBdr>
        </w:div>
        <w:div w:id="765493334">
          <w:marLeft w:val="0"/>
          <w:marRight w:val="0"/>
          <w:marTop w:val="0"/>
          <w:marBottom w:val="0"/>
          <w:divBdr>
            <w:top w:val="none" w:sz="0" w:space="0" w:color="auto"/>
            <w:left w:val="none" w:sz="0" w:space="0" w:color="auto"/>
            <w:bottom w:val="none" w:sz="0" w:space="0" w:color="auto"/>
            <w:right w:val="none" w:sz="0" w:space="0" w:color="auto"/>
          </w:divBdr>
        </w:div>
        <w:div w:id="765493356">
          <w:marLeft w:val="0"/>
          <w:marRight w:val="0"/>
          <w:marTop w:val="0"/>
          <w:marBottom w:val="0"/>
          <w:divBdr>
            <w:top w:val="none" w:sz="0" w:space="0" w:color="auto"/>
            <w:left w:val="none" w:sz="0" w:space="0" w:color="auto"/>
            <w:bottom w:val="none" w:sz="0" w:space="0" w:color="auto"/>
            <w:right w:val="none" w:sz="0" w:space="0" w:color="auto"/>
          </w:divBdr>
        </w:div>
        <w:div w:id="765493358">
          <w:marLeft w:val="0"/>
          <w:marRight w:val="0"/>
          <w:marTop w:val="0"/>
          <w:marBottom w:val="0"/>
          <w:divBdr>
            <w:top w:val="none" w:sz="0" w:space="0" w:color="auto"/>
            <w:left w:val="none" w:sz="0" w:space="0" w:color="auto"/>
            <w:bottom w:val="none" w:sz="0" w:space="0" w:color="auto"/>
            <w:right w:val="none" w:sz="0" w:space="0" w:color="auto"/>
          </w:divBdr>
        </w:div>
        <w:div w:id="765493837">
          <w:marLeft w:val="0"/>
          <w:marRight w:val="0"/>
          <w:marTop w:val="0"/>
          <w:marBottom w:val="0"/>
          <w:divBdr>
            <w:top w:val="none" w:sz="0" w:space="0" w:color="auto"/>
            <w:left w:val="none" w:sz="0" w:space="0" w:color="auto"/>
            <w:bottom w:val="none" w:sz="0" w:space="0" w:color="auto"/>
            <w:right w:val="none" w:sz="0" w:space="0" w:color="auto"/>
          </w:divBdr>
        </w:div>
        <w:div w:id="765494221">
          <w:marLeft w:val="0"/>
          <w:marRight w:val="0"/>
          <w:marTop w:val="0"/>
          <w:marBottom w:val="0"/>
          <w:divBdr>
            <w:top w:val="none" w:sz="0" w:space="0" w:color="auto"/>
            <w:left w:val="none" w:sz="0" w:space="0" w:color="auto"/>
            <w:bottom w:val="none" w:sz="0" w:space="0" w:color="auto"/>
            <w:right w:val="none" w:sz="0" w:space="0" w:color="auto"/>
          </w:divBdr>
        </w:div>
        <w:div w:id="765494312">
          <w:marLeft w:val="0"/>
          <w:marRight w:val="0"/>
          <w:marTop w:val="0"/>
          <w:marBottom w:val="0"/>
          <w:divBdr>
            <w:top w:val="none" w:sz="0" w:space="0" w:color="auto"/>
            <w:left w:val="none" w:sz="0" w:space="0" w:color="auto"/>
            <w:bottom w:val="none" w:sz="0" w:space="0" w:color="auto"/>
            <w:right w:val="none" w:sz="0" w:space="0" w:color="auto"/>
          </w:divBdr>
        </w:div>
        <w:div w:id="765494469">
          <w:marLeft w:val="0"/>
          <w:marRight w:val="0"/>
          <w:marTop w:val="0"/>
          <w:marBottom w:val="0"/>
          <w:divBdr>
            <w:top w:val="none" w:sz="0" w:space="0" w:color="auto"/>
            <w:left w:val="none" w:sz="0" w:space="0" w:color="auto"/>
            <w:bottom w:val="none" w:sz="0" w:space="0" w:color="auto"/>
            <w:right w:val="none" w:sz="0" w:space="0" w:color="auto"/>
          </w:divBdr>
        </w:div>
        <w:div w:id="765494487">
          <w:marLeft w:val="0"/>
          <w:marRight w:val="0"/>
          <w:marTop w:val="0"/>
          <w:marBottom w:val="0"/>
          <w:divBdr>
            <w:top w:val="none" w:sz="0" w:space="0" w:color="auto"/>
            <w:left w:val="none" w:sz="0" w:space="0" w:color="auto"/>
            <w:bottom w:val="none" w:sz="0" w:space="0" w:color="auto"/>
            <w:right w:val="none" w:sz="0" w:space="0" w:color="auto"/>
          </w:divBdr>
        </w:div>
        <w:div w:id="765494872">
          <w:marLeft w:val="0"/>
          <w:marRight w:val="0"/>
          <w:marTop w:val="0"/>
          <w:marBottom w:val="0"/>
          <w:divBdr>
            <w:top w:val="none" w:sz="0" w:space="0" w:color="auto"/>
            <w:left w:val="none" w:sz="0" w:space="0" w:color="auto"/>
            <w:bottom w:val="none" w:sz="0" w:space="0" w:color="auto"/>
            <w:right w:val="none" w:sz="0" w:space="0" w:color="auto"/>
          </w:divBdr>
        </w:div>
        <w:div w:id="765495003">
          <w:marLeft w:val="0"/>
          <w:marRight w:val="0"/>
          <w:marTop w:val="0"/>
          <w:marBottom w:val="0"/>
          <w:divBdr>
            <w:top w:val="none" w:sz="0" w:space="0" w:color="auto"/>
            <w:left w:val="none" w:sz="0" w:space="0" w:color="auto"/>
            <w:bottom w:val="none" w:sz="0" w:space="0" w:color="auto"/>
            <w:right w:val="none" w:sz="0" w:space="0" w:color="auto"/>
          </w:divBdr>
        </w:div>
        <w:div w:id="765495164">
          <w:marLeft w:val="0"/>
          <w:marRight w:val="0"/>
          <w:marTop w:val="0"/>
          <w:marBottom w:val="0"/>
          <w:divBdr>
            <w:top w:val="none" w:sz="0" w:space="0" w:color="auto"/>
            <w:left w:val="none" w:sz="0" w:space="0" w:color="auto"/>
            <w:bottom w:val="none" w:sz="0" w:space="0" w:color="auto"/>
            <w:right w:val="none" w:sz="0" w:space="0" w:color="auto"/>
          </w:divBdr>
        </w:div>
        <w:div w:id="765495453">
          <w:marLeft w:val="0"/>
          <w:marRight w:val="0"/>
          <w:marTop w:val="0"/>
          <w:marBottom w:val="0"/>
          <w:divBdr>
            <w:top w:val="none" w:sz="0" w:space="0" w:color="auto"/>
            <w:left w:val="none" w:sz="0" w:space="0" w:color="auto"/>
            <w:bottom w:val="none" w:sz="0" w:space="0" w:color="auto"/>
            <w:right w:val="none" w:sz="0" w:space="0" w:color="auto"/>
          </w:divBdr>
        </w:div>
        <w:div w:id="765495504">
          <w:marLeft w:val="0"/>
          <w:marRight w:val="0"/>
          <w:marTop w:val="0"/>
          <w:marBottom w:val="0"/>
          <w:divBdr>
            <w:top w:val="none" w:sz="0" w:space="0" w:color="auto"/>
            <w:left w:val="none" w:sz="0" w:space="0" w:color="auto"/>
            <w:bottom w:val="none" w:sz="0" w:space="0" w:color="auto"/>
            <w:right w:val="none" w:sz="0" w:space="0" w:color="auto"/>
          </w:divBdr>
        </w:div>
        <w:div w:id="765495543">
          <w:marLeft w:val="0"/>
          <w:marRight w:val="0"/>
          <w:marTop w:val="0"/>
          <w:marBottom w:val="0"/>
          <w:divBdr>
            <w:top w:val="none" w:sz="0" w:space="0" w:color="auto"/>
            <w:left w:val="none" w:sz="0" w:space="0" w:color="auto"/>
            <w:bottom w:val="none" w:sz="0" w:space="0" w:color="auto"/>
            <w:right w:val="none" w:sz="0" w:space="0" w:color="auto"/>
          </w:divBdr>
        </w:div>
        <w:div w:id="765495557">
          <w:marLeft w:val="0"/>
          <w:marRight w:val="0"/>
          <w:marTop w:val="0"/>
          <w:marBottom w:val="0"/>
          <w:divBdr>
            <w:top w:val="none" w:sz="0" w:space="0" w:color="auto"/>
            <w:left w:val="none" w:sz="0" w:space="0" w:color="auto"/>
            <w:bottom w:val="none" w:sz="0" w:space="0" w:color="auto"/>
            <w:right w:val="none" w:sz="0" w:space="0" w:color="auto"/>
          </w:divBdr>
        </w:div>
      </w:divsChild>
    </w:div>
    <w:div w:id="765495217">
      <w:marLeft w:val="0"/>
      <w:marRight w:val="0"/>
      <w:marTop w:val="0"/>
      <w:marBottom w:val="0"/>
      <w:divBdr>
        <w:top w:val="none" w:sz="0" w:space="0" w:color="auto"/>
        <w:left w:val="none" w:sz="0" w:space="0" w:color="auto"/>
        <w:bottom w:val="none" w:sz="0" w:space="0" w:color="auto"/>
        <w:right w:val="none" w:sz="0" w:space="0" w:color="auto"/>
      </w:divBdr>
    </w:div>
    <w:div w:id="765495218">
      <w:marLeft w:val="0"/>
      <w:marRight w:val="0"/>
      <w:marTop w:val="0"/>
      <w:marBottom w:val="0"/>
      <w:divBdr>
        <w:top w:val="none" w:sz="0" w:space="0" w:color="auto"/>
        <w:left w:val="none" w:sz="0" w:space="0" w:color="auto"/>
        <w:bottom w:val="none" w:sz="0" w:space="0" w:color="auto"/>
        <w:right w:val="none" w:sz="0" w:space="0" w:color="auto"/>
      </w:divBdr>
    </w:div>
    <w:div w:id="765495219">
      <w:marLeft w:val="0"/>
      <w:marRight w:val="0"/>
      <w:marTop w:val="0"/>
      <w:marBottom w:val="0"/>
      <w:divBdr>
        <w:top w:val="none" w:sz="0" w:space="0" w:color="auto"/>
        <w:left w:val="none" w:sz="0" w:space="0" w:color="auto"/>
        <w:bottom w:val="none" w:sz="0" w:space="0" w:color="auto"/>
        <w:right w:val="none" w:sz="0" w:space="0" w:color="auto"/>
      </w:divBdr>
    </w:div>
    <w:div w:id="765495221">
      <w:marLeft w:val="0"/>
      <w:marRight w:val="0"/>
      <w:marTop w:val="0"/>
      <w:marBottom w:val="0"/>
      <w:divBdr>
        <w:top w:val="none" w:sz="0" w:space="0" w:color="auto"/>
        <w:left w:val="none" w:sz="0" w:space="0" w:color="auto"/>
        <w:bottom w:val="none" w:sz="0" w:space="0" w:color="auto"/>
        <w:right w:val="none" w:sz="0" w:space="0" w:color="auto"/>
      </w:divBdr>
    </w:div>
    <w:div w:id="765495222">
      <w:marLeft w:val="0"/>
      <w:marRight w:val="0"/>
      <w:marTop w:val="0"/>
      <w:marBottom w:val="0"/>
      <w:divBdr>
        <w:top w:val="none" w:sz="0" w:space="0" w:color="auto"/>
        <w:left w:val="none" w:sz="0" w:space="0" w:color="auto"/>
        <w:bottom w:val="none" w:sz="0" w:space="0" w:color="auto"/>
        <w:right w:val="none" w:sz="0" w:space="0" w:color="auto"/>
      </w:divBdr>
    </w:div>
    <w:div w:id="765495225">
      <w:marLeft w:val="0"/>
      <w:marRight w:val="0"/>
      <w:marTop w:val="0"/>
      <w:marBottom w:val="0"/>
      <w:divBdr>
        <w:top w:val="none" w:sz="0" w:space="0" w:color="auto"/>
        <w:left w:val="none" w:sz="0" w:space="0" w:color="auto"/>
        <w:bottom w:val="none" w:sz="0" w:space="0" w:color="auto"/>
        <w:right w:val="none" w:sz="0" w:space="0" w:color="auto"/>
      </w:divBdr>
    </w:div>
    <w:div w:id="765495227">
      <w:marLeft w:val="0"/>
      <w:marRight w:val="0"/>
      <w:marTop w:val="0"/>
      <w:marBottom w:val="0"/>
      <w:divBdr>
        <w:top w:val="none" w:sz="0" w:space="0" w:color="auto"/>
        <w:left w:val="none" w:sz="0" w:space="0" w:color="auto"/>
        <w:bottom w:val="none" w:sz="0" w:space="0" w:color="auto"/>
        <w:right w:val="none" w:sz="0" w:space="0" w:color="auto"/>
      </w:divBdr>
    </w:div>
    <w:div w:id="765495228">
      <w:marLeft w:val="0"/>
      <w:marRight w:val="0"/>
      <w:marTop w:val="0"/>
      <w:marBottom w:val="0"/>
      <w:divBdr>
        <w:top w:val="none" w:sz="0" w:space="0" w:color="auto"/>
        <w:left w:val="none" w:sz="0" w:space="0" w:color="auto"/>
        <w:bottom w:val="none" w:sz="0" w:space="0" w:color="auto"/>
        <w:right w:val="none" w:sz="0" w:space="0" w:color="auto"/>
      </w:divBdr>
    </w:div>
    <w:div w:id="765495229">
      <w:marLeft w:val="0"/>
      <w:marRight w:val="0"/>
      <w:marTop w:val="0"/>
      <w:marBottom w:val="0"/>
      <w:divBdr>
        <w:top w:val="none" w:sz="0" w:space="0" w:color="auto"/>
        <w:left w:val="none" w:sz="0" w:space="0" w:color="auto"/>
        <w:bottom w:val="none" w:sz="0" w:space="0" w:color="auto"/>
        <w:right w:val="none" w:sz="0" w:space="0" w:color="auto"/>
      </w:divBdr>
    </w:div>
    <w:div w:id="765495234">
      <w:marLeft w:val="0"/>
      <w:marRight w:val="0"/>
      <w:marTop w:val="0"/>
      <w:marBottom w:val="0"/>
      <w:divBdr>
        <w:top w:val="none" w:sz="0" w:space="0" w:color="auto"/>
        <w:left w:val="none" w:sz="0" w:space="0" w:color="auto"/>
        <w:bottom w:val="none" w:sz="0" w:space="0" w:color="auto"/>
        <w:right w:val="none" w:sz="0" w:space="0" w:color="auto"/>
      </w:divBdr>
    </w:div>
    <w:div w:id="765495236">
      <w:marLeft w:val="0"/>
      <w:marRight w:val="0"/>
      <w:marTop w:val="0"/>
      <w:marBottom w:val="0"/>
      <w:divBdr>
        <w:top w:val="none" w:sz="0" w:space="0" w:color="auto"/>
        <w:left w:val="none" w:sz="0" w:space="0" w:color="auto"/>
        <w:bottom w:val="none" w:sz="0" w:space="0" w:color="auto"/>
        <w:right w:val="none" w:sz="0" w:space="0" w:color="auto"/>
      </w:divBdr>
    </w:div>
    <w:div w:id="765495237">
      <w:marLeft w:val="0"/>
      <w:marRight w:val="0"/>
      <w:marTop w:val="0"/>
      <w:marBottom w:val="0"/>
      <w:divBdr>
        <w:top w:val="none" w:sz="0" w:space="0" w:color="auto"/>
        <w:left w:val="none" w:sz="0" w:space="0" w:color="auto"/>
        <w:bottom w:val="none" w:sz="0" w:space="0" w:color="auto"/>
        <w:right w:val="none" w:sz="0" w:space="0" w:color="auto"/>
      </w:divBdr>
    </w:div>
    <w:div w:id="765495239">
      <w:marLeft w:val="0"/>
      <w:marRight w:val="0"/>
      <w:marTop w:val="0"/>
      <w:marBottom w:val="0"/>
      <w:divBdr>
        <w:top w:val="none" w:sz="0" w:space="0" w:color="auto"/>
        <w:left w:val="none" w:sz="0" w:space="0" w:color="auto"/>
        <w:bottom w:val="none" w:sz="0" w:space="0" w:color="auto"/>
        <w:right w:val="none" w:sz="0" w:space="0" w:color="auto"/>
      </w:divBdr>
    </w:div>
    <w:div w:id="765495240">
      <w:marLeft w:val="0"/>
      <w:marRight w:val="0"/>
      <w:marTop w:val="0"/>
      <w:marBottom w:val="0"/>
      <w:divBdr>
        <w:top w:val="none" w:sz="0" w:space="0" w:color="auto"/>
        <w:left w:val="none" w:sz="0" w:space="0" w:color="auto"/>
        <w:bottom w:val="none" w:sz="0" w:space="0" w:color="auto"/>
        <w:right w:val="none" w:sz="0" w:space="0" w:color="auto"/>
      </w:divBdr>
    </w:div>
    <w:div w:id="765495241">
      <w:marLeft w:val="0"/>
      <w:marRight w:val="0"/>
      <w:marTop w:val="0"/>
      <w:marBottom w:val="0"/>
      <w:divBdr>
        <w:top w:val="none" w:sz="0" w:space="0" w:color="auto"/>
        <w:left w:val="none" w:sz="0" w:space="0" w:color="auto"/>
        <w:bottom w:val="none" w:sz="0" w:space="0" w:color="auto"/>
        <w:right w:val="none" w:sz="0" w:space="0" w:color="auto"/>
      </w:divBdr>
      <w:divsChild>
        <w:div w:id="765494408">
          <w:marLeft w:val="0"/>
          <w:marRight w:val="0"/>
          <w:marTop w:val="0"/>
          <w:marBottom w:val="0"/>
          <w:divBdr>
            <w:top w:val="none" w:sz="0" w:space="0" w:color="auto"/>
            <w:left w:val="none" w:sz="0" w:space="0" w:color="auto"/>
            <w:bottom w:val="none" w:sz="0" w:space="0" w:color="auto"/>
            <w:right w:val="none" w:sz="0" w:space="0" w:color="auto"/>
          </w:divBdr>
        </w:div>
        <w:div w:id="765494500">
          <w:marLeft w:val="0"/>
          <w:marRight w:val="0"/>
          <w:marTop w:val="0"/>
          <w:marBottom w:val="0"/>
          <w:divBdr>
            <w:top w:val="none" w:sz="0" w:space="0" w:color="auto"/>
            <w:left w:val="none" w:sz="0" w:space="0" w:color="auto"/>
            <w:bottom w:val="none" w:sz="0" w:space="0" w:color="auto"/>
            <w:right w:val="none" w:sz="0" w:space="0" w:color="auto"/>
          </w:divBdr>
        </w:div>
      </w:divsChild>
    </w:div>
    <w:div w:id="765495242">
      <w:marLeft w:val="0"/>
      <w:marRight w:val="0"/>
      <w:marTop w:val="0"/>
      <w:marBottom w:val="0"/>
      <w:divBdr>
        <w:top w:val="none" w:sz="0" w:space="0" w:color="auto"/>
        <w:left w:val="none" w:sz="0" w:space="0" w:color="auto"/>
        <w:bottom w:val="none" w:sz="0" w:space="0" w:color="auto"/>
        <w:right w:val="none" w:sz="0" w:space="0" w:color="auto"/>
      </w:divBdr>
    </w:div>
    <w:div w:id="765495245">
      <w:marLeft w:val="0"/>
      <w:marRight w:val="0"/>
      <w:marTop w:val="0"/>
      <w:marBottom w:val="0"/>
      <w:divBdr>
        <w:top w:val="none" w:sz="0" w:space="0" w:color="auto"/>
        <w:left w:val="none" w:sz="0" w:space="0" w:color="auto"/>
        <w:bottom w:val="none" w:sz="0" w:space="0" w:color="auto"/>
        <w:right w:val="none" w:sz="0" w:space="0" w:color="auto"/>
      </w:divBdr>
      <w:divsChild>
        <w:div w:id="765493395">
          <w:marLeft w:val="0"/>
          <w:marRight w:val="0"/>
          <w:marTop w:val="0"/>
          <w:marBottom w:val="0"/>
          <w:divBdr>
            <w:top w:val="none" w:sz="0" w:space="0" w:color="auto"/>
            <w:left w:val="none" w:sz="0" w:space="0" w:color="auto"/>
            <w:bottom w:val="none" w:sz="0" w:space="0" w:color="auto"/>
            <w:right w:val="none" w:sz="0" w:space="0" w:color="auto"/>
          </w:divBdr>
          <w:divsChild>
            <w:div w:id="765493851">
              <w:marLeft w:val="0"/>
              <w:marRight w:val="0"/>
              <w:marTop w:val="0"/>
              <w:marBottom w:val="0"/>
              <w:divBdr>
                <w:top w:val="none" w:sz="0" w:space="0" w:color="auto"/>
                <w:left w:val="none" w:sz="0" w:space="0" w:color="auto"/>
                <w:bottom w:val="none" w:sz="0" w:space="0" w:color="auto"/>
                <w:right w:val="none" w:sz="0" w:space="0" w:color="auto"/>
              </w:divBdr>
              <w:divsChild>
                <w:div w:id="765493004">
                  <w:marLeft w:val="0"/>
                  <w:marRight w:val="0"/>
                  <w:marTop w:val="0"/>
                  <w:marBottom w:val="0"/>
                  <w:divBdr>
                    <w:top w:val="none" w:sz="0" w:space="0" w:color="auto"/>
                    <w:left w:val="none" w:sz="0" w:space="0" w:color="auto"/>
                    <w:bottom w:val="none" w:sz="0" w:space="0" w:color="auto"/>
                    <w:right w:val="none" w:sz="0" w:space="0" w:color="auto"/>
                  </w:divBdr>
                  <w:divsChild>
                    <w:div w:id="765494172">
                      <w:marLeft w:val="0"/>
                      <w:marRight w:val="0"/>
                      <w:marTop w:val="0"/>
                      <w:marBottom w:val="0"/>
                      <w:divBdr>
                        <w:top w:val="none" w:sz="0" w:space="0" w:color="auto"/>
                        <w:left w:val="none" w:sz="0" w:space="0" w:color="auto"/>
                        <w:bottom w:val="none" w:sz="0" w:space="0" w:color="auto"/>
                        <w:right w:val="none" w:sz="0" w:space="0" w:color="auto"/>
                      </w:divBdr>
                      <w:divsChild>
                        <w:div w:id="765493821">
                          <w:marLeft w:val="0"/>
                          <w:marRight w:val="0"/>
                          <w:marTop w:val="0"/>
                          <w:marBottom w:val="0"/>
                          <w:divBdr>
                            <w:top w:val="none" w:sz="0" w:space="0" w:color="auto"/>
                            <w:left w:val="none" w:sz="0" w:space="0" w:color="auto"/>
                            <w:bottom w:val="none" w:sz="0" w:space="0" w:color="auto"/>
                            <w:right w:val="none" w:sz="0" w:space="0" w:color="auto"/>
                          </w:divBdr>
                          <w:divsChild>
                            <w:div w:id="765495152">
                              <w:marLeft w:val="0"/>
                              <w:marRight w:val="0"/>
                              <w:marTop w:val="0"/>
                              <w:marBottom w:val="0"/>
                              <w:divBdr>
                                <w:top w:val="none" w:sz="0" w:space="0" w:color="auto"/>
                                <w:left w:val="none" w:sz="0" w:space="0" w:color="auto"/>
                                <w:bottom w:val="none" w:sz="0" w:space="0" w:color="auto"/>
                                <w:right w:val="none" w:sz="0" w:space="0" w:color="auto"/>
                              </w:divBdr>
                              <w:divsChild>
                                <w:div w:id="765494433">
                                  <w:marLeft w:val="0"/>
                                  <w:marRight w:val="0"/>
                                  <w:marTop w:val="0"/>
                                  <w:marBottom w:val="0"/>
                                  <w:divBdr>
                                    <w:top w:val="none" w:sz="0" w:space="0" w:color="auto"/>
                                    <w:left w:val="none" w:sz="0" w:space="0" w:color="auto"/>
                                    <w:bottom w:val="none" w:sz="0" w:space="0" w:color="auto"/>
                                    <w:right w:val="none" w:sz="0" w:space="0" w:color="auto"/>
                                  </w:divBdr>
                                  <w:divsChild>
                                    <w:div w:id="76549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5494092">
          <w:marLeft w:val="0"/>
          <w:marRight w:val="0"/>
          <w:marTop w:val="0"/>
          <w:marBottom w:val="0"/>
          <w:divBdr>
            <w:top w:val="none" w:sz="0" w:space="0" w:color="auto"/>
            <w:left w:val="none" w:sz="0" w:space="0" w:color="auto"/>
            <w:bottom w:val="none" w:sz="0" w:space="0" w:color="auto"/>
            <w:right w:val="none" w:sz="0" w:space="0" w:color="auto"/>
          </w:divBdr>
          <w:divsChild>
            <w:div w:id="7654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247">
      <w:marLeft w:val="0"/>
      <w:marRight w:val="0"/>
      <w:marTop w:val="0"/>
      <w:marBottom w:val="0"/>
      <w:divBdr>
        <w:top w:val="none" w:sz="0" w:space="0" w:color="auto"/>
        <w:left w:val="none" w:sz="0" w:space="0" w:color="auto"/>
        <w:bottom w:val="none" w:sz="0" w:space="0" w:color="auto"/>
        <w:right w:val="none" w:sz="0" w:space="0" w:color="auto"/>
      </w:divBdr>
    </w:div>
    <w:div w:id="765495250">
      <w:marLeft w:val="0"/>
      <w:marRight w:val="0"/>
      <w:marTop w:val="0"/>
      <w:marBottom w:val="0"/>
      <w:divBdr>
        <w:top w:val="none" w:sz="0" w:space="0" w:color="auto"/>
        <w:left w:val="none" w:sz="0" w:space="0" w:color="auto"/>
        <w:bottom w:val="none" w:sz="0" w:space="0" w:color="auto"/>
        <w:right w:val="none" w:sz="0" w:space="0" w:color="auto"/>
      </w:divBdr>
    </w:div>
    <w:div w:id="765495252">
      <w:marLeft w:val="0"/>
      <w:marRight w:val="0"/>
      <w:marTop w:val="0"/>
      <w:marBottom w:val="0"/>
      <w:divBdr>
        <w:top w:val="none" w:sz="0" w:space="0" w:color="auto"/>
        <w:left w:val="none" w:sz="0" w:space="0" w:color="auto"/>
        <w:bottom w:val="none" w:sz="0" w:space="0" w:color="auto"/>
        <w:right w:val="none" w:sz="0" w:space="0" w:color="auto"/>
      </w:divBdr>
    </w:div>
    <w:div w:id="765495256">
      <w:marLeft w:val="0"/>
      <w:marRight w:val="0"/>
      <w:marTop w:val="0"/>
      <w:marBottom w:val="0"/>
      <w:divBdr>
        <w:top w:val="none" w:sz="0" w:space="0" w:color="auto"/>
        <w:left w:val="none" w:sz="0" w:space="0" w:color="auto"/>
        <w:bottom w:val="none" w:sz="0" w:space="0" w:color="auto"/>
        <w:right w:val="none" w:sz="0" w:space="0" w:color="auto"/>
      </w:divBdr>
    </w:div>
    <w:div w:id="765495259">
      <w:marLeft w:val="0"/>
      <w:marRight w:val="0"/>
      <w:marTop w:val="0"/>
      <w:marBottom w:val="0"/>
      <w:divBdr>
        <w:top w:val="none" w:sz="0" w:space="0" w:color="auto"/>
        <w:left w:val="none" w:sz="0" w:space="0" w:color="auto"/>
        <w:bottom w:val="none" w:sz="0" w:space="0" w:color="auto"/>
        <w:right w:val="none" w:sz="0" w:space="0" w:color="auto"/>
      </w:divBdr>
    </w:div>
    <w:div w:id="765495263">
      <w:marLeft w:val="0"/>
      <w:marRight w:val="0"/>
      <w:marTop w:val="0"/>
      <w:marBottom w:val="0"/>
      <w:divBdr>
        <w:top w:val="none" w:sz="0" w:space="0" w:color="auto"/>
        <w:left w:val="none" w:sz="0" w:space="0" w:color="auto"/>
        <w:bottom w:val="none" w:sz="0" w:space="0" w:color="auto"/>
        <w:right w:val="none" w:sz="0" w:space="0" w:color="auto"/>
      </w:divBdr>
    </w:div>
    <w:div w:id="765495264">
      <w:marLeft w:val="0"/>
      <w:marRight w:val="0"/>
      <w:marTop w:val="0"/>
      <w:marBottom w:val="0"/>
      <w:divBdr>
        <w:top w:val="none" w:sz="0" w:space="0" w:color="auto"/>
        <w:left w:val="none" w:sz="0" w:space="0" w:color="auto"/>
        <w:bottom w:val="none" w:sz="0" w:space="0" w:color="auto"/>
        <w:right w:val="none" w:sz="0" w:space="0" w:color="auto"/>
      </w:divBdr>
    </w:div>
    <w:div w:id="765495270">
      <w:marLeft w:val="0"/>
      <w:marRight w:val="0"/>
      <w:marTop w:val="0"/>
      <w:marBottom w:val="0"/>
      <w:divBdr>
        <w:top w:val="none" w:sz="0" w:space="0" w:color="auto"/>
        <w:left w:val="none" w:sz="0" w:space="0" w:color="auto"/>
        <w:bottom w:val="none" w:sz="0" w:space="0" w:color="auto"/>
        <w:right w:val="none" w:sz="0" w:space="0" w:color="auto"/>
      </w:divBdr>
    </w:div>
    <w:div w:id="765495271">
      <w:marLeft w:val="0"/>
      <w:marRight w:val="0"/>
      <w:marTop w:val="0"/>
      <w:marBottom w:val="0"/>
      <w:divBdr>
        <w:top w:val="none" w:sz="0" w:space="0" w:color="auto"/>
        <w:left w:val="none" w:sz="0" w:space="0" w:color="auto"/>
        <w:bottom w:val="none" w:sz="0" w:space="0" w:color="auto"/>
        <w:right w:val="none" w:sz="0" w:space="0" w:color="auto"/>
      </w:divBdr>
    </w:div>
    <w:div w:id="765495273">
      <w:marLeft w:val="0"/>
      <w:marRight w:val="0"/>
      <w:marTop w:val="0"/>
      <w:marBottom w:val="0"/>
      <w:divBdr>
        <w:top w:val="none" w:sz="0" w:space="0" w:color="auto"/>
        <w:left w:val="none" w:sz="0" w:space="0" w:color="auto"/>
        <w:bottom w:val="none" w:sz="0" w:space="0" w:color="auto"/>
        <w:right w:val="none" w:sz="0" w:space="0" w:color="auto"/>
      </w:divBdr>
    </w:div>
    <w:div w:id="765495279">
      <w:marLeft w:val="0"/>
      <w:marRight w:val="0"/>
      <w:marTop w:val="0"/>
      <w:marBottom w:val="0"/>
      <w:divBdr>
        <w:top w:val="none" w:sz="0" w:space="0" w:color="auto"/>
        <w:left w:val="none" w:sz="0" w:space="0" w:color="auto"/>
        <w:bottom w:val="none" w:sz="0" w:space="0" w:color="auto"/>
        <w:right w:val="none" w:sz="0" w:space="0" w:color="auto"/>
      </w:divBdr>
    </w:div>
    <w:div w:id="765495280">
      <w:marLeft w:val="0"/>
      <w:marRight w:val="0"/>
      <w:marTop w:val="0"/>
      <w:marBottom w:val="0"/>
      <w:divBdr>
        <w:top w:val="none" w:sz="0" w:space="0" w:color="auto"/>
        <w:left w:val="none" w:sz="0" w:space="0" w:color="auto"/>
        <w:bottom w:val="none" w:sz="0" w:space="0" w:color="auto"/>
        <w:right w:val="none" w:sz="0" w:space="0" w:color="auto"/>
      </w:divBdr>
    </w:div>
    <w:div w:id="765495284">
      <w:marLeft w:val="0"/>
      <w:marRight w:val="0"/>
      <w:marTop w:val="0"/>
      <w:marBottom w:val="0"/>
      <w:divBdr>
        <w:top w:val="none" w:sz="0" w:space="0" w:color="auto"/>
        <w:left w:val="none" w:sz="0" w:space="0" w:color="auto"/>
        <w:bottom w:val="none" w:sz="0" w:space="0" w:color="auto"/>
        <w:right w:val="none" w:sz="0" w:space="0" w:color="auto"/>
      </w:divBdr>
    </w:div>
    <w:div w:id="765495285">
      <w:marLeft w:val="0"/>
      <w:marRight w:val="0"/>
      <w:marTop w:val="0"/>
      <w:marBottom w:val="0"/>
      <w:divBdr>
        <w:top w:val="none" w:sz="0" w:space="0" w:color="auto"/>
        <w:left w:val="none" w:sz="0" w:space="0" w:color="auto"/>
        <w:bottom w:val="none" w:sz="0" w:space="0" w:color="auto"/>
        <w:right w:val="none" w:sz="0" w:space="0" w:color="auto"/>
      </w:divBdr>
    </w:div>
    <w:div w:id="765495286">
      <w:marLeft w:val="0"/>
      <w:marRight w:val="0"/>
      <w:marTop w:val="0"/>
      <w:marBottom w:val="0"/>
      <w:divBdr>
        <w:top w:val="none" w:sz="0" w:space="0" w:color="auto"/>
        <w:left w:val="none" w:sz="0" w:space="0" w:color="auto"/>
        <w:bottom w:val="none" w:sz="0" w:space="0" w:color="auto"/>
        <w:right w:val="none" w:sz="0" w:space="0" w:color="auto"/>
      </w:divBdr>
    </w:div>
    <w:div w:id="765495287">
      <w:marLeft w:val="0"/>
      <w:marRight w:val="0"/>
      <w:marTop w:val="0"/>
      <w:marBottom w:val="0"/>
      <w:divBdr>
        <w:top w:val="none" w:sz="0" w:space="0" w:color="auto"/>
        <w:left w:val="none" w:sz="0" w:space="0" w:color="auto"/>
        <w:bottom w:val="none" w:sz="0" w:space="0" w:color="auto"/>
        <w:right w:val="none" w:sz="0" w:space="0" w:color="auto"/>
      </w:divBdr>
    </w:div>
    <w:div w:id="765495292">
      <w:marLeft w:val="0"/>
      <w:marRight w:val="0"/>
      <w:marTop w:val="0"/>
      <w:marBottom w:val="0"/>
      <w:divBdr>
        <w:top w:val="none" w:sz="0" w:space="0" w:color="auto"/>
        <w:left w:val="none" w:sz="0" w:space="0" w:color="auto"/>
        <w:bottom w:val="none" w:sz="0" w:space="0" w:color="auto"/>
        <w:right w:val="none" w:sz="0" w:space="0" w:color="auto"/>
      </w:divBdr>
    </w:div>
    <w:div w:id="765495294">
      <w:marLeft w:val="0"/>
      <w:marRight w:val="0"/>
      <w:marTop w:val="0"/>
      <w:marBottom w:val="0"/>
      <w:divBdr>
        <w:top w:val="none" w:sz="0" w:space="0" w:color="auto"/>
        <w:left w:val="none" w:sz="0" w:space="0" w:color="auto"/>
        <w:bottom w:val="none" w:sz="0" w:space="0" w:color="auto"/>
        <w:right w:val="none" w:sz="0" w:space="0" w:color="auto"/>
      </w:divBdr>
    </w:div>
    <w:div w:id="765495297">
      <w:marLeft w:val="0"/>
      <w:marRight w:val="0"/>
      <w:marTop w:val="0"/>
      <w:marBottom w:val="0"/>
      <w:divBdr>
        <w:top w:val="none" w:sz="0" w:space="0" w:color="auto"/>
        <w:left w:val="none" w:sz="0" w:space="0" w:color="auto"/>
        <w:bottom w:val="none" w:sz="0" w:space="0" w:color="auto"/>
        <w:right w:val="none" w:sz="0" w:space="0" w:color="auto"/>
      </w:divBdr>
    </w:div>
    <w:div w:id="765495303">
      <w:marLeft w:val="0"/>
      <w:marRight w:val="0"/>
      <w:marTop w:val="0"/>
      <w:marBottom w:val="0"/>
      <w:divBdr>
        <w:top w:val="none" w:sz="0" w:space="0" w:color="auto"/>
        <w:left w:val="none" w:sz="0" w:space="0" w:color="auto"/>
        <w:bottom w:val="none" w:sz="0" w:space="0" w:color="auto"/>
        <w:right w:val="none" w:sz="0" w:space="0" w:color="auto"/>
      </w:divBdr>
    </w:div>
    <w:div w:id="765495304">
      <w:marLeft w:val="0"/>
      <w:marRight w:val="0"/>
      <w:marTop w:val="0"/>
      <w:marBottom w:val="0"/>
      <w:divBdr>
        <w:top w:val="none" w:sz="0" w:space="0" w:color="auto"/>
        <w:left w:val="none" w:sz="0" w:space="0" w:color="auto"/>
        <w:bottom w:val="none" w:sz="0" w:space="0" w:color="auto"/>
        <w:right w:val="none" w:sz="0" w:space="0" w:color="auto"/>
      </w:divBdr>
    </w:div>
    <w:div w:id="765495306">
      <w:marLeft w:val="0"/>
      <w:marRight w:val="0"/>
      <w:marTop w:val="0"/>
      <w:marBottom w:val="0"/>
      <w:divBdr>
        <w:top w:val="none" w:sz="0" w:space="0" w:color="auto"/>
        <w:left w:val="none" w:sz="0" w:space="0" w:color="auto"/>
        <w:bottom w:val="none" w:sz="0" w:space="0" w:color="auto"/>
        <w:right w:val="none" w:sz="0" w:space="0" w:color="auto"/>
      </w:divBdr>
    </w:div>
    <w:div w:id="765495308">
      <w:marLeft w:val="0"/>
      <w:marRight w:val="0"/>
      <w:marTop w:val="0"/>
      <w:marBottom w:val="0"/>
      <w:divBdr>
        <w:top w:val="none" w:sz="0" w:space="0" w:color="auto"/>
        <w:left w:val="none" w:sz="0" w:space="0" w:color="auto"/>
        <w:bottom w:val="none" w:sz="0" w:space="0" w:color="auto"/>
        <w:right w:val="none" w:sz="0" w:space="0" w:color="auto"/>
      </w:divBdr>
    </w:div>
    <w:div w:id="765495309">
      <w:marLeft w:val="0"/>
      <w:marRight w:val="0"/>
      <w:marTop w:val="0"/>
      <w:marBottom w:val="0"/>
      <w:divBdr>
        <w:top w:val="none" w:sz="0" w:space="0" w:color="auto"/>
        <w:left w:val="none" w:sz="0" w:space="0" w:color="auto"/>
        <w:bottom w:val="none" w:sz="0" w:space="0" w:color="auto"/>
        <w:right w:val="none" w:sz="0" w:space="0" w:color="auto"/>
      </w:divBdr>
    </w:div>
    <w:div w:id="765495310">
      <w:marLeft w:val="0"/>
      <w:marRight w:val="0"/>
      <w:marTop w:val="0"/>
      <w:marBottom w:val="0"/>
      <w:divBdr>
        <w:top w:val="none" w:sz="0" w:space="0" w:color="auto"/>
        <w:left w:val="none" w:sz="0" w:space="0" w:color="auto"/>
        <w:bottom w:val="none" w:sz="0" w:space="0" w:color="auto"/>
        <w:right w:val="none" w:sz="0" w:space="0" w:color="auto"/>
      </w:divBdr>
    </w:div>
    <w:div w:id="765495311">
      <w:marLeft w:val="0"/>
      <w:marRight w:val="0"/>
      <w:marTop w:val="0"/>
      <w:marBottom w:val="0"/>
      <w:divBdr>
        <w:top w:val="none" w:sz="0" w:space="0" w:color="auto"/>
        <w:left w:val="none" w:sz="0" w:space="0" w:color="auto"/>
        <w:bottom w:val="none" w:sz="0" w:space="0" w:color="auto"/>
        <w:right w:val="none" w:sz="0" w:space="0" w:color="auto"/>
      </w:divBdr>
    </w:div>
    <w:div w:id="765495312">
      <w:marLeft w:val="0"/>
      <w:marRight w:val="0"/>
      <w:marTop w:val="0"/>
      <w:marBottom w:val="0"/>
      <w:divBdr>
        <w:top w:val="none" w:sz="0" w:space="0" w:color="auto"/>
        <w:left w:val="none" w:sz="0" w:space="0" w:color="auto"/>
        <w:bottom w:val="none" w:sz="0" w:space="0" w:color="auto"/>
        <w:right w:val="none" w:sz="0" w:space="0" w:color="auto"/>
      </w:divBdr>
      <w:divsChild>
        <w:div w:id="765493627">
          <w:marLeft w:val="0"/>
          <w:marRight w:val="0"/>
          <w:marTop w:val="0"/>
          <w:marBottom w:val="0"/>
          <w:divBdr>
            <w:top w:val="none" w:sz="0" w:space="0" w:color="auto"/>
            <w:left w:val="none" w:sz="0" w:space="0" w:color="auto"/>
            <w:bottom w:val="none" w:sz="0" w:space="0" w:color="auto"/>
            <w:right w:val="none" w:sz="0" w:space="0" w:color="auto"/>
          </w:divBdr>
        </w:div>
        <w:div w:id="765495120">
          <w:marLeft w:val="0"/>
          <w:marRight w:val="0"/>
          <w:marTop w:val="0"/>
          <w:marBottom w:val="0"/>
          <w:divBdr>
            <w:top w:val="none" w:sz="0" w:space="0" w:color="auto"/>
            <w:left w:val="none" w:sz="0" w:space="0" w:color="auto"/>
            <w:bottom w:val="none" w:sz="0" w:space="0" w:color="auto"/>
            <w:right w:val="none" w:sz="0" w:space="0" w:color="auto"/>
          </w:divBdr>
          <w:divsChild>
            <w:div w:id="765495251">
              <w:marLeft w:val="0"/>
              <w:marRight w:val="0"/>
              <w:marTop w:val="0"/>
              <w:marBottom w:val="0"/>
              <w:divBdr>
                <w:top w:val="none" w:sz="0" w:space="0" w:color="auto"/>
                <w:left w:val="none" w:sz="0" w:space="0" w:color="auto"/>
                <w:bottom w:val="none" w:sz="0" w:space="0" w:color="auto"/>
                <w:right w:val="none" w:sz="0" w:space="0" w:color="auto"/>
              </w:divBdr>
              <w:divsChild>
                <w:div w:id="765493359">
                  <w:marLeft w:val="0"/>
                  <w:marRight w:val="0"/>
                  <w:marTop w:val="0"/>
                  <w:marBottom w:val="0"/>
                  <w:divBdr>
                    <w:top w:val="none" w:sz="0" w:space="0" w:color="auto"/>
                    <w:left w:val="none" w:sz="0" w:space="0" w:color="auto"/>
                    <w:bottom w:val="none" w:sz="0" w:space="0" w:color="auto"/>
                    <w:right w:val="none" w:sz="0" w:space="0" w:color="auto"/>
                  </w:divBdr>
                </w:div>
                <w:div w:id="765493980">
                  <w:marLeft w:val="0"/>
                  <w:marRight w:val="0"/>
                  <w:marTop w:val="0"/>
                  <w:marBottom w:val="0"/>
                  <w:divBdr>
                    <w:top w:val="none" w:sz="0" w:space="0" w:color="auto"/>
                    <w:left w:val="none" w:sz="0" w:space="0" w:color="auto"/>
                    <w:bottom w:val="none" w:sz="0" w:space="0" w:color="auto"/>
                    <w:right w:val="none" w:sz="0" w:space="0" w:color="auto"/>
                  </w:divBdr>
                </w:div>
                <w:div w:id="76549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5317">
      <w:marLeft w:val="0"/>
      <w:marRight w:val="0"/>
      <w:marTop w:val="0"/>
      <w:marBottom w:val="0"/>
      <w:divBdr>
        <w:top w:val="none" w:sz="0" w:space="0" w:color="auto"/>
        <w:left w:val="none" w:sz="0" w:space="0" w:color="auto"/>
        <w:bottom w:val="none" w:sz="0" w:space="0" w:color="auto"/>
        <w:right w:val="none" w:sz="0" w:space="0" w:color="auto"/>
      </w:divBdr>
      <w:divsChild>
        <w:div w:id="765493518">
          <w:marLeft w:val="0"/>
          <w:marRight w:val="0"/>
          <w:marTop w:val="0"/>
          <w:marBottom w:val="0"/>
          <w:divBdr>
            <w:top w:val="none" w:sz="0" w:space="0" w:color="auto"/>
            <w:left w:val="none" w:sz="0" w:space="0" w:color="auto"/>
            <w:bottom w:val="none" w:sz="0" w:space="0" w:color="auto"/>
            <w:right w:val="none" w:sz="0" w:space="0" w:color="auto"/>
          </w:divBdr>
        </w:div>
        <w:div w:id="765494015">
          <w:marLeft w:val="0"/>
          <w:marRight w:val="0"/>
          <w:marTop w:val="0"/>
          <w:marBottom w:val="0"/>
          <w:divBdr>
            <w:top w:val="none" w:sz="0" w:space="0" w:color="auto"/>
            <w:left w:val="none" w:sz="0" w:space="0" w:color="auto"/>
            <w:bottom w:val="none" w:sz="0" w:space="0" w:color="auto"/>
            <w:right w:val="none" w:sz="0" w:space="0" w:color="auto"/>
          </w:divBdr>
          <w:divsChild>
            <w:div w:id="765494042">
              <w:marLeft w:val="0"/>
              <w:marRight w:val="0"/>
              <w:marTop w:val="0"/>
              <w:marBottom w:val="0"/>
              <w:divBdr>
                <w:top w:val="none" w:sz="0" w:space="0" w:color="auto"/>
                <w:left w:val="none" w:sz="0" w:space="0" w:color="auto"/>
                <w:bottom w:val="none" w:sz="0" w:space="0" w:color="auto"/>
                <w:right w:val="none" w:sz="0" w:space="0" w:color="auto"/>
              </w:divBdr>
            </w:div>
            <w:div w:id="765494388">
              <w:marLeft w:val="0"/>
              <w:marRight w:val="0"/>
              <w:marTop w:val="0"/>
              <w:marBottom w:val="0"/>
              <w:divBdr>
                <w:top w:val="none" w:sz="0" w:space="0" w:color="auto"/>
                <w:left w:val="none" w:sz="0" w:space="0" w:color="auto"/>
                <w:bottom w:val="none" w:sz="0" w:space="0" w:color="auto"/>
                <w:right w:val="none" w:sz="0" w:space="0" w:color="auto"/>
              </w:divBdr>
              <w:divsChild>
                <w:div w:id="76549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4823">
          <w:marLeft w:val="0"/>
          <w:marRight w:val="0"/>
          <w:marTop w:val="0"/>
          <w:marBottom w:val="0"/>
          <w:divBdr>
            <w:top w:val="none" w:sz="0" w:space="0" w:color="auto"/>
            <w:left w:val="none" w:sz="0" w:space="0" w:color="auto"/>
            <w:bottom w:val="none" w:sz="0" w:space="0" w:color="auto"/>
            <w:right w:val="none" w:sz="0" w:space="0" w:color="auto"/>
          </w:divBdr>
        </w:div>
        <w:div w:id="765495530">
          <w:marLeft w:val="0"/>
          <w:marRight w:val="0"/>
          <w:marTop w:val="0"/>
          <w:marBottom w:val="0"/>
          <w:divBdr>
            <w:top w:val="none" w:sz="0" w:space="0" w:color="auto"/>
            <w:left w:val="none" w:sz="0" w:space="0" w:color="auto"/>
            <w:bottom w:val="none" w:sz="0" w:space="0" w:color="auto"/>
            <w:right w:val="none" w:sz="0" w:space="0" w:color="auto"/>
          </w:divBdr>
        </w:div>
      </w:divsChild>
    </w:div>
    <w:div w:id="765495318">
      <w:marLeft w:val="0"/>
      <w:marRight w:val="0"/>
      <w:marTop w:val="0"/>
      <w:marBottom w:val="0"/>
      <w:divBdr>
        <w:top w:val="none" w:sz="0" w:space="0" w:color="auto"/>
        <w:left w:val="none" w:sz="0" w:space="0" w:color="auto"/>
        <w:bottom w:val="none" w:sz="0" w:space="0" w:color="auto"/>
        <w:right w:val="none" w:sz="0" w:space="0" w:color="auto"/>
      </w:divBdr>
    </w:div>
    <w:div w:id="765495320">
      <w:marLeft w:val="0"/>
      <w:marRight w:val="0"/>
      <w:marTop w:val="0"/>
      <w:marBottom w:val="0"/>
      <w:divBdr>
        <w:top w:val="none" w:sz="0" w:space="0" w:color="auto"/>
        <w:left w:val="none" w:sz="0" w:space="0" w:color="auto"/>
        <w:bottom w:val="none" w:sz="0" w:space="0" w:color="auto"/>
        <w:right w:val="none" w:sz="0" w:space="0" w:color="auto"/>
      </w:divBdr>
    </w:div>
    <w:div w:id="765495323">
      <w:marLeft w:val="0"/>
      <w:marRight w:val="0"/>
      <w:marTop w:val="0"/>
      <w:marBottom w:val="0"/>
      <w:divBdr>
        <w:top w:val="none" w:sz="0" w:space="0" w:color="auto"/>
        <w:left w:val="none" w:sz="0" w:space="0" w:color="auto"/>
        <w:bottom w:val="none" w:sz="0" w:space="0" w:color="auto"/>
        <w:right w:val="none" w:sz="0" w:space="0" w:color="auto"/>
      </w:divBdr>
    </w:div>
    <w:div w:id="765495324">
      <w:marLeft w:val="0"/>
      <w:marRight w:val="0"/>
      <w:marTop w:val="0"/>
      <w:marBottom w:val="0"/>
      <w:divBdr>
        <w:top w:val="none" w:sz="0" w:space="0" w:color="auto"/>
        <w:left w:val="none" w:sz="0" w:space="0" w:color="auto"/>
        <w:bottom w:val="none" w:sz="0" w:space="0" w:color="auto"/>
        <w:right w:val="none" w:sz="0" w:space="0" w:color="auto"/>
      </w:divBdr>
    </w:div>
    <w:div w:id="765495326">
      <w:marLeft w:val="0"/>
      <w:marRight w:val="0"/>
      <w:marTop w:val="0"/>
      <w:marBottom w:val="0"/>
      <w:divBdr>
        <w:top w:val="none" w:sz="0" w:space="0" w:color="auto"/>
        <w:left w:val="none" w:sz="0" w:space="0" w:color="auto"/>
        <w:bottom w:val="none" w:sz="0" w:space="0" w:color="auto"/>
        <w:right w:val="none" w:sz="0" w:space="0" w:color="auto"/>
      </w:divBdr>
    </w:div>
    <w:div w:id="765495327">
      <w:marLeft w:val="0"/>
      <w:marRight w:val="0"/>
      <w:marTop w:val="0"/>
      <w:marBottom w:val="0"/>
      <w:divBdr>
        <w:top w:val="none" w:sz="0" w:space="0" w:color="auto"/>
        <w:left w:val="none" w:sz="0" w:space="0" w:color="auto"/>
        <w:bottom w:val="none" w:sz="0" w:space="0" w:color="auto"/>
        <w:right w:val="none" w:sz="0" w:space="0" w:color="auto"/>
      </w:divBdr>
    </w:div>
    <w:div w:id="765495328">
      <w:marLeft w:val="0"/>
      <w:marRight w:val="0"/>
      <w:marTop w:val="0"/>
      <w:marBottom w:val="0"/>
      <w:divBdr>
        <w:top w:val="none" w:sz="0" w:space="0" w:color="auto"/>
        <w:left w:val="none" w:sz="0" w:space="0" w:color="auto"/>
        <w:bottom w:val="none" w:sz="0" w:space="0" w:color="auto"/>
        <w:right w:val="none" w:sz="0" w:space="0" w:color="auto"/>
      </w:divBdr>
    </w:div>
    <w:div w:id="765495329">
      <w:marLeft w:val="0"/>
      <w:marRight w:val="0"/>
      <w:marTop w:val="0"/>
      <w:marBottom w:val="0"/>
      <w:divBdr>
        <w:top w:val="none" w:sz="0" w:space="0" w:color="auto"/>
        <w:left w:val="none" w:sz="0" w:space="0" w:color="auto"/>
        <w:bottom w:val="none" w:sz="0" w:space="0" w:color="auto"/>
        <w:right w:val="none" w:sz="0" w:space="0" w:color="auto"/>
      </w:divBdr>
    </w:div>
    <w:div w:id="765495332">
      <w:marLeft w:val="0"/>
      <w:marRight w:val="0"/>
      <w:marTop w:val="0"/>
      <w:marBottom w:val="0"/>
      <w:divBdr>
        <w:top w:val="none" w:sz="0" w:space="0" w:color="auto"/>
        <w:left w:val="none" w:sz="0" w:space="0" w:color="auto"/>
        <w:bottom w:val="none" w:sz="0" w:space="0" w:color="auto"/>
        <w:right w:val="none" w:sz="0" w:space="0" w:color="auto"/>
      </w:divBdr>
    </w:div>
    <w:div w:id="765495333">
      <w:marLeft w:val="0"/>
      <w:marRight w:val="0"/>
      <w:marTop w:val="0"/>
      <w:marBottom w:val="0"/>
      <w:divBdr>
        <w:top w:val="none" w:sz="0" w:space="0" w:color="auto"/>
        <w:left w:val="none" w:sz="0" w:space="0" w:color="auto"/>
        <w:bottom w:val="none" w:sz="0" w:space="0" w:color="auto"/>
        <w:right w:val="none" w:sz="0" w:space="0" w:color="auto"/>
      </w:divBdr>
    </w:div>
    <w:div w:id="765495334">
      <w:marLeft w:val="0"/>
      <w:marRight w:val="0"/>
      <w:marTop w:val="0"/>
      <w:marBottom w:val="0"/>
      <w:divBdr>
        <w:top w:val="none" w:sz="0" w:space="0" w:color="auto"/>
        <w:left w:val="none" w:sz="0" w:space="0" w:color="auto"/>
        <w:bottom w:val="none" w:sz="0" w:space="0" w:color="auto"/>
        <w:right w:val="none" w:sz="0" w:space="0" w:color="auto"/>
      </w:divBdr>
    </w:div>
    <w:div w:id="765495336">
      <w:marLeft w:val="0"/>
      <w:marRight w:val="0"/>
      <w:marTop w:val="0"/>
      <w:marBottom w:val="0"/>
      <w:divBdr>
        <w:top w:val="none" w:sz="0" w:space="0" w:color="auto"/>
        <w:left w:val="none" w:sz="0" w:space="0" w:color="auto"/>
        <w:bottom w:val="none" w:sz="0" w:space="0" w:color="auto"/>
        <w:right w:val="none" w:sz="0" w:space="0" w:color="auto"/>
      </w:divBdr>
    </w:div>
    <w:div w:id="765495340">
      <w:marLeft w:val="0"/>
      <w:marRight w:val="0"/>
      <w:marTop w:val="0"/>
      <w:marBottom w:val="0"/>
      <w:divBdr>
        <w:top w:val="none" w:sz="0" w:space="0" w:color="auto"/>
        <w:left w:val="none" w:sz="0" w:space="0" w:color="auto"/>
        <w:bottom w:val="none" w:sz="0" w:space="0" w:color="auto"/>
        <w:right w:val="none" w:sz="0" w:space="0" w:color="auto"/>
      </w:divBdr>
    </w:div>
    <w:div w:id="765495342">
      <w:marLeft w:val="0"/>
      <w:marRight w:val="0"/>
      <w:marTop w:val="0"/>
      <w:marBottom w:val="0"/>
      <w:divBdr>
        <w:top w:val="none" w:sz="0" w:space="0" w:color="auto"/>
        <w:left w:val="none" w:sz="0" w:space="0" w:color="auto"/>
        <w:bottom w:val="none" w:sz="0" w:space="0" w:color="auto"/>
        <w:right w:val="none" w:sz="0" w:space="0" w:color="auto"/>
      </w:divBdr>
    </w:div>
    <w:div w:id="765495343">
      <w:marLeft w:val="0"/>
      <w:marRight w:val="0"/>
      <w:marTop w:val="0"/>
      <w:marBottom w:val="0"/>
      <w:divBdr>
        <w:top w:val="none" w:sz="0" w:space="0" w:color="auto"/>
        <w:left w:val="none" w:sz="0" w:space="0" w:color="auto"/>
        <w:bottom w:val="none" w:sz="0" w:space="0" w:color="auto"/>
        <w:right w:val="none" w:sz="0" w:space="0" w:color="auto"/>
      </w:divBdr>
      <w:divsChild>
        <w:div w:id="765493629">
          <w:marLeft w:val="0"/>
          <w:marRight w:val="0"/>
          <w:marTop w:val="0"/>
          <w:marBottom w:val="0"/>
          <w:divBdr>
            <w:top w:val="none" w:sz="0" w:space="0" w:color="auto"/>
            <w:left w:val="none" w:sz="0" w:space="0" w:color="auto"/>
            <w:bottom w:val="none" w:sz="0" w:space="0" w:color="auto"/>
            <w:right w:val="none" w:sz="0" w:space="0" w:color="auto"/>
          </w:divBdr>
        </w:div>
        <w:div w:id="765494598">
          <w:marLeft w:val="0"/>
          <w:marRight w:val="0"/>
          <w:marTop w:val="0"/>
          <w:marBottom w:val="0"/>
          <w:divBdr>
            <w:top w:val="none" w:sz="0" w:space="0" w:color="auto"/>
            <w:left w:val="none" w:sz="0" w:space="0" w:color="auto"/>
            <w:bottom w:val="none" w:sz="0" w:space="0" w:color="auto"/>
            <w:right w:val="none" w:sz="0" w:space="0" w:color="auto"/>
          </w:divBdr>
        </w:div>
        <w:div w:id="765494655">
          <w:marLeft w:val="0"/>
          <w:marRight w:val="0"/>
          <w:marTop w:val="0"/>
          <w:marBottom w:val="0"/>
          <w:divBdr>
            <w:top w:val="none" w:sz="0" w:space="0" w:color="auto"/>
            <w:left w:val="none" w:sz="0" w:space="0" w:color="auto"/>
            <w:bottom w:val="none" w:sz="0" w:space="0" w:color="auto"/>
            <w:right w:val="none" w:sz="0" w:space="0" w:color="auto"/>
          </w:divBdr>
        </w:div>
      </w:divsChild>
    </w:div>
    <w:div w:id="765495346">
      <w:marLeft w:val="0"/>
      <w:marRight w:val="0"/>
      <w:marTop w:val="0"/>
      <w:marBottom w:val="0"/>
      <w:divBdr>
        <w:top w:val="none" w:sz="0" w:space="0" w:color="auto"/>
        <w:left w:val="none" w:sz="0" w:space="0" w:color="auto"/>
        <w:bottom w:val="none" w:sz="0" w:space="0" w:color="auto"/>
        <w:right w:val="none" w:sz="0" w:space="0" w:color="auto"/>
      </w:divBdr>
    </w:div>
    <w:div w:id="765495347">
      <w:marLeft w:val="0"/>
      <w:marRight w:val="0"/>
      <w:marTop w:val="0"/>
      <w:marBottom w:val="0"/>
      <w:divBdr>
        <w:top w:val="none" w:sz="0" w:space="0" w:color="auto"/>
        <w:left w:val="none" w:sz="0" w:space="0" w:color="auto"/>
        <w:bottom w:val="none" w:sz="0" w:space="0" w:color="auto"/>
        <w:right w:val="none" w:sz="0" w:space="0" w:color="auto"/>
      </w:divBdr>
      <w:divsChild>
        <w:div w:id="765492710">
          <w:marLeft w:val="0"/>
          <w:marRight w:val="0"/>
          <w:marTop w:val="0"/>
          <w:marBottom w:val="0"/>
          <w:divBdr>
            <w:top w:val="none" w:sz="0" w:space="0" w:color="auto"/>
            <w:left w:val="none" w:sz="0" w:space="0" w:color="auto"/>
            <w:bottom w:val="none" w:sz="0" w:space="0" w:color="auto"/>
            <w:right w:val="none" w:sz="0" w:space="0" w:color="auto"/>
          </w:divBdr>
          <w:divsChild>
            <w:div w:id="76549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351">
      <w:marLeft w:val="0"/>
      <w:marRight w:val="0"/>
      <w:marTop w:val="0"/>
      <w:marBottom w:val="0"/>
      <w:divBdr>
        <w:top w:val="none" w:sz="0" w:space="0" w:color="auto"/>
        <w:left w:val="none" w:sz="0" w:space="0" w:color="auto"/>
        <w:bottom w:val="none" w:sz="0" w:space="0" w:color="auto"/>
        <w:right w:val="none" w:sz="0" w:space="0" w:color="auto"/>
      </w:divBdr>
    </w:div>
    <w:div w:id="765495353">
      <w:marLeft w:val="0"/>
      <w:marRight w:val="0"/>
      <w:marTop w:val="0"/>
      <w:marBottom w:val="0"/>
      <w:divBdr>
        <w:top w:val="none" w:sz="0" w:space="0" w:color="auto"/>
        <w:left w:val="none" w:sz="0" w:space="0" w:color="auto"/>
        <w:bottom w:val="none" w:sz="0" w:space="0" w:color="auto"/>
        <w:right w:val="none" w:sz="0" w:space="0" w:color="auto"/>
      </w:divBdr>
    </w:div>
    <w:div w:id="765495354">
      <w:marLeft w:val="0"/>
      <w:marRight w:val="0"/>
      <w:marTop w:val="0"/>
      <w:marBottom w:val="0"/>
      <w:divBdr>
        <w:top w:val="none" w:sz="0" w:space="0" w:color="auto"/>
        <w:left w:val="none" w:sz="0" w:space="0" w:color="auto"/>
        <w:bottom w:val="none" w:sz="0" w:space="0" w:color="auto"/>
        <w:right w:val="none" w:sz="0" w:space="0" w:color="auto"/>
      </w:divBdr>
    </w:div>
    <w:div w:id="765495355">
      <w:marLeft w:val="0"/>
      <w:marRight w:val="0"/>
      <w:marTop w:val="0"/>
      <w:marBottom w:val="0"/>
      <w:divBdr>
        <w:top w:val="none" w:sz="0" w:space="0" w:color="auto"/>
        <w:left w:val="none" w:sz="0" w:space="0" w:color="auto"/>
        <w:bottom w:val="none" w:sz="0" w:space="0" w:color="auto"/>
        <w:right w:val="none" w:sz="0" w:space="0" w:color="auto"/>
      </w:divBdr>
    </w:div>
    <w:div w:id="765495357">
      <w:marLeft w:val="0"/>
      <w:marRight w:val="0"/>
      <w:marTop w:val="0"/>
      <w:marBottom w:val="0"/>
      <w:divBdr>
        <w:top w:val="none" w:sz="0" w:space="0" w:color="auto"/>
        <w:left w:val="none" w:sz="0" w:space="0" w:color="auto"/>
        <w:bottom w:val="none" w:sz="0" w:space="0" w:color="auto"/>
        <w:right w:val="none" w:sz="0" w:space="0" w:color="auto"/>
      </w:divBdr>
    </w:div>
    <w:div w:id="765495358">
      <w:marLeft w:val="0"/>
      <w:marRight w:val="0"/>
      <w:marTop w:val="0"/>
      <w:marBottom w:val="0"/>
      <w:divBdr>
        <w:top w:val="none" w:sz="0" w:space="0" w:color="auto"/>
        <w:left w:val="none" w:sz="0" w:space="0" w:color="auto"/>
        <w:bottom w:val="none" w:sz="0" w:space="0" w:color="auto"/>
        <w:right w:val="none" w:sz="0" w:space="0" w:color="auto"/>
      </w:divBdr>
      <w:divsChild>
        <w:div w:id="765494520">
          <w:marLeft w:val="0"/>
          <w:marRight w:val="0"/>
          <w:marTop w:val="0"/>
          <w:marBottom w:val="0"/>
          <w:divBdr>
            <w:top w:val="none" w:sz="0" w:space="0" w:color="auto"/>
            <w:left w:val="none" w:sz="0" w:space="0" w:color="auto"/>
            <w:bottom w:val="none" w:sz="0" w:space="0" w:color="auto"/>
            <w:right w:val="none" w:sz="0" w:space="0" w:color="auto"/>
          </w:divBdr>
        </w:div>
      </w:divsChild>
    </w:div>
    <w:div w:id="765495359">
      <w:marLeft w:val="0"/>
      <w:marRight w:val="0"/>
      <w:marTop w:val="0"/>
      <w:marBottom w:val="0"/>
      <w:divBdr>
        <w:top w:val="none" w:sz="0" w:space="0" w:color="auto"/>
        <w:left w:val="none" w:sz="0" w:space="0" w:color="auto"/>
        <w:bottom w:val="none" w:sz="0" w:space="0" w:color="auto"/>
        <w:right w:val="none" w:sz="0" w:space="0" w:color="auto"/>
      </w:divBdr>
    </w:div>
    <w:div w:id="765495361">
      <w:marLeft w:val="0"/>
      <w:marRight w:val="0"/>
      <w:marTop w:val="0"/>
      <w:marBottom w:val="0"/>
      <w:divBdr>
        <w:top w:val="none" w:sz="0" w:space="0" w:color="auto"/>
        <w:left w:val="none" w:sz="0" w:space="0" w:color="auto"/>
        <w:bottom w:val="none" w:sz="0" w:space="0" w:color="auto"/>
        <w:right w:val="none" w:sz="0" w:space="0" w:color="auto"/>
      </w:divBdr>
    </w:div>
    <w:div w:id="765495362">
      <w:marLeft w:val="0"/>
      <w:marRight w:val="0"/>
      <w:marTop w:val="0"/>
      <w:marBottom w:val="0"/>
      <w:divBdr>
        <w:top w:val="none" w:sz="0" w:space="0" w:color="auto"/>
        <w:left w:val="none" w:sz="0" w:space="0" w:color="auto"/>
        <w:bottom w:val="none" w:sz="0" w:space="0" w:color="auto"/>
        <w:right w:val="none" w:sz="0" w:space="0" w:color="auto"/>
      </w:divBdr>
    </w:div>
    <w:div w:id="765495364">
      <w:marLeft w:val="0"/>
      <w:marRight w:val="0"/>
      <w:marTop w:val="0"/>
      <w:marBottom w:val="0"/>
      <w:divBdr>
        <w:top w:val="none" w:sz="0" w:space="0" w:color="auto"/>
        <w:left w:val="none" w:sz="0" w:space="0" w:color="auto"/>
        <w:bottom w:val="none" w:sz="0" w:space="0" w:color="auto"/>
        <w:right w:val="none" w:sz="0" w:space="0" w:color="auto"/>
      </w:divBdr>
      <w:divsChild>
        <w:div w:id="765493044">
          <w:marLeft w:val="0"/>
          <w:marRight w:val="0"/>
          <w:marTop w:val="0"/>
          <w:marBottom w:val="0"/>
          <w:divBdr>
            <w:top w:val="none" w:sz="0" w:space="0" w:color="auto"/>
            <w:left w:val="none" w:sz="0" w:space="0" w:color="auto"/>
            <w:bottom w:val="none" w:sz="0" w:space="0" w:color="auto"/>
            <w:right w:val="none" w:sz="0" w:space="0" w:color="auto"/>
          </w:divBdr>
        </w:div>
        <w:div w:id="765493460">
          <w:marLeft w:val="0"/>
          <w:marRight w:val="0"/>
          <w:marTop w:val="0"/>
          <w:marBottom w:val="0"/>
          <w:divBdr>
            <w:top w:val="none" w:sz="0" w:space="0" w:color="auto"/>
            <w:left w:val="none" w:sz="0" w:space="0" w:color="auto"/>
            <w:bottom w:val="none" w:sz="0" w:space="0" w:color="auto"/>
            <w:right w:val="none" w:sz="0" w:space="0" w:color="auto"/>
          </w:divBdr>
        </w:div>
        <w:div w:id="765494331">
          <w:marLeft w:val="0"/>
          <w:marRight w:val="0"/>
          <w:marTop w:val="0"/>
          <w:marBottom w:val="0"/>
          <w:divBdr>
            <w:top w:val="none" w:sz="0" w:space="0" w:color="auto"/>
            <w:left w:val="none" w:sz="0" w:space="0" w:color="auto"/>
            <w:bottom w:val="none" w:sz="0" w:space="0" w:color="auto"/>
            <w:right w:val="none" w:sz="0" w:space="0" w:color="auto"/>
          </w:divBdr>
        </w:div>
        <w:div w:id="765494611">
          <w:marLeft w:val="0"/>
          <w:marRight w:val="0"/>
          <w:marTop w:val="0"/>
          <w:marBottom w:val="0"/>
          <w:divBdr>
            <w:top w:val="none" w:sz="0" w:space="0" w:color="auto"/>
            <w:left w:val="none" w:sz="0" w:space="0" w:color="auto"/>
            <w:bottom w:val="none" w:sz="0" w:space="0" w:color="auto"/>
            <w:right w:val="none" w:sz="0" w:space="0" w:color="auto"/>
          </w:divBdr>
          <w:divsChild>
            <w:div w:id="765492741">
              <w:marLeft w:val="0"/>
              <w:marRight w:val="0"/>
              <w:marTop w:val="0"/>
              <w:marBottom w:val="0"/>
              <w:divBdr>
                <w:top w:val="none" w:sz="0" w:space="0" w:color="auto"/>
                <w:left w:val="none" w:sz="0" w:space="0" w:color="auto"/>
                <w:bottom w:val="none" w:sz="0" w:space="0" w:color="auto"/>
                <w:right w:val="none" w:sz="0" w:space="0" w:color="auto"/>
              </w:divBdr>
            </w:div>
            <w:div w:id="765493302">
              <w:marLeft w:val="0"/>
              <w:marRight w:val="0"/>
              <w:marTop w:val="0"/>
              <w:marBottom w:val="0"/>
              <w:divBdr>
                <w:top w:val="none" w:sz="0" w:space="0" w:color="auto"/>
                <w:left w:val="none" w:sz="0" w:space="0" w:color="auto"/>
                <w:bottom w:val="none" w:sz="0" w:space="0" w:color="auto"/>
                <w:right w:val="none" w:sz="0" w:space="0" w:color="auto"/>
              </w:divBdr>
            </w:div>
          </w:divsChild>
        </w:div>
        <w:div w:id="765494914">
          <w:marLeft w:val="0"/>
          <w:marRight w:val="0"/>
          <w:marTop w:val="0"/>
          <w:marBottom w:val="0"/>
          <w:divBdr>
            <w:top w:val="none" w:sz="0" w:space="0" w:color="auto"/>
            <w:left w:val="none" w:sz="0" w:space="0" w:color="auto"/>
            <w:bottom w:val="none" w:sz="0" w:space="0" w:color="auto"/>
            <w:right w:val="none" w:sz="0" w:space="0" w:color="auto"/>
          </w:divBdr>
        </w:div>
      </w:divsChild>
    </w:div>
    <w:div w:id="765495367">
      <w:marLeft w:val="0"/>
      <w:marRight w:val="0"/>
      <w:marTop w:val="0"/>
      <w:marBottom w:val="0"/>
      <w:divBdr>
        <w:top w:val="none" w:sz="0" w:space="0" w:color="auto"/>
        <w:left w:val="none" w:sz="0" w:space="0" w:color="auto"/>
        <w:bottom w:val="none" w:sz="0" w:space="0" w:color="auto"/>
        <w:right w:val="none" w:sz="0" w:space="0" w:color="auto"/>
      </w:divBdr>
    </w:div>
    <w:div w:id="765495368">
      <w:marLeft w:val="0"/>
      <w:marRight w:val="0"/>
      <w:marTop w:val="0"/>
      <w:marBottom w:val="0"/>
      <w:divBdr>
        <w:top w:val="none" w:sz="0" w:space="0" w:color="auto"/>
        <w:left w:val="none" w:sz="0" w:space="0" w:color="auto"/>
        <w:bottom w:val="none" w:sz="0" w:space="0" w:color="auto"/>
        <w:right w:val="none" w:sz="0" w:space="0" w:color="auto"/>
      </w:divBdr>
    </w:div>
    <w:div w:id="765495370">
      <w:marLeft w:val="0"/>
      <w:marRight w:val="0"/>
      <w:marTop w:val="0"/>
      <w:marBottom w:val="0"/>
      <w:divBdr>
        <w:top w:val="none" w:sz="0" w:space="0" w:color="auto"/>
        <w:left w:val="none" w:sz="0" w:space="0" w:color="auto"/>
        <w:bottom w:val="none" w:sz="0" w:space="0" w:color="auto"/>
        <w:right w:val="none" w:sz="0" w:space="0" w:color="auto"/>
      </w:divBdr>
    </w:div>
    <w:div w:id="765495375">
      <w:marLeft w:val="0"/>
      <w:marRight w:val="0"/>
      <w:marTop w:val="0"/>
      <w:marBottom w:val="0"/>
      <w:divBdr>
        <w:top w:val="none" w:sz="0" w:space="0" w:color="auto"/>
        <w:left w:val="none" w:sz="0" w:space="0" w:color="auto"/>
        <w:bottom w:val="none" w:sz="0" w:space="0" w:color="auto"/>
        <w:right w:val="none" w:sz="0" w:space="0" w:color="auto"/>
      </w:divBdr>
    </w:div>
    <w:div w:id="765495376">
      <w:marLeft w:val="0"/>
      <w:marRight w:val="0"/>
      <w:marTop w:val="0"/>
      <w:marBottom w:val="0"/>
      <w:divBdr>
        <w:top w:val="none" w:sz="0" w:space="0" w:color="auto"/>
        <w:left w:val="none" w:sz="0" w:space="0" w:color="auto"/>
        <w:bottom w:val="none" w:sz="0" w:space="0" w:color="auto"/>
        <w:right w:val="none" w:sz="0" w:space="0" w:color="auto"/>
      </w:divBdr>
    </w:div>
    <w:div w:id="765495380">
      <w:marLeft w:val="0"/>
      <w:marRight w:val="0"/>
      <w:marTop w:val="0"/>
      <w:marBottom w:val="0"/>
      <w:divBdr>
        <w:top w:val="none" w:sz="0" w:space="0" w:color="auto"/>
        <w:left w:val="none" w:sz="0" w:space="0" w:color="auto"/>
        <w:bottom w:val="none" w:sz="0" w:space="0" w:color="auto"/>
        <w:right w:val="none" w:sz="0" w:space="0" w:color="auto"/>
      </w:divBdr>
    </w:div>
    <w:div w:id="765495382">
      <w:marLeft w:val="0"/>
      <w:marRight w:val="0"/>
      <w:marTop w:val="0"/>
      <w:marBottom w:val="0"/>
      <w:divBdr>
        <w:top w:val="none" w:sz="0" w:space="0" w:color="auto"/>
        <w:left w:val="none" w:sz="0" w:space="0" w:color="auto"/>
        <w:bottom w:val="none" w:sz="0" w:space="0" w:color="auto"/>
        <w:right w:val="none" w:sz="0" w:space="0" w:color="auto"/>
      </w:divBdr>
    </w:div>
    <w:div w:id="765495383">
      <w:marLeft w:val="0"/>
      <w:marRight w:val="0"/>
      <w:marTop w:val="0"/>
      <w:marBottom w:val="0"/>
      <w:divBdr>
        <w:top w:val="none" w:sz="0" w:space="0" w:color="auto"/>
        <w:left w:val="none" w:sz="0" w:space="0" w:color="auto"/>
        <w:bottom w:val="none" w:sz="0" w:space="0" w:color="auto"/>
        <w:right w:val="none" w:sz="0" w:space="0" w:color="auto"/>
      </w:divBdr>
    </w:div>
    <w:div w:id="765495385">
      <w:marLeft w:val="0"/>
      <w:marRight w:val="0"/>
      <w:marTop w:val="0"/>
      <w:marBottom w:val="0"/>
      <w:divBdr>
        <w:top w:val="none" w:sz="0" w:space="0" w:color="auto"/>
        <w:left w:val="none" w:sz="0" w:space="0" w:color="auto"/>
        <w:bottom w:val="none" w:sz="0" w:space="0" w:color="auto"/>
        <w:right w:val="none" w:sz="0" w:space="0" w:color="auto"/>
      </w:divBdr>
    </w:div>
    <w:div w:id="765495387">
      <w:marLeft w:val="0"/>
      <w:marRight w:val="0"/>
      <w:marTop w:val="0"/>
      <w:marBottom w:val="0"/>
      <w:divBdr>
        <w:top w:val="none" w:sz="0" w:space="0" w:color="auto"/>
        <w:left w:val="none" w:sz="0" w:space="0" w:color="auto"/>
        <w:bottom w:val="none" w:sz="0" w:space="0" w:color="auto"/>
        <w:right w:val="none" w:sz="0" w:space="0" w:color="auto"/>
      </w:divBdr>
    </w:div>
    <w:div w:id="765495399">
      <w:marLeft w:val="0"/>
      <w:marRight w:val="0"/>
      <w:marTop w:val="0"/>
      <w:marBottom w:val="0"/>
      <w:divBdr>
        <w:top w:val="none" w:sz="0" w:space="0" w:color="auto"/>
        <w:left w:val="none" w:sz="0" w:space="0" w:color="auto"/>
        <w:bottom w:val="none" w:sz="0" w:space="0" w:color="auto"/>
        <w:right w:val="none" w:sz="0" w:space="0" w:color="auto"/>
      </w:divBdr>
    </w:div>
    <w:div w:id="765495401">
      <w:marLeft w:val="0"/>
      <w:marRight w:val="0"/>
      <w:marTop w:val="0"/>
      <w:marBottom w:val="0"/>
      <w:divBdr>
        <w:top w:val="none" w:sz="0" w:space="0" w:color="auto"/>
        <w:left w:val="none" w:sz="0" w:space="0" w:color="auto"/>
        <w:bottom w:val="none" w:sz="0" w:space="0" w:color="auto"/>
        <w:right w:val="none" w:sz="0" w:space="0" w:color="auto"/>
      </w:divBdr>
    </w:div>
    <w:div w:id="765495402">
      <w:marLeft w:val="0"/>
      <w:marRight w:val="0"/>
      <w:marTop w:val="0"/>
      <w:marBottom w:val="0"/>
      <w:divBdr>
        <w:top w:val="none" w:sz="0" w:space="0" w:color="auto"/>
        <w:left w:val="none" w:sz="0" w:space="0" w:color="auto"/>
        <w:bottom w:val="none" w:sz="0" w:space="0" w:color="auto"/>
        <w:right w:val="none" w:sz="0" w:space="0" w:color="auto"/>
      </w:divBdr>
    </w:div>
    <w:div w:id="765495404">
      <w:marLeft w:val="0"/>
      <w:marRight w:val="0"/>
      <w:marTop w:val="0"/>
      <w:marBottom w:val="0"/>
      <w:divBdr>
        <w:top w:val="none" w:sz="0" w:space="0" w:color="auto"/>
        <w:left w:val="none" w:sz="0" w:space="0" w:color="auto"/>
        <w:bottom w:val="none" w:sz="0" w:space="0" w:color="auto"/>
        <w:right w:val="none" w:sz="0" w:space="0" w:color="auto"/>
      </w:divBdr>
    </w:div>
    <w:div w:id="765495407">
      <w:marLeft w:val="0"/>
      <w:marRight w:val="0"/>
      <w:marTop w:val="0"/>
      <w:marBottom w:val="0"/>
      <w:divBdr>
        <w:top w:val="none" w:sz="0" w:space="0" w:color="auto"/>
        <w:left w:val="none" w:sz="0" w:space="0" w:color="auto"/>
        <w:bottom w:val="none" w:sz="0" w:space="0" w:color="auto"/>
        <w:right w:val="none" w:sz="0" w:space="0" w:color="auto"/>
      </w:divBdr>
    </w:div>
    <w:div w:id="765495410">
      <w:marLeft w:val="0"/>
      <w:marRight w:val="0"/>
      <w:marTop w:val="0"/>
      <w:marBottom w:val="0"/>
      <w:divBdr>
        <w:top w:val="none" w:sz="0" w:space="0" w:color="auto"/>
        <w:left w:val="none" w:sz="0" w:space="0" w:color="auto"/>
        <w:bottom w:val="none" w:sz="0" w:space="0" w:color="auto"/>
        <w:right w:val="none" w:sz="0" w:space="0" w:color="auto"/>
      </w:divBdr>
    </w:div>
    <w:div w:id="765495412">
      <w:marLeft w:val="0"/>
      <w:marRight w:val="0"/>
      <w:marTop w:val="0"/>
      <w:marBottom w:val="0"/>
      <w:divBdr>
        <w:top w:val="none" w:sz="0" w:space="0" w:color="auto"/>
        <w:left w:val="none" w:sz="0" w:space="0" w:color="auto"/>
        <w:bottom w:val="none" w:sz="0" w:space="0" w:color="auto"/>
        <w:right w:val="none" w:sz="0" w:space="0" w:color="auto"/>
      </w:divBdr>
    </w:div>
    <w:div w:id="765495413">
      <w:marLeft w:val="0"/>
      <w:marRight w:val="0"/>
      <w:marTop w:val="0"/>
      <w:marBottom w:val="0"/>
      <w:divBdr>
        <w:top w:val="none" w:sz="0" w:space="0" w:color="auto"/>
        <w:left w:val="none" w:sz="0" w:space="0" w:color="auto"/>
        <w:bottom w:val="none" w:sz="0" w:space="0" w:color="auto"/>
        <w:right w:val="none" w:sz="0" w:space="0" w:color="auto"/>
      </w:divBdr>
    </w:div>
    <w:div w:id="765495414">
      <w:marLeft w:val="0"/>
      <w:marRight w:val="0"/>
      <w:marTop w:val="0"/>
      <w:marBottom w:val="0"/>
      <w:divBdr>
        <w:top w:val="none" w:sz="0" w:space="0" w:color="auto"/>
        <w:left w:val="none" w:sz="0" w:space="0" w:color="auto"/>
        <w:bottom w:val="none" w:sz="0" w:space="0" w:color="auto"/>
        <w:right w:val="none" w:sz="0" w:space="0" w:color="auto"/>
      </w:divBdr>
      <w:divsChild>
        <w:div w:id="765493433">
          <w:marLeft w:val="0"/>
          <w:marRight w:val="0"/>
          <w:marTop w:val="0"/>
          <w:marBottom w:val="0"/>
          <w:divBdr>
            <w:top w:val="none" w:sz="0" w:space="0" w:color="auto"/>
            <w:left w:val="none" w:sz="0" w:space="0" w:color="auto"/>
            <w:bottom w:val="none" w:sz="0" w:space="0" w:color="auto"/>
            <w:right w:val="none" w:sz="0" w:space="0" w:color="auto"/>
          </w:divBdr>
          <w:divsChild>
            <w:div w:id="765492782">
              <w:marLeft w:val="0"/>
              <w:marRight w:val="0"/>
              <w:marTop w:val="0"/>
              <w:marBottom w:val="0"/>
              <w:divBdr>
                <w:top w:val="none" w:sz="0" w:space="0" w:color="auto"/>
                <w:left w:val="none" w:sz="0" w:space="0" w:color="auto"/>
                <w:bottom w:val="none" w:sz="0" w:space="0" w:color="auto"/>
                <w:right w:val="none" w:sz="0" w:space="0" w:color="auto"/>
              </w:divBdr>
            </w:div>
            <w:div w:id="765495288">
              <w:marLeft w:val="0"/>
              <w:marRight w:val="0"/>
              <w:marTop w:val="0"/>
              <w:marBottom w:val="0"/>
              <w:divBdr>
                <w:top w:val="none" w:sz="0" w:space="0" w:color="auto"/>
                <w:left w:val="none" w:sz="0" w:space="0" w:color="auto"/>
                <w:bottom w:val="none" w:sz="0" w:space="0" w:color="auto"/>
                <w:right w:val="none" w:sz="0" w:space="0" w:color="auto"/>
              </w:divBdr>
              <w:divsChild>
                <w:div w:id="765493403">
                  <w:marLeft w:val="0"/>
                  <w:marRight w:val="0"/>
                  <w:marTop w:val="0"/>
                  <w:marBottom w:val="0"/>
                  <w:divBdr>
                    <w:top w:val="none" w:sz="0" w:space="0" w:color="auto"/>
                    <w:left w:val="none" w:sz="0" w:space="0" w:color="auto"/>
                    <w:bottom w:val="none" w:sz="0" w:space="0" w:color="auto"/>
                    <w:right w:val="none" w:sz="0" w:space="0" w:color="auto"/>
                  </w:divBdr>
                </w:div>
                <w:div w:id="765494155">
                  <w:marLeft w:val="0"/>
                  <w:marRight w:val="0"/>
                  <w:marTop w:val="0"/>
                  <w:marBottom w:val="0"/>
                  <w:divBdr>
                    <w:top w:val="none" w:sz="0" w:space="0" w:color="auto"/>
                    <w:left w:val="none" w:sz="0" w:space="0" w:color="auto"/>
                    <w:bottom w:val="none" w:sz="0" w:space="0" w:color="auto"/>
                    <w:right w:val="none" w:sz="0" w:space="0" w:color="auto"/>
                  </w:divBdr>
                </w:div>
                <w:div w:id="76549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3779">
          <w:marLeft w:val="0"/>
          <w:marRight w:val="0"/>
          <w:marTop w:val="0"/>
          <w:marBottom w:val="0"/>
          <w:divBdr>
            <w:top w:val="none" w:sz="0" w:space="0" w:color="auto"/>
            <w:left w:val="none" w:sz="0" w:space="0" w:color="auto"/>
            <w:bottom w:val="none" w:sz="0" w:space="0" w:color="auto"/>
            <w:right w:val="none" w:sz="0" w:space="0" w:color="auto"/>
          </w:divBdr>
        </w:div>
        <w:div w:id="765493783">
          <w:marLeft w:val="0"/>
          <w:marRight w:val="0"/>
          <w:marTop w:val="0"/>
          <w:marBottom w:val="0"/>
          <w:divBdr>
            <w:top w:val="none" w:sz="0" w:space="0" w:color="auto"/>
            <w:left w:val="none" w:sz="0" w:space="0" w:color="auto"/>
            <w:bottom w:val="none" w:sz="0" w:space="0" w:color="auto"/>
            <w:right w:val="none" w:sz="0" w:space="0" w:color="auto"/>
          </w:divBdr>
        </w:div>
        <w:div w:id="765494393">
          <w:marLeft w:val="0"/>
          <w:marRight w:val="0"/>
          <w:marTop w:val="0"/>
          <w:marBottom w:val="0"/>
          <w:divBdr>
            <w:top w:val="none" w:sz="0" w:space="0" w:color="auto"/>
            <w:left w:val="none" w:sz="0" w:space="0" w:color="auto"/>
            <w:bottom w:val="none" w:sz="0" w:space="0" w:color="auto"/>
            <w:right w:val="none" w:sz="0" w:space="0" w:color="auto"/>
          </w:divBdr>
        </w:div>
      </w:divsChild>
    </w:div>
    <w:div w:id="765495415">
      <w:marLeft w:val="0"/>
      <w:marRight w:val="0"/>
      <w:marTop w:val="0"/>
      <w:marBottom w:val="0"/>
      <w:divBdr>
        <w:top w:val="none" w:sz="0" w:space="0" w:color="auto"/>
        <w:left w:val="none" w:sz="0" w:space="0" w:color="auto"/>
        <w:bottom w:val="none" w:sz="0" w:space="0" w:color="auto"/>
        <w:right w:val="none" w:sz="0" w:space="0" w:color="auto"/>
      </w:divBdr>
    </w:div>
    <w:div w:id="765495417">
      <w:marLeft w:val="0"/>
      <w:marRight w:val="0"/>
      <w:marTop w:val="0"/>
      <w:marBottom w:val="0"/>
      <w:divBdr>
        <w:top w:val="none" w:sz="0" w:space="0" w:color="auto"/>
        <w:left w:val="none" w:sz="0" w:space="0" w:color="auto"/>
        <w:bottom w:val="none" w:sz="0" w:space="0" w:color="auto"/>
        <w:right w:val="none" w:sz="0" w:space="0" w:color="auto"/>
      </w:divBdr>
    </w:div>
    <w:div w:id="765495419">
      <w:marLeft w:val="0"/>
      <w:marRight w:val="0"/>
      <w:marTop w:val="0"/>
      <w:marBottom w:val="0"/>
      <w:divBdr>
        <w:top w:val="none" w:sz="0" w:space="0" w:color="auto"/>
        <w:left w:val="none" w:sz="0" w:space="0" w:color="auto"/>
        <w:bottom w:val="none" w:sz="0" w:space="0" w:color="auto"/>
        <w:right w:val="none" w:sz="0" w:space="0" w:color="auto"/>
      </w:divBdr>
    </w:div>
    <w:div w:id="765495420">
      <w:marLeft w:val="0"/>
      <w:marRight w:val="0"/>
      <w:marTop w:val="0"/>
      <w:marBottom w:val="0"/>
      <w:divBdr>
        <w:top w:val="none" w:sz="0" w:space="0" w:color="auto"/>
        <w:left w:val="none" w:sz="0" w:space="0" w:color="auto"/>
        <w:bottom w:val="none" w:sz="0" w:space="0" w:color="auto"/>
        <w:right w:val="none" w:sz="0" w:space="0" w:color="auto"/>
      </w:divBdr>
    </w:div>
    <w:div w:id="765495422">
      <w:marLeft w:val="0"/>
      <w:marRight w:val="0"/>
      <w:marTop w:val="0"/>
      <w:marBottom w:val="0"/>
      <w:divBdr>
        <w:top w:val="none" w:sz="0" w:space="0" w:color="auto"/>
        <w:left w:val="none" w:sz="0" w:space="0" w:color="auto"/>
        <w:bottom w:val="none" w:sz="0" w:space="0" w:color="auto"/>
        <w:right w:val="none" w:sz="0" w:space="0" w:color="auto"/>
      </w:divBdr>
    </w:div>
    <w:div w:id="765495428">
      <w:marLeft w:val="0"/>
      <w:marRight w:val="0"/>
      <w:marTop w:val="0"/>
      <w:marBottom w:val="0"/>
      <w:divBdr>
        <w:top w:val="none" w:sz="0" w:space="0" w:color="auto"/>
        <w:left w:val="none" w:sz="0" w:space="0" w:color="auto"/>
        <w:bottom w:val="none" w:sz="0" w:space="0" w:color="auto"/>
        <w:right w:val="none" w:sz="0" w:space="0" w:color="auto"/>
      </w:divBdr>
    </w:div>
    <w:div w:id="765495433">
      <w:marLeft w:val="0"/>
      <w:marRight w:val="0"/>
      <w:marTop w:val="0"/>
      <w:marBottom w:val="0"/>
      <w:divBdr>
        <w:top w:val="none" w:sz="0" w:space="0" w:color="auto"/>
        <w:left w:val="none" w:sz="0" w:space="0" w:color="auto"/>
        <w:bottom w:val="none" w:sz="0" w:space="0" w:color="auto"/>
        <w:right w:val="none" w:sz="0" w:space="0" w:color="auto"/>
      </w:divBdr>
    </w:div>
    <w:div w:id="765495435">
      <w:marLeft w:val="0"/>
      <w:marRight w:val="0"/>
      <w:marTop w:val="0"/>
      <w:marBottom w:val="0"/>
      <w:divBdr>
        <w:top w:val="none" w:sz="0" w:space="0" w:color="auto"/>
        <w:left w:val="none" w:sz="0" w:space="0" w:color="auto"/>
        <w:bottom w:val="none" w:sz="0" w:space="0" w:color="auto"/>
        <w:right w:val="none" w:sz="0" w:space="0" w:color="auto"/>
      </w:divBdr>
    </w:div>
    <w:div w:id="765495438">
      <w:marLeft w:val="0"/>
      <w:marRight w:val="0"/>
      <w:marTop w:val="0"/>
      <w:marBottom w:val="0"/>
      <w:divBdr>
        <w:top w:val="none" w:sz="0" w:space="0" w:color="auto"/>
        <w:left w:val="none" w:sz="0" w:space="0" w:color="auto"/>
        <w:bottom w:val="none" w:sz="0" w:space="0" w:color="auto"/>
        <w:right w:val="none" w:sz="0" w:space="0" w:color="auto"/>
      </w:divBdr>
    </w:div>
    <w:div w:id="765495439">
      <w:marLeft w:val="0"/>
      <w:marRight w:val="0"/>
      <w:marTop w:val="0"/>
      <w:marBottom w:val="0"/>
      <w:divBdr>
        <w:top w:val="none" w:sz="0" w:space="0" w:color="auto"/>
        <w:left w:val="none" w:sz="0" w:space="0" w:color="auto"/>
        <w:bottom w:val="none" w:sz="0" w:space="0" w:color="auto"/>
        <w:right w:val="none" w:sz="0" w:space="0" w:color="auto"/>
      </w:divBdr>
    </w:div>
    <w:div w:id="765495440">
      <w:marLeft w:val="0"/>
      <w:marRight w:val="0"/>
      <w:marTop w:val="0"/>
      <w:marBottom w:val="0"/>
      <w:divBdr>
        <w:top w:val="none" w:sz="0" w:space="0" w:color="auto"/>
        <w:left w:val="none" w:sz="0" w:space="0" w:color="auto"/>
        <w:bottom w:val="none" w:sz="0" w:space="0" w:color="auto"/>
        <w:right w:val="none" w:sz="0" w:space="0" w:color="auto"/>
      </w:divBdr>
    </w:div>
    <w:div w:id="765495441">
      <w:marLeft w:val="0"/>
      <w:marRight w:val="0"/>
      <w:marTop w:val="0"/>
      <w:marBottom w:val="0"/>
      <w:divBdr>
        <w:top w:val="none" w:sz="0" w:space="0" w:color="auto"/>
        <w:left w:val="none" w:sz="0" w:space="0" w:color="auto"/>
        <w:bottom w:val="none" w:sz="0" w:space="0" w:color="auto"/>
        <w:right w:val="none" w:sz="0" w:space="0" w:color="auto"/>
      </w:divBdr>
    </w:div>
    <w:div w:id="765495444">
      <w:marLeft w:val="0"/>
      <w:marRight w:val="0"/>
      <w:marTop w:val="0"/>
      <w:marBottom w:val="0"/>
      <w:divBdr>
        <w:top w:val="none" w:sz="0" w:space="0" w:color="auto"/>
        <w:left w:val="none" w:sz="0" w:space="0" w:color="auto"/>
        <w:bottom w:val="none" w:sz="0" w:space="0" w:color="auto"/>
        <w:right w:val="none" w:sz="0" w:space="0" w:color="auto"/>
      </w:divBdr>
    </w:div>
    <w:div w:id="765495445">
      <w:marLeft w:val="0"/>
      <w:marRight w:val="0"/>
      <w:marTop w:val="0"/>
      <w:marBottom w:val="0"/>
      <w:divBdr>
        <w:top w:val="none" w:sz="0" w:space="0" w:color="auto"/>
        <w:left w:val="none" w:sz="0" w:space="0" w:color="auto"/>
        <w:bottom w:val="none" w:sz="0" w:space="0" w:color="auto"/>
        <w:right w:val="none" w:sz="0" w:space="0" w:color="auto"/>
      </w:divBdr>
    </w:div>
    <w:div w:id="765495446">
      <w:marLeft w:val="0"/>
      <w:marRight w:val="0"/>
      <w:marTop w:val="0"/>
      <w:marBottom w:val="0"/>
      <w:divBdr>
        <w:top w:val="none" w:sz="0" w:space="0" w:color="auto"/>
        <w:left w:val="none" w:sz="0" w:space="0" w:color="auto"/>
        <w:bottom w:val="none" w:sz="0" w:space="0" w:color="auto"/>
        <w:right w:val="none" w:sz="0" w:space="0" w:color="auto"/>
      </w:divBdr>
    </w:div>
    <w:div w:id="765495447">
      <w:marLeft w:val="0"/>
      <w:marRight w:val="0"/>
      <w:marTop w:val="0"/>
      <w:marBottom w:val="0"/>
      <w:divBdr>
        <w:top w:val="none" w:sz="0" w:space="0" w:color="auto"/>
        <w:left w:val="none" w:sz="0" w:space="0" w:color="auto"/>
        <w:bottom w:val="none" w:sz="0" w:space="0" w:color="auto"/>
        <w:right w:val="none" w:sz="0" w:space="0" w:color="auto"/>
      </w:divBdr>
      <w:divsChild>
        <w:div w:id="765494930">
          <w:marLeft w:val="0"/>
          <w:marRight w:val="0"/>
          <w:marTop w:val="0"/>
          <w:marBottom w:val="0"/>
          <w:divBdr>
            <w:top w:val="none" w:sz="0" w:space="0" w:color="auto"/>
            <w:left w:val="none" w:sz="0" w:space="0" w:color="auto"/>
            <w:bottom w:val="none" w:sz="0" w:space="0" w:color="auto"/>
            <w:right w:val="none" w:sz="0" w:space="0" w:color="auto"/>
          </w:divBdr>
          <w:divsChild>
            <w:div w:id="765493968">
              <w:marLeft w:val="0"/>
              <w:marRight w:val="0"/>
              <w:marTop w:val="0"/>
              <w:marBottom w:val="0"/>
              <w:divBdr>
                <w:top w:val="none" w:sz="0" w:space="0" w:color="auto"/>
                <w:left w:val="none" w:sz="0" w:space="0" w:color="auto"/>
                <w:bottom w:val="none" w:sz="0" w:space="0" w:color="auto"/>
                <w:right w:val="none" w:sz="0" w:space="0" w:color="auto"/>
              </w:divBdr>
              <w:divsChild>
                <w:div w:id="76549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95448">
      <w:marLeft w:val="0"/>
      <w:marRight w:val="0"/>
      <w:marTop w:val="0"/>
      <w:marBottom w:val="0"/>
      <w:divBdr>
        <w:top w:val="none" w:sz="0" w:space="0" w:color="auto"/>
        <w:left w:val="none" w:sz="0" w:space="0" w:color="auto"/>
        <w:bottom w:val="none" w:sz="0" w:space="0" w:color="auto"/>
        <w:right w:val="none" w:sz="0" w:space="0" w:color="auto"/>
      </w:divBdr>
    </w:div>
    <w:div w:id="765495450">
      <w:marLeft w:val="0"/>
      <w:marRight w:val="0"/>
      <w:marTop w:val="0"/>
      <w:marBottom w:val="0"/>
      <w:divBdr>
        <w:top w:val="none" w:sz="0" w:space="0" w:color="auto"/>
        <w:left w:val="none" w:sz="0" w:space="0" w:color="auto"/>
        <w:bottom w:val="none" w:sz="0" w:space="0" w:color="auto"/>
        <w:right w:val="none" w:sz="0" w:space="0" w:color="auto"/>
      </w:divBdr>
      <w:divsChild>
        <w:div w:id="765495136">
          <w:marLeft w:val="0"/>
          <w:marRight w:val="0"/>
          <w:marTop w:val="0"/>
          <w:marBottom w:val="0"/>
          <w:divBdr>
            <w:top w:val="none" w:sz="0" w:space="0" w:color="auto"/>
            <w:left w:val="none" w:sz="0" w:space="0" w:color="auto"/>
            <w:bottom w:val="none" w:sz="0" w:space="0" w:color="auto"/>
            <w:right w:val="none" w:sz="0" w:space="0" w:color="auto"/>
          </w:divBdr>
          <w:divsChild>
            <w:div w:id="76549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451">
      <w:marLeft w:val="0"/>
      <w:marRight w:val="0"/>
      <w:marTop w:val="0"/>
      <w:marBottom w:val="0"/>
      <w:divBdr>
        <w:top w:val="none" w:sz="0" w:space="0" w:color="auto"/>
        <w:left w:val="none" w:sz="0" w:space="0" w:color="auto"/>
        <w:bottom w:val="none" w:sz="0" w:space="0" w:color="auto"/>
        <w:right w:val="none" w:sz="0" w:space="0" w:color="auto"/>
      </w:divBdr>
    </w:div>
    <w:div w:id="765495454">
      <w:marLeft w:val="0"/>
      <w:marRight w:val="0"/>
      <w:marTop w:val="0"/>
      <w:marBottom w:val="0"/>
      <w:divBdr>
        <w:top w:val="none" w:sz="0" w:space="0" w:color="auto"/>
        <w:left w:val="none" w:sz="0" w:space="0" w:color="auto"/>
        <w:bottom w:val="none" w:sz="0" w:space="0" w:color="auto"/>
        <w:right w:val="none" w:sz="0" w:space="0" w:color="auto"/>
      </w:divBdr>
    </w:div>
    <w:div w:id="765495456">
      <w:marLeft w:val="0"/>
      <w:marRight w:val="0"/>
      <w:marTop w:val="0"/>
      <w:marBottom w:val="0"/>
      <w:divBdr>
        <w:top w:val="none" w:sz="0" w:space="0" w:color="auto"/>
        <w:left w:val="none" w:sz="0" w:space="0" w:color="auto"/>
        <w:bottom w:val="none" w:sz="0" w:space="0" w:color="auto"/>
        <w:right w:val="none" w:sz="0" w:space="0" w:color="auto"/>
      </w:divBdr>
    </w:div>
    <w:div w:id="765495457">
      <w:marLeft w:val="0"/>
      <w:marRight w:val="0"/>
      <w:marTop w:val="0"/>
      <w:marBottom w:val="0"/>
      <w:divBdr>
        <w:top w:val="none" w:sz="0" w:space="0" w:color="auto"/>
        <w:left w:val="none" w:sz="0" w:space="0" w:color="auto"/>
        <w:bottom w:val="none" w:sz="0" w:space="0" w:color="auto"/>
        <w:right w:val="none" w:sz="0" w:space="0" w:color="auto"/>
      </w:divBdr>
    </w:div>
    <w:div w:id="765495458">
      <w:marLeft w:val="0"/>
      <w:marRight w:val="0"/>
      <w:marTop w:val="0"/>
      <w:marBottom w:val="0"/>
      <w:divBdr>
        <w:top w:val="none" w:sz="0" w:space="0" w:color="auto"/>
        <w:left w:val="none" w:sz="0" w:space="0" w:color="auto"/>
        <w:bottom w:val="none" w:sz="0" w:space="0" w:color="auto"/>
        <w:right w:val="none" w:sz="0" w:space="0" w:color="auto"/>
      </w:divBdr>
    </w:div>
    <w:div w:id="765495464">
      <w:marLeft w:val="0"/>
      <w:marRight w:val="0"/>
      <w:marTop w:val="0"/>
      <w:marBottom w:val="0"/>
      <w:divBdr>
        <w:top w:val="none" w:sz="0" w:space="0" w:color="auto"/>
        <w:left w:val="none" w:sz="0" w:space="0" w:color="auto"/>
        <w:bottom w:val="none" w:sz="0" w:space="0" w:color="auto"/>
        <w:right w:val="none" w:sz="0" w:space="0" w:color="auto"/>
      </w:divBdr>
    </w:div>
    <w:div w:id="765495468">
      <w:marLeft w:val="0"/>
      <w:marRight w:val="0"/>
      <w:marTop w:val="0"/>
      <w:marBottom w:val="0"/>
      <w:divBdr>
        <w:top w:val="none" w:sz="0" w:space="0" w:color="auto"/>
        <w:left w:val="none" w:sz="0" w:space="0" w:color="auto"/>
        <w:bottom w:val="none" w:sz="0" w:space="0" w:color="auto"/>
        <w:right w:val="none" w:sz="0" w:space="0" w:color="auto"/>
      </w:divBdr>
    </w:div>
    <w:div w:id="765495475">
      <w:marLeft w:val="0"/>
      <w:marRight w:val="0"/>
      <w:marTop w:val="0"/>
      <w:marBottom w:val="0"/>
      <w:divBdr>
        <w:top w:val="none" w:sz="0" w:space="0" w:color="auto"/>
        <w:left w:val="none" w:sz="0" w:space="0" w:color="auto"/>
        <w:bottom w:val="none" w:sz="0" w:space="0" w:color="auto"/>
        <w:right w:val="none" w:sz="0" w:space="0" w:color="auto"/>
      </w:divBdr>
    </w:div>
    <w:div w:id="765495480">
      <w:marLeft w:val="0"/>
      <w:marRight w:val="0"/>
      <w:marTop w:val="0"/>
      <w:marBottom w:val="0"/>
      <w:divBdr>
        <w:top w:val="none" w:sz="0" w:space="0" w:color="auto"/>
        <w:left w:val="none" w:sz="0" w:space="0" w:color="auto"/>
        <w:bottom w:val="none" w:sz="0" w:space="0" w:color="auto"/>
        <w:right w:val="none" w:sz="0" w:space="0" w:color="auto"/>
      </w:divBdr>
      <w:divsChild>
        <w:div w:id="765494164">
          <w:marLeft w:val="0"/>
          <w:marRight w:val="0"/>
          <w:marTop w:val="0"/>
          <w:marBottom w:val="0"/>
          <w:divBdr>
            <w:top w:val="none" w:sz="0" w:space="0" w:color="auto"/>
            <w:left w:val="none" w:sz="0" w:space="0" w:color="auto"/>
            <w:bottom w:val="none" w:sz="0" w:space="0" w:color="auto"/>
            <w:right w:val="none" w:sz="0" w:space="0" w:color="auto"/>
          </w:divBdr>
        </w:div>
      </w:divsChild>
    </w:div>
    <w:div w:id="765495481">
      <w:marLeft w:val="0"/>
      <w:marRight w:val="0"/>
      <w:marTop w:val="0"/>
      <w:marBottom w:val="0"/>
      <w:divBdr>
        <w:top w:val="none" w:sz="0" w:space="0" w:color="auto"/>
        <w:left w:val="none" w:sz="0" w:space="0" w:color="auto"/>
        <w:bottom w:val="none" w:sz="0" w:space="0" w:color="auto"/>
        <w:right w:val="none" w:sz="0" w:space="0" w:color="auto"/>
      </w:divBdr>
    </w:div>
    <w:div w:id="765495482">
      <w:marLeft w:val="0"/>
      <w:marRight w:val="0"/>
      <w:marTop w:val="0"/>
      <w:marBottom w:val="0"/>
      <w:divBdr>
        <w:top w:val="none" w:sz="0" w:space="0" w:color="auto"/>
        <w:left w:val="none" w:sz="0" w:space="0" w:color="auto"/>
        <w:bottom w:val="none" w:sz="0" w:space="0" w:color="auto"/>
        <w:right w:val="none" w:sz="0" w:space="0" w:color="auto"/>
      </w:divBdr>
      <w:divsChild>
        <w:div w:id="765495515">
          <w:marLeft w:val="0"/>
          <w:marRight w:val="0"/>
          <w:marTop w:val="0"/>
          <w:marBottom w:val="0"/>
          <w:divBdr>
            <w:top w:val="none" w:sz="0" w:space="0" w:color="auto"/>
            <w:left w:val="none" w:sz="0" w:space="0" w:color="auto"/>
            <w:bottom w:val="none" w:sz="0" w:space="0" w:color="auto"/>
            <w:right w:val="none" w:sz="0" w:space="0" w:color="auto"/>
          </w:divBdr>
          <w:divsChild>
            <w:div w:id="76549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483">
      <w:marLeft w:val="0"/>
      <w:marRight w:val="0"/>
      <w:marTop w:val="0"/>
      <w:marBottom w:val="0"/>
      <w:divBdr>
        <w:top w:val="none" w:sz="0" w:space="0" w:color="auto"/>
        <w:left w:val="none" w:sz="0" w:space="0" w:color="auto"/>
        <w:bottom w:val="none" w:sz="0" w:space="0" w:color="auto"/>
        <w:right w:val="none" w:sz="0" w:space="0" w:color="auto"/>
      </w:divBdr>
    </w:div>
    <w:div w:id="765495487">
      <w:marLeft w:val="0"/>
      <w:marRight w:val="0"/>
      <w:marTop w:val="0"/>
      <w:marBottom w:val="0"/>
      <w:divBdr>
        <w:top w:val="none" w:sz="0" w:space="0" w:color="auto"/>
        <w:left w:val="none" w:sz="0" w:space="0" w:color="auto"/>
        <w:bottom w:val="none" w:sz="0" w:space="0" w:color="auto"/>
        <w:right w:val="none" w:sz="0" w:space="0" w:color="auto"/>
      </w:divBdr>
    </w:div>
    <w:div w:id="765495490">
      <w:marLeft w:val="0"/>
      <w:marRight w:val="0"/>
      <w:marTop w:val="0"/>
      <w:marBottom w:val="0"/>
      <w:divBdr>
        <w:top w:val="none" w:sz="0" w:space="0" w:color="auto"/>
        <w:left w:val="none" w:sz="0" w:space="0" w:color="auto"/>
        <w:bottom w:val="none" w:sz="0" w:space="0" w:color="auto"/>
        <w:right w:val="none" w:sz="0" w:space="0" w:color="auto"/>
      </w:divBdr>
    </w:div>
    <w:div w:id="765495491">
      <w:marLeft w:val="0"/>
      <w:marRight w:val="0"/>
      <w:marTop w:val="0"/>
      <w:marBottom w:val="0"/>
      <w:divBdr>
        <w:top w:val="none" w:sz="0" w:space="0" w:color="auto"/>
        <w:left w:val="none" w:sz="0" w:space="0" w:color="auto"/>
        <w:bottom w:val="none" w:sz="0" w:space="0" w:color="auto"/>
        <w:right w:val="none" w:sz="0" w:space="0" w:color="auto"/>
      </w:divBdr>
      <w:divsChild>
        <w:div w:id="765492733">
          <w:marLeft w:val="0"/>
          <w:marRight w:val="0"/>
          <w:marTop w:val="0"/>
          <w:marBottom w:val="0"/>
          <w:divBdr>
            <w:top w:val="none" w:sz="0" w:space="0" w:color="auto"/>
            <w:left w:val="none" w:sz="0" w:space="0" w:color="auto"/>
            <w:bottom w:val="none" w:sz="0" w:space="0" w:color="auto"/>
            <w:right w:val="none" w:sz="0" w:space="0" w:color="auto"/>
          </w:divBdr>
          <w:divsChild>
            <w:div w:id="765493116">
              <w:marLeft w:val="0"/>
              <w:marRight w:val="0"/>
              <w:marTop w:val="0"/>
              <w:marBottom w:val="0"/>
              <w:divBdr>
                <w:top w:val="none" w:sz="0" w:space="0" w:color="auto"/>
                <w:left w:val="none" w:sz="0" w:space="0" w:color="auto"/>
                <w:bottom w:val="none" w:sz="0" w:space="0" w:color="auto"/>
                <w:right w:val="none" w:sz="0" w:space="0" w:color="auto"/>
              </w:divBdr>
            </w:div>
          </w:divsChild>
        </w:div>
        <w:div w:id="765493204">
          <w:marLeft w:val="0"/>
          <w:marRight w:val="0"/>
          <w:marTop w:val="0"/>
          <w:marBottom w:val="0"/>
          <w:divBdr>
            <w:top w:val="none" w:sz="0" w:space="0" w:color="auto"/>
            <w:left w:val="none" w:sz="0" w:space="0" w:color="auto"/>
            <w:bottom w:val="none" w:sz="0" w:space="0" w:color="auto"/>
            <w:right w:val="none" w:sz="0" w:space="0" w:color="auto"/>
          </w:divBdr>
          <w:divsChild>
            <w:div w:id="76549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492">
      <w:marLeft w:val="0"/>
      <w:marRight w:val="0"/>
      <w:marTop w:val="0"/>
      <w:marBottom w:val="0"/>
      <w:divBdr>
        <w:top w:val="none" w:sz="0" w:space="0" w:color="auto"/>
        <w:left w:val="none" w:sz="0" w:space="0" w:color="auto"/>
        <w:bottom w:val="none" w:sz="0" w:space="0" w:color="auto"/>
        <w:right w:val="none" w:sz="0" w:space="0" w:color="auto"/>
      </w:divBdr>
    </w:div>
    <w:div w:id="765495496">
      <w:marLeft w:val="0"/>
      <w:marRight w:val="0"/>
      <w:marTop w:val="0"/>
      <w:marBottom w:val="0"/>
      <w:divBdr>
        <w:top w:val="none" w:sz="0" w:space="0" w:color="auto"/>
        <w:left w:val="none" w:sz="0" w:space="0" w:color="auto"/>
        <w:bottom w:val="none" w:sz="0" w:space="0" w:color="auto"/>
        <w:right w:val="none" w:sz="0" w:space="0" w:color="auto"/>
      </w:divBdr>
    </w:div>
    <w:div w:id="765495497">
      <w:marLeft w:val="0"/>
      <w:marRight w:val="0"/>
      <w:marTop w:val="0"/>
      <w:marBottom w:val="0"/>
      <w:divBdr>
        <w:top w:val="none" w:sz="0" w:space="0" w:color="auto"/>
        <w:left w:val="none" w:sz="0" w:space="0" w:color="auto"/>
        <w:bottom w:val="none" w:sz="0" w:space="0" w:color="auto"/>
        <w:right w:val="none" w:sz="0" w:space="0" w:color="auto"/>
      </w:divBdr>
    </w:div>
    <w:div w:id="765495502">
      <w:marLeft w:val="0"/>
      <w:marRight w:val="0"/>
      <w:marTop w:val="0"/>
      <w:marBottom w:val="0"/>
      <w:divBdr>
        <w:top w:val="none" w:sz="0" w:space="0" w:color="auto"/>
        <w:left w:val="none" w:sz="0" w:space="0" w:color="auto"/>
        <w:bottom w:val="none" w:sz="0" w:space="0" w:color="auto"/>
        <w:right w:val="none" w:sz="0" w:space="0" w:color="auto"/>
      </w:divBdr>
    </w:div>
    <w:div w:id="765495509">
      <w:marLeft w:val="0"/>
      <w:marRight w:val="0"/>
      <w:marTop w:val="0"/>
      <w:marBottom w:val="0"/>
      <w:divBdr>
        <w:top w:val="none" w:sz="0" w:space="0" w:color="auto"/>
        <w:left w:val="none" w:sz="0" w:space="0" w:color="auto"/>
        <w:bottom w:val="none" w:sz="0" w:space="0" w:color="auto"/>
        <w:right w:val="none" w:sz="0" w:space="0" w:color="auto"/>
      </w:divBdr>
      <w:divsChild>
        <w:div w:id="765493698">
          <w:marLeft w:val="0"/>
          <w:marRight w:val="0"/>
          <w:marTop w:val="0"/>
          <w:marBottom w:val="0"/>
          <w:divBdr>
            <w:top w:val="none" w:sz="0" w:space="0" w:color="auto"/>
            <w:left w:val="none" w:sz="0" w:space="0" w:color="auto"/>
            <w:bottom w:val="none" w:sz="0" w:space="0" w:color="auto"/>
            <w:right w:val="none" w:sz="0" w:space="0" w:color="auto"/>
          </w:divBdr>
        </w:div>
        <w:div w:id="765495056">
          <w:marLeft w:val="0"/>
          <w:marRight w:val="0"/>
          <w:marTop w:val="0"/>
          <w:marBottom w:val="0"/>
          <w:divBdr>
            <w:top w:val="none" w:sz="0" w:space="0" w:color="auto"/>
            <w:left w:val="none" w:sz="0" w:space="0" w:color="auto"/>
            <w:bottom w:val="none" w:sz="0" w:space="0" w:color="auto"/>
            <w:right w:val="none" w:sz="0" w:space="0" w:color="auto"/>
          </w:divBdr>
          <w:divsChild>
            <w:div w:id="765494441">
              <w:marLeft w:val="0"/>
              <w:marRight w:val="0"/>
              <w:marTop w:val="0"/>
              <w:marBottom w:val="0"/>
              <w:divBdr>
                <w:top w:val="none" w:sz="0" w:space="0" w:color="auto"/>
                <w:left w:val="none" w:sz="0" w:space="0" w:color="auto"/>
                <w:bottom w:val="none" w:sz="0" w:space="0" w:color="auto"/>
                <w:right w:val="none" w:sz="0" w:space="0" w:color="auto"/>
              </w:divBdr>
              <w:divsChild>
                <w:div w:id="765495113">
                  <w:marLeft w:val="0"/>
                  <w:marRight w:val="0"/>
                  <w:marTop w:val="0"/>
                  <w:marBottom w:val="0"/>
                  <w:divBdr>
                    <w:top w:val="none" w:sz="0" w:space="0" w:color="auto"/>
                    <w:left w:val="none" w:sz="0" w:space="0" w:color="auto"/>
                    <w:bottom w:val="none" w:sz="0" w:space="0" w:color="auto"/>
                    <w:right w:val="none" w:sz="0" w:space="0" w:color="auto"/>
                  </w:divBdr>
                  <w:divsChild>
                    <w:div w:id="765495194">
                      <w:marLeft w:val="0"/>
                      <w:marRight w:val="0"/>
                      <w:marTop w:val="0"/>
                      <w:marBottom w:val="0"/>
                      <w:divBdr>
                        <w:top w:val="none" w:sz="0" w:space="0" w:color="auto"/>
                        <w:left w:val="none" w:sz="0" w:space="0" w:color="auto"/>
                        <w:bottom w:val="none" w:sz="0" w:space="0" w:color="auto"/>
                        <w:right w:val="none" w:sz="0" w:space="0" w:color="auto"/>
                      </w:divBdr>
                      <w:divsChild>
                        <w:div w:id="76549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5511">
      <w:marLeft w:val="0"/>
      <w:marRight w:val="0"/>
      <w:marTop w:val="0"/>
      <w:marBottom w:val="0"/>
      <w:divBdr>
        <w:top w:val="none" w:sz="0" w:space="0" w:color="auto"/>
        <w:left w:val="none" w:sz="0" w:space="0" w:color="auto"/>
        <w:bottom w:val="none" w:sz="0" w:space="0" w:color="auto"/>
        <w:right w:val="none" w:sz="0" w:space="0" w:color="auto"/>
      </w:divBdr>
    </w:div>
    <w:div w:id="765495512">
      <w:marLeft w:val="0"/>
      <w:marRight w:val="0"/>
      <w:marTop w:val="0"/>
      <w:marBottom w:val="0"/>
      <w:divBdr>
        <w:top w:val="none" w:sz="0" w:space="0" w:color="auto"/>
        <w:left w:val="none" w:sz="0" w:space="0" w:color="auto"/>
        <w:bottom w:val="none" w:sz="0" w:space="0" w:color="auto"/>
        <w:right w:val="none" w:sz="0" w:space="0" w:color="auto"/>
      </w:divBdr>
    </w:div>
    <w:div w:id="765495513">
      <w:marLeft w:val="0"/>
      <w:marRight w:val="0"/>
      <w:marTop w:val="0"/>
      <w:marBottom w:val="0"/>
      <w:divBdr>
        <w:top w:val="none" w:sz="0" w:space="0" w:color="auto"/>
        <w:left w:val="none" w:sz="0" w:space="0" w:color="auto"/>
        <w:bottom w:val="none" w:sz="0" w:space="0" w:color="auto"/>
        <w:right w:val="none" w:sz="0" w:space="0" w:color="auto"/>
      </w:divBdr>
    </w:div>
    <w:div w:id="765495521">
      <w:marLeft w:val="0"/>
      <w:marRight w:val="0"/>
      <w:marTop w:val="0"/>
      <w:marBottom w:val="0"/>
      <w:divBdr>
        <w:top w:val="none" w:sz="0" w:space="0" w:color="auto"/>
        <w:left w:val="none" w:sz="0" w:space="0" w:color="auto"/>
        <w:bottom w:val="none" w:sz="0" w:space="0" w:color="auto"/>
        <w:right w:val="none" w:sz="0" w:space="0" w:color="auto"/>
      </w:divBdr>
    </w:div>
    <w:div w:id="765495522">
      <w:marLeft w:val="0"/>
      <w:marRight w:val="0"/>
      <w:marTop w:val="0"/>
      <w:marBottom w:val="0"/>
      <w:divBdr>
        <w:top w:val="none" w:sz="0" w:space="0" w:color="auto"/>
        <w:left w:val="none" w:sz="0" w:space="0" w:color="auto"/>
        <w:bottom w:val="none" w:sz="0" w:space="0" w:color="auto"/>
        <w:right w:val="none" w:sz="0" w:space="0" w:color="auto"/>
      </w:divBdr>
    </w:div>
    <w:div w:id="765495523">
      <w:marLeft w:val="0"/>
      <w:marRight w:val="0"/>
      <w:marTop w:val="0"/>
      <w:marBottom w:val="0"/>
      <w:divBdr>
        <w:top w:val="none" w:sz="0" w:space="0" w:color="auto"/>
        <w:left w:val="none" w:sz="0" w:space="0" w:color="auto"/>
        <w:bottom w:val="none" w:sz="0" w:space="0" w:color="auto"/>
        <w:right w:val="none" w:sz="0" w:space="0" w:color="auto"/>
      </w:divBdr>
    </w:div>
    <w:div w:id="765495527">
      <w:marLeft w:val="0"/>
      <w:marRight w:val="0"/>
      <w:marTop w:val="0"/>
      <w:marBottom w:val="0"/>
      <w:divBdr>
        <w:top w:val="none" w:sz="0" w:space="0" w:color="auto"/>
        <w:left w:val="none" w:sz="0" w:space="0" w:color="auto"/>
        <w:bottom w:val="none" w:sz="0" w:space="0" w:color="auto"/>
        <w:right w:val="none" w:sz="0" w:space="0" w:color="auto"/>
      </w:divBdr>
    </w:div>
    <w:div w:id="765495531">
      <w:marLeft w:val="0"/>
      <w:marRight w:val="0"/>
      <w:marTop w:val="0"/>
      <w:marBottom w:val="0"/>
      <w:divBdr>
        <w:top w:val="none" w:sz="0" w:space="0" w:color="auto"/>
        <w:left w:val="none" w:sz="0" w:space="0" w:color="auto"/>
        <w:bottom w:val="none" w:sz="0" w:space="0" w:color="auto"/>
        <w:right w:val="none" w:sz="0" w:space="0" w:color="auto"/>
      </w:divBdr>
    </w:div>
    <w:div w:id="765495533">
      <w:marLeft w:val="0"/>
      <w:marRight w:val="0"/>
      <w:marTop w:val="0"/>
      <w:marBottom w:val="0"/>
      <w:divBdr>
        <w:top w:val="none" w:sz="0" w:space="0" w:color="auto"/>
        <w:left w:val="none" w:sz="0" w:space="0" w:color="auto"/>
        <w:bottom w:val="none" w:sz="0" w:space="0" w:color="auto"/>
        <w:right w:val="none" w:sz="0" w:space="0" w:color="auto"/>
      </w:divBdr>
      <w:divsChild>
        <w:div w:id="765494274">
          <w:marLeft w:val="0"/>
          <w:marRight w:val="0"/>
          <w:marTop w:val="0"/>
          <w:marBottom w:val="0"/>
          <w:divBdr>
            <w:top w:val="none" w:sz="0" w:space="0" w:color="auto"/>
            <w:left w:val="none" w:sz="0" w:space="0" w:color="auto"/>
            <w:bottom w:val="none" w:sz="0" w:space="0" w:color="auto"/>
            <w:right w:val="none" w:sz="0" w:space="0" w:color="auto"/>
          </w:divBdr>
          <w:divsChild>
            <w:div w:id="76549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535">
      <w:marLeft w:val="0"/>
      <w:marRight w:val="0"/>
      <w:marTop w:val="0"/>
      <w:marBottom w:val="0"/>
      <w:divBdr>
        <w:top w:val="none" w:sz="0" w:space="0" w:color="auto"/>
        <w:left w:val="none" w:sz="0" w:space="0" w:color="auto"/>
        <w:bottom w:val="none" w:sz="0" w:space="0" w:color="auto"/>
        <w:right w:val="none" w:sz="0" w:space="0" w:color="auto"/>
      </w:divBdr>
    </w:div>
    <w:div w:id="765495540">
      <w:marLeft w:val="0"/>
      <w:marRight w:val="0"/>
      <w:marTop w:val="0"/>
      <w:marBottom w:val="0"/>
      <w:divBdr>
        <w:top w:val="none" w:sz="0" w:space="0" w:color="auto"/>
        <w:left w:val="none" w:sz="0" w:space="0" w:color="auto"/>
        <w:bottom w:val="none" w:sz="0" w:space="0" w:color="auto"/>
        <w:right w:val="none" w:sz="0" w:space="0" w:color="auto"/>
      </w:divBdr>
    </w:div>
    <w:div w:id="765495541">
      <w:marLeft w:val="0"/>
      <w:marRight w:val="0"/>
      <w:marTop w:val="0"/>
      <w:marBottom w:val="0"/>
      <w:divBdr>
        <w:top w:val="none" w:sz="0" w:space="0" w:color="auto"/>
        <w:left w:val="none" w:sz="0" w:space="0" w:color="auto"/>
        <w:bottom w:val="none" w:sz="0" w:space="0" w:color="auto"/>
        <w:right w:val="none" w:sz="0" w:space="0" w:color="auto"/>
      </w:divBdr>
      <w:divsChild>
        <w:div w:id="765494309">
          <w:marLeft w:val="0"/>
          <w:marRight w:val="0"/>
          <w:marTop w:val="0"/>
          <w:marBottom w:val="0"/>
          <w:divBdr>
            <w:top w:val="none" w:sz="0" w:space="0" w:color="auto"/>
            <w:left w:val="none" w:sz="0" w:space="0" w:color="auto"/>
            <w:bottom w:val="none" w:sz="0" w:space="0" w:color="auto"/>
            <w:right w:val="none" w:sz="0" w:space="0" w:color="auto"/>
          </w:divBdr>
          <w:divsChild>
            <w:div w:id="765492750">
              <w:marLeft w:val="0"/>
              <w:marRight w:val="0"/>
              <w:marTop w:val="0"/>
              <w:marBottom w:val="0"/>
              <w:divBdr>
                <w:top w:val="none" w:sz="0" w:space="0" w:color="auto"/>
                <w:left w:val="none" w:sz="0" w:space="0" w:color="auto"/>
                <w:bottom w:val="none" w:sz="0" w:space="0" w:color="auto"/>
                <w:right w:val="none" w:sz="0" w:space="0" w:color="auto"/>
              </w:divBdr>
            </w:div>
            <w:div w:id="76549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542">
      <w:marLeft w:val="0"/>
      <w:marRight w:val="0"/>
      <w:marTop w:val="0"/>
      <w:marBottom w:val="0"/>
      <w:divBdr>
        <w:top w:val="none" w:sz="0" w:space="0" w:color="auto"/>
        <w:left w:val="none" w:sz="0" w:space="0" w:color="auto"/>
        <w:bottom w:val="none" w:sz="0" w:space="0" w:color="auto"/>
        <w:right w:val="none" w:sz="0" w:space="0" w:color="auto"/>
      </w:divBdr>
    </w:div>
    <w:div w:id="765495544">
      <w:marLeft w:val="0"/>
      <w:marRight w:val="0"/>
      <w:marTop w:val="0"/>
      <w:marBottom w:val="0"/>
      <w:divBdr>
        <w:top w:val="none" w:sz="0" w:space="0" w:color="auto"/>
        <w:left w:val="none" w:sz="0" w:space="0" w:color="auto"/>
        <w:bottom w:val="none" w:sz="0" w:space="0" w:color="auto"/>
        <w:right w:val="none" w:sz="0" w:space="0" w:color="auto"/>
      </w:divBdr>
    </w:div>
    <w:div w:id="765495545">
      <w:marLeft w:val="0"/>
      <w:marRight w:val="0"/>
      <w:marTop w:val="0"/>
      <w:marBottom w:val="0"/>
      <w:divBdr>
        <w:top w:val="none" w:sz="0" w:space="0" w:color="auto"/>
        <w:left w:val="none" w:sz="0" w:space="0" w:color="auto"/>
        <w:bottom w:val="none" w:sz="0" w:space="0" w:color="auto"/>
        <w:right w:val="none" w:sz="0" w:space="0" w:color="auto"/>
      </w:divBdr>
    </w:div>
    <w:div w:id="765495546">
      <w:marLeft w:val="0"/>
      <w:marRight w:val="0"/>
      <w:marTop w:val="0"/>
      <w:marBottom w:val="0"/>
      <w:divBdr>
        <w:top w:val="none" w:sz="0" w:space="0" w:color="auto"/>
        <w:left w:val="none" w:sz="0" w:space="0" w:color="auto"/>
        <w:bottom w:val="none" w:sz="0" w:space="0" w:color="auto"/>
        <w:right w:val="none" w:sz="0" w:space="0" w:color="auto"/>
      </w:divBdr>
    </w:div>
    <w:div w:id="765495548">
      <w:marLeft w:val="0"/>
      <w:marRight w:val="0"/>
      <w:marTop w:val="0"/>
      <w:marBottom w:val="0"/>
      <w:divBdr>
        <w:top w:val="none" w:sz="0" w:space="0" w:color="auto"/>
        <w:left w:val="none" w:sz="0" w:space="0" w:color="auto"/>
        <w:bottom w:val="none" w:sz="0" w:space="0" w:color="auto"/>
        <w:right w:val="none" w:sz="0" w:space="0" w:color="auto"/>
      </w:divBdr>
    </w:div>
    <w:div w:id="765495551">
      <w:marLeft w:val="0"/>
      <w:marRight w:val="0"/>
      <w:marTop w:val="0"/>
      <w:marBottom w:val="0"/>
      <w:divBdr>
        <w:top w:val="none" w:sz="0" w:space="0" w:color="auto"/>
        <w:left w:val="none" w:sz="0" w:space="0" w:color="auto"/>
        <w:bottom w:val="none" w:sz="0" w:space="0" w:color="auto"/>
        <w:right w:val="none" w:sz="0" w:space="0" w:color="auto"/>
      </w:divBdr>
      <w:divsChild>
        <w:div w:id="765495169">
          <w:marLeft w:val="0"/>
          <w:marRight w:val="0"/>
          <w:marTop w:val="0"/>
          <w:marBottom w:val="0"/>
          <w:divBdr>
            <w:top w:val="none" w:sz="0" w:space="0" w:color="auto"/>
            <w:left w:val="none" w:sz="0" w:space="0" w:color="auto"/>
            <w:bottom w:val="none" w:sz="0" w:space="0" w:color="auto"/>
            <w:right w:val="none" w:sz="0" w:space="0" w:color="auto"/>
          </w:divBdr>
          <w:divsChild>
            <w:div w:id="76549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555">
      <w:marLeft w:val="0"/>
      <w:marRight w:val="0"/>
      <w:marTop w:val="0"/>
      <w:marBottom w:val="0"/>
      <w:divBdr>
        <w:top w:val="none" w:sz="0" w:space="0" w:color="auto"/>
        <w:left w:val="none" w:sz="0" w:space="0" w:color="auto"/>
        <w:bottom w:val="none" w:sz="0" w:space="0" w:color="auto"/>
        <w:right w:val="none" w:sz="0" w:space="0" w:color="auto"/>
      </w:divBdr>
    </w:div>
    <w:div w:id="765495556">
      <w:marLeft w:val="0"/>
      <w:marRight w:val="0"/>
      <w:marTop w:val="0"/>
      <w:marBottom w:val="0"/>
      <w:divBdr>
        <w:top w:val="none" w:sz="0" w:space="0" w:color="auto"/>
        <w:left w:val="none" w:sz="0" w:space="0" w:color="auto"/>
        <w:bottom w:val="none" w:sz="0" w:space="0" w:color="auto"/>
        <w:right w:val="none" w:sz="0" w:space="0" w:color="auto"/>
      </w:divBdr>
    </w:div>
    <w:div w:id="765495564">
      <w:marLeft w:val="0"/>
      <w:marRight w:val="0"/>
      <w:marTop w:val="0"/>
      <w:marBottom w:val="0"/>
      <w:divBdr>
        <w:top w:val="none" w:sz="0" w:space="0" w:color="auto"/>
        <w:left w:val="none" w:sz="0" w:space="0" w:color="auto"/>
        <w:bottom w:val="none" w:sz="0" w:space="0" w:color="auto"/>
        <w:right w:val="none" w:sz="0" w:space="0" w:color="auto"/>
      </w:divBdr>
      <w:divsChild>
        <w:div w:id="765492943">
          <w:marLeft w:val="0"/>
          <w:marRight w:val="0"/>
          <w:marTop w:val="0"/>
          <w:marBottom w:val="0"/>
          <w:divBdr>
            <w:top w:val="none" w:sz="0" w:space="0" w:color="auto"/>
            <w:left w:val="none" w:sz="0" w:space="0" w:color="auto"/>
            <w:bottom w:val="none" w:sz="0" w:space="0" w:color="auto"/>
            <w:right w:val="none" w:sz="0" w:space="0" w:color="auto"/>
          </w:divBdr>
        </w:div>
        <w:div w:id="765493139">
          <w:marLeft w:val="0"/>
          <w:marRight w:val="0"/>
          <w:marTop w:val="0"/>
          <w:marBottom w:val="0"/>
          <w:divBdr>
            <w:top w:val="none" w:sz="0" w:space="0" w:color="auto"/>
            <w:left w:val="none" w:sz="0" w:space="0" w:color="auto"/>
            <w:bottom w:val="none" w:sz="0" w:space="0" w:color="auto"/>
            <w:right w:val="none" w:sz="0" w:space="0" w:color="auto"/>
          </w:divBdr>
        </w:div>
        <w:div w:id="765494025">
          <w:marLeft w:val="0"/>
          <w:marRight w:val="0"/>
          <w:marTop w:val="0"/>
          <w:marBottom w:val="0"/>
          <w:divBdr>
            <w:top w:val="none" w:sz="0" w:space="0" w:color="auto"/>
            <w:left w:val="none" w:sz="0" w:space="0" w:color="auto"/>
            <w:bottom w:val="none" w:sz="0" w:space="0" w:color="auto"/>
            <w:right w:val="none" w:sz="0" w:space="0" w:color="auto"/>
          </w:divBdr>
        </w:div>
        <w:div w:id="765494640">
          <w:marLeft w:val="0"/>
          <w:marRight w:val="0"/>
          <w:marTop w:val="0"/>
          <w:marBottom w:val="0"/>
          <w:divBdr>
            <w:top w:val="none" w:sz="0" w:space="0" w:color="auto"/>
            <w:left w:val="none" w:sz="0" w:space="0" w:color="auto"/>
            <w:bottom w:val="none" w:sz="0" w:space="0" w:color="auto"/>
            <w:right w:val="none" w:sz="0" w:space="0" w:color="auto"/>
          </w:divBdr>
        </w:div>
        <w:div w:id="765495187">
          <w:marLeft w:val="0"/>
          <w:marRight w:val="0"/>
          <w:marTop w:val="0"/>
          <w:marBottom w:val="0"/>
          <w:divBdr>
            <w:top w:val="none" w:sz="0" w:space="0" w:color="auto"/>
            <w:left w:val="none" w:sz="0" w:space="0" w:color="auto"/>
            <w:bottom w:val="none" w:sz="0" w:space="0" w:color="auto"/>
            <w:right w:val="none" w:sz="0" w:space="0" w:color="auto"/>
          </w:divBdr>
          <w:divsChild>
            <w:div w:id="765493683">
              <w:marLeft w:val="0"/>
              <w:marRight w:val="0"/>
              <w:marTop w:val="0"/>
              <w:marBottom w:val="0"/>
              <w:divBdr>
                <w:top w:val="none" w:sz="0" w:space="0" w:color="auto"/>
                <w:left w:val="none" w:sz="0" w:space="0" w:color="auto"/>
                <w:bottom w:val="none" w:sz="0" w:space="0" w:color="auto"/>
                <w:right w:val="none" w:sz="0" w:space="0" w:color="auto"/>
              </w:divBdr>
            </w:div>
            <w:div w:id="76549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95570">
      <w:marLeft w:val="0"/>
      <w:marRight w:val="0"/>
      <w:marTop w:val="0"/>
      <w:marBottom w:val="0"/>
      <w:divBdr>
        <w:top w:val="none" w:sz="0" w:space="0" w:color="auto"/>
        <w:left w:val="none" w:sz="0" w:space="0" w:color="auto"/>
        <w:bottom w:val="none" w:sz="0" w:space="0" w:color="auto"/>
        <w:right w:val="none" w:sz="0" w:space="0" w:color="auto"/>
      </w:divBdr>
    </w:div>
    <w:div w:id="765495571">
      <w:marLeft w:val="0"/>
      <w:marRight w:val="0"/>
      <w:marTop w:val="0"/>
      <w:marBottom w:val="0"/>
      <w:divBdr>
        <w:top w:val="none" w:sz="0" w:space="0" w:color="auto"/>
        <w:left w:val="none" w:sz="0" w:space="0" w:color="auto"/>
        <w:bottom w:val="none" w:sz="0" w:space="0" w:color="auto"/>
        <w:right w:val="none" w:sz="0" w:space="0" w:color="auto"/>
      </w:divBdr>
      <w:divsChild>
        <w:div w:id="765493381">
          <w:marLeft w:val="0"/>
          <w:marRight w:val="0"/>
          <w:marTop w:val="0"/>
          <w:marBottom w:val="0"/>
          <w:divBdr>
            <w:top w:val="none" w:sz="0" w:space="0" w:color="auto"/>
            <w:left w:val="none" w:sz="0" w:space="0" w:color="auto"/>
            <w:bottom w:val="none" w:sz="0" w:space="0" w:color="auto"/>
            <w:right w:val="none" w:sz="0" w:space="0" w:color="auto"/>
          </w:divBdr>
          <w:divsChild>
            <w:div w:id="765494070">
              <w:marLeft w:val="0"/>
              <w:marRight w:val="0"/>
              <w:marTop w:val="0"/>
              <w:marBottom w:val="0"/>
              <w:divBdr>
                <w:top w:val="none" w:sz="0" w:space="0" w:color="auto"/>
                <w:left w:val="none" w:sz="0" w:space="0" w:color="auto"/>
                <w:bottom w:val="none" w:sz="0" w:space="0" w:color="auto"/>
                <w:right w:val="none" w:sz="0" w:space="0" w:color="auto"/>
              </w:divBdr>
              <w:divsChild>
                <w:div w:id="765495430">
                  <w:marLeft w:val="0"/>
                  <w:marRight w:val="0"/>
                  <w:marTop w:val="0"/>
                  <w:marBottom w:val="0"/>
                  <w:divBdr>
                    <w:top w:val="none" w:sz="0" w:space="0" w:color="auto"/>
                    <w:left w:val="none" w:sz="0" w:space="0" w:color="auto"/>
                    <w:bottom w:val="none" w:sz="0" w:space="0" w:color="auto"/>
                    <w:right w:val="none" w:sz="0" w:space="0" w:color="auto"/>
                  </w:divBdr>
                  <w:divsChild>
                    <w:div w:id="765494855">
                      <w:marLeft w:val="0"/>
                      <w:marRight w:val="0"/>
                      <w:marTop w:val="0"/>
                      <w:marBottom w:val="0"/>
                      <w:divBdr>
                        <w:top w:val="none" w:sz="0" w:space="0" w:color="auto"/>
                        <w:left w:val="none" w:sz="0" w:space="0" w:color="auto"/>
                        <w:bottom w:val="none" w:sz="0" w:space="0" w:color="auto"/>
                        <w:right w:val="none" w:sz="0" w:space="0" w:color="auto"/>
                      </w:divBdr>
                      <w:divsChild>
                        <w:div w:id="765495088">
                          <w:marLeft w:val="0"/>
                          <w:marRight w:val="0"/>
                          <w:marTop w:val="0"/>
                          <w:marBottom w:val="0"/>
                          <w:divBdr>
                            <w:top w:val="none" w:sz="0" w:space="0" w:color="auto"/>
                            <w:left w:val="none" w:sz="0" w:space="0" w:color="auto"/>
                            <w:bottom w:val="none" w:sz="0" w:space="0" w:color="auto"/>
                            <w:right w:val="none" w:sz="0" w:space="0" w:color="auto"/>
                          </w:divBdr>
                          <w:divsChild>
                            <w:div w:id="76549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495573">
      <w:marLeft w:val="0"/>
      <w:marRight w:val="0"/>
      <w:marTop w:val="0"/>
      <w:marBottom w:val="0"/>
      <w:divBdr>
        <w:top w:val="none" w:sz="0" w:space="0" w:color="auto"/>
        <w:left w:val="none" w:sz="0" w:space="0" w:color="auto"/>
        <w:bottom w:val="none" w:sz="0" w:space="0" w:color="auto"/>
        <w:right w:val="none" w:sz="0" w:space="0" w:color="auto"/>
      </w:divBdr>
    </w:div>
    <w:div w:id="765495574">
      <w:marLeft w:val="0"/>
      <w:marRight w:val="0"/>
      <w:marTop w:val="0"/>
      <w:marBottom w:val="0"/>
      <w:divBdr>
        <w:top w:val="none" w:sz="0" w:space="0" w:color="auto"/>
        <w:left w:val="none" w:sz="0" w:space="0" w:color="auto"/>
        <w:bottom w:val="none" w:sz="0" w:space="0" w:color="auto"/>
        <w:right w:val="none" w:sz="0" w:space="0" w:color="auto"/>
      </w:divBdr>
    </w:div>
    <w:div w:id="765495575">
      <w:marLeft w:val="0"/>
      <w:marRight w:val="0"/>
      <w:marTop w:val="0"/>
      <w:marBottom w:val="0"/>
      <w:divBdr>
        <w:top w:val="none" w:sz="0" w:space="0" w:color="auto"/>
        <w:left w:val="none" w:sz="0" w:space="0" w:color="auto"/>
        <w:bottom w:val="none" w:sz="0" w:space="0" w:color="auto"/>
        <w:right w:val="none" w:sz="0" w:space="0" w:color="auto"/>
      </w:divBdr>
    </w:div>
    <w:div w:id="765495577">
      <w:marLeft w:val="0"/>
      <w:marRight w:val="0"/>
      <w:marTop w:val="0"/>
      <w:marBottom w:val="0"/>
      <w:divBdr>
        <w:top w:val="none" w:sz="0" w:space="0" w:color="auto"/>
        <w:left w:val="none" w:sz="0" w:space="0" w:color="auto"/>
        <w:bottom w:val="none" w:sz="0" w:space="0" w:color="auto"/>
        <w:right w:val="none" w:sz="0" w:space="0" w:color="auto"/>
      </w:divBdr>
    </w:div>
    <w:div w:id="765495579">
      <w:marLeft w:val="0"/>
      <w:marRight w:val="0"/>
      <w:marTop w:val="0"/>
      <w:marBottom w:val="0"/>
      <w:divBdr>
        <w:top w:val="none" w:sz="0" w:space="0" w:color="auto"/>
        <w:left w:val="none" w:sz="0" w:space="0" w:color="auto"/>
        <w:bottom w:val="none" w:sz="0" w:space="0" w:color="auto"/>
        <w:right w:val="none" w:sz="0" w:space="0" w:color="auto"/>
      </w:divBdr>
    </w:div>
    <w:div w:id="765495580">
      <w:marLeft w:val="0"/>
      <w:marRight w:val="0"/>
      <w:marTop w:val="0"/>
      <w:marBottom w:val="0"/>
      <w:divBdr>
        <w:top w:val="none" w:sz="0" w:space="0" w:color="auto"/>
        <w:left w:val="none" w:sz="0" w:space="0" w:color="auto"/>
        <w:bottom w:val="none" w:sz="0" w:space="0" w:color="auto"/>
        <w:right w:val="none" w:sz="0" w:space="0" w:color="auto"/>
      </w:divBdr>
    </w:div>
    <w:div w:id="765495584">
      <w:marLeft w:val="0"/>
      <w:marRight w:val="0"/>
      <w:marTop w:val="0"/>
      <w:marBottom w:val="0"/>
      <w:divBdr>
        <w:top w:val="none" w:sz="0" w:space="0" w:color="auto"/>
        <w:left w:val="none" w:sz="0" w:space="0" w:color="auto"/>
        <w:bottom w:val="none" w:sz="0" w:space="0" w:color="auto"/>
        <w:right w:val="none" w:sz="0" w:space="0" w:color="auto"/>
      </w:divBdr>
    </w:div>
    <w:div w:id="765495585">
      <w:marLeft w:val="0"/>
      <w:marRight w:val="0"/>
      <w:marTop w:val="0"/>
      <w:marBottom w:val="0"/>
      <w:divBdr>
        <w:top w:val="none" w:sz="0" w:space="0" w:color="auto"/>
        <w:left w:val="none" w:sz="0" w:space="0" w:color="auto"/>
        <w:bottom w:val="none" w:sz="0" w:space="0" w:color="auto"/>
        <w:right w:val="none" w:sz="0" w:space="0" w:color="auto"/>
      </w:divBdr>
    </w:div>
    <w:div w:id="765495587">
      <w:marLeft w:val="0"/>
      <w:marRight w:val="0"/>
      <w:marTop w:val="0"/>
      <w:marBottom w:val="0"/>
      <w:divBdr>
        <w:top w:val="none" w:sz="0" w:space="0" w:color="auto"/>
        <w:left w:val="none" w:sz="0" w:space="0" w:color="auto"/>
        <w:bottom w:val="none" w:sz="0" w:space="0" w:color="auto"/>
        <w:right w:val="none" w:sz="0" w:space="0" w:color="auto"/>
      </w:divBdr>
    </w:div>
    <w:div w:id="765495589">
      <w:marLeft w:val="0"/>
      <w:marRight w:val="0"/>
      <w:marTop w:val="0"/>
      <w:marBottom w:val="0"/>
      <w:divBdr>
        <w:top w:val="none" w:sz="0" w:space="0" w:color="auto"/>
        <w:left w:val="none" w:sz="0" w:space="0" w:color="auto"/>
        <w:bottom w:val="none" w:sz="0" w:space="0" w:color="auto"/>
        <w:right w:val="none" w:sz="0" w:space="0" w:color="auto"/>
      </w:divBdr>
    </w:div>
    <w:div w:id="765495590">
      <w:marLeft w:val="0"/>
      <w:marRight w:val="0"/>
      <w:marTop w:val="0"/>
      <w:marBottom w:val="0"/>
      <w:divBdr>
        <w:top w:val="none" w:sz="0" w:space="0" w:color="auto"/>
        <w:left w:val="none" w:sz="0" w:space="0" w:color="auto"/>
        <w:bottom w:val="none" w:sz="0" w:space="0" w:color="auto"/>
        <w:right w:val="none" w:sz="0" w:space="0" w:color="auto"/>
      </w:divBdr>
    </w:div>
    <w:div w:id="765495591">
      <w:marLeft w:val="0"/>
      <w:marRight w:val="0"/>
      <w:marTop w:val="0"/>
      <w:marBottom w:val="0"/>
      <w:divBdr>
        <w:top w:val="none" w:sz="0" w:space="0" w:color="auto"/>
        <w:left w:val="none" w:sz="0" w:space="0" w:color="auto"/>
        <w:bottom w:val="none" w:sz="0" w:space="0" w:color="auto"/>
        <w:right w:val="none" w:sz="0" w:space="0" w:color="auto"/>
      </w:divBdr>
    </w:div>
    <w:div w:id="765495592">
      <w:marLeft w:val="0"/>
      <w:marRight w:val="0"/>
      <w:marTop w:val="0"/>
      <w:marBottom w:val="0"/>
      <w:divBdr>
        <w:top w:val="none" w:sz="0" w:space="0" w:color="auto"/>
        <w:left w:val="none" w:sz="0" w:space="0" w:color="auto"/>
        <w:bottom w:val="none" w:sz="0" w:space="0" w:color="auto"/>
        <w:right w:val="none" w:sz="0" w:space="0" w:color="auto"/>
      </w:divBdr>
    </w:div>
    <w:div w:id="765495593">
      <w:marLeft w:val="0"/>
      <w:marRight w:val="0"/>
      <w:marTop w:val="0"/>
      <w:marBottom w:val="0"/>
      <w:divBdr>
        <w:top w:val="none" w:sz="0" w:space="0" w:color="auto"/>
        <w:left w:val="none" w:sz="0" w:space="0" w:color="auto"/>
        <w:bottom w:val="none" w:sz="0" w:space="0" w:color="auto"/>
        <w:right w:val="none" w:sz="0" w:space="0" w:color="auto"/>
      </w:divBdr>
    </w:div>
    <w:div w:id="765495594">
      <w:marLeft w:val="0"/>
      <w:marRight w:val="0"/>
      <w:marTop w:val="0"/>
      <w:marBottom w:val="0"/>
      <w:divBdr>
        <w:top w:val="none" w:sz="0" w:space="0" w:color="auto"/>
        <w:left w:val="none" w:sz="0" w:space="0" w:color="auto"/>
        <w:bottom w:val="none" w:sz="0" w:space="0" w:color="auto"/>
        <w:right w:val="none" w:sz="0" w:space="0" w:color="auto"/>
      </w:divBdr>
    </w:div>
    <w:div w:id="765495597">
      <w:marLeft w:val="0"/>
      <w:marRight w:val="0"/>
      <w:marTop w:val="0"/>
      <w:marBottom w:val="0"/>
      <w:divBdr>
        <w:top w:val="none" w:sz="0" w:space="0" w:color="auto"/>
        <w:left w:val="none" w:sz="0" w:space="0" w:color="auto"/>
        <w:bottom w:val="none" w:sz="0" w:space="0" w:color="auto"/>
        <w:right w:val="none" w:sz="0" w:space="0" w:color="auto"/>
      </w:divBdr>
    </w:div>
    <w:div w:id="765495600">
      <w:marLeft w:val="0"/>
      <w:marRight w:val="0"/>
      <w:marTop w:val="0"/>
      <w:marBottom w:val="0"/>
      <w:divBdr>
        <w:top w:val="none" w:sz="0" w:space="0" w:color="auto"/>
        <w:left w:val="none" w:sz="0" w:space="0" w:color="auto"/>
        <w:bottom w:val="none" w:sz="0" w:space="0" w:color="auto"/>
        <w:right w:val="none" w:sz="0" w:space="0" w:color="auto"/>
      </w:divBdr>
    </w:div>
    <w:div w:id="765495601">
      <w:marLeft w:val="0"/>
      <w:marRight w:val="0"/>
      <w:marTop w:val="0"/>
      <w:marBottom w:val="0"/>
      <w:divBdr>
        <w:top w:val="none" w:sz="0" w:space="0" w:color="auto"/>
        <w:left w:val="none" w:sz="0" w:space="0" w:color="auto"/>
        <w:bottom w:val="none" w:sz="0" w:space="0" w:color="auto"/>
        <w:right w:val="none" w:sz="0" w:space="0" w:color="auto"/>
      </w:divBdr>
    </w:div>
    <w:div w:id="765495603">
      <w:marLeft w:val="0"/>
      <w:marRight w:val="0"/>
      <w:marTop w:val="0"/>
      <w:marBottom w:val="0"/>
      <w:divBdr>
        <w:top w:val="none" w:sz="0" w:space="0" w:color="auto"/>
        <w:left w:val="none" w:sz="0" w:space="0" w:color="auto"/>
        <w:bottom w:val="none" w:sz="0" w:space="0" w:color="auto"/>
        <w:right w:val="none" w:sz="0" w:space="0" w:color="auto"/>
      </w:divBdr>
    </w:div>
    <w:div w:id="765495604">
      <w:marLeft w:val="0"/>
      <w:marRight w:val="0"/>
      <w:marTop w:val="0"/>
      <w:marBottom w:val="0"/>
      <w:divBdr>
        <w:top w:val="none" w:sz="0" w:space="0" w:color="auto"/>
        <w:left w:val="none" w:sz="0" w:space="0" w:color="auto"/>
        <w:bottom w:val="none" w:sz="0" w:space="0" w:color="auto"/>
        <w:right w:val="none" w:sz="0" w:space="0" w:color="auto"/>
      </w:divBdr>
    </w:div>
    <w:div w:id="765495605">
      <w:marLeft w:val="0"/>
      <w:marRight w:val="0"/>
      <w:marTop w:val="0"/>
      <w:marBottom w:val="0"/>
      <w:divBdr>
        <w:top w:val="none" w:sz="0" w:space="0" w:color="auto"/>
        <w:left w:val="none" w:sz="0" w:space="0" w:color="auto"/>
        <w:bottom w:val="none" w:sz="0" w:space="0" w:color="auto"/>
        <w:right w:val="none" w:sz="0" w:space="0" w:color="auto"/>
      </w:divBdr>
    </w:div>
    <w:div w:id="765495606">
      <w:marLeft w:val="0"/>
      <w:marRight w:val="0"/>
      <w:marTop w:val="0"/>
      <w:marBottom w:val="0"/>
      <w:divBdr>
        <w:top w:val="none" w:sz="0" w:space="0" w:color="auto"/>
        <w:left w:val="none" w:sz="0" w:space="0" w:color="auto"/>
        <w:bottom w:val="none" w:sz="0" w:space="0" w:color="auto"/>
        <w:right w:val="none" w:sz="0" w:space="0" w:color="auto"/>
      </w:divBdr>
    </w:div>
    <w:div w:id="765495607">
      <w:marLeft w:val="0"/>
      <w:marRight w:val="0"/>
      <w:marTop w:val="0"/>
      <w:marBottom w:val="0"/>
      <w:divBdr>
        <w:top w:val="none" w:sz="0" w:space="0" w:color="auto"/>
        <w:left w:val="none" w:sz="0" w:space="0" w:color="auto"/>
        <w:bottom w:val="none" w:sz="0" w:space="0" w:color="auto"/>
        <w:right w:val="none" w:sz="0" w:space="0" w:color="auto"/>
      </w:divBdr>
    </w:div>
    <w:div w:id="765495608">
      <w:marLeft w:val="0"/>
      <w:marRight w:val="0"/>
      <w:marTop w:val="0"/>
      <w:marBottom w:val="0"/>
      <w:divBdr>
        <w:top w:val="none" w:sz="0" w:space="0" w:color="auto"/>
        <w:left w:val="none" w:sz="0" w:space="0" w:color="auto"/>
        <w:bottom w:val="none" w:sz="0" w:space="0" w:color="auto"/>
        <w:right w:val="none" w:sz="0" w:space="0" w:color="auto"/>
      </w:divBdr>
    </w:div>
    <w:div w:id="765495609">
      <w:marLeft w:val="0"/>
      <w:marRight w:val="0"/>
      <w:marTop w:val="0"/>
      <w:marBottom w:val="0"/>
      <w:divBdr>
        <w:top w:val="none" w:sz="0" w:space="0" w:color="auto"/>
        <w:left w:val="none" w:sz="0" w:space="0" w:color="auto"/>
        <w:bottom w:val="none" w:sz="0" w:space="0" w:color="auto"/>
        <w:right w:val="none" w:sz="0" w:space="0" w:color="auto"/>
      </w:divBdr>
    </w:div>
    <w:div w:id="765495610">
      <w:marLeft w:val="0"/>
      <w:marRight w:val="0"/>
      <w:marTop w:val="0"/>
      <w:marBottom w:val="0"/>
      <w:divBdr>
        <w:top w:val="none" w:sz="0" w:space="0" w:color="auto"/>
        <w:left w:val="none" w:sz="0" w:space="0" w:color="auto"/>
        <w:bottom w:val="none" w:sz="0" w:space="0" w:color="auto"/>
        <w:right w:val="none" w:sz="0" w:space="0" w:color="auto"/>
      </w:divBdr>
    </w:div>
    <w:div w:id="765495621">
      <w:marLeft w:val="0"/>
      <w:marRight w:val="0"/>
      <w:marTop w:val="0"/>
      <w:marBottom w:val="0"/>
      <w:divBdr>
        <w:top w:val="none" w:sz="0" w:space="0" w:color="auto"/>
        <w:left w:val="none" w:sz="0" w:space="0" w:color="auto"/>
        <w:bottom w:val="none" w:sz="0" w:space="0" w:color="auto"/>
        <w:right w:val="none" w:sz="0" w:space="0" w:color="auto"/>
      </w:divBdr>
      <w:divsChild>
        <w:div w:id="765495616">
          <w:marLeft w:val="0"/>
          <w:marRight w:val="0"/>
          <w:marTop w:val="0"/>
          <w:marBottom w:val="0"/>
          <w:divBdr>
            <w:top w:val="none" w:sz="0" w:space="0" w:color="auto"/>
            <w:left w:val="none" w:sz="0" w:space="0" w:color="auto"/>
            <w:bottom w:val="none" w:sz="0" w:space="0" w:color="auto"/>
            <w:right w:val="none" w:sz="0" w:space="0" w:color="auto"/>
          </w:divBdr>
          <w:divsChild>
            <w:div w:id="765495620">
              <w:marLeft w:val="0"/>
              <w:marRight w:val="0"/>
              <w:marTop w:val="0"/>
              <w:marBottom w:val="0"/>
              <w:divBdr>
                <w:top w:val="none" w:sz="0" w:space="0" w:color="auto"/>
                <w:left w:val="none" w:sz="0" w:space="0" w:color="auto"/>
                <w:bottom w:val="none" w:sz="0" w:space="0" w:color="auto"/>
                <w:right w:val="none" w:sz="0" w:space="0" w:color="auto"/>
              </w:divBdr>
              <w:divsChild>
                <w:div w:id="765495612">
                  <w:marLeft w:val="0"/>
                  <w:marRight w:val="0"/>
                  <w:marTop w:val="0"/>
                  <w:marBottom w:val="0"/>
                  <w:divBdr>
                    <w:top w:val="none" w:sz="0" w:space="0" w:color="auto"/>
                    <w:left w:val="none" w:sz="0" w:space="0" w:color="auto"/>
                    <w:bottom w:val="none" w:sz="0" w:space="0" w:color="auto"/>
                    <w:right w:val="none" w:sz="0" w:space="0" w:color="auto"/>
                  </w:divBdr>
                  <w:divsChild>
                    <w:div w:id="765495623">
                      <w:marLeft w:val="0"/>
                      <w:marRight w:val="0"/>
                      <w:marTop w:val="0"/>
                      <w:marBottom w:val="0"/>
                      <w:divBdr>
                        <w:top w:val="none" w:sz="0" w:space="0" w:color="auto"/>
                        <w:left w:val="none" w:sz="0" w:space="0" w:color="auto"/>
                        <w:bottom w:val="none" w:sz="0" w:space="0" w:color="auto"/>
                        <w:right w:val="none" w:sz="0" w:space="0" w:color="auto"/>
                      </w:divBdr>
                      <w:divsChild>
                        <w:div w:id="765495611">
                          <w:marLeft w:val="0"/>
                          <w:marRight w:val="0"/>
                          <w:marTop w:val="0"/>
                          <w:marBottom w:val="0"/>
                          <w:divBdr>
                            <w:top w:val="none" w:sz="0" w:space="0" w:color="auto"/>
                            <w:left w:val="none" w:sz="0" w:space="0" w:color="auto"/>
                            <w:bottom w:val="none" w:sz="0" w:space="0" w:color="auto"/>
                            <w:right w:val="none" w:sz="0" w:space="0" w:color="auto"/>
                          </w:divBdr>
                          <w:divsChild>
                            <w:div w:id="765495619">
                              <w:marLeft w:val="0"/>
                              <w:marRight w:val="0"/>
                              <w:marTop w:val="0"/>
                              <w:marBottom w:val="0"/>
                              <w:divBdr>
                                <w:top w:val="none" w:sz="0" w:space="0" w:color="auto"/>
                                <w:left w:val="none" w:sz="0" w:space="0" w:color="auto"/>
                                <w:bottom w:val="none" w:sz="0" w:space="0" w:color="auto"/>
                                <w:right w:val="none" w:sz="0" w:space="0" w:color="auto"/>
                              </w:divBdr>
                              <w:divsChild>
                                <w:div w:id="765495615">
                                  <w:marLeft w:val="0"/>
                                  <w:marRight w:val="0"/>
                                  <w:marTop w:val="0"/>
                                  <w:marBottom w:val="0"/>
                                  <w:divBdr>
                                    <w:top w:val="none" w:sz="0" w:space="0" w:color="auto"/>
                                    <w:left w:val="none" w:sz="0" w:space="0" w:color="auto"/>
                                    <w:bottom w:val="none" w:sz="0" w:space="0" w:color="auto"/>
                                    <w:right w:val="none" w:sz="0" w:space="0" w:color="auto"/>
                                  </w:divBdr>
                                  <w:divsChild>
                                    <w:div w:id="76549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5495626">
      <w:marLeft w:val="0"/>
      <w:marRight w:val="0"/>
      <w:marTop w:val="0"/>
      <w:marBottom w:val="0"/>
      <w:divBdr>
        <w:top w:val="none" w:sz="0" w:space="0" w:color="auto"/>
        <w:left w:val="none" w:sz="0" w:space="0" w:color="auto"/>
        <w:bottom w:val="none" w:sz="0" w:space="0" w:color="auto"/>
        <w:right w:val="none" w:sz="0" w:space="0" w:color="auto"/>
      </w:divBdr>
    </w:div>
    <w:div w:id="765495627">
      <w:marLeft w:val="0"/>
      <w:marRight w:val="0"/>
      <w:marTop w:val="0"/>
      <w:marBottom w:val="0"/>
      <w:divBdr>
        <w:top w:val="none" w:sz="0" w:space="0" w:color="auto"/>
        <w:left w:val="none" w:sz="0" w:space="0" w:color="auto"/>
        <w:bottom w:val="none" w:sz="0" w:space="0" w:color="auto"/>
        <w:right w:val="none" w:sz="0" w:space="0" w:color="auto"/>
      </w:divBdr>
      <w:divsChild>
        <w:div w:id="765495624">
          <w:marLeft w:val="0"/>
          <w:marRight w:val="0"/>
          <w:marTop w:val="0"/>
          <w:marBottom w:val="0"/>
          <w:divBdr>
            <w:top w:val="none" w:sz="0" w:space="0" w:color="auto"/>
            <w:left w:val="none" w:sz="0" w:space="0" w:color="auto"/>
            <w:bottom w:val="none" w:sz="0" w:space="0" w:color="auto"/>
            <w:right w:val="none" w:sz="0" w:space="0" w:color="auto"/>
          </w:divBdr>
          <w:divsChild>
            <w:div w:id="765495622">
              <w:marLeft w:val="0"/>
              <w:marRight w:val="0"/>
              <w:marTop w:val="0"/>
              <w:marBottom w:val="0"/>
              <w:divBdr>
                <w:top w:val="none" w:sz="0" w:space="0" w:color="auto"/>
                <w:left w:val="none" w:sz="0" w:space="0" w:color="auto"/>
                <w:bottom w:val="none" w:sz="0" w:space="0" w:color="auto"/>
                <w:right w:val="none" w:sz="0" w:space="0" w:color="auto"/>
              </w:divBdr>
              <w:divsChild>
                <w:div w:id="765495613">
                  <w:marLeft w:val="0"/>
                  <w:marRight w:val="0"/>
                  <w:marTop w:val="0"/>
                  <w:marBottom w:val="0"/>
                  <w:divBdr>
                    <w:top w:val="none" w:sz="0" w:space="0" w:color="auto"/>
                    <w:left w:val="none" w:sz="0" w:space="0" w:color="auto"/>
                    <w:bottom w:val="none" w:sz="0" w:space="0" w:color="auto"/>
                    <w:right w:val="none" w:sz="0" w:space="0" w:color="auto"/>
                  </w:divBdr>
                  <w:divsChild>
                    <w:div w:id="765495614">
                      <w:marLeft w:val="0"/>
                      <w:marRight w:val="0"/>
                      <w:marTop w:val="0"/>
                      <w:marBottom w:val="0"/>
                      <w:divBdr>
                        <w:top w:val="none" w:sz="0" w:space="0" w:color="auto"/>
                        <w:left w:val="none" w:sz="0" w:space="0" w:color="auto"/>
                        <w:bottom w:val="none" w:sz="0" w:space="0" w:color="auto"/>
                        <w:right w:val="none" w:sz="0" w:space="0" w:color="auto"/>
                      </w:divBdr>
                    </w:div>
                    <w:div w:id="765495617">
                      <w:marLeft w:val="0"/>
                      <w:marRight w:val="0"/>
                      <w:marTop w:val="0"/>
                      <w:marBottom w:val="0"/>
                      <w:divBdr>
                        <w:top w:val="none" w:sz="0" w:space="0" w:color="auto"/>
                        <w:left w:val="none" w:sz="0" w:space="0" w:color="auto"/>
                        <w:bottom w:val="none" w:sz="0" w:space="0" w:color="auto"/>
                        <w:right w:val="none" w:sz="0" w:space="0" w:color="auto"/>
                      </w:divBdr>
                    </w:div>
                    <w:div w:id="76549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495628">
      <w:marLeft w:val="0"/>
      <w:marRight w:val="0"/>
      <w:marTop w:val="0"/>
      <w:marBottom w:val="0"/>
      <w:divBdr>
        <w:top w:val="none" w:sz="0" w:space="0" w:color="auto"/>
        <w:left w:val="none" w:sz="0" w:space="0" w:color="auto"/>
        <w:bottom w:val="none" w:sz="0" w:space="0" w:color="auto"/>
        <w:right w:val="none" w:sz="0" w:space="0" w:color="auto"/>
      </w:divBdr>
    </w:div>
    <w:div w:id="765495629">
      <w:marLeft w:val="0"/>
      <w:marRight w:val="0"/>
      <w:marTop w:val="0"/>
      <w:marBottom w:val="0"/>
      <w:divBdr>
        <w:top w:val="none" w:sz="0" w:space="0" w:color="auto"/>
        <w:left w:val="none" w:sz="0" w:space="0" w:color="auto"/>
        <w:bottom w:val="none" w:sz="0" w:space="0" w:color="auto"/>
        <w:right w:val="none" w:sz="0" w:space="0" w:color="auto"/>
      </w:divBdr>
    </w:div>
    <w:div w:id="765495630">
      <w:marLeft w:val="0"/>
      <w:marRight w:val="0"/>
      <w:marTop w:val="0"/>
      <w:marBottom w:val="0"/>
      <w:divBdr>
        <w:top w:val="none" w:sz="0" w:space="0" w:color="auto"/>
        <w:left w:val="none" w:sz="0" w:space="0" w:color="auto"/>
        <w:bottom w:val="none" w:sz="0" w:space="0" w:color="auto"/>
        <w:right w:val="none" w:sz="0" w:space="0" w:color="auto"/>
      </w:divBdr>
    </w:div>
    <w:div w:id="765495631">
      <w:marLeft w:val="0"/>
      <w:marRight w:val="0"/>
      <w:marTop w:val="0"/>
      <w:marBottom w:val="0"/>
      <w:divBdr>
        <w:top w:val="none" w:sz="0" w:space="0" w:color="auto"/>
        <w:left w:val="none" w:sz="0" w:space="0" w:color="auto"/>
        <w:bottom w:val="none" w:sz="0" w:space="0" w:color="auto"/>
        <w:right w:val="none" w:sz="0" w:space="0" w:color="auto"/>
      </w:divBdr>
    </w:div>
    <w:div w:id="765495632">
      <w:marLeft w:val="0"/>
      <w:marRight w:val="0"/>
      <w:marTop w:val="0"/>
      <w:marBottom w:val="0"/>
      <w:divBdr>
        <w:top w:val="none" w:sz="0" w:space="0" w:color="auto"/>
        <w:left w:val="none" w:sz="0" w:space="0" w:color="auto"/>
        <w:bottom w:val="none" w:sz="0" w:space="0" w:color="auto"/>
        <w:right w:val="none" w:sz="0" w:space="0" w:color="auto"/>
      </w:divBdr>
    </w:div>
    <w:div w:id="765495633">
      <w:marLeft w:val="0"/>
      <w:marRight w:val="0"/>
      <w:marTop w:val="0"/>
      <w:marBottom w:val="0"/>
      <w:divBdr>
        <w:top w:val="none" w:sz="0" w:space="0" w:color="auto"/>
        <w:left w:val="none" w:sz="0" w:space="0" w:color="auto"/>
        <w:bottom w:val="none" w:sz="0" w:space="0" w:color="auto"/>
        <w:right w:val="none" w:sz="0" w:space="0" w:color="auto"/>
      </w:divBdr>
    </w:div>
    <w:div w:id="765495634">
      <w:marLeft w:val="0"/>
      <w:marRight w:val="0"/>
      <w:marTop w:val="0"/>
      <w:marBottom w:val="0"/>
      <w:divBdr>
        <w:top w:val="none" w:sz="0" w:space="0" w:color="auto"/>
        <w:left w:val="none" w:sz="0" w:space="0" w:color="auto"/>
        <w:bottom w:val="none" w:sz="0" w:space="0" w:color="auto"/>
        <w:right w:val="none" w:sz="0" w:space="0" w:color="auto"/>
      </w:divBdr>
    </w:div>
    <w:div w:id="765495635">
      <w:marLeft w:val="0"/>
      <w:marRight w:val="0"/>
      <w:marTop w:val="0"/>
      <w:marBottom w:val="0"/>
      <w:divBdr>
        <w:top w:val="none" w:sz="0" w:space="0" w:color="auto"/>
        <w:left w:val="none" w:sz="0" w:space="0" w:color="auto"/>
        <w:bottom w:val="none" w:sz="0" w:space="0" w:color="auto"/>
        <w:right w:val="none" w:sz="0" w:space="0" w:color="auto"/>
      </w:divBdr>
    </w:div>
    <w:div w:id="765495636">
      <w:marLeft w:val="0"/>
      <w:marRight w:val="0"/>
      <w:marTop w:val="0"/>
      <w:marBottom w:val="0"/>
      <w:divBdr>
        <w:top w:val="none" w:sz="0" w:space="0" w:color="auto"/>
        <w:left w:val="none" w:sz="0" w:space="0" w:color="auto"/>
        <w:bottom w:val="none" w:sz="0" w:space="0" w:color="auto"/>
        <w:right w:val="none" w:sz="0" w:space="0" w:color="auto"/>
      </w:divBdr>
    </w:div>
    <w:div w:id="765495637">
      <w:marLeft w:val="0"/>
      <w:marRight w:val="0"/>
      <w:marTop w:val="0"/>
      <w:marBottom w:val="0"/>
      <w:divBdr>
        <w:top w:val="none" w:sz="0" w:space="0" w:color="auto"/>
        <w:left w:val="none" w:sz="0" w:space="0" w:color="auto"/>
        <w:bottom w:val="none" w:sz="0" w:space="0" w:color="auto"/>
        <w:right w:val="none" w:sz="0" w:space="0" w:color="auto"/>
      </w:divBdr>
    </w:div>
    <w:div w:id="765495638">
      <w:marLeft w:val="0"/>
      <w:marRight w:val="0"/>
      <w:marTop w:val="0"/>
      <w:marBottom w:val="0"/>
      <w:divBdr>
        <w:top w:val="none" w:sz="0" w:space="0" w:color="auto"/>
        <w:left w:val="none" w:sz="0" w:space="0" w:color="auto"/>
        <w:bottom w:val="none" w:sz="0" w:space="0" w:color="auto"/>
        <w:right w:val="none" w:sz="0" w:space="0" w:color="auto"/>
      </w:divBdr>
    </w:div>
    <w:div w:id="765495640">
      <w:marLeft w:val="0"/>
      <w:marRight w:val="0"/>
      <w:marTop w:val="0"/>
      <w:marBottom w:val="0"/>
      <w:divBdr>
        <w:top w:val="none" w:sz="0" w:space="0" w:color="auto"/>
        <w:left w:val="none" w:sz="0" w:space="0" w:color="auto"/>
        <w:bottom w:val="none" w:sz="0" w:space="0" w:color="auto"/>
        <w:right w:val="none" w:sz="0" w:space="0" w:color="auto"/>
      </w:divBdr>
      <w:divsChild>
        <w:div w:id="765495644">
          <w:marLeft w:val="0"/>
          <w:marRight w:val="0"/>
          <w:marTop w:val="0"/>
          <w:marBottom w:val="0"/>
          <w:divBdr>
            <w:top w:val="none" w:sz="0" w:space="0" w:color="auto"/>
            <w:left w:val="none" w:sz="0" w:space="0" w:color="auto"/>
            <w:bottom w:val="none" w:sz="0" w:space="0" w:color="auto"/>
            <w:right w:val="none" w:sz="0" w:space="0" w:color="auto"/>
          </w:divBdr>
          <w:divsChild>
            <w:div w:id="765495659">
              <w:marLeft w:val="0"/>
              <w:marRight w:val="0"/>
              <w:marTop w:val="0"/>
              <w:marBottom w:val="0"/>
              <w:divBdr>
                <w:top w:val="none" w:sz="0" w:space="0" w:color="auto"/>
                <w:left w:val="none" w:sz="0" w:space="0" w:color="auto"/>
                <w:bottom w:val="none" w:sz="0" w:space="0" w:color="auto"/>
                <w:right w:val="none" w:sz="0" w:space="0" w:color="auto"/>
              </w:divBdr>
              <w:divsChild>
                <w:div w:id="765495647">
                  <w:marLeft w:val="0"/>
                  <w:marRight w:val="0"/>
                  <w:marTop w:val="0"/>
                  <w:marBottom w:val="0"/>
                  <w:divBdr>
                    <w:top w:val="none" w:sz="0" w:space="0" w:color="auto"/>
                    <w:left w:val="none" w:sz="0" w:space="0" w:color="auto"/>
                    <w:bottom w:val="none" w:sz="0" w:space="0" w:color="auto"/>
                    <w:right w:val="none" w:sz="0" w:space="0" w:color="auto"/>
                  </w:divBdr>
                  <w:divsChild>
                    <w:div w:id="765495650">
                      <w:marLeft w:val="0"/>
                      <w:marRight w:val="0"/>
                      <w:marTop w:val="0"/>
                      <w:marBottom w:val="0"/>
                      <w:divBdr>
                        <w:top w:val="none" w:sz="0" w:space="0" w:color="auto"/>
                        <w:left w:val="none" w:sz="0" w:space="0" w:color="auto"/>
                        <w:bottom w:val="none" w:sz="0" w:space="0" w:color="auto"/>
                        <w:right w:val="none" w:sz="0" w:space="0" w:color="auto"/>
                      </w:divBdr>
                      <w:divsChild>
                        <w:div w:id="765495656">
                          <w:marLeft w:val="0"/>
                          <w:marRight w:val="0"/>
                          <w:marTop w:val="0"/>
                          <w:marBottom w:val="0"/>
                          <w:divBdr>
                            <w:top w:val="none" w:sz="0" w:space="0" w:color="auto"/>
                            <w:left w:val="none" w:sz="0" w:space="0" w:color="auto"/>
                            <w:bottom w:val="none" w:sz="0" w:space="0" w:color="auto"/>
                            <w:right w:val="none" w:sz="0" w:space="0" w:color="auto"/>
                          </w:divBdr>
                          <w:divsChild>
                            <w:div w:id="765495652">
                              <w:marLeft w:val="0"/>
                              <w:marRight w:val="0"/>
                              <w:marTop w:val="0"/>
                              <w:marBottom w:val="0"/>
                              <w:divBdr>
                                <w:top w:val="none" w:sz="0" w:space="0" w:color="auto"/>
                                <w:left w:val="none" w:sz="0" w:space="0" w:color="auto"/>
                                <w:bottom w:val="none" w:sz="0" w:space="0" w:color="auto"/>
                                <w:right w:val="none" w:sz="0" w:space="0" w:color="auto"/>
                              </w:divBdr>
                              <w:divsChild>
                                <w:div w:id="765495641">
                                  <w:marLeft w:val="0"/>
                                  <w:marRight w:val="0"/>
                                  <w:marTop w:val="0"/>
                                  <w:marBottom w:val="0"/>
                                  <w:divBdr>
                                    <w:top w:val="none" w:sz="0" w:space="0" w:color="auto"/>
                                    <w:left w:val="none" w:sz="0" w:space="0" w:color="auto"/>
                                    <w:bottom w:val="none" w:sz="0" w:space="0" w:color="auto"/>
                                    <w:right w:val="none" w:sz="0" w:space="0" w:color="auto"/>
                                  </w:divBdr>
                                  <w:divsChild>
                                    <w:div w:id="76549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5495645">
      <w:marLeft w:val="0"/>
      <w:marRight w:val="0"/>
      <w:marTop w:val="0"/>
      <w:marBottom w:val="0"/>
      <w:divBdr>
        <w:top w:val="none" w:sz="0" w:space="0" w:color="auto"/>
        <w:left w:val="none" w:sz="0" w:space="0" w:color="auto"/>
        <w:bottom w:val="none" w:sz="0" w:space="0" w:color="auto"/>
        <w:right w:val="none" w:sz="0" w:space="0" w:color="auto"/>
      </w:divBdr>
    </w:div>
    <w:div w:id="765495646">
      <w:marLeft w:val="0"/>
      <w:marRight w:val="0"/>
      <w:marTop w:val="0"/>
      <w:marBottom w:val="0"/>
      <w:divBdr>
        <w:top w:val="none" w:sz="0" w:space="0" w:color="auto"/>
        <w:left w:val="none" w:sz="0" w:space="0" w:color="auto"/>
        <w:bottom w:val="none" w:sz="0" w:space="0" w:color="auto"/>
        <w:right w:val="none" w:sz="0" w:space="0" w:color="auto"/>
      </w:divBdr>
    </w:div>
    <w:div w:id="765495651">
      <w:marLeft w:val="0"/>
      <w:marRight w:val="0"/>
      <w:marTop w:val="0"/>
      <w:marBottom w:val="0"/>
      <w:divBdr>
        <w:top w:val="none" w:sz="0" w:space="0" w:color="auto"/>
        <w:left w:val="none" w:sz="0" w:space="0" w:color="auto"/>
        <w:bottom w:val="none" w:sz="0" w:space="0" w:color="auto"/>
        <w:right w:val="none" w:sz="0" w:space="0" w:color="auto"/>
      </w:divBdr>
    </w:div>
    <w:div w:id="765495657">
      <w:marLeft w:val="0"/>
      <w:marRight w:val="0"/>
      <w:marTop w:val="0"/>
      <w:marBottom w:val="0"/>
      <w:divBdr>
        <w:top w:val="none" w:sz="0" w:space="0" w:color="auto"/>
        <w:left w:val="none" w:sz="0" w:space="0" w:color="auto"/>
        <w:bottom w:val="none" w:sz="0" w:space="0" w:color="auto"/>
        <w:right w:val="none" w:sz="0" w:space="0" w:color="auto"/>
      </w:divBdr>
      <w:divsChild>
        <w:div w:id="765495655">
          <w:marLeft w:val="0"/>
          <w:marRight w:val="0"/>
          <w:marTop w:val="0"/>
          <w:marBottom w:val="0"/>
          <w:divBdr>
            <w:top w:val="none" w:sz="0" w:space="0" w:color="auto"/>
            <w:left w:val="none" w:sz="0" w:space="0" w:color="auto"/>
            <w:bottom w:val="none" w:sz="0" w:space="0" w:color="auto"/>
            <w:right w:val="none" w:sz="0" w:space="0" w:color="auto"/>
          </w:divBdr>
          <w:divsChild>
            <w:div w:id="765495642">
              <w:marLeft w:val="0"/>
              <w:marRight w:val="0"/>
              <w:marTop w:val="0"/>
              <w:marBottom w:val="0"/>
              <w:divBdr>
                <w:top w:val="none" w:sz="0" w:space="0" w:color="auto"/>
                <w:left w:val="none" w:sz="0" w:space="0" w:color="auto"/>
                <w:bottom w:val="none" w:sz="0" w:space="0" w:color="auto"/>
                <w:right w:val="none" w:sz="0" w:space="0" w:color="auto"/>
              </w:divBdr>
              <w:divsChild>
                <w:div w:id="765495639">
                  <w:marLeft w:val="0"/>
                  <w:marRight w:val="0"/>
                  <w:marTop w:val="0"/>
                  <w:marBottom w:val="0"/>
                  <w:divBdr>
                    <w:top w:val="none" w:sz="0" w:space="0" w:color="auto"/>
                    <w:left w:val="none" w:sz="0" w:space="0" w:color="auto"/>
                    <w:bottom w:val="none" w:sz="0" w:space="0" w:color="auto"/>
                    <w:right w:val="none" w:sz="0" w:space="0" w:color="auto"/>
                  </w:divBdr>
                  <w:divsChild>
                    <w:div w:id="765495649">
                      <w:marLeft w:val="0"/>
                      <w:marRight w:val="0"/>
                      <w:marTop w:val="0"/>
                      <w:marBottom w:val="0"/>
                      <w:divBdr>
                        <w:top w:val="none" w:sz="0" w:space="0" w:color="auto"/>
                        <w:left w:val="none" w:sz="0" w:space="0" w:color="auto"/>
                        <w:bottom w:val="none" w:sz="0" w:space="0" w:color="auto"/>
                        <w:right w:val="none" w:sz="0" w:space="0" w:color="auto"/>
                      </w:divBdr>
                      <w:divsChild>
                        <w:div w:id="765495654">
                          <w:marLeft w:val="0"/>
                          <w:marRight w:val="0"/>
                          <w:marTop w:val="0"/>
                          <w:marBottom w:val="0"/>
                          <w:divBdr>
                            <w:top w:val="none" w:sz="0" w:space="0" w:color="auto"/>
                            <w:left w:val="none" w:sz="0" w:space="0" w:color="auto"/>
                            <w:bottom w:val="none" w:sz="0" w:space="0" w:color="auto"/>
                            <w:right w:val="none" w:sz="0" w:space="0" w:color="auto"/>
                          </w:divBdr>
                          <w:divsChild>
                            <w:div w:id="765495643">
                              <w:marLeft w:val="0"/>
                              <w:marRight w:val="0"/>
                              <w:marTop w:val="0"/>
                              <w:marBottom w:val="0"/>
                              <w:divBdr>
                                <w:top w:val="none" w:sz="0" w:space="0" w:color="auto"/>
                                <w:left w:val="none" w:sz="0" w:space="0" w:color="auto"/>
                                <w:bottom w:val="none" w:sz="0" w:space="0" w:color="auto"/>
                                <w:right w:val="none" w:sz="0" w:space="0" w:color="auto"/>
                              </w:divBdr>
                              <w:divsChild>
                                <w:div w:id="765495648">
                                  <w:marLeft w:val="0"/>
                                  <w:marRight w:val="0"/>
                                  <w:marTop w:val="0"/>
                                  <w:marBottom w:val="0"/>
                                  <w:divBdr>
                                    <w:top w:val="none" w:sz="0" w:space="0" w:color="auto"/>
                                    <w:left w:val="none" w:sz="0" w:space="0" w:color="auto"/>
                                    <w:bottom w:val="none" w:sz="0" w:space="0" w:color="auto"/>
                                    <w:right w:val="none" w:sz="0" w:space="0" w:color="auto"/>
                                  </w:divBdr>
                                  <w:divsChild>
                                    <w:div w:id="76549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5495660">
      <w:marLeft w:val="0"/>
      <w:marRight w:val="0"/>
      <w:marTop w:val="0"/>
      <w:marBottom w:val="0"/>
      <w:divBdr>
        <w:top w:val="none" w:sz="0" w:space="0" w:color="auto"/>
        <w:left w:val="none" w:sz="0" w:space="0" w:color="auto"/>
        <w:bottom w:val="none" w:sz="0" w:space="0" w:color="auto"/>
        <w:right w:val="none" w:sz="0" w:space="0" w:color="auto"/>
      </w:divBdr>
    </w:div>
    <w:div w:id="765495661">
      <w:marLeft w:val="0"/>
      <w:marRight w:val="0"/>
      <w:marTop w:val="0"/>
      <w:marBottom w:val="0"/>
      <w:divBdr>
        <w:top w:val="none" w:sz="0" w:space="0" w:color="auto"/>
        <w:left w:val="none" w:sz="0" w:space="0" w:color="auto"/>
        <w:bottom w:val="none" w:sz="0" w:space="0" w:color="auto"/>
        <w:right w:val="none" w:sz="0" w:space="0" w:color="auto"/>
      </w:divBdr>
    </w:div>
    <w:div w:id="765495662">
      <w:marLeft w:val="0"/>
      <w:marRight w:val="0"/>
      <w:marTop w:val="0"/>
      <w:marBottom w:val="0"/>
      <w:divBdr>
        <w:top w:val="none" w:sz="0" w:space="0" w:color="auto"/>
        <w:left w:val="none" w:sz="0" w:space="0" w:color="auto"/>
        <w:bottom w:val="none" w:sz="0" w:space="0" w:color="auto"/>
        <w:right w:val="none" w:sz="0" w:space="0" w:color="auto"/>
      </w:divBdr>
    </w:div>
    <w:div w:id="765495663">
      <w:marLeft w:val="0"/>
      <w:marRight w:val="0"/>
      <w:marTop w:val="0"/>
      <w:marBottom w:val="0"/>
      <w:divBdr>
        <w:top w:val="none" w:sz="0" w:space="0" w:color="auto"/>
        <w:left w:val="none" w:sz="0" w:space="0" w:color="auto"/>
        <w:bottom w:val="none" w:sz="0" w:space="0" w:color="auto"/>
        <w:right w:val="none" w:sz="0" w:space="0" w:color="auto"/>
      </w:divBdr>
    </w:div>
    <w:div w:id="765495664">
      <w:marLeft w:val="0"/>
      <w:marRight w:val="0"/>
      <w:marTop w:val="0"/>
      <w:marBottom w:val="0"/>
      <w:divBdr>
        <w:top w:val="none" w:sz="0" w:space="0" w:color="auto"/>
        <w:left w:val="none" w:sz="0" w:space="0" w:color="auto"/>
        <w:bottom w:val="none" w:sz="0" w:space="0" w:color="auto"/>
        <w:right w:val="none" w:sz="0" w:space="0" w:color="auto"/>
      </w:divBdr>
    </w:div>
    <w:div w:id="765495665">
      <w:marLeft w:val="0"/>
      <w:marRight w:val="0"/>
      <w:marTop w:val="0"/>
      <w:marBottom w:val="0"/>
      <w:divBdr>
        <w:top w:val="none" w:sz="0" w:space="0" w:color="auto"/>
        <w:left w:val="none" w:sz="0" w:space="0" w:color="auto"/>
        <w:bottom w:val="none" w:sz="0" w:space="0" w:color="auto"/>
        <w:right w:val="none" w:sz="0" w:space="0" w:color="auto"/>
      </w:divBdr>
    </w:div>
    <w:div w:id="765495666">
      <w:marLeft w:val="0"/>
      <w:marRight w:val="0"/>
      <w:marTop w:val="0"/>
      <w:marBottom w:val="0"/>
      <w:divBdr>
        <w:top w:val="none" w:sz="0" w:space="0" w:color="auto"/>
        <w:left w:val="none" w:sz="0" w:space="0" w:color="auto"/>
        <w:bottom w:val="none" w:sz="0" w:space="0" w:color="auto"/>
        <w:right w:val="none" w:sz="0" w:space="0" w:color="auto"/>
      </w:divBdr>
    </w:div>
    <w:div w:id="765495667">
      <w:marLeft w:val="0"/>
      <w:marRight w:val="0"/>
      <w:marTop w:val="0"/>
      <w:marBottom w:val="0"/>
      <w:divBdr>
        <w:top w:val="none" w:sz="0" w:space="0" w:color="auto"/>
        <w:left w:val="none" w:sz="0" w:space="0" w:color="auto"/>
        <w:bottom w:val="none" w:sz="0" w:space="0" w:color="auto"/>
        <w:right w:val="none" w:sz="0" w:space="0" w:color="auto"/>
      </w:divBdr>
    </w:div>
    <w:div w:id="765495668">
      <w:marLeft w:val="0"/>
      <w:marRight w:val="0"/>
      <w:marTop w:val="0"/>
      <w:marBottom w:val="0"/>
      <w:divBdr>
        <w:top w:val="none" w:sz="0" w:space="0" w:color="auto"/>
        <w:left w:val="none" w:sz="0" w:space="0" w:color="auto"/>
        <w:bottom w:val="none" w:sz="0" w:space="0" w:color="auto"/>
        <w:right w:val="none" w:sz="0" w:space="0" w:color="auto"/>
      </w:divBdr>
    </w:div>
    <w:div w:id="765495669">
      <w:marLeft w:val="0"/>
      <w:marRight w:val="0"/>
      <w:marTop w:val="0"/>
      <w:marBottom w:val="0"/>
      <w:divBdr>
        <w:top w:val="none" w:sz="0" w:space="0" w:color="auto"/>
        <w:left w:val="none" w:sz="0" w:space="0" w:color="auto"/>
        <w:bottom w:val="none" w:sz="0" w:space="0" w:color="auto"/>
        <w:right w:val="none" w:sz="0" w:space="0" w:color="auto"/>
      </w:divBdr>
    </w:div>
    <w:div w:id="765495670">
      <w:marLeft w:val="0"/>
      <w:marRight w:val="0"/>
      <w:marTop w:val="0"/>
      <w:marBottom w:val="0"/>
      <w:divBdr>
        <w:top w:val="none" w:sz="0" w:space="0" w:color="auto"/>
        <w:left w:val="none" w:sz="0" w:space="0" w:color="auto"/>
        <w:bottom w:val="none" w:sz="0" w:space="0" w:color="auto"/>
        <w:right w:val="none" w:sz="0" w:space="0" w:color="auto"/>
      </w:divBdr>
    </w:div>
    <w:div w:id="765495671">
      <w:marLeft w:val="0"/>
      <w:marRight w:val="0"/>
      <w:marTop w:val="0"/>
      <w:marBottom w:val="0"/>
      <w:divBdr>
        <w:top w:val="none" w:sz="0" w:space="0" w:color="auto"/>
        <w:left w:val="none" w:sz="0" w:space="0" w:color="auto"/>
        <w:bottom w:val="none" w:sz="0" w:space="0" w:color="auto"/>
        <w:right w:val="none" w:sz="0" w:space="0" w:color="auto"/>
      </w:divBdr>
    </w:div>
    <w:div w:id="765495672">
      <w:marLeft w:val="0"/>
      <w:marRight w:val="0"/>
      <w:marTop w:val="0"/>
      <w:marBottom w:val="0"/>
      <w:divBdr>
        <w:top w:val="none" w:sz="0" w:space="0" w:color="auto"/>
        <w:left w:val="none" w:sz="0" w:space="0" w:color="auto"/>
        <w:bottom w:val="none" w:sz="0" w:space="0" w:color="auto"/>
        <w:right w:val="none" w:sz="0" w:space="0" w:color="auto"/>
      </w:divBdr>
    </w:div>
    <w:div w:id="765495673">
      <w:marLeft w:val="0"/>
      <w:marRight w:val="0"/>
      <w:marTop w:val="0"/>
      <w:marBottom w:val="0"/>
      <w:divBdr>
        <w:top w:val="none" w:sz="0" w:space="0" w:color="auto"/>
        <w:left w:val="none" w:sz="0" w:space="0" w:color="auto"/>
        <w:bottom w:val="none" w:sz="0" w:space="0" w:color="auto"/>
        <w:right w:val="none" w:sz="0" w:space="0" w:color="auto"/>
      </w:divBdr>
    </w:div>
    <w:div w:id="765495674">
      <w:marLeft w:val="0"/>
      <w:marRight w:val="0"/>
      <w:marTop w:val="0"/>
      <w:marBottom w:val="0"/>
      <w:divBdr>
        <w:top w:val="none" w:sz="0" w:space="0" w:color="auto"/>
        <w:left w:val="none" w:sz="0" w:space="0" w:color="auto"/>
        <w:bottom w:val="none" w:sz="0" w:space="0" w:color="auto"/>
        <w:right w:val="none" w:sz="0" w:space="0" w:color="auto"/>
      </w:divBdr>
    </w:div>
    <w:div w:id="765495675">
      <w:marLeft w:val="0"/>
      <w:marRight w:val="0"/>
      <w:marTop w:val="0"/>
      <w:marBottom w:val="0"/>
      <w:divBdr>
        <w:top w:val="none" w:sz="0" w:space="0" w:color="auto"/>
        <w:left w:val="none" w:sz="0" w:space="0" w:color="auto"/>
        <w:bottom w:val="none" w:sz="0" w:space="0" w:color="auto"/>
        <w:right w:val="none" w:sz="0" w:space="0" w:color="auto"/>
      </w:divBdr>
    </w:div>
    <w:div w:id="765495679">
      <w:marLeft w:val="0"/>
      <w:marRight w:val="0"/>
      <w:marTop w:val="0"/>
      <w:marBottom w:val="0"/>
      <w:divBdr>
        <w:top w:val="none" w:sz="0" w:space="0" w:color="auto"/>
        <w:left w:val="none" w:sz="0" w:space="0" w:color="auto"/>
        <w:bottom w:val="none" w:sz="0" w:space="0" w:color="auto"/>
        <w:right w:val="none" w:sz="0" w:space="0" w:color="auto"/>
      </w:divBdr>
      <w:divsChild>
        <w:div w:id="765495677">
          <w:marLeft w:val="0"/>
          <w:marRight w:val="0"/>
          <w:marTop w:val="0"/>
          <w:marBottom w:val="0"/>
          <w:divBdr>
            <w:top w:val="none" w:sz="0" w:space="0" w:color="auto"/>
            <w:left w:val="none" w:sz="0" w:space="0" w:color="auto"/>
            <w:bottom w:val="none" w:sz="0" w:space="0" w:color="auto"/>
            <w:right w:val="none" w:sz="0" w:space="0" w:color="auto"/>
          </w:divBdr>
          <w:divsChild>
            <w:div w:id="765495676">
              <w:marLeft w:val="0"/>
              <w:marRight w:val="0"/>
              <w:marTop w:val="0"/>
              <w:marBottom w:val="0"/>
              <w:divBdr>
                <w:top w:val="none" w:sz="0" w:space="0" w:color="auto"/>
                <w:left w:val="none" w:sz="0" w:space="0" w:color="auto"/>
                <w:bottom w:val="none" w:sz="0" w:space="0" w:color="auto"/>
                <w:right w:val="none" w:sz="0" w:space="0" w:color="auto"/>
              </w:divBdr>
              <w:divsChild>
                <w:div w:id="765495680">
                  <w:marLeft w:val="0"/>
                  <w:marRight w:val="0"/>
                  <w:marTop w:val="0"/>
                  <w:marBottom w:val="0"/>
                  <w:divBdr>
                    <w:top w:val="none" w:sz="0" w:space="0" w:color="auto"/>
                    <w:left w:val="none" w:sz="0" w:space="0" w:color="auto"/>
                    <w:bottom w:val="none" w:sz="0" w:space="0" w:color="auto"/>
                    <w:right w:val="none" w:sz="0" w:space="0" w:color="auto"/>
                  </w:divBdr>
                  <w:divsChild>
                    <w:div w:id="765495683">
                      <w:marLeft w:val="0"/>
                      <w:marRight w:val="0"/>
                      <w:marTop w:val="0"/>
                      <w:marBottom w:val="0"/>
                      <w:divBdr>
                        <w:top w:val="none" w:sz="0" w:space="0" w:color="auto"/>
                        <w:left w:val="none" w:sz="0" w:space="0" w:color="auto"/>
                        <w:bottom w:val="none" w:sz="0" w:space="0" w:color="auto"/>
                        <w:right w:val="none" w:sz="0" w:space="0" w:color="auto"/>
                      </w:divBdr>
                      <w:divsChild>
                        <w:div w:id="76549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495681">
      <w:marLeft w:val="0"/>
      <w:marRight w:val="0"/>
      <w:marTop w:val="0"/>
      <w:marBottom w:val="0"/>
      <w:divBdr>
        <w:top w:val="none" w:sz="0" w:space="0" w:color="auto"/>
        <w:left w:val="none" w:sz="0" w:space="0" w:color="auto"/>
        <w:bottom w:val="none" w:sz="0" w:space="0" w:color="auto"/>
        <w:right w:val="none" w:sz="0" w:space="0" w:color="auto"/>
      </w:divBdr>
    </w:div>
    <w:div w:id="765495682">
      <w:marLeft w:val="0"/>
      <w:marRight w:val="0"/>
      <w:marTop w:val="0"/>
      <w:marBottom w:val="0"/>
      <w:divBdr>
        <w:top w:val="none" w:sz="0" w:space="0" w:color="auto"/>
        <w:left w:val="none" w:sz="0" w:space="0" w:color="auto"/>
        <w:bottom w:val="none" w:sz="0" w:space="0" w:color="auto"/>
        <w:right w:val="none" w:sz="0" w:space="0" w:color="auto"/>
      </w:divBdr>
    </w:div>
    <w:div w:id="765495684">
      <w:marLeft w:val="0"/>
      <w:marRight w:val="0"/>
      <w:marTop w:val="0"/>
      <w:marBottom w:val="0"/>
      <w:divBdr>
        <w:top w:val="none" w:sz="0" w:space="0" w:color="auto"/>
        <w:left w:val="none" w:sz="0" w:space="0" w:color="auto"/>
        <w:bottom w:val="none" w:sz="0" w:space="0" w:color="auto"/>
        <w:right w:val="none" w:sz="0" w:space="0" w:color="auto"/>
      </w:divBdr>
    </w:div>
    <w:div w:id="765495685">
      <w:marLeft w:val="0"/>
      <w:marRight w:val="0"/>
      <w:marTop w:val="0"/>
      <w:marBottom w:val="0"/>
      <w:divBdr>
        <w:top w:val="none" w:sz="0" w:space="0" w:color="auto"/>
        <w:left w:val="none" w:sz="0" w:space="0" w:color="auto"/>
        <w:bottom w:val="none" w:sz="0" w:space="0" w:color="auto"/>
        <w:right w:val="none" w:sz="0" w:space="0" w:color="auto"/>
      </w:divBdr>
    </w:div>
    <w:div w:id="765495686">
      <w:marLeft w:val="0"/>
      <w:marRight w:val="0"/>
      <w:marTop w:val="0"/>
      <w:marBottom w:val="0"/>
      <w:divBdr>
        <w:top w:val="none" w:sz="0" w:space="0" w:color="auto"/>
        <w:left w:val="none" w:sz="0" w:space="0" w:color="auto"/>
        <w:bottom w:val="none" w:sz="0" w:space="0" w:color="auto"/>
        <w:right w:val="none" w:sz="0" w:space="0" w:color="auto"/>
      </w:divBdr>
    </w:div>
    <w:div w:id="765495687">
      <w:marLeft w:val="0"/>
      <w:marRight w:val="0"/>
      <w:marTop w:val="0"/>
      <w:marBottom w:val="0"/>
      <w:divBdr>
        <w:top w:val="none" w:sz="0" w:space="0" w:color="auto"/>
        <w:left w:val="none" w:sz="0" w:space="0" w:color="auto"/>
        <w:bottom w:val="none" w:sz="0" w:space="0" w:color="auto"/>
        <w:right w:val="none" w:sz="0" w:space="0" w:color="auto"/>
      </w:divBdr>
    </w:div>
    <w:div w:id="765495688">
      <w:marLeft w:val="0"/>
      <w:marRight w:val="0"/>
      <w:marTop w:val="0"/>
      <w:marBottom w:val="0"/>
      <w:divBdr>
        <w:top w:val="none" w:sz="0" w:space="0" w:color="auto"/>
        <w:left w:val="none" w:sz="0" w:space="0" w:color="auto"/>
        <w:bottom w:val="none" w:sz="0" w:space="0" w:color="auto"/>
        <w:right w:val="none" w:sz="0" w:space="0" w:color="auto"/>
      </w:divBdr>
    </w:div>
    <w:div w:id="765495689">
      <w:marLeft w:val="0"/>
      <w:marRight w:val="0"/>
      <w:marTop w:val="0"/>
      <w:marBottom w:val="0"/>
      <w:divBdr>
        <w:top w:val="none" w:sz="0" w:space="0" w:color="auto"/>
        <w:left w:val="none" w:sz="0" w:space="0" w:color="auto"/>
        <w:bottom w:val="none" w:sz="0" w:space="0" w:color="auto"/>
        <w:right w:val="none" w:sz="0" w:space="0" w:color="auto"/>
      </w:divBdr>
    </w:div>
    <w:div w:id="765495690">
      <w:marLeft w:val="0"/>
      <w:marRight w:val="0"/>
      <w:marTop w:val="0"/>
      <w:marBottom w:val="0"/>
      <w:divBdr>
        <w:top w:val="none" w:sz="0" w:space="0" w:color="auto"/>
        <w:left w:val="none" w:sz="0" w:space="0" w:color="auto"/>
        <w:bottom w:val="none" w:sz="0" w:space="0" w:color="auto"/>
        <w:right w:val="none" w:sz="0" w:space="0" w:color="auto"/>
      </w:divBdr>
    </w:div>
    <w:div w:id="765495691">
      <w:marLeft w:val="0"/>
      <w:marRight w:val="0"/>
      <w:marTop w:val="0"/>
      <w:marBottom w:val="0"/>
      <w:divBdr>
        <w:top w:val="none" w:sz="0" w:space="0" w:color="auto"/>
        <w:left w:val="none" w:sz="0" w:space="0" w:color="auto"/>
        <w:bottom w:val="none" w:sz="0" w:space="0" w:color="auto"/>
        <w:right w:val="none" w:sz="0" w:space="0" w:color="auto"/>
      </w:divBdr>
    </w:div>
    <w:div w:id="765495692">
      <w:marLeft w:val="0"/>
      <w:marRight w:val="0"/>
      <w:marTop w:val="0"/>
      <w:marBottom w:val="0"/>
      <w:divBdr>
        <w:top w:val="none" w:sz="0" w:space="0" w:color="auto"/>
        <w:left w:val="none" w:sz="0" w:space="0" w:color="auto"/>
        <w:bottom w:val="none" w:sz="0" w:space="0" w:color="auto"/>
        <w:right w:val="none" w:sz="0" w:space="0" w:color="auto"/>
      </w:divBdr>
    </w:div>
    <w:div w:id="765495693">
      <w:marLeft w:val="0"/>
      <w:marRight w:val="0"/>
      <w:marTop w:val="0"/>
      <w:marBottom w:val="0"/>
      <w:divBdr>
        <w:top w:val="none" w:sz="0" w:space="0" w:color="auto"/>
        <w:left w:val="none" w:sz="0" w:space="0" w:color="auto"/>
        <w:bottom w:val="none" w:sz="0" w:space="0" w:color="auto"/>
        <w:right w:val="none" w:sz="0" w:space="0" w:color="auto"/>
      </w:divBdr>
    </w:div>
    <w:div w:id="765495694">
      <w:marLeft w:val="0"/>
      <w:marRight w:val="0"/>
      <w:marTop w:val="0"/>
      <w:marBottom w:val="0"/>
      <w:divBdr>
        <w:top w:val="none" w:sz="0" w:space="0" w:color="auto"/>
        <w:left w:val="none" w:sz="0" w:space="0" w:color="auto"/>
        <w:bottom w:val="none" w:sz="0" w:space="0" w:color="auto"/>
        <w:right w:val="none" w:sz="0" w:space="0" w:color="auto"/>
      </w:divBdr>
    </w:div>
    <w:div w:id="765495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http://www.carlaparola.com/?p=5897" TargetMode="External"/><Relationship Id="rId18" Type="http://schemas.openxmlformats.org/officeDocument/2006/relationships/hyperlink" Target="http://www.stazioneceleste.it/carla_parola.ht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opalelight.it/" TargetMode="External"/><Relationship Id="rId7" Type="http://schemas.openxmlformats.org/officeDocument/2006/relationships/hyperlink" Target="http://www.stazioneceleste.it" TargetMode="External"/><Relationship Id="rId12" Type="http://schemas.openxmlformats.org/officeDocument/2006/relationships/hyperlink" Target="http://www.stazioneceleste.it/carla_parola.htm" TargetMode="External"/><Relationship Id="rId17" Type="http://schemas.openxmlformats.org/officeDocument/2006/relationships/hyperlink" Target="http://www.stazioneceleste.it/channeling.ht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carlaparola.com/?p=5899" TargetMode="External"/><Relationship Id="rId20" Type="http://schemas.openxmlformats.org/officeDocument/2006/relationships/hyperlink" Target="http://www.edizionistazioneceleste.it/index/index.asp?sez=autore&amp;autore=Paola%20Borgin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stazioneceleste.it/carla_parola.htm" TargetMode="External"/><Relationship Id="rId23" Type="http://schemas.openxmlformats.org/officeDocument/2006/relationships/hyperlink" Target="http://www.edizionistazioneceleste.it/index/index.asp?sez=libro&amp;id=47" TargetMode="External"/><Relationship Id="rId10" Type="http://schemas.openxmlformats.org/officeDocument/2006/relationships/hyperlink" Target="file:///C:\Users\Pietro\Documents\Stazione%20Celeste\Verso_il_Territorio_Comune\premessa-libro_giugno16.htm" TargetMode="External"/><Relationship Id="rId19" Type="http://schemas.openxmlformats.org/officeDocument/2006/relationships/hyperlink" Target="http://www.carlaparola.com/?p=5901" TargetMode="External"/><Relationship Id="rId4" Type="http://schemas.openxmlformats.org/officeDocument/2006/relationships/webSettings" Target="webSettings.xml"/><Relationship Id="rId9" Type="http://schemas.openxmlformats.org/officeDocument/2006/relationships/hyperlink" Target="file:///C:\Users\Pietro\Documents\Stazione%20Celeste\territorio_comune.htm" TargetMode="External"/><Relationship Id="rId14" Type="http://schemas.openxmlformats.org/officeDocument/2006/relationships/hyperlink" Target="http://www.stazioneceleste.it/channeling.htm" TargetMode="External"/><Relationship Id="rId22" Type="http://schemas.openxmlformats.org/officeDocument/2006/relationships/hyperlink" Target="http://www.edizionistazioneceleste.it/index/index.asp?sez=libro&amp;id=4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8</Pages>
  <Words>2628</Words>
  <Characters>14986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2016-07-06T06:50:00Z</cp:lastPrinted>
  <dcterms:created xsi:type="dcterms:W3CDTF">2016-07-06T06:38:00Z</dcterms:created>
  <dcterms:modified xsi:type="dcterms:W3CDTF">2016-07-06T06:50:00Z</dcterms:modified>
</cp:coreProperties>
</file>