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F7" w:rsidRPr="003A2B4D" w:rsidRDefault="004C74F7" w:rsidP="00B54A75">
      <w:pPr>
        <w:jc w:val="center"/>
      </w:pPr>
      <w:r w:rsidRPr="003A2B4D">
        <w:rPr>
          <w:rFonts w:ascii="Comic Sans MS" w:hAnsi="Comic Sans MS"/>
          <w:shadow/>
          <w:sz w:val="48"/>
          <w:szCs w:val="48"/>
        </w:rPr>
        <w:t>)*</w:t>
      </w:r>
      <w:r w:rsidRPr="003A2B4D">
        <w:rPr>
          <w:rFonts w:ascii="Courier New" w:hAnsi="Courier New" w:cs="Courier New"/>
          <w:b/>
          <w:bCs/>
          <w:shadow/>
          <w:sz w:val="20"/>
          <w:szCs w:val="20"/>
        </w:rPr>
        <w:t>(Stazione Celeste)</w:t>
      </w:r>
    </w:p>
    <w:p w:rsidR="004C74F7" w:rsidRPr="003A2B4D" w:rsidRDefault="004C74F7" w:rsidP="00B54A75">
      <w:pPr>
        <w:jc w:val="center"/>
      </w:pPr>
      <w:r w:rsidRPr="003A2B4D">
        <w:t> </w:t>
      </w:r>
    </w:p>
    <w:p w:rsidR="004C74F7" w:rsidRPr="003A2B4D" w:rsidRDefault="004C74F7" w:rsidP="00B54A75">
      <w:pPr>
        <w:pStyle w:val="Heading1"/>
      </w:pPr>
      <w:r w:rsidRPr="003A2B4D">
        <w:rPr>
          <w:rFonts w:ascii="Verdana" w:hAnsi="Verdana"/>
          <w:shadow/>
          <w:sz w:val="27"/>
          <w:szCs w:val="27"/>
        </w:rPr>
        <w:t>Aggiornamenti Settimanali</w:t>
      </w:r>
    </w:p>
    <w:p w:rsidR="004C74F7" w:rsidRPr="003A2B4D" w:rsidRDefault="004C74F7" w:rsidP="00B54A75">
      <w:pPr>
        <w:jc w:val="center"/>
      </w:pPr>
      <w:r w:rsidRPr="003A2B4D">
        <w:t> </w:t>
      </w:r>
    </w:p>
    <w:p w:rsidR="004C74F7" w:rsidRPr="003A2B4D" w:rsidRDefault="004C74F7" w:rsidP="00B54A75">
      <w:pPr>
        <w:pStyle w:val="Heading2"/>
        <w:rPr>
          <w:rFonts w:ascii="Verdana" w:hAnsi="Verdana"/>
          <w:color w:val="auto"/>
          <w:sz w:val="32"/>
          <w:szCs w:val="32"/>
        </w:rPr>
      </w:pPr>
      <w:r w:rsidRPr="003A2B4D">
        <w:rPr>
          <w:rFonts w:ascii="Verdana" w:hAnsi="Verdana"/>
          <w:color w:val="auto"/>
          <w:sz w:val="32"/>
          <w:szCs w:val="32"/>
        </w:rPr>
        <w:t>N°1</w:t>
      </w:r>
      <w:r>
        <w:rPr>
          <w:rFonts w:ascii="Verdana" w:hAnsi="Verdana"/>
          <w:color w:val="auto"/>
          <w:sz w:val="32"/>
          <w:szCs w:val="32"/>
        </w:rPr>
        <w:t>6</w:t>
      </w:r>
      <w:r w:rsidRPr="003A2B4D">
        <w:rPr>
          <w:rFonts w:ascii="Verdana" w:hAnsi="Verdana"/>
          <w:color w:val="auto"/>
          <w:sz w:val="32"/>
          <w:szCs w:val="32"/>
        </w:rPr>
        <w:t>.</w:t>
      </w:r>
      <w:r>
        <w:rPr>
          <w:rFonts w:ascii="Verdana" w:hAnsi="Verdana"/>
          <w:color w:val="auto"/>
          <w:sz w:val="32"/>
          <w:szCs w:val="32"/>
        </w:rPr>
        <w:t>07</w:t>
      </w:r>
      <w:r w:rsidRPr="003A2B4D">
        <w:rPr>
          <w:rFonts w:ascii="Verdana" w:hAnsi="Verdana"/>
          <w:color w:val="auto"/>
          <w:sz w:val="32"/>
          <w:szCs w:val="32"/>
        </w:rPr>
        <w:t>-</w:t>
      </w:r>
      <w:r>
        <w:rPr>
          <w:rFonts w:ascii="Verdana" w:hAnsi="Verdana"/>
          <w:color w:val="auto"/>
          <w:sz w:val="32"/>
          <w:szCs w:val="32"/>
        </w:rPr>
        <w:t>3</w:t>
      </w:r>
    </w:p>
    <w:p w:rsidR="004C74F7" w:rsidRPr="003A2B4D" w:rsidRDefault="004C74F7" w:rsidP="00B54A75">
      <w:pPr>
        <w:pStyle w:val="Heading2"/>
        <w:rPr>
          <w:rFonts w:ascii="Verdana" w:hAnsi="Verdana"/>
          <w:color w:val="auto"/>
          <w:sz w:val="32"/>
          <w:szCs w:val="32"/>
        </w:rPr>
      </w:pPr>
    </w:p>
    <w:p w:rsidR="004C74F7" w:rsidRPr="003A2B4D" w:rsidRDefault="004C74F7" w:rsidP="00B54A75">
      <w:pPr>
        <w:pStyle w:val="Heading2"/>
        <w:rPr>
          <w:color w:val="auto"/>
        </w:rPr>
      </w:pPr>
      <w:r>
        <w:rPr>
          <w:rFonts w:ascii="Verdana" w:hAnsi="Verdana"/>
          <w:b w:val="0"/>
          <w:i/>
          <w:color w:val="auto"/>
          <w:sz w:val="20"/>
          <w:szCs w:val="20"/>
        </w:rPr>
        <w:t xml:space="preserve">18 luglio </w:t>
      </w:r>
      <w:r w:rsidRPr="003A2B4D">
        <w:rPr>
          <w:rFonts w:ascii="Verdana" w:hAnsi="Verdana"/>
          <w:b w:val="0"/>
          <w:i/>
          <w:color w:val="auto"/>
          <w:sz w:val="20"/>
          <w:szCs w:val="20"/>
        </w:rPr>
        <w:t>201</w:t>
      </w:r>
      <w:r>
        <w:rPr>
          <w:rFonts w:ascii="Verdana" w:hAnsi="Verdana"/>
          <w:b w:val="0"/>
          <w:i/>
          <w:color w:val="auto"/>
          <w:sz w:val="20"/>
          <w:szCs w:val="20"/>
        </w:rPr>
        <w:t>6</w:t>
      </w:r>
    </w:p>
    <w:p w:rsidR="004C74F7" w:rsidRPr="003A2B4D" w:rsidRDefault="004C74F7" w:rsidP="00B54A75"/>
    <w:p w:rsidR="004C74F7" w:rsidRPr="003A2B4D" w:rsidRDefault="004C74F7" w:rsidP="00B54A75">
      <w:pPr>
        <w:jc w:val="center"/>
      </w:pPr>
      <w:r w:rsidRPr="003A2B4D">
        <w:rPr>
          <w:rFonts w:ascii="Verdana" w:hAnsi="Verdana"/>
          <w:sz w:val="18"/>
          <w:szCs w:val="18"/>
        </w:rPr>
        <w:t xml:space="preserve">Testo integrale delle pubblicazioni settimanali del sito </w:t>
      </w:r>
      <w:hyperlink r:id="rId7" w:history="1">
        <w:r w:rsidRPr="003A2B4D">
          <w:rPr>
            <w:rStyle w:val="Hyperlink"/>
            <w:rFonts w:ascii="Verdana" w:hAnsi="Verdana"/>
            <w:color w:val="auto"/>
            <w:sz w:val="18"/>
            <w:szCs w:val="18"/>
          </w:rPr>
          <w:t>www.stazioneceleste.it</w:t>
        </w:r>
      </w:hyperlink>
    </w:p>
    <w:p w:rsidR="004C74F7" w:rsidRDefault="004C74F7" w:rsidP="00B54A75">
      <w:pPr>
        <w:jc w:val="center"/>
      </w:pPr>
      <w:r>
        <w:t>____________________________________________</w:t>
      </w:r>
    </w:p>
    <w:tbl>
      <w:tblPr>
        <w:tblW w:w="8844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000"/>
      </w:tblPr>
      <w:tblGrid>
        <w:gridCol w:w="1437"/>
        <w:gridCol w:w="1327"/>
        <w:gridCol w:w="2155"/>
        <w:gridCol w:w="3925"/>
      </w:tblGrid>
      <w:tr w:rsidR="004C74F7" w:rsidTr="00B94341">
        <w:trPr>
          <w:trHeight w:val="564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  <w:color w:val="222222"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pagina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  <w:color w:val="222222"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area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  <w:color w:val="222222"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sezione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003366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  <w:color w:val="222222"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titolo/descrizione</w:t>
            </w:r>
          </w:p>
        </w:tc>
      </w:tr>
      <w:tr w:rsidR="004C74F7" w:rsidTr="00B94341">
        <w:trPr>
          <w:trHeight w:val="600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color w:val="222222"/>
              </w:rPr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2 - 4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color w:val="222222"/>
              </w:rPr>
            </w:pPr>
            <w:hyperlink r:id="rId8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messaggi</w:t>
              </w:r>
            </w:hyperlink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color w:val="222222"/>
              </w:rPr>
            </w:pPr>
            <w:hyperlink r:id="rId9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Talia</w:t>
              </w:r>
            </w:hyperlink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pStyle w:val="NormalWeb"/>
              <w:spacing w:before="10" w:beforeAutospacing="0" w:after="10" w:afterAutospacing="0"/>
              <w:jc w:val="center"/>
              <w:rPr>
                <w:color w:val="222222"/>
              </w:rPr>
            </w:pPr>
            <w:hyperlink r:id="rId10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Prega nell'Amore</w:t>
              </w:r>
            </w:hyperlink>
          </w:p>
          <w:p w:rsidR="004C74F7" w:rsidRDefault="004C74F7">
            <w:pPr>
              <w:pStyle w:val="NormalWeb"/>
              <w:spacing w:before="10" w:beforeAutospacing="0" w:after="10" w:afterAutospacing="0"/>
              <w:jc w:val="center"/>
              <w:rPr>
                <w:color w:val="222222"/>
              </w:rPr>
            </w:pPr>
            <w:hyperlink r:id="rId11" w:tgtFrame="_blank" w:tooltip="ascolta l'audio del emssaggio" w:history="1">
              <w:r>
                <w:rPr>
                  <w:color w:val="0000FF"/>
                  <w:sz w:val="10"/>
                  <w:szCs w:val="10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href="C:\Users\Pietro\Documents\Stazione Celeste\Talia\Talia_16.07.15.mp" title="&quot;ascolta l'audio del emssaggio&quot;" style="width:19.2pt;height:19.2pt" o:button="t">
                    <v:imagedata r:id="rId12" r:href="rId13"/>
                  </v:shape>
                </w:pict>
              </w:r>
            </w:hyperlink>
            <w:r>
              <w:rPr>
                <w:color w:val="222222"/>
              </w:rPr>
              <w:br/>
            </w:r>
            <w:r>
              <w:rPr>
                <w:rFonts w:ascii="Verdana" w:hAnsi="Verdana"/>
                <w:color w:val="003366"/>
                <w:sz w:val="15"/>
                <w:szCs w:val="15"/>
              </w:rPr>
              <w:t>Talia canalizzata da Stefania Croce</w:t>
            </w:r>
          </w:p>
        </w:tc>
      </w:tr>
      <w:tr w:rsidR="004C74F7" w:rsidTr="00B94341">
        <w:trPr>
          <w:trHeight w:val="600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color w:val="222222"/>
              </w:rPr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5 - 6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jc w:val="center"/>
              <w:rPr>
                <w:rFonts w:ascii="Arial" w:hAnsi="Arial" w:cs="Arial"/>
                <w:color w:val="222222"/>
                <w:sz w:val="10"/>
                <w:szCs w:val="10"/>
              </w:rPr>
            </w:pPr>
            <w:hyperlink r:id="rId14" w:history="1">
              <w:r>
                <w:rPr>
                  <w:rStyle w:val="Hyperlink"/>
                  <w:rFonts w:ascii="Verdana" w:hAnsi="Verdana" w:cs="Arial"/>
                  <w:sz w:val="20"/>
                  <w:szCs w:val="20"/>
                </w:rPr>
                <w:t>blog</w:t>
              </w:r>
            </w:hyperlink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pStyle w:val="NormalWeb"/>
              <w:spacing w:before="30" w:beforeAutospacing="0" w:after="30" w:afterAutospacing="0"/>
              <w:jc w:val="center"/>
              <w:rPr>
                <w:color w:val="222222"/>
              </w:rPr>
            </w:pPr>
            <w:hyperlink r:id="rId15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insight</w:t>
              </w:r>
            </w:hyperlink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4C74F7" w:rsidRDefault="004C74F7">
            <w:pPr>
              <w:jc w:val="center"/>
              <w:rPr>
                <w:rFonts w:ascii="Arial" w:hAnsi="Arial" w:cs="Arial"/>
                <w:color w:val="222222"/>
                <w:sz w:val="10"/>
                <w:szCs w:val="10"/>
              </w:rPr>
            </w:pPr>
            <w:hyperlink r:id="rId16" w:history="1">
              <w:r>
                <w:rPr>
                  <w:rStyle w:val="Hyperlink"/>
                  <w:rFonts w:ascii="Verdana" w:hAnsi="Verdana" w:cs="Arial"/>
                  <w:sz w:val="20"/>
                  <w:szCs w:val="20"/>
                </w:rPr>
                <w:t>Nizza, 14 luglio 2016</w:t>
              </w:r>
            </w:hyperlink>
            <w:r>
              <w:rPr>
                <w:rFonts w:ascii="Verdana" w:hAnsi="Verdana" w:cs="Arial"/>
                <w:color w:val="003366"/>
                <w:sz w:val="20"/>
                <w:szCs w:val="20"/>
              </w:rPr>
              <w:br/>
            </w:r>
            <w:hyperlink r:id="rId17" w:history="1">
              <w:r>
                <w:rPr>
                  <w:rStyle w:val="Hyperlink"/>
                  <w:rFonts w:ascii="Verdana" w:hAnsi="Verdana" w:cs="Arial"/>
                  <w:sz w:val="20"/>
                  <w:szCs w:val="20"/>
                </w:rPr>
                <w:t>Sono felice che sia tutto terminato...</w:t>
              </w:r>
            </w:hyperlink>
          </w:p>
        </w:tc>
      </w:tr>
    </w:tbl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54A75">
      <w:pPr>
        <w:rPr>
          <w:szCs w:val="26"/>
        </w:rPr>
      </w:pPr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222222"/>
        </w:rPr>
      </w:pPr>
      <w:r>
        <w:rPr>
          <w:rFonts w:ascii="Verdana" w:hAnsi="Verdana"/>
          <w:b/>
          <w:bCs/>
          <w:i/>
          <w:iCs/>
          <w:color w:val="CC0099"/>
          <w:sz w:val="36"/>
          <w:szCs w:val="36"/>
        </w:rPr>
        <w:t>Talia</w:t>
      </w:r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222222"/>
        </w:rPr>
      </w:pPr>
      <w:r>
        <w:rPr>
          <w:color w:val="222222"/>
        </w:rPr>
        <w:t> </w:t>
      </w:r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222222"/>
        </w:rPr>
      </w:pPr>
      <w:r>
        <w:rPr>
          <w:rFonts w:ascii="Verdana" w:hAnsi="Verdana"/>
          <w:b/>
          <w:bCs/>
          <w:color w:val="CC0099"/>
        </w:rPr>
        <w:t>Emissario della Terra Interna</w:t>
      </w:r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222222"/>
        </w:rPr>
      </w:pPr>
      <w:hyperlink r:id="rId18" w:history="1">
        <w:r>
          <w:rPr>
            <w:rStyle w:val="Hyperlink"/>
            <w:rFonts w:ascii="Verdana" w:hAnsi="Verdana"/>
            <w:color w:val="CC0099"/>
            <w:sz w:val="15"/>
            <w:szCs w:val="15"/>
          </w:rPr>
          <w:t>Canalizzata da Stefania Croce</w:t>
        </w:r>
      </w:hyperlink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CC0099"/>
        </w:rPr>
      </w:pPr>
      <w:r>
        <w:rPr>
          <w:color w:val="CC0099"/>
        </w:rPr>
        <w:t> </w:t>
      </w:r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CC0099"/>
        </w:rPr>
      </w:pPr>
      <w:r>
        <w:rPr>
          <w:color w:val="CC0099"/>
        </w:rPr>
        <w:t> </w:t>
      </w:r>
    </w:p>
    <w:p w:rsidR="004C74F7" w:rsidRDefault="004C74F7" w:rsidP="00B94341">
      <w:pPr>
        <w:pStyle w:val="NormalWeb"/>
        <w:spacing w:before="0" w:beforeAutospacing="0" w:after="0" w:afterAutospacing="0"/>
        <w:jc w:val="center"/>
        <w:rPr>
          <w:color w:val="CC0099"/>
        </w:rPr>
      </w:pPr>
      <w:r>
        <w:rPr>
          <w:rFonts w:ascii="Bookman Old Style" w:hAnsi="Bookman Old Style"/>
          <w:b/>
          <w:bCs/>
          <w:i/>
          <w:iCs/>
          <w:color w:val="CC0099"/>
          <w:sz w:val="36"/>
          <w:szCs w:val="36"/>
        </w:rPr>
        <w:t>PREGA NELL'AMORE</w:t>
      </w:r>
    </w:p>
    <w:p w:rsidR="004C74F7" w:rsidRDefault="004C74F7" w:rsidP="00B94341">
      <w:pPr>
        <w:jc w:val="center"/>
        <w:rPr>
          <w:color w:val="CC0099"/>
        </w:rPr>
      </w:pPr>
      <w:r>
        <w:rPr>
          <w:rFonts w:ascii="Century Schoolbook" w:hAnsi="Century Schoolbook"/>
          <w:color w:val="CC0099"/>
        </w:rPr>
        <w:t> </w:t>
      </w:r>
      <w:r>
        <w:rPr>
          <w:color w:val="CC0099"/>
        </w:rPr>
        <w:t> </w:t>
      </w:r>
    </w:p>
    <w:p w:rsidR="004C74F7" w:rsidRDefault="004C74F7" w:rsidP="00B94341">
      <w:pPr>
        <w:jc w:val="center"/>
        <w:rPr>
          <w:color w:val="CC0099"/>
        </w:rPr>
      </w:pPr>
      <w:r>
        <w:rPr>
          <w:rFonts w:ascii="Bookman Old Style" w:hAnsi="Bookman Old Style"/>
          <w:b/>
          <w:bCs/>
          <w:color w:val="CC0099"/>
          <w:sz w:val="20"/>
          <w:szCs w:val="20"/>
        </w:rPr>
        <w:t>Messaggio ricevuto il 15 luglio a seguito degli avvenimenti di Nizza</w:t>
      </w:r>
    </w:p>
    <w:p w:rsidR="004C74F7" w:rsidRDefault="004C74F7" w:rsidP="00B94341">
      <w:pPr>
        <w:jc w:val="both"/>
        <w:rPr>
          <w:color w:val="CC0099"/>
        </w:rPr>
      </w:pPr>
      <w:r>
        <w:rPr>
          <w:color w:val="CC0099"/>
        </w:rPr>
        <w:t> </w:t>
      </w:r>
    </w:p>
    <w:p w:rsidR="004C74F7" w:rsidRDefault="004C74F7" w:rsidP="00B94341">
      <w:pPr>
        <w:jc w:val="both"/>
        <w:rPr>
          <w:color w:val="CC0099"/>
        </w:rPr>
      </w:pPr>
      <w:r>
        <w:rPr>
          <w:color w:val="CC0099"/>
        </w:rPr>
        <w:t> 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t>Salute a Te amata ed amato.</w:t>
      </w:r>
      <w:r>
        <w:rPr>
          <w:rFonts w:ascii="Bookman Old Style" w:hAnsi="Bookman Old Style"/>
          <w:color w:val="CC0099"/>
          <w:sz w:val="27"/>
          <w:szCs w:val="27"/>
        </w:rPr>
        <w:br/>
        <w:t> 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t>Con la Sacra energia proveniente dalla Dimensione di Lemuria Ti abbracciamo e scaldiamo il Tuo Cuore.</w:t>
      </w:r>
      <w:r>
        <w:rPr>
          <w:rFonts w:ascii="Bookman Old Style" w:hAnsi="Bookman Old Style"/>
          <w:color w:val="CC0099"/>
          <w:sz w:val="27"/>
          <w:szCs w:val="27"/>
        </w:rPr>
        <w:br/>
        <w:t> 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t xml:space="preserve">Siamo riuniti nel centro di Moanja per dare sostegno ad ogni Essere vivente in questo momento. </w:t>
      </w:r>
      <w:r>
        <w:rPr>
          <w:rFonts w:ascii="Bookman Old Style" w:hAnsi="Bookman Old Style"/>
          <w:color w:val="CC0099"/>
          <w:sz w:val="27"/>
          <w:szCs w:val="27"/>
        </w:rPr>
        <w:br/>
        <w:t> 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t>Il Cuore pulsante della Terra fa scorrere la propria energia e la dirige con Coscienza a Te.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Chiudi gli occhi ascolta e accogli.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Questo è un buon momento per evitare di venire travolto dal caos delle immagini e delle notizie. Questo è un buon momento per pregare, per riunirti al coro delle tante dimensioni che stanno pregando per la Terra, che stanno aiutando le Anime in viaggio a raggiungere la Pace.</w:t>
      </w:r>
      <w:r>
        <w:rPr>
          <w:rFonts w:ascii="Bookman Old Style" w:hAnsi="Bookman Old Style"/>
          <w:color w:val="CC0099"/>
          <w:sz w:val="27"/>
          <w:szCs w:val="27"/>
        </w:rPr>
        <w:br/>
        <w:t> 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t>Proprio nel momento in cui il caos si concentra Tu puoi scegliere se farti inglobare in esso, entrando nella paura, oppure stare a contatto con il Divino dentro e fuori di Te.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Adesso scegli, scegli dove stare!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 xml:space="preserve">Se la Tua posizione è quella di mantenerti nel Centro allora sappi che stanno scorrendo quantità immani di Energia Sacra a cui riferirti per equilibrare ogni parte di Te. Immagina un fiume la cui portata è enorme; Tu sei una barca e puoi immetterti nella corrente per farti trasportare. 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 xml:space="preserve">Potrai godere a pieno di questa opportunità. 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Se altrimenti ti farai travolgere dagli avvenimenti e dalle conseguenti reazioni avvertirai degli effetti positivi meno precisi e più deboli.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Siamo riuniti nel Tempio del Sole e con Me, Talia, ci sono i tanti Maestri, Guardiani, Lemuriani.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Ci siamo posti in cerchio prendendoci le mani gli uni con gli altri ad occhi chiusi.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Eleviamo le vibrazioni emettendo un lungo OM.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Ascoltalo ed accoglilo in ogni fibra del Tuo Essere.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 xml:space="preserve">Fallo penetrare dal terzo occhio e lascia che i canali si saturino di questa vibrazione. 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Così ogni anfratto di te potrà armonizzarsi con questo livello.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 xml:space="preserve">Noi siamo Fratelli e Sorelle affini a Te. 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 xml:space="preserve">Comprendiamo il percorso che stai facendo e siamo qui per sostenerti. Ascolta cosa si muove ora. 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E qualsiasi cosa ci sia osservala con Amore.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Consenti a questo Amore di diventare UNO con te.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Adesso, che lo sei, fai traboccare dal Tuo Calice l'Amore e lascialo scorrere intorno.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Prima nei luoghi in cui vivi, lavori e conosci.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Poi verso le persone; i tuoi famigliari, amici, conoscenti.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Adesso puoi estendere la portata dell'Amore verso l'intera popolazione e pianeta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Abbraccia con Amore e intento di elevazione a questa frequenza tutto ed il tutto.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 xml:space="preserve">In questo momento ci sono molte Anime in viaggio verso il Creatore che sono state traumatizzate e spaventate. 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Aiutale, sostienile così.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Immagina l'Amore concretizzarsi in un colore.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E porta quel colore in quei luoghi sul tuo pianeta in cui viene agita la guerra, dove stanno accadendo eventi in cui dolore e trauma hanno la meglio.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 xml:space="preserve">Colora questi luoghi con l'Amore comprese le persone che vi abitano e le Anime in viaggio. 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Noi ci stiamo unendo a questa Sacra intenzione, siamo con Te.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Fratello e Sorella uniti per la medesima causa Vi state liberando dalle catene della sofferenza.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Pregate e connettevi al fiume d'Amore.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 xml:space="preserve">E adesso Ti saluto. 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Insieme a Me tanti sono gli Esseri che dalla dimensione di Lemuria sono presenti ed emanano dalla Loro Divinità frequenze di Amore incondizionato che ispirano le Tue parole, pensieri ed azioni.</w:t>
      </w:r>
    </w:p>
    <w:p w:rsidR="004C74F7" w:rsidRDefault="004C74F7" w:rsidP="0024342C">
      <w:pPr>
        <w:rPr>
          <w:color w:val="CC0099"/>
        </w:rPr>
      </w:pPr>
      <w:r>
        <w:rPr>
          <w:rFonts w:ascii="Bookman Old Style" w:hAnsi="Bookman Old Style"/>
          <w:color w:val="CC0099"/>
          <w:sz w:val="27"/>
          <w:szCs w:val="27"/>
        </w:rPr>
        <w:br/>
        <w:t>Allargo le Mie braccia e Ti includo nel Cuore cosmico di Moanja</w:t>
      </w:r>
      <w:r>
        <w:rPr>
          <w:rFonts w:ascii="Bookman Old Style" w:hAnsi="Bookman Old Style"/>
          <w:color w:val="CC0099"/>
          <w:sz w:val="27"/>
          <w:szCs w:val="27"/>
        </w:rPr>
        <w:br/>
      </w:r>
      <w:r>
        <w:rPr>
          <w:rFonts w:ascii="Bookman Old Style" w:hAnsi="Bookman Old Style"/>
          <w:color w:val="CC0099"/>
          <w:sz w:val="27"/>
          <w:szCs w:val="27"/>
        </w:rPr>
        <w:br/>
        <w:t>Talia</w:t>
      </w:r>
    </w:p>
    <w:p w:rsidR="004C74F7" w:rsidRDefault="004C74F7" w:rsidP="0024342C">
      <w:pPr>
        <w:pStyle w:val="NormalWeb"/>
        <w:rPr>
          <w:color w:val="222222"/>
        </w:rPr>
      </w:pPr>
      <w:r>
        <w:rPr>
          <w:color w:val="222222"/>
        </w:rPr>
        <w:t> </w:t>
      </w: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</w:p>
    <w:p w:rsidR="004C74F7" w:rsidRDefault="004C74F7" w:rsidP="00B94341">
      <w:pPr>
        <w:pStyle w:val="NormalWeb"/>
        <w:jc w:val="center"/>
        <w:rPr>
          <w:color w:val="222222"/>
        </w:rPr>
      </w:pPr>
      <w:r>
        <w:rPr>
          <w:color w:val="222222"/>
        </w:rPr>
        <w:t> </w:t>
      </w:r>
    </w:p>
    <w:p w:rsidR="004C74F7" w:rsidRDefault="004C74F7" w:rsidP="00B94341">
      <w:pPr>
        <w:jc w:val="center"/>
        <w:rPr>
          <w:color w:val="222222"/>
        </w:rPr>
      </w:pPr>
      <w:r>
        <w:rPr>
          <w:b/>
          <w:bCs/>
          <w:color w:val="CC0000"/>
          <w:sz w:val="36"/>
          <w:szCs w:val="36"/>
        </w:rPr>
        <w:t>Nizza, 14 luglio 2016 - Sono felice che sia tutto terminato.</w:t>
      </w:r>
    </w:p>
    <w:p w:rsidR="004C74F7" w:rsidRDefault="004C74F7" w:rsidP="00B94341">
      <w:pPr>
        <w:jc w:val="center"/>
        <w:rPr>
          <w:color w:val="222222"/>
        </w:rPr>
      </w:pPr>
      <w:r>
        <w:rPr>
          <w:color w:val="222222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color w:val="222222"/>
          <w:sz w:val="26"/>
          <w:szCs w:val="26"/>
        </w:rPr>
        <w:t> </w:t>
      </w: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Sono felice che sia tutto terminato.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Ora qua stiamo bene,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 xml:space="preserve">c’è solo pace, quando si lascia il corpo e si sta nell’Uno. 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Solo pace…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Quella dimensione di piena, dilatata, armonica, pace.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Oggi ho sentito dire da una bambina sulla terra questa frase: "Guerre, distruzioni, litigi e rabbie sono inutili, è inutile che ci si distrugga e ci si maledica a vicenda, ma non lo capiscono le persone che tanto poi in paradiso fanno pace?"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E’ vero.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Dio, come sappiamo ora che è vero. Finalmente. Pace.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Già pace, non c’è altro nella dimensione dell’Uno.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È per questo che ora noi qua stiamo bene. L’anima, il sé superiore e anche quei brandelli di memoria e di personalità rimasti.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Ieri noi tutti abbiamo sofferto di un dolore atroce. Come il vostro ma nello stesso tempo diverso. Un dolore straziante e dilaniante, senza appello né ristoro: eravamo noi i colpevoli.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Noi guidavamo il tir di Nizza.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Noi, corpo, mente, personalità, sé superiore e anima di Mohamed Lahouaiej Bouhlel.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La sua parte umana e la sua parte folle.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Noi eravamo e siamo lui.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Abbiamo cercato in tutti i modi di fermarci e di fermarlo. Prima e durante.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Ma tutto sembrava mosso da altro. Tutti gli eventi si inanellavano e nulla si frapponeva.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Quante volte avete sperimentato questa fluidità? Gli date sempre una connotazione positiva, come la chiamate? Sincronicità ? Bene era la stessa anche se polarizzata su un'altra frequenza.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Noi cercavamo di opporci, il sè superiore era annebbiato: pensava di confonderlo; la mente invece era folle di lucida razionalità: nessuna emozione.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 xml:space="preserve">L’anima sbatteva le ali come un uccello intrappolato che sbatte fino a sanguinare contro un vetro, il corpo gridava NOOOOOO , cercava di immobilizzarsi congelato, ma l’adrenalina pulsava e poi psicofarmaci e droga lo spingevano al limite, costretto a muoversi mentre voleva fermarsi. 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Abbiamo pregato, chiesto un infarto: il cuore a mille, tutti i muscoli contratti, ci siamo persino pisciati addosso.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Gli occhi erano aperti per non piangere e le corde vocali si erano seccate piene di urla represse.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Tutti cercavamo di fermarci.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Eppure.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La gente cadeva sotto di noi, sembrava un videogioco.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La follia dell’ onnipotenza aveva intrappolato le parti umane e spirituali che piangevano in un angolo tutto l’orrore possibile e pregavano che tutto finisse. Presto.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I bambini mi ricordavano i nostri figli, ma niente aveva senso, qualcosa di altro ci possedeva e agiva mentre noi urlavamo immobili.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Tutti.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Noi la parte umana morivamo in ogni persona ferita, uccisa e spaventata. Sentivamo ogni loro e nostro più piccolo dolore. Eravamo e siamo la stessa cosa. Eravamo la vittima e il carnefice. Il poliziotto sullo scooter che cadeva ucciso un attimo prima di noi e noi che ondeggiavamo tra follia e ragione. Tra umanità e umano.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I fantasmi ci impedivano di vederci e di fermarci.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Poi è arrivata la pallottola, le siamo corsi incontro pieni di gioia perché tutto finiva e smetteva di essere così straziantemente assurdo…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Mi dispiace.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Perdonami.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Ti amo.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Grazie.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Ora è troppo presto per cercare un senso, ora è solo tempo di PACE.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Arial" w:hAnsi="Arial" w:cs="Arial"/>
          <w:color w:val="222222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Arial" w:hAnsi="Arial" w:cs="Arial"/>
          <w:color w:val="222222"/>
          <w:sz w:val="26"/>
          <w:szCs w:val="26"/>
        </w:rPr>
        <w:t> </w:t>
      </w:r>
    </w:p>
    <w:p w:rsidR="004C74F7" w:rsidRPr="00BF4BB4" w:rsidRDefault="004C74F7" w:rsidP="00B94341">
      <w:pPr>
        <w:jc w:val="center"/>
        <w:rPr>
          <w:color w:val="222222"/>
          <w:sz w:val="26"/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Attraverso</w:t>
      </w:r>
    </w:p>
    <w:p w:rsidR="004C74F7" w:rsidRPr="00B54A75" w:rsidRDefault="004C74F7" w:rsidP="00BF4BB4">
      <w:pPr>
        <w:jc w:val="center"/>
        <w:rPr>
          <w:szCs w:val="26"/>
        </w:rPr>
      </w:pPr>
      <w:r w:rsidRPr="00BF4BB4">
        <w:rPr>
          <w:rFonts w:ascii="Garamond" w:hAnsi="Garamond"/>
          <w:b/>
          <w:bCs/>
          <w:i/>
          <w:iCs/>
          <w:color w:val="0066CC"/>
          <w:sz w:val="26"/>
          <w:szCs w:val="26"/>
        </w:rPr>
        <w:t>Cristina Garavaglia</w:t>
      </w:r>
    </w:p>
    <w:sectPr w:rsidR="004C74F7" w:rsidRPr="00B54A75" w:rsidSect="009F6430">
      <w:footerReference w:type="even" r:id="rId19"/>
      <w:footerReference w:type="default" r:id="rId2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4F7" w:rsidRDefault="004C74F7">
      <w:r>
        <w:separator/>
      </w:r>
    </w:p>
  </w:endnote>
  <w:endnote w:type="continuationSeparator" w:id="0">
    <w:p w:rsidR="004C74F7" w:rsidRDefault="004C7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F7" w:rsidRDefault="004C74F7" w:rsidP="00E429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39</w:t>
    </w:r>
    <w:r>
      <w:rPr>
        <w:rStyle w:val="PageNumber"/>
      </w:rPr>
      <w:fldChar w:fldCharType="end"/>
    </w:r>
  </w:p>
  <w:p w:rsidR="004C74F7" w:rsidRDefault="004C74F7" w:rsidP="002D44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F7" w:rsidRDefault="004C74F7" w:rsidP="00E429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C74F7" w:rsidRDefault="004C74F7" w:rsidP="002D442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4F7" w:rsidRDefault="004C74F7">
      <w:r>
        <w:separator/>
      </w:r>
    </w:p>
  </w:footnote>
  <w:footnote w:type="continuationSeparator" w:id="0">
    <w:p w:rsidR="004C74F7" w:rsidRDefault="004C74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340350"/>
    <w:multiLevelType w:val="multilevel"/>
    <w:tmpl w:val="7DFC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3B015DC"/>
    <w:multiLevelType w:val="hybridMultilevel"/>
    <w:tmpl w:val="031C9AFA"/>
    <w:lvl w:ilvl="0" w:tplc="403245A4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6">
    <w:nsid w:val="13974443"/>
    <w:multiLevelType w:val="multilevel"/>
    <w:tmpl w:val="16FC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1543E8"/>
    <w:multiLevelType w:val="multilevel"/>
    <w:tmpl w:val="C01A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9531E"/>
    <w:multiLevelType w:val="multilevel"/>
    <w:tmpl w:val="B83EA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5E23A04"/>
    <w:multiLevelType w:val="multilevel"/>
    <w:tmpl w:val="BD6E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25409D"/>
    <w:multiLevelType w:val="multilevel"/>
    <w:tmpl w:val="0056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E142AE8"/>
    <w:multiLevelType w:val="multilevel"/>
    <w:tmpl w:val="6150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E5E3A12"/>
    <w:multiLevelType w:val="multilevel"/>
    <w:tmpl w:val="0140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C5F64C0"/>
    <w:multiLevelType w:val="multilevel"/>
    <w:tmpl w:val="B8A4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09A2FD0"/>
    <w:multiLevelType w:val="multilevel"/>
    <w:tmpl w:val="FFD8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8A3756"/>
    <w:multiLevelType w:val="multilevel"/>
    <w:tmpl w:val="312E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1578AB"/>
    <w:multiLevelType w:val="multilevel"/>
    <w:tmpl w:val="15A6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AB176F"/>
    <w:multiLevelType w:val="multilevel"/>
    <w:tmpl w:val="43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25448D"/>
    <w:multiLevelType w:val="multilevel"/>
    <w:tmpl w:val="18220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3E6C11"/>
    <w:multiLevelType w:val="multilevel"/>
    <w:tmpl w:val="4042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A0D10B0"/>
    <w:multiLevelType w:val="multilevel"/>
    <w:tmpl w:val="B842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6"/>
  </w:num>
  <w:num w:numId="5">
    <w:abstractNumId w:val="9"/>
  </w:num>
  <w:num w:numId="6">
    <w:abstractNumId w:val="20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8"/>
  </w:num>
  <w:num w:numId="12">
    <w:abstractNumId w:val="12"/>
  </w:num>
  <w:num w:numId="13">
    <w:abstractNumId w:val="17"/>
  </w:num>
  <w:num w:numId="14">
    <w:abstractNumId w:val="16"/>
  </w:num>
  <w:num w:numId="15">
    <w:abstractNumId w:val="14"/>
  </w:num>
  <w:num w:numId="16">
    <w:abstractNumId w:val="7"/>
  </w:num>
  <w:num w:numId="17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245"/>
    <w:rsid w:val="00000358"/>
    <w:rsid w:val="00000654"/>
    <w:rsid w:val="00001342"/>
    <w:rsid w:val="00001E3A"/>
    <w:rsid w:val="000035E1"/>
    <w:rsid w:val="000037F3"/>
    <w:rsid w:val="000047EE"/>
    <w:rsid w:val="000053FC"/>
    <w:rsid w:val="000066E7"/>
    <w:rsid w:val="00006AB0"/>
    <w:rsid w:val="00006B60"/>
    <w:rsid w:val="00007440"/>
    <w:rsid w:val="0000758D"/>
    <w:rsid w:val="00007F15"/>
    <w:rsid w:val="000102FD"/>
    <w:rsid w:val="000107C9"/>
    <w:rsid w:val="00011FE8"/>
    <w:rsid w:val="0001364D"/>
    <w:rsid w:val="0001551D"/>
    <w:rsid w:val="000155A6"/>
    <w:rsid w:val="000157D9"/>
    <w:rsid w:val="00015DF1"/>
    <w:rsid w:val="00017C60"/>
    <w:rsid w:val="0002008F"/>
    <w:rsid w:val="000201DD"/>
    <w:rsid w:val="00022138"/>
    <w:rsid w:val="00022641"/>
    <w:rsid w:val="0002359A"/>
    <w:rsid w:val="00023974"/>
    <w:rsid w:val="0002494E"/>
    <w:rsid w:val="00024B7D"/>
    <w:rsid w:val="0002592D"/>
    <w:rsid w:val="00026336"/>
    <w:rsid w:val="00026BA8"/>
    <w:rsid w:val="00026BD8"/>
    <w:rsid w:val="00027128"/>
    <w:rsid w:val="000276CE"/>
    <w:rsid w:val="00031483"/>
    <w:rsid w:val="00031B6A"/>
    <w:rsid w:val="0003237F"/>
    <w:rsid w:val="00032868"/>
    <w:rsid w:val="000328F8"/>
    <w:rsid w:val="00033C5C"/>
    <w:rsid w:val="0003525A"/>
    <w:rsid w:val="00035407"/>
    <w:rsid w:val="00036677"/>
    <w:rsid w:val="0004052D"/>
    <w:rsid w:val="00040C6D"/>
    <w:rsid w:val="00041683"/>
    <w:rsid w:val="000416B8"/>
    <w:rsid w:val="000418C9"/>
    <w:rsid w:val="0004246D"/>
    <w:rsid w:val="00042494"/>
    <w:rsid w:val="000428AE"/>
    <w:rsid w:val="000432D7"/>
    <w:rsid w:val="00043523"/>
    <w:rsid w:val="00043C09"/>
    <w:rsid w:val="00044E09"/>
    <w:rsid w:val="00047BC8"/>
    <w:rsid w:val="00050B0A"/>
    <w:rsid w:val="00051CBC"/>
    <w:rsid w:val="00053D0C"/>
    <w:rsid w:val="00054BBA"/>
    <w:rsid w:val="00054CB6"/>
    <w:rsid w:val="00057E2B"/>
    <w:rsid w:val="00060670"/>
    <w:rsid w:val="00061160"/>
    <w:rsid w:val="0006152E"/>
    <w:rsid w:val="00062150"/>
    <w:rsid w:val="00062E9F"/>
    <w:rsid w:val="00064795"/>
    <w:rsid w:val="0006643E"/>
    <w:rsid w:val="000674DE"/>
    <w:rsid w:val="000674F7"/>
    <w:rsid w:val="000700CA"/>
    <w:rsid w:val="00070285"/>
    <w:rsid w:val="0007055A"/>
    <w:rsid w:val="00070CAB"/>
    <w:rsid w:val="00072D92"/>
    <w:rsid w:val="00073D8C"/>
    <w:rsid w:val="000742A7"/>
    <w:rsid w:val="000743DE"/>
    <w:rsid w:val="00074E77"/>
    <w:rsid w:val="000756F1"/>
    <w:rsid w:val="00080C51"/>
    <w:rsid w:val="000813A9"/>
    <w:rsid w:val="00083FA9"/>
    <w:rsid w:val="00085D40"/>
    <w:rsid w:val="00086011"/>
    <w:rsid w:val="000865D5"/>
    <w:rsid w:val="0008686A"/>
    <w:rsid w:val="00086F8C"/>
    <w:rsid w:val="00087F5C"/>
    <w:rsid w:val="00090CD7"/>
    <w:rsid w:val="00091B7A"/>
    <w:rsid w:val="00091BAF"/>
    <w:rsid w:val="00092581"/>
    <w:rsid w:val="0009327A"/>
    <w:rsid w:val="0009361E"/>
    <w:rsid w:val="000936DE"/>
    <w:rsid w:val="00095735"/>
    <w:rsid w:val="000A1B4F"/>
    <w:rsid w:val="000A1E1D"/>
    <w:rsid w:val="000A37D1"/>
    <w:rsid w:val="000A5C0E"/>
    <w:rsid w:val="000A6A9A"/>
    <w:rsid w:val="000B0D0E"/>
    <w:rsid w:val="000B34ED"/>
    <w:rsid w:val="000B394B"/>
    <w:rsid w:val="000B43E9"/>
    <w:rsid w:val="000B4B86"/>
    <w:rsid w:val="000B58BF"/>
    <w:rsid w:val="000B63E6"/>
    <w:rsid w:val="000B6CF7"/>
    <w:rsid w:val="000B6E70"/>
    <w:rsid w:val="000C22C4"/>
    <w:rsid w:val="000C251E"/>
    <w:rsid w:val="000C332A"/>
    <w:rsid w:val="000C49D4"/>
    <w:rsid w:val="000C628F"/>
    <w:rsid w:val="000C711E"/>
    <w:rsid w:val="000C7AD7"/>
    <w:rsid w:val="000C7E64"/>
    <w:rsid w:val="000D0336"/>
    <w:rsid w:val="000D0371"/>
    <w:rsid w:val="000D16A2"/>
    <w:rsid w:val="000D1D2B"/>
    <w:rsid w:val="000D253C"/>
    <w:rsid w:val="000D2BB5"/>
    <w:rsid w:val="000D2F36"/>
    <w:rsid w:val="000D3788"/>
    <w:rsid w:val="000D5FA9"/>
    <w:rsid w:val="000D7309"/>
    <w:rsid w:val="000D751A"/>
    <w:rsid w:val="000D7CB5"/>
    <w:rsid w:val="000E0302"/>
    <w:rsid w:val="000E31C7"/>
    <w:rsid w:val="000E3314"/>
    <w:rsid w:val="000E482D"/>
    <w:rsid w:val="000E5EDD"/>
    <w:rsid w:val="000E64AC"/>
    <w:rsid w:val="000E67D8"/>
    <w:rsid w:val="000E69BA"/>
    <w:rsid w:val="000E6EED"/>
    <w:rsid w:val="000E720B"/>
    <w:rsid w:val="000F11D4"/>
    <w:rsid w:val="000F21FD"/>
    <w:rsid w:val="000F2569"/>
    <w:rsid w:val="000F3A68"/>
    <w:rsid w:val="000F4595"/>
    <w:rsid w:val="000F49FB"/>
    <w:rsid w:val="000F546B"/>
    <w:rsid w:val="000F59D0"/>
    <w:rsid w:val="000F7A47"/>
    <w:rsid w:val="00100281"/>
    <w:rsid w:val="001005D1"/>
    <w:rsid w:val="0010271C"/>
    <w:rsid w:val="00102B56"/>
    <w:rsid w:val="00102EEB"/>
    <w:rsid w:val="00105195"/>
    <w:rsid w:val="00105AF7"/>
    <w:rsid w:val="00106AA0"/>
    <w:rsid w:val="00107E99"/>
    <w:rsid w:val="00110E08"/>
    <w:rsid w:val="00111043"/>
    <w:rsid w:val="00111DA9"/>
    <w:rsid w:val="00111FEE"/>
    <w:rsid w:val="0011645C"/>
    <w:rsid w:val="001164F9"/>
    <w:rsid w:val="00116C43"/>
    <w:rsid w:val="00117C50"/>
    <w:rsid w:val="001202B0"/>
    <w:rsid w:val="0012065D"/>
    <w:rsid w:val="00121712"/>
    <w:rsid w:val="0012193F"/>
    <w:rsid w:val="001226CD"/>
    <w:rsid w:val="00123B35"/>
    <w:rsid w:val="00123C3D"/>
    <w:rsid w:val="00124DFD"/>
    <w:rsid w:val="00126A25"/>
    <w:rsid w:val="001277A8"/>
    <w:rsid w:val="001301A0"/>
    <w:rsid w:val="0013106D"/>
    <w:rsid w:val="0013125C"/>
    <w:rsid w:val="00131728"/>
    <w:rsid w:val="00133B22"/>
    <w:rsid w:val="00133EC1"/>
    <w:rsid w:val="001342F2"/>
    <w:rsid w:val="00134A1A"/>
    <w:rsid w:val="00135522"/>
    <w:rsid w:val="0013663E"/>
    <w:rsid w:val="001372C6"/>
    <w:rsid w:val="00137A93"/>
    <w:rsid w:val="0014019C"/>
    <w:rsid w:val="0014064D"/>
    <w:rsid w:val="00141ED1"/>
    <w:rsid w:val="0014244B"/>
    <w:rsid w:val="00142C76"/>
    <w:rsid w:val="00142E5D"/>
    <w:rsid w:val="00143315"/>
    <w:rsid w:val="00144E3D"/>
    <w:rsid w:val="00146362"/>
    <w:rsid w:val="001470A2"/>
    <w:rsid w:val="001477A5"/>
    <w:rsid w:val="00147A25"/>
    <w:rsid w:val="00147AF5"/>
    <w:rsid w:val="00150DE5"/>
    <w:rsid w:val="00150F67"/>
    <w:rsid w:val="00151185"/>
    <w:rsid w:val="00152D3C"/>
    <w:rsid w:val="00153036"/>
    <w:rsid w:val="0015460D"/>
    <w:rsid w:val="001551F0"/>
    <w:rsid w:val="00156619"/>
    <w:rsid w:val="00156B92"/>
    <w:rsid w:val="001571AE"/>
    <w:rsid w:val="00157D72"/>
    <w:rsid w:val="001602A9"/>
    <w:rsid w:val="00160CD0"/>
    <w:rsid w:val="00161EA3"/>
    <w:rsid w:val="00162708"/>
    <w:rsid w:val="0016468F"/>
    <w:rsid w:val="00167490"/>
    <w:rsid w:val="00167A5D"/>
    <w:rsid w:val="001710BB"/>
    <w:rsid w:val="00171AB1"/>
    <w:rsid w:val="001722B5"/>
    <w:rsid w:val="00172388"/>
    <w:rsid w:val="00172540"/>
    <w:rsid w:val="00172545"/>
    <w:rsid w:val="001728BE"/>
    <w:rsid w:val="0017350D"/>
    <w:rsid w:val="00173BBE"/>
    <w:rsid w:val="001742E9"/>
    <w:rsid w:val="001742F4"/>
    <w:rsid w:val="00174A48"/>
    <w:rsid w:val="00177678"/>
    <w:rsid w:val="001815B5"/>
    <w:rsid w:val="00182917"/>
    <w:rsid w:val="00183CA9"/>
    <w:rsid w:val="00184006"/>
    <w:rsid w:val="00184792"/>
    <w:rsid w:val="00184BD9"/>
    <w:rsid w:val="00187C97"/>
    <w:rsid w:val="0019089F"/>
    <w:rsid w:val="00193974"/>
    <w:rsid w:val="00193F50"/>
    <w:rsid w:val="00195A54"/>
    <w:rsid w:val="00195D95"/>
    <w:rsid w:val="001960A2"/>
    <w:rsid w:val="00196A2A"/>
    <w:rsid w:val="001975DD"/>
    <w:rsid w:val="001A063E"/>
    <w:rsid w:val="001A1076"/>
    <w:rsid w:val="001A1392"/>
    <w:rsid w:val="001A2715"/>
    <w:rsid w:val="001A2EA8"/>
    <w:rsid w:val="001A4C8B"/>
    <w:rsid w:val="001A5219"/>
    <w:rsid w:val="001A56EC"/>
    <w:rsid w:val="001A5A8E"/>
    <w:rsid w:val="001A64E2"/>
    <w:rsid w:val="001A665B"/>
    <w:rsid w:val="001A68D5"/>
    <w:rsid w:val="001A6B76"/>
    <w:rsid w:val="001A6C18"/>
    <w:rsid w:val="001B0B8B"/>
    <w:rsid w:val="001B17C9"/>
    <w:rsid w:val="001B3C68"/>
    <w:rsid w:val="001B3E38"/>
    <w:rsid w:val="001B4945"/>
    <w:rsid w:val="001B622E"/>
    <w:rsid w:val="001B664A"/>
    <w:rsid w:val="001B6C91"/>
    <w:rsid w:val="001B7EC4"/>
    <w:rsid w:val="001C14A9"/>
    <w:rsid w:val="001C1750"/>
    <w:rsid w:val="001C1752"/>
    <w:rsid w:val="001C2DE6"/>
    <w:rsid w:val="001C3DE8"/>
    <w:rsid w:val="001C4C63"/>
    <w:rsid w:val="001C5AEE"/>
    <w:rsid w:val="001C5C3D"/>
    <w:rsid w:val="001C60CB"/>
    <w:rsid w:val="001C6E14"/>
    <w:rsid w:val="001C7795"/>
    <w:rsid w:val="001D0D7A"/>
    <w:rsid w:val="001D3475"/>
    <w:rsid w:val="001D46F8"/>
    <w:rsid w:val="001D52E5"/>
    <w:rsid w:val="001D6120"/>
    <w:rsid w:val="001D6134"/>
    <w:rsid w:val="001D673A"/>
    <w:rsid w:val="001D7671"/>
    <w:rsid w:val="001D7771"/>
    <w:rsid w:val="001D7E58"/>
    <w:rsid w:val="001E0E22"/>
    <w:rsid w:val="001E2720"/>
    <w:rsid w:val="001E4158"/>
    <w:rsid w:val="001E456D"/>
    <w:rsid w:val="001E4E0E"/>
    <w:rsid w:val="001E52E2"/>
    <w:rsid w:val="001E55DB"/>
    <w:rsid w:val="001E5D6E"/>
    <w:rsid w:val="001E611B"/>
    <w:rsid w:val="001E7DA0"/>
    <w:rsid w:val="001F1134"/>
    <w:rsid w:val="001F387D"/>
    <w:rsid w:val="001F49A7"/>
    <w:rsid w:val="001F4D69"/>
    <w:rsid w:val="001F51F3"/>
    <w:rsid w:val="001F649D"/>
    <w:rsid w:val="001F7134"/>
    <w:rsid w:val="001F767C"/>
    <w:rsid w:val="001F7A02"/>
    <w:rsid w:val="001F7F82"/>
    <w:rsid w:val="0020038D"/>
    <w:rsid w:val="002013B7"/>
    <w:rsid w:val="00202EBC"/>
    <w:rsid w:val="00205A9D"/>
    <w:rsid w:val="002076E3"/>
    <w:rsid w:val="00210DC3"/>
    <w:rsid w:val="002110EC"/>
    <w:rsid w:val="00211E98"/>
    <w:rsid w:val="0021350A"/>
    <w:rsid w:val="0021389F"/>
    <w:rsid w:val="002150E6"/>
    <w:rsid w:val="00216B35"/>
    <w:rsid w:val="0021741D"/>
    <w:rsid w:val="00220D04"/>
    <w:rsid w:val="00221181"/>
    <w:rsid w:val="0022388C"/>
    <w:rsid w:val="00225504"/>
    <w:rsid w:val="00225CB8"/>
    <w:rsid w:val="00226513"/>
    <w:rsid w:val="0022694E"/>
    <w:rsid w:val="00231840"/>
    <w:rsid w:val="00231D1C"/>
    <w:rsid w:val="0023283F"/>
    <w:rsid w:val="00232D96"/>
    <w:rsid w:val="0023399B"/>
    <w:rsid w:val="00234AB6"/>
    <w:rsid w:val="0023570C"/>
    <w:rsid w:val="00235EBC"/>
    <w:rsid w:val="0023611D"/>
    <w:rsid w:val="00236314"/>
    <w:rsid w:val="0023707F"/>
    <w:rsid w:val="002419DD"/>
    <w:rsid w:val="00241EA8"/>
    <w:rsid w:val="00242715"/>
    <w:rsid w:val="00242F51"/>
    <w:rsid w:val="0024342C"/>
    <w:rsid w:val="0024457E"/>
    <w:rsid w:val="002502F4"/>
    <w:rsid w:val="00251A55"/>
    <w:rsid w:val="002527B8"/>
    <w:rsid w:val="002531DB"/>
    <w:rsid w:val="00255554"/>
    <w:rsid w:val="00260986"/>
    <w:rsid w:val="00260BDF"/>
    <w:rsid w:val="00260C3E"/>
    <w:rsid w:val="002613F1"/>
    <w:rsid w:val="002634FD"/>
    <w:rsid w:val="00265714"/>
    <w:rsid w:val="0026624F"/>
    <w:rsid w:val="0026628A"/>
    <w:rsid w:val="0026637A"/>
    <w:rsid w:val="002703A1"/>
    <w:rsid w:val="00270BEF"/>
    <w:rsid w:val="0027121F"/>
    <w:rsid w:val="002716C5"/>
    <w:rsid w:val="00271945"/>
    <w:rsid w:val="002739AE"/>
    <w:rsid w:val="002743F8"/>
    <w:rsid w:val="00274567"/>
    <w:rsid w:val="00274B74"/>
    <w:rsid w:val="00275FB8"/>
    <w:rsid w:val="0027637E"/>
    <w:rsid w:val="002773D1"/>
    <w:rsid w:val="00280A85"/>
    <w:rsid w:val="00281D90"/>
    <w:rsid w:val="0028265A"/>
    <w:rsid w:val="00284297"/>
    <w:rsid w:val="00286F9A"/>
    <w:rsid w:val="00287E7C"/>
    <w:rsid w:val="0029010D"/>
    <w:rsid w:val="0029097B"/>
    <w:rsid w:val="00290D24"/>
    <w:rsid w:val="0029321D"/>
    <w:rsid w:val="00293EB6"/>
    <w:rsid w:val="00294637"/>
    <w:rsid w:val="0029579C"/>
    <w:rsid w:val="002A084E"/>
    <w:rsid w:val="002A1171"/>
    <w:rsid w:val="002A1BD0"/>
    <w:rsid w:val="002A1E29"/>
    <w:rsid w:val="002A22EA"/>
    <w:rsid w:val="002A464B"/>
    <w:rsid w:val="002A4A0F"/>
    <w:rsid w:val="002A543D"/>
    <w:rsid w:val="002A5659"/>
    <w:rsid w:val="002A5D60"/>
    <w:rsid w:val="002A780F"/>
    <w:rsid w:val="002A79B3"/>
    <w:rsid w:val="002A7C65"/>
    <w:rsid w:val="002B0A7E"/>
    <w:rsid w:val="002B1F80"/>
    <w:rsid w:val="002B31D6"/>
    <w:rsid w:val="002B3A9E"/>
    <w:rsid w:val="002B4F6D"/>
    <w:rsid w:val="002B5050"/>
    <w:rsid w:val="002B5ABC"/>
    <w:rsid w:val="002B6CC8"/>
    <w:rsid w:val="002C065B"/>
    <w:rsid w:val="002C0A52"/>
    <w:rsid w:val="002C123E"/>
    <w:rsid w:val="002C1A1B"/>
    <w:rsid w:val="002C1C7B"/>
    <w:rsid w:val="002C2656"/>
    <w:rsid w:val="002C26B9"/>
    <w:rsid w:val="002C4840"/>
    <w:rsid w:val="002C6075"/>
    <w:rsid w:val="002C7B38"/>
    <w:rsid w:val="002D302E"/>
    <w:rsid w:val="002D311A"/>
    <w:rsid w:val="002D3BA4"/>
    <w:rsid w:val="002D3C27"/>
    <w:rsid w:val="002D442F"/>
    <w:rsid w:val="002D4C44"/>
    <w:rsid w:val="002D5351"/>
    <w:rsid w:val="002D5F86"/>
    <w:rsid w:val="002D6293"/>
    <w:rsid w:val="002D6FB7"/>
    <w:rsid w:val="002E0879"/>
    <w:rsid w:val="002E2006"/>
    <w:rsid w:val="002E2086"/>
    <w:rsid w:val="002E23A5"/>
    <w:rsid w:val="002E419E"/>
    <w:rsid w:val="002E5E6F"/>
    <w:rsid w:val="002F06A2"/>
    <w:rsid w:val="002F075D"/>
    <w:rsid w:val="002F0ADB"/>
    <w:rsid w:val="002F304B"/>
    <w:rsid w:val="002F5549"/>
    <w:rsid w:val="002F5986"/>
    <w:rsid w:val="002F659D"/>
    <w:rsid w:val="002F6B55"/>
    <w:rsid w:val="002F72E6"/>
    <w:rsid w:val="002F7EB9"/>
    <w:rsid w:val="003007D2"/>
    <w:rsid w:val="003012A8"/>
    <w:rsid w:val="00301A13"/>
    <w:rsid w:val="003031C7"/>
    <w:rsid w:val="00303EF3"/>
    <w:rsid w:val="003118A4"/>
    <w:rsid w:val="00311D39"/>
    <w:rsid w:val="00312D10"/>
    <w:rsid w:val="0031319A"/>
    <w:rsid w:val="00313DB8"/>
    <w:rsid w:val="003147E4"/>
    <w:rsid w:val="00314C0B"/>
    <w:rsid w:val="003153CD"/>
    <w:rsid w:val="00316731"/>
    <w:rsid w:val="00317A3D"/>
    <w:rsid w:val="00320A34"/>
    <w:rsid w:val="00321940"/>
    <w:rsid w:val="00322CA5"/>
    <w:rsid w:val="003233A8"/>
    <w:rsid w:val="00323E64"/>
    <w:rsid w:val="00323EA5"/>
    <w:rsid w:val="00324329"/>
    <w:rsid w:val="0032473F"/>
    <w:rsid w:val="00324A9F"/>
    <w:rsid w:val="0032500A"/>
    <w:rsid w:val="00325249"/>
    <w:rsid w:val="0032578A"/>
    <w:rsid w:val="003266D7"/>
    <w:rsid w:val="00326FBE"/>
    <w:rsid w:val="00327AE6"/>
    <w:rsid w:val="00330238"/>
    <w:rsid w:val="0033135E"/>
    <w:rsid w:val="003318D4"/>
    <w:rsid w:val="00334442"/>
    <w:rsid w:val="003344FD"/>
    <w:rsid w:val="003354F0"/>
    <w:rsid w:val="00335A8D"/>
    <w:rsid w:val="00336A73"/>
    <w:rsid w:val="00337EAF"/>
    <w:rsid w:val="0034059A"/>
    <w:rsid w:val="003433E2"/>
    <w:rsid w:val="0034497D"/>
    <w:rsid w:val="00344CEC"/>
    <w:rsid w:val="00344EC7"/>
    <w:rsid w:val="00345DFB"/>
    <w:rsid w:val="0034671B"/>
    <w:rsid w:val="00347958"/>
    <w:rsid w:val="00347F8D"/>
    <w:rsid w:val="00350465"/>
    <w:rsid w:val="0035129C"/>
    <w:rsid w:val="00352128"/>
    <w:rsid w:val="00352A85"/>
    <w:rsid w:val="003551B7"/>
    <w:rsid w:val="00360743"/>
    <w:rsid w:val="00360D80"/>
    <w:rsid w:val="00361573"/>
    <w:rsid w:val="00361E7F"/>
    <w:rsid w:val="0036233E"/>
    <w:rsid w:val="00363E62"/>
    <w:rsid w:val="00367450"/>
    <w:rsid w:val="00367962"/>
    <w:rsid w:val="003700CF"/>
    <w:rsid w:val="003700EA"/>
    <w:rsid w:val="00370CD9"/>
    <w:rsid w:val="003716FC"/>
    <w:rsid w:val="003719CA"/>
    <w:rsid w:val="00371E6F"/>
    <w:rsid w:val="00375B84"/>
    <w:rsid w:val="00375FAA"/>
    <w:rsid w:val="00376769"/>
    <w:rsid w:val="003808BD"/>
    <w:rsid w:val="003812CC"/>
    <w:rsid w:val="00381407"/>
    <w:rsid w:val="00382EA8"/>
    <w:rsid w:val="00383374"/>
    <w:rsid w:val="00383BD1"/>
    <w:rsid w:val="0039001F"/>
    <w:rsid w:val="00390120"/>
    <w:rsid w:val="00391037"/>
    <w:rsid w:val="00394F5F"/>
    <w:rsid w:val="0039592D"/>
    <w:rsid w:val="0039614A"/>
    <w:rsid w:val="00397A94"/>
    <w:rsid w:val="00397BF9"/>
    <w:rsid w:val="003A01F6"/>
    <w:rsid w:val="003A2B4D"/>
    <w:rsid w:val="003A3D65"/>
    <w:rsid w:val="003A3D68"/>
    <w:rsid w:val="003A4842"/>
    <w:rsid w:val="003A66C4"/>
    <w:rsid w:val="003B0106"/>
    <w:rsid w:val="003B1DE1"/>
    <w:rsid w:val="003B3076"/>
    <w:rsid w:val="003B3690"/>
    <w:rsid w:val="003B482B"/>
    <w:rsid w:val="003B4BD4"/>
    <w:rsid w:val="003B55CE"/>
    <w:rsid w:val="003B5E47"/>
    <w:rsid w:val="003B5EBE"/>
    <w:rsid w:val="003B68D0"/>
    <w:rsid w:val="003B6A0E"/>
    <w:rsid w:val="003C0086"/>
    <w:rsid w:val="003C153E"/>
    <w:rsid w:val="003C4308"/>
    <w:rsid w:val="003C47FD"/>
    <w:rsid w:val="003C6B59"/>
    <w:rsid w:val="003C6E86"/>
    <w:rsid w:val="003D121D"/>
    <w:rsid w:val="003D1D00"/>
    <w:rsid w:val="003D2AD6"/>
    <w:rsid w:val="003D3086"/>
    <w:rsid w:val="003D37AB"/>
    <w:rsid w:val="003D47DB"/>
    <w:rsid w:val="003D49A4"/>
    <w:rsid w:val="003D544E"/>
    <w:rsid w:val="003D6A8C"/>
    <w:rsid w:val="003D6FC9"/>
    <w:rsid w:val="003E0443"/>
    <w:rsid w:val="003E1074"/>
    <w:rsid w:val="003E1873"/>
    <w:rsid w:val="003E19B6"/>
    <w:rsid w:val="003E2DAE"/>
    <w:rsid w:val="003E3080"/>
    <w:rsid w:val="003E33C7"/>
    <w:rsid w:val="003E3E44"/>
    <w:rsid w:val="003E4787"/>
    <w:rsid w:val="003E4E67"/>
    <w:rsid w:val="003E5398"/>
    <w:rsid w:val="003E69B5"/>
    <w:rsid w:val="003E7CD1"/>
    <w:rsid w:val="003F01C0"/>
    <w:rsid w:val="003F225C"/>
    <w:rsid w:val="003F2BFF"/>
    <w:rsid w:val="003F4C7D"/>
    <w:rsid w:val="003F4E15"/>
    <w:rsid w:val="003F4F90"/>
    <w:rsid w:val="003F6105"/>
    <w:rsid w:val="003F6158"/>
    <w:rsid w:val="003F7EA6"/>
    <w:rsid w:val="0040114C"/>
    <w:rsid w:val="0040187C"/>
    <w:rsid w:val="0040203E"/>
    <w:rsid w:val="00403FDF"/>
    <w:rsid w:val="004043BA"/>
    <w:rsid w:val="004044CB"/>
    <w:rsid w:val="00404DF6"/>
    <w:rsid w:val="00404E98"/>
    <w:rsid w:val="00405247"/>
    <w:rsid w:val="00405FCD"/>
    <w:rsid w:val="00410F55"/>
    <w:rsid w:val="004112FE"/>
    <w:rsid w:val="00411D35"/>
    <w:rsid w:val="00412549"/>
    <w:rsid w:val="00412F33"/>
    <w:rsid w:val="00413558"/>
    <w:rsid w:val="00413631"/>
    <w:rsid w:val="0041579F"/>
    <w:rsid w:val="0041786C"/>
    <w:rsid w:val="00420243"/>
    <w:rsid w:val="0042035D"/>
    <w:rsid w:val="00421326"/>
    <w:rsid w:val="004226E0"/>
    <w:rsid w:val="004228EA"/>
    <w:rsid w:val="004243F5"/>
    <w:rsid w:val="004265D5"/>
    <w:rsid w:val="004301F1"/>
    <w:rsid w:val="00430287"/>
    <w:rsid w:val="00430898"/>
    <w:rsid w:val="0043101F"/>
    <w:rsid w:val="00431D04"/>
    <w:rsid w:val="00431D19"/>
    <w:rsid w:val="004327C9"/>
    <w:rsid w:val="00433CAF"/>
    <w:rsid w:val="004342B5"/>
    <w:rsid w:val="00434CCD"/>
    <w:rsid w:val="00434D40"/>
    <w:rsid w:val="00434F16"/>
    <w:rsid w:val="00435091"/>
    <w:rsid w:val="004365C5"/>
    <w:rsid w:val="00436A80"/>
    <w:rsid w:val="00436C16"/>
    <w:rsid w:val="004404F4"/>
    <w:rsid w:val="00442EAA"/>
    <w:rsid w:val="004440F7"/>
    <w:rsid w:val="004442CE"/>
    <w:rsid w:val="004457A7"/>
    <w:rsid w:val="004501A7"/>
    <w:rsid w:val="00450474"/>
    <w:rsid w:val="00450E97"/>
    <w:rsid w:val="00455B8B"/>
    <w:rsid w:val="00462A93"/>
    <w:rsid w:val="004638DA"/>
    <w:rsid w:val="0046527F"/>
    <w:rsid w:val="004663CD"/>
    <w:rsid w:val="004666D9"/>
    <w:rsid w:val="00467BBB"/>
    <w:rsid w:val="00467CF4"/>
    <w:rsid w:val="00467E21"/>
    <w:rsid w:val="00467FB5"/>
    <w:rsid w:val="00471788"/>
    <w:rsid w:val="0047188C"/>
    <w:rsid w:val="00472C4D"/>
    <w:rsid w:val="00472D2C"/>
    <w:rsid w:val="00476FBC"/>
    <w:rsid w:val="0047732E"/>
    <w:rsid w:val="004818B1"/>
    <w:rsid w:val="004838B9"/>
    <w:rsid w:val="00484251"/>
    <w:rsid w:val="004846D7"/>
    <w:rsid w:val="00484F3D"/>
    <w:rsid w:val="00485336"/>
    <w:rsid w:val="00485740"/>
    <w:rsid w:val="00485E17"/>
    <w:rsid w:val="00486C03"/>
    <w:rsid w:val="00487952"/>
    <w:rsid w:val="00491391"/>
    <w:rsid w:val="00491C7A"/>
    <w:rsid w:val="0049234D"/>
    <w:rsid w:val="004923DB"/>
    <w:rsid w:val="004924D9"/>
    <w:rsid w:val="00493CD0"/>
    <w:rsid w:val="00494941"/>
    <w:rsid w:val="00494A13"/>
    <w:rsid w:val="00494ADB"/>
    <w:rsid w:val="00496BD5"/>
    <w:rsid w:val="004A0501"/>
    <w:rsid w:val="004A6022"/>
    <w:rsid w:val="004A6647"/>
    <w:rsid w:val="004A6905"/>
    <w:rsid w:val="004A74ED"/>
    <w:rsid w:val="004B0678"/>
    <w:rsid w:val="004B17CB"/>
    <w:rsid w:val="004B26D4"/>
    <w:rsid w:val="004B3572"/>
    <w:rsid w:val="004B5C7E"/>
    <w:rsid w:val="004B5EFC"/>
    <w:rsid w:val="004B6532"/>
    <w:rsid w:val="004B77D1"/>
    <w:rsid w:val="004B7D22"/>
    <w:rsid w:val="004C002E"/>
    <w:rsid w:val="004C1C22"/>
    <w:rsid w:val="004C3519"/>
    <w:rsid w:val="004C4346"/>
    <w:rsid w:val="004C4F82"/>
    <w:rsid w:val="004C51AF"/>
    <w:rsid w:val="004C552F"/>
    <w:rsid w:val="004C5D51"/>
    <w:rsid w:val="004C70E4"/>
    <w:rsid w:val="004C74C8"/>
    <w:rsid w:val="004C74F7"/>
    <w:rsid w:val="004C7D78"/>
    <w:rsid w:val="004D0D6B"/>
    <w:rsid w:val="004D0DFF"/>
    <w:rsid w:val="004D1380"/>
    <w:rsid w:val="004D1C06"/>
    <w:rsid w:val="004D2237"/>
    <w:rsid w:val="004D2BEB"/>
    <w:rsid w:val="004D2D8B"/>
    <w:rsid w:val="004D4360"/>
    <w:rsid w:val="004D44FD"/>
    <w:rsid w:val="004D52C1"/>
    <w:rsid w:val="004D5BC4"/>
    <w:rsid w:val="004D65E6"/>
    <w:rsid w:val="004D7043"/>
    <w:rsid w:val="004E18FC"/>
    <w:rsid w:val="004E27D7"/>
    <w:rsid w:val="004E3006"/>
    <w:rsid w:val="004E3F5C"/>
    <w:rsid w:val="004E4CB1"/>
    <w:rsid w:val="004E714A"/>
    <w:rsid w:val="004E78EC"/>
    <w:rsid w:val="004F0CDC"/>
    <w:rsid w:val="004F175F"/>
    <w:rsid w:val="004F1E8A"/>
    <w:rsid w:val="004F2432"/>
    <w:rsid w:val="004F53F7"/>
    <w:rsid w:val="004F7770"/>
    <w:rsid w:val="004F7AB5"/>
    <w:rsid w:val="004F7CF7"/>
    <w:rsid w:val="0050029F"/>
    <w:rsid w:val="00500AED"/>
    <w:rsid w:val="00501361"/>
    <w:rsid w:val="00501E1D"/>
    <w:rsid w:val="00503939"/>
    <w:rsid w:val="00503BA7"/>
    <w:rsid w:val="0050479A"/>
    <w:rsid w:val="00506C49"/>
    <w:rsid w:val="00507C14"/>
    <w:rsid w:val="00507F6F"/>
    <w:rsid w:val="0051091D"/>
    <w:rsid w:val="00510EF0"/>
    <w:rsid w:val="00513DF5"/>
    <w:rsid w:val="00514A87"/>
    <w:rsid w:val="00516302"/>
    <w:rsid w:val="00517804"/>
    <w:rsid w:val="00517D2F"/>
    <w:rsid w:val="0052050C"/>
    <w:rsid w:val="005209A4"/>
    <w:rsid w:val="0052176B"/>
    <w:rsid w:val="00522D98"/>
    <w:rsid w:val="00523270"/>
    <w:rsid w:val="005235E3"/>
    <w:rsid w:val="005238B5"/>
    <w:rsid w:val="00523BFA"/>
    <w:rsid w:val="00525AB5"/>
    <w:rsid w:val="005260BB"/>
    <w:rsid w:val="00526BE1"/>
    <w:rsid w:val="00530B1F"/>
    <w:rsid w:val="00531556"/>
    <w:rsid w:val="00532062"/>
    <w:rsid w:val="005322F6"/>
    <w:rsid w:val="00532314"/>
    <w:rsid w:val="00533170"/>
    <w:rsid w:val="005336C6"/>
    <w:rsid w:val="00534176"/>
    <w:rsid w:val="005346F1"/>
    <w:rsid w:val="0053525E"/>
    <w:rsid w:val="00536EBD"/>
    <w:rsid w:val="00537808"/>
    <w:rsid w:val="00540795"/>
    <w:rsid w:val="00541C70"/>
    <w:rsid w:val="00541F22"/>
    <w:rsid w:val="005425EF"/>
    <w:rsid w:val="00542608"/>
    <w:rsid w:val="005428C9"/>
    <w:rsid w:val="005441AE"/>
    <w:rsid w:val="005444E0"/>
    <w:rsid w:val="005449AA"/>
    <w:rsid w:val="0054507C"/>
    <w:rsid w:val="005453AD"/>
    <w:rsid w:val="00545977"/>
    <w:rsid w:val="00545D01"/>
    <w:rsid w:val="00547824"/>
    <w:rsid w:val="005478EA"/>
    <w:rsid w:val="0055010E"/>
    <w:rsid w:val="00550286"/>
    <w:rsid w:val="005514BB"/>
    <w:rsid w:val="00551598"/>
    <w:rsid w:val="005515F7"/>
    <w:rsid w:val="00553AE2"/>
    <w:rsid w:val="005549B4"/>
    <w:rsid w:val="00562581"/>
    <w:rsid w:val="00562600"/>
    <w:rsid w:val="00562C86"/>
    <w:rsid w:val="00564451"/>
    <w:rsid w:val="00564BED"/>
    <w:rsid w:val="00565B94"/>
    <w:rsid w:val="00565F0E"/>
    <w:rsid w:val="0056631B"/>
    <w:rsid w:val="005670F4"/>
    <w:rsid w:val="00567148"/>
    <w:rsid w:val="00567DA0"/>
    <w:rsid w:val="005714B9"/>
    <w:rsid w:val="005714C5"/>
    <w:rsid w:val="00571577"/>
    <w:rsid w:val="005723EC"/>
    <w:rsid w:val="00572FC3"/>
    <w:rsid w:val="00573E46"/>
    <w:rsid w:val="00575134"/>
    <w:rsid w:val="00576F75"/>
    <w:rsid w:val="00581299"/>
    <w:rsid w:val="005861D3"/>
    <w:rsid w:val="00587C8F"/>
    <w:rsid w:val="005913A6"/>
    <w:rsid w:val="00592D83"/>
    <w:rsid w:val="005931E1"/>
    <w:rsid w:val="00593D04"/>
    <w:rsid w:val="00594213"/>
    <w:rsid w:val="0059798C"/>
    <w:rsid w:val="005A13C8"/>
    <w:rsid w:val="005A189C"/>
    <w:rsid w:val="005A19DB"/>
    <w:rsid w:val="005A312C"/>
    <w:rsid w:val="005A4385"/>
    <w:rsid w:val="005A656D"/>
    <w:rsid w:val="005A6D6D"/>
    <w:rsid w:val="005A7AF5"/>
    <w:rsid w:val="005B204B"/>
    <w:rsid w:val="005B27E7"/>
    <w:rsid w:val="005B28C4"/>
    <w:rsid w:val="005B29BA"/>
    <w:rsid w:val="005B2C06"/>
    <w:rsid w:val="005B4819"/>
    <w:rsid w:val="005B4AD1"/>
    <w:rsid w:val="005B4C9C"/>
    <w:rsid w:val="005B5E02"/>
    <w:rsid w:val="005B6B3F"/>
    <w:rsid w:val="005B7067"/>
    <w:rsid w:val="005C0057"/>
    <w:rsid w:val="005C0A37"/>
    <w:rsid w:val="005C1655"/>
    <w:rsid w:val="005C184F"/>
    <w:rsid w:val="005C1A83"/>
    <w:rsid w:val="005C2420"/>
    <w:rsid w:val="005C26CB"/>
    <w:rsid w:val="005C2984"/>
    <w:rsid w:val="005C2E8B"/>
    <w:rsid w:val="005C364B"/>
    <w:rsid w:val="005C4607"/>
    <w:rsid w:val="005C5F04"/>
    <w:rsid w:val="005C61A6"/>
    <w:rsid w:val="005C622D"/>
    <w:rsid w:val="005C6838"/>
    <w:rsid w:val="005C6F61"/>
    <w:rsid w:val="005C74E8"/>
    <w:rsid w:val="005C776B"/>
    <w:rsid w:val="005D1610"/>
    <w:rsid w:val="005D181B"/>
    <w:rsid w:val="005D29E2"/>
    <w:rsid w:val="005D2A3E"/>
    <w:rsid w:val="005D2D29"/>
    <w:rsid w:val="005D2DBA"/>
    <w:rsid w:val="005D33C5"/>
    <w:rsid w:val="005D3B5E"/>
    <w:rsid w:val="005D5292"/>
    <w:rsid w:val="005D67BC"/>
    <w:rsid w:val="005D6B3A"/>
    <w:rsid w:val="005E09A0"/>
    <w:rsid w:val="005E0E01"/>
    <w:rsid w:val="005E14E8"/>
    <w:rsid w:val="005E16DE"/>
    <w:rsid w:val="005E22DA"/>
    <w:rsid w:val="005E22ED"/>
    <w:rsid w:val="005E2CE4"/>
    <w:rsid w:val="005E4271"/>
    <w:rsid w:val="005E4EF6"/>
    <w:rsid w:val="005E4FCC"/>
    <w:rsid w:val="005E5D44"/>
    <w:rsid w:val="005E6DE1"/>
    <w:rsid w:val="005E7F62"/>
    <w:rsid w:val="005F0245"/>
    <w:rsid w:val="005F0A14"/>
    <w:rsid w:val="005F2E04"/>
    <w:rsid w:val="005F39BD"/>
    <w:rsid w:val="005F49EA"/>
    <w:rsid w:val="005F59B6"/>
    <w:rsid w:val="005F610A"/>
    <w:rsid w:val="005F65D5"/>
    <w:rsid w:val="005F6975"/>
    <w:rsid w:val="005F6BC8"/>
    <w:rsid w:val="006005F3"/>
    <w:rsid w:val="006007C0"/>
    <w:rsid w:val="006011D0"/>
    <w:rsid w:val="00601632"/>
    <w:rsid w:val="00602183"/>
    <w:rsid w:val="00603E4A"/>
    <w:rsid w:val="00607305"/>
    <w:rsid w:val="00607B5F"/>
    <w:rsid w:val="00611B30"/>
    <w:rsid w:val="0061268F"/>
    <w:rsid w:val="00612BF4"/>
    <w:rsid w:val="0061316A"/>
    <w:rsid w:val="006134A8"/>
    <w:rsid w:val="0061358D"/>
    <w:rsid w:val="00617182"/>
    <w:rsid w:val="00617C3B"/>
    <w:rsid w:val="006205EC"/>
    <w:rsid w:val="00623497"/>
    <w:rsid w:val="006247BF"/>
    <w:rsid w:val="00624DEB"/>
    <w:rsid w:val="006258F2"/>
    <w:rsid w:val="00625AFD"/>
    <w:rsid w:val="0062692B"/>
    <w:rsid w:val="00626ADC"/>
    <w:rsid w:val="006273E7"/>
    <w:rsid w:val="006303CB"/>
    <w:rsid w:val="00630B69"/>
    <w:rsid w:val="00631A31"/>
    <w:rsid w:val="00631E7A"/>
    <w:rsid w:val="00632558"/>
    <w:rsid w:val="00632604"/>
    <w:rsid w:val="00634189"/>
    <w:rsid w:val="006346BE"/>
    <w:rsid w:val="0063529B"/>
    <w:rsid w:val="00635845"/>
    <w:rsid w:val="00635968"/>
    <w:rsid w:val="00636B69"/>
    <w:rsid w:val="00636D49"/>
    <w:rsid w:val="00636EFF"/>
    <w:rsid w:val="006376F5"/>
    <w:rsid w:val="006376F7"/>
    <w:rsid w:val="00640414"/>
    <w:rsid w:val="00640AFE"/>
    <w:rsid w:val="0064137A"/>
    <w:rsid w:val="00641A5D"/>
    <w:rsid w:val="006426A4"/>
    <w:rsid w:val="00642867"/>
    <w:rsid w:val="00642B93"/>
    <w:rsid w:val="00643F86"/>
    <w:rsid w:val="0064481E"/>
    <w:rsid w:val="006478F2"/>
    <w:rsid w:val="006506DD"/>
    <w:rsid w:val="006508EA"/>
    <w:rsid w:val="00650BAD"/>
    <w:rsid w:val="0065159C"/>
    <w:rsid w:val="00652B45"/>
    <w:rsid w:val="00653016"/>
    <w:rsid w:val="0065396A"/>
    <w:rsid w:val="00654623"/>
    <w:rsid w:val="006553B4"/>
    <w:rsid w:val="006561AD"/>
    <w:rsid w:val="00656554"/>
    <w:rsid w:val="00656FBF"/>
    <w:rsid w:val="006579AE"/>
    <w:rsid w:val="006622C8"/>
    <w:rsid w:val="00662474"/>
    <w:rsid w:val="006629E5"/>
    <w:rsid w:val="00663CC1"/>
    <w:rsid w:val="00664D66"/>
    <w:rsid w:val="00665038"/>
    <w:rsid w:val="0066593F"/>
    <w:rsid w:val="00665AB8"/>
    <w:rsid w:val="00666A14"/>
    <w:rsid w:val="00666BE0"/>
    <w:rsid w:val="006674D2"/>
    <w:rsid w:val="006703DF"/>
    <w:rsid w:val="00670483"/>
    <w:rsid w:val="0067097B"/>
    <w:rsid w:val="006730A3"/>
    <w:rsid w:val="00673786"/>
    <w:rsid w:val="00676167"/>
    <w:rsid w:val="00676D93"/>
    <w:rsid w:val="006778CA"/>
    <w:rsid w:val="00677D88"/>
    <w:rsid w:val="0068003A"/>
    <w:rsid w:val="00680092"/>
    <w:rsid w:val="006805F6"/>
    <w:rsid w:val="0068143E"/>
    <w:rsid w:val="00681593"/>
    <w:rsid w:val="00685370"/>
    <w:rsid w:val="006864DD"/>
    <w:rsid w:val="00686575"/>
    <w:rsid w:val="006876A0"/>
    <w:rsid w:val="006902D7"/>
    <w:rsid w:val="00690591"/>
    <w:rsid w:val="00690803"/>
    <w:rsid w:val="00690CAA"/>
    <w:rsid w:val="00691D6A"/>
    <w:rsid w:val="0069294F"/>
    <w:rsid w:val="00692E5C"/>
    <w:rsid w:val="00693C35"/>
    <w:rsid w:val="00694639"/>
    <w:rsid w:val="00694794"/>
    <w:rsid w:val="006950BF"/>
    <w:rsid w:val="0069538C"/>
    <w:rsid w:val="0069539A"/>
    <w:rsid w:val="006A1FC7"/>
    <w:rsid w:val="006A2147"/>
    <w:rsid w:val="006A2DFC"/>
    <w:rsid w:val="006A3ADF"/>
    <w:rsid w:val="006A3B53"/>
    <w:rsid w:val="006A3C71"/>
    <w:rsid w:val="006A6790"/>
    <w:rsid w:val="006A7573"/>
    <w:rsid w:val="006B0DD1"/>
    <w:rsid w:val="006B0ED0"/>
    <w:rsid w:val="006B1BB5"/>
    <w:rsid w:val="006B335C"/>
    <w:rsid w:val="006B3944"/>
    <w:rsid w:val="006B606A"/>
    <w:rsid w:val="006B60C3"/>
    <w:rsid w:val="006B6151"/>
    <w:rsid w:val="006B67A3"/>
    <w:rsid w:val="006B698C"/>
    <w:rsid w:val="006C028D"/>
    <w:rsid w:val="006C0EDA"/>
    <w:rsid w:val="006C2F97"/>
    <w:rsid w:val="006C3BB6"/>
    <w:rsid w:val="006C3EA1"/>
    <w:rsid w:val="006C4315"/>
    <w:rsid w:val="006C4976"/>
    <w:rsid w:val="006C6171"/>
    <w:rsid w:val="006C6491"/>
    <w:rsid w:val="006C6625"/>
    <w:rsid w:val="006C689B"/>
    <w:rsid w:val="006C7073"/>
    <w:rsid w:val="006C76C9"/>
    <w:rsid w:val="006D303F"/>
    <w:rsid w:val="006D674C"/>
    <w:rsid w:val="006D7A92"/>
    <w:rsid w:val="006E24FD"/>
    <w:rsid w:val="006E2AA2"/>
    <w:rsid w:val="006E35DD"/>
    <w:rsid w:val="006E513C"/>
    <w:rsid w:val="006E65C4"/>
    <w:rsid w:val="006E7691"/>
    <w:rsid w:val="006E7C8C"/>
    <w:rsid w:val="006F019E"/>
    <w:rsid w:val="006F0D06"/>
    <w:rsid w:val="006F16EC"/>
    <w:rsid w:val="006F23B6"/>
    <w:rsid w:val="006F2464"/>
    <w:rsid w:val="006F2A56"/>
    <w:rsid w:val="006F6694"/>
    <w:rsid w:val="006F6F5C"/>
    <w:rsid w:val="006F7969"/>
    <w:rsid w:val="006F79CD"/>
    <w:rsid w:val="00700629"/>
    <w:rsid w:val="00702B20"/>
    <w:rsid w:val="00704ADF"/>
    <w:rsid w:val="007064D3"/>
    <w:rsid w:val="00707EBA"/>
    <w:rsid w:val="007111CA"/>
    <w:rsid w:val="00712034"/>
    <w:rsid w:val="00712214"/>
    <w:rsid w:val="007132DC"/>
    <w:rsid w:val="00713CF7"/>
    <w:rsid w:val="00715212"/>
    <w:rsid w:val="00716126"/>
    <w:rsid w:val="00716471"/>
    <w:rsid w:val="007165D8"/>
    <w:rsid w:val="007203A4"/>
    <w:rsid w:val="007206E8"/>
    <w:rsid w:val="007225FC"/>
    <w:rsid w:val="00724605"/>
    <w:rsid w:val="00725750"/>
    <w:rsid w:val="00726218"/>
    <w:rsid w:val="0072683A"/>
    <w:rsid w:val="00727B0B"/>
    <w:rsid w:val="00727D5B"/>
    <w:rsid w:val="00730C75"/>
    <w:rsid w:val="007314CA"/>
    <w:rsid w:val="007326A0"/>
    <w:rsid w:val="00733955"/>
    <w:rsid w:val="007339D5"/>
    <w:rsid w:val="00735587"/>
    <w:rsid w:val="00736368"/>
    <w:rsid w:val="00736DCC"/>
    <w:rsid w:val="00737689"/>
    <w:rsid w:val="007378A0"/>
    <w:rsid w:val="007401D3"/>
    <w:rsid w:val="00742F4A"/>
    <w:rsid w:val="00743FDC"/>
    <w:rsid w:val="00745F0A"/>
    <w:rsid w:val="00746B18"/>
    <w:rsid w:val="00751040"/>
    <w:rsid w:val="00751533"/>
    <w:rsid w:val="00751E19"/>
    <w:rsid w:val="00752271"/>
    <w:rsid w:val="007523D3"/>
    <w:rsid w:val="00753430"/>
    <w:rsid w:val="00753675"/>
    <w:rsid w:val="00753AB3"/>
    <w:rsid w:val="00753E71"/>
    <w:rsid w:val="00754253"/>
    <w:rsid w:val="007552CA"/>
    <w:rsid w:val="00755466"/>
    <w:rsid w:val="00756371"/>
    <w:rsid w:val="0075637E"/>
    <w:rsid w:val="00756E84"/>
    <w:rsid w:val="007578CE"/>
    <w:rsid w:val="00757B80"/>
    <w:rsid w:val="00757ECA"/>
    <w:rsid w:val="00760A71"/>
    <w:rsid w:val="00762631"/>
    <w:rsid w:val="00763B8C"/>
    <w:rsid w:val="00763CD1"/>
    <w:rsid w:val="0076432D"/>
    <w:rsid w:val="00764606"/>
    <w:rsid w:val="00764928"/>
    <w:rsid w:val="00765DBB"/>
    <w:rsid w:val="007662A6"/>
    <w:rsid w:val="0076674B"/>
    <w:rsid w:val="0077124C"/>
    <w:rsid w:val="00771D69"/>
    <w:rsid w:val="0077428C"/>
    <w:rsid w:val="007756BD"/>
    <w:rsid w:val="0077792C"/>
    <w:rsid w:val="007814A1"/>
    <w:rsid w:val="007815C6"/>
    <w:rsid w:val="00781661"/>
    <w:rsid w:val="00782107"/>
    <w:rsid w:val="00782DD5"/>
    <w:rsid w:val="007834BE"/>
    <w:rsid w:val="00784A2F"/>
    <w:rsid w:val="00786B11"/>
    <w:rsid w:val="00790849"/>
    <w:rsid w:val="007908C7"/>
    <w:rsid w:val="00791753"/>
    <w:rsid w:val="00792313"/>
    <w:rsid w:val="0079296B"/>
    <w:rsid w:val="00792FAA"/>
    <w:rsid w:val="00793438"/>
    <w:rsid w:val="0079359D"/>
    <w:rsid w:val="007937B1"/>
    <w:rsid w:val="00793812"/>
    <w:rsid w:val="00794C40"/>
    <w:rsid w:val="00795344"/>
    <w:rsid w:val="00795B52"/>
    <w:rsid w:val="00795C02"/>
    <w:rsid w:val="00796FBD"/>
    <w:rsid w:val="007970E2"/>
    <w:rsid w:val="00797957"/>
    <w:rsid w:val="00797B80"/>
    <w:rsid w:val="007A0096"/>
    <w:rsid w:val="007A1178"/>
    <w:rsid w:val="007A1B50"/>
    <w:rsid w:val="007A1FF7"/>
    <w:rsid w:val="007A24D1"/>
    <w:rsid w:val="007A2F04"/>
    <w:rsid w:val="007A3902"/>
    <w:rsid w:val="007A3D10"/>
    <w:rsid w:val="007A42F2"/>
    <w:rsid w:val="007A4429"/>
    <w:rsid w:val="007A4EE2"/>
    <w:rsid w:val="007A5D6A"/>
    <w:rsid w:val="007A5F1F"/>
    <w:rsid w:val="007A6DBA"/>
    <w:rsid w:val="007A764D"/>
    <w:rsid w:val="007B0154"/>
    <w:rsid w:val="007B04AA"/>
    <w:rsid w:val="007B1128"/>
    <w:rsid w:val="007B14E0"/>
    <w:rsid w:val="007B1E1D"/>
    <w:rsid w:val="007B3350"/>
    <w:rsid w:val="007B46AA"/>
    <w:rsid w:val="007B47B5"/>
    <w:rsid w:val="007B497F"/>
    <w:rsid w:val="007B4D5B"/>
    <w:rsid w:val="007B5DD3"/>
    <w:rsid w:val="007B624D"/>
    <w:rsid w:val="007B71E9"/>
    <w:rsid w:val="007B78E1"/>
    <w:rsid w:val="007C057D"/>
    <w:rsid w:val="007C1BDF"/>
    <w:rsid w:val="007C293A"/>
    <w:rsid w:val="007C3F08"/>
    <w:rsid w:val="007C5516"/>
    <w:rsid w:val="007C55A8"/>
    <w:rsid w:val="007C5D5E"/>
    <w:rsid w:val="007C60A7"/>
    <w:rsid w:val="007D025F"/>
    <w:rsid w:val="007D0748"/>
    <w:rsid w:val="007D29C2"/>
    <w:rsid w:val="007D3E31"/>
    <w:rsid w:val="007D3FC7"/>
    <w:rsid w:val="007D4A1B"/>
    <w:rsid w:val="007D5DE9"/>
    <w:rsid w:val="007D5FD3"/>
    <w:rsid w:val="007D65B3"/>
    <w:rsid w:val="007E05BE"/>
    <w:rsid w:val="007E073B"/>
    <w:rsid w:val="007E0AF7"/>
    <w:rsid w:val="007E1A48"/>
    <w:rsid w:val="007E2248"/>
    <w:rsid w:val="007E25BF"/>
    <w:rsid w:val="007E264A"/>
    <w:rsid w:val="007E2D3F"/>
    <w:rsid w:val="007E346C"/>
    <w:rsid w:val="007E4DCD"/>
    <w:rsid w:val="007E54CF"/>
    <w:rsid w:val="007E6301"/>
    <w:rsid w:val="007E6730"/>
    <w:rsid w:val="007F1320"/>
    <w:rsid w:val="007F2CDE"/>
    <w:rsid w:val="007F4AA4"/>
    <w:rsid w:val="007F5441"/>
    <w:rsid w:val="007F558B"/>
    <w:rsid w:val="008000D7"/>
    <w:rsid w:val="008019D5"/>
    <w:rsid w:val="00801CCE"/>
    <w:rsid w:val="00803B79"/>
    <w:rsid w:val="00803DAB"/>
    <w:rsid w:val="00803E26"/>
    <w:rsid w:val="00805B2F"/>
    <w:rsid w:val="00805DBD"/>
    <w:rsid w:val="00807A67"/>
    <w:rsid w:val="00810C64"/>
    <w:rsid w:val="00810CAB"/>
    <w:rsid w:val="008115B1"/>
    <w:rsid w:val="008119FA"/>
    <w:rsid w:val="008122CA"/>
    <w:rsid w:val="008127FE"/>
    <w:rsid w:val="008139F2"/>
    <w:rsid w:val="00813AC3"/>
    <w:rsid w:val="00813AED"/>
    <w:rsid w:val="00814F1E"/>
    <w:rsid w:val="0082004C"/>
    <w:rsid w:val="00821E45"/>
    <w:rsid w:val="00821E8B"/>
    <w:rsid w:val="00824ADD"/>
    <w:rsid w:val="00824B64"/>
    <w:rsid w:val="008253AC"/>
    <w:rsid w:val="00825AF7"/>
    <w:rsid w:val="0082683F"/>
    <w:rsid w:val="00827A21"/>
    <w:rsid w:val="00827C78"/>
    <w:rsid w:val="008309E6"/>
    <w:rsid w:val="00831473"/>
    <w:rsid w:val="00831C57"/>
    <w:rsid w:val="00832E89"/>
    <w:rsid w:val="00833617"/>
    <w:rsid w:val="008344E6"/>
    <w:rsid w:val="0083554C"/>
    <w:rsid w:val="00835D8F"/>
    <w:rsid w:val="00836534"/>
    <w:rsid w:val="00837102"/>
    <w:rsid w:val="00841618"/>
    <w:rsid w:val="0084193C"/>
    <w:rsid w:val="0084467B"/>
    <w:rsid w:val="008446C3"/>
    <w:rsid w:val="0084589E"/>
    <w:rsid w:val="00847014"/>
    <w:rsid w:val="00847380"/>
    <w:rsid w:val="008510FE"/>
    <w:rsid w:val="00851F36"/>
    <w:rsid w:val="0085356E"/>
    <w:rsid w:val="00854826"/>
    <w:rsid w:val="00855C9B"/>
    <w:rsid w:val="00856102"/>
    <w:rsid w:val="00861036"/>
    <w:rsid w:val="008614D0"/>
    <w:rsid w:val="00862C25"/>
    <w:rsid w:val="00863060"/>
    <w:rsid w:val="008642E9"/>
    <w:rsid w:val="00864356"/>
    <w:rsid w:val="00867C4B"/>
    <w:rsid w:val="00870EDC"/>
    <w:rsid w:val="00872142"/>
    <w:rsid w:val="00872B8F"/>
    <w:rsid w:val="00876763"/>
    <w:rsid w:val="008772F0"/>
    <w:rsid w:val="0088011B"/>
    <w:rsid w:val="00881BD8"/>
    <w:rsid w:val="00881C12"/>
    <w:rsid w:val="00882229"/>
    <w:rsid w:val="008829F2"/>
    <w:rsid w:val="00882B88"/>
    <w:rsid w:val="00883053"/>
    <w:rsid w:val="00883757"/>
    <w:rsid w:val="00886224"/>
    <w:rsid w:val="00886796"/>
    <w:rsid w:val="00886F99"/>
    <w:rsid w:val="008901DC"/>
    <w:rsid w:val="00890F7D"/>
    <w:rsid w:val="00891276"/>
    <w:rsid w:val="00893BC3"/>
    <w:rsid w:val="00894558"/>
    <w:rsid w:val="00894AC6"/>
    <w:rsid w:val="00894D1B"/>
    <w:rsid w:val="00895B4E"/>
    <w:rsid w:val="00895EC9"/>
    <w:rsid w:val="00896C35"/>
    <w:rsid w:val="00897A98"/>
    <w:rsid w:val="008A0138"/>
    <w:rsid w:val="008A14A1"/>
    <w:rsid w:val="008A1922"/>
    <w:rsid w:val="008A1F6F"/>
    <w:rsid w:val="008A2E04"/>
    <w:rsid w:val="008A438D"/>
    <w:rsid w:val="008A49C0"/>
    <w:rsid w:val="008A53B2"/>
    <w:rsid w:val="008A5865"/>
    <w:rsid w:val="008A65E1"/>
    <w:rsid w:val="008B0A58"/>
    <w:rsid w:val="008B0DA0"/>
    <w:rsid w:val="008B1A1B"/>
    <w:rsid w:val="008B2102"/>
    <w:rsid w:val="008B21D0"/>
    <w:rsid w:val="008B2E63"/>
    <w:rsid w:val="008B37DE"/>
    <w:rsid w:val="008B4400"/>
    <w:rsid w:val="008B4416"/>
    <w:rsid w:val="008B4814"/>
    <w:rsid w:val="008B4D93"/>
    <w:rsid w:val="008B5024"/>
    <w:rsid w:val="008B523E"/>
    <w:rsid w:val="008B5BD9"/>
    <w:rsid w:val="008B6389"/>
    <w:rsid w:val="008B7284"/>
    <w:rsid w:val="008C0E2E"/>
    <w:rsid w:val="008C0E90"/>
    <w:rsid w:val="008C1ADB"/>
    <w:rsid w:val="008C3181"/>
    <w:rsid w:val="008C37FB"/>
    <w:rsid w:val="008C3E53"/>
    <w:rsid w:val="008C4E41"/>
    <w:rsid w:val="008D0B44"/>
    <w:rsid w:val="008D10E2"/>
    <w:rsid w:val="008D38EC"/>
    <w:rsid w:val="008D4E9F"/>
    <w:rsid w:val="008D52B9"/>
    <w:rsid w:val="008D591D"/>
    <w:rsid w:val="008D6D0E"/>
    <w:rsid w:val="008D7848"/>
    <w:rsid w:val="008E119F"/>
    <w:rsid w:val="008E4588"/>
    <w:rsid w:val="008E4E42"/>
    <w:rsid w:val="008E5D87"/>
    <w:rsid w:val="008E6202"/>
    <w:rsid w:val="008E7256"/>
    <w:rsid w:val="008F0E4C"/>
    <w:rsid w:val="008F2DF0"/>
    <w:rsid w:val="008F418B"/>
    <w:rsid w:val="008F5441"/>
    <w:rsid w:val="008F7CB9"/>
    <w:rsid w:val="008F7F6D"/>
    <w:rsid w:val="00900393"/>
    <w:rsid w:val="00900BAD"/>
    <w:rsid w:val="00900E8A"/>
    <w:rsid w:val="00901483"/>
    <w:rsid w:val="00901A59"/>
    <w:rsid w:val="009049A8"/>
    <w:rsid w:val="009051A4"/>
    <w:rsid w:val="00911E92"/>
    <w:rsid w:val="00914B3F"/>
    <w:rsid w:val="00917120"/>
    <w:rsid w:val="009202C9"/>
    <w:rsid w:val="00920341"/>
    <w:rsid w:val="00920C9F"/>
    <w:rsid w:val="00920D36"/>
    <w:rsid w:val="0092333C"/>
    <w:rsid w:val="009238E8"/>
    <w:rsid w:val="00923AD9"/>
    <w:rsid w:val="009240D5"/>
    <w:rsid w:val="00924285"/>
    <w:rsid w:val="009246CF"/>
    <w:rsid w:val="00924A28"/>
    <w:rsid w:val="00924F3C"/>
    <w:rsid w:val="00926D00"/>
    <w:rsid w:val="009274C6"/>
    <w:rsid w:val="00927F76"/>
    <w:rsid w:val="00931286"/>
    <w:rsid w:val="009337D1"/>
    <w:rsid w:val="0093488F"/>
    <w:rsid w:val="00934D3B"/>
    <w:rsid w:val="00934F2F"/>
    <w:rsid w:val="00935801"/>
    <w:rsid w:val="009359F6"/>
    <w:rsid w:val="00936A16"/>
    <w:rsid w:val="00936FF2"/>
    <w:rsid w:val="009371BF"/>
    <w:rsid w:val="00937EE6"/>
    <w:rsid w:val="00940038"/>
    <w:rsid w:val="00940F2A"/>
    <w:rsid w:val="00944910"/>
    <w:rsid w:val="00944966"/>
    <w:rsid w:val="009449C4"/>
    <w:rsid w:val="00945088"/>
    <w:rsid w:val="00945D68"/>
    <w:rsid w:val="0094734D"/>
    <w:rsid w:val="009476E4"/>
    <w:rsid w:val="00952459"/>
    <w:rsid w:val="00952E3D"/>
    <w:rsid w:val="00953783"/>
    <w:rsid w:val="00953BBD"/>
    <w:rsid w:val="00954157"/>
    <w:rsid w:val="0095415F"/>
    <w:rsid w:val="00954624"/>
    <w:rsid w:val="00954650"/>
    <w:rsid w:val="00954E72"/>
    <w:rsid w:val="009561A5"/>
    <w:rsid w:val="00956FF6"/>
    <w:rsid w:val="00957054"/>
    <w:rsid w:val="00957D36"/>
    <w:rsid w:val="0096126F"/>
    <w:rsid w:val="009612E1"/>
    <w:rsid w:val="00961995"/>
    <w:rsid w:val="00961E74"/>
    <w:rsid w:val="00961F39"/>
    <w:rsid w:val="00963304"/>
    <w:rsid w:val="00963958"/>
    <w:rsid w:val="009640A8"/>
    <w:rsid w:val="009643C3"/>
    <w:rsid w:val="009648F0"/>
    <w:rsid w:val="00964D04"/>
    <w:rsid w:val="00964D45"/>
    <w:rsid w:val="00965062"/>
    <w:rsid w:val="009659C1"/>
    <w:rsid w:val="00966F18"/>
    <w:rsid w:val="00967B37"/>
    <w:rsid w:val="009712D7"/>
    <w:rsid w:val="00971949"/>
    <w:rsid w:val="00972389"/>
    <w:rsid w:val="00974663"/>
    <w:rsid w:val="00977896"/>
    <w:rsid w:val="00977A52"/>
    <w:rsid w:val="009837DF"/>
    <w:rsid w:val="00985EC3"/>
    <w:rsid w:val="00987149"/>
    <w:rsid w:val="009874B1"/>
    <w:rsid w:val="00987A79"/>
    <w:rsid w:val="009907DC"/>
    <w:rsid w:val="00991912"/>
    <w:rsid w:val="00991E7C"/>
    <w:rsid w:val="0099234E"/>
    <w:rsid w:val="009938E5"/>
    <w:rsid w:val="00994715"/>
    <w:rsid w:val="009947E1"/>
    <w:rsid w:val="00994CCA"/>
    <w:rsid w:val="00994F04"/>
    <w:rsid w:val="00996AF0"/>
    <w:rsid w:val="00996DF6"/>
    <w:rsid w:val="00997E2A"/>
    <w:rsid w:val="009A0E13"/>
    <w:rsid w:val="009A1A80"/>
    <w:rsid w:val="009A5BFE"/>
    <w:rsid w:val="009A6B73"/>
    <w:rsid w:val="009A730F"/>
    <w:rsid w:val="009B08E1"/>
    <w:rsid w:val="009B0BA2"/>
    <w:rsid w:val="009B2EAE"/>
    <w:rsid w:val="009B37B4"/>
    <w:rsid w:val="009B37DA"/>
    <w:rsid w:val="009B6557"/>
    <w:rsid w:val="009B6DB0"/>
    <w:rsid w:val="009B7AA9"/>
    <w:rsid w:val="009C0062"/>
    <w:rsid w:val="009C113B"/>
    <w:rsid w:val="009C136A"/>
    <w:rsid w:val="009C16C0"/>
    <w:rsid w:val="009C2257"/>
    <w:rsid w:val="009C2F9C"/>
    <w:rsid w:val="009C306A"/>
    <w:rsid w:val="009C374E"/>
    <w:rsid w:val="009C39DD"/>
    <w:rsid w:val="009C5137"/>
    <w:rsid w:val="009C5C6F"/>
    <w:rsid w:val="009C67F6"/>
    <w:rsid w:val="009C7287"/>
    <w:rsid w:val="009C738E"/>
    <w:rsid w:val="009C7537"/>
    <w:rsid w:val="009C79EC"/>
    <w:rsid w:val="009D187A"/>
    <w:rsid w:val="009D3C4E"/>
    <w:rsid w:val="009D430A"/>
    <w:rsid w:val="009D5503"/>
    <w:rsid w:val="009D5562"/>
    <w:rsid w:val="009D5EB1"/>
    <w:rsid w:val="009E0193"/>
    <w:rsid w:val="009E0308"/>
    <w:rsid w:val="009E05CB"/>
    <w:rsid w:val="009E1067"/>
    <w:rsid w:val="009E1FC8"/>
    <w:rsid w:val="009E44E4"/>
    <w:rsid w:val="009E47D1"/>
    <w:rsid w:val="009E4A1A"/>
    <w:rsid w:val="009E59BF"/>
    <w:rsid w:val="009E5A82"/>
    <w:rsid w:val="009E60FE"/>
    <w:rsid w:val="009E6471"/>
    <w:rsid w:val="009E7130"/>
    <w:rsid w:val="009E73C1"/>
    <w:rsid w:val="009F0C0A"/>
    <w:rsid w:val="009F1531"/>
    <w:rsid w:val="009F1A08"/>
    <w:rsid w:val="009F2524"/>
    <w:rsid w:val="009F28BD"/>
    <w:rsid w:val="009F35D0"/>
    <w:rsid w:val="009F3A37"/>
    <w:rsid w:val="009F41C5"/>
    <w:rsid w:val="009F57E5"/>
    <w:rsid w:val="009F5F20"/>
    <w:rsid w:val="009F6430"/>
    <w:rsid w:val="009F6933"/>
    <w:rsid w:val="009F7668"/>
    <w:rsid w:val="00A004E0"/>
    <w:rsid w:val="00A01E3E"/>
    <w:rsid w:val="00A03F1E"/>
    <w:rsid w:val="00A05511"/>
    <w:rsid w:val="00A057A1"/>
    <w:rsid w:val="00A060AC"/>
    <w:rsid w:val="00A063C8"/>
    <w:rsid w:val="00A06681"/>
    <w:rsid w:val="00A11E96"/>
    <w:rsid w:val="00A120E6"/>
    <w:rsid w:val="00A12EF6"/>
    <w:rsid w:val="00A1327D"/>
    <w:rsid w:val="00A14252"/>
    <w:rsid w:val="00A143BF"/>
    <w:rsid w:val="00A145D1"/>
    <w:rsid w:val="00A14CD9"/>
    <w:rsid w:val="00A14EB8"/>
    <w:rsid w:val="00A14FF5"/>
    <w:rsid w:val="00A151FF"/>
    <w:rsid w:val="00A15AFD"/>
    <w:rsid w:val="00A15CB1"/>
    <w:rsid w:val="00A165F7"/>
    <w:rsid w:val="00A17082"/>
    <w:rsid w:val="00A2062A"/>
    <w:rsid w:val="00A20686"/>
    <w:rsid w:val="00A20781"/>
    <w:rsid w:val="00A20CBB"/>
    <w:rsid w:val="00A2106E"/>
    <w:rsid w:val="00A23BA8"/>
    <w:rsid w:val="00A24DD5"/>
    <w:rsid w:val="00A266B5"/>
    <w:rsid w:val="00A26828"/>
    <w:rsid w:val="00A308D3"/>
    <w:rsid w:val="00A31852"/>
    <w:rsid w:val="00A353C7"/>
    <w:rsid w:val="00A35F39"/>
    <w:rsid w:val="00A36D2B"/>
    <w:rsid w:val="00A37A84"/>
    <w:rsid w:val="00A37E3D"/>
    <w:rsid w:val="00A40B3C"/>
    <w:rsid w:val="00A41B0B"/>
    <w:rsid w:val="00A441B4"/>
    <w:rsid w:val="00A44278"/>
    <w:rsid w:val="00A448F5"/>
    <w:rsid w:val="00A45042"/>
    <w:rsid w:val="00A45EA5"/>
    <w:rsid w:val="00A46856"/>
    <w:rsid w:val="00A50052"/>
    <w:rsid w:val="00A51A12"/>
    <w:rsid w:val="00A51E05"/>
    <w:rsid w:val="00A527AB"/>
    <w:rsid w:val="00A53030"/>
    <w:rsid w:val="00A539C2"/>
    <w:rsid w:val="00A5482B"/>
    <w:rsid w:val="00A5491E"/>
    <w:rsid w:val="00A54EF7"/>
    <w:rsid w:val="00A55F7E"/>
    <w:rsid w:val="00A5678F"/>
    <w:rsid w:val="00A56F82"/>
    <w:rsid w:val="00A57824"/>
    <w:rsid w:val="00A57910"/>
    <w:rsid w:val="00A57D25"/>
    <w:rsid w:val="00A602E3"/>
    <w:rsid w:val="00A61E05"/>
    <w:rsid w:val="00A61E67"/>
    <w:rsid w:val="00A62602"/>
    <w:rsid w:val="00A6303E"/>
    <w:rsid w:val="00A6359A"/>
    <w:rsid w:val="00A655F6"/>
    <w:rsid w:val="00A664AA"/>
    <w:rsid w:val="00A667DF"/>
    <w:rsid w:val="00A66855"/>
    <w:rsid w:val="00A67499"/>
    <w:rsid w:val="00A67953"/>
    <w:rsid w:val="00A67A38"/>
    <w:rsid w:val="00A7194A"/>
    <w:rsid w:val="00A7206E"/>
    <w:rsid w:val="00A72CBC"/>
    <w:rsid w:val="00A730B6"/>
    <w:rsid w:val="00A7547B"/>
    <w:rsid w:val="00A76003"/>
    <w:rsid w:val="00A762A0"/>
    <w:rsid w:val="00A76979"/>
    <w:rsid w:val="00A7772E"/>
    <w:rsid w:val="00A77EA2"/>
    <w:rsid w:val="00A815CA"/>
    <w:rsid w:val="00A82A3B"/>
    <w:rsid w:val="00A834CE"/>
    <w:rsid w:val="00A84B04"/>
    <w:rsid w:val="00A85EC4"/>
    <w:rsid w:val="00A86415"/>
    <w:rsid w:val="00A86E52"/>
    <w:rsid w:val="00A871E0"/>
    <w:rsid w:val="00A872FB"/>
    <w:rsid w:val="00A87D8B"/>
    <w:rsid w:val="00A9088B"/>
    <w:rsid w:val="00A90B10"/>
    <w:rsid w:val="00A92A73"/>
    <w:rsid w:val="00A92B3F"/>
    <w:rsid w:val="00A9326B"/>
    <w:rsid w:val="00A939F2"/>
    <w:rsid w:val="00A93B42"/>
    <w:rsid w:val="00A93F56"/>
    <w:rsid w:val="00A9462C"/>
    <w:rsid w:val="00A94903"/>
    <w:rsid w:val="00A9644A"/>
    <w:rsid w:val="00A96457"/>
    <w:rsid w:val="00A966C7"/>
    <w:rsid w:val="00A96817"/>
    <w:rsid w:val="00AA2FAD"/>
    <w:rsid w:val="00AA30E1"/>
    <w:rsid w:val="00AA31DB"/>
    <w:rsid w:val="00AA3B60"/>
    <w:rsid w:val="00AA4805"/>
    <w:rsid w:val="00AA4C48"/>
    <w:rsid w:val="00AA5402"/>
    <w:rsid w:val="00AA5AF8"/>
    <w:rsid w:val="00AA78C8"/>
    <w:rsid w:val="00AB0665"/>
    <w:rsid w:val="00AB223E"/>
    <w:rsid w:val="00AB2273"/>
    <w:rsid w:val="00AB71D4"/>
    <w:rsid w:val="00AB7304"/>
    <w:rsid w:val="00AB74F4"/>
    <w:rsid w:val="00AC003D"/>
    <w:rsid w:val="00AC1ABD"/>
    <w:rsid w:val="00AC3B05"/>
    <w:rsid w:val="00AC3D46"/>
    <w:rsid w:val="00AC4649"/>
    <w:rsid w:val="00AC59B9"/>
    <w:rsid w:val="00AC6252"/>
    <w:rsid w:val="00AC6A50"/>
    <w:rsid w:val="00AC6A83"/>
    <w:rsid w:val="00AC7713"/>
    <w:rsid w:val="00AC7AFF"/>
    <w:rsid w:val="00AC7D1B"/>
    <w:rsid w:val="00AD1B28"/>
    <w:rsid w:val="00AD1E8F"/>
    <w:rsid w:val="00AD2740"/>
    <w:rsid w:val="00AD286D"/>
    <w:rsid w:val="00AD3169"/>
    <w:rsid w:val="00AD31B9"/>
    <w:rsid w:val="00AD3D5A"/>
    <w:rsid w:val="00AD43C6"/>
    <w:rsid w:val="00AD57F3"/>
    <w:rsid w:val="00AD71AD"/>
    <w:rsid w:val="00AD754C"/>
    <w:rsid w:val="00AD7851"/>
    <w:rsid w:val="00AD7CB2"/>
    <w:rsid w:val="00AD7D9A"/>
    <w:rsid w:val="00AE0742"/>
    <w:rsid w:val="00AE335E"/>
    <w:rsid w:val="00AE4199"/>
    <w:rsid w:val="00AE42BA"/>
    <w:rsid w:val="00AE464C"/>
    <w:rsid w:val="00AE56E6"/>
    <w:rsid w:val="00AE62CD"/>
    <w:rsid w:val="00AE7025"/>
    <w:rsid w:val="00AE7375"/>
    <w:rsid w:val="00AE7A95"/>
    <w:rsid w:val="00AF03EB"/>
    <w:rsid w:val="00AF107A"/>
    <w:rsid w:val="00AF367F"/>
    <w:rsid w:val="00AF4492"/>
    <w:rsid w:val="00AF588C"/>
    <w:rsid w:val="00AF65A1"/>
    <w:rsid w:val="00AF6D27"/>
    <w:rsid w:val="00B033C2"/>
    <w:rsid w:val="00B03B02"/>
    <w:rsid w:val="00B04E75"/>
    <w:rsid w:val="00B04EB9"/>
    <w:rsid w:val="00B06BC9"/>
    <w:rsid w:val="00B07856"/>
    <w:rsid w:val="00B07D48"/>
    <w:rsid w:val="00B07FAF"/>
    <w:rsid w:val="00B10573"/>
    <w:rsid w:val="00B10C08"/>
    <w:rsid w:val="00B11504"/>
    <w:rsid w:val="00B118BE"/>
    <w:rsid w:val="00B12A7E"/>
    <w:rsid w:val="00B12DBA"/>
    <w:rsid w:val="00B13740"/>
    <w:rsid w:val="00B14114"/>
    <w:rsid w:val="00B14634"/>
    <w:rsid w:val="00B15C8E"/>
    <w:rsid w:val="00B15D19"/>
    <w:rsid w:val="00B15DFA"/>
    <w:rsid w:val="00B160C8"/>
    <w:rsid w:val="00B16E8C"/>
    <w:rsid w:val="00B20555"/>
    <w:rsid w:val="00B2141C"/>
    <w:rsid w:val="00B21B94"/>
    <w:rsid w:val="00B2216F"/>
    <w:rsid w:val="00B23D1C"/>
    <w:rsid w:val="00B24C3E"/>
    <w:rsid w:val="00B24EDB"/>
    <w:rsid w:val="00B252F5"/>
    <w:rsid w:val="00B25832"/>
    <w:rsid w:val="00B25B4A"/>
    <w:rsid w:val="00B26863"/>
    <w:rsid w:val="00B27995"/>
    <w:rsid w:val="00B30814"/>
    <w:rsid w:val="00B30F12"/>
    <w:rsid w:val="00B312DD"/>
    <w:rsid w:val="00B3295A"/>
    <w:rsid w:val="00B3300F"/>
    <w:rsid w:val="00B36147"/>
    <w:rsid w:val="00B368E1"/>
    <w:rsid w:val="00B40526"/>
    <w:rsid w:val="00B40787"/>
    <w:rsid w:val="00B40E6F"/>
    <w:rsid w:val="00B41E1C"/>
    <w:rsid w:val="00B4285D"/>
    <w:rsid w:val="00B45AF9"/>
    <w:rsid w:val="00B470B2"/>
    <w:rsid w:val="00B47909"/>
    <w:rsid w:val="00B52D02"/>
    <w:rsid w:val="00B530CB"/>
    <w:rsid w:val="00B53756"/>
    <w:rsid w:val="00B5404C"/>
    <w:rsid w:val="00B540C2"/>
    <w:rsid w:val="00B54A64"/>
    <w:rsid w:val="00B54A75"/>
    <w:rsid w:val="00B54CAC"/>
    <w:rsid w:val="00B54EC0"/>
    <w:rsid w:val="00B54FDE"/>
    <w:rsid w:val="00B559AA"/>
    <w:rsid w:val="00B56E80"/>
    <w:rsid w:val="00B570D3"/>
    <w:rsid w:val="00B5727C"/>
    <w:rsid w:val="00B60323"/>
    <w:rsid w:val="00B6032A"/>
    <w:rsid w:val="00B60D2D"/>
    <w:rsid w:val="00B63BD9"/>
    <w:rsid w:val="00B63DD5"/>
    <w:rsid w:val="00B66C15"/>
    <w:rsid w:val="00B711C9"/>
    <w:rsid w:val="00B71768"/>
    <w:rsid w:val="00B71A89"/>
    <w:rsid w:val="00B728E1"/>
    <w:rsid w:val="00B73F68"/>
    <w:rsid w:val="00B74504"/>
    <w:rsid w:val="00B74A63"/>
    <w:rsid w:val="00B74A73"/>
    <w:rsid w:val="00B75DB8"/>
    <w:rsid w:val="00B801A4"/>
    <w:rsid w:val="00B8047C"/>
    <w:rsid w:val="00B80DA0"/>
    <w:rsid w:val="00B82350"/>
    <w:rsid w:val="00B824AE"/>
    <w:rsid w:val="00B82645"/>
    <w:rsid w:val="00B82791"/>
    <w:rsid w:val="00B83074"/>
    <w:rsid w:val="00B83D38"/>
    <w:rsid w:val="00B845EB"/>
    <w:rsid w:val="00B84EF3"/>
    <w:rsid w:val="00B851E2"/>
    <w:rsid w:val="00B86134"/>
    <w:rsid w:val="00B90736"/>
    <w:rsid w:val="00B91539"/>
    <w:rsid w:val="00B91A9F"/>
    <w:rsid w:val="00B91DE1"/>
    <w:rsid w:val="00B91E5D"/>
    <w:rsid w:val="00B92E23"/>
    <w:rsid w:val="00B9314B"/>
    <w:rsid w:val="00B93681"/>
    <w:rsid w:val="00B94006"/>
    <w:rsid w:val="00B94341"/>
    <w:rsid w:val="00B94CE9"/>
    <w:rsid w:val="00B961AB"/>
    <w:rsid w:val="00BA0885"/>
    <w:rsid w:val="00BA0BDF"/>
    <w:rsid w:val="00BA1502"/>
    <w:rsid w:val="00BA61C3"/>
    <w:rsid w:val="00BA797B"/>
    <w:rsid w:val="00BB10B2"/>
    <w:rsid w:val="00BB196B"/>
    <w:rsid w:val="00BB369D"/>
    <w:rsid w:val="00BB3A52"/>
    <w:rsid w:val="00BB3F37"/>
    <w:rsid w:val="00BB4756"/>
    <w:rsid w:val="00BB5D1E"/>
    <w:rsid w:val="00BB5D8F"/>
    <w:rsid w:val="00BB7008"/>
    <w:rsid w:val="00BB70B6"/>
    <w:rsid w:val="00BB72D5"/>
    <w:rsid w:val="00BB7459"/>
    <w:rsid w:val="00BB7772"/>
    <w:rsid w:val="00BB77B1"/>
    <w:rsid w:val="00BC0754"/>
    <w:rsid w:val="00BC1166"/>
    <w:rsid w:val="00BC20AC"/>
    <w:rsid w:val="00BC29B6"/>
    <w:rsid w:val="00BC4FAC"/>
    <w:rsid w:val="00BC5ECD"/>
    <w:rsid w:val="00BC767A"/>
    <w:rsid w:val="00BC784F"/>
    <w:rsid w:val="00BD01BD"/>
    <w:rsid w:val="00BD1555"/>
    <w:rsid w:val="00BD2821"/>
    <w:rsid w:val="00BD5AC2"/>
    <w:rsid w:val="00BD65B0"/>
    <w:rsid w:val="00BD6C11"/>
    <w:rsid w:val="00BE0305"/>
    <w:rsid w:val="00BE17A8"/>
    <w:rsid w:val="00BE3852"/>
    <w:rsid w:val="00BE50BA"/>
    <w:rsid w:val="00BF0186"/>
    <w:rsid w:val="00BF0BBD"/>
    <w:rsid w:val="00BF12E3"/>
    <w:rsid w:val="00BF2ED2"/>
    <w:rsid w:val="00BF3514"/>
    <w:rsid w:val="00BF4BB4"/>
    <w:rsid w:val="00BF51D6"/>
    <w:rsid w:val="00BF55E1"/>
    <w:rsid w:val="00BF5BB0"/>
    <w:rsid w:val="00BF65B1"/>
    <w:rsid w:val="00BF679C"/>
    <w:rsid w:val="00BF74BC"/>
    <w:rsid w:val="00C01E4E"/>
    <w:rsid w:val="00C027FE"/>
    <w:rsid w:val="00C029AB"/>
    <w:rsid w:val="00C04112"/>
    <w:rsid w:val="00C05FC2"/>
    <w:rsid w:val="00C065B7"/>
    <w:rsid w:val="00C079FA"/>
    <w:rsid w:val="00C07E2C"/>
    <w:rsid w:val="00C112CB"/>
    <w:rsid w:val="00C11C77"/>
    <w:rsid w:val="00C130B2"/>
    <w:rsid w:val="00C14658"/>
    <w:rsid w:val="00C14875"/>
    <w:rsid w:val="00C15235"/>
    <w:rsid w:val="00C1533A"/>
    <w:rsid w:val="00C16106"/>
    <w:rsid w:val="00C1641C"/>
    <w:rsid w:val="00C1741F"/>
    <w:rsid w:val="00C17593"/>
    <w:rsid w:val="00C2006B"/>
    <w:rsid w:val="00C20849"/>
    <w:rsid w:val="00C22299"/>
    <w:rsid w:val="00C22726"/>
    <w:rsid w:val="00C22C25"/>
    <w:rsid w:val="00C23165"/>
    <w:rsid w:val="00C23B53"/>
    <w:rsid w:val="00C23EAE"/>
    <w:rsid w:val="00C24FCB"/>
    <w:rsid w:val="00C257B6"/>
    <w:rsid w:val="00C261AE"/>
    <w:rsid w:val="00C277E3"/>
    <w:rsid w:val="00C31945"/>
    <w:rsid w:val="00C32651"/>
    <w:rsid w:val="00C326E0"/>
    <w:rsid w:val="00C3433D"/>
    <w:rsid w:val="00C36387"/>
    <w:rsid w:val="00C36617"/>
    <w:rsid w:val="00C36B8E"/>
    <w:rsid w:val="00C40B52"/>
    <w:rsid w:val="00C40E4B"/>
    <w:rsid w:val="00C4187F"/>
    <w:rsid w:val="00C41EC1"/>
    <w:rsid w:val="00C4506E"/>
    <w:rsid w:val="00C46611"/>
    <w:rsid w:val="00C47DC2"/>
    <w:rsid w:val="00C50BA9"/>
    <w:rsid w:val="00C5421B"/>
    <w:rsid w:val="00C54FBC"/>
    <w:rsid w:val="00C56051"/>
    <w:rsid w:val="00C56983"/>
    <w:rsid w:val="00C57BAF"/>
    <w:rsid w:val="00C57ECB"/>
    <w:rsid w:val="00C612B7"/>
    <w:rsid w:val="00C617FA"/>
    <w:rsid w:val="00C619A8"/>
    <w:rsid w:val="00C61C10"/>
    <w:rsid w:val="00C61F3C"/>
    <w:rsid w:val="00C6338D"/>
    <w:rsid w:val="00C634E3"/>
    <w:rsid w:val="00C63E1C"/>
    <w:rsid w:val="00C646FD"/>
    <w:rsid w:val="00C66D78"/>
    <w:rsid w:val="00C67B1A"/>
    <w:rsid w:val="00C70254"/>
    <w:rsid w:val="00C7193E"/>
    <w:rsid w:val="00C730A1"/>
    <w:rsid w:val="00C7381F"/>
    <w:rsid w:val="00C7412E"/>
    <w:rsid w:val="00C779A8"/>
    <w:rsid w:val="00C8051F"/>
    <w:rsid w:val="00C81FE7"/>
    <w:rsid w:val="00C82404"/>
    <w:rsid w:val="00C82E63"/>
    <w:rsid w:val="00C83929"/>
    <w:rsid w:val="00C839E2"/>
    <w:rsid w:val="00C848AF"/>
    <w:rsid w:val="00C85370"/>
    <w:rsid w:val="00C8563E"/>
    <w:rsid w:val="00C86F24"/>
    <w:rsid w:val="00C87E14"/>
    <w:rsid w:val="00C9067F"/>
    <w:rsid w:val="00C9078B"/>
    <w:rsid w:val="00C91EC5"/>
    <w:rsid w:val="00C938CB"/>
    <w:rsid w:val="00C951CB"/>
    <w:rsid w:val="00C95D26"/>
    <w:rsid w:val="00C961F3"/>
    <w:rsid w:val="00C97217"/>
    <w:rsid w:val="00CA026D"/>
    <w:rsid w:val="00CA086A"/>
    <w:rsid w:val="00CA0AEC"/>
    <w:rsid w:val="00CA0B83"/>
    <w:rsid w:val="00CA0DCB"/>
    <w:rsid w:val="00CA0E61"/>
    <w:rsid w:val="00CA2BE5"/>
    <w:rsid w:val="00CA5615"/>
    <w:rsid w:val="00CA5A6D"/>
    <w:rsid w:val="00CA6142"/>
    <w:rsid w:val="00CA6307"/>
    <w:rsid w:val="00CA6308"/>
    <w:rsid w:val="00CA766E"/>
    <w:rsid w:val="00CA7AF8"/>
    <w:rsid w:val="00CB0BFC"/>
    <w:rsid w:val="00CB1E7F"/>
    <w:rsid w:val="00CB2779"/>
    <w:rsid w:val="00CB3ED6"/>
    <w:rsid w:val="00CB5130"/>
    <w:rsid w:val="00CB721E"/>
    <w:rsid w:val="00CB758A"/>
    <w:rsid w:val="00CC1F0C"/>
    <w:rsid w:val="00CC30E2"/>
    <w:rsid w:val="00CC3819"/>
    <w:rsid w:val="00CC3BDB"/>
    <w:rsid w:val="00CC4B95"/>
    <w:rsid w:val="00CC5A91"/>
    <w:rsid w:val="00CC5DB1"/>
    <w:rsid w:val="00CC7298"/>
    <w:rsid w:val="00CC7BB1"/>
    <w:rsid w:val="00CD0532"/>
    <w:rsid w:val="00CD06EA"/>
    <w:rsid w:val="00CD0AAC"/>
    <w:rsid w:val="00CD11BC"/>
    <w:rsid w:val="00CD2A05"/>
    <w:rsid w:val="00CD2A2E"/>
    <w:rsid w:val="00CD2D0B"/>
    <w:rsid w:val="00CD3936"/>
    <w:rsid w:val="00CD4115"/>
    <w:rsid w:val="00CD590D"/>
    <w:rsid w:val="00CD5A0D"/>
    <w:rsid w:val="00CD6ADF"/>
    <w:rsid w:val="00CD724B"/>
    <w:rsid w:val="00CE33C1"/>
    <w:rsid w:val="00CE405B"/>
    <w:rsid w:val="00CE42C7"/>
    <w:rsid w:val="00CE48AA"/>
    <w:rsid w:val="00CE6F29"/>
    <w:rsid w:val="00CE774A"/>
    <w:rsid w:val="00CE7A1F"/>
    <w:rsid w:val="00CE7EDC"/>
    <w:rsid w:val="00CE7F14"/>
    <w:rsid w:val="00CF0ABB"/>
    <w:rsid w:val="00CF18D4"/>
    <w:rsid w:val="00CF24E0"/>
    <w:rsid w:val="00CF2C50"/>
    <w:rsid w:val="00CF31DF"/>
    <w:rsid w:val="00CF3A7D"/>
    <w:rsid w:val="00CF3E8C"/>
    <w:rsid w:val="00CF4079"/>
    <w:rsid w:val="00CF4121"/>
    <w:rsid w:val="00CF428C"/>
    <w:rsid w:val="00CF5B1F"/>
    <w:rsid w:val="00CF60F6"/>
    <w:rsid w:val="00CF6D3A"/>
    <w:rsid w:val="00CF7DD3"/>
    <w:rsid w:val="00D01CB7"/>
    <w:rsid w:val="00D01E35"/>
    <w:rsid w:val="00D0429A"/>
    <w:rsid w:val="00D04D8F"/>
    <w:rsid w:val="00D05324"/>
    <w:rsid w:val="00D07608"/>
    <w:rsid w:val="00D07F76"/>
    <w:rsid w:val="00D1176F"/>
    <w:rsid w:val="00D13222"/>
    <w:rsid w:val="00D146E0"/>
    <w:rsid w:val="00D15621"/>
    <w:rsid w:val="00D167EB"/>
    <w:rsid w:val="00D1711A"/>
    <w:rsid w:val="00D17B65"/>
    <w:rsid w:val="00D20092"/>
    <w:rsid w:val="00D2039A"/>
    <w:rsid w:val="00D20B9D"/>
    <w:rsid w:val="00D20F43"/>
    <w:rsid w:val="00D213EA"/>
    <w:rsid w:val="00D2149D"/>
    <w:rsid w:val="00D22939"/>
    <w:rsid w:val="00D2388F"/>
    <w:rsid w:val="00D238FA"/>
    <w:rsid w:val="00D23941"/>
    <w:rsid w:val="00D26293"/>
    <w:rsid w:val="00D27372"/>
    <w:rsid w:val="00D276F1"/>
    <w:rsid w:val="00D310B7"/>
    <w:rsid w:val="00D31765"/>
    <w:rsid w:val="00D34289"/>
    <w:rsid w:val="00D357FC"/>
    <w:rsid w:val="00D37EF7"/>
    <w:rsid w:val="00D40657"/>
    <w:rsid w:val="00D40C92"/>
    <w:rsid w:val="00D42791"/>
    <w:rsid w:val="00D42A57"/>
    <w:rsid w:val="00D45952"/>
    <w:rsid w:val="00D45E5D"/>
    <w:rsid w:val="00D54361"/>
    <w:rsid w:val="00D57366"/>
    <w:rsid w:val="00D60E1F"/>
    <w:rsid w:val="00D61466"/>
    <w:rsid w:val="00D6318E"/>
    <w:rsid w:val="00D64D13"/>
    <w:rsid w:val="00D64ED4"/>
    <w:rsid w:val="00D6683B"/>
    <w:rsid w:val="00D668CA"/>
    <w:rsid w:val="00D66FFF"/>
    <w:rsid w:val="00D707C6"/>
    <w:rsid w:val="00D70991"/>
    <w:rsid w:val="00D70EC2"/>
    <w:rsid w:val="00D721B3"/>
    <w:rsid w:val="00D722D3"/>
    <w:rsid w:val="00D73AA8"/>
    <w:rsid w:val="00D74131"/>
    <w:rsid w:val="00D7433C"/>
    <w:rsid w:val="00D751C5"/>
    <w:rsid w:val="00D77D78"/>
    <w:rsid w:val="00D80C26"/>
    <w:rsid w:val="00D8188E"/>
    <w:rsid w:val="00D81956"/>
    <w:rsid w:val="00D82346"/>
    <w:rsid w:val="00D82E07"/>
    <w:rsid w:val="00D83F59"/>
    <w:rsid w:val="00D840A6"/>
    <w:rsid w:val="00D8464F"/>
    <w:rsid w:val="00D84BB9"/>
    <w:rsid w:val="00D85000"/>
    <w:rsid w:val="00D85518"/>
    <w:rsid w:val="00D857D5"/>
    <w:rsid w:val="00D861BC"/>
    <w:rsid w:val="00D86FA3"/>
    <w:rsid w:val="00D9075E"/>
    <w:rsid w:val="00D91CB3"/>
    <w:rsid w:val="00D9266F"/>
    <w:rsid w:val="00D92F34"/>
    <w:rsid w:val="00D941B4"/>
    <w:rsid w:val="00D9540B"/>
    <w:rsid w:val="00D9596E"/>
    <w:rsid w:val="00D95F6E"/>
    <w:rsid w:val="00D9771D"/>
    <w:rsid w:val="00D97BA2"/>
    <w:rsid w:val="00DA1763"/>
    <w:rsid w:val="00DA18B8"/>
    <w:rsid w:val="00DA315A"/>
    <w:rsid w:val="00DA3BB9"/>
    <w:rsid w:val="00DA3C3B"/>
    <w:rsid w:val="00DA430F"/>
    <w:rsid w:val="00DA511A"/>
    <w:rsid w:val="00DA57EE"/>
    <w:rsid w:val="00DA5813"/>
    <w:rsid w:val="00DA5EC9"/>
    <w:rsid w:val="00DA6E51"/>
    <w:rsid w:val="00DA7819"/>
    <w:rsid w:val="00DB0693"/>
    <w:rsid w:val="00DB25AB"/>
    <w:rsid w:val="00DB2F1E"/>
    <w:rsid w:val="00DB528F"/>
    <w:rsid w:val="00DB5818"/>
    <w:rsid w:val="00DB6C83"/>
    <w:rsid w:val="00DB7253"/>
    <w:rsid w:val="00DB79DB"/>
    <w:rsid w:val="00DC114E"/>
    <w:rsid w:val="00DC277D"/>
    <w:rsid w:val="00DC36B6"/>
    <w:rsid w:val="00DC472C"/>
    <w:rsid w:val="00DC7214"/>
    <w:rsid w:val="00DC7DF5"/>
    <w:rsid w:val="00DD1BCA"/>
    <w:rsid w:val="00DD2063"/>
    <w:rsid w:val="00DD20C7"/>
    <w:rsid w:val="00DD224C"/>
    <w:rsid w:val="00DD2331"/>
    <w:rsid w:val="00DD313C"/>
    <w:rsid w:val="00DD39B8"/>
    <w:rsid w:val="00DD5C35"/>
    <w:rsid w:val="00DD5FC6"/>
    <w:rsid w:val="00DD6D1D"/>
    <w:rsid w:val="00DD70A1"/>
    <w:rsid w:val="00DD7148"/>
    <w:rsid w:val="00DD7777"/>
    <w:rsid w:val="00DE0726"/>
    <w:rsid w:val="00DE160E"/>
    <w:rsid w:val="00DE464F"/>
    <w:rsid w:val="00DE4A74"/>
    <w:rsid w:val="00DE567F"/>
    <w:rsid w:val="00DE6C3D"/>
    <w:rsid w:val="00DE7752"/>
    <w:rsid w:val="00DF1A47"/>
    <w:rsid w:val="00DF241E"/>
    <w:rsid w:val="00DF2DAD"/>
    <w:rsid w:val="00DF2E03"/>
    <w:rsid w:val="00DF2E71"/>
    <w:rsid w:val="00DF30F4"/>
    <w:rsid w:val="00DF399F"/>
    <w:rsid w:val="00DF5218"/>
    <w:rsid w:val="00DF5F7F"/>
    <w:rsid w:val="00DF6126"/>
    <w:rsid w:val="00DF70F3"/>
    <w:rsid w:val="00DF7B2B"/>
    <w:rsid w:val="00E00130"/>
    <w:rsid w:val="00E00CD7"/>
    <w:rsid w:val="00E01B74"/>
    <w:rsid w:val="00E028E3"/>
    <w:rsid w:val="00E03E0B"/>
    <w:rsid w:val="00E041DE"/>
    <w:rsid w:val="00E04D79"/>
    <w:rsid w:val="00E10C53"/>
    <w:rsid w:val="00E10D1B"/>
    <w:rsid w:val="00E11477"/>
    <w:rsid w:val="00E12B63"/>
    <w:rsid w:val="00E1382A"/>
    <w:rsid w:val="00E13A5D"/>
    <w:rsid w:val="00E1712B"/>
    <w:rsid w:val="00E2116F"/>
    <w:rsid w:val="00E22130"/>
    <w:rsid w:val="00E226B9"/>
    <w:rsid w:val="00E23C8F"/>
    <w:rsid w:val="00E2442E"/>
    <w:rsid w:val="00E25F50"/>
    <w:rsid w:val="00E26725"/>
    <w:rsid w:val="00E26A90"/>
    <w:rsid w:val="00E26D29"/>
    <w:rsid w:val="00E27869"/>
    <w:rsid w:val="00E3042F"/>
    <w:rsid w:val="00E30CA7"/>
    <w:rsid w:val="00E311A1"/>
    <w:rsid w:val="00E31552"/>
    <w:rsid w:val="00E32D67"/>
    <w:rsid w:val="00E3365C"/>
    <w:rsid w:val="00E338F5"/>
    <w:rsid w:val="00E33FB0"/>
    <w:rsid w:val="00E343E8"/>
    <w:rsid w:val="00E34DEF"/>
    <w:rsid w:val="00E35E8E"/>
    <w:rsid w:val="00E363B7"/>
    <w:rsid w:val="00E363B9"/>
    <w:rsid w:val="00E36949"/>
    <w:rsid w:val="00E36F3B"/>
    <w:rsid w:val="00E37DE9"/>
    <w:rsid w:val="00E40154"/>
    <w:rsid w:val="00E411D3"/>
    <w:rsid w:val="00E41A5A"/>
    <w:rsid w:val="00E41F5E"/>
    <w:rsid w:val="00E42911"/>
    <w:rsid w:val="00E43D2A"/>
    <w:rsid w:val="00E51139"/>
    <w:rsid w:val="00E53F16"/>
    <w:rsid w:val="00E540BB"/>
    <w:rsid w:val="00E54C84"/>
    <w:rsid w:val="00E55C9C"/>
    <w:rsid w:val="00E60A55"/>
    <w:rsid w:val="00E6394E"/>
    <w:rsid w:val="00E6397C"/>
    <w:rsid w:val="00E648D4"/>
    <w:rsid w:val="00E64C17"/>
    <w:rsid w:val="00E65239"/>
    <w:rsid w:val="00E65CCC"/>
    <w:rsid w:val="00E67D58"/>
    <w:rsid w:val="00E70B89"/>
    <w:rsid w:val="00E7393E"/>
    <w:rsid w:val="00E741AF"/>
    <w:rsid w:val="00E76BC6"/>
    <w:rsid w:val="00E77257"/>
    <w:rsid w:val="00E80066"/>
    <w:rsid w:val="00E80171"/>
    <w:rsid w:val="00E8322E"/>
    <w:rsid w:val="00E843EA"/>
    <w:rsid w:val="00E84F9F"/>
    <w:rsid w:val="00E86006"/>
    <w:rsid w:val="00E875FF"/>
    <w:rsid w:val="00E87D88"/>
    <w:rsid w:val="00E91374"/>
    <w:rsid w:val="00E91891"/>
    <w:rsid w:val="00E924BC"/>
    <w:rsid w:val="00E93BBE"/>
    <w:rsid w:val="00E945B1"/>
    <w:rsid w:val="00E95983"/>
    <w:rsid w:val="00E95B4A"/>
    <w:rsid w:val="00E95D23"/>
    <w:rsid w:val="00EA2246"/>
    <w:rsid w:val="00EA5591"/>
    <w:rsid w:val="00EA6C2D"/>
    <w:rsid w:val="00EA75F9"/>
    <w:rsid w:val="00EA7D1A"/>
    <w:rsid w:val="00EA7E7D"/>
    <w:rsid w:val="00EB2D9C"/>
    <w:rsid w:val="00EB38D2"/>
    <w:rsid w:val="00EB3BF6"/>
    <w:rsid w:val="00EB53AC"/>
    <w:rsid w:val="00EB7456"/>
    <w:rsid w:val="00EC07B2"/>
    <w:rsid w:val="00EC15C2"/>
    <w:rsid w:val="00EC182D"/>
    <w:rsid w:val="00EC376B"/>
    <w:rsid w:val="00EC5833"/>
    <w:rsid w:val="00EC65C1"/>
    <w:rsid w:val="00EC695C"/>
    <w:rsid w:val="00EC6B94"/>
    <w:rsid w:val="00EC6EC1"/>
    <w:rsid w:val="00EC7183"/>
    <w:rsid w:val="00EC7CF1"/>
    <w:rsid w:val="00ED0CD0"/>
    <w:rsid w:val="00ED0D1F"/>
    <w:rsid w:val="00ED1CF0"/>
    <w:rsid w:val="00ED2059"/>
    <w:rsid w:val="00ED212B"/>
    <w:rsid w:val="00ED3A0A"/>
    <w:rsid w:val="00ED6439"/>
    <w:rsid w:val="00ED75E0"/>
    <w:rsid w:val="00ED7F4E"/>
    <w:rsid w:val="00EE0139"/>
    <w:rsid w:val="00EE0428"/>
    <w:rsid w:val="00EE06E8"/>
    <w:rsid w:val="00EE15C1"/>
    <w:rsid w:val="00EE1FA8"/>
    <w:rsid w:val="00EE20BE"/>
    <w:rsid w:val="00EE35C1"/>
    <w:rsid w:val="00EE3694"/>
    <w:rsid w:val="00EE3759"/>
    <w:rsid w:val="00EE475B"/>
    <w:rsid w:val="00EE4AC8"/>
    <w:rsid w:val="00EE5ACA"/>
    <w:rsid w:val="00EE69DC"/>
    <w:rsid w:val="00EE6B89"/>
    <w:rsid w:val="00EE7773"/>
    <w:rsid w:val="00EF0A61"/>
    <w:rsid w:val="00EF0E8F"/>
    <w:rsid w:val="00EF2520"/>
    <w:rsid w:val="00EF2901"/>
    <w:rsid w:val="00EF335B"/>
    <w:rsid w:val="00EF58F3"/>
    <w:rsid w:val="00F00762"/>
    <w:rsid w:val="00F011F8"/>
    <w:rsid w:val="00F022B7"/>
    <w:rsid w:val="00F037C5"/>
    <w:rsid w:val="00F0469F"/>
    <w:rsid w:val="00F06E2F"/>
    <w:rsid w:val="00F07267"/>
    <w:rsid w:val="00F077BC"/>
    <w:rsid w:val="00F079F4"/>
    <w:rsid w:val="00F07F86"/>
    <w:rsid w:val="00F10222"/>
    <w:rsid w:val="00F1112D"/>
    <w:rsid w:val="00F1147C"/>
    <w:rsid w:val="00F1286D"/>
    <w:rsid w:val="00F13959"/>
    <w:rsid w:val="00F150F5"/>
    <w:rsid w:val="00F152D8"/>
    <w:rsid w:val="00F16ED1"/>
    <w:rsid w:val="00F17565"/>
    <w:rsid w:val="00F20924"/>
    <w:rsid w:val="00F2193B"/>
    <w:rsid w:val="00F21A68"/>
    <w:rsid w:val="00F238F4"/>
    <w:rsid w:val="00F23DE5"/>
    <w:rsid w:val="00F2591A"/>
    <w:rsid w:val="00F26C62"/>
    <w:rsid w:val="00F27395"/>
    <w:rsid w:val="00F279BE"/>
    <w:rsid w:val="00F3318D"/>
    <w:rsid w:val="00F346A9"/>
    <w:rsid w:val="00F347E5"/>
    <w:rsid w:val="00F34A74"/>
    <w:rsid w:val="00F3711F"/>
    <w:rsid w:val="00F40DA8"/>
    <w:rsid w:val="00F4239B"/>
    <w:rsid w:val="00F424A3"/>
    <w:rsid w:val="00F446FB"/>
    <w:rsid w:val="00F4562D"/>
    <w:rsid w:val="00F45869"/>
    <w:rsid w:val="00F46155"/>
    <w:rsid w:val="00F472ED"/>
    <w:rsid w:val="00F5164E"/>
    <w:rsid w:val="00F545F2"/>
    <w:rsid w:val="00F54986"/>
    <w:rsid w:val="00F55279"/>
    <w:rsid w:val="00F55AE1"/>
    <w:rsid w:val="00F55C83"/>
    <w:rsid w:val="00F5637F"/>
    <w:rsid w:val="00F56754"/>
    <w:rsid w:val="00F617CF"/>
    <w:rsid w:val="00F621A1"/>
    <w:rsid w:val="00F629F6"/>
    <w:rsid w:val="00F62E77"/>
    <w:rsid w:val="00F644D1"/>
    <w:rsid w:val="00F6510A"/>
    <w:rsid w:val="00F658E0"/>
    <w:rsid w:val="00F65B5A"/>
    <w:rsid w:val="00F66192"/>
    <w:rsid w:val="00F67229"/>
    <w:rsid w:val="00F673D4"/>
    <w:rsid w:val="00F67D77"/>
    <w:rsid w:val="00F70F9F"/>
    <w:rsid w:val="00F720CC"/>
    <w:rsid w:val="00F72968"/>
    <w:rsid w:val="00F73969"/>
    <w:rsid w:val="00F75826"/>
    <w:rsid w:val="00F76C3E"/>
    <w:rsid w:val="00F810D3"/>
    <w:rsid w:val="00F826B2"/>
    <w:rsid w:val="00F83CBA"/>
    <w:rsid w:val="00F83E6B"/>
    <w:rsid w:val="00F846DF"/>
    <w:rsid w:val="00F84A32"/>
    <w:rsid w:val="00F86B7E"/>
    <w:rsid w:val="00F86BFE"/>
    <w:rsid w:val="00F877A2"/>
    <w:rsid w:val="00F910E7"/>
    <w:rsid w:val="00F91DD7"/>
    <w:rsid w:val="00F92432"/>
    <w:rsid w:val="00F93A13"/>
    <w:rsid w:val="00F94477"/>
    <w:rsid w:val="00F948F6"/>
    <w:rsid w:val="00F9571F"/>
    <w:rsid w:val="00F9584F"/>
    <w:rsid w:val="00F97DF6"/>
    <w:rsid w:val="00FA066E"/>
    <w:rsid w:val="00FA0DBF"/>
    <w:rsid w:val="00FA3134"/>
    <w:rsid w:val="00FA43FB"/>
    <w:rsid w:val="00FA44D8"/>
    <w:rsid w:val="00FA52B8"/>
    <w:rsid w:val="00FA586C"/>
    <w:rsid w:val="00FA60B9"/>
    <w:rsid w:val="00FA6C6E"/>
    <w:rsid w:val="00FA72B3"/>
    <w:rsid w:val="00FA7537"/>
    <w:rsid w:val="00FA7ACE"/>
    <w:rsid w:val="00FB04D2"/>
    <w:rsid w:val="00FB1B47"/>
    <w:rsid w:val="00FB1C51"/>
    <w:rsid w:val="00FB276A"/>
    <w:rsid w:val="00FB3EF1"/>
    <w:rsid w:val="00FB493F"/>
    <w:rsid w:val="00FB51E4"/>
    <w:rsid w:val="00FB646A"/>
    <w:rsid w:val="00FB6877"/>
    <w:rsid w:val="00FB6927"/>
    <w:rsid w:val="00FC0502"/>
    <w:rsid w:val="00FC0BDC"/>
    <w:rsid w:val="00FC1076"/>
    <w:rsid w:val="00FC2535"/>
    <w:rsid w:val="00FC2929"/>
    <w:rsid w:val="00FC327C"/>
    <w:rsid w:val="00FC33AA"/>
    <w:rsid w:val="00FC5C73"/>
    <w:rsid w:val="00FC6840"/>
    <w:rsid w:val="00FC6BFE"/>
    <w:rsid w:val="00FC6E5D"/>
    <w:rsid w:val="00FC70B2"/>
    <w:rsid w:val="00FC77FD"/>
    <w:rsid w:val="00FD0A55"/>
    <w:rsid w:val="00FD342B"/>
    <w:rsid w:val="00FD3D3B"/>
    <w:rsid w:val="00FD4A73"/>
    <w:rsid w:val="00FD4BB1"/>
    <w:rsid w:val="00FD4D4B"/>
    <w:rsid w:val="00FD6094"/>
    <w:rsid w:val="00FD6257"/>
    <w:rsid w:val="00FD680D"/>
    <w:rsid w:val="00FD7DF7"/>
    <w:rsid w:val="00FE08AD"/>
    <w:rsid w:val="00FE19AF"/>
    <w:rsid w:val="00FE1B39"/>
    <w:rsid w:val="00FE2414"/>
    <w:rsid w:val="00FE2984"/>
    <w:rsid w:val="00FE2DD8"/>
    <w:rsid w:val="00FE2EA2"/>
    <w:rsid w:val="00FE382C"/>
    <w:rsid w:val="00FE38C0"/>
    <w:rsid w:val="00FE48CD"/>
    <w:rsid w:val="00FE4D1B"/>
    <w:rsid w:val="00FE5693"/>
    <w:rsid w:val="00FE617A"/>
    <w:rsid w:val="00FE7042"/>
    <w:rsid w:val="00FE78D9"/>
    <w:rsid w:val="00FF052A"/>
    <w:rsid w:val="00FF0EBD"/>
    <w:rsid w:val="00FF107E"/>
    <w:rsid w:val="00FF13E1"/>
    <w:rsid w:val="00FF3ED9"/>
    <w:rsid w:val="00FF41C6"/>
    <w:rsid w:val="00FF49C7"/>
    <w:rsid w:val="00FF554C"/>
    <w:rsid w:val="00FF5BE8"/>
    <w:rsid w:val="00FF6154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uiPriority="0" w:unhideWhenUsed="1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F6430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E22130"/>
    <w:pPr>
      <w:keepNext/>
      <w:jc w:val="center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E22130"/>
    <w:pPr>
      <w:keepNext/>
      <w:jc w:val="center"/>
      <w:outlineLvl w:val="1"/>
    </w:pPr>
    <w:rPr>
      <w:b/>
      <w:bCs/>
      <w:shadow/>
      <w:color w:val="00006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7E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1BD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1B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3D8C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003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00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294F"/>
    <w:rPr>
      <w:rFonts w:cs="Times New Roman"/>
      <w:b/>
      <w:bCs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70A1"/>
    <w:rPr>
      <w:rFonts w:cs="Times New Roman"/>
      <w:b/>
      <w:bCs/>
      <w:shadow/>
      <w:color w:val="00006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714A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E714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714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15DFA"/>
    <w:rPr>
      <w:rFonts w:ascii="Calibri" w:hAnsi="Calibri" w:cs="Times New Roman"/>
      <w:b/>
      <w:b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15DFA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15DFA"/>
    <w:rPr>
      <w:rFonts w:ascii="Cambria" w:hAnsi="Cambria" w:cs="Times New Roman"/>
    </w:rPr>
  </w:style>
  <w:style w:type="character" w:styleId="Hyperlink">
    <w:name w:val="Hyperlink"/>
    <w:basedOn w:val="DefaultParagraphFont"/>
    <w:uiPriority w:val="99"/>
    <w:rsid w:val="00E2213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22130"/>
    <w:pPr>
      <w:spacing w:before="100" w:beforeAutospacing="1" w:after="100" w:afterAutospacing="1"/>
    </w:pPr>
  </w:style>
  <w:style w:type="character" w:customStyle="1" w:styleId="grame">
    <w:name w:val="grame"/>
    <w:basedOn w:val="DefaultParagraphFont"/>
    <w:uiPriority w:val="99"/>
    <w:rsid w:val="00AE62CD"/>
    <w:rPr>
      <w:rFonts w:cs="Times New Roman"/>
    </w:rPr>
  </w:style>
  <w:style w:type="character" w:customStyle="1" w:styleId="t8">
    <w:name w:val="t8"/>
    <w:basedOn w:val="DefaultParagraphFont"/>
    <w:uiPriority w:val="99"/>
    <w:rsid w:val="00C57ECB"/>
    <w:rPr>
      <w:rFonts w:cs="Times New Roman"/>
    </w:rPr>
  </w:style>
  <w:style w:type="character" w:styleId="Strong">
    <w:name w:val="Strong"/>
    <w:basedOn w:val="DefaultParagraphFont"/>
    <w:uiPriority w:val="99"/>
    <w:qFormat/>
    <w:rsid w:val="00C57EC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C57ECB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B5D8F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7A0096"/>
    <w:pPr>
      <w:spacing w:before="100" w:beforeAutospacing="1" w:after="100" w:afterAutospacing="1"/>
    </w:pPr>
  </w:style>
  <w:style w:type="character" w:customStyle="1" w:styleId="PlainTextChar">
    <w:name w:val="Plain Text Char"/>
    <w:basedOn w:val="DefaultParagraphFont"/>
    <w:link w:val="PlainText"/>
    <w:uiPriority w:val="99"/>
    <w:locked/>
    <w:rsid w:val="00FE2DD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78A0"/>
    <w:rPr>
      <w:rFonts w:cs="Times New Roman"/>
      <w:sz w:val="24"/>
      <w:szCs w:val="24"/>
      <w:lang w:val="it-IT" w:eastAsia="it-IT" w:bidi="ar-SA"/>
    </w:rPr>
  </w:style>
  <w:style w:type="character" w:styleId="PageNumber">
    <w:name w:val="page number"/>
    <w:basedOn w:val="DefaultParagraphFont"/>
    <w:uiPriority w:val="99"/>
    <w:rsid w:val="002D442F"/>
    <w:rPr>
      <w:rFonts w:cs="Times New Roman"/>
    </w:rPr>
  </w:style>
  <w:style w:type="character" w:customStyle="1" w:styleId="style21">
    <w:name w:val="style21"/>
    <w:basedOn w:val="DefaultParagraphFont"/>
    <w:uiPriority w:val="99"/>
    <w:rsid w:val="00167A5D"/>
    <w:rPr>
      <w:rFonts w:cs="Times New Roman"/>
    </w:rPr>
  </w:style>
  <w:style w:type="paragraph" w:customStyle="1" w:styleId="comment">
    <w:name w:val="comment"/>
    <w:basedOn w:val="Normal"/>
    <w:uiPriority w:val="99"/>
    <w:rsid w:val="002A5659"/>
    <w:pPr>
      <w:spacing w:before="100" w:beforeAutospacing="1" w:after="100" w:afterAutospacing="1"/>
    </w:pPr>
  </w:style>
  <w:style w:type="paragraph" w:styleId="BlockText">
    <w:name w:val="Block Text"/>
    <w:basedOn w:val="Normal"/>
    <w:uiPriority w:val="99"/>
    <w:rsid w:val="002A5659"/>
    <w:pPr>
      <w:spacing w:before="100" w:beforeAutospacing="1" w:after="100" w:afterAutospacing="1"/>
    </w:pPr>
    <w:rPr>
      <w:color w:val="800000"/>
    </w:rPr>
  </w:style>
  <w:style w:type="paragraph" w:styleId="BodyText3">
    <w:name w:val="Body Text 3"/>
    <w:basedOn w:val="Normal"/>
    <w:link w:val="BodyText3Char"/>
    <w:uiPriority w:val="99"/>
    <w:rsid w:val="003B30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15DFA"/>
    <w:rPr>
      <w:rFonts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B30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15DFA"/>
    <w:rPr>
      <w:rFonts w:cs="Times New Roman"/>
      <w:sz w:val="24"/>
      <w:szCs w:val="24"/>
    </w:rPr>
  </w:style>
  <w:style w:type="paragraph" w:customStyle="1" w:styleId="ww-corpodeltesto2">
    <w:name w:val="ww-corpodeltesto2"/>
    <w:basedOn w:val="Normal"/>
    <w:uiPriority w:val="99"/>
    <w:rsid w:val="003B3076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rsid w:val="00D2039A"/>
    <w:pPr>
      <w:spacing w:before="100" w:beforeAutospacing="1" w:after="100" w:afterAutospacing="1"/>
    </w:p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367450"/>
    <w:rPr>
      <w:rFonts w:cs="Times New Roman"/>
      <w:sz w:val="24"/>
      <w:szCs w:val="24"/>
    </w:rPr>
  </w:style>
  <w:style w:type="paragraph" w:customStyle="1" w:styleId="corpo">
    <w:name w:val="corpo"/>
    <w:basedOn w:val="Normal"/>
    <w:uiPriority w:val="99"/>
    <w:rsid w:val="00635968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rsid w:val="00635968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35968"/>
    <w:rPr>
      <w:rFonts w:cs="Times New Roman"/>
      <w:i/>
      <w:iCs/>
    </w:rPr>
  </w:style>
  <w:style w:type="paragraph" w:customStyle="1" w:styleId="section1">
    <w:name w:val="section1"/>
    <w:basedOn w:val="Normal"/>
    <w:uiPriority w:val="99"/>
    <w:rsid w:val="00DC7214"/>
    <w:pPr>
      <w:spacing w:before="100" w:beforeAutospacing="1" w:after="100" w:afterAutospacing="1"/>
    </w:pPr>
  </w:style>
  <w:style w:type="character" w:customStyle="1" w:styleId="style51">
    <w:name w:val="style51"/>
    <w:basedOn w:val="DefaultParagraphFont"/>
    <w:uiPriority w:val="99"/>
    <w:rsid w:val="006950BF"/>
    <w:rPr>
      <w:rFonts w:cs="Times New Roman"/>
    </w:rPr>
  </w:style>
  <w:style w:type="character" w:customStyle="1" w:styleId="spelle">
    <w:name w:val="spelle"/>
    <w:basedOn w:val="DefaultParagraphFont"/>
    <w:uiPriority w:val="99"/>
    <w:rsid w:val="005425E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D97BA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97BA2"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94A13"/>
    <w:rPr>
      <w:rFonts w:cs="Times New Roman"/>
      <w:sz w:val="24"/>
      <w:szCs w:val="24"/>
      <w:lang w:val="it-IT" w:eastAsia="it-IT" w:bidi="ar-SA"/>
    </w:rPr>
  </w:style>
  <w:style w:type="paragraph" w:customStyle="1" w:styleId="style3">
    <w:name w:val="style3"/>
    <w:basedOn w:val="Normal"/>
    <w:uiPriority w:val="99"/>
    <w:rsid w:val="007C1BDF"/>
    <w:pPr>
      <w:spacing w:before="100" w:beforeAutospacing="1" w:after="100" w:afterAutospacing="1"/>
    </w:pPr>
  </w:style>
  <w:style w:type="paragraph" w:customStyle="1" w:styleId="Corpo0">
    <w:name w:val="Corpo"/>
    <w:basedOn w:val="Normal"/>
    <w:uiPriority w:val="99"/>
    <w:rsid w:val="009B7AA9"/>
    <w:rPr>
      <w:sz w:val="20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4A74ED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uiPriority w:val="99"/>
    <w:locked/>
    <w:rsid w:val="001D0D7A"/>
    <w:rPr>
      <w:rFonts w:cs="Times New Roman"/>
      <w:sz w:val="24"/>
      <w:szCs w:val="24"/>
    </w:rPr>
  </w:style>
  <w:style w:type="paragraph" w:customStyle="1" w:styleId="detailimagedesc">
    <w:name w:val="detailimagedesc"/>
    <w:basedOn w:val="Normal"/>
    <w:uiPriority w:val="99"/>
    <w:rsid w:val="0096126F"/>
    <w:pPr>
      <w:spacing w:before="100" w:beforeAutospacing="1" w:after="100" w:afterAutospacing="1"/>
    </w:pPr>
  </w:style>
  <w:style w:type="character" w:customStyle="1" w:styleId="credits">
    <w:name w:val="credits"/>
    <w:basedOn w:val="DefaultParagraphFont"/>
    <w:uiPriority w:val="99"/>
    <w:rsid w:val="009612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F2CD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1D35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718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D3C27"/>
    <w:rPr>
      <w:rFonts w:cs="Times New Roman"/>
      <w:sz w:val="24"/>
      <w:szCs w:val="24"/>
    </w:rPr>
  </w:style>
  <w:style w:type="paragraph" w:customStyle="1" w:styleId="body">
    <w:name w:val="body"/>
    <w:basedOn w:val="Normal"/>
    <w:uiPriority w:val="99"/>
    <w:rsid w:val="0047188C"/>
    <w:pPr>
      <w:spacing w:before="100" w:beforeAutospacing="1" w:after="100" w:afterAutospacing="1"/>
    </w:pPr>
    <w:rPr>
      <w:color w:val="333333"/>
    </w:rPr>
  </w:style>
  <w:style w:type="character" w:customStyle="1" w:styleId="body1">
    <w:name w:val="body1"/>
    <w:basedOn w:val="DefaultParagraphFont"/>
    <w:uiPriority w:val="99"/>
    <w:rsid w:val="0047188C"/>
    <w:rPr>
      <w:rFonts w:cs="Times New Roman"/>
    </w:rPr>
  </w:style>
  <w:style w:type="paragraph" w:customStyle="1" w:styleId="bodysubtitle">
    <w:name w:val="bodysubtitle"/>
    <w:basedOn w:val="Normal"/>
    <w:uiPriority w:val="99"/>
    <w:rsid w:val="002F659D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rsid w:val="00C16106"/>
    <w:pPr>
      <w:spacing w:before="100" w:beforeAutospacing="1" w:after="100" w:afterAutospacing="1"/>
    </w:pPr>
  </w:style>
  <w:style w:type="character" w:customStyle="1" w:styleId="citazione">
    <w:name w:val="citazione"/>
    <w:basedOn w:val="DefaultParagraphFont"/>
    <w:uiPriority w:val="99"/>
    <w:rsid w:val="00A2062A"/>
    <w:rPr>
      <w:rFonts w:cs="Times New Roman"/>
    </w:rPr>
  </w:style>
  <w:style w:type="character" w:customStyle="1" w:styleId="verdanabold1">
    <w:name w:val="verdanabold1"/>
    <w:basedOn w:val="DefaultParagraphFont"/>
    <w:uiPriority w:val="99"/>
    <w:rsid w:val="00F2193B"/>
    <w:rPr>
      <w:rFonts w:cs="Times New Roman"/>
    </w:rPr>
  </w:style>
  <w:style w:type="character" w:customStyle="1" w:styleId="StileMessaggioDiPostaElettronica70">
    <w:name w:val="EmailStyle70"/>
    <w:aliases w:val="EmailStyle70"/>
    <w:basedOn w:val="DefaultParagraphFont"/>
    <w:uiPriority w:val="99"/>
    <w:semiHidden/>
    <w:personal/>
    <w:rsid w:val="00B3295A"/>
    <w:rPr>
      <w:rFonts w:ascii="Comic Sans MS" w:hAnsi="Comic Sans MS" w:cs="Times New Roman"/>
      <w:color w:val="000080"/>
      <w:sz w:val="20"/>
      <w:szCs w:val="20"/>
      <w:u w:val="none"/>
    </w:rPr>
  </w:style>
  <w:style w:type="paragraph" w:customStyle="1" w:styleId="western">
    <w:name w:val="western"/>
    <w:basedOn w:val="Normal"/>
    <w:uiPriority w:val="99"/>
    <w:rsid w:val="00B3295A"/>
    <w:pPr>
      <w:spacing w:before="100" w:beforeAutospacing="1" w:after="115"/>
    </w:pPr>
    <w:rPr>
      <w:color w:val="000000"/>
    </w:rPr>
  </w:style>
  <w:style w:type="character" w:customStyle="1" w:styleId="StileMessaggioDiPostaElettronica72">
    <w:name w:val="EmailStyle72"/>
    <w:aliases w:val="EmailStyle72"/>
    <w:basedOn w:val="DefaultParagraphFont"/>
    <w:uiPriority w:val="99"/>
    <w:semiHidden/>
    <w:personal/>
    <w:rsid w:val="00631A31"/>
    <w:rPr>
      <w:rFonts w:ascii="Comic Sans MS" w:hAnsi="Comic Sans MS" w:cs="Times New Roman"/>
      <w:color w:val="000080"/>
      <w:sz w:val="20"/>
      <w:szCs w:val="20"/>
      <w:u w:val="none"/>
      <w:effect w:val="none"/>
    </w:rPr>
  </w:style>
  <w:style w:type="character" w:customStyle="1" w:styleId="ds241">
    <w:name w:val="ds241"/>
    <w:basedOn w:val="DefaultParagraphFont"/>
    <w:uiPriority w:val="99"/>
    <w:rsid w:val="00BF3514"/>
    <w:rPr>
      <w:rFonts w:cs="Times New Roman"/>
      <w:b/>
      <w:bCs/>
    </w:rPr>
  </w:style>
  <w:style w:type="character" w:customStyle="1" w:styleId="ds251">
    <w:name w:val="ds251"/>
    <w:basedOn w:val="DefaultParagraphFont"/>
    <w:uiPriority w:val="99"/>
    <w:rsid w:val="00BF3514"/>
    <w:rPr>
      <w:rFonts w:cs="Times New Roman"/>
      <w:b/>
      <w:bCs/>
      <w:color w:val="0C590A"/>
    </w:rPr>
  </w:style>
  <w:style w:type="paragraph" w:customStyle="1" w:styleId="nospacing">
    <w:name w:val="nospacing"/>
    <w:basedOn w:val="Normal"/>
    <w:uiPriority w:val="99"/>
    <w:rsid w:val="00BF3514"/>
    <w:pPr>
      <w:spacing w:before="100" w:beforeAutospacing="1" w:after="100" w:afterAutospacing="1"/>
    </w:pPr>
  </w:style>
  <w:style w:type="character" w:customStyle="1" w:styleId="style11">
    <w:name w:val="style11"/>
    <w:basedOn w:val="DefaultParagraphFont"/>
    <w:uiPriority w:val="99"/>
    <w:rsid w:val="000B0D0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84BD9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FC1076"/>
    <w:rPr>
      <w:rFonts w:cs="Times New Roman"/>
    </w:rPr>
  </w:style>
  <w:style w:type="character" w:customStyle="1" w:styleId="caps">
    <w:name w:val="caps"/>
    <w:basedOn w:val="DefaultParagraphFont"/>
    <w:uiPriority w:val="99"/>
    <w:rsid w:val="00A92B3F"/>
    <w:rPr>
      <w:rFonts w:cs="Times New Roman"/>
    </w:rPr>
  </w:style>
  <w:style w:type="paragraph" w:styleId="Caption">
    <w:name w:val="caption"/>
    <w:basedOn w:val="Normal"/>
    <w:uiPriority w:val="99"/>
    <w:qFormat/>
    <w:rsid w:val="00A92B3F"/>
    <w:pPr>
      <w:spacing w:before="100" w:beforeAutospacing="1" w:after="100" w:afterAutospacing="1"/>
    </w:pPr>
  </w:style>
  <w:style w:type="paragraph" w:customStyle="1" w:styleId="boldred">
    <w:name w:val="boldre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bold">
    <w:name w:val="bol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plainjustified">
    <w:name w:val="plainjustifie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plain">
    <w:name w:val="plain"/>
    <w:basedOn w:val="Normal"/>
    <w:uiPriority w:val="99"/>
    <w:rsid w:val="00435091"/>
    <w:pPr>
      <w:spacing w:before="100" w:beforeAutospacing="1" w:after="100" w:afterAutospacing="1"/>
    </w:pPr>
  </w:style>
  <w:style w:type="character" w:customStyle="1" w:styleId="boldblue">
    <w:name w:val="boldblue"/>
    <w:basedOn w:val="DefaultParagraphFont"/>
    <w:uiPriority w:val="99"/>
    <w:rsid w:val="00435091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C2006B"/>
    <w:pPr>
      <w:spacing w:before="100" w:beforeAutospacing="1" w:after="100" w:afterAutospacing="1"/>
    </w:pPr>
  </w:style>
  <w:style w:type="character" w:customStyle="1" w:styleId="SubtitleChar">
    <w:name w:val="Subtitle Char"/>
    <w:basedOn w:val="DefaultParagraphFont"/>
    <w:link w:val="Subtitle"/>
    <w:uiPriority w:val="99"/>
    <w:locked/>
    <w:rsid w:val="00B15DFA"/>
    <w:rPr>
      <w:rFonts w:ascii="Cambria" w:hAnsi="Cambria" w:cs="Times New Roman"/>
      <w:sz w:val="24"/>
      <w:szCs w:val="24"/>
    </w:rPr>
  </w:style>
  <w:style w:type="paragraph" w:customStyle="1" w:styleId="normal0">
    <w:name w:val="normal"/>
    <w:basedOn w:val="Normal"/>
    <w:uiPriority w:val="99"/>
    <w:rsid w:val="00E343E8"/>
    <w:pPr>
      <w:spacing w:before="100" w:beforeAutospacing="1" w:after="100" w:afterAutospacing="1"/>
    </w:pPr>
  </w:style>
  <w:style w:type="paragraph" w:customStyle="1" w:styleId="normale1">
    <w:name w:val="normale1"/>
    <w:basedOn w:val="Normal"/>
    <w:uiPriority w:val="99"/>
    <w:rsid w:val="00E343E8"/>
    <w:pPr>
      <w:spacing w:before="100" w:beforeAutospacing="1" w:after="100" w:afterAutospacing="1"/>
    </w:pPr>
  </w:style>
  <w:style w:type="paragraph" w:customStyle="1" w:styleId="testopidipagina">
    <w:name w:val="testopidipagina"/>
    <w:basedOn w:val="Normal"/>
    <w:uiPriority w:val="99"/>
    <w:rsid w:val="00E343E8"/>
    <w:pPr>
      <w:spacing w:before="100" w:beforeAutospacing="1" w:after="100" w:afterAutospacing="1"/>
    </w:pPr>
  </w:style>
  <w:style w:type="character" w:customStyle="1" w:styleId="testo1">
    <w:name w:val="testo1"/>
    <w:basedOn w:val="DefaultParagraphFont"/>
    <w:uiPriority w:val="99"/>
    <w:rsid w:val="008A53B2"/>
    <w:rPr>
      <w:rFonts w:ascii="Verdana" w:hAnsi="Verdana" w:cs="Times New Roman"/>
      <w:color w:val="000000"/>
      <w:sz w:val="28"/>
      <w:szCs w:val="28"/>
    </w:rPr>
  </w:style>
  <w:style w:type="paragraph" w:customStyle="1" w:styleId="tobias">
    <w:name w:val="tobias"/>
    <w:basedOn w:val="Normal"/>
    <w:uiPriority w:val="99"/>
    <w:rsid w:val="00EE69DC"/>
    <w:pPr>
      <w:spacing w:before="100" w:beforeAutospacing="1" w:after="100" w:afterAutospacing="1"/>
    </w:pPr>
  </w:style>
  <w:style w:type="character" w:customStyle="1" w:styleId="testo">
    <w:name w:val="testo"/>
    <w:basedOn w:val="DefaultParagraphFont"/>
    <w:uiPriority w:val="99"/>
    <w:rsid w:val="001A2EA8"/>
    <w:rPr>
      <w:rFonts w:cs="Times New Roman"/>
    </w:rPr>
  </w:style>
  <w:style w:type="paragraph" w:customStyle="1" w:styleId="default">
    <w:name w:val="default"/>
    <w:basedOn w:val="Normal"/>
    <w:uiPriority w:val="99"/>
    <w:rsid w:val="00B82645"/>
    <w:pPr>
      <w:spacing w:before="100" w:beforeAutospacing="1" w:after="100" w:afterAutospacing="1"/>
    </w:pPr>
  </w:style>
  <w:style w:type="paragraph" w:customStyle="1" w:styleId="contenutotabella">
    <w:name w:val="contenutotabella"/>
    <w:basedOn w:val="Normal"/>
    <w:uiPriority w:val="99"/>
    <w:rsid w:val="001C60CB"/>
    <w:pPr>
      <w:spacing w:before="100" w:beforeAutospacing="1" w:after="100" w:afterAutospacing="1"/>
    </w:pPr>
  </w:style>
  <w:style w:type="paragraph" w:customStyle="1" w:styleId="style1">
    <w:name w:val="style1"/>
    <w:basedOn w:val="Normal"/>
    <w:uiPriority w:val="99"/>
    <w:rsid w:val="00953783"/>
    <w:pPr>
      <w:spacing w:before="100" w:beforeAutospacing="1" w:after="100" w:afterAutospacing="1"/>
    </w:pPr>
  </w:style>
  <w:style w:type="paragraph" w:styleId="HTMLAddress">
    <w:name w:val="HTML Address"/>
    <w:basedOn w:val="Normal"/>
    <w:link w:val="HTMLAddressChar"/>
    <w:uiPriority w:val="99"/>
    <w:rsid w:val="00CD0AA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467BBB"/>
    <w:rPr>
      <w:rFonts w:cs="Times New Roman"/>
      <w:i/>
      <w:iCs/>
      <w:sz w:val="24"/>
      <w:szCs w:val="24"/>
    </w:rPr>
  </w:style>
  <w:style w:type="character" w:customStyle="1" w:styleId="longtext1">
    <w:name w:val="longtext1"/>
    <w:basedOn w:val="DefaultParagraphFont"/>
    <w:uiPriority w:val="99"/>
    <w:rsid w:val="00072D9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322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78A0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style151">
    <w:name w:val="style151"/>
    <w:basedOn w:val="DefaultParagraphFont"/>
    <w:uiPriority w:val="99"/>
    <w:rsid w:val="00334442"/>
    <w:rPr>
      <w:rFonts w:cs="Times New Roman"/>
    </w:rPr>
  </w:style>
  <w:style w:type="paragraph" w:customStyle="1" w:styleId="text">
    <w:name w:val="text"/>
    <w:basedOn w:val="Normal"/>
    <w:uiPriority w:val="99"/>
    <w:rsid w:val="00334442"/>
    <w:pPr>
      <w:spacing w:before="100" w:beforeAutospacing="1" w:after="100" w:afterAutospacing="1"/>
    </w:pPr>
  </w:style>
  <w:style w:type="character" w:customStyle="1" w:styleId="longtext">
    <w:name w:val="longtext"/>
    <w:basedOn w:val="DefaultParagraphFont"/>
    <w:uiPriority w:val="99"/>
    <w:rsid w:val="00CA0E61"/>
    <w:rPr>
      <w:rFonts w:cs="Times New Roman"/>
    </w:rPr>
  </w:style>
  <w:style w:type="paragraph" w:customStyle="1" w:styleId="title6">
    <w:name w:val="title6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ubtitle4">
    <w:name w:val="subtitle4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ubtitlecs">
    <w:name w:val="subtitlecs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tyle16">
    <w:name w:val="style16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bullet7">
    <w:name w:val="bullet7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page-title">
    <w:name w:val="page-title"/>
    <w:basedOn w:val="Normal"/>
    <w:uiPriority w:val="99"/>
    <w:rsid w:val="004E3F5C"/>
    <w:pPr>
      <w:spacing w:before="100" w:beforeAutospacing="1" w:after="100" w:afterAutospacing="1"/>
    </w:pPr>
  </w:style>
  <w:style w:type="paragraph" w:customStyle="1" w:styleId="fromsteve">
    <w:name w:val="fromsteve"/>
    <w:basedOn w:val="Normal"/>
    <w:uiPriority w:val="99"/>
    <w:rsid w:val="00C20849"/>
    <w:pPr>
      <w:spacing w:before="100" w:beforeAutospacing="1" w:after="100" w:afterAutospacing="1"/>
    </w:pPr>
  </w:style>
  <w:style w:type="character" w:customStyle="1" w:styleId="fromsteve1">
    <w:name w:val="fromsteve1"/>
    <w:basedOn w:val="DefaultParagraphFont"/>
    <w:uiPriority w:val="99"/>
    <w:rsid w:val="00C20849"/>
    <w:rPr>
      <w:rFonts w:cs="Times New Roman"/>
    </w:rPr>
  </w:style>
  <w:style w:type="paragraph" w:customStyle="1" w:styleId="head2">
    <w:name w:val="head2"/>
    <w:basedOn w:val="Normal"/>
    <w:uiPriority w:val="99"/>
    <w:rsid w:val="00754253"/>
    <w:pPr>
      <w:spacing w:before="100" w:beforeAutospacing="1" w:after="100" w:afterAutospacing="1"/>
    </w:pPr>
  </w:style>
  <w:style w:type="paragraph" w:customStyle="1" w:styleId="paragraph1">
    <w:name w:val="paragraph1"/>
    <w:basedOn w:val="Normal"/>
    <w:uiPriority w:val="99"/>
    <w:rsid w:val="00754253"/>
    <w:pPr>
      <w:spacing w:before="100" w:beforeAutospacing="1" w:after="100" w:afterAutospacing="1"/>
    </w:pPr>
  </w:style>
  <w:style w:type="character" w:customStyle="1" w:styleId="paragraph11">
    <w:name w:val="paragraph11"/>
    <w:basedOn w:val="DefaultParagraphFont"/>
    <w:uiPriority w:val="99"/>
    <w:rsid w:val="00754253"/>
    <w:rPr>
      <w:rFonts w:cs="Times New Roman"/>
    </w:rPr>
  </w:style>
  <w:style w:type="paragraph" w:customStyle="1" w:styleId="listparagraphcxspprimo">
    <w:name w:val="listparagraphcxspprim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listparagraphcxspmedio">
    <w:name w:val="listparagraphcxspmedi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listparagraphcxspultimo">
    <w:name w:val="listparagraphcxspultim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beacons">
    <w:name w:val="beacons"/>
    <w:basedOn w:val="Normal"/>
    <w:uiPriority w:val="99"/>
    <w:rsid w:val="002B6CC8"/>
    <w:pPr>
      <w:spacing w:before="100" w:beforeAutospacing="1" w:after="100" w:afterAutospacing="1"/>
    </w:pPr>
  </w:style>
  <w:style w:type="character" w:customStyle="1" w:styleId="head21">
    <w:name w:val="head21"/>
    <w:basedOn w:val="DefaultParagraphFont"/>
    <w:uiPriority w:val="99"/>
    <w:rsid w:val="002B6CC8"/>
    <w:rPr>
      <w:rFonts w:cs="Times New Roman"/>
    </w:rPr>
  </w:style>
  <w:style w:type="paragraph" w:customStyle="1" w:styleId="style2">
    <w:name w:val="style2"/>
    <w:basedOn w:val="Normal"/>
    <w:uiPriority w:val="99"/>
    <w:rsid w:val="00C66D78"/>
    <w:pPr>
      <w:spacing w:before="100" w:beforeAutospacing="1" w:after="100" w:afterAutospacing="1"/>
    </w:pPr>
  </w:style>
  <w:style w:type="paragraph" w:customStyle="1" w:styleId="msonospacing0">
    <w:name w:val="msonospacing"/>
    <w:basedOn w:val="Normal"/>
    <w:uiPriority w:val="99"/>
    <w:rsid w:val="001F1134"/>
    <w:pPr>
      <w:spacing w:before="100" w:beforeAutospacing="1" w:after="100" w:afterAutospacing="1"/>
    </w:pPr>
  </w:style>
  <w:style w:type="paragraph" w:customStyle="1" w:styleId="bildtext">
    <w:name w:val="bildtext"/>
    <w:basedOn w:val="Normal"/>
    <w:uiPriority w:val="99"/>
    <w:rsid w:val="00F1286D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uiPriority w:val="99"/>
    <w:rsid w:val="00C40B52"/>
    <w:pPr>
      <w:spacing w:before="100" w:beforeAutospacing="1" w:after="100" w:afterAutospacing="1"/>
    </w:pPr>
  </w:style>
  <w:style w:type="character" w:customStyle="1" w:styleId="beaconscentered1">
    <w:name w:val="beaconscentered1"/>
    <w:basedOn w:val="DefaultParagraphFont"/>
    <w:uiPriority w:val="99"/>
    <w:rsid w:val="007D3FC7"/>
    <w:rPr>
      <w:rFonts w:cs="Times New Roman"/>
    </w:rPr>
  </w:style>
  <w:style w:type="character" w:customStyle="1" w:styleId="longtext0">
    <w:name w:val="longtext0"/>
    <w:basedOn w:val="DefaultParagraphFont"/>
    <w:uiPriority w:val="99"/>
    <w:rsid w:val="00A20CBB"/>
    <w:rPr>
      <w:rFonts w:cs="Times New Roman"/>
    </w:rPr>
  </w:style>
  <w:style w:type="paragraph" w:customStyle="1" w:styleId="beaconscentered">
    <w:name w:val="beaconscentered"/>
    <w:basedOn w:val="Normal"/>
    <w:uiPriority w:val="99"/>
    <w:rsid w:val="002013B7"/>
    <w:pPr>
      <w:spacing w:before="100" w:beforeAutospacing="1" w:after="100" w:afterAutospacing="1"/>
    </w:pPr>
  </w:style>
  <w:style w:type="paragraph" w:customStyle="1" w:styleId="beacons1">
    <w:name w:val="beacons1"/>
    <w:basedOn w:val="Normal"/>
    <w:uiPriority w:val="99"/>
    <w:rsid w:val="002013B7"/>
    <w:pPr>
      <w:spacing w:before="100" w:beforeAutospacing="1" w:after="100" w:afterAutospacing="1"/>
    </w:pPr>
  </w:style>
  <w:style w:type="character" w:customStyle="1" w:styleId="textexposedshow">
    <w:name w:val="textexposedshow"/>
    <w:basedOn w:val="DefaultParagraphFont"/>
    <w:uiPriority w:val="99"/>
    <w:rsid w:val="00A9462C"/>
    <w:rPr>
      <w:rFonts w:cs="Times New Roman"/>
    </w:rPr>
  </w:style>
  <w:style w:type="paragraph" w:customStyle="1" w:styleId="separator-left-33">
    <w:name w:val="separator-left-33"/>
    <w:basedOn w:val="Normal"/>
    <w:uiPriority w:val="99"/>
    <w:rsid w:val="00E04D79"/>
    <w:pPr>
      <w:spacing w:before="100" w:beforeAutospacing="1" w:after="100" w:afterAutospacing="1"/>
    </w:pPr>
  </w:style>
  <w:style w:type="paragraph" w:customStyle="1" w:styleId="footnote">
    <w:name w:val="footnote"/>
    <w:basedOn w:val="Normal"/>
    <w:uiPriority w:val="99"/>
    <w:rsid w:val="00E04D79"/>
    <w:pPr>
      <w:spacing w:before="100" w:beforeAutospacing="1" w:after="100" w:afterAutospacing="1"/>
    </w:pPr>
  </w:style>
  <w:style w:type="character" w:styleId="HTMLTypewriter">
    <w:name w:val="HTML Typewriter"/>
    <w:basedOn w:val="DefaultParagraphFont"/>
    <w:uiPriority w:val="99"/>
    <w:rsid w:val="00DD6D1D"/>
    <w:rPr>
      <w:rFonts w:ascii="Courier New" w:hAnsi="Courier New" w:cs="Courier New"/>
      <w:sz w:val="20"/>
      <w:szCs w:val="20"/>
    </w:rPr>
  </w:style>
  <w:style w:type="character" w:customStyle="1" w:styleId="Caratteredellanota">
    <w:name w:val="Carattere della nota"/>
    <w:uiPriority w:val="99"/>
    <w:rsid w:val="000D7CB5"/>
  </w:style>
  <w:style w:type="paragraph" w:customStyle="1" w:styleId="itemtitle">
    <w:name w:val="itemtitle"/>
    <w:basedOn w:val="Normal"/>
    <w:uiPriority w:val="99"/>
    <w:rsid w:val="00000358"/>
    <w:pPr>
      <w:spacing w:before="100" w:beforeAutospacing="1" w:after="100" w:afterAutospacing="1"/>
    </w:pPr>
  </w:style>
  <w:style w:type="paragraph" w:styleId="ListParagraph0">
    <w:name w:val="List Paragraph"/>
    <w:basedOn w:val="Normal"/>
    <w:uiPriority w:val="99"/>
    <w:qFormat/>
    <w:rsid w:val="00FE2DD8"/>
    <w:pPr>
      <w:ind w:left="720"/>
      <w:contextualSpacing/>
    </w:pPr>
  </w:style>
  <w:style w:type="paragraph" w:customStyle="1" w:styleId="piccolo">
    <w:name w:val="piccolo"/>
    <w:basedOn w:val="Normal"/>
    <w:uiPriority w:val="99"/>
    <w:rsid w:val="00105195"/>
    <w:pPr>
      <w:spacing w:before="100" w:beforeAutospacing="1" w:after="100" w:afterAutospacing="1"/>
    </w:pPr>
  </w:style>
  <w:style w:type="paragraph" w:customStyle="1" w:styleId="titoloblu">
    <w:name w:val="titoloblu"/>
    <w:basedOn w:val="Normal"/>
    <w:uiPriority w:val="99"/>
    <w:rsid w:val="00FE4D1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B04D2"/>
    <w:pPr>
      <w:jc w:val="both"/>
    </w:pPr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dellanota0">
    <w:name w:val="caratteredellanota"/>
    <w:basedOn w:val="DefaultParagraphFont"/>
    <w:uiPriority w:val="99"/>
    <w:rsid w:val="002D3C27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99234E"/>
    <w:rPr>
      <w:rFonts w:cs="Times New Roman"/>
      <w:color w:val="800080"/>
      <w:u w:val="single"/>
    </w:rPr>
  </w:style>
  <w:style w:type="character" w:styleId="EndnoteReference">
    <w:name w:val="endnote reference"/>
    <w:basedOn w:val="DefaultParagraphFont"/>
    <w:uiPriority w:val="99"/>
    <w:rsid w:val="009E05CB"/>
    <w:rPr>
      <w:rFonts w:cs="Times New Roman"/>
    </w:rPr>
  </w:style>
  <w:style w:type="paragraph" w:customStyle="1" w:styleId="title0">
    <w:name w:val="title"/>
    <w:basedOn w:val="Normal"/>
    <w:uiPriority w:val="99"/>
    <w:rsid w:val="0029579C"/>
    <w:pPr>
      <w:spacing w:before="100" w:beforeAutospacing="1" w:after="100" w:afterAutospacing="1"/>
    </w:pPr>
  </w:style>
  <w:style w:type="character" w:customStyle="1" w:styleId="commentbody">
    <w:name w:val="commentbody"/>
    <w:basedOn w:val="DefaultParagraphFont"/>
    <w:uiPriority w:val="99"/>
    <w:rsid w:val="0084589E"/>
    <w:rPr>
      <w:rFonts w:cs="Times New Roman"/>
    </w:rPr>
  </w:style>
  <w:style w:type="character" w:customStyle="1" w:styleId="messagebody">
    <w:name w:val="messagebody"/>
    <w:basedOn w:val="DefaultParagraphFont"/>
    <w:uiPriority w:val="99"/>
    <w:rsid w:val="0084589E"/>
    <w:rPr>
      <w:rFonts w:cs="Times New Roman"/>
    </w:rPr>
  </w:style>
  <w:style w:type="paragraph" w:customStyle="1" w:styleId="doc">
    <w:name w:val="doc"/>
    <w:basedOn w:val="Normal"/>
    <w:uiPriority w:val="99"/>
    <w:rsid w:val="001E5D6E"/>
    <w:pPr>
      <w:spacing w:before="100" w:beforeAutospacing="1" w:after="100" w:afterAutospacing="1"/>
      <w:jc w:val="both"/>
    </w:pPr>
    <w:rPr>
      <w:rFonts w:ascii="Verdana" w:hAnsi="Verdana"/>
      <w:color w:val="800000"/>
      <w:sz w:val="28"/>
      <w:szCs w:val="28"/>
    </w:rPr>
  </w:style>
  <w:style w:type="paragraph" w:customStyle="1" w:styleId="post">
    <w:name w:val="post"/>
    <w:basedOn w:val="Normal"/>
    <w:uiPriority w:val="99"/>
    <w:rsid w:val="001E5D6E"/>
    <w:pPr>
      <w:pBdr>
        <w:top w:val="dotted" w:sz="4" w:space="0" w:color="FFFFFF"/>
        <w:left w:val="dotted" w:sz="2" w:space="8" w:color="FFFFFF"/>
        <w:bottom w:val="dotted" w:sz="4" w:space="0" w:color="FFFFFF"/>
        <w:right w:val="dotted" w:sz="2" w:space="8" w:color="FFFFFF"/>
      </w:pBdr>
      <w:spacing w:before="72" w:after="300"/>
    </w:pPr>
  </w:style>
  <w:style w:type="paragraph" w:customStyle="1" w:styleId="post-body">
    <w:name w:val="post-body"/>
    <w:basedOn w:val="Normal"/>
    <w:uiPriority w:val="99"/>
    <w:rsid w:val="001E5D6E"/>
    <w:pPr>
      <w:pBdr>
        <w:top w:val="dotted" w:sz="2" w:space="6" w:color="FFFFFF"/>
        <w:left w:val="dotted" w:sz="4" w:space="17" w:color="FFFFFF"/>
        <w:bottom w:val="dotted" w:sz="4" w:space="1" w:color="FFFFFF"/>
        <w:right w:val="dotted" w:sz="4" w:space="8" w:color="FFFFFF"/>
      </w:pBdr>
      <w:spacing w:before="100" w:beforeAutospacing="1" w:after="100" w:afterAutospacing="1"/>
    </w:pPr>
  </w:style>
  <w:style w:type="paragraph" w:customStyle="1" w:styleId="essenia">
    <w:name w:val="essenia"/>
    <w:basedOn w:val="Normal"/>
    <w:uiPriority w:val="99"/>
    <w:rsid w:val="001E5D6E"/>
    <w:pPr>
      <w:spacing w:before="160" w:after="160"/>
      <w:ind w:left="160" w:right="160"/>
      <w:jc w:val="center"/>
    </w:pPr>
    <w:rPr>
      <w:rFonts w:ascii="Times New Roman, serif" w:hAnsi="Times New Roman, serif"/>
      <w:b/>
      <w:bCs/>
      <w:sz w:val="26"/>
      <w:szCs w:val="26"/>
    </w:rPr>
  </w:style>
  <w:style w:type="paragraph" w:customStyle="1" w:styleId="titolo">
    <w:name w:val="titolo"/>
    <w:basedOn w:val="Normal"/>
    <w:uiPriority w:val="99"/>
    <w:rsid w:val="001E5D6E"/>
    <w:pPr>
      <w:spacing w:before="200" w:after="200"/>
      <w:ind w:left="200" w:right="200"/>
      <w:jc w:val="center"/>
    </w:pPr>
    <w:rPr>
      <w:rFonts w:ascii="Times New Roman, serif" w:hAnsi="Times New Roman, serif"/>
      <w:b/>
      <w:bCs/>
      <w:sz w:val="56"/>
      <w:szCs w:val="56"/>
    </w:rPr>
  </w:style>
  <w:style w:type="paragraph" w:customStyle="1" w:styleId="widget">
    <w:name w:val="widget"/>
    <w:basedOn w:val="Normal"/>
    <w:uiPriority w:val="99"/>
    <w:rsid w:val="001E5D6E"/>
    <w:pPr>
      <w:spacing w:before="100" w:beforeAutospacing="1" w:after="100" w:afterAutospacing="1"/>
    </w:pPr>
  </w:style>
  <w:style w:type="paragraph" w:customStyle="1" w:styleId="blog">
    <w:name w:val="blog"/>
    <w:basedOn w:val="Normal"/>
    <w:uiPriority w:val="99"/>
    <w:rsid w:val="001E5D6E"/>
    <w:pPr>
      <w:spacing w:before="100" w:beforeAutospacing="1" w:after="100" w:afterAutospacing="1"/>
    </w:pPr>
  </w:style>
  <w:style w:type="paragraph" w:customStyle="1" w:styleId="widget1">
    <w:name w:val="widget1"/>
    <w:basedOn w:val="Normal"/>
    <w:uiPriority w:val="99"/>
    <w:rsid w:val="001E5D6E"/>
    <w:pPr>
      <w:spacing w:before="48" w:after="100" w:afterAutospacing="1"/>
    </w:pPr>
  </w:style>
  <w:style w:type="paragraph" w:customStyle="1" w:styleId="blog1">
    <w:name w:val="blog1"/>
    <w:basedOn w:val="Normal"/>
    <w:uiPriority w:val="99"/>
    <w:rsid w:val="001E5D6E"/>
  </w:style>
  <w:style w:type="paragraph" w:customStyle="1" w:styleId="stile1">
    <w:name w:val="stile1"/>
    <w:basedOn w:val="Normal"/>
    <w:uiPriority w:val="99"/>
    <w:rsid w:val="00F629F6"/>
    <w:pPr>
      <w:spacing w:before="100" w:beforeAutospacing="1" w:after="100" w:afterAutospacing="1"/>
    </w:pPr>
  </w:style>
  <w:style w:type="paragraph" w:customStyle="1" w:styleId="verdana">
    <w:name w:val="verdana"/>
    <w:basedOn w:val="Normal"/>
    <w:uiPriority w:val="99"/>
    <w:rsid w:val="004327C9"/>
    <w:pPr>
      <w:spacing w:before="100" w:beforeAutospacing="1" w:after="100" w:afterAutospacing="1"/>
    </w:pPr>
  </w:style>
  <w:style w:type="paragraph" w:customStyle="1" w:styleId="predefinito">
    <w:name w:val="predefinito"/>
    <w:basedOn w:val="Normal"/>
    <w:uiPriority w:val="99"/>
    <w:rsid w:val="00156B92"/>
    <w:pPr>
      <w:spacing w:before="100" w:beforeAutospacing="1" w:after="100" w:afterAutospacing="1"/>
    </w:pPr>
  </w:style>
  <w:style w:type="character" w:customStyle="1" w:styleId="collegamentointernet">
    <w:name w:val="collegamentointernet"/>
    <w:basedOn w:val="DefaultParagraphFont"/>
    <w:uiPriority w:val="99"/>
    <w:rsid w:val="00156B92"/>
    <w:rPr>
      <w:rFonts w:cs="Times New Roman"/>
    </w:rPr>
  </w:style>
  <w:style w:type="paragraph" w:customStyle="1" w:styleId="post-title">
    <w:name w:val="post-title"/>
    <w:basedOn w:val="Normal"/>
    <w:uiPriority w:val="99"/>
    <w:rsid w:val="00031B6A"/>
    <w:pPr>
      <w:spacing w:before="100" w:beforeAutospacing="1" w:after="100" w:afterAutospacing="1"/>
    </w:pPr>
  </w:style>
  <w:style w:type="character" w:customStyle="1" w:styleId="z-TopofFormChar">
    <w:name w:val="z-Top of Form Char"/>
    <w:uiPriority w:val="99"/>
    <w:locked/>
    <w:rsid w:val="000F2569"/>
    <w:rPr>
      <w:rFonts w:ascii="Arial" w:hAnsi="Arial"/>
      <w:vanish/>
      <w:sz w:val="16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0F2569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B15DFA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locked/>
    <w:rsid w:val="000F2569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0F2569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B15DFA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uiPriority w:val="99"/>
    <w:rsid w:val="000F2569"/>
    <w:rPr>
      <w:rFonts w:cs="Times New Roman"/>
    </w:rPr>
  </w:style>
  <w:style w:type="character" w:customStyle="1" w:styleId="unknown0">
    <w:name w:val="unknown0"/>
    <w:uiPriority w:val="99"/>
    <w:rsid w:val="001E2720"/>
    <w:rPr>
      <w:rFonts w:ascii="Cambria" w:hAnsi="Cambria"/>
      <w:color w:val="000000"/>
      <w:spacing w:val="0"/>
      <w:u w:val="none" w:color="000000"/>
      <w:effect w:val="none"/>
      <w:vertAlign w:val="baseline"/>
    </w:rPr>
  </w:style>
  <w:style w:type="character" w:customStyle="1" w:styleId="unknown1">
    <w:name w:val="unknown1"/>
    <w:uiPriority w:val="99"/>
    <w:rsid w:val="001E2720"/>
    <w:rPr>
      <w:rFonts w:ascii="Cambria" w:hAnsi="Cambria"/>
      <w:color w:val="000000"/>
      <w:spacing w:val="0"/>
      <w:u w:val="none" w:color="000000"/>
      <w:effect w:val="none"/>
      <w:vertAlign w:val="baseline"/>
    </w:rPr>
  </w:style>
  <w:style w:type="character" w:customStyle="1" w:styleId="hyperlink0">
    <w:name w:val="hyperlink0"/>
    <w:basedOn w:val="DefaultParagraphFont"/>
    <w:uiPriority w:val="99"/>
    <w:rsid w:val="001E2720"/>
    <w:rPr>
      <w:rFonts w:cs="Times New Roman"/>
    </w:rPr>
  </w:style>
  <w:style w:type="character" w:customStyle="1" w:styleId="atn">
    <w:name w:val="atn"/>
    <w:basedOn w:val="DefaultParagraphFont"/>
    <w:uiPriority w:val="99"/>
    <w:rsid w:val="00551598"/>
    <w:rPr>
      <w:rFonts w:cs="Times New Roman"/>
    </w:rPr>
  </w:style>
  <w:style w:type="paragraph" w:customStyle="1" w:styleId="blogtitle">
    <w:name w:val="blogtitle"/>
    <w:basedOn w:val="Normal"/>
    <w:uiPriority w:val="99"/>
    <w:rsid w:val="00551598"/>
    <w:pPr>
      <w:spacing w:before="100" w:beforeAutospacing="1" w:after="100" w:afterAutospacing="1"/>
    </w:pPr>
  </w:style>
  <w:style w:type="paragraph" w:customStyle="1" w:styleId="standard">
    <w:name w:val="standard"/>
    <w:basedOn w:val="Normal"/>
    <w:uiPriority w:val="99"/>
    <w:rsid w:val="00827C78"/>
    <w:pPr>
      <w:spacing w:before="100" w:beforeAutospacing="1" w:after="100" w:afterAutospacing="1"/>
    </w:pPr>
  </w:style>
  <w:style w:type="character" w:customStyle="1" w:styleId="watch-title">
    <w:name w:val="watch-title"/>
    <w:basedOn w:val="DefaultParagraphFont"/>
    <w:uiPriority w:val="99"/>
    <w:rsid w:val="003A66C4"/>
    <w:rPr>
      <w:rFonts w:cs="Times New Roman"/>
    </w:rPr>
  </w:style>
  <w:style w:type="paragraph" w:customStyle="1" w:styleId="p2">
    <w:name w:val="p2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p3">
    <w:name w:val="p3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rFonts w:ascii="Helvetica" w:hAnsi="Helvetica"/>
      <w:color w:val="000000"/>
    </w:rPr>
  </w:style>
  <w:style w:type="paragraph" w:customStyle="1" w:styleId="p4">
    <w:name w:val="p4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character" w:customStyle="1" w:styleId="t31">
    <w:name w:val="t31"/>
    <w:basedOn w:val="DefaultParagraphFont"/>
    <w:uiPriority w:val="99"/>
    <w:rsid w:val="008E4E42"/>
    <w:rPr>
      <w:rFonts w:ascii="Verdana" w:hAnsi="Verdana" w:cs="Times New Roman"/>
      <w:b/>
      <w:bCs/>
      <w:color w:val="000000"/>
      <w:sz w:val="20"/>
      <w:szCs w:val="20"/>
    </w:rPr>
  </w:style>
  <w:style w:type="character" w:customStyle="1" w:styleId="t41">
    <w:name w:val="t41"/>
    <w:basedOn w:val="DefaultParagraphFont"/>
    <w:uiPriority w:val="99"/>
    <w:rsid w:val="008E4E42"/>
    <w:rPr>
      <w:rFonts w:ascii="Verdana" w:hAnsi="Verdana" w:cs="Times New Roman"/>
      <w:color w:val="000000"/>
      <w:sz w:val="20"/>
      <w:szCs w:val="20"/>
    </w:rPr>
  </w:style>
  <w:style w:type="character" w:customStyle="1" w:styleId="s1">
    <w:name w:val="s1"/>
    <w:basedOn w:val="DefaultParagraphFont"/>
    <w:uiPriority w:val="99"/>
    <w:rsid w:val="00813AC3"/>
    <w:rPr>
      <w:rFonts w:cs="Times New Roman"/>
    </w:rPr>
  </w:style>
  <w:style w:type="paragraph" w:customStyle="1" w:styleId="p1">
    <w:name w:val="p1"/>
    <w:basedOn w:val="Normal"/>
    <w:uiPriority w:val="99"/>
    <w:rsid w:val="00813AC3"/>
    <w:pPr>
      <w:spacing w:before="100" w:beforeAutospacing="1" w:after="100" w:afterAutospacing="1"/>
    </w:pPr>
  </w:style>
  <w:style w:type="character" w:customStyle="1" w:styleId="s2">
    <w:name w:val="s2"/>
    <w:basedOn w:val="DefaultParagraphFont"/>
    <w:uiPriority w:val="99"/>
    <w:rsid w:val="00DF2DAD"/>
    <w:rPr>
      <w:rFonts w:cs="Times New Roman"/>
    </w:rPr>
  </w:style>
  <w:style w:type="character" w:customStyle="1" w:styleId="s3">
    <w:name w:val="s3"/>
    <w:basedOn w:val="DefaultParagraphFont"/>
    <w:uiPriority w:val="99"/>
    <w:rsid w:val="00DF2DAD"/>
    <w:rPr>
      <w:rFonts w:cs="Times New Roman"/>
    </w:rPr>
  </w:style>
  <w:style w:type="paragraph" w:customStyle="1" w:styleId="dynlayoutwide1">
    <w:name w:val="dynlayout_wide1"/>
    <w:basedOn w:val="Normal"/>
    <w:uiPriority w:val="99"/>
    <w:rsid w:val="00E03E0B"/>
    <w:pPr>
      <w:spacing w:before="100" w:beforeAutospacing="1" w:after="100" w:afterAutospacing="1"/>
    </w:pPr>
  </w:style>
  <w:style w:type="paragraph" w:customStyle="1" w:styleId="ww-indirizzohtml">
    <w:name w:val="ww-indirizzohtml"/>
    <w:basedOn w:val="Normal"/>
    <w:uiPriority w:val="99"/>
    <w:rsid w:val="00467BBB"/>
    <w:pPr>
      <w:spacing w:before="100" w:beforeAutospacing="1" w:after="100" w:afterAutospacing="1"/>
    </w:pPr>
  </w:style>
  <w:style w:type="character" w:customStyle="1" w:styleId="skimlinks-unlinked">
    <w:name w:val="skimlinks-unlinked"/>
    <w:basedOn w:val="DefaultParagraphFont"/>
    <w:uiPriority w:val="99"/>
    <w:rsid w:val="00007F15"/>
    <w:rPr>
      <w:rFonts w:cs="Times New Roman"/>
    </w:rPr>
  </w:style>
  <w:style w:type="character" w:customStyle="1" w:styleId="tag-25tag-list0">
    <w:name w:val="tag-25 tag-list0"/>
    <w:basedOn w:val="DefaultParagraphFont"/>
    <w:uiPriority w:val="99"/>
    <w:rsid w:val="00FA6C6E"/>
    <w:rPr>
      <w:rFonts w:cs="Times New Roman"/>
    </w:rPr>
  </w:style>
  <w:style w:type="character" w:customStyle="1" w:styleId="ds43">
    <w:name w:val="ds43"/>
    <w:basedOn w:val="DefaultParagraphFont"/>
    <w:uiPriority w:val="99"/>
    <w:rsid w:val="00CF60F6"/>
    <w:rPr>
      <w:rFonts w:cs="Times New Roman"/>
    </w:rPr>
  </w:style>
  <w:style w:type="character" w:customStyle="1" w:styleId="ds78">
    <w:name w:val="ds78"/>
    <w:basedOn w:val="DefaultParagraphFont"/>
    <w:uiPriority w:val="99"/>
    <w:rsid w:val="00CF60F6"/>
    <w:rPr>
      <w:rFonts w:cs="Times New Roman"/>
    </w:rPr>
  </w:style>
  <w:style w:type="paragraph" w:customStyle="1" w:styleId="didefault">
    <w:name w:val="didefault"/>
    <w:basedOn w:val="Normal"/>
    <w:uiPriority w:val="99"/>
    <w:rsid w:val="005B48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5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72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4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18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62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87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030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03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17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10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2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80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66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54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1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5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5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9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352154915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3521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166">
                  <w:marLeft w:val="0"/>
                  <w:marRight w:val="0"/>
                  <w:marTop w:val="72"/>
                  <w:marBottom w:val="300"/>
                  <w:divBdr>
                    <w:top w:val="dotted" w:sz="4" w:space="0" w:color="FFFFFF"/>
                    <w:left w:val="dotted" w:sz="2" w:space="8" w:color="FFFFFF"/>
                    <w:bottom w:val="dotted" w:sz="4" w:space="0" w:color="FFFFFF"/>
                    <w:right w:val="dotted" w:sz="2" w:space="8" w:color="FFFFFF"/>
                  </w:divBdr>
                  <w:divsChild>
                    <w:div w:id="352153686">
                      <w:marLeft w:val="0"/>
                      <w:marRight w:val="0"/>
                      <w:marTop w:val="0"/>
                      <w:marBottom w:val="0"/>
                      <w:divBdr>
                        <w:top w:val="dotted" w:sz="2" w:space="6" w:color="FFFFFF"/>
                        <w:left w:val="dotted" w:sz="4" w:space="17" w:color="FFFFFF"/>
                        <w:bottom w:val="dotted" w:sz="4" w:space="1" w:color="FFFFFF"/>
                        <w:right w:val="dotted" w:sz="4" w:space="8" w:color="FFFFFF"/>
                      </w:divBdr>
                      <w:divsChild>
                        <w:div w:id="35215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15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62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49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51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0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04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69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2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3521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76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3521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83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</w:div>
        <w:div w:id="3521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4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4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4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1">
      <w:marLeft w:val="1134"/>
      <w:marRight w:val="1803"/>
      <w:marTop w:val="72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35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5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99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2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1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9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29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191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24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3521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539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</w:divsChild>
    </w:div>
    <w:div w:id="35215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34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3521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154764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35215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958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35215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1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33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1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159">
                                  <w:marLeft w:val="0"/>
                                  <w:marRight w:val="0"/>
                                  <w:marTop w:val="8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4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5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4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12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4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1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3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15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3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15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5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5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3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152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153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15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4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15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5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5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1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15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15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15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1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2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4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83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97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3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2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968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3521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4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4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3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3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5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2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2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54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2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8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1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67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73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5566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3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09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352155102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3521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15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15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5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zioneceleste.it/home.htm" TargetMode="External"/><Relationship Id="rId13" Type="http://schemas.openxmlformats.org/officeDocument/2006/relationships/image" Target="http://www.stazioneceleste.it/immagini/MP3ascolta.jpg" TargetMode="External"/><Relationship Id="rId18" Type="http://schemas.openxmlformats.org/officeDocument/2006/relationships/hyperlink" Target="http://www.lightworker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tazioneceleste.it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stazioneceleste.blogspot.it/2016/07/nizza-14-luglio-2016-sono-felice-ch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zioneceleste.blogspot.it/2016/07/nizza-14-luglio-2016-sono-felice-che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Pietro\Documents\Stazione%20Celeste\Talia\Talia_16.07.15.mp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tazioneceleste.blogspot.it/search/label/insight" TargetMode="External"/><Relationship Id="rId10" Type="http://schemas.openxmlformats.org/officeDocument/2006/relationships/hyperlink" Target="http://www.stazioneceleste.it/Talia/talia28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tazioneceleste.it/talia.htm" TargetMode="External"/><Relationship Id="rId14" Type="http://schemas.openxmlformats.org/officeDocument/2006/relationships/hyperlink" Target="http://www.edizionistazioneceleste.i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1188</Words>
  <Characters>6773</Characters>
  <Application>Microsoft Office Outlook</Application>
  <DocSecurity>0</DocSecurity>
  <Lines>0</Lines>
  <Paragraphs>0</Paragraphs>
  <ScaleCrop>false</ScaleCrop>
  <Company>WIX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)*(Stazione Celeste)</dc:title>
  <dc:subject/>
  <dc:creator>Windows XP</dc:creator>
  <cp:keywords/>
  <dc:description/>
  <cp:lastModifiedBy>Pietro</cp:lastModifiedBy>
  <cp:revision>2</cp:revision>
  <cp:lastPrinted>2016-07-18T18:35:00Z</cp:lastPrinted>
  <dcterms:created xsi:type="dcterms:W3CDTF">2016-07-18T18:36:00Z</dcterms:created>
  <dcterms:modified xsi:type="dcterms:W3CDTF">2016-07-18T18:36:00Z</dcterms:modified>
</cp:coreProperties>
</file>