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D86" w:rsidRPr="003A2B4D" w:rsidRDefault="00905D86" w:rsidP="0071426D">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905D86" w:rsidRPr="003A2B4D" w:rsidRDefault="00905D86" w:rsidP="0071426D">
      <w:pPr>
        <w:jc w:val="center"/>
      </w:pPr>
      <w:r w:rsidRPr="003A2B4D">
        <w:t> </w:t>
      </w:r>
    </w:p>
    <w:p w:rsidR="00905D86" w:rsidRPr="003A2B4D" w:rsidRDefault="00905D86" w:rsidP="0071426D">
      <w:pPr>
        <w:pStyle w:val="Heading1"/>
      </w:pPr>
      <w:r w:rsidRPr="003A2B4D">
        <w:rPr>
          <w:rFonts w:ascii="Verdana" w:hAnsi="Verdana"/>
          <w:shadow/>
          <w:sz w:val="27"/>
          <w:szCs w:val="27"/>
        </w:rPr>
        <w:t>Aggiornamenti Settimanali</w:t>
      </w:r>
    </w:p>
    <w:p w:rsidR="00905D86" w:rsidRPr="003A2B4D" w:rsidRDefault="00905D86" w:rsidP="0071426D">
      <w:pPr>
        <w:jc w:val="center"/>
      </w:pPr>
      <w:r w:rsidRPr="003A2B4D">
        <w:t> </w:t>
      </w:r>
    </w:p>
    <w:p w:rsidR="00905D86" w:rsidRPr="003A2B4D" w:rsidRDefault="00905D86" w:rsidP="0071426D">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07</w:t>
      </w:r>
      <w:r w:rsidRPr="003A2B4D">
        <w:rPr>
          <w:rFonts w:ascii="Verdana" w:hAnsi="Verdana"/>
          <w:color w:val="auto"/>
          <w:sz w:val="32"/>
          <w:szCs w:val="32"/>
        </w:rPr>
        <w:t>-</w:t>
      </w:r>
      <w:r>
        <w:rPr>
          <w:rFonts w:ascii="Verdana" w:hAnsi="Verdana"/>
          <w:color w:val="auto"/>
          <w:sz w:val="32"/>
          <w:szCs w:val="32"/>
        </w:rPr>
        <w:t>4</w:t>
      </w:r>
    </w:p>
    <w:p w:rsidR="00905D86" w:rsidRPr="003A2B4D" w:rsidRDefault="00905D86" w:rsidP="0071426D">
      <w:pPr>
        <w:pStyle w:val="Heading2"/>
        <w:rPr>
          <w:rFonts w:ascii="Verdana" w:hAnsi="Verdana"/>
          <w:color w:val="auto"/>
          <w:sz w:val="32"/>
          <w:szCs w:val="32"/>
        </w:rPr>
      </w:pPr>
    </w:p>
    <w:p w:rsidR="00905D86" w:rsidRPr="003A2B4D" w:rsidRDefault="00905D86" w:rsidP="0071426D">
      <w:pPr>
        <w:pStyle w:val="Heading2"/>
        <w:rPr>
          <w:color w:val="auto"/>
        </w:rPr>
      </w:pPr>
      <w:r>
        <w:rPr>
          <w:rFonts w:ascii="Verdana" w:hAnsi="Verdana"/>
          <w:b w:val="0"/>
          <w:i/>
          <w:color w:val="auto"/>
          <w:sz w:val="20"/>
          <w:szCs w:val="20"/>
        </w:rPr>
        <w:t xml:space="preserve">26 luglio </w:t>
      </w:r>
      <w:r w:rsidRPr="003A2B4D">
        <w:rPr>
          <w:rFonts w:ascii="Verdana" w:hAnsi="Verdana"/>
          <w:b w:val="0"/>
          <w:i/>
          <w:color w:val="auto"/>
          <w:sz w:val="20"/>
          <w:szCs w:val="20"/>
        </w:rPr>
        <w:t>201</w:t>
      </w:r>
      <w:r>
        <w:rPr>
          <w:rFonts w:ascii="Verdana" w:hAnsi="Verdana"/>
          <w:b w:val="0"/>
          <w:i/>
          <w:color w:val="auto"/>
          <w:sz w:val="20"/>
          <w:szCs w:val="20"/>
        </w:rPr>
        <w:t>6</w:t>
      </w:r>
    </w:p>
    <w:p w:rsidR="00905D86" w:rsidRPr="003A2B4D" w:rsidRDefault="00905D86" w:rsidP="0071426D"/>
    <w:p w:rsidR="00905D86" w:rsidRPr="003A2B4D" w:rsidRDefault="00905D86" w:rsidP="0071426D">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905D86" w:rsidRDefault="00905D86" w:rsidP="0071426D">
      <w:pPr>
        <w:jc w:val="center"/>
      </w:pPr>
      <w:r>
        <w:t>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905D86" w:rsidTr="0071426D">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905D86" w:rsidRDefault="00905D86">
            <w:pPr>
              <w:pStyle w:val="NormalWeb"/>
              <w:spacing w:before="30" w:beforeAutospacing="0" w:after="30" w:afterAutospacing="0"/>
              <w:jc w:val="center"/>
              <w:rPr>
                <w:b/>
                <w:bCs/>
              </w:rPr>
            </w:pPr>
            <w:r>
              <w:rPr>
                <w:rFonts w:ascii="Verdana" w:hAnsi="Verdana"/>
                <w:b/>
                <w:bCs/>
                <w:color w:val="D6D6D6"/>
                <w:sz w:val="27"/>
                <w:szCs w:val="27"/>
              </w:rPr>
              <w:t>data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905D86" w:rsidRDefault="00905D86">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905D86" w:rsidRDefault="00905D86">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905D86" w:rsidRDefault="00905D86">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905D86" w:rsidTr="0071426D">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905D86" w:rsidRDefault="00905D86">
            <w:pPr>
              <w:pStyle w:val="NormalWeb"/>
              <w:spacing w:before="30" w:beforeAutospacing="0" w:after="30" w:afterAutospacing="0"/>
              <w:jc w:val="center"/>
            </w:pPr>
            <w:r>
              <w:rPr>
                <w:rFonts w:ascii="Verdana" w:hAnsi="Verdana"/>
                <w:color w:val="000080"/>
                <w:sz w:val="20"/>
                <w:szCs w:val="20"/>
              </w:rPr>
              <w:t>2 - 5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905D86" w:rsidRDefault="00905D86">
            <w:pPr>
              <w:pStyle w:val="NormalWeb"/>
              <w:spacing w:before="30" w:beforeAutospacing="0" w:after="30" w:afterAutospacing="0"/>
              <w:jc w:val="cente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905D86" w:rsidRDefault="00905D86">
            <w:pPr>
              <w:pStyle w:val="NormalWeb"/>
              <w:spacing w:before="30" w:beforeAutospacing="0" w:after="30" w:afterAutospacing="0"/>
              <w:jc w:val="center"/>
            </w:pPr>
            <w:hyperlink r:id="rId9" w:history="1">
              <w:r>
                <w:rPr>
                  <w:rStyle w:val="Hyperlink"/>
                  <w:rFonts w:ascii="Verdana" w:hAnsi="Verdana"/>
                  <w:sz w:val="20"/>
                  <w:szCs w:val="20"/>
                </w:rPr>
                <w:t>Starchild</w:t>
              </w:r>
            </w:hyperlink>
          </w:p>
        </w:tc>
        <w:tc>
          <w:tcPr>
            <w:tcW w:w="2100" w:type="pct"/>
            <w:tcBorders>
              <w:top w:val="outset" w:sz="6" w:space="0" w:color="auto"/>
              <w:left w:val="outset" w:sz="6" w:space="0" w:color="auto"/>
              <w:bottom w:val="outset" w:sz="6" w:space="0" w:color="auto"/>
            </w:tcBorders>
            <w:shd w:val="clear" w:color="auto" w:fill="CCCCFF"/>
            <w:vAlign w:val="center"/>
          </w:tcPr>
          <w:p w:rsidR="00905D86" w:rsidRDefault="00905D86">
            <w:pPr>
              <w:pStyle w:val="NormalWeb"/>
              <w:spacing w:before="30" w:beforeAutospacing="0" w:after="30" w:afterAutospacing="0"/>
              <w:jc w:val="center"/>
            </w:pPr>
            <w:hyperlink r:id="rId10" w:history="1">
              <w:r>
                <w:rPr>
                  <w:rStyle w:val="Hyperlink"/>
                  <w:rFonts w:ascii="Verdana" w:hAnsi="Verdana"/>
                  <w:sz w:val="20"/>
                  <w:szCs w:val="20"/>
                </w:rPr>
                <w:t>La Porta del Leone 2016 e il Ciclo "Maestro" che Inizia...</w:t>
              </w:r>
            </w:hyperlink>
          </w:p>
          <w:p w:rsidR="00905D86" w:rsidRDefault="00905D86">
            <w:pPr>
              <w:pStyle w:val="NormalWeb"/>
              <w:spacing w:before="30" w:beforeAutospacing="0" w:after="30" w:afterAutospacing="0"/>
              <w:jc w:val="center"/>
            </w:pPr>
            <w:r>
              <w:rPr>
                <w:rFonts w:ascii="Verdana" w:hAnsi="Verdana"/>
                <w:color w:val="003366"/>
                <w:sz w:val="15"/>
                <w:szCs w:val="15"/>
              </w:rPr>
              <w:t>l'Arcangelo Michele canalizzato da Celia Fenn</w:t>
            </w:r>
          </w:p>
        </w:tc>
      </w:tr>
      <w:tr w:rsidR="00905D86" w:rsidTr="0071426D">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905D86" w:rsidRDefault="00905D86">
            <w:pPr>
              <w:pStyle w:val="NormalWeb"/>
              <w:spacing w:before="30" w:beforeAutospacing="0" w:after="30" w:afterAutospacing="0"/>
              <w:jc w:val="center"/>
            </w:pPr>
            <w:r>
              <w:rPr>
                <w:rFonts w:ascii="Verdana" w:hAnsi="Verdana"/>
                <w:color w:val="000080"/>
                <w:sz w:val="20"/>
                <w:szCs w:val="20"/>
              </w:rPr>
              <w:t>6 - 7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905D86" w:rsidRDefault="00905D86">
            <w:pPr>
              <w:pStyle w:val="NormalWeb"/>
              <w:spacing w:before="30" w:beforeAutospacing="0" w:after="30" w:afterAutospacing="0"/>
              <w:jc w:val="center"/>
            </w:pPr>
            <w:hyperlink r:id="rId11"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905D86" w:rsidRDefault="00905D86">
            <w:pPr>
              <w:pStyle w:val="NormalWeb"/>
              <w:spacing w:before="30" w:beforeAutospacing="0" w:after="30" w:afterAutospacing="0"/>
              <w:jc w:val="center"/>
            </w:pPr>
            <w:hyperlink r:id="rId12" w:history="1">
              <w:r>
                <w:rPr>
                  <w:rStyle w:val="Hyperlink"/>
                  <w:rFonts w:ascii="Verdana" w:hAnsi="Verdana"/>
                  <w:sz w:val="20"/>
                  <w:szCs w:val="20"/>
                </w:rPr>
                <w:t>Emmanuel</w:t>
              </w:r>
            </w:hyperlink>
          </w:p>
        </w:tc>
        <w:tc>
          <w:tcPr>
            <w:tcW w:w="2100" w:type="pct"/>
            <w:tcBorders>
              <w:top w:val="outset" w:sz="6" w:space="0" w:color="auto"/>
              <w:left w:val="outset" w:sz="6" w:space="0" w:color="auto"/>
              <w:bottom w:val="outset" w:sz="6" w:space="0" w:color="auto"/>
            </w:tcBorders>
            <w:shd w:val="clear" w:color="auto" w:fill="CCCCFF"/>
            <w:vAlign w:val="center"/>
          </w:tcPr>
          <w:p w:rsidR="00905D86" w:rsidRDefault="00905D86">
            <w:pPr>
              <w:pStyle w:val="NormalWeb"/>
              <w:spacing w:before="10" w:beforeAutospacing="0" w:after="10" w:afterAutospacing="0"/>
              <w:jc w:val="center"/>
            </w:pPr>
            <w:hyperlink r:id="rId13" w:history="1">
              <w:r>
                <w:rPr>
                  <w:rStyle w:val="Hyperlink"/>
                  <w:rFonts w:ascii="Verdana" w:hAnsi="Verdana"/>
                  <w:sz w:val="20"/>
                  <w:szCs w:val="20"/>
                </w:rPr>
                <w:t>Messaggio di Luglio</w:t>
              </w:r>
            </w:hyperlink>
          </w:p>
          <w:p w:rsidR="00905D86" w:rsidRDefault="00905D86">
            <w:pPr>
              <w:pStyle w:val="NormalWeb"/>
              <w:spacing w:before="10" w:beforeAutospacing="0" w:after="10" w:afterAutospacing="0"/>
              <w:jc w:val="center"/>
            </w:pPr>
            <w:r>
              <w:rPr>
                <w:rFonts w:ascii="Verdana" w:hAnsi="Verdana"/>
                <w:color w:val="003366"/>
                <w:sz w:val="15"/>
                <w:szCs w:val="15"/>
              </w:rPr>
              <w:t>Emmanuel tramite Cristina Sanbres</w:t>
            </w:r>
          </w:p>
        </w:tc>
      </w:tr>
      <w:tr w:rsidR="00905D86" w:rsidTr="0071426D">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905D86" w:rsidRDefault="00905D86">
            <w:pPr>
              <w:pStyle w:val="NormalWeb"/>
              <w:spacing w:before="30" w:beforeAutospacing="0" w:after="30" w:afterAutospacing="0"/>
              <w:jc w:val="center"/>
            </w:pPr>
            <w:r>
              <w:rPr>
                <w:rFonts w:ascii="Verdana" w:hAnsi="Verdana"/>
                <w:color w:val="000080"/>
                <w:sz w:val="20"/>
                <w:szCs w:val="20"/>
              </w:rPr>
              <w:t>8 - 9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905D86" w:rsidRDefault="00905D86">
            <w:pPr>
              <w:pStyle w:val="NormalWeb"/>
              <w:spacing w:before="30" w:beforeAutospacing="0" w:after="30" w:afterAutospacing="0"/>
              <w:jc w:val="center"/>
            </w:pPr>
            <w:hyperlink r:id="rId14"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905D86" w:rsidRDefault="00905D86">
            <w:pPr>
              <w:pStyle w:val="NormalWeb"/>
              <w:spacing w:before="30" w:beforeAutospacing="0" w:after="30" w:afterAutospacing="0"/>
              <w:jc w:val="center"/>
            </w:pPr>
            <w:hyperlink r:id="rId15" w:anchor="singoli_articoli" w:tgtFrame="_blank" w:history="1">
              <w:r>
                <w:rPr>
                  <w:rStyle w:val="Hyperlink"/>
                  <w:rFonts w:ascii="Verdana" w:hAnsi="Verdana"/>
                  <w:sz w:val="20"/>
                  <w:szCs w:val="20"/>
                </w:rPr>
                <w:t>Singoli Articoli</w:t>
              </w:r>
            </w:hyperlink>
            <w:r>
              <w:t xml:space="preserve"> </w:t>
            </w:r>
          </w:p>
        </w:tc>
        <w:tc>
          <w:tcPr>
            <w:tcW w:w="2100" w:type="pct"/>
            <w:tcBorders>
              <w:top w:val="outset" w:sz="6" w:space="0" w:color="auto"/>
              <w:left w:val="outset" w:sz="6" w:space="0" w:color="auto"/>
              <w:bottom w:val="outset" w:sz="6" w:space="0" w:color="auto"/>
            </w:tcBorders>
            <w:shd w:val="clear" w:color="auto" w:fill="CCCCFF"/>
            <w:vAlign w:val="center"/>
          </w:tcPr>
          <w:p w:rsidR="00905D86" w:rsidRDefault="00905D86">
            <w:pPr>
              <w:pStyle w:val="NormalWeb"/>
              <w:spacing w:before="30" w:beforeAutospacing="0" w:after="30" w:afterAutospacing="0"/>
              <w:jc w:val="center"/>
            </w:pPr>
            <w:hyperlink r:id="rId16" w:history="1">
              <w:r>
                <w:rPr>
                  <w:rStyle w:val="Hyperlink"/>
                  <w:rFonts w:ascii="Verdana" w:hAnsi="Verdana"/>
                  <w:sz w:val="20"/>
                  <w:szCs w:val="20"/>
                </w:rPr>
                <w:t>Il transito di Marte...</w:t>
              </w:r>
            </w:hyperlink>
          </w:p>
          <w:p w:rsidR="00905D86" w:rsidRDefault="00905D86">
            <w:pPr>
              <w:pStyle w:val="NormalWeb"/>
              <w:spacing w:before="30" w:beforeAutospacing="0" w:after="30" w:afterAutospacing="0"/>
              <w:jc w:val="center"/>
            </w:pPr>
            <w:r>
              <w:rPr>
                <w:rFonts w:ascii="Verdana" w:hAnsi="Verdana"/>
                <w:color w:val="003366"/>
                <w:sz w:val="15"/>
                <w:szCs w:val="15"/>
              </w:rPr>
              <w:t>di Laura Bendoni</w:t>
            </w:r>
          </w:p>
        </w:tc>
      </w:tr>
    </w:tbl>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pStyle w:val="NormalWeb"/>
        <w:spacing w:before="30" w:beforeAutospacing="0" w:after="30" w:afterAutospacing="0"/>
        <w:jc w:val="center"/>
      </w:pPr>
      <w:hyperlink r:id="rId17" w:history="1">
        <w:r>
          <w:rPr>
            <w:rStyle w:val="Hyperlink"/>
            <w:rFonts w:ascii="Century Schoolbook" w:hAnsi="Century Schoolbook"/>
            <w:i/>
            <w:iCs/>
            <w:color w:val="000080"/>
            <w:sz w:val="40"/>
            <w:szCs w:val="40"/>
          </w:rPr>
          <w:t>Starchild</w:t>
        </w:r>
      </w:hyperlink>
    </w:p>
    <w:p w:rsidR="00905D86" w:rsidRDefault="00905D86" w:rsidP="0071426D">
      <w:pPr>
        <w:pStyle w:val="NormalWeb"/>
        <w:spacing w:before="30" w:beforeAutospacing="0" w:after="30" w:afterAutospacing="0"/>
        <w:jc w:val="center"/>
      </w:pPr>
      <w:r>
        <w:t> </w:t>
      </w:r>
    </w:p>
    <w:p w:rsidR="00905D86" w:rsidRPr="00162828" w:rsidRDefault="00905D86" w:rsidP="0071426D">
      <w:pPr>
        <w:jc w:val="center"/>
        <w:rPr>
          <w:rFonts w:ascii="Garamond" w:hAnsi="Garamond"/>
          <w:b/>
          <w:sz w:val="36"/>
          <w:szCs w:val="36"/>
        </w:rPr>
      </w:pPr>
      <w:r w:rsidRPr="00162828">
        <w:rPr>
          <w:rFonts w:ascii="Garamond" w:hAnsi="Garamond"/>
          <w:b/>
          <w:color w:val="008080"/>
          <w:sz w:val="36"/>
          <w:szCs w:val="36"/>
        </w:rPr>
        <w:t>La Porta del Leone 2016 e il Ciclo "Maestro" che Inizia: L'Apertura della Settima Dimensione sulla Terra.</w:t>
      </w:r>
    </w:p>
    <w:p w:rsidR="00905D86" w:rsidRDefault="00905D86" w:rsidP="0071426D">
      <w:pPr>
        <w:jc w:val="center"/>
      </w:pPr>
      <w:r w:rsidRPr="0071426D">
        <w:rPr>
          <w:rFonts w:ascii="Comic Sans MS" w:hAnsi="Comic Sans MS"/>
          <w:b/>
          <w:bCs/>
          <w:i/>
          <w:iCs/>
          <w:color w:val="000080"/>
          <w:sz w:val="20"/>
          <w:szCs w:val="20"/>
        </w:rPr>
        <w:t>L’Arcangelo Michele attraverso Celia Fenn</w:t>
      </w:r>
    </w:p>
    <w:p w:rsidR="00905D86" w:rsidRDefault="00905D86" w:rsidP="0071426D">
      <w:pPr>
        <w:pStyle w:val="NormalWeb"/>
        <w:spacing w:before="10" w:beforeAutospacing="0" w:after="10" w:afterAutospacing="0"/>
        <w:jc w:val="center"/>
      </w:pPr>
      <w: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Amata Famiglia di Luce, all'inizio di quest'anno vi dicemmo, con molto amore, che il 2016 sarebbe stato un anno impegnativo e che avreste dovuto incarnare la vostra Maestria in modo potente. Man mano che la Porta del Leone 2016 si avvicina, vi preparate per un Nuovo Inizio e per avviare il vostro primo importante ciclo di creazione come Maestro e Alchimista incarnato.</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Che cosa vuol dire? Significa che prenderete ciò che è di bassa frequenza, lo trasformerete e lo renderete Luce Dorata! Anche se potreste essere circondati da persone piene di paura e rabbia e altre emozioni di bassa frequenza e che fanno scelte basandosi su di esse, voi farete le vostre scelte dall'Amore e dalla Compassione e sarete la Luce Diamante che risplende magnifica e chiara.</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Amati, adesso non è il momento di arrendersi o di tornare indietro. Adesso è il momento di abbracciare appieno chi siete, chi siete diventati e di andare avanti nella Luce Smeraldo come un Maestro pienamente incarnato, un Creatore e Alchimista di Luce. In questo tempo di caos e sfide, mentre il vecchio si allontana e il nuovo deve ancora manifestarsi, siete voi che siete qui per sostenere l'energia del Nuovo, per essere la Nuova Terra e per incarnare il Potere dell'Anima della Nuova Terra.</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b/>
          <w:bCs/>
          <w:color w:val="008080"/>
          <w:sz w:val="28"/>
          <w:szCs w:val="28"/>
        </w:rPr>
        <w:t>La Porta del Leone e il Nuovo Anno Planetario: Un Nuovo Ciclo di Tempo e Creazione</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Il 26 luglio avrà inizio il Nuovo Anno Planetario. Questo è il Tempo celebrato dagli Antichi Egizi e dai Maya come il momento in cui il Pianeta inizia una Nuova Spirale di evoluzione Galattica in allineamento con il Grande Sole Centrale e il Divino Cuore Cosmico. Segna l'apertura del Portale Stellare del Leone che consente l'entrata di un potente influsso di Codici di Luce che modelleranno la forma dell'esperienza nel prossimo anno. Questi Codici di Luce vi porteranno a un altro livello d'evoluzione ed esperienza se permettete questo processo, ma se non siete allineati o in una bassa frequenza d'ansia e paura, semplicemente continuerete a creare ancora a quello stesso livello.</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Amati, siate aperti a questo grandioso influsso di Luce e Benedizioni che arriverà quando il Portale Stellare inizierà ad aprirsi il 26 luglio, sarà al suo massimo l'8 di agosto durante l'8/8 e si chiuderà poi il 12 agosto. Ecco una "finestra" di Luce e Opportunità affinché ognuno di voi possa elevarsi a un nuovo livello e fase della propria evoluzione sulla Terra.</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Nel mondo esterno ci saranno molte distrazioni. Molti disastri e conflitti richiederanno la vostra attenzione ed esigeranno che allineiate la vostra energia con la loro. Amati, è sufficiente essere consapevoli di ciò che sta succedendo, ma dovete focalizzare la vostra energia e attenzione sui vostri processi interiori e sul bisogno di dare il via a un Nuovo Ciclo di Creazione personale che esprimerà un livello più elevato della vostra Anima e della vostra Essenza Animica sulla Terra.</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Decidete per voi stessi chi siete e cosa creerete nella vostra vita e sulla Terra, e poi focalizzatevi su quello. Non fatevi attrarre dalle energie di cose che non sono in allineamento con quello che desiderate creare.</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b/>
          <w:bCs/>
          <w:color w:val="008080"/>
          <w:sz w:val="28"/>
          <w:szCs w:val="28"/>
        </w:rPr>
        <w:t>Cicli di Tempo e il Nuovo Ciclo</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Amati, nello spazio della vostra Terra di Quinta Dimensione in transizione, avete sperimentato due cicli creativi di 8/9 anni, e adesso ne state iniziando un altro.</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Dal 1999 al 2008 avete creato insieme la prima ondata di anime risvegliate sulla Terra, insieme ai bambini Indaco e Cristallo. Quel periodo ha incluso l'evento dell'11/9 e il crollo economico del 2008. Entrambi gli eventi hanno avuto lo scopo di distrarre l'attenzione dalla creazione del Nuovo e di mantenere i popoli della Terra focalizzati sulle stesse vecchie creazioni di paura e mancanza che fa sì che siano manipolati e controllati. Poi, dal 2008 alla fine del 2016, siete stati nel secondo ciclo, dove c'è stata una continuazione degli eventi basati sulla paura di bassa frequenza che hanno lo scopo di mantenere l'umanità in una bassa frequenza e di impedire il loro avanzamento verso la libertà e l'assunzione del proprio potere.</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Amati, se siete svegli e consapevoli, vedrete come questi eventi accadano sempre in momenti in cui il grande cambiamento è possibile, cosicché la paura e l'ansia impedisca a molti di cambiare poiché intrappolati nelle loro stesse paure. Non lasciate che questo accada a voi! Ora, quando inizierete il processo per la creazione del ciclo che va dal 2016/17 al 2026, focalizzatevi sulla Coscienza Superiore, sulla Saggezza Superiore e su ciò che desiderate creare per voi stessi e per la Terra, mentre assistete nel processo di manifestazione per la Nuova Terra.</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b/>
          <w:bCs/>
          <w:color w:val="008080"/>
          <w:sz w:val="28"/>
          <w:szCs w:val="28"/>
        </w:rPr>
        <w:t>Il Maestro che Siete e il Potere che Fluisce quando si apre la Settima Dimensione</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Dentro di voi avete tutto quello di cui avete bisogno. Durante i due cicli d'evoluzione e crescita passati, avete attivato il Potere Personale e la Creatività di cui avete bisogno. Avete attivato il vostro Corpo di Luce e il sistema Energetico dei 13 Chakra per poter ricevere e integrare i Codici di Luce in arrivo. Avete aperto i vostri Cuori per ricevere la Luce Dorata della Coscienza Cristica con il suo Amore e la sua Compassione al centro della vostra esistenza.</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Poi avete ricevuto i Codici Diamante che vi hanno permesso di riconnettervi con la vostra eredità Galattica e i Codici Smeraldo che vi hanno permesso di riconnettervi con la Natura e il Cuore Verde della Terra.</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Più di recente, avete iniziato la ricablatura dei vostri meridiani energetici che vi permetteranno di riconnettervi con i potenti flussi d'energia creativa e intuitiva dell'Emisfero Cerebrale Destro e di equilibrarli e di integrarli con la capacità dell'Emisfero Cerebrale Sinistro di organizzare e creare narrazioni.</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Amati, questa potente energia che sta fluendo nel Pianeta proprio adesso è un torrente di benedizioni e abbondanza creativa, ma a meno che non sia ricevuta in equilibrio e integrata nel sistema del vostro Corpo di Luce, questa ha il potenziale di destabilizzare il vostro campo energetico. Questo flusso d'Energia deve poi essere ricevuto dal Portale della Ghiandola Pineale e poi trasmesso dal Cervello Destro e dal Cervello Sinistro e poi al Cuore. Da lì deve essere radicato nella Terra attraverso la Manifestazione e la connessione con i centri Stella della Terra e Cuore della Terra.</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Coloro che non radicheranno questa energia la sentiranno scorrere incontrollata nel loro sistema, e diventeranno aggressivi, timorosi, esplosivi e arrabbiati. Coloro che non hanno nessuna connessione con la propria Anima e Sé Superiore si sentiranno smarriti, confusi, ansiosi e incapaci di trovare il loro posto nel mondo.</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L'unico scopo della vostra evoluzione negli ultimi tre cicli è stato quello di riconnettere Spirito e Corpo, Cielo e Terra, così che il vostro Corpo e la vostra Anima siano Uno.</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È la vostra Anima che fornirà il centro del vostro Essere e della vostra Vita adesso. Voi siete il Maestro, la vostra Anima si connette al vostro Centro del Cuore nell'Amore e nella Pace. Voi manifestate dall'Anima e dallo Spirito nella Materia, seguendo le leggi del Divino Potere Creativo e dell'Equilibrio. Voi create un Giardino di Pace e Creatività all'interno del vostro Cuore e della vostra Anima che si manifesta intorno a voi.</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Amati, non cercate la Pace e l'Armonia nel mondo esterno, o negli altri, adesso. Voi siete coloro i quali sono qui per dimostrare la Maestria e per aprire la Porta della Settimana Dimensione. Coloro che avete intorno nel mondo stanno ancora facendo fatica a capire la Quinta Dimensione e la Magia della Sesta, così in questo momento non possono essere nel posto d'espansione dove ora voi vi trovate, pronti per andare avanti.</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La Settima Dimensione è la frequenza del Maestro ed è il focus e il punto finale del processo d'Ascensione. Per voi, Amati, questo significa essere qui sulla Terra, in mezzo allo scompiglio e al caos, e di essere in quel posto di Silenzio e Pace Interiori. Significa essere connessi al potente Flusso della Divina Intelligenza Creativa e di essere in grado di dirigere questo Flusso nella Manifestazione Magica per mezzo dell'Intenzione e della Focalizzazione. Significa vivere senza paura, senza aspettative e attaccamenti, ma semplicemente nel Flusso dell'Amore, della Creatività e della Manifestazione Divina.</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Vivere come un "Maestro" non significa essere "perfetti". Significa essere chi siete come Anima in un Corpo e di esprimere la vostra Anima in allineamento con lo Spirito, in tutto ciò che sperimentate e manifestate sulla Terra.</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Amati, quando questi Portali si apriranno, siete tutti invitati ad attraversare la soglia e a reclamare il vostro posto nelle Dimensioni Superiori di Luce man mano che si aprono alla Terra. Queste intense Frequenze di luce brillante e Luminosità illumineranno tutto quello che fate in questo momento.</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E, mentre lo fate, saprete e avrete fiducia che sarete sempre al sicuro. La vostra Anima vi proteggerà e lo Spirito vi guiderà, mentre tessete e create con la Divina Intelligenza Creativa come un Maestro di Luce Incarnato.</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b/>
          <w:bCs/>
          <w:color w:val="008080"/>
          <w:sz w:val="28"/>
          <w:szCs w:val="28"/>
        </w:rPr>
        <w:t>Si apre il Portale Magico</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E così, Amata Famiglia di Luce, durante questo potente Nuovo Anno e Porta del Leone, ci sarà anche una potente apertura verso la Settima Dimensione di Maestria Ascesa che sarà a vostra disposizione se così desiderate andare avanti.</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Saprete di essere pronti. Sentirete di aver padroneggiato la Quinta Dimensione dell'Unità e rilasciato la presa della Dualità e dell'Ombra sulla vostra Vita. Sarete pronti per abbracciare l'Amore, la Creatività e la Magia della Sesta Dimensione e di fluire con i potenti Codici di Luce senza paura. Sarete pronti a bilanciarvi tra cielo e Terra e di andare avanti come Maestro di queste Energie sulla Terra.</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 </w:t>
      </w:r>
    </w:p>
    <w:p w:rsidR="00905D86" w:rsidRPr="00162828" w:rsidRDefault="00905D86" w:rsidP="00162828">
      <w:pPr>
        <w:jc w:val="both"/>
        <w:rPr>
          <w:rFonts w:ascii="Garamond" w:hAnsi="Garamond"/>
          <w:sz w:val="28"/>
          <w:szCs w:val="28"/>
        </w:rPr>
      </w:pPr>
      <w:r w:rsidRPr="00162828">
        <w:rPr>
          <w:rFonts w:ascii="Garamond" w:hAnsi="Garamond"/>
          <w:color w:val="000080"/>
          <w:sz w:val="28"/>
          <w:szCs w:val="28"/>
        </w:rPr>
        <w:t>Quando i Portali si apriranno, sarete pronti a esprimere pienamente la vostra Anima sul Piano Materiale come un Nuovo Umano della Nuova Terra.</w:t>
      </w:r>
    </w:p>
    <w:p w:rsidR="00905D86" w:rsidRPr="00162828" w:rsidRDefault="00905D86" w:rsidP="00162828">
      <w:pPr>
        <w:pStyle w:val="NormalWeb"/>
        <w:spacing w:before="10" w:beforeAutospacing="0" w:after="10" w:afterAutospacing="0"/>
        <w:jc w:val="both"/>
        <w:rPr>
          <w:rFonts w:ascii="Garamond" w:hAnsi="Garamond"/>
          <w:sz w:val="28"/>
          <w:szCs w:val="28"/>
        </w:rPr>
      </w:pPr>
      <w:r w:rsidRPr="00162828">
        <w:rPr>
          <w:rFonts w:ascii="Garamond" w:hAnsi="Garamond"/>
          <w:sz w:val="28"/>
          <w:szCs w:val="28"/>
        </w:rPr>
        <w:t> </w:t>
      </w:r>
    </w:p>
    <w:tbl>
      <w:tblPr>
        <w:tblW w:w="7200" w:type="dxa"/>
        <w:jc w:val="center"/>
        <w:tblCellMar>
          <w:top w:w="240" w:type="dxa"/>
          <w:left w:w="240" w:type="dxa"/>
          <w:bottom w:w="240" w:type="dxa"/>
          <w:right w:w="240" w:type="dxa"/>
        </w:tblCellMar>
        <w:tblLook w:val="0000"/>
      </w:tblPr>
      <w:tblGrid>
        <w:gridCol w:w="7200"/>
      </w:tblGrid>
      <w:tr w:rsidR="00905D86" w:rsidTr="0071426D">
        <w:trPr>
          <w:jc w:val="center"/>
        </w:trPr>
        <w:tc>
          <w:tcPr>
            <w:tcW w:w="0" w:type="auto"/>
            <w:vAlign w:val="center"/>
          </w:tcPr>
          <w:p w:rsidR="00905D86" w:rsidRPr="0071426D" w:rsidRDefault="00905D86">
            <w:pPr>
              <w:pStyle w:val="NormalWeb"/>
              <w:jc w:val="center"/>
              <w:rPr>
                <w:lang w:val="en-GB"/>
              </w:rPr>
            </w:pPr>
            <w:r w:rsidRPr="0071426D">
              <w:rPr>
                <w:rStyle w:val="grame"/>
                <w:rFonts w:ascii="Arial" w:hAnsi="Arial" w:cs="Arial"/>
                <w:i/>
                <w:iCs/>
                <w:color w:val="000080"/>
                <w:sz w:val="20"/>
                <w:szCs w:val="20"/>
                <w:lang w:val="en-GB"/>
              </w:rPr>
              <w:t xml:space="preserve">Originale in inglese: </w:t>
            </w:r>
            <w:hyperlink r:id="rId18" w:tgtFrame="_blank" w:history="1">
              <w:r w:rsidRPr="0071426D">
                <w:rPr>
                  <w:rStyle w:val="Hyperlink"/>
                  <w:rFonts w:ascii="Arial" w:hAnsi="Arial" w:cs="Arial"/>
                  <w:i/>
                  <w:iCs/>
                  <w:color w:val="0066CC"/>
                  <w:sz w:val="20"/>
                  <w:szCs w:val="20"/>
                  <w:lang w:val="en-GB"/>
                </w:rPr>
                <w:t>The Lion's Gate 2016 and the "Master" Cycle that Commences - The Opening of the Seventh Dimension on Earth</w:t>
              </w:r>
            </w:hyperlink>
          </w:p>
          <w:p w:rsidR="00905D86" w:rsidRDefault="00905D86">
            <w:pPr>
              <w:pStyle w:val="NormalWeb"/>
              <w:jc w:val="center"/>
            </w:pPr>
            <w:r>
              <w:rPr>
                <w:rFonts w:ascii="Arial" w:hAnsi="Arial" w:cs="Arial"/>
                <w:i/>
                <w:iCs/>
                <w:color w:val="000080"/>
                <w:sz w:val="20"/>
                <w:szCs w:val="20"/>
              </w:rPr>
              <w:t xml:space="preserve">Tradotto da Susanna Angela per </w:t>
            </w:r>
            <w:hyperlink r:id="rId19" w:history="1">
              <w:r>
                <w:rPr>
                  <w:rStyle w:val="Hyperlink"/>
                  <w:rFonts w:ascii="Arial" w:hAnsi="Arial" w:cs="Arial"/>
                  <w:i/>
                  <w:iCs/>
                  <w:color w:val="000080"/>
                  <w:sz w:val="20"/>
                  <w:szCs w:val="20"/>
                </w:rPr>
                <w:t>Stazione Celeste</w:t>
              </w:r>
            </w:hyperlink>
          </w:p>
        </w:tc>
      </w:tr>
    </w:tbl>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354021">
      <w:pPr>
        <w:pStyle w:val="NormalWeb"/>
        <w:spacing w:before="0" w:beforeAutospacing="0" w:after="0" w:afterAutospacing="0"/>
        <w:jc w:val="center"/>
      </w:pPr>
      <w:r>
        <w:rPr>
          <w:rFonts w:ascii="Arabic Typesetting" w:hAnsi="Arabic Typesetting" w:cs="Arabic Typesetting"/>
          <w:b/>
          <w:bCs/>
          <w:color w:val="CC3300"/>
          <w:sz w:val="72"/>
          <w:szCs w:val="72"/>
        </w:rPr>
        <w:t>Luglio 2016</w:t>
      </w:r>
    </w:p>
    <w:p w:rsidR="00905D86" w:rsidRDefault="00905D86" w:rsidP="00354021">
      <w:pPr>
        <w:pStyle w:val="NormalWeb"/>
        <w:spacing w:before="0" w:beforeAutospacing="0" w:after="0" w:afterAutospacing="0"/>
        <w:jc w:val="center"/>
      </w:pPr>
      <w:r>
        <w:rPr>
          <w:rFonts w:ascii="Arabic Typesetting" w:hAnsi="Arabic Typesetting" w:cs="Arabic Typesetting"/>
          <w:b/>
          <w:bCs/>
          <w:i/>
          <w:iCs/>
          <w:color w:val="CC3300"/>
          <w:sz w:val="36"/>
          <w:szCs w:val="36"/>
        </w:rPr>
        <w:t xml:space="preserve">Emmanuel </w:t>
      </w:r>
    </w:p>
    <w:p w:rsidR="00905D86" w:rsidRDefault="00905D86" w:rsidP="00354021">
      <w:pPr>
        <w:pStyle w:val="NormalWeb"/>
        <w:spacing w:before="0" w:beforeAutospacing="0" w:after="0" w:afterAutospacing="0"/>
        <w:jc w:val="center"/>
      </w:pPr>
      <w:r>
        <w:rPr>
          <w:rFonts w:ascii="Arabic Typesetting" w:hAnsi="Arabic Typesetting" w:cs="Arabic Typesetting"/>
          <w:b/>
          <w:bCs/>
          <w:color w:val="CC3300"/>
          <w:sz w:val="36"/>
          <w:szCs w:val="36"/>
        </w:rPr>
        <w:t>tramite Cristina Sanbres</w:t>
      </w:r>
    </w:p>
    <w:p w:rsidR="00905D86" w:rsidRDefault="00905D86" w:rsidP="00354021">
      <w:pPr>
        <w:spacing w:before="60" w:after="60"/>
        <w:jc w:val="center"/>
      </w:pPr>
      <w:hyperlink r:id="rId20" w:tgtFrame="_blank" w:history="1">
        <w:r>
          <w:rPr>
            <w:rStyle w:val="Hyperlink"/>
            <w:b/>
            <w:bCs/>
            <w:i/>
            <w:iCs/>
            <w:color w:val="0066CC"/>
          </w:rPr>
          <w:t xml:space="preserve">http://luceeparole.jimdo.com/ </w:t>
        </w:r>
      </w:hyperlink>
    </w:p>
    <w:p w:rsidR="00905D86" w:rsidRDefault="00905D86" w:rsidP="00354021">
      <w:pPr>
        <w:spacing w:before="60" w:after="60"/>
        <w:jc w:val="center"/>
      </w:pPr>
      <w:r>
        <w:t> </w:t>
      </w:r>
    </w:p>
    <w:p w:rsidR="00905D86" w:rsidRDefault="00905D86" w:rsidP="00354021">
      <w:pPr>
        <w:spacing w:line="360" w:lineRule="auto"/>
        <w:jc w:val="both"/>
      </w:pPr>
      <w:r>
        <w:rPr>
          <w:i/>
          <w:iCs/>
          <w:color w:val="CC3300"/>
        </w:rPr>
        <w:t>Per raggiungere la Massa Critica nella Nuova Energia ciascuno di noi deve dare il suo contributo.</w:t>
      </w:r>
    </w:p>
    <w:p w:rsidR="00905D86" w:rsidRDefault="00905D86" w:rsidP="00354021">
      <w:pPr>
        <w:spacing w:line="360" w:lineRule="auto"/>
        <w:jc w:val="both"/>
      </w:pPr>
      <w:r>
        <w:t> </w:t>
      </w:r>
    </w:p>
    <w:p w:rsidR="00905D86" w:rsidRDefault="00905D86" w:rsidP="00354021">
      <w:pPr>
        <w:spacing w:line="360" w:lineRule="auto"/>
        <w:jc w:val="both"/>
      </w:pPr>
      <w:r>
        <w:rPr>
          <w:i/>
          <w:iCs/>
          <w:color w:val="CC3300"/>
        </w:rPr>
        <w:t>Sento il desiderio di riportare qui sotto una meditazione che aveva proposto Emmanuel .</w:t>
      </w:r>
    </w:p>
    <w:p w:rsidR="00905D86" w:rsidRDefault="00905D86" w:rsidP="00354021">
      <w:pPr>
        <w:spacing w:line="360" w:lineRule="auto"/>
        <w:jc w:val="both"/>
      </w:pPr>
      <w:r>
        <w:t> </w:t>
      </w:r>
    </w:p>
    <w:p w:rsidR="00905D86" w:rsidRDefault="00905D86" w:rsidP="00354021">
      <w:pPr>
        <w:spacing w:line="360" w:lineRule="auto"/>
        <w:jc w:val="both"/>
      </w:pPr>
      <w:r>
        <w:rPr>
          <w:i/>
          <w:iCs/>
          <w:color w:val="CC3300"/>
        </w:rPr>
        <w:t> A volte trovo che alcuni non credano nell'esistenza delle nostre ombre. Dicono che le ombre sono bene non manifesto. Può darsi. Ma i fatti sono chiari: noi dobbiamo cambiare la realtà e raggiungere la massa critica della radice quadrata dell'1 per cento dell'Umanità. L'era della Nuova Energia è l'era dell'Azione nel Bene. Non serve più ciò che ci ha donato la New Age, anche se i concetti che ci aveva donato sono stati importanti e basilari per vivere nel Nuovo.</w:t>
      </w:r>
    </w:p>
    <w:p w:rsidR="00905D86" w:rsidRDefault="00905D86" w:rsidP="00354021">
      <w:pPr>
        <w:spacing w:line="360" w:lineRule="auto"/>
        <w:jc w:val="both"/>
      </w:pPr>
      <w:r>
        <w:rPr>
          <w:i/>
          <w:iCs/>
          <w:color w:val="CC3300"/>
        </w:rPr>
        <w:br/>
        <w:t xml:space="preserve">Inviamo piuttosto luce alle ombre che esistono e che nuocciono all'Umanità. Potremo così donare un nostro contributo al progredire dell'Umanità. Alcuni parlano di karma delle popolazioni in guerra. Ma sta a noi pensare a questo? O invece è cosa migliore fare qualcosa animati dalla Compassione? Sento che dobbiamo riflettere maggiormente su questo argomento. </w:t>
      </w:r>
    </w:p>
    <w:p w:rsidR="00905D86" w:rsidRDefault="00905D86" w:rsidP="00354021">
      <w:pPr>
        <w:spacing w:line="360" w:lineRule="auto"/>
        <w:jc w:val="center"/>
      </w:pPr>
      <w:r>
        <w:t> </w:t>
      </w:r>
    </w:p>
    <w:p w:rsidR="00905D86" w:rsidRDefault="00905D86" w:rsidP="00354021">
      <w:pPr>
        <w:spacing w:line="360" w:lineRule="auto"/>
        <w:jc w:val="both"/>
      </w:pPr>
      <w:r>
        <w:rPr>
          <w:i/>
          <w:iCs/>
          <w:color w:val="CC3300"/>
        </w:rPr>
        <w:t>Vi riporto quindi la meditazione di Emmanuel</w:t>
      </w:r>
    </w:p>
    <w:p w:rsidR="00905D86" w:rsidRDefault="00905D86" w:rsidP="00354021">
      <w:pPr>
        <w:jc w:val="both"/>
      </w:pPr>
      <w:r>
        <w:rPr>
          <w:i/>
          <w:iCs/>
          <w:color w:val="CC3300"/>
        </w:rPr>
        <w:br/>
      </w:r>
      <w:r>
        <w:rPr>
          <w:rFonts w:ascii="Arabic Typesetting" w:hAnsi="Arabic Typesetting" w:cs="Arabic Typesetting"/>
          <w:b/>
          <w:bCs/>
          <w:color w:val="CC3300"/>
          <w:sz w:val="40"/>
          <w:szCs w:val="40"/>
        </w:rPr>
        <w:t>Meditazione di luce.</w:t>
      </w:r>
    </w:p>
    <w:p w:rsidR="00905D86" w:rsidRDefault="00905D86" w:rsidP="00354021">
      <w:pPr>
        <w:jc w:val="both"/>
        <w:rPr>
          <w:rFonts w:ascii="Arabic Typesetting" w:hAnsi="Arabic Typesetting" w:cs="Arabic Typesetting"/>
          <w:color w:val="CC3300"/>
          <w:sz w:val="36"/>
          <w:szCs w:val="36"/>
        </w:rPr>
      </w:pPr>
      <w:r>
        <w:rPr>
          <w:rFonts w:ascii="Arabic Typesetting" w:hAnsi="Arabic Typesetting" w:cs="Arabic Typesetting"/>
          <w:color w:val="CC3300"/>
          <w:sz w:val="40"/>
          <w:szCs w:val="40"/>
        </w:rPr>
        <w:br/>
      </w:r>
      <w:r>
        <w:rPr>
          <w:rFonts w:ascii="Arabic Typesetting" w:hAnsi="Arabic Typesetting" w:cs="Arabic Typesetting"/>
          <w:color w:val="CC3300"/>
          <w:sz w:val="36"/>
          <w:szCs w:val="36"/>
        </w:rPr>
        <w:t>Sedetevi in meditazione.</w:t>
      </w:r>
    </w:p>
    <w:p w:rsidR="00905D86" w:rsidRDefault="00905D86" w:rsidP="00354021">
      <w:pPr>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Ascoltate il vostro cuore risanato.</w:t>
      </w:r>
    </w:p>
    <w:p w:rsidR="00905D86" w:rsidRDefault="00905D86" w:rsidP="00354021">
      <w:pPr>
        <w:jc w:val="both"/>
        <w:rPr>
          <w:rFonts w:ascii="Arabic Typesetting" w:hAnsi="Arabic Typesetting" w:cs="Arabic Typesetting"/>
          <w:color w:val="CC3300"/>
          <w:sz w:val="36"/>
          <w:szCs w:val="36"/>
        </w:rPr>
      </w:pPr>
      <w:r>
        <w:rPr>
          <w:rFonts w:ascii="Arabic Typesetting" w:hAnsi="Arabic Typesetting" w:cs="Arabic Typesetting"/>
          <w:color w:val="CC3300"/>
          <w:sz w:val="36"/>
          <w:szCs w:val="36"/>
        </w:rPr>
        <w:t>Chiedete a Dio di inondarvi del Suo amore.</w:t>
      </w:r>
    </w:p>
    <w:p w:rsidR="00905D86" w:rsidRDefault="00905D86" w:rsidP="00354021">
      <w:pPr>
        <w:jc w:val="both"/>
      </w:pPr>
      <w:r>
        <w:rPr>
          <w:rFonts w:ascii="Arabic Typesetting" w:hAnsi="Arabic Typesetting" w:cs="Arabic Typesetting"/>
          <w:color w:val="CC3300"/>
          <w:sz w:val="36"/>
          <w:szCs w:val="36"/>
        </w:rPr>
        <w:t>Avrete una risposta.</w:t>
      </w:r>
    </w:p>
    <w:p w:rsidR="00905D86" w:rsidRDefault="00905D86" w:rsidP="00354021">
      <w:pPr>
        <w:jc w:val="both"/>
      </w:pPr>
      <w:r>
        <w:rPr>
          <w:rFonts w:ascii="Arabic Typesetting" w:hAnsi="Arabic Typesetting" w:cs="Arabic Typesetting"/>
          <w:color w:val="CC3300"/>
          <w:sz w:val="36"/>
          <w:szCs w:val="36"/>
        </w:rPr>
        <w:br/>
        <w:t>Alcuni di voi si sentiranno le mani calde. Altri avvertiranno un formicolio, altri vedranno luci luminose. Altri ancora avvertiranno un senso di benessere. Visualizzate una luce dorata che vi circonda ed inonda il vostro cuore di amore universale.</w:t>
      </w:r>
    </w:p>
    <w:p w:rsidR="00905D86" w:rsidRDefault="00905D86" w:rsidP="00354021">
      <w:pPr>
        <w:jc w:val="both"/>
      </w:pPr>
      <w:r>
        <w:rPr>
          <w:rFonts w:ascii="Arabic Typesetting" w:hAnsi="Arabic Typesetting" w:cs="Arabic Typesetting"/>
          <w:color w:val="CC3300"/>
          <w:sz w:val="36"/>
          <w:szCs w:val="36"/>
        </w:rPr>
        <w:br/>
        <w:t>Proiettate questa luce attorno a voi. Con il pensiero avvolgete il luogo in cui siete. Se siete a casa, ripercorrete le vostre stanze e allargate il raggio di luce a tutto l’edificio. Se siete in un bosco, o in un luogo all’aperto, irradiate con il pensiero la luce in tutto il bosco e in tutta l’estensione del luogo.</w:t>
      </w:r>
    </w:p>
    <w:p w:rsidR="00905D86" w:rsidRDefault="00905D86" w:rsidP="00354021">
      <w:pPr>
        <w:jc w:val="both"/>
      </w:pPr>
      <w:r>
        <w:rPr>
          <w:rFonts w:ascii="Arabic Typesetting" w:hAnsi="Arabic Typesetting" w:cs="Arabic Typesetting"/>
          <w:color w:val="CC3300"/>
          <w:sz w:val="36"/>
          <w:szCs w:val="36"/>
        </w:rPr>
        <w:br/>
        <w:t>Estendete questa luce d’amore a una zona ancora più vasta, sempre intorno a voi, poi a tutta la città o la campagna in cui siete.</w:t>
      </w:r>
    </w:p>
    <w:p w:rsidR="00905D86" w:rsidRDefault="00905D86" w:rsidP="00354021">
      <w:pPr>
        <w:jc w:val="both"/>
      </w:pPr>
      <w:r>
        <w:rPr>
          <w:rFonts w:ascii="Arabic Typesetting" w:hAnsi="Arabic Typesetting" w:cs="Arabic Typesetting"/>
          <w:color w:val="CC3300"/>
          <w:sz w:val="36"/>
          <w:szCs w:val="36"/>
        </w:rPr>
        <w:br/>
        <w:t>Estendetela ancora a tutta l‘Italia, poi all’Europa del nord, del sud, dell’est e dell’ovest. Lasciate che la luce scorra liberamente dove vuole.</w:t>
      </w:r>
    </w:p>
    <w:p w:rsidR="00905D86" w:rsidRDefault="00905D86" w:rsidP="00354021">
      <w:pPr>
        <w:jc w:val="both"/>
      </w:pPr>
      <w:r>
        <w:rPr>
          <w:rFonts w:ascii="Arabic Typesetting" w:hAnsi="Arabic Typesetting" w:cs="Arabic Typesetting"/>
          <w:color w:val="CC3300"/>
          <w:sz w:val="36"/>
          <w:szCs w:val="36"/>
        </w:rPr>
        <w:br/>
        <w:t>Passati alcuni minuti, spostate questa luce al sud dell’Italia e quindi in Africa, poi a est in Medio Oriente e in Asia. Poi verso l’Asia del sud, in Oceania. Infine la luce arriva da est e da ovest alle Americhe. Avvolgete gli abitanti della Terra con il vostro desiderio di amore. Mandate loro con il pensiero auguri di bene, di consapevolezza e fratellanza.</w:t>
      </w:r>
    </w:p>
    <w:p w:rsidR="00905D86" w:rsidRDefault="00905D86" w:rsidP="00354021">
      <w:pPr>
        <w:jc w:val="both"/>
      </w:pPr>
      <w:r>
        <w:rPr>
          <w:rFonts w:ascii="Arabic Typesetting" w:hAnsi="Arabic Typesetting" w:cs="Arabic Typesetting"/>
          <w:color w:val="CC3300"/>
          <w:sz w:val="36"/>
          <w:szCs w:val="36"/>
        </w:rPr>
        <w:br/>
        <w:t>L’umanità è sofferente ed ha bisogno di amore e di Luce, di consapevolezza e di verità. Sappiate questo ogni volta che vi apprestate a compiere questo utile esercizio.</w:t>
      </w:r>
    </w:p>
    <w:p w:rsidR="00905D86" w:rsidRDefault="00905D86" w:rsidP="00354021">
      <w:pPr>
        <w:jc w:val="both"/>
      </w:pPr>
      <w:r>
        <w:rPr>
          <w:rFonts w:ascii="Arabic Typesetting" w:hAnsi="Arabic Typesetting" w:cs="Arabic Typesetting"/>
          <w:color w:val="CC3300"/>
          <w:sz w:val="36"/>
          <w:szCs w:val="36"/>
        </w:rPr>
        <w:br/>
        <w:t>Ben presto troverete altri che vorranno farlo con voi. Sarà la prova che quel che fate è giusto e ben gradito in cielo.</w:t>
      </w:r>
    </w:p>
    <w:p w:rsidR="00905D86" w:rsidRDefault="00905D86" w:rsidP="00354021">
      <w:pPr>
        <w:jc w:val="both"/>
      </w:pPr>
      <w:r>
        <w:br/>
      </w:r>
      <w:r>
        <w:rPr>
          <w:rFonts w:ascii="Arabic Typesetting" w:hAnsi="Arabic Typesetting" w:cs="Arabic Typesetting"/>
          <w:b/>
          <w:bCs/>
          <w:color w:val="CC3300"/>
          <w:sz w:val="36"/>
          <w:szCs w:val="36"/>
        </w:rPr>
        <w:t>Tratto da "Il ritorno dell'Uomo a Dio"</w:t>
      </w: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71426D">
      <w:pPr>
        <w:rPr>
          <w:szCs w:val="26"/>
        </w:rPr>
      </w:pPr>
    </w:p>
    <w:p w:rsidR="00905D86" w:rsidRDefault="00905D86" w:rsidP="00C63E24">
      <w:pPr>
        <w:pStyle w:val="NormalWeb"/>
        <w:spacing w:before="0" w:beforeAutospacing="0" w:after="0" w:afterAutospacing="0"/>
        <w:jc w:val="center"/>
      </w:pPr>
      <w:r>
        <w:rPr>
          <w:b/>
          <w:bCs/>
          <w:color w:val="003399"/>
          <w:sz w:val="27"/>
          <w:szCs w:val="27"/>
        </w:rPr>
        <w:t>L'ALTRA ASTROLOGIA: IL CIELO IN TASCA</w:t>
      </w:r>
    </w:p>
    <w:p w:rsidR="00905D86" w:rsidRDefault="00905D86" w:rsidP="00C63E24">
      <w:pPr>
        <w:pStyle w:val="NormalWeb"/>
        <w:spacing w:before="0" w:beforeAutospacing="0" w:after="0" w:afterAutospacing="0"/>
        <w:jc w:val="center"/>
      </w:pPr>
      <w:r>
        <w:rPr>
          <w:i/>
          <w:iCs/>
          <w:color w:val="003399"/>
          <w:sz w:val="20"/>
          <w:szCs w:val="20"/>
        </w:rPr>
        <w:t>di Laura Bendoni</w:t>
      </w:r>
    </w:p>
    <w:p w:rsidR="00905D86" w:rsidRDefault="00905D86" w:rsidP="00C63E24">
      <w:pPr>
        <w:pStyle w:val="NormalWeb"/>
        <w:spacing w:before="0" w:beforeAutospacing="0" w:after="0" w:afterAutospacing="0"/>
        <w:jc w:val="center"/>
      </w:pPr>
      <w:r>
        <w:t>  </w:t>
      </w:r>
    </w:p>
    <w:p w:rsidR="00905D86" w:rsidRDefault="00905D86" w:rsidP="00C63E24">
      <w:pPr>
        <w:pStyle w:val="NormalWeb"/>
        <w:spacing w:before="0" w:beforeAutospacing="0" w:after="0" w:afterAutospacing="0"/>
        <w:jc w:val="center"/>
      </w:pPr>
      <w:r>
        <w:rPr>
          <w:b/>
          <w:bCs/>
          <w:color w:val="003399"/>
          <w:sz w:val="27"/>
          <w:szCs w:val="27"/>
        </w:rPr>
        <w:t>IL TRANSITO DI MARTE ATTIVA FORTEMENTE L'ESIGENZA DI CAMBIARE SISTEMA!!!</w:t>
      </w:r>
    </w:p>
    <w:p w:rsidR="00905D86" w:rsidRDefault="00905D86" w:rsidP="00C63E24">
      <w:pPr>
        <w:pStyle w:val="NormalWeb"/>
        <w:spacing w:before="0" w:beforeAutospacing="0" w:after="0" w:afterAutospacing="0"/>
        <w:jc w:val="center"/>
      </w:pPr>
      <w: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Marte è sempre stato un pianeta particolare per l'astrologia tradizionale. Il concetto relativo al "pianeta della guerra" è stato sempre espresso con una terminologia ben precisa: "aggressività, incidenti, battaglie..." e debbo dire che, in parte, queste potrebbero essere tematiche che hanno sempre incentivato la simbologia di questo pianeta che, invece, per l'astrologia evolutiva assume un significato estremamente importante. Bisogna considerare l'aspetto "attivante" di Marte che, in questi ultimi anni, sembra "divertirsi" sostando un bel po' in alcuni segni che tra poco analizzeremo in rapporto alla nostra umanità, al nostro sistema di vita sociale, personale, collettivo.</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Marte ha iniziato il suo percorso nel segno dello scorpione a gennaio e vi è rimasto fino a marzo, momento in cui è entrato in sagittario per rimanervi fino a fine maggio, periodo in cui è tornato retrogrado per rientrare appunto nel segno dello scorpione dove attualmente sta ancora transitando. Dal 3 agosto rientrerà di nuovo in sagittario e affiancherà Saturno. Uscirà dal segno a fine settembre per poi proseguire il suo percorso attraversando nuove energie zodiacali.</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In pratica sono 9 mesi di "andirivieni" tra scorpione-sagittario, quasi a voler sottolineare e continuare ad attivare il lavoro svolto da Saturno nel segno dello scorpione con il suo transito di quasi tre anni, dove è rimasto nel segno fino a fine 2014 per entrare in sagittario e tornare a fare un'altra puntatina in scorpione da giugno 2015 fino al 20 settembre 2015 per entrare poi definitivamente in sagittario.</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xml:space="preserve">Mi scuso con i "non addetti al lavoro" per questa terminologia, per alcuni versi, molto tecnica, ma la reputo estremamente importante per quanto dirò relativamente a tutto questo. Mi piace offrire dei "punti di riferimento" per meglio comprendere. Quindi possiamo ora addentrarci nell'argomento delle energie, che più che zodiacali definirei "cosmiche" visto che avvolgono un campo molto vasto.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Il segno dello scorpione è l'ottavo della ruota zodiacale. Se lo consideriamo "energia" piuttosto che un semplice "segno zodiacale", scopriremo che questa "ottava porta" chiude il percorso di un sistema che si muove in un contesto prettamente umano dove si incontra di tutto ovviamente. È proprio nel sistema scorpionico che vengono filtrate le energie che nella vita ci hanno accompagnato, energie che hanno attivato sistemi a tutti i livelli del nostro essere a partire quindi dalla nostra personalità fino ad estendersi a sistemi karmici che oggi potremmo definire anche con altre terminologie: "storia familiare, albero genealogico, avi, generazioni precedenti, vite precedenti"; potremmo infatti dire che è proprio attraverso l'energia scorpionica, definita e riconosciuta come "morte e rinascita", che possiamo mettere fine a certi sistemi che fanno appunto parte di "qualcosa che è stato e che dobbiamo quindi lasciare al passato per cambiare i nostri modelli di vita e orientarci di conseguenza verso una dimensione più vera e più giusta per noi, per chi ci ha preceduti, per chi arriverà, e questo può voler dire solo una cosa: "CAMBIAMENTO RADICALE" rivolto ovviamente alla trasformazione di tutto ciò che riguarda la nostra vita sia dal punto di vista individuale che collettivo.</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È proprio nell'elemento scorpionico che incontriamo i veleni dell'anima, le ferite nascoste dentro di noi, i limiti, i disagi, la malattia generata da condizioni cristallizzate nel tempo che fanno ammalare persone e sistemi di vita. Attraverso questa ottava porta entriamo in una dimensione dove il dolore si trasforma in rabbia e rancore, dove non abbiamo più punti di riferimento ai quali aggrapparci e così crollano rovinosamente tutte le illusioni che crediamo invece siano i nostri punti saldi. E, invece, quella scorpionica è una fase di passaggio dolorosa, una sorta di morte di ciò che è davvero falso e bugiardo per noi, per rinascere poi nella verità di ciò che realmente siamo.</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xml:space="preserve">Il segno che segue, il sagittario, parla di una nuova energia, più creativa, rivolta all'entusiasmo della vita, all'affermazione di un'avventura straordinaria vissuta in modo diverso, ovvero senza dipendenze, senza sudditanze, condizionamenti, una vita sana buona e giusta per ogni essere, ma prima bisogna spaziare nel grigiore scorpionico dove incontriamo una mare di spazzatura e scopriamo che non è solo la nostra spazzatura ma qualcosa che condividiamo anche con chi ci ha preceduti e certamente non vogliamo lasciarla a Chi un giorno arriverà. È in questo contesto che ci rendiamo conto che siamo un raccordo tra passato e futuro. È proprio in questo contesto che possiamo diventare consapevoli della possibilità che ci viene data: "LASCIAR FLUIRE. LASCIARE ANDARE IL PASSATO. PERDONARE." e perdonare vuol dire: "NELL'OSSERVAZIONE DELLE COSE, VEDO E COMPRENDO. DIVENTO CONSAPEVOLE DI. E A QUESTO PUNTO NON TRATTENGO più DENTRO DI ME </w:t>
      </w:r>
      <w:r w:rsidRPr="00B97A10">
        <w:rPr>
          <w:rFonts w:ascii="Garamond" w:hAnsi="Garamond"/>
          <w:caps/>
          <w:color w:val="003399"/>
        </w:rPr>
        <w:t>ciò</w:t>
      </w:r>
      <w:r w:rsidRPr="00B97A10">
        <w:rPr>
          <w:rFonts w:ascii="Garamond" w:hAnsi="Garamond"/>
          <w:color w:val="003399"/>
        </w:rPr>
        <w:t xml:space="preserve"> CHE INVECE ORA POSSO LASCIAR ANDARE DA ME AFFIDANDO OGNI COSA ALL'UNIVERSO!!!"</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aps/>
          <w:color w:val="003399"/>
        </w:rPr>
        <w:t xml:space="preserve">è </w:t>
      </w:r>
      <w:r w:rsidRPr="00B97A10">
        <w:rPr>
          <w:rFonts w:ascii="Garamond" w:hAnsi="Garamond"/>
          <w:color w:val="003399"/>
        </w:rPr>
        <w:t>esattamente questo ciò che sta accadendo all'umanità.</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Marte attiva fortemente questo processo di trasformazione, lavorando fianco a fianco con Saturno.</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Marte lavora nel presente mentre Saturno si relaziona al passato remoto, per questo il suo riferimento è relativo al sistema karmico.</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xml:space="preserve">Questo incontro tra i due pianeti è una conferma di collaborazione: Saturno muove all'interno, Marte porta a galla e così tutto diventa chiaro, facilmente visibile, siamo pronti per raccogliere tutti quei disagi che via via spuntano da chissà quale profondità visto che nell'elemento scorpionico c'è l'inconscio, disagi che osserviamo e riconosciamo alcuni come nostri, altri assolutamente relativi ad altre persone che ci hanno preceduti, se vediamo tutto questo riusciremo ad affrancarci dalle coazioni a ripetere, dai limiti apparentemente insuperabili, da disagi che vorremmo eliminare senza sapere però da dove cominciare.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Marte attiva il ritmo di Saturno che diventa più flessibile e veloce piuttosto che lento.</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Non è "Crisi", ma solo "Cambiamento" che dobbiamo imparare ad accompagnare, un lavoro che dobbiamo fare tutti noi!!!</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Per ora mi fermo qui, ma riprenderò l'argomento parlando ancora di "passato e presente", di "entusiasmo e creatività", di "coscienza e spiritualità." In realtà sono i pianeti che parlano, io traduco solo in parole ciò che il cielo sopra di noi ci racconta.</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 </w:t>
      </w:r>
    </w:p>
    <w:p w:rsidR="00905D86" w:rsidRPr="00B97A10" w:rsidRDefault="00905D86" w:rsidP="00C63E24">
      <w:pPr>
        <w:ind w:left="170" w:right="170"/>
        <w:jc w:val="both"/>
        <w:rPr>
          <w:rFonts w:ascii="Garamond" w:hAnsi="Garamond"/>
          <w:color w:val="003399"/>
        </w:rPr>
      </w:pPr>
      <w:r w:rsidRPr="00B97A10">
        <w:rPr>
          <w:rFonts w:ascii="Garamond" w:hAnsi="Garamond"/>
          <w:color w:val="003399"/>
        </w:rPr>
        <w:t>A presto allora!</w:t>
      </w:r>
    </w:p>
    <w:p w:rsidR="00905D86" w:rsidRPr="00B97A10" w:rsidRDefault="00905D86" w:rsidP="00C63E24">
      <w:pPr>
        <w:ind w:left="170" w:right="170"/>
        <w:jc w:val="both"/>
        <w:rPr>
          <w:rFonts w:ascii="Garamond" w:hAnsi="Garamond"/>
        </w:rPr>
      </w:pPr>
      <w:r w:rsidRPr="00B97A10">
        <w:rPr>
          <w:rFonts w:ascii="Garamond" w:hAnsi="Garamond"/>
        </w:rPr>
        <w:t> </w:t>
      </w:r>
    </w:p>
    <w:p w:rsidR="00905D86" w:rsidRPr="00B97A10" w:rsidRDefault="00905D86" w:rsidP="00C63E24">
      <w:pPr>
        <w:ind w:left="170" w:right="170"/>
        <w:jc w:val="both"/>
        <w:rPr>
          <w:rFonts w:ascii="Garamond" w:hAnsi="Garamond"/>
        </w:rPr>
      </w:pPr>
      <w:r w:rsidRPr="00B97A10">
        <w:rPr>
          <w:rStyle w:val="Emphasis"/>
          <w:rFonts w:ascii="Garamond" w:hAnsi="Garamond"/>
          <w:i w:val="0"/>
          <w:iCs w:val="0"/>
          <w:color w:val="003399"/>
        </w:rPr>
        <w:t>Laura Bendoni</w:t>
      </w:r>
    </w:p>
    <w:p w:rsidR="00905D86" w:rsidRPr="00B97A10" w:rsidRDefault="00905D86" w:rsidP="00C63E24">
      <w:pPr>
        <w:ind w:left="170" w:right="170"/>
        <w:jc w:val="both"/>
        <w:rPr>
          <w:rFonts w:ascii="Garamond" w:hAnsi="Garamond"/>
        </w:rPr>
      </w:pPr>
      <w:hyperlink r:id="rId21" w:tgtFrame="_blank" w:history="1">
        <w:r w:rsidRPr="00B97A10">
          <w:rPr>
            <w:rStyle w:val="Hyperlink"/>
            <w:rFonts w:ascii="Garamond" w:hAnsi="Garamond"/>
            <w:i/>
            <w:iCs/>
            <w:color w:val="0066CC"/>
          </w:rPr>
          <w:t>http://www.ilgiardinodeicristalli.it</w:t>
        </w:r>
      </w:hyperlink>
    </w:p>
    <w:sectPr w:rsidR="00905D86" w:rsidRPr="00B97A10"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D86" w:rsidRDefault="00905D86">
      <w:r>
        <w:separator/>
      </w:r>
    </w:p>
  </w:endnote>
  <w:endnote w:type="continuationSeparator" w:id="0">
    <w:p w:rsidR="00905D86" w:rsidRDefault="00905D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D86" w:rsidRDefault="00905D86"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905D86" w:rsidRDefault="00905D86"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D86" w:rsidRDefault="00905D86"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05D86" w:rsidRDefault="00905D86"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D86" w:rsidRDefault="00905D86">
      <w:r>
        <w:separator/>
      </w:r>
    </w:p>
  </w:footnote>
  <w:footnote w:type="continuationSeparator" w:id="0">
    <w:p w:rsidR="00905D86" w:rsidRDefault="00905D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AB0"/>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59A"/>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36677"/>
    <w:rsid w:val="0004052D"/>
    <w:rsid w:val="00040C6D"/>
    <w:rsid w:val="00041683"/>
    <w:rsid w:val="000416B8"/>
    <w:rsid w:val="000418C9"/>
    <w:rsid w:val="0004246D"/>
    <w:rsid w:val="00042494"/>
    <w:rsid w:val="000428AE"/>
    <w:rsid w:val="000432D7"/>
    <w:rsid w:val="00043523"/>
    <w:rsid w:val="00043C09"/>
    <w:rsid w:val="00044E09"/>
    <w:rsid w:val="00047BC8"/>
    <w:rsid w:val="00050B0A"/>
    <w:rsid w:val="00051CBC"/>
    <w:rsid w:val="00053D0C"/>
    <w:rsid w:val="00054BBA"/>
    <w:rsid w:val="00054CB6"/>
    <w:rsid w:val="00057E2B"/>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2A7"/>
    <w:rsid w:val="000743DE"/>
    <w:rsid w:val="00074E77"/>
    <w:rsid w:val="000756F1"/>
    <w:rsid w:val="00080C51"/>
    <w:rsid w:val="000813A9"/>
    <w:rsid w:val="00083FA9"/>
    <w:rsid w:val="00085D40"/>
    <w:rsid w:val="00086011"/>
    <w:rsid w:val="000865D5"/>
    <w:rsid w:val="0008686A"/>
    <w:rsid w:val="00086F8C"/>
    <w:rsid w:val="00087F5C"/>
    <w:rsid w:val="00090CD7"/>
    <w:rsid w:val="00091B7A"/>
    <w:rsid w:val="00091BAF"/>
    <w:rsid w:val="00092581"/>
    <w:rsid w:val="0009327A"/>
    <w:rsid w:val="0009361E"/>
    <w:rsid w:val="000936DE"/>
    <w:rsid w:val="00095735"/>
    <w:rsid w:val="000A1B4F"/>
    <w:rsid w:val="000A1E1D"/>
    <w:rsid w:val="000A37D1"/>
    <w:rsid w:val="000A5C0E"/>
    <w:rsid w:val="000A6A9A"/>
    <w:rsid w:val="000B0D0E"/>
    <w:rsid w:val="000B34ED"/>
    <w:rsid w:val="000B394B"/>
    <w:rsid w:val="000B43E9"/>
    <w:rsid w:val="000B4B86"/>
    <w:rsid w:val="000B58BF"/>
    <w:rsid w:val="000B63E6"/>
    <w:rsid w:val="000B6CF7"/>
    <w:rsid w:val="000B6E70"/>
    <w:rsid w:val="000C22C4"/>
    <w:rsid w:val="000C251E"/>
    <w:rsid w:val="000C332A"/>
    <w:rsid w:val="000C49D4"/>
    <w:rsid w:val="000C628F"/>
    <w:rsid w:val="000C711E"/>
    <w:rsid w:val="000C7AD7"/>
    <w:rsid w:val="000C7E64"/>
    <w:rsid w:val="000D0336"/>
    <w:rsid w:val="000D0371"/>
    <w:rsid w:val="000D16A2"/>
    <w:rsid w:val="000D1D2B"/>
    <w:rsid w:val="000D253C"/>
    <w:rsid w:val="000D2BB5"/>
    <w:rsid w:val="000D2F36"/>
    <w:rsid w:val="000D3788"/>
    <w:rsid w:val="000D5FA9"/>
    <w:rsid w:val="000D7309"/>
    <w:rsid w:val="000D751A"/>
    <w:rsid w:val="000D7CB5"/>
    <w:rsid w:val="000E0302"/>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6362"/>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2828"/>
    <w:rsid w:val="0016468F"/>
    <w:rsid w:val="00167490"/>
    <w:rsid w:val="00167A5D"/>
    <w:rsid w:val="001710BB"/>
    <w:rsid w:val="00171AB1"/>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8D5"/>
    <w:rsid w:val="001A6B76"/>
    <w:rsid w:val="001A6C18"/>
    <w:rsid w:val="001B0B8B"/>
    <w:rsid w:val="001B17C9"/>
    <w:rsid w:val="001B3C68"/>
    <w:rsid w:val="001B3E3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2E2"/>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513"/>
    <w:rsid w:val="0022694E"/>
    <w:rsid w:val="00231840"/>
    <w:rsid w:val="00231D1C"/>
    <w:rsid w:val="0023283F"/>
    <w:rsid w:val="00232D96"/>
    <w:rsid w:val="0023399B"/>
    <w:rsid w:val="00234AB6"/>
    <w:rsid w:val="0023570C"/>
    <w:rsid w:val="00235EBC"/>
    <w:rsid w:val="0023611D"/>
    <w:rsid w:val="00236314"/>
    <w:rsid w:val="0023707F"/>
    <w:rsid w:val="002419DD"/>
    <w:rsid w:val="00241EA8"/>
    <w:rsid w:val="00242715"/>
    <w:rsid w:val="00242F51"/>
    <w:rsid w:val="0024342C"/>
    <w:rsid w:val="0024457E"/>
    <w:rsid w:val="002502F4"/>
    <w:rsid w:val="00251A55"/>
    <w:rsid w:val="002527B8"/>
    <w:rsid w:val="002531DB"/>
    <w:rsid w:val="00255554"/>
    <w:rsid w:val="00260986"/>
    <w:rsid w:val="00260BDF"/>
    <w:rsid w:val="00260C3E"/>
    <w:rsid w:val="002613F1"/>
    <w:rsid w:val="002634FD"/>
    <w:rsid w:val="00265714"/>
    <w:rsid w:val="0026624F"/>
    <w:rsid w:val="0026628A"/>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22EA"/>
    <w:rsid w:val="002A464B"/>
    <w:rsid w:val="002A4A0F"/>
    <w:rsid w:val="002A543D"/>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2F7EB9"/>
    <w:rsid w:val="003007D2"/>
    <w:rsid w:val="003012A8"/>
    <w:rsid w:val="00301A13"/>
    <w:rsid w:val="003031C7"/>
    <w:rsid w:val="00303EF3"/>
    <w:rsid w:val="003118A4"/>
    <w:rsid w:val="00311D39"/>
    <w:rsid w:val="00312D10"/>
    <w:rsid w:val="0031319A"/>
    <w:rsid w:val="00313DB8"/>
    <w:rsid w:val="003147E4"/>
    <w:rsid w:val="00314C0B"/>
    <w:rsid w:val="003153CD"/>
    <w:rsid w:val="00316731"/>
    <w:rsid w:val="00317A3D"/>
    <w:rsid w:val="00320A34"/>
    <w:rsid w:val="00321940"/>
    <w:rsid w:val="00322CA5"/>
    <w:rsid w:val="003233A8"/>
    <w:rsid w:val="00323E64"/>
    <w:rsid w:val="00323EA5"/>
    <w:rsid w:val="00324329"/>
    <w:rsid w:val="0032473F"/>
    <w:rsid w:val="00324A9F"/>
    <w:rsid w:val="0032500A"/>
    <w:rsid w:val="00325249"/>
    <w:rsid w:val="0032578A"/>
    <w:rsid w:val="003266D7"/>
    <w:rsid w:val="00326FBE"/>
    <w:rsid w:val="00327AE6"/>
    <w:rsid w:val="00330238"/>
    <w:rsid w:val="0033135E"/>
    <w:rsid w:val="003318D4"/>
    <w:rsid w:val="00334442"/>
    <w:rsid w:val="003344FD"/>
    <w:rsid w:val="003354F0"/>
    <w:rsid w:val="00335A8D"/>
    <w:rsid w:val="00336A73"/>
    <w:rsid w:val="00337EAF"/>
    <w:rsid w:val="0034059A"/>
    <w:rsid w:val="003433E2"/>
    <w:rsid w:val="0034497D"/>
    <w:rsid w:val="00344CEC"/>
    <w:rsid w:val="00344EC7"/>
    <w:rsid w:val="00345DFB"/>
    <w:rsid w:val="0034671B"/>
    <w:rsid w:val="00347958"/>
    <w:rsid w:val="00347F8D"/>
    <w:rsid w:val="00350465"/>
    <w:rsid w:val="0035129C"/>
    <w:rsid w:val="00352128"/>
    <w:rsid w:val="00352A85"/>
    <w:rsid w:val="00354021"/>
    <w:rsid w:val="003551B7"/>
    <w:rsid w:val="00360743"/>
    <w:rsid w:val="00360D80"/>
    <w:rsid w:val="00361573"/>
    <w:rsid w:val="00361E7F"/>
    <w:rsid w:val="0036233E"/>
    <w:rsid w:val="00363E62"/>
    <w:rsid w:val="00367450"/>
    <w:rsid w:val="003675B1"/>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592D"/>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549"/>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1D19"/>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457A7"/>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97C64"/>
    <w:rsid w:val="004A0501"/>
    <w:rsid w:val="004A6022"/>
    <w:rsid w:val="004A6647"/>
    <w:rsid w:val="004A6905"/>
    <w:rsid w:val="004A74ED"/>
    <w:rsid w:val="004B0678"/>
    <w:rsid w:val="004B17CB"/>
    <w:rsid w:val="004B26D4"/>
    <w:rsid w:val="004B3572"/>
    <w:rsid w:val="004B5C7E"/>
    <w:rsid w:val="004B5EFC"/>
    <w:rsid w:val="004B6532"/>
    <w:rsid w:val="004B77D1"/>
    <w:rsid w:val="004B7D22"/>
    <w:rsid w:val="004C002E"/>
    <w:rsid w:val="004C1C22"/>
    <w:rsid w:val="004C3519"/>
    <w:rsid w:val="004C4346"/>
    <w:rsid w:val="004C4F82"/>
    <w:rsid w:val="004C51AF"/>
    <w:rsid w:val="004C552F"/>
    <w:rsid w:val="004C5D51"/>
    <w:rsid w:val="004C70E4"/>
    <w:rsid w:val="004C74C8"/>
    <w:rsid w:val="004C74F7"/>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1E8A"/>
    <w:rsid w:val="004F2432"/>
    <w:rsid w:val="004F53F7"/>
    <w:rsid w:val="004F7770"/>
    <w:rsid w:val="004F7AB5"/>
    <w:rsid w:val="004F7CF7"/>
    <w:rsid w:val="0050029F"/>
    <w:rsid w:val="00500AED"/>
    <w:rsid w:val="00501361"/>
    <w:rsid w:val="00501E1D"/>
    <w:rsid w:val="00503939"/>
    <w:rsid w:val="00503BA7"/>
    <w:rsid w:val="0050479A"/>
    <w:rsid w:val="00506C49"/>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0795"/>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15F7"/>
    <w:rsid w:val="00553AE2"/>
    <w:rsid w:val="005549B4"/>
    <w:rsid w:val="00562581"/>
    <w:rsid w:val="00562600"/>
    <w:rsid w:val="00562C86"/>
    <w:rsid w:val="00564451"/>
    <w:rsid w:val="00564BED"/>
    <w:rsid w:val="00565B94"/>
    <w:rsid w:val="00565F0E"/>
    <w:rsid w:val="0056631B"/>
    <w:rsid w:val="005670F4"/>
    <w:rsid w:val="00567148"/>
    <w:rsid w:val="00567DA0"/>
    <w:rsid w:val="005714B9"/>
    <w:rsid w:val="005714C5"/>
    <w:rsid w:val="00571577"/>
    <w:rsid w:val="005723EC"/>
    <w:rsid w:val="00572FC3"/>
    <w:rsid w:val="00573E46"/>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819"/>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4607"/>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7BC"/>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49EA"/>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2BF4"/>
    <w:rsid w:val="0061316A"/>
    <w:rsid w:val="006134A8"/>
    <w:rsid w:val="0061358D"/>
    <w:rsid w:val="00617182"/>
    <w:rsid w:val="00617C3B"/>
    <w:rsid w:val="006205EC"/>
    <w:rsid w:val="00623497"/>
    <w:rsid w:val="006247BF"/>
    <w:rsid w:val="00624DEB"/>
    <w:rsid w:val="006258F2"/>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5"/>
    <w:rsid w:val="006376F7"/>
    <w:rsid w:val="00640414"/>
    <w:rsid w:val="00640AFE"/>
    <w:rsid w:val="0064137A"/>
    <w:rsid w:val="00641A5D"/>
    <w:rsid w:val="006426A4"/>
    <w:rsid w:val="00642867"/>
    <w:rsid w:val="00642B93"/>
    <w:rsid w:val="00643F86"/>
    <w:rsid w:val="0064481E"/>
    <w:rsid w:val="006478F2"/>
    <w:rsid w:val="006506DD"/>
    <w:rsid w:val="006508EA"/>
    <w:rsid w:val="00650BAD"/>
    <w:rsid w:val="0065159C"/>
    <w:rsid w:val="00652B45"/>
    <w:rsid w:val="00653016"/>
    <w:rsid w:val="0065396A"/>
    <w:rsid w:val="00654623"/>
    <w:rsid w:val="006553B4"/>
    <w:rsid w:val="006561AD"/>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3A"/>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DD1"/>
    <w:rsid w:val="006B0ED0"/>
    <w:rsid w:val="006B1BB5"/>
    <w:rsid w:val="006B335C"/>
    <w:rsid w:val="006B3944"/>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35DD"/>
    <w:rsid w:val="006E513C"/>
    <w:rsid w:val="006E65C4"/>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11CA"/>
    <w:rsid w:val="00712034"/>
    <w:rsid w:val="00712214"/>
    <w:rsid w:val="007132DC"/>
    <w:rsid w:val="00713CF7"/>
    <w:rsid w:val="0071426D"/>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689"/>
    <w:rsid w:val="007378A0"/>
    <w:rsid w:val="007401D3"/>
    <w:rsid w:val="00742F4A"/>
    <w:rsid w:val="00743FDC"/>
    <w:rsid w:val="00745F0A"/>
    <w:rsid w:val="00746B18"/>
    <w:rsid w:val="00751040"/>
    <w:rsid w:val="00751533"/>
    <w:rsid w:val="00751E19"/>
    <w:rsid w:val="00752271"/>
    <w:rsid w:val="007523D3"/>
    <w:rsid w:val="007529CC"/>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6674B"/>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178"/>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4E0"/>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25F"/>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004C"/>
    <w:rsid w:val="00821E45"/>
    <w:rsid w:val="00821E8B"/>
    <w:rsid w:val="00824ADD"/>
    <w:rsid w:val="00824B64"/>
    <w:rsid w:val="008253AC"/>
    <w:rsid w:val="00825AF7"/>
    <w:rsid w:val="0082683F"/>
    <w:rsid w:val="00827A21"/>
    <w:rsid w:val="00827C78"/>
    <w:rsid w:val="008309E6"/>
    <w:rsid w:val="00831473"/>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05D86"/>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4F3C"/>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4966"/>
    <w:rsid w:val="009449C4"/>
    <w:rsid w:val="00945088"/>
    <w:rsid w:val="00945D68"/>
    <w:rsid w:val="0094734D"/>
    <w:rsid w:val="009476E4"/>
    <w:rsid w:val="00952459"/>
    <w:rsid w:val="00952E3D"/>
    <w:rsid w:val="00953783"/>
    <w:rsid w:val="00953BBD"/>
    <w:rsid w:val="00954157"/>
    <w:rsid w:val="0095415F"/>
    <w:rsid w:val="00954624"/>
    <w:rsid w:val="00954650"/>
    <w:rsid w:val="00954E72"/>
    <w:rsid w:val="009561A5"/>
    <w:rsid w:val="00956FF6"/>
    <w:rsid w:val="00957054"/>
    <w:rsid w:val="00957D36"/>
    <w:rsid w:val="0096126F"/>
    <w:rsid w:val="009612E1"/>
    <w:rsid w:val="00961995"/>
    <w:rsid w:val="00961E74"/>
    <w:rsid w:val="00961F39"/>
    <w:rsid w:val="00963304"/>
    <w:rsid w:val="00963958"/>
    <w:rsid w:val="009640A8"/>
    <w:rsid w:val="009643C3"/>
    <w:rsid w:val="009648F0"/>
    <w:rsid w:val="00964D04"/>
    <w:rsid w:val="00964D45"/>
    <w:rsid w:val="00965062"/>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912"/>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5C6F"/>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4A1A"/>
    <w:rsid w:val="009E59BF"/>
    <w:rsid w:val="009E5A82"/>
    <w:rsid w:val="009E60FE"/>
    <w:rsid w:val="009E6471"/>
    <w:rsid w:val="009E7130"/>
    <w:rsid w:val="009E73C1"/>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327D"/>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3C7"/>
    <w:rsid w:val="00A35F39"/>
    <w:rsid w:val="00A36D2B"/>
    <w:rsid w:val="00A37A84"/>
    <w:rsid w:val="00A37E3D"/>
    <w:rsid w:val="00A40B3C"/>
    <w:rsid w:val="00A41B0B"/>
    <w:rsid w:val="00A441B4"/>
    <w:rsid w:val="00A44278"/>
    <w:rsid w:val="00A448F5"/>
    <w:rsid w:val="00A45042"/>
    <w:rsid w:val="00A45EA5"/>
    <w:rsid w:val="00A46856"/>
    <w:rsid w:val="00A50052"/>
    <w:rsid w:val="00A51A12"/>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A53"/>
    <w:rsid w:val="00A90B10"/>
    <w:rsid w:val="00A92A73"/>
    <w:rsid w:val="00A92B3F"/>
    <w:rsid w:val="00A9326B"/>
    <w:rsid w:val="00A939F2"/>
    <w:rsid w:val="00A93B42"/>
    <w:rsid w:val="00A93F56"/>
    <w:rsid w:val="00A9462C"/>
    <w:rsid w:val="00A94903"/>
    <w:rsid w:val="00A9644A"/>
    <w:rsid w:val="00A96457"/>
    <w:rsid w:val="00A966C7"/>
    <w:rsid w:val="00A96817"/>
    <w:rsid w:val="00AA2FAD"/>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D7D9A"/>
    <w:rsid w:val="00AE0742"/>
    <w:rsid w:val="00AE335E"/>
    <w:rsid w:val="00AE4199"/>
    <w:rsid w:val="00AE42BA"/>
    <w:rsid w:val="00AE464C"/>
    <w:rsid w:val="00AE56E6"/>
    <w:rsid w:val="00AE62CD"/>
    <w:rsid w:val="00AE7025"/>
    <w:rsid w:val="00AE7375"/>
    <w:rsid w:val="00AE7A95"/>
    <w:rsid w:val="00AF03EB"/>
    <w:rsid w:val="00AF107A"/>
    <w:rsid w:val="00AF367F"/>
    <w:rsid w:val="00AF4492"/>
    <w:rsid w:val="00AF588C"/>
    <w:rsid w:val="00AF65A1"/>
    <w:rsid w:val="00AF6D27"/>
    <w:rsid w:val="00B033C2"/>
    <w:rsid w:val="00B03B02"/>
    <w:rsid w:val="00B04E75"/>
    <w:rsid w:val="00B04EB9"/>
    <w:rsid w:val="00B06BC9"/>
    <w:rsid w:val="00B07856"/>
    <w:rsid w:val="00B07D48"/>
    <w:rsid w:val="00B07FAF"/>
    <w:rsid w:val="00B10573"/>
    <w:rsid w:val="00B10C08"/>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300F"/>
    <w:rsid w:val="00B36147"/>
    <w:rsid w:val="00B368E1"/>
    <w:rsid w:val="00B40526"/>
    <w:rsid w:val="00B40787"/>
    <w:rsid w:val="00B40E6F"/>
    <w:rsid w:val="00B41E1C"/>
    <w:rsid w:val="00B4285D"/>
    <w:rsid w:val="00B45AF9"/>
    <w:rsid w:val="00B470B2"/>
    <w:rsid w:val="00B47909"/>
    <w:rsid w:val="00B52D02"/>
    <w:rsid w:val="00B530CB"/>
    <w:rsid w:val="00B53756"/>
    <w:rsid w:val="00B5404C"/>
    <w:rsid w:val="00B540C2"/>
    <w:rsid w:val="00B54A64"/>
    <w:rsid w:val="00B54A75"/>
    <w:rsid w:val="00B54CAC"/>
    <w:rsid w:val="00B54EC0"/>
    <w:rsid w:val="00B54FDE"/>
    <w:rsid w:val="00B559AA"/>
    <w:rsid w:val="00B56E80"/>
    <w:rsid w:val="00B570D3"/>
    <w:rsid w:val="00B5727C"/>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341"/>
    <w:rsid w:val="00B94CE9"/>
    <w:rsid w:val="00B961AB"/>
    <w:rsid w:val="00B97A10"/>
    <w:rsid w:val="00BA0885"/>
    <w:rsid w:val="00BA0BDF"/>
    <w:rsid w:val="00BA1502"/>
    <w:rsid w:val="00BA61C3"/>
    <w:rsid w:val="00BA797B"/>
    <w:rsid w:val="00BB10B2"/>
    <w:rsid w:val="00BB196B"/>
    <w:rsid w:val="00BB369D"/>
    <w:rsid w:val="00BB3A52"/>
    <w:rsid w:val="00BB3F37"/>
    <w:rsid w:val="00BB4756"/>
    <w:rsid w:val="00BB5D1E"/>
    <w:rsid w:val="00BB5D8F"/>
    <w:rsid w:val="00BB7008"/>
    <w:rsid w:val="00BB70B6"/>
    <w:rsid w:val="00BB72D5"/>
    <w:rsid w:val="00BB7459"/>
    <w:rsid w:val="00BB7772"/>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4BB4"/>
    <w:rsid w:val="00BF51D6"/>
    <w:rsid w:val="00BF55E1"/>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37E21"/>
    <w:rsid w:val="00C40B52"/>
    <w:rsid w:val="00C40E4B"/>
    <w:rsid w:val="00C4187F"/>
    <w:rsid w:val="00C41EC1"/>
    <w:rsid w:val="00C4506E"/>
    <w:rsid w:val="00C46611"/>
    <w:rsid w:val="00C47DC2"/>
    <w:rsid w:val="00C50BA9"/>
    <w:rsid w:val="00C5421B"/>
    <w:rsid w:val="00C54FBC"/>
    <w:rsid w:val="00C56051"/>
    <w:rsid w:val="00C56983"/>
    <w:rsid w:val="00C57BAF"/>
    <w:rsid w:val="00C57ECB"/>
    <w:rsid w:val="00C612B7"/>
    <w:rsid w:val="00C617FA"/>
    <w:rsid w:val="00C619A8"/>
    <w:rsid w:val="00C61C10"/>
    <w:rsid w:val="00C61F3C"/>
    <w:rsid w:val="00C6338D"/>
    <w:rsid w:val="00C634E3"/>
    <w:rsid w:val="00C63E1C"/>
    <w:rsid w:val="00C63E24"/>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61F3"/>
    <w:rsid w:val="00C97217"/>
    <w:rsid w:val="00CA026D"/>
    <w:rsid w:val="00CA086A"/>
    <w:rsid w:val="00CA0AEC"/>
    <w:rsid w:val="00CA0B83"/>
    <w:rsid w:val="00CA0DCB"/>
    <w:rsid w:val="00CA0E61"/>
    <w:rsid w:val="00CA2BE5"/>
    <w:rsid w:val="00CA5615"/>
    <w:rsid w:val="00CA5A6D"/>
    <w:rsid w:val="00CA6142"/>
    <w:rsid w:val="00CA6307"/>
    <w:rsid w:val="00CA6308"/>
    <w:rsid w:val="00CA766E"/>
    <w:rsid w:val="00CA7AF8"/>
    <w:rsid w:val="00CB0BFC"/>
    <w:rsid w:val="00CB1E7F"/>
    <w:rsid w:val="00CB2779"/>
    <w:rsid w:val="00CB3ED6"/>
    <w:rsid w:val="00CB5130"/>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74A"/>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5FA"/>
    <w:rsid w:val="00CF6D3A"/>
    <w:rsid w:val="00CF7DD3"/>
    <w:rsid w:val="00D01CB7"/>
    <w:rsid w:val="00D01E35"/>
    <w:rsid w:val="00D0429A"/>
    <w:rsid w:val="00D04D8F"/>
    <w:rsid w:val="00D05324"/>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1466"/>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075E"/>
    <w:rsid w:val="00D91CB3"/>
    <w:rsid w:val="00D9266F"/>
    <w:rsid w:val="00D92F34"/>
    <w:rsid w:val="00D941B4"/>
    <w:rsid w:val="00D9540B"/>
    <w:rsid w:val="00D9596E"/>
    <w:rsid w:val="00D95F6E"/>
    <w:rsid w:val="00D9771D"/>
    <w:rsid w:val="00D97BA2"/>
    <w:rsid w:val="00DA1763"/>
    <w:rsid w:val="00DA18B8"/>
    <w:rsid w:val="00DA315A"/>
    <w:rsid w:val="00DA3BB9"/>
    <w:rsid w:val="00DA3C3B"/>
    <w:rsid w:val="00DA430F"/>
    <w:rsid w:val="00DA511A"/>
    <w:rsid w:val="00DA57EE"/>
    <w:rsid w:val="00DA5813"/>
    <w:rsid w:val="00DA5EC9"/>
    <w:rsid w:val="00DA6E51"/>
    <w:rsid w:val="00DA7819"/>
    <w:rsid w:val="00DB0693"/>
    <w:rsid w:val="00DB25AB"/>
    <w:rsid w:val="00DB2F1E"/>
    <w:rsid w:val="00DB528F"/>
    <w:rsid w:val="00DB5818"/>
    <w:rsid w:val="00DB6C83"/>
    <w:rsid w:val="00DB7253"/>
    <w:rsid w:val="00DB79DB"/>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0F3"/>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4C84"/>
    <w:rsid w:val="00E55C9C"/>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2246"/>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46DF"/>
    <w:rsid w:val="00ED6439"/>
    <w:rsid w:val="00ED75E0"/>
    <w:rsid w:val="00ED7F4E"/>
    <w:rsid w:val="00EE0139"/>
    <w:rsid w:val="00EE0428"/>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6ED1"/>
    <w:rsid w:val="00F17565"/>
    <w:rsid w:val="00F20924"/>
    <w:rsid w:val="00F2193B"/>
    <w:rsid w:val="00F21A68"/>
    <w:rsid w:val="00F238F4"/>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472ED"/>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3969"/>
    <w:rsid w:val="00F75826"/>
    <w:rsid w:val="00F76C3E"/>
    <w:rsid w:val="00F810D3"/>
    <w:rsid w:val="00F826B2"/>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3EF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 w:type="paragraph" w:customStyle="1" w:styleId="didefault">
    <w:name w:val="didefault"/>
    <w:basedOn w:val="Normal"/>
    <w:uiPriority w:val="99"/>
    <w:rsid w:val="005B481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40418110">
      <w:marLeft w:val="0"/>
      <w:marRight w:val="0"/>
      <w:marTop w:val="0"/>
      <w:marBottom w:val="0"/>
      <w:divBdr>
        <w:top w:val="none" w:sz="0" w:space="0" w:color="auto"/>
        <w:left w:val="none" w:sz="0" w:space="0" w:color="auto"/>
        <w:bottom w:val="none" w:sz="0" w:space="0" w:color="auto"/>
        <w:right w:val="none" w:sz="0" w:space="0" w:color="auto"/>
      </w:divBdr>
    </w:div>
    <w:div w:id="440418111">
      <w:marLeft w:val="0"/>
      <w:marRight w:val="0"/>
      <w:marTop w:val="0"/>
      <w:marBottom w:val="0"/>
      <w:divBdr>
        <w:top w:val="none" w:sz="0" w:space="0" w:color="auto"/>
        <w:left w:val="none" w:sz="0" w:space="0" w:color="auto"/>
        <w:bottom w:val="none" w:sz="0" w:space="0" w:color="auto"/>
        <w:right w:val="none" w:sz="0" w:space="0" w:color="auto"/>
      </w:divBdr>
    </w:div>
    <w:div w:id="440418113">
      <w:marLeft w:val="0"/>
      <w:marRight w:val="0"/>
      <w:marTop w:val="0"/>
      <w:marBottom w:val="0"/>
      <w:divBdr>
        <w:top w:val="none" w:sz="0" w:space="0" w:color="auto"/>
        <w:left w:val="none" w:sz="0" w:space="0" w:color="auto"/>
        <w:bottom w:val="none" w:sz="0" w:space="0" w:color="auto"/>
        <w:right w:val="none" w:sz="0" w:space="0" w:color="auto"/>
      </w:divBdr>
      <w:divsChild>
        <w:div w:id="440418754">
          <w:marLeft w:val="0"/>
          <w:marRight w:val="0"/>
          <w:marTop w:val="0"/>
          <w:marBottom w:val="0"/>
          <w:divBdr>
            <w:top w:val="none" w:sz="0" w:space="0" w:color="auto"/>
            <w:left w:val="none" w:sz="0" w:space="0" w:color="auto"/>
            <w:bottom w:val="none" w:sz="0" w:space="0" w:color="auto"/>
            <w:right w:val="none" w:sz="0" w:space="0" w:color="auto"/>
          </w:divBdr>
          <w:divsChild>
            <w:div w:id="440418149">
              <w:marLeft w:val="0"/>
              <w:marRight w:val="0"/>
              <w:marTop w:val="0"/>
              <w:marBottom w:val="0"/>
              <w:divBdr>
                <w:top w:val="none" w:sz="0" w:space="0" w:color="auto"/>
                <w:left w:val="none" w:sz="0" w:space="0" w:color="auto"/>
                <w:bottom w:val="none" w:sz="0" w:space="0" w:color="auto"/>
                <w:right w:val="none" w:sz="0" w:space="0" w:color="auto"/>
              </w:divBdr>
              <w:divsChild>
                <w:div w:id="440420111">
                  <w:marLeft w:val="0"/>
                  <w:marRight w:val="0"/>
                  <w:marTop w:val="0"/>
                  <w:marBottom w:val="0"/>
                  <w:divBdr>
                    <w:top w:val="none" w:sz="0" w:space="0" w:color="auto"/>
                    <w:left w:val="none" w:sz="0" w:space="0" w:color="auto"/>
                    <w:bottom w:val="none" w:sz="0" w:space="0" w:color="auto"/>
                    <w:right w:val="none" w:sz="0" w:space="0" w:color="auto"/>
                  </w:divBdr>
                  <w:divsChild>
                    <w:div w:id="440419470">
                      <w:marLeft w:val="0"/>
                      <w:marRight w:val="0"/>
                      <w:marTop w:val="0"/>
                      <w:marBottom w:val="0"/>
                      <w:divBdr>
                        <w:top w:val="none" w:sz="0" w:space="0" w:color="auto"/>
                        <w:left w:val="none" w:sz="0" w:space="0" w:color="auto"/>
                        <w:bottom w:val="none" w:sz="0" w:space="0" w:color="auto"/>
                        <w:right w:val="none" w:sz="0" w:space="0" w:color="auto"/>
                      </w:divBdr>
                      <w:divsChild>
                        <w:div w:id="440420910">
                          <w:marLeft w:val="0"/>
                          <w:marRight w:val="0"/>
                          <w:marTop w:val="0"/>
                          <w:marBottom w:val="0"/>
                          <w:divBdr>
                            <w:top w:val="none" w:sz="0" w:space="0" w:color="auto"/>
                            <w:left w:val="none" w:sz="0" w:space="0" w:color="auto"/>
                            <w:bottom w:val="none" w:sz="0" w:space="0" w:color="auto"/>
                            <w:right w:val="none" w:sz="0" w:space="0" w:color="auto"/>
                          </w:divBdr>
                          <w:divsChild>
                            <w:div w:id="440420666">
                              <w:marLeft w:val="0"/>
                              <w:marRight w:val="0"/>
                              <w:marTop w:val="0"/>
                              <w:marBottom w:val="0"/>
                              <w:divBdr>
                                <w:top w:val="none" w:sz="0" w:space="0" w:color="auto"/>
                                <w:left w:val="none" w:sz="0" w:space="0" w:color="auto"/>
                                <w:bottom w:val="none" w:sz="0" w:space="0" w:color="auto"/>
                                <w:right w:val="none" w:sz="0" w:space="0" w:color="auto"/>
                              </w:divBdr>
                              <w:divsChild>
                                <w:div w:id="440420149">
                                  <w:marLeft w:val="0"/>
                                  <w:marRight w:val="0"/>
                                  <w:marTop w:val="0"/>
                                  <w:marBottom w:val="0"/>
                                  <w:divBdr>
                                    <w:top w:val="none" w:sz="0" w:space="0" w:color="auto"/>
                                    <w:left w:val="none" w:sz="0" w:space="0" w:color="auto"/>
                                    <w:bottom w:val="none" w:sz="0" w:space="0" w:color="auto"/>
                                    <w:right w:val="none" w:sz="0" w:space="0" w:color="auto"/>
                                  </w:divBdr>
                                  <w:divsChild>
                                    <w:div w:id="440420332">
                                      <w:marLeft w:val="0"/>
                                      <w:marRight w:val="0"/>
                                      <w:marTop w:val="0"/>
                                      <w:marBottom w:val="0"/>
                                      <w:divBdr>
                                        <w:top w:val="none" w:sz="0" w:space="0" w:color="auto"/>
                                        <w:left w:val="none" w:sz="0" w:space="0" w:color="auto"/>
                                        <w:bottom w:val="none" w:sz="0" w:space="0" w:color="auto"/>
                                        <w:right w:val="none" w:sz="0" w:space="0" w:color="auto"/>
                                      </w:divBdr>
                                      <w:divsChild>
                                        <w:div w:id="440419649">
                                          <w:marLeft w:val="0"/>
                                          <w:marRight w:val="0"/>
                                          <w:marTop w:val="0"/>
                                          <w:marBottom w:val="0"/>
                                          <w:divBdr>
                                            <w:top w:val="none" w:sz="0" w:space="0" w:color="auto"/>
                                            <w:left w:val="none" w:sz="0" w:space="0" w:color="auto"/>
                                            <w:bottom w:val="none" w:sz="0" w:space="0" w:color="auto"/>
                                            <w:right w:val="none" w:sz="0" w:space="0" w:color="auto"/>
                                          </w:divBdr>
                                          <w:divsChild>
                                            <w:div w:id="440419202">
                                              <w:marLeft w:val="0"/>
                                              <w:marRight w:val="0"/>
                                              <w:marTop w:val="0"/>
                                              <w:marBottom w:val="0"/>
                                              <w:divBdr>
                                                <w:top w:val="none" w:sz="0" w:space="0" w:color="auto"/>
                                                <w:left w:val="none" w:sz="0" w:space="0" w:color="auto"/>
                                                <w:bottom w:val="none" w:sz="0" w:space="0" w:color="auto"/>
                                                <w:right w:val="none" w:sz="0" w:space="0" w:color="auto"/>
                                              </w:divBdr>
                                              <w:divsChild>
                                                <w:div w:id="440418561">
                                                  <w:marLeft w:val="0"/>
                                                  <w:marRight w:val="0"/>
                                                  <w:marTop w:val="0"/>
                                                  <w:marBottom w:val="0"/>
                                                  <w:divBdr>
                                                    <w:top w:val="none" w:sz="0" w:space="0" w:color="auto"/>
                                                    <w:left w:val="none" w:sz="0" w:space="0" w:color="auto"/>
                                                    <w:bottom w:val="none" w:sz="0" w:space="0" w:color="auto"/>
                                                    <w:right w:val="none" w:sz="0" w:space="0" w:color="auto"/>
                                                  </w:divBdr>
                                                  <w:divsChild>
                                                    <w:div w:id="44042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0418115">
      <w:marLeft w:val="0"/>
      <w:marRight w:val="0"/>
      <w:marTop w:val="0"/>
      <w:marBottom w:val="0"/>
      <w:divBdr>
        <w:top w:val="none" w:sz="0" w:space="0" w:color="auto"/>
        <w:left w:val="none" w:sz="0" w:space="0" w:color="auto"/>
        <w:bottom w:val="none" w:sz="0" w:space="0" w:color="auto"/>
        <w:right w:val="none" w:sz="0" w:space="0" w:color="auto"/>
      </w:divBdr>
      <w:divsChild>
        <w:div w:id="440420087">
          <w:marLeft w:val="0"/>
          <w:marRight w:val="0"/>
          <w:marTop w:val="0"/>
          <w:marBottom w:val="0"/>
          <w:divBdr>
            <w:top w:val="none" w:sz="0" w:space="0" w:color="auto"/>
            <w:left w:val="none" w:sz="0" w:space="0" w:color="auto"/>
            <w:bottom w:val="none" w:sz="0" w:space="0" w:color="auto"/>
            <w:right w:val="none" w:sz="0" w:space="0" w:color="auto"/>
          </w:divBdr>
          <w:divsChild>
            <w:div w:id="440420867">
              <w:marLeft w:val="0"/>
              <w:marRight w:val="0"/>
              <w:marTop w:val="0"/>
              <w:marBottom w:val="0"/>
              <w:divBdr>
                <w:top w:val="none" w:sz="0" w:space="0" w:color="auto"/>
                <w:left w:val="none" w:sz="0" w:space="0" w:color="auto"/>
                <w:bottom w:val="none" w:sz="0" w:space="0" w:color="auto"/>
                <w:right w:val="none" w:sz="0" w:space="0" w:color="auto"/>
              </w:divBdr>
              <w:divsChild>
                <w:div w:id="440420824">
                  <w:marLeft w:val="0"/>
                  <w:marRight w:val="0"/>
                  <w:marTop w:val="0"/>
                  <w:marBottom w:val="0"/>
                  <w:divBdr>
                    <w:top w:val="none" w:sz="0" w:space="0" w:color="auto"/>
                    <w:left w:val="none" w:sz="0" w:space="0" w:color="auto"/>
                    <w:bottom w:val="none" w:sz="0" w:space="0" w:color="auto"/>
                    <w:right w:val="none" w:sz="0" w:space="0" w:color="auto"/>
                  </w:divBdr>
                </w:div>
              </w:divsChild>
            </w:div>
            <w:div w:id="440420930">
              <w:marLeft w:val="0"/>
              <w:marRight w:val="0"/>
              <w:marTop w:val="0"/>
              <w:marBottom w:val="0"/>
              <w:divBdr>
                <w:top w:val="none" w:sz="0" w:space="0" w:color="auto"/>
                <w:left w:val="none" w:sz="0" w:space="0" w:color="auto"/>
                <w:bottom w:val="none" w:sz="0" w:space="0" w:color="auto"/>
                <w:right w:val="none" w:sz="0" w:space="0" w:color="auto"/>
              </w:divBdr>
              <w:divsChild>
                <w:div w:id="44041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120">
      <w:marLeft w:val="0"/>
      <w:marRight w:val="0"/>
      <w:marTop w:val="0"/>
      <w:marBottom w:val="0"/>
      <w:divBdr>
        <w:top w:val="none" w:sz="0" w:space="0" w:color="auto"/>
        <w:left w:val="none" w:sz="0" w:space="0" w:color="auto"/>
        <w:bottom w:val="none" w:sz="0" w:space="0" w:color="auto"/>
        <w:right w:val="none" w:sz="0" w:space="0" w:color="auto"/>
      </w:divBdr>
    </w:div>
    <w:div w:id="440418122">
      <w:marLeft w:val="0"/>
      <w:marRight w:val="0"/>
      <w:marTop w:val="0"/>
      <w:marBottom w:val="0"/>
      <w:divBdr>
        <w:top w:val="none" w:sz="0" w:space="0" w:color="auto"/>
        <w:left w:val="none" w:sz="0" w:space="0" w:color="auto"/>
        <w:bottom w:val="none" w:sz="0" w:space="0" w:color="auto"/>
        <w:right w:val="none" w:sz="0" w:space="0" w:color="auto"/>
      </w:divBdr>
      <w:divsChild>
        <w:div w:id="440418114">
          <w:marLeft w:val="0"/>
          <w:marRight w:val="0"/>
          <w:marTop w:val="0"/>
          <w:marBottom w:val="0"/>
          <w:divBdr>
            <w:top w:val="none" w:sz="0" w:space="0" w:color="auto"/>
            <w:left w:val="none" w:sz="0" w:space="0" w:color="auto"/>
            <w:bottom w:val="none" w:sz="0" w:space="0" w:color="auto"/>
            <w:right w:val="none" w:sz="0" w:space="0" w:color="auto"/>
          </w:divBdr>
          <w:divsChild>
            <w:div w:id="440418150">
              <w:marLeft w:val="0"/>
              <w:marRight w:val="0"/>
              <w:marTop w:val="0"/>
              <w:marBottom w:val="0"/>
              <w:divBdr>
                <w:top w:val="none" w:sz="0" w:space="0" w:color="auto"/>
                <w:left w:val="none" w:sz="0" w:space="0" w:color="auto"/>
                <w:bottom w:val="none" w:sz="0" w:space="0" w:color="auto"/>
                <w:right w:val="none" w:sz="0" w:space="0" w:color="auto"/>
              </w:divBdr>
            </w:div>
            <w:div w:id="44041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124">
      <w:marLeft w:val="0"/>
      <w:marRight w:val="0"/>
      <w:marTop w:val="0"/>
      <w:marBottom w:val="0"/>
      <w:divBdr>
        <w:top w:val="none" w:sz="0" w:space="0" w:color="auto"/>
        <w:left w:val="none" w:sz="0" w:space="0" w:color="auto"/>
        <w:bottom w:val="none" w:sz="0" w:space="0" w:color="auto"/>
        <w:right w:val="none" w:sz="0" w:space="0" w:color="auto"/>
      </w:divBdr>
      <w:divsChild>
        <w:div w:id="440418728">
          <w:marLeft w:val="0"/>
          <w:marRight w:val="0"/>
          <w:marTop w:val="0"/>
          <w:marBottom w:val="0"/>
          <w:divBdr>
            <w:top w:val="none" w:sz="0" w:space="0" w:color="auto"/>
            <w:left w:val="none" w:sz="0" w:space="0" w:color="auto"/>
            <w:bottom w:val="none" w:sz="0" w:space="0" w:color="auto"/>
            <w:right w:val="none" w:sz="0" w:space="0" w:color="auto"/>
          </w:divBdr>
          <w:divsChild>
            <w:div w:id="440420854">
              <w:marLeft w:val="0"/>
              <w:marRight w:val="0"/>
              <w:marTop w:val="0"/>
              <w:marBottom w:val="0"/>
              <w:divBdr>
                <w:top w:val="none" w:sz="0" w:space="0" w:color="auto"/>
                <w:left w:val="none" w:sz="0" w:space="0" w:color="auto"/>
                <w:bottom w:val="none" w:sz="0" w:space="0" w:color="auto"/>
                <w:right w:val="none" w:sz="0" w:space="0" w:color="auto"/>
              </w:divBdr>
              <w:divsChild>
                <w:div w:id="44042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128">
      <w:marLeft w:val="0"/>
      <w:marRight w:val="0"/>
      <w:marTop w:val="0"/>
      <w:marBottom w:val="0"/>
      <w:divBdr>
        <w:top w:val="none" w:sz="0" w:space="0" w:color="auto"/>
        <w:left w:val="none" w:sz="0" w:space="0" w:color="auto"/>
        <w:bottom w:val="none" w:sz="0" w:space="0" w:color="auto"/>
        <w:right w:val="none" w:sz="0" w:space="0" w:color="auto"/>
      </w:divBdr>
    </w:div>
    <w:div w:id="440418129">
      <w:marLeft w:val="0"/>
      <w:marRight w:val="0"/>
      <w:marTop w:val="0"/>
      <w:marBottom w:val="0"/>
      <w:divBdr>
        <w:top w:val="none" w:sz="0" w:space="0" w:color="auto"/>
        <w:left w:val="none" w:sz="0" w:space="0" w:color="auto"/>
        <w:bottom w:val="none" w:sz="0" w:space="0" w:color="auto"/>
        <w:right w:val="none" w:sz="0" w:space="0" w:color="auto"/>
      </w:divBdr>
    </w:div>
    <w:div w:id="440418133">
      <w:marLeft w:val="0"/>
      <w:marRight w:val="0"/>
      <w:marTop w:val="0"/>
      <w:marBottom w:val="0"/>
      <w:divBdr>
        <w:top w:val="none" w:sz="0" w:space="0" w:color="auto"/>
        <w:left w:val="none" w:sz="0" w:space="0" w:color="auto"/>
        <w:bottom w:val="none" w:sz="0" w:space="0" w:color="auto"/>
        <w:right w:val="none" w:sz="0" w:space="0" w:color="auto"/>
      </w:divBdr>
    </w:div>
    <w:div w:id="440418137">
      <w:marLeft w:val="0"/>
      <w:marRight w:val="0"/>
      <w:marTop w:val="0"/>
      <w:marBottom w:val="0"/>
      <w:divBdr>
        <w:top w:val="none" w:sz="0" w:space="0" w:color="auto"/>
        <w:left w:val="none" w:sz="0" w:space="0" w:color="auto"/>
        <w:bottom w:val="none" w:sz="0" w:space="0" w:color="auto"/>
        <w:right w:val="none" w:sz="0" w:space="0" w:color="auto"/>
      </w:divBdr>
    </w:div>
    <w:div w:id="440418138">
      <w:marLeft w:val="0"/>
      <w:marRight w:val="0"/>
      <w:marTop w:val="0"/>
      <w:marBottom w:val="0"/>
      <w:divBdr>
        <w:top w:val="none" w:sz="0" w:space="0" w:color="auto"/>
        <w:left w:val="none" w:sz="0" w:space="0" w:color="auto"/>
        <w:bottom w:val="none" w:sz="0" w:space="0" w:color="auto"/>
        <w:right w:val="none" w:sz="0" w:space="0" w:color="auto"/>
      </w:divBdr>
    </w:div>
    <w:div w:id="440418139">
      <w:marLeft w:val="0"/>
      <w:marRight w:val="0"/>
      <w:marTop w:val="0"/>
      <w:marBottom w:val="0"/>
      <w:divBdr>
        <w:top w:val="none" w:sz="0" w:space="0" w:color="auto"/>
        <w:left w:val="none" w:sz="0" w:space="0" w:color="auto"/>
        <w:bottom w:val="none" w:sz="0" w:space="0" w:color="auto"/>
        <w:right w:val="none" w:sz="0" w:space="0" w:color="auto"/>
      </w:divBdr>
    </w:div>
    <w:div w:id="440418141">
      <w:marLeft w:val="0"/>
      <w:marRight w:val="0"/>
      <w:marTop w:val="0"/>
      <w:marBottom w:val="0"/>
      <w:divBdr>
        <w:top w:val="none" w:sz="0" w:space="0" w:color="auto"/>
        <w:left w:val="none" w:sz="0" w:space="0" w:color="auto"/>
        <w:bottom w:val="none" w:sz="0" w:space="0" w:color="auto"/>
        <w:right w:val="none" w:sz="0" w:space="0" w:color="auto"/>
      </w:divBdr>
    </w:div>
    <w:div w:id="440418144">
      <w:marLeft w:val="0"/>
      <w:marRight w:val="0"/>
      <w:marTop w:val="0"/>
      <w:marBottom w:val="0"/>
      <w:divBdr>
        <w:top w:val="none" w:sz="0" w:space="0" w:color="auto"/>
        <w:left w:val="none" w:sz="0" w:space="0" w:color="auto"/>
        <w:bottom w:val="none" w:sz="0" w:space="0" w:color="auto"/>
        <w:right w:val="none" w:sz="0" w:space="0" w:color="auto"/>
      </w:divBdr>
      <w:divsChild>
        <w:div w:id="440420709">
          <w:marLeft w:val="0"/>
          <w:marRight w:val="0"/>
          <w:marTop w:val="0"/>
          <w:marBottom w:val="0"/>
          <w:divBdr>
            <w:top w:val="none" w:sz="0" w:space="0" w:color="auto"/>
            <w:left w:val="none" w:sz="0" w:space="0" w:color="auto"/>
            <w:bottom w:val="none" w:sz="0" w:space="0" w:color="auto"/>
            <w:right w:val="none" w:sz="0" w:space="0" w:color="auto"/>
          </w:divBdr>
          <w:divsChild>
            <w:div w:id="440418198">
              <w:marLeft w:val="0"/>
              <w:marRight w:val="0"/>
              <w:marTop w:val="0"/>
              <w:marBottom w:val="0"/>
              <w:divBdr>
                <w:top w:val="none" w:sz="0" w:space="0" w:color="auto"/>
                <w:left w:val="none" w:sz="0" w:space="0" w:color="auto"/>
                <w:bottom w:val="none" w:sz="0" w:space="0" w:color="auto"/>
                <w:right w:val="none" w:sz="0" w:space="0" w:color="auto"/>
              </w:divBdr>
              <w:divsChild>
                <w:div w:id="440420349">
                  <w:marLeft w:val="0"/>
                  <w:marRight w:val="0"/>
                  <w:marTop w:val="0"/>
                  <w:marBottom w:val="0"/>
                  <w:divBdr>
                    <w:top w:val="none" w:sz="0" w:space="0" w:color="auto"/>
                    <w:left w:val="none" w:sz="0" w:space="0" w:color="auto"/>
                    <w:bottom w:val="none" w:sz="0" w:space="0" w:color="auto"/>
                    <w:right w:val="none" w:sz="0" w:space="0" w:color="auto"/>
                  </w:divBdr>
                  <w:divsChild>
                    <w:div w:id="44042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18148">
      <w:marLeft w:val="0"/>
      <w:marRight w:val="0"/>
      <w:marTop w:val="0"/>
      <w:marBottom w:val="0"/>
      <w:divBdr>
        <w:top w:val="none" w:sz="0" w:space="0" w:color="auto"/>
        <w:left w:val="none" w:sz="0" w:space="0" w:color="auto"/>
        <w:bottom w:val="none" w:sz="0" w:space="0" w:color="auto"/>
        <w:right w:val="none" w:sz="0" w:space="0" w:color="auto"/>
      </w:divBdr>
      <w:divsChild>
        <w:div w:id="440418418">
          <w:marLeft w:val="0"/>
          <w:marRight w:val="0"/>
          <w:marTop w:val="0"/>
          <w:marBottom w:val="0"/>
          <w:divBdr>
            <w:top w:val="none" w:sz="0" w:space="0" w:color="auto"/>
            <w:left w:val="none" w:sz="0" w:space="0" w:color="auto"/>
            <w:bottom w:val="none" w:sz="0" w:space="0" w:color="auto"/>
            <w:right w:val="none" w:sz="0" w:space="0" w:color="auto"/>
          </w:divBdr>
          <w:divsChild>
            <w:div w:id="440419437">
              <w:marLeft w:val="0"/>
              <w:marRight w:val="0"/>
              <w:marTop w:val="0"/>
              <w:marBottom w:val="0"/>
              <w:divBdr>
                <w:top w:val="none" w:sz="0" w:space="0" w:color="auto"/>
                <w:left w:val="none" w:sz="0" w:space="0" w:color="auto"/>
                <w:bottom w:val="none" w:sz="0" w:space="0" w:color="auto"/>
                <w:right w:val="none" w:sz="0" w:space="0" w:color="auto"/>
              </w:divBdr>
            </w:div>
            <w:div w:id="440420022">
              <w:marLeft w:val="0"/>
              <w:marRight w:val="0"/>
              <w:marTop w:val="0"/>
              <w:marBottom w:val="0"/>
              <w:divBdr>
                <w:top w:val="none" w:sz="0" w:space="0" w:color="auto"/>
                <w:left w:val="none" w:sz="0" w:space="0" w:color="auto"/>
                <w:bottom w:val="none" w:sz="0" w:space="0" w:color="auto"/>
                <w:right w:val="none" w:sz="0" w:space="0" w:color="auto"/>
              </w:divBdr>
            </w:div>
          </w:divsChild>
        </w:div>
        <w:div w:id="440418872">
          <w:marLeft w:val="0"/>
          <w:marRight w:val="0"/>
          <w:marTop w:val="0"/>
          <w:marBottom w:val="0"/>
          <w:divBdr>
            <w:top w:val="none" w:sz="0" w:space="0" w:color="auto"/>
            <w:left w:val="none" w:sz="0" w:space="0" w:color="auto"/>
            <w:bottom w:val="none" w:sz="0" w:space="0" w:color="auto"/>
            <w:right w:val="none" w:sz="0" w:space="0" w:color="auto"/>
          </w:divBdr>
        </w:div>
        <w:div w:id="440418940">
          <w:marLeft w:val="0"/>
          <w:marRight w:val="0"/>
          <w:marTop w:val="0"/>
          <w:marBottom w:val="0"/>
          <w:divBdr>
            <w:top w:val="none" w:sz="0" w:space="0" w:color="auto"/>
            <w:left w:val="none" w:sz="0" w:space="0" w:color="auto"/>
            <w:bottom w:val="none" w:sz="0" w:space="0" w:color="auto"/>
            <w:right w:val="none" w:sz="0" w:space="0" w:color="auto"/>
          </w:divBdr>
        </w:div>
        <w:div w:id="440419171">
          <w:marLeft w:val="0"/>
          <w:marRight w:val="0"/>
          <w:marTop w:val="0"/>
          <w:marBottom w:val="0"/>
          <w:divBdr>
            <w:top w:val="none" w:sz="0" w:space="0" w:color="auto"/>
            <w:left w:val="none" w:sz="0" w:space="0" w:color="auto"/>
            <w:bottom w:val="none" w:sz="0" w:space="0" w:color="auto"/>
            <w:right w:val="none" w:sz="0" w:space="0" w:color="auto"/>
          </w:divBdr>
        </w:div>
        <w:div w:id="440420211">
          <w:marLeft w:val="0"/>
          <w:marRight w:val="0"/>
          <w:marTop w:val="0"/>
          <w:marBottom w:val="0"/>
          <w:divBdr>
            <w:top w:val="none" w:sz="0" w:space="0" w:color="auto"/>
            <w:left w:val="none" w:sz="0" w:space="0" w:color="auto"/>
            <w:bottom w:val="none" w:sz="0" w:space="0" w:color="auto"/>
            <w:right w:val="none" w:sz="0" w:space="0" w:color="auto"/>
          </w:divBdr>
        </w:div>
      </w:divsChild>
    </w:div>
    <w:div w:id="440418154">
      <w:marLeft w:val="0"/>
      <w:marRight w:val="0"/>
      <w:marTop w:val="0"/>
      <w:marBottom w:val="0"/>
      <w:divBdr>
        <w:top w:val="none" w:sz="0" w:space="0" w:color="auto"/>
        <w:left w:val="none" w:sz="0" w:space="0" w:color="auto"/>
        <w:bottom w:val="none" w:sz="0" w:space="0" w:color="auto"/>
        <w:right w:val="none" w:sz="0" w:space="0" w:color="auto"/>
      </w:divBdr>
    </w:div>
    <w:div w:id="440418155">
      <w:marLeft w:val="0"/>
      <w:marRight w:val="0"/>
      <w:marTop w:val="0"/>
      <w:marBottom w:val="0"/>
      <w:divBdr>
        <w:top w:val="none" w:sz="0" w:space="0" w:color="auto"/>
        <w:left w:val="none" w:sz="0" w:space="0" w:color="auto"/>
        <w:bottom w:val="none" w:sz="0" w:space="0" w:color="auto"/>
        <w:right w:val="none" w:sz="0" w:space="0" w:color="auto"/>
      </w:divBdr>
    </w:div>
    <w:div w:id="440418158">
      <w:marLeft w:val="0"/>
      <w:marRight w:val="0"/>
      <w:marTop w:val="0"/>
      <w:marBottom w:val="0"/>
      <w:divBdr>
        <w:top w:val="none" w:sz="0" w:space="0" w:color="auto"/>
        <w:left w:val="none" w:sz="0" w:space="0" w:color="auto"/>
        <w:bottom w:val="none" w:sz="0" w:space="0" w:color="auto"/>
        <w:right w:val="none" w:sz="0" w:space="0" w:color="auto"/>
      </w:divBdr>
      <w:divsChild>
        <w:div w:id="440419788">
          <w:marLeft w:val="0"/>
          <w:marRight w:val="0"/>
          <w:marTop w:val="0"/>
          <w:marBottom w:val="0"/>
          <w:divBdr>
            <w:top w:val="none" w:sz="0" w:space="0" w:color="auto"/>
            <w:left w:val="none" w:sz="0" w:space="0" w:color="auto"/>
            <w:bottom w:val="none" w:sz="0" w:space="0" w:color="auto"/>
            <w:right w:val="none" w:sz="0" w:space="0" w:color="auto"/>
          </w:divBdr>
          <w:divsChild>
            <w:div w:id="440420959">
              <w:marLeft w:val="0"/>
              <w:marRight w:val="0"/>
              <w:marTop w:val="0"/>
              <w:marBottom w:val="0"/>
              <w:divBdr>
                <w:top w:val="none" w:sz="0" w:space="0" w:color="auto"/>
                <w:left w:val="none" w:sz="0" w:space="0" w:color="auto"/>
                <w:bottom w:val="none" w:sz="0" w:space="0" w:color="auto"/>
                <w:right w:val="none" w:sz="0" w:space="0" w:color="auto"/>
              </w:divBdr>
              <w:divsChild>
                <w:div w:id="440420880">
                  <w:marLeft w:val="0"/>
                  <w:marRight w:val="0"/>
                  <w:marTop w:val="0"/>
                  <w:marBottom w:val="0"/>
                  <w:divBdr>
                    <w:top w:val="none" w:sz="0" w:space="0" w:color="auto"/>
                    <w:left w:val="none" w:sz="0" w:space="0" w:color="auto"/>
                    <w:bottom w:val="none" w:sz="0" w:space="0" w:color="auto"/>
                    <w:right w:val="none" w:sz="0" w:space="0" w:color="auto"/>
                  </w:divBdr>
                  <w:divsChild>
                    <w:div w:id="440420772">
                      <w:marLeft w:val="0"/>
                      <w:marRight w:val="0"/>
                      <w:marTop w:val="0"/>
                      <w:marBottom w:val="0"/>
                      <w:divBdr>
                        <w:top w:val="none" w:sz="0" w:space="0" w:color="auto"/>
                        <w:left w:val="none" w:sz="0" w:space="0" w:color="auto"/>
                        <w:bottom w:val="none" w:sz="0" w:space="0" w:color="auto"/>
                        <w:right w:val="none" w:sz="0" w:space="0" w:color="auto"/>
                      </w:divBdr>
                      <w:divsChild>
                        <w:div w:id="440419617">
                          <w:marLeft w:val="0"/>
                          <w:marRight w:val="0"/>
                          <w:marTop w:val="0"/>
                          <w:marBottom w:val="0"/>
                          <w:divBdr>
                            <w:top w:val="none" w:sz="0" w:space="0" w:color="auto"/>
                            <w:left w:val="none" w:sz="0" w:space="0" w:color="auto"/>
                            <w:bottom w:val="none" w:sz="0" w:space="0" w:color="auto"/>
                            <w:right w:val="none" w:sz="0" w:space="0" w:color="auto"/>
                          </w:divBdr>
                          <w:divsChild>
                            <w:div w:id="4404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0418159">
      <w:marLeft w:val="0"/>
      <w:marRight w:val="0"/>
      <w:marTop w:val="0"/>
      <w:marBottom w:val="0"/>
      <w:divBdr>
        <w:top w:val="none" w:sz="0" w:space="0" w:color="auto"/>
        <w:left w:val="none" w:sz="0" w:space="0" w:color="auto"/>
        <w:bottom w:val="none" w:sz="0" w:space="0" w:color="auto"/>
        <w:right w:val="none" w:sz="0" w:space="0" w:color="auto"/>
      </w:divBdr>
    </w:div>
    <w:div w:id="440418160">
      <w:marLeft w:val="0"/>
      <w:marRight w:val="0"/>
      <w:marTop w:val="0"/>
      <w:marBottom w:val="0"/>
      <w:divBdr>
        <w:top w:val="none" w:sz="0" w:space="0" w:color="auto"/>
        <w:left w:val="none" w:sz="0" w:space="0" w:color="auto"/>
        <w:bottom w:val="none" w:sz="0" w:space="0" w:color="auto"/>
        <w:right w:val="none" w:sz="0" w:space="0" w:color="auto"/>
      </w:divBdr>
    </w:div>
    <w:div w:id="440418163">
      <w:marLeft w:val="0"/>
      <w:marRight w:val="0"/>
      <w:marTop w:val="0"/>
      <w:marBottom w:val="0"/>
      <w:divBdr>
        <w:top w:val="none" w:sz="0" w:space="0" w:color="auto"/>
        <w:left w:val="none" w:sz="0" w:space="0" w:color="auto"/>
        <w:bottom w:val="none" w:sz="0" w:space="0" w:color="auto"/>
        <w:right w:val="none" w:sz="0" w:space="0" w:color="auto"/>
      </w:divBdr>
      <w:divsChild>
        <w:div w:id="440418915">
          <w:marLeft w:val="0"/>
          <w:marRight w:val="0"/>
          <w:marTop w:val="0"/>
          <w:marBottom w:val="0"/>
          <w:divBdr>
            <w:top w:val="none" w:sz="0" w:space="0" w:color="auto"/>
            <w:left w:val="none" w:sz="0" w:space="0" w:color="auto"/>
            <w:bottom w:val="none" w:sz="0" w:space="0" w:color="auto"/>
            <w:right w:val="none" w:sz="0" w:space="0" w:color="auto"/>
          </w:divBdr>
        </w:div>
        <w:div w:id="440421003">
          <w:marLeft w:val="0"/>
          <w:marRight w:val="0"/>
          <w:marTop w:val="0"/>
          <w:marBottom w:val="0"/>
          <w:divBdr>
            <w:top w:val="none" w:sz="0" w:space="0" w:color="auto"/>
            <w:left w:val="none" w:sz="0" w:space="0" w:color="auto"/>
            <w:bottom w:val="none" w:sz="0" w:space="0" w:color="auto"/>
            <w:right w:val="none" w:sz="0" w:space="0" w:color="auto"/>
          </w:divBdr>
        </w:div>
      </w:divsChild>
    </w:div>
    <w:div w:id="440418166">
      <w:marLeft w:val="0"/>
      <w:marRight w:val="0"/>
      <w:marTop w:val="0"/>
      <w:marBottom w:val="0"/>
      <w:divBdr>
        <w:top w:val="none" w:sz="0" w:space="0" w:color="auto"/>
        <w:left w:val="none" w:sz="0" w:space="0" w:color="auto"/>
        <w:bottom w:val="none" w:sz="0" w:space="0" w:color="auto"/>
        <w:right w:val="none" w:sz="0" w:space="0" w:color="auto"/>
      </w:divBdr>
    </w:div>
    <w:div w:id="440418168">
      <w:marLeft w:val="0"/>
      <w:marRight w:val="0"/>
      <w:marTop w:val="0"/>
      <w:marBottom w:val="0"/>
      <w:divBdr>
        <w:top w:val="none" w:sz="0" w:space="0" w:color="auto"/>
        <w:left w:val="none" w:sz="0" w:space="0" w:color="auto"/>
        <w:bottom w:val="none" w:sz="0" w:space="0" w:color="auto"/>
        <w:right w:val="none" w:sz="0" w:space="0" w:color="auto"/>
      </w:divBdr>
    </w:div>
    <w:div w:id="440418169">
      <w:marLeft w:val="0"/>
      <w:marRight w:val="0"/>
      <w:marTop w:val="0"/>
      <w:marBottom w:val="0"/>
      <w:divBdr>
        <w:top w:val="none" w:sz="0" w:space="0" w:color="auto"/>
        <w:left w:val="none" w:sz="0" w:space="0" w:color="auto"/>
        <w:bottom w:val="none" w:sz="0" w:space="0" w:color="auto"/>
        <w:right w:val="none" w:sz="0" w:space="0" w:color="auto"/>
      </w:divBdr>
    </w:div>
    <w:div w:id="440418171">
      <w:marLeft w:val="0"/>
      <w:marRight w:val="0"/>
      <w:marTop w:val="0"/>
      <w:marBottom w:val="0"/>
      <w:divBdr>
        <w:top w:val="none" w:sz="0" w:space="0" w:color="auto"/>
        <w:left w:val="none" w:sz="0" w:space="0" w:color="auto"/>
        <w:bottom w:val="none" w:sz="0" w:space="0" w:color="auto"/>
        <w:right w:val="none" w:sz="0" w:space="0" w:color="auto"/>
      </w:divBdr>
    </w:div>
    <w:div w:id="440418172">
      <w:marLeft w:val="0"/>
      <w:marRight w:val="0"/>
      <w:marTop w:val="0"/>
      <w:marBottom w:val="0"/>
      <w:divBdr>
        <w:top w:val="none" w:sz="0" w:space="0" w:color="auto"/>
        <w:left w:val="none" w:sz="0" w:space="0" w:color="auto"/>
        <w:bottom w:val="none" w:sz="0" w:space="0" w:color="auto"/>
        <w:right w:val="none" w:sz="0" w:space="0" w:color="auto"/>
      </w:divBdr>
      <w:divsChild>
        <w:div w:id="440418766">
          <w:marLeft w:val="0"/>
          <w:marRight w:val="0"/>
          <w:marTop w:val="0"/>
          <w:marBottom w:val="0"/>
          <w:divBdr>
            <w:top w:val="none" w:sz="0" w:space="0" w:color="auto"/>
            <w:left w:val="none" w:sz="0" w:space="0" w:color="auto"/>
            <w:bottom w:val="none" w:sz="0" w:space="0" w:color="auto"/>
            <w:right w:val="none" w:sz="0" w:space="0" w:color="auto"/>
          </w:divBdr>
        </w:div>
      </w:divsChild>
    </w:div>
    <w:div w:id="440418173">
      <w:marLeft w:val="0"/>
      <w:marRight w:val="0"/>
      <w:marTop w:val="0"/>
      <w:marBottom w:val="0"/>
      <w:divBdr>
        <w:top w:val="none" w:sz="0" w:space="0" w:color="auto"/>
        <w:left w:val="none" w:sz="0" w:space="0" w:color="auto"/>
        <w:bottom w:val="none" w:sz="0" w:space="0" w:color="auto"/>
        <w:right w:val="none" w:sz="0" w:space="0" w:color="auto"/>
      </w:divBdr>
    </w:div>
    <w:div w:id="440418180">
      <w:marLeft w:val="0"/>
      <w:marRight w:val="0"/>
      <w:marTop w:val="0"/>
      <w:marBottom w:val="0"/>
      <w:divBdr>
        <w:top w:val="none" w:sz="0" w:space="0" w:color="auto"/>
        <w:left w:val="none" w:sz="0" w:space="0" w:color="auto"/>
        <w:bottom w:val="none" w:sz="0" w:space="0" w:color="auto"/>
        <w:right w:val="none" w:sz="0" w:space="0" w:color="auto"/>
      </w:divBdr>
    </w:div>
    <w:div w:id="440418181">
      <w:marLeft w:val="0"/>
      <w:marRight w:val="0"/>
      <w:marTop w:val="0"/>
      <w:marBottom w:val="0"/>
      <w:divBdr>
        <w:top w:val="none" w:sz="0" w:space="0" w:color="auto"/>
        <w:left w:val="none" w:sz="0" w:space="0" w:color="auto"/>
        <w:bottom w:val="none" w:sz="0" w:space="0" w:color="auto"/>
        <w:right w:val="none" w:sz="0" w:space="0" w:color="auto"/>
      </w:divBdr>
      <w:divsChild>
        <w:div w:id="440419213">
          <w:marLeft w:val="720"/>
          <w:marRight w:val="720"/>
          <w:marTop w:val="100"/>
          <w:marBottom w:val="100"/>
          <w:divBdr>
            <w:top w:val="none" w:sz="0" w:space="0" w:color="auto"/>
            <w:left w:val="none" w:sz="0" w:space="0" w:color="auto"/>
            <w:bottom w:val="none" w:sz="0" w:space="0" w:color="auto"/>
            <w:right w:val="none" w:sz="0" w:space="0" w:color="auto"/>
          </w:divBdr>
          <w:divsChild>
            <w:div w:id="440418130">
              <w:marLeft w:val="720"/>
              <w:marRight w:val="720"/>
              <w:marTop w:val="100"/>
              <w:marBottom w:val="100"/>
              <w:divBdr>
                <w:top w:val="none" w:sz="0" w:space="0" w:color="auto"/>
                <w:left w:val="none" w:sz="0" w:space="0" w:color="auto"/>
                <w:bottom w:val="none" w:sz="0" w:space="0" w:color="auto"/>
                <w:right w:val="none" w:sz="0" w:space="0" w:color="auto"/>
              </w:divBdr>
            </w:div>
            <w:div w:id="440418673">
              <w:marLeft w:val="720"/>
              <w:marRight w:val="720"/>
              <w:marTop w:val="100"/>
              <w:marBottom w:val="100"/>
              <w:divBdr>
                <w:top w:val="none" w:sz="0" w:space="0" w:color="auto"/>
                <w:left w:val="none" w:sz="0" w:space="0" w:color="auto"/>
                <w:bottom w:val="none" w:sz="0" w:space="0" w:color="auto"/>
                <w:right w:val="none" w:sz="0" w:space="0" w:color="auto"/>
              </w:divBdr>
            </w:div>
            <w:div w:id="440419105">
              <w:marLeft w:val="720"/>
              <w:marRight w:val="720"/>
              <w:marTop w:val="100"/>
              <w:marBottom w:val="100"/>
              <w:divBdr>
                <w:top w:val="none" w:sz="0" w:space="0" w:color="auto"/>
                <w:left w:val="none" w:sz="0" w:space="0" w:color="auto"/>
                <w:bottom w:val="none" w:sz="0" w:space="0" w:color="auto"/>
                <w:right w:val="none" w:sz="0" w:space="0" w:color="auto"/>
              </w:divBdr>
            </w:div>
            <w:div w:id="440419363">
              <w:marLeft w:val="720"/>
              <w:marRight w:val="720"/>
              <w:marTop w:val="100"/>
              <w:marBottom w:val="100"/>
              <w:divBdr>
                <w:top w:val="none" w:sz="0" w:space="0" w:color="auto"/>
                <w:left w:val="none" w:sz="0" w:space="0" w:color="auto"/>
                <w:bottom w:val="none" w:sz="0" w:space="0" w:color="auto"/>
                <w:right w:val="none" w:sz="0" w:space="0" w:color="auto"/>
              </w:divBdr>
            </w:div>
            <w:div w:id="440419514">
              <w:marLeft w:val="720"/>
              <w:marRight w:val="720"/>
              <w:marTop w:val="100"/>
              <w:marBottom w:val="100"/>
              <w:divBdr>
                <w:top w:val="none" w:sz="0" w:space="0" w:color="auto"/>
                <w:left w:val="none" w:sz="0" w:space="0" w:color="auto"/>
                <w:bottom w:val="none" w:sz="0" w:space="0" w:color="auto"/>
                <w:right w:val="none" w:sz="0" w:space="0" w:color="auto"/>
              </w:divBdr>
            </w:div>
            <w:div w:id="440419515">
              <w:marLeft w:val="720"/>
              <w:marRight w:val="720"/>
              <w:marTop w:val="100"/>
              <w:marBottom w:val="100"/>
              <w:divBdr>
                <w:top w:val="none" w:sz="0" w:space="0" w:color="auto"/>
                <w:left w:val="none" w:sz="0" w:space="0" w:color="auto"/>
                <w:bottom w:val="none" w:sz="0" w:space="0" w:color="auto"/>
                <w:right w:val="none" w:sz="0" w:space="0" w:color="auto"/>
              </w:divBdr>
            </w:div>
            <w:div w:id="440419658">
              <w:marLeft w:val="720"/>
              <w:marRight w:val="720"/>
              <w:marTop w:val="100"/>
              <w:marBottom w:val="100"/>
              <w:divBdr>
                <w:top w:val="none" w:sz="0" w:space="0" w:color="auto"/>
                <w:left w:val="none" w:sz="0" w:space="0" w:color="auto"/>
                <w:bottom w:val="none" w:sz="0" w:space="0" w:color="auto"/>
                <w:right w:val="none" w:sz="0" w:space="0" w:color="auto"/>
              </w:divBdr>
            </w:div>
            <w:div w:id="440419894">
              <w:marLeft w:val="720"/>
              <w:marRight w:val="720"/>
              <w:marTop w:val="100"/>
              <w:marBottom w:val="100"/>
              <w:divBdr>
                <w:top w:val="none" w:sz="0" w:space="0" w:color="auto"/>
                <w:left w:val="none" w:sz="0" w:space="0" w:color="auto"/>
                <w:bottom w:val="none" w:sz="0" w:space="0" w:color="auto"/>
                <w:right w:val="none" w:sz="0" w:space="0" w:color="auto"/>
              </w:divBdr>
            </w:div>
            <w:div w:id="440420006">
              <w:marLeft w:val="720"/>
              <w:marRight w:val="720"/>
              <w:marTop w:val="100"/>
              <w:marBottom w:val="100"/>
              <w:divBdr>
                <w:top w:val="none" w:sz="0" w:space="0" w:color="auto"/>
                <w:left w:val="none" w:sz="0" w:space="0" w:color="auto"/>
                <w:bottom w:val="none" w:sz="0" w:space="0" w:color="auto"/>
                <w:right w:val="none" w:sz="0" w:space="0" w:color="auto"/>
              </w:divBdr>
            </w:div>
            <w:div w:id="440420064">
              <w:marLeft w:val="720"/>
              <w:marRight w:val="720"/>
              <w:marTop w:val="100"/>
              <w:marBottom w:val="100"/>
              <w:divBdr>
                <w:top w:val="none" w:sz="0" w:space="0" w:color="auto"/>
                <w:left w:val="none" w:sz="0" w:space="0" w:color="auto"/>
                <w:bottom w:val="none" w:sz="0" w:space="0" w:color="auto"/>
                <w:right w:val="none" w:sz="0" w:space="0" w:color="auto"/>
              </w:divBdr>
            </w:div>
            <w:div w:id="440420153">
              <w:marLeft w:val="720"/>
              <w:marRight w:val="720"/>
              <w:marTop w:val="100"/>
              <w:marBottom w:val="100"/>
              <w:divBdr>
                <w:top w:val="none" w:sz="0" w:space="0" w:color="auto"/>
                <w:left w:val="none" w:sz="0" w:space="0" w:color="auto"/>
                <w:bottom w:val="none" w:sz="0" w:space="0" w:color="auto"/>
                <w:right w:val="none" w:sz="0" w:space="0" w:color="auto"/>
              </w:divBdr>
            </w:div>
            <w:div w:id="440421033">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40418182">
      <w:marLeft w:val="0"/>
      <w:marRight w:val="0"/>
      <w:marTop w:val="0"/>
      <w:marBottom w:val="0"/>
      <w:divBdr>
        <w:top w:val="none" w:sz="0" w:space="0" w:color="auto"/>
        <w:left w:val="none" w:sz="0" w:space="0" w:color="auto"/>
        <w:bottom w:val="none" w:sz="0" w:space="0" w:color="auto"/>
        <w:right w:val="none" w:sz="0" w:space="0" w:color="auto"/>
      </w:divBdr>
    </w:div>
    <w:div w:id="440418185">
      <w:marLeft w:val="0"/>
      <w:marRight w:val="0"/>
      <w:marTop w:val="0"/>
      <w:marBottom w:val="0"/>
      <w:divBdr>
        <w:top w:val="none" w:sz="0" w:space="0" w:color="auto"/>
        <w:left w:val="none" w:sz="0" w:space="0" w:color="auto"/>
        <w:bottom w:val="none" w:sz="0" w:space="0" w:color="auto"/>
        <w:right w:val="none" w:sz="0" w:space="0" w:color="auto"/>
      </w:divBdr>
      <w:divsChild>
        <w:div w:id="440418820">
          <w:marLeft w:val="0"/>
          <w:marRight w:val="0"/>
          <w:marTop w:val="0"/>
          <w:marBottom w:val="0"/>
          <w:divBdr>
            <w:top w:val="none" w:sz="0" w:space="0" w:color="auto"/>
            <w:left w:val="none" w:sz="0" w:space="0" w:color="auto"/>
            <w:bottom w:val="none" w:sz="0" w:space="0" w:color="auto"/>
            <w:right w:val="none" w:sz="0" w:space="0" w:color="auto"/>
          </w:divBdr>
        </w:div>
        <w:div w:id="440419371">
          <w:marLeft w:val="0"/>
          <w:marRight w:val="0"/>
          <w:marTop w:val="0"/>
          <w:marBottom w:val="0"/>
          <w:divBdr>
            <w:top w:val="none" w:sz="0" w:space="0" w:color="auto"/>
            <w:left w:val="none" w:sz="0" w:space="0" w:color="auto"/>
            <w:bottom w:val="none" w:sz="0" w:space="0" w:color="auto"/>
            <w:right w:val="none" w:sz="0" w:space="0" w:color="auto"/>
          </w:divBdr>
        </w:div>
        <w:div w:id="440419560">
          <w:marLeft w:val="0"/>
          <w:marRight w:val="0"/>
          <w:marTop w:val="0"/>
          <w:marBottom w:val="0"/>
          <w:divBdr>
            <w:top w:val="none" w:sz="0" w:space="0" w:color="auto"/>
            <w:left w:val="none" w:sz="0" w:space="0" w:color="auto"/>
            <w:bottom w:val="none" w:sz="0" w:space="0" w:color="auto"/>
            <w:right w:val="none" w:sz="0" w:space="0" w:color="auto"/>
          </w:divBdr>
        </w:div>
        <w:div w:id="440420083">
          <w:marLeft w:val="0"/>
          <w:marRight w:val="0"/>
          <w:marTop w:val="0"/>
          <w:marBottom w:val="0"/>
          <w:divBdr>
            <w:top w:val="none" w:sz="0" w:space="0" w:color="auto"/>
            <w:left w:val="none" w:sz="0" w:space="0" w:color="auto"/>
            <w:bottom w:val="none" w:sz="0" w:space="0" w:color="auto"/>
            <w:right w:val="none" w:sz="0" w:space="0" w:color="auto"/>
          </w:divBdr>
          <w:divsChild>
            <w:div w:id="440420264">
              <w:marLeft w:val="0"/>
              <w:marRight w:val="0"/>
              <w:marTop w:val="0"/>
              <w:marBottom w:val="0"/>
              <w:divBdr>
                <w:top w:val="none" w:sz="0" w:space="0" w:color="auto"/>
                <w:left w:val="none" w:sz="0" w:space="0" w:color="auto"/>
                <w:bottom w:val="none" w:sz="0" w:space="0" w:color="auto"/>
                <w:right w:val="none" w:sz="0" w:space="0" w:color="auto"/>
              </w:divBdr>
            </w:div>
            <w:div w:id="440420913">
              <w:marLeft w:val="0"/>
              <w:marRight w:val="0"/>
              <w:marTop w:val="0"/>
              <w:marBottom w:val="0"/>
              <w:divBdr>
                <w:top w:val="none" w:sz="0" w:space="0" w:color="auto"/>
                <w:left w:val="none" w:sz="0" w:space="0" w:color="auto"/>
                <w:bottom w:val="none" w:sz="0" w:space="0" w:color="auto"/>
                <w:right w:val="none" w:sz="0" w:space="0" w:color="auto"/>
              </w:divBdr>
            </w:div>
            <w:div w:id="440420970">
              <w:marLeft w:val="0"/>
              <w:marRight w:val="0"/>
              <w:marTop w:val="0"/>
              <w:marBottom w:val="0"/>
              <w:divBdr>
                <w:top w:val="none" w:sz="0" w:space="0" w:color="auto"/>
                <w:left w:val="none" w:sz="0" w:space="0" w:color="auto"/>
                <w:bottom w:val="none" w:sz="0" w:space="0" w:color="auto"/>
                <w:right w:val="none" w:sz="0" w:space="0" w:color="auto"/>
              </w:divBdr>
              <w:divsChild>
                <w:div w:id="440419613">
                  <w:marLeft w:val="0"/>
                  <w:marRight w:val="0"/>
                  <w:marTop w:val="0"/>
                  <w:marBottom w:val="0"/>
                  <w:divBdr>
                    <w:top w:val="none" w:sz="0" w:space="0" w:color="auto"/>
                    <w:left w:val="none" w:sz="0" w:space="0" w:color="auto"/>
                    <w:bottom w:val="none" w:sz="0" w:space="0" w:color="auto"/>
                    <w:right w:val="none" w:sz="0" w:space="0" w:color="auto"/>
                  </w:divBdr>
                </w:div>
                <w:div w:id="440420199">
                  <w:marLeft w:val="0"/>
                  <w:marRight w:val="0"/>
                  <w:marTop w:val="0"/>
                  <w:marBottom w:val="0"/>
                  <w:divBdr>
                    <w:top w:val="none" w:sz="0" w:space="0" w:color="auto"/>
                    <w:left w:val="none" w:sz="0" w:space="0" w:color="auto"/>
                    <w:bottom w:val="none" w:sz="0" w:space="0" w:color="auto"/>
                    <w:right w:val="none" w:sz="0" w:space="0" w:color="auto"/>
                  </w:divBdr>
                </w:div>
                <w:div w:id="44042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532">
          <w:marLeft w:val="0"/>
          <w:marRight w:val="0"/>
          <w:marTop w:val="0"/>
          <w:marBottom w:val="0"/>
          <w:divBdr>
            <w:top w:val="none" w:sz="0" w:space="0" w:color="auto"/>
            <w:left w:val="none" w:sz="0" w:space="0" w:color="auto"/>
            <w:bottom w:val="none" w:sz="0" w:space="0" w:color="auto"/>
            <w:right w:val="none" w:sz="0" w:space="0" w:color="auto"/>
          </w:divBdr>
        </w:div>
      </w:divsChild>
    </w:div>
    <w:div w:id="440418186">
      <w:marLeft w:val="0"/>
      <w:marRight w:val="0"/>
      <w:marTop w:val="0"/>
      <w:marBottom w:val="0"/>
      <w:divBdr>
        <w:top w:val="none" w:sz="0" w:space="0" w:color="auto"/>
        <w:left w:val="none" w:sz="0" w:space="0" w:color="auto"/>
        <w:bottom w:val="none" w:sz="0" w:space="0" w:color="auto"/>
        <w:right w:val="none" w:sz="0" w:space="0" w:color="auto"/>
      </w:divBdr>
    </w:div>
    <w:div w:id="440418187">
      <w:marLeft w:val="0"/>
      <w:marRight w:val="0"/>
      <w:marTop w:val="0"/>
      <w:marBottom w:val="0"/>
      <w:divBdr>
        <w:top w:val="none" w:sz="0" w:space="0" w:color="auto"/>
        <w:left w:val="none" w:sz="0" w:space="0" w:color="auto"/>
        <w:bottom w:val="none" w:sz="0" w:space="0" w:color="auto"/>
        <w:right w:val="none" w:sz="0" w:space="0" w:color="auto"/>
      </w:divBdr>
    </w:div>
    <w:div w:id="440418188">
      <w:marLeft w:val="0"/>
      <w:marRight w:val="0"/>
      <w:marTop w:val="0"/>
      <w:marBottom w:val="0"/>
      <w:divBdr>
        <w:top w:val="none" w:sz="0" w:space="0" w:color="auto"/>
        <w:left w:val="none" w:sz="0" w:space="0" w:color="auto"/>
        <w:bottom w:val="none" w:sz="0" w:space="0" w:color="auto"/>
        <w:right w:val="none" w:sz="0" w:space="0" w:color="auto"/>
      </w:divBdr>
      <w:divsChild>
        <w:div w:id="440420903">
          <w:marLeft w:val="0"/>
          <w:marRight w:val="0"/>
          <w:marTop w:val="0"/>
          <w:marBottom w:val="0"/>
          <w:divBdr>
            <w:top w:val="none" w:sz="0" w:space="0" w:color="auto"/>
            <w:left w:val="none" w:sz="0" w:space="0" w:color="auto"/>
            <w:bottom w:val="none" w:sz="0" w:space="0" w:color="auto"/>
            <w:right w:val="none" w:sz="0" w:space="0" w:color="auto"/>
          </w:divBdr>
          <w:divsChild>
            <w:div w:id="44041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189">
      <w:marLeft w:val="0"/>
      <w:marRight w:val="0"/>
      <w:marTop w:val="0"/>
      <w:marBottom w:val="0"/>
      <w:divBdr>
        <w:top w:val="none" w:sz="0" w:space="0" w:color="auto"/>
        <w:left w:val="none" w:sz="0" w:space="0" w:color="auto"/>
        <w:bottom w:val="none" w:sz="0" w:space="0" w:color="auto"/>
        <w:right w:val="none" w:sz="0" w:space="0" w:color="auto"/>
      </w:divBdr>
    </w:div>
    <w:div w:id="440418190">
      <w:marLeft w:val="0"/>
      <w:marRight w:val="0"/>
      <w:marTop w:val="0"/>
      <w:marBottom w:val="0"/>
      <w:divBdr>
        <w:top w:val="none" w:sz="0" w:space="0" w:color="auto"/>
        <w:left w:val="none" w:sz="0" w:space="0" w:color="auto"/>
        <w:bottom w:val="none" w:sz="0" w:space="0" w:color="auto"/>
        <w:right w:val="none" w:sz="0" w:space="0" w:color="auto"/>
      </w:divBdr>
    </w:div>
    <w:div w:id="440418191">
      <w:marLeft w:val="0"/>
      <w:marRight w:val="0"/>
      <w:marTop w:val="0"/>
      <w:marBottom w:val="0"/>
      <w:divBdr>
        <w:top w:val="none" w:sz="0" w:space="0" w:color="auto"/>
        <w:left w:val="none" w:sz="0" w:space="0" w:color="auto"/>
        <w:bottom w:val="none" w:sz="0" w:space="0" w:color="auto"/>
        <w:right w:val="none" w:sz="0" w:space="0" w:color="auto"/>
      </w:divBdr>
    </w:div>
    <w:div w:id="440418197">
      <w:marLeft w:val="0"/>
      <w:marRight w:val="0"/>
      <w:marTop w:val="0"/>
      <w:marBottom w:val="0"/>
      <w:divBdr>
        <w:top w:val="none" w:sz="0" w:space="0" w:color="auto"/>
        <w:left w:val="none" w:sz="0" w:space="0" w:color="auto"/>
        <w:bottom w:val="none" w:sz="0" w:space="0" w:color="auto"/>
        <w:right w:val="none" w:sz="0" w:space="0" w:color="auto"/>
      </w:divBdr>
    </w:div>
    <w:div w:id="440418200">
      <w:marLeft w:val="0"/>
      <w:marRight w:val="0"/>
      <w:marTop w:val="0"/>
      <w:marBottom w:val="0"/>
      <w:divBdr>
        <w:top w:val="none" w:sz="0" w:space="0" w:color="auto"/>
        <w:left w:val="none" w:sz="0" w:space="0" w:color="auto"/>
        <w:bottom w:val="none" w:sz="0" w:space="0" w:color="auto"/>
        <w:right w:val="none" w:sz="0" w:space="0" w:color="auto"/>
      </w:divBdr>
    </w:div>
    <w:div w:id="440418202">
      <w:marLeft w:val="0"/>
      <w:marRight w:val="0"/>
      <w:marTop w:val="0"/>
      <w:marBottom w:val="0"/>
      <w:divBdr>
        <w:top w:val="none" w:sz="0" w:space="0" w:color="auto"/>
        <w:left w:val="none" w:sz="0" w:space="0" w:color="auto"/>
        <w:bottom w:val="none" w:sz="0" w:space="0" w:color="auto"/>
        <w:right w:val="none" w:sz="0" w:space="0" w:color="auto"/>
      </w:divBdr>
    </w:div>
    <w:div w:id="440418204">
      <w:marLeft w:val="0"/>
      <w:marRight w:val="0"/>
      <w:marTop w:val="0"/>
      <w:marBottom w:val="0"/>
      <w:divBdr>
        <w:top w:val="none" w:sz="0" w:space="0" w:color="auto"/>
        <w:left w:val="none" w:sz="0" w:space="0" w:color="auto"/>
        <w:bottom w:val="none" w:sz="0" w:space="0" w:color="auto"/>
        <w:right w:val="none" w:sz="0" w:space="0" w:color="auto"/>
      </w:divBdr>
    </w:div>
    <w:div w:id="440418205">
      <w:marLeft w:val="0"/>
      <w:marRight w:val="0"/>
      <w:marTop w:val="0"/>
      <w:marBottom w:val="0"/>
      <w:divBdr>
        <w:top w:val="none" w:sz="0" w:space="0" w:color="auto"/>
        <w:left w:val="none" w:sz="0" w:space="0" w:color="auto"/>
        <w:bottom w:val="none" w:sz="0" w:space="0" w:color="auto"/>
        <w:right w:val="none" w:sz="0" w:space="0" w:color="auto"/>
      </w:divBdr>
    </w:div>
    <w:div w:id="440418207">
      <w:marLeft w:val="0"/>
      <w:marRight w:val="0"/>
      <w:marTop w:val="0"/>
      <w:marBottom w:val="0"/>
      <w:divBdr>
        <w:top w:val="none" w:sz="0" w:space="0" w:color="auto"/>
        <w:left w:val="none" w:sz="0" w:space="0" w:color="auto"/>
        <w:bottom w:val="none" w:sz="0" w:space="0" w:color="auto"/>
        <w:right w:val="none" w:sz="0" w:space="0" w:color="auto"/>
      </w:divBdr>
    </w:div>
    <w:div w:id="440418212">
      <w:marLeft w:val="0"/>
      <w:marRight w:val="0"/>
      <w:marTop w:val="0"/>
      <w:marBottom w:val="0"/>
      <w:divBdr>
        <w:top w:val="none" w:sz="0" w:space="0" w:color="auto"/>
        <w:left w:val="none" w:sz="0" w:space="0" w:color="auto"/>
        <w:bottom w:val="none" w:sz="0" w:space="0" w:color="auto"/>
        <w:right w:val="none" w:sz="0" w:space="0" w:color="auto"/>
      </w:divBdr>
      <w:divsChild>
        <w:div w:id="440418176">
          <w:marLeft w:val="0"/>
          <w:marRight w:val="0"/>
          <w:marTop w:val="0"/>
          <w:marBottom w:val="0"/>
          <w:divBdr>
            <w:top w:val="none" w:sz="0" w:space="0" w:color="auto"/>
            <w:left w:val="none" w:sz="0" w:space="0" w:color="auto"/>
            <w:bottom w:val="none" w:sz="0" w:space="0" w:color="auto"/>
            <w:right w:val="none" w:sz="0" w:space="0" w:color="auto"/>
          </w:divBdr>
          <w:divsChild>
            <w:div w:id="440418425">
              <w:marLeft w:val="0"/>
              <w:marRight w:val="0"/>
              <w:marTop w:val="0"/>
              <w:marBottom w:val="0"/>
              <w:divBdr>
                <w:top w:val="none" w:sz="0" w:space="0" w:color="auto"/>
                <w:left w:val="none" w:sz="0" w:space="0" w:color="auto"/>
                <w:bottom w:val="none" w:sz="0" w:space="0" w:color="auto"/>
                <w:right w:val="none" w:sz="0" w:space="0" w:color="auto"/>
              </w:divBdr>
            </w:div>
          </w:divsChild>
        </w:div>
        <w:div w:id="440418487">
          <w:marLeft w:val="0"/>
          <w:marRight w:val="0"/>
          <w:marTop w:val="0"/>
          <w:marBottom w:val="0"/>
          <w:divBdr>
            <w:top w:val="none" w:sz="0" w:space="0" w:color="auto"/>
            <w:left w:val="none" w:sz="0" w:space="0" w:color="auto"/>
            <w:bottom w:val="none" w:sz="0" w:space="0" w:color="auto"/>
            <w:right w:val="none" w:sz="0" w:space="0" w:color="auto"/>
          </w:divBdr>
        </w:div>
      </w:divsChild>
    </w:div>
    <w:div w:id="440418215">
      <w:marLeft w:val="0"/>
      <w:marRight w:val="0"/>
      <w:marTop w:val="0"/>
      <w:marBottom w:val="0"/>
      <w:divBdr>
        <w:top w:val="none" w:sz="0" w:space="0" w:color="auto"/>
        <w:left w:val="none" w:sz="0" w:space="0" w:color="auto"/>
        <w:bottom w:val="none" w:sz="0" w:space="0" w:color="auto"/>
        <w:right w:val="none" w:sz="0" w:space="0" w:color="auto"/>
      </w:divBdr>
    </w:div>
    <w:div w:id="440418216">
      <w:marLeft w:val="0"/>
      <w:marRight w:val="0"/>
      <w:marTop w:val="0"/>
      <w:marBottom w:val="0"/>
      <w:divBdr>
        <w:top w:val="none" w:sz="0" w:space="0" w:color="auto"/>
        <w:left w:val="none" w:sz="0" w:space="0" w:color="auto"/>
        <w:bottom w:val="none" w:sz="0" w:space="0" w:color="auto"/>
        <w:right w:val="none" w:sz="0" w:space="0" w:color="auto"/>
      </w:divBdr>
    </w:div>
    <w:div w:id="440418217">
      <w:marLeft w:val="0"/>
      <w:marRight w:val="0"/>
      <w:marTop w:val="0"/>
      <w:marBottom w:val="0"/>
      <w:divBdr>
        <w:top w:val="none" w:sz="0" w:space="0" w:color="auto"/>
        <w:left w:val="none" w:sz="0" w:space="0" w:color="auto"/>
        <w:bottom w:val="none" w:sz="0" w:space="0" w:color="auto"/>
        <w:right w:val="none" w:sz="0" w:space="0" w:color="auto"/>
      </w:divBdr>
    </w:div>
    <w:div w:id="440418221">
      <w:marLeft w:val="0"/>
      <w:marRight w:val="0"/>
      <w:marTop w:val="0"/>
      <w:marBottom w:val="0"/>
      <w:divBdr>
        <w:top w:val="none" w:sz="0" w:space="0" w:color="auto"/>
        <w:left w:val="none" w:sz="0" w:space="0" w:color="auto"/>
        <w:bottom w:val="none" w:sz="0" w:space="0" w:color="auto"/>
        <w:right w:val="none" w:sz="0" w:space="0" w:color="auto"/>
      </w:divBdr>
    </w:div>
    <w:div w:id="440418222">
      <w:marLeft w:val="0"/>
      <w:marRight w:val="0"/>
      <w:marTop w:val="0"/>
      <w:marBottom w:val="0"/>
      <w:divBdr>
        <w:top w:val="none" w:sz="0" w:space="0" w:color="auto"/>
        <w:left w:val="none" w:sz="0" w:space="0" w:color="auto"/>
        <w:bottom w:val="none" w:sz="0" w:space="0" w:color="auto"/>
        <w:right w:val="none" w:sz="0" w:space="0" w:color="auto"/>
      </w:divBdr>
    </w:div>
    <w:div w:id="440418223">
      <w:marLeft w:val="0"/>
      <w:marRight w:val="0"/>
      <w:marTop w:val="0"/>
      <w:marBottom w:val="0"/>
      <w:divBdr>
        <w:top w:val="none" w:sz="0" w:space="0" w:color="auto"/>
        <w:left w:val="none" w:sz="0" w:space="0" w:color="auto"/>
        <w:bottom w:val="none" w:sz="0" w:space="0" w:color="auto"/>
        <w:right w:val="none" w:sz="0" w:space="0" w:color="auto"/>
      </w:divBdr>
      <w:divsChild>
        <w:div w:id="440420590">
          <w:marLeft w:val="0"/>
          <w:marRight w:val="0"/>
          <w:marTop w:val="0"/>
          <w:marBottom w:val="0"/>
          <w:divBdr>
            <w:top w:val="none" w:sz="0" w:space="0" w:color="auto"/>
            <w:left w:val="none" w:sz="0" w:space="0" w:color="auto"/>
            <w:bottom w:val="none" w:sz="0" w:space="0" w:color="auto"/>
            <w:right w:val="none" w:sz="0" w:space="0" w:color="auto"/>
          </w:divBdr>
        </w:div>
        <w:div w:id="440420817">
          <w:marLeft w:val="0"/>
          <w:marRight w:val="0"/>
          <w:marTop w:val="0"/>
          <w:marBottom w:val="0"/>
          <w:divBdr>
            <w:top w:val="none" w:sz="0" w:space="0" w:color="auto"/>
            <w:left w:val="none" w:sz="0" w:space="0" w:color="auto"/>
            <w:bottom w:val="none" w:sz="0" w:space="0" w:color="auto"/>
            <w:right w:val="none" w:sz="0" w:space="0" w:color="auto"/>
          </w:divBdr>
        </w:div>
      </w:divsChild>
    </w:div>
    <w:div w:id="440418228">
      <w:marLeft w:val="0"/>
      <w:marRight w:val="0"/>
      <w:marTop w:val="0"/>
      <w:marBottom w:val="0"/>
      <w:divBdr>
        <w:top w:val="none" w:sz="0" w:space="0" w:color="auto"/>
        <w:left w:val="none" w:sz="0" w:space="0" w:color="auto"/>
        <w:bottom w:val="none" w:sz="0" w:space="0" w:color="auto"/>
        <w:right w:val="none" w:sz="0" w:space="0" w:color="auto"/>
      </w:divBdr>
      <w:divsChild>
        <w:div w:id="440419728">
          <w:marLeft w:val="0"/>
          <w:marRight w:val="0"/>
          <w:marTop w:val="0"/>
          <w:marBottom w:val="0"/>
          <w:divBdr>
            <w:top w:val="none" w:sz="0" w:space="0" w:color="auto"/>
            <w:left w:val="none" w:sz="0" w:space="0" w:color="auto"/>
            <w:bottom w:val="none" w:sz="0" w:space="0" w:color="auto"/>
            <w:right w:val="none" w:sz="0" w:space="0" w:color="auto"/>
          </w:divBdr>
        </w:div>
        <w:div w:id="440420646">
          <w:marLeft w:val="0"/>
          <w:marRight w:val="0"/>
          <w:marTop w:val="0"/>
          <w:marBottom w:val="0"/>
          <w:divBdr>
            <w:top w:val="none" w:sz="0" w:space="0" w:color="auto"/>
            <w:left w:val="none" w:sz="0" w:space="0" w:color="auto"/>
            <w:bottom w:val="none" w:sz="0" w:space="0" w:color="auto"/>
            <w:right w:val="none" w:sz="0" w:space="0" w:color="auto"/>
          </w:divBdr>
          <w:divsChild>
            <w:div w:id="440420894">
              <w:marLeft w:val="0"/>
              <w:marRight w:val="0"/>
              <w:marTop w:val="0"/>
              <w:marBottom w:val="0"/>
              <w:divBdr>
                <w:top w:val="none" w:sz="0" w:space="0" w:color="auto"/>
                <w:left w:val="none" w:sz="0" w:space="0" w:color="auto"/>
                <w:bottom w:val="none" w:sz="0" w:space="0" w:color="auto"/>
                <w:right w:val="none" w:sz="0" w:space="0" w:color="auto"/>
              </w:divBdr>
              <w:divsChild>
                <w:div w:id="44042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229">
      <w:marLeft w:val="0"/>
      <w:marRight w:val="0"/>
      <w:marTop w:val="0"/>
      <w:marBottom w:val="0"/>
      <w:divBdr>
        <w:top w:val="none" w:sz="0" w:space="0" w:color="auto"/>
        <w:left w:val="none" w:sz="0" w:space="0" w:color="auto"/>
        <w:bottom w:val="none" w:sz="0" w:space="0" w:color="auto"/>
        <w:right w:val="none" w:sz="0" w:space="0" w:color="auto"/>
      </w:divBdr>
    </w:div>
    <w:div w:id="440418231">
      <w:marLeft w:val="0"/>
      <w:marRight w:val="0"/>
      <w:marTop w:val="0"/>
      <w:marBottom w:val="0"/>
      <w:divBdr>
        <w:top w:val="none" w:sz="0" w:space="0" w:color="auto"/>
        <w:left w:val="none" w:sz="0" w:space="0" w:color="auto"/>
        <w:bottom w:val="none" w:sz="0" w:space="0" w:color="auto"/>
        <w:right w:val="none" w:sz="0" w:space="0" w:color="auto"/>
      </w:divBdr>
    </w:div>
    <w:div w:id="440418232">
      <w:marLeft w:val="0"/>
      <w:marRight w:val="0"/>
      <w:marTop w:val="0"/>
      <w:marBottom w:val="0"/>
      <w:divBdr>
        <w:top w:val="none" w:sz="0" w:space="0" w:color="auto"/>
        <w:left w:val="none" w:sz="0" w:space="0" w:color="auto"/>
        <w:bottom w:val="none" w:sz="0" w:space="0" w:color="auto"/>
        <w:right w:val="none" w:sz="0" w:space="0" w:color="auto"/>
      </w:divBdr>
    </w:div>
    <w:div w:id="440418235">
      <w:marLeft w:val="0"/>
      <w:marRight w:val="0"/>
      <w:marTop w:val="0"/>
      <w:marBottom w:val="0"/>
      <w:divBdr>
        <w:top w:val="none" w:sz="0" w:space="0" w:color="auto"/>
        <w:left w:val="none" w:sz="0" w:space="0" w:color="auto"/>
        <w:bottom w:val="none" w:sz="0" w:space="0" w:color="auto"/>
        <w:right w:val="none" w:sz="0" w:space="0" w:color="auto"/>
      </w:divBdr>
    </w:div>
    <w:div w:id="440418236">
      <w:marLeft w:val="0"/>
      <w:marRight w:val="0"/>
      <w:marTop w:val="0"/>
      <w:marBottom w:val="0"/>
      <w:divBdr>
        <w:top w:val="none" w:sz="0" w:space="0" w:color="auto"/>
        <w:left w:val="none" w:sz="0" w:space="0" w:color="auto"/>
        <w:bottom w:val="none" w:sz="0" w:space="0" w:color="auto"/>
        <w:right w:val="none" w:sz="0" w:space="0" w:color="auto"/>
      </w:divBdr>
    </w:div>
    <w:div w:id="440418239">
      <w:marLeft w:val="0"/>
      <w:marRight w:val="0"/>
      <w:marTop w:val="0"/>
      <w:marBottom w:val="0"/>
      <w:divBdr>
        <w:top w:val="none" w:sz="0" w:space="0" w:color="auto"/>
        <w:left w:val="none" w:sz="0" w:space="0" w:color="auto"/>
        <w:bottom w:val="none" w:sz="0" w:space="0" w:color="auto"/>
        <w:right w:val="none" w:sz="0" w:space="0" w:color="auto"/>
      </w:divBdr>
      <w:divsChild>
        <w:div w:id="440418156">
          <w:marLeft w:val="0"/>
          <w:marRight w:val="0"/>
          <w:marTop w:val="0"/>
          <w:marBottom w:val="0"/>
          <w:divBdr>
            <w:top w:val="none" w:sz="0" w:space="0" w:color="auto"/>
            <w:left w:val="none" w:sz="0" w:space="0" w:color="auto"/>
            <w:bottom w:val="none" w:sz="0" w:space="0" w:color="auto"/>
            <w:right w:val="none" w:sz="0" w:space="0" w:color="auto"/>
          </w:divBdr>
        </w:div>
        <w:div w:id="440418469">
          <w:marLeft w:val="0"/>
          <w:marRight w:val="0"/>
          <w:marTop w:val="0"/>
          <w:marBottom w:val="0"/>
          <w:divBdr>
            <w:top w:val="none" w:sz="0" w:space="0" w:color="auto"/>
            <w:left w:val="none" w:sz="0" w:space="0" w:color="auto"/>
            <w:bottom w:val="none" w:sz="0" w:space="0" w:color="auto"/>
            <w:right w:val="none" w:sz="0" w:space="0" w:color="auto"/>
          </w:divBdr>
        </w:div>
        <w:div w:id="440419294">
          <w:marLeft w:val="0"/>
          <w:marRight w:val="0"/>
          <w:marTop w:val="0"/>
          <w:marBottom w:val="0"/>
          <w:divBdr>
            <w:top w:val="none" w:sz="0" w:space="0" w:color="auto"/>
            <w:left w:val="none" w:sz="0" w:space="0" w:color="auto"/>
            <w:bottom w:val="none" w:sz="0" w:space="0" w:color="auto"/>
            <w:right w:val="none" w:sz="0" w:space="0" w:color="auto"/>
          </w:divBdr>
        </w:div>
      </w:divsChild>
    </w:div>
    <w:div w:id="440418243">
      <w:marLeft w:val="0"/>
      <w:marRight w:val="0"/>
      <w:marTop w:val="0"/>
      <w:marBottom w:val="0"/>
      <w:divBdr>
        <w:top w:val="none" w:sz="0" w:space="0" w:color="auto"/>
        <w:left w:val="none" w:sz="0" w:space="0" w:color="auto"/>
        <w:bottom w:val="none" w:sz="0" w:space="0" w:color="auto"/>
        <w:right w:val="none" w:sz="0" w:space="0" w:color="auto"/>
      </w:divBdr>
      <w:divsChild>
        <w:div w:id="440418524">
          <w:marLeft w:val="0"/>
          <w:marRight w:val="0"/>
          <w:marTop w:val="0"/>
          <w:marBottom w:val="0"/>
          <w:divBdr>
            <w:top w:val="none" w:sz="0" w:space="0" w:color="auto"/>
            <w:left w:val="none" w:sz="0" w:space="0" w:color="auto"/>
            <w:bottom w:val="none" w:sz="0" w:space="0" w:color="auto"/>
            <w:right w:val="none" w:sz="0" w:space="0" w:color="auto"/>
          </w:divBdr>
        </w:div>
        <w:div w:id="440419551">
          <w:marLeft w:val="0"/>
          <w:marRight w:val="0"/>
          <w:marTop w:val="0"/>
          <w:marBottom w:val="0"/>
          <w:divBdr>
            <w:top w:val="none" w:sz="0" w:space="0" w:color="auto"/>
            <w:left w:val="none" w:sz="0" w:space="0" w:color="auto"/>
            <w:bottom w:val="none" w:sz="0" w:space="0" w:color="auto"/>
            <w:right w:val="none" w:sz="0" w:space="0" w:color="auto"/>
          </w:divBdr>
          <w:divsChild>
            <w:div w:id="440421009">
              <w:marLeft w:val="0"/>
              <w:marRight w:val="0"/>
              <w:marTop w:val="0"/>
              <w:marBottom w:val="0"/>
              <w:divBdr>
                <w:top w:val="none" w:sz="0" w:space="0" w:color="auto"/>
                <w:left w:val="none" w:sz="0" w:space="0" w:color="auto"/>
                <w:bottom w:val="none" w:sz="0" w:space="0" w:color="auto"/>
                <w:right w:val="none" w:sz="0" w:space="0" w:color="auto"/>
              </w:divBdr>
            </w:div>
          </w:divsChild>
        </w:div>
        <w:div w:id="440420084">
          <w:marLeft w:val="0"/>
          <w:marRight w:val="0"/>
          <w:marTop w:val="0"/>
          <w:marBottom w:val="0"/>
          <w:divBdr>
            <w:top w:val="none" w:sz="0" w:space="0" w:color="auto"/>
            <w:left w:val="none" w:sz="0" w:space="0" w:color="auto"/>
            <w:bottom w:val="none" w:sz="0" w:space="0" w:color="auto"/>
            <w:right w:val="none" w:sz="0" w:space="0" w:color="auto"/>
          </w:divBdr>
        </w:div>
        <w:div w:id="440420164">
          <w:marLeft w:val="0"/>
          <w:marRight w:val="0"/>
          <w:marTop w:val="0"/>
          <w:marBottom w:val="0"/>
          <w:divBdr>
            <w:top w:val="none" w:sz="0" w:space="0" w:color="auto"/>
            <w:left w:val="none" w:sz="0" w:space="0" w:color="auto"/>
            <w:bottom w:val="none" w:sz="0" w:space="0" w:color="auto"/>
            <w:right w:val="none" w:sz="0" w:space="0" w:color="auto"/>
          </w:divBdr>
        </w:div>
      </w:divsChild>
    </w:div>
    <w:div w:id="440418247">
      <w:marLeft w:val="0"/>
      <w:marRight w:val="0"/>
      <w:marTop w:val="0"/>
      <w:marBottom w:val="0"/>
      <w:divBdr>
        <w:top w:val="none" w:sz="0" w:space="0" w:color="auto"/>
        <w:left w:val="none" w:sz="0" w:space="0" w:color="auto"/>
        <w:bottom w:val="none" w:sz="0" w:space="0" w:color="auto"/>
        <w:right w:val="none" w:sz="0" w:space="0" w:color="auto"/>
      </w:divBdr>
    </w:div>
    <w:div w:id="440418248">
      <w:marLeft w:val="0"/>
      <w:marRight w:val="0"/>
      <w:marTop w:val="0"/>
      <w:marBottom w:val="0"/>
      <w:divBdr>
        <w:top w:val="none" w:sz="0" w:space="0" w:color="auto"/>
        <w:left w:val="none" w:sz="0" w:space="0" w:color="auto"/>
        <w:bottom w:val="none" w:sz="0" w:space="0" w:color="auto"/>
        <w:right w:val="none" w:sz="0" w:space="0" w:color="auto"/>
      </w:divBdr>
    </w:div>
    <w:div w:id="440418249">
      <w:marLeft w:val="0"/>
      <w:marRight w:val="0"/>
      <w:marTop w:val="0"/>
      <w:marBottom w:val="0"/>
      <w:divBdr>
        <w:top w:val="none" w:sz="0" w:space="0" w:color="auto"/>
        <w:left w:val="none" w:sz="0" w:space="0" w:color="auto"/>
        <w:bottom w:val="none" w:sz="0" w:space="0" w:color="auto"/>
        <w:right w:val="none" w:sz="0" w:space="0" w:color="auto"/>
      </w:divBdr>
    </w:div>
    <w:div w:id="440418253">
      <w:marLeft w:val="0"/>
      <w:marRight w:val="0"/>
      <w:marTop w:val="0"/>
      <w:marBottom w:val="0"/>
      <w:divBdr>
        <w:top w:val="none" w:sz="0" w:space="0" w:color="auto"/>
        <w:left w:val="none" w:sz="0" w:space="0" w:color="auto"/>
        <w:bottom w:val="none" w:sz="0" w:space="0" w:color="auto"/>
        <w:right w:val="none" w:sz="0" w:space="0" w:color="auto"/>
      </w:divBdr>
    </w:div>
    <w:div w:id="440418254">
      <w:marLeft w:val="0"/>
      <w:marRight w:val="0"/>
      <w:marTop w:val="0"/>
      <w:marBottom w:val="0"/>
      <w:divBdr>
        <w:top w:val="none" w:sz="0" w:space="0" w:color="auto"/>
        <w:left w:val="none" w:sz="0" w:space="0" w:color="auto"/>
        <w:bottom w:val="none" w:sz="0" w:space="0" w:color="auto"/>
        <w:right w:val="none" w:sz="0" w:space="0" w:color="auto"/>
      </w:divBdr>
      <w:divsChild>
        <w:div w:id="440418437">
          <w:marLeft w:val="0"/>
          <w:marRight w:val="0"/>
          <w:marTop w:val="0"/>
          <w:marBottom w:val="0"/>
          <w:divBdr>
            <w:top w:val="none" w:sz="0" w:space="0" w:color="auto"/>
            <w:left w:val="none" w:sz="0" w:space="0" w:color="auto"/>
            <w:bottom w:val="none" w:sz="0" w:space="0" w:color="auto"/>
            <w:right w:val="none" w:sz="0" w:space="0" w:color="auto"/>
          </w:divBdr>
          <w:divsChild>
            <w:div w:id="44042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255">
      <w:marLeft w:val="0"/>
      <w:marRight w:val="0"/>
      <w:marTop w:val="0"/>
      <w:marBottom w:val="0"/>
      <w:divBdr>
        <w:top w:val="none" w:sz="0" w:space="0" w:color="auto"/>
        <w:left w:val="none" w:sz="0" w:space="0" w:color="auto"/>
        <w:bottom w:val="none" w:sz="0" w:space="0" w:color="auto"/>
        <w:right w:val="none" w:sz="0" w:space="0" w:color="auto"/>
      </w:divBdr>
    </w:div>
    <w:div w:id="440418257">
      <w:marLeft w:val="0"/>
      <w:marRight w:val="0"/>
      <w:marTop w:val="0"/>
      <w:marBottom w:val="0"/>
      <w:divBdr>
        <w:top w:val="none" w:sz="0" w:space="0" w:color="auto"/>
        <w:left w:val="none" w:sz="0" w:space="0" w:color="auto"/>
        <w:bottom w:val="none" w:sz="0" w:space="0" w:color="auto"/>
        <w:right w:val="none" w:sz="0" w:space="0" w:color="auto"/>
      </w:divBdr>
      <w:divsChild>
        <w:div w:id="440418925">
          <w:marLeft w:val="0"/>
          <w:marRight w:val="0"/>
          <w:marTop w:val="0"/>
          <w:marBottom w:val="0"/>
          <w:divBdr>
            <w:top w:val="none" w:sz="0" w:space="0" w:color="auto"/>
            <w:left w:val="none" w:sz="0" w:space="0" w:color="auto"/>
            <w:bottom w:val="none" w:sz="0" w:space="0" w:color="auto"/>
            <w:right w:val="none" w:sz="0" w:space="0" w:color="auto"/>
          </w:divBdr>
        </w:div>
        <w:div w:id="440418955">
          <w:marLeft w:val="0"/>
          <w:marRight w:val="0"/>
          <w:marTop w:val="0"/>
          <w:marBottom w:val="0"/>
          <w:divBdr>
            <w:top w:val="none" w:sz="0" w:space="0" w:color="auto"/>
            <w:left w:val="none" w:sz="0" w:space="0" w:color="auto"/>
            <w:bottom w:val="none" w:sz="0" w:space="0" w:color="auto"/>
            <w:right w:val="none" w:sz="0" w:space="0" w:color="auto"/>
          </w:divBdr>
        </w:div>
        <w:div w:id="440419931">
          <w:marLeft w:val="0"/>
          <w:marRight w:val="0"/>
          <w:marTop w:val="0"/>
          <w:marBottom w:val="0"/>
          <w:divBdr>
            <w:top w:val="none" w:sz="0" w:space="0" w:color="auto"/>
            <w:left w:val="none" w:sz="0" w:space="0" w:color="auto"/>
            <w:bottom w:val="none" w:sz="0" w:space="0" w:color="auto"/>
            <w:right w:val="none" w:sz="0" w:space="0" w:color="auto"/>
          </w:divBdr>
        </w:div>
        <w:div w:id="440420159">
          <w:marLeft w:val="0"/>
          <w:marRight w:val="0"/>
          <w:marTop w:val="0"/>
          <w:marBottom w:val="0"/>
          <w:divBdr>
            <w:top w:val="none" w:sz="0" w:space="0" w:color="auto"/>
            <w:left w:val="none" w:sz="0" w:space="0" w:color="auto"/>
            <w:bottom w:val="none" w:sz="0" w:space="0" w:color="auto"/>
            <w:right w:val="none" w:sz="0" w:space="0" w:color="auto"/>
          </w:divBdr>
        </w:div>
      </w:divsChild>
    </w:div>
    <w:div w:id="440418258">
      <w:marLeft w:val="0"/>
      <w:marRight w:val="0"/>
      <w:marTop w:val="0"/>
      <w:marBottom w:val="0"/>
      <w:divBdr>
        <w:top w:val="none" w:sz="0" w:space="0" w:color="auto"/>
        <w:left w:val="none" w:sz="0" w:space="0" w:color="auto"/>
        <w:bottom w:val="none" w:sz="0" w:space="0" w:color="auto"/>
        <w:right w:val="none" w:sz="0" w:space="0" w:color="auto"/>
      </w:divBdr>
    </w:div>
    <w:div w:id="440418262">
      <w:marLeft w:val="0"/>
      <w:marRight w:val="0"/>
      <w:marTop w:val="0"/>
      <w:marBottom w:val="0"/>
      <w:divBdr>
        <w:top w:val="none" w:sz="0" w:space="0" w:color="auto"/>
        <w:left w:val="none" w:sz="0" w:space="0" w:color="auto"/>
        <w:bottom w:val="none" w:sz="0" w:space="0" w:color="auto"/>
        <w:right w:val="none" w:sz="0" w:space="0" w:color="auto"/>
      </w:divBdr>
    </w:div>
    <w:div w:id="440418267">
      <w:marLeft w:val="0"/>
      <w:marRight w:val="0"/>
      <w:marTop w:val="0"/>
      <w:marBottom w:val="0"/>
      <w:divBdr>
        <w:top w:val="none" w:sz="0" w:space="0" w:color="auto"/>
        <w:left w:val="none" w:sz="0" w:space="0" w:color="auto"/>
        <w:bottom w:val="none" w:sz="0" w:space="0" w:color="auto"/>
        <w:right w:val="none" w:sz="0" w:space="0" w:color="auto"/>
      </w:divBdr>
    </w:div>
    <w:div w:id="440418269">
      <w:marLeft w:val="0"/>
      <w:marRight w:val="0"/>
      <w:marTop w:val="0"/>
      <w:marBottom w:val="0"/>
      <w:divBdr>
        <w:top w:val="none" w:sz="0" w:space="0" w:color="auto"/>
        <w:left w:val="none" w:sz="0" w:space="0" w:color="auto"/>
        <w:bottom w:val="none" w:sz="0" w:space="0" w:color="auto"/>
        <w:right w:val="none" w:sz="0" w:space="0" w:color="auto"/>
      </w:divBdr>
    </w:div>
    <w:div w:id="440418272">
      <w:marLeft w:val="0"/>
      <w:marRight w:val="0"/>
      <w:marTop w:val="0"/>
      <w:marBottom w:val="0"/>
      <w:divBdr>
        <w:top w:val="none" w:sz="0" w:space="0" w:color="auto"/>
        <w:left w:val="none" w:sz="0" w:space="0" w:color="auto"/>
        <w:bottom w:val="none" w:sz="0" w:space="0" w:color="auto"/>
        <w:right w:val="none" w:sz="0" w:space="0" w:color="auto"/>
      </w:divBdr>
    </w:div>
    <w:div w:id="440418278">
      <w:marLeft w:val="0"/>
      <w:marRight w:val="0"/>
      <w:marTop w:val="0"/>
      <w:marBottom w:val="0"/>
      <w:divBdr>
        <w:top w:val="none" w:sz="0" w:space="0" w:color="auto"/>
        <w:left w:val="none" w:sz="0" w:space="0" w:color="auto"/>
        <w:bottom w:val="none" w:sz="0" w:space="0" w:color="auto"/>
        <w:right w:val="none" w:sz="0" w:space="0" w:color="auto"/>
      </w:divBdr>
      <w:divsChild>
        <w:div w:id="440418640">
          <w:marLeft w:val="0"/>
          <w:marRight w:val="0"/>
          <w:marTop w:val="0"/>
          <w:marBottom w:val="0"/>
          <w:divBdr>
            <w:top w:val="none" w:sz="0" w:space="0" w:color="auto"/>
            <w:left w:val="none" w:sz="0" w:space="0" w:color="auto"/>
            <w:bottom w:val="none" w:sz="0" w:space="0" w:color="auto"/>
            <w:right w:val="none" w:sz="0" w:space="0" w:color="auto"/>
          </w:divBdr>
        </w:div>
      </w:divsChild>
    </w:div>
    <w:div w:id="440418281">
      <w:marLeft w:val="0"/>
      <w:marRight w:val="0"/>
      <w:marTop w:val="0"/>
      <w:marBottom w:val="0"/>
      <w:divBdr>
        <w:top w:val="none" w:sz="0" w:space="0" w:color="auto"/>
        <w:left w:val="none" w:sz="0" w:space="0" w:color="auto"/>
        <w:bottom w:val="none" w:sz="0" w:space="0" w:color="auto"/>
        <w:right w:val="none" w:sz="0" w:space="0" w:color="auto"/>
      </w:divBdr>
    </w:div>
    <w:div w:id="440418283">
      <w:marLeft w:val="0"/>
      <w:marRight w:val="0"/>
      <w:marTop w:val="0"/>
      <w:marBottom w:val="0"/>
      <w:divBdr>
        <w:top w:val="none" w:sz="0" w:space="0" w:color="auto"/>
        <w:left w:val="none" w:sz="0" w:space="0" w:color="auto"/>
        <w:bottom w:val="none" w:sz="0" w:space="0" w:color="auto"/>
        <w:right w:val="none" w:sz="0" w:space="0" w:color="auto"/>
      </w:divBdr>
    </w:div>
    <w:div w:id="440418284">
      <w:marLeft w:val="0"/>
      <w:marRight w:val="0"/>
      <w:marTop w:val="0"/>
      <w:marBottom w:val="0"/>
      <w:divBdr>
        <w:top w:val="none" w:sz="0" w:space="0" w:color="auto"/>
        <w:left w:val="none" w:sz="0" w:space="0" w:color="auto"/>
        <w:bottom w:val="none" w:sz="0" w:space="0" w:color="auto"/>
        <w:right w:val="none" w:sz="0" w:space="0" w:color="auto"/>
      </w:divBdr>
    </w:div>
    <w:div w:id="440418288">
      <w:marLeft w:val="0"/>
      <w:marRight w:val="0"/>
      <w:marTop w:val="0"/>
      <w:marBottom w:val="0"/>
      <w:divBdr>
        <w:top w:val="none" w:sz="0" w:space="0" w:color="auto"/>
        <w:left w:val="none" w:sz="0" w:space="0" w:color="auto"/>
        <w:bottom w:val="none" w:sz="0" w:space="0" w:color="auto"/>
        <w:right w:val="none" w:sz="0" w:space="0" w:color="auto"/>
      </w:divBdr>
      <w:divsChild>
        <w:div w:id="440418174">
          <w:marLeft w:val="0"/>
          <w:marRight w:val="0"/>
          <w:marTop w:val="0"/>
          <w:marBottom w:val="0"/>
          <w:divBdr>
            <w:top w:val="none" w:sz="0" w:space="0" w:color="auto"/>
            <w:left w:val="none" w:sz="0" w:space="0" w:color="auto"/>
            <w:bottom w:val="none" w:sz="0" w:space="0" w:color="auto"/>
            <w:right w:val="none" w:sz="0" w:space="0" w:color="auto"/>
          </w:divBdr>
        </w:div>
        <w:div w:id="440419500">
          <w:marLeft w:val="0"/>
          <w:marRight w:val="0"/>
          <w:marTop w:val="0"/>
          <w:marBottom w:val="0"/>
          <w:divBdr>
            <w:top w:val="none" w:sz="0" w:space="0" w:color="auto"/>
            <w:left w:val="none" w:sz="0" w:space="0" w:color="auto"/>
            <w:bottom w:val="none" w:sz="0" w:space="0" w:color="auto"/>
            <w:right w:val="none" w:sz="0" w:space="0" w:color="auto"/>
          </w:divBdr>
        </w:div>
        <w:div w:id="440420050">
          <w:marLeft w:val="0"/>
          <w:marRight w:val="0"/>
          <w:marTop w:val="0"/>
          <w:marBottom w:val="0"/>
          <w:divBdr>
            <w:top w:val="none" w:sz="0" w:space="0" w:color="auto"/>
            <w:left w:val="none" w:sz="0" w:space="0" w:color="auto"/>
            <w:bottom w:val="none" w:sz="0" w:space="0" w:color="auto"/>
            <w:right w:val="none" w:sz="0" w:space="0" w:color="auto"/>
          </w:divBdr>
        </w:div>
        <w:div w:id="440420125">
          <w:marLeft w:val="0"/>
          <w:marRight w:val="0"/>
          <w:marTop w:val="0"/>
          <w:marBottom w:val="0"/>
          <w:divBdr>
            <w:top w:val="none" w:sz="0" w:space="0" w:color="auto"/>
            <w:left w:val="none" w:sz="0" w:space="0" w:color="auto"/>
            <w:bottom w:val="none" w:sz="0" w:space="0" w:color="auto"/>
            <w:right w:val="none" w:sz="0" w:space="0" w:color="auto"/>
          </w:divBdr>
          <w:divsChild>
            <w:div w:id="44041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289">
      <w:marLeft w:val="0"/>
      <w:marRight w:val="0"/>
      <w:marTop w:val="0"/>
      <w:marBottom w:val="0"/>
      <w:divBdr>
        <w:top w:val="none" w:sz="0" w:space="0" w:color="auto"/>
        <w:left w:val="none" w:sz="0" w:space="0" w:color="auto"/>
        <w:bottom w:val="none" w:sz="0" w:space="0" w:color="auto"/>
        <w:right w:val="none" w:sz="0" w:space="0" w:color="auto"/>
      </w:divBdr>
    </w:div>
    <w:div w:id="440418291">
      <w:marLeft w:val="0"/>
      <w:marRight w:val="0"/>
      <w:marTop w:val="0"/>
      <w:marBottom w:val="0"/>
      <w:divBdr>
        <w:top w:val="none" w:sz="0" w:space="0" w:color="auto"/>
        <w:left w:val="none" w:sz="0" w:space="0" w:color="auto"/>
        <w:bottom w:val="none" w:sz="0" w:space="0" w:color="auto"/>
        <w:right w:val="none" w:sz="0" w:space="0" w:color="auto"/>
      </w:divBdr>
    </w:div>
    <w:div w:id="440418292">
      <w:marLeft w:val="0"/>
      <w:marRight w:val="0"/>
      <w:marTop w:val="0"/>
      <w:marBottom w:val="0"/>
      <w:divBdr>
        <w:top w:val="none" w:sz="0" w:space="0" w:color="auto"/>
        <w:left w:val="none" w:sz="0" w:space="0" w:color="auto"/>
        <w:bottom w:val="none" w:sz="0" w:space="0" w:color="auto"/>
        <w:right w:val="none" w:sz="0" w:space="0" w:color="auto"/>
      </w:divBdr>
    </w:div>
    <w:div w:id="440418294">
      <w:marLeft w:val="0"/>
      <w:marRight w:val="0"/>
      <w:marTop w:val="0"/>
      <w:marBottom w:val="0"/>
      <w:divBdr>
        <w:top w:val="none" w:sz="0" w:space="0" w:color="auto"/>
        <w:left w:val="none" w:sz="0" w:space="0" w:color="auto"/>
        <w:bottom w:val="none" w:sz="0" w:space="0" w:color="auto"/>
        <w:right w:val="none" w:sz="0" w:space="0" w:color="auto"/>
      </w:divBdr>
    </w:div>
    <w:div w:id="440418295">
      <w:marLeft w:val="0"/>
      <w:marRight w:val="0"/>
      <w:marTop w:val="0"/>
      <w:marBottom w:val="0"/>
      <w:divBdr>
        <w:top w:val="none" w:sz="0" w:space="0" w:color="auto"/>
        <w:left w:val="none" w:sz="0" w:space="0" w:color="auto"/>
        <w:bottom w:val="none" w:sz="0" w:space="0" w:color="auto"/>
        <w:right w:val="none" w:sz="0" w:space="0" w:color="auto"/>
      </w:divBdr>
    </w:div>
    <w:div w:id="440418300">
      <w:marLeft w:val="0"/>
      <w:marRight w:val="0"/>
      <w:marTop w:val="0"/>
      <w:marBottom w:val="0"/>
      <w:divBdr>
        <w:top w:val="none" w:sz="0" w:space="0" w:color="auto"/>
        <w:left w:val="none" w:sz="0" w:space="0" w:color="auto"/>
        <w:bottom w:val="none" w:sz="0" w:space="0" w:color="auto"/>
        <w:right w:val="none" w:sz="0" w:space="0" w:color="auto"/>
      </w:divBdr>
    </w:div>
    <w:div w:id="440418303">
      <w:marLeft w:val="0"/>
      <w:marRight w:val="0"/>
      <w:marTop w:val="0"/>
      <w:marBottom w:val="0"/>
      <w:divBdr>
        <w:top w:val="none" w:sz="0" w:space="0" w:color="auto"/>
        <w:left w:val="none" w:sz="0" w:space="0" w:color="auto"/>
        <w:bottom w:val="none" w:sz="0" w:space="0" w:color="auto"/>
        <w:right w:val="none" w:sz="0" w:space="0" w:color="auto"/>
      </w:divBdr>
    </w:div>
    <w:div w:id="440418304">
      <w:marLeft w:val="0"/>
      <w:marRight w:val="0"/>
      <w:marTop w:val="0"/>
      <w:marBottom w:val="0"/>
      <w:divBdr>
        <w:top w:val="none" w:sz="0" w:space="0" w:color="auto"/>
        <w:left w:val="none" w:sz="0" w:space="0" w:color="auto"/>
        <w:bottom w:val="none" w:sz="0" w:space="0" w:color="auto"/>
        <w:right w:val="none" w:sz="0" w:space="0" w:color="auto"/>
      </w:divBdr>
    </w:div>
    <w:div w:id="440418305">
      <w:marLeft w:val="0"/>
      <w:marRight w:val="0"/>
      <w:marTop w:val="0"/>
      <w:marBottom w:val="0"/>
      <w:divBdr>
        <w:top w:val="none" w:sz="0" w:space="0" w:color="auto"/>
        <w:left w:val="none" w:sz="0" w:space="0" w:color="auto"/>
        <w:bottom w:val="none" w:sz="0" w:space="0" w:color="auto"/>
        <w:right w:val="none" w:sz="0" w:space="0" w:color="auto"/>
      </w:divBdr>
    </w:div>
    <w:div w:id="440418306">
      <w:marLeft w:val="0"/>
      <w:marRight w:val="0"/>
      <w:marTop w:val="0"/>
      <w:marBottom w:val="0"/>
      <w:divBdr>
        <w:top w:val="none" w:sz="0" w:space="0" w:color="auto"/>
        <w:left w:val="none" w:sz="0" w:space="0" w:color="auto"/>
        <w:bottom w:val="none" w:sz="0" w:space="0" w:color="auto"/>
        <w:right w:val="none" w:sz="0" w:space="0" w:color="auto"/>
      </w:divBdr>
      <w:divsChild>
        <w:div w:id="440419046">
          <w:marLeft w:val="0"/>
          <w:marRight w:val="0"/>
          <w:marTop w:val="0"/>
          <w:marBottom w:val="0"/>
          <w:divBdr>
            <w:top w:val="none" w:sz="0" w:space="0" w:color="auto"/>
            <w:left w:val="none" w:sz="0" w:space="0" w:color="auto"/>
            <w:bottom w:val="none" w:sz="0" w:space="0" w:color="auto"/>
            <w:right w:val="none" w:sz="0" w:space="0" w:color="auto"/>
          </w:divBdr>
          <w:divsChild>
            <w:div w:id="440418921">
              <w:marLeft w:val="0"/>
              <w:marRight w:val="0"/>
              <w:marTop w:val="0"/>
              <w:marBottom w:val="0"/>
              <w:divBdr>
                <w:top w:val="none" w:sz="0" w:space="0" w:color="auto"/>
                <w:left w:val="none" w:sz="0" w:space="0" w:color="auto"/>
                <w:bottom w:val="none" w:sz="0" w:space="0" w:color="auto"/>
                <w:right w:val="none" w:sz="0" w:space="0" w:color="auto"/>
              </w:divBdr>
              <w:divsChild>
                <w:div w:id="440419298">
                  <w:marLeft w:val="0"/>
                  <w:marRight w:val="0"/>
                  <w:marTop w:val="0"/>
                  <w:marBottom w:val="0"/>
                  <w:divBdr>
                    <w:top w:val="none" w:sz="0" w:space="0" w:color="auto"/>
                    <w:left w:val="none" w:sz="0" w:space="0" w:color="auto"/>
                    <w:bottom w:val="none" w:sz="0" w:space="0" w:color="auto"/>
                    <w:right w:val="none" w:sz="0" w:space="0" w:color="auto"/>
                  </w:divBdr>
                  <w:divsChild>
                    <w:div w:id="44041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999">
          <w:marLeft w:val="0"/>
          <w:marRight w:val="0"/>
          <w:marTop w:val="0"/>
          <w:marBottom w:val="0"/>
          <w:divBdr>
            <w:top w:val="none" w:sz="0" w:space="0" w:color="auto"/>
            <w:left w:val="none" w:sz="0" w:space="0" w:color="auto"/>
            <w:bottom w:val="none" w:sz="0" w:space="0" w:color="auto"/>
            <w:right w:val="none" w:sz="0" w:space="0" w:color="auto"/>
          </w:divBdr>
        </w:div>
        <w:div w:id="440420622">
          <w:marLeft w:val="0"/>
          <w:marRight w:val="0"/>
          <w:marTop w:val="0"/>
          <w:marBottom w:val="0"/>
          <w:divBdr>
            <w:top w:val="none" w:sz="0" w:space="0" w:color="auto"/>
            <w:left w:val="none" w:sz="0" w:space="0" w:color="auto"/>
            <w:bottom w:val="none" w:sz="0" w:space="0" w:color="auto"/>
            <w:right w:val="none" w:sz="0" w:space="0" w:color="auto"/>
          </w:divBdr>
        </w:div>
        <w:div w:id="440420766">
          <w:marLeft w:val="0"/>
          <w:marRight w:val="0"/>
          <w:marTop w:val="0"/>
          <w:marBottom w:val="0"/>
          <w:divBdr>
            <w:top w:val="none" w:sz="0" w:space="0" w:color="auto"/>
            <w:left w:val="none" w:sz="0" w:space="0" w:color="auto"/>
            <w:bottom w:val="none" w:sz="0" w:space="0" w:color="auto"/>
            <w:right w:val="none" w:sz="0" w:space="0" w:color="auto"/>
          </w:divBdr>
          <w:divsChild>
            <w:div w:id="440418259">
              <w:marLeft w:val="0"/>
              <w:marRight w:val="0"/>
              <w:marTop w:val="0"/>
              <w:marBottom w:val="0"/>
              <w:divBdr>
                <w:top w:val="none" w:sz="0" w:space="0" w:color="auto"/>
                <w:left w:val="none" w:sz="0" w:space="0" w:color="auto"/>
                <w:bottom w:val="none" w:sz="0" w:space="0" w:color="auto"/>
                <w:right w:val="none" w:sz="0" w:space="0" w:color="auto"/>
              </w:divBdr>
              <w:divsChild>
                <w:div w:id="44041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309">
      <w:marLeft w:val="0"/>
      <w:marRight w:val="0"/>
      <w:marTop w:val="0"/>
      <w:marBottom w:val="0"/>
      <w:divBdr>
        <w:top w:val="none" w:sz="0" w:space="0" w:color="auto"/>
        <w:left w:val="none" w:sz="0" w:space="0" w:color="auto"/>
        <w:bottom w:val="none" w:sz="0" w:space="0" w:color="auto"/>
        <w:right w:val="none" w:sz="0" w:space="0" w:color="auto"/>
      </w:divBdr>
    </w:div>
    <w:div w:id="440418312">
      <w:marLeft w:val="0"/>
      <w:marRight w:val="0"/>
      <w:marTop w:val="0"/>
      <w:marBottom w:val="0"/>
      <w:divBdr>
        <w:top w:val="none" w:sz="0" w:space="0" w:color="auto"/>
        <w:left w:val="none" w:sz="0" w:space="0" w:color="auto"/>
        <w:bottom w:val="none" w:sz="0" w:space="0" w:color="auto"/>
        <w:right w:val="none" w:sz="0" w:space="0" w:color="auto"/>
      </w:divBdr>
      <w:divsChild>
        <w:div w:id="440419705">
          <w:marLeft w:val="0"/>
          <w:marRight w:val="0"/>
          <w:marTop w:val="0"/>
          <w:marBottom w:val="0"/>
          <w:divBdr>
            <w:top w:val="none" w:sz="0" w:space="0" w:color="auto"/>
            <w:left w:val="none" w:sz="0" w:space="0" w:color="auto"/>
            <w:bottom w:val="none" w:sz="0" w:space="0" w:color="auto"/>
            <w:right w:val="none" w:sz="0" w:space="0" w:color="auto"/>
          </w:divBdr>
          <w:divsChild>
            <w:div w:id="440419702">
              <w:marLeft w:val="0"/>
              <w:marRight w:val="0"/>
              <w:marTop w:val="0"/>
              <w:marBottom w:val="0"/>
              <w:divBdr>
                <w:top w:val="none" w:sz="0" w:space="0" w:color="auto"/>
                <w:left w:val="none" w:sz="0" w:space="0" w:color="auto"/>
                <w:bottom w:val="none" w:sz="0" w:space="0" w:color="auto"/>
                <w:right w:val="none" w:sz="0" w:space="0" w:color="auto"/>
              </w:divBdr>
              <w:divsChild>
                <w:div w:id="440420786">
                  <w:marLeft w:val="0"/>
                  <w:marRight w:val="0"/>
                  <w:marTop w:val="0"/>
                  <w:marBottom w:val="0"/>
                  <w:divBdr>
                    <w:top w:val="none" w:sz="0" w:space="0" w:color="auto"/>
                    <w:left w:val="none" w:sz="0" w:space="0" w:color="auto"/>
                    <w:bottom w:val="none" w:sz="0" w:space="0" w:color="auto"/>
                    <w:right w:val="none" w:sz="0" w:space="0" w:color="auto"/>
                  </w:divBdr>
                </w:div>
              </w:divsChild>
            </w:div>
            <w:div w:id="440420677">
              <w:marLeft w:val="0"/>
              <w:marRight w:val="0"/>
              <w:marTop w:val="0"/>
              <w:marBottom w:val="0"/>
              <w:divBdr>
                <w:top w:val="none" w:sz="0" w:space="0" w:color="auto"/>
                <w:left w:val="none" w:sz="0" w:space="0" w:color="auto"/>
                <w:bottom w:val="none" w:sz="0" w:space="0" w:color="auto"/>
                <w:right w:val="none" w:sz="0" w:space="0" w:color="auto"/>
              </w:divBdr>
            </w:div>
          </w:divsChild>
        </w:div>
        <w:div w:id="440419749">
          <w:marLeft w:val="0"/>
          <w:marRight w:val="0"/>
          <w:marTop w:val="0"/>
          <w:marBottom w:val="0"/>
          <w:divBdr>
            <w:top w:val="none" w:sz="0" w:space="0" w:color="auto"/>
            <w:left w:val="none" w:sz="0" w:space="0" w:color="auto"/>
            <w:bottom w:val="none" w:sz="0" w:space="0" w:color="auto"/>
            <w:right w:val="none" w:sz="0" w:space="0" w:color="auto"/>
          </w:divBdr>
        </w:div>
        <w:div w:id="440419978">
          <w:marLeft w:val="0"/>
          <w:marRight w:val="0"/>
          <w:marTop w:val="0"/>
          <w:marBottom w:val="0"/>
          <w:divBdr>
            <w:top w:val="none" w:sz="0" w:space="0" w:color="auto"/>
            <w:left w:val="none" w:sz="0" w:space="0" w:color="auto"/>
            <w:bottom w:val="none" w:sz="0" w:space="0" w:color="auto"/>
            <w:right w:val="none" w:sz="0" w:space="0" w:color="auto"/>
          </w:divBdr>
        </w:div>
        <w:div w:id="440420924">
          <w:marLeft w:val="0"/>
          <w:marRight w:val="0"/>
          <w:marTop w:val="0"/>
          <w:marBottom w:val="0"/>
          <w:divBdr>
            <w:top w:val="none" w:sz="0" w:space="0" w:color="auto"/>
            <w:left w:val="none" w:sz="0" w:space="0" w:color="auto"/>
            <w:bottom w:val="none" w:sz="0" w:space="0" w:color="auto"/>
            <w:right w:val="none" w:sz="0" w:space="0" w:color="auto"/>
          </w:divBdr>
        </w:div>
      </w:divsChild>
    </w:div>
    <w:div w:id="440418313">
      <w:marLeft w:val="0"/>
      <w:marRight w:val="0"/>
      <w:marTop w:val="0"/>
      <w:marBottom w:val="0"/>
      <w:divBdr>
        <w:top w:val="none" w:sz="0" w:space="0" w:color="auto"/>
        <w:left w:val="none" w:sz="0" w:space="0" w:color="auto"/>
        <w:bottom w:val="none" w:sz="0" w:space="0" w:color="auto"/>
        <w:right w:val="none" w:sz="0" w:space="0" w:color="auto"/>
      </w:divBdr>
    </w:div>
    <w:div w:id="440418315">
      <w:marLeft w:val="0"/>
      <w:marRight w:val="0"/>
      <w:marTop w:val="0"/>
      <w:marBottom w:val="0"/>
      <w:divBdr>
        <w:top w:val="none" w:sz="0" w:space="0" w:color="auto"/>
        <w:left w:val="none" w:sz="0" w:space="0" w:color="auto"/>
        <w:bottom w:val="none" w:sz="0" w:space="0" w:color="auto"/>
        <w:right w:val="none" w:sz="0" w:space="0" w:color="auto"/>
      </w:divBdr>
    </w:div>
    <w:div w:id="440418318">
      <w:marLeft w:val="0"/>
      <w:marRight w:val="0"/>
      <w:marTop w:val="0"/>
      <w:marBottom w:val="0"/>
      <w:divBdr>
        <w:top w:val="none" w:sz="0" w:space="0" w:color="auto"/>
        <w:left w:val="none" w:sz="0" w:space="0" w:color="auto"/>
        <w:bottom w:val="none" w:sz="0" w:space="0" w:color="auto"/>
        <w:right w:val="none" w:sz="0" w:space="0" w:color="auto"/>
      </w:divBdr>
    </w:div>
    <w:div w:id="440418324">
      <w:marLeft w:val="0"/>
      <w:marRight w:val="0"/>
      <w:marTop w:val="0"/>
      <w:marBottom w:val="0"/>
      <w:divBdr>
        <w:top w:val="none" w:sz="0" w:space="0" w:color="auto"/>
        <w:left w:val="none" w:sz="0" w:space="0" w:color="auto"/>
        <w:bottom w:val="none" w:sz="0" w:space="0" w:color="auto"/>
        <w:right w:val="none" w:sz="0" w:space="0" w:color="auto"/>
      </w:divBdr>
    </w:div>
    <w:div w:id="440418325">
      <w:marLeft w:val="0"/>
      <w:marRight w:val="0"/>
      <w:marTop w:val="0"/>
      <w:marBottom w:val="0"/>
      <w:divBdr>
        <w:top w:val="none" w:sz="0" w:space="0" w:color="auto"/>
        <w:left w:val="none" w:sz="0" w:space="0" w:color="auto"/>
        <w:bottom w:val="none" w:sz="0" w:space="0" w:color="auto"/>
        <w:right w:val="none" w:sz="0" w:space="0" w:color="auto"/>
      </w:divBdr>
    </w:div>
    <w:div w:id="440418328">
      <w:marLeft w:val="0"/>
      <w:marRight w:val="0"/>
      <w:marTop w:val="0"/>
      <w:marBottom w:val="0"/>
      <w:divBdr>
        <w:top w:val="none" w:sz="0" w:space="0" w:color="auto"/>
        <w:left w:val="none" w:sz="0" w:space="0" w:color="auto"/>
        <w:bottom w:val="none" w:sz="0" w:space="0" w:color="auto"/>
        <w:right w:val="none" w:sz="0" w:space="0" w:color="auto"/>
      </w:divBdr>
    </w:div>
    <w:div w:id="440418330">
      <w:marLeft w:val="0"/>
      <w:marRight w:val="0"/>
      <w:marTop w:val="0"/>
      <w:marBottom w:val="0"/>
      <w:divBdr>
        <w:top w:val="none" w:sz="0" w:space="0" w:color="auto"/>
        <w:left w:val="none" w:sz="0" w:space="0" w:color="auto"/>
        <w:bottom w:val="none" w:sz="0" w:space="0" w:color="auto"/>
        <w:right w:val="none" w:sz="0" w:space="0" w:color="auto"/>
      </w:divBdr>
    </w:div>
    <w:div w:id="440418331">
      <w:marLeft w:val="0"/>
      <w:marRight w:val="0"/>
      <w:marTop w:val="0"/>
      <w:marBottom w:val="0"/>
      <w:divBdr>
        <w:top w:val="none" w:sz="0" w:space="0" w:color="auto"/>
        <w:left w:val="none" w:sz="0" w:space="0" w:color="auto"/>
        <w:bottom w:val="none" w:sz="0" w:space="0" w:color="auto"/>
        <w:right w:val="none" w:sz="0" w:space="0" w:color="auto"/>
      </w:divBdr>
    </w:div>
    <w:div w:id="440418341">
      <w:marLeft w:val="0"/>
      <w:marRight w:val="0"/>
      <w:marTop w:val="0"/>
      <w:marBottom w:val="0"/>
      <w:divBdr>
        <w:top w:val="none" w:sz="0" w:space="0" w:color="auto"/>
        <w:left w:val="none" w:sz="0" w:space="0" w:color="auto"/>
        <w:bottom w:val="none" w:sz="0" w:space="0" w:color="auto"/>
        <w:right w:val="none" w:sz="0" w:space="0" w:color="auto"/>
      </w:divBdr>
    </w:div>
    <w:div w:id="440418343">
      <w:marLeft w:val="0"/>
      <w:marRight w:val="0"/>
      <w:marTop w:val="0"/>
      <w:marBottom w:val="0"/>
      <w:divBdr>
        <w:top w:val="none" w:sz="0" w:space="0" w:color="auto"/>
        <w:left w:val="none" w:sz="0" w:space="0" w:color="auto"/>
        <w:bottom w:val="none" w:sz="0" w:space="0" w:color="auto"/>
        <w:right w:val="none" w:sz="0" w:space="0" w:color="auto"/>
      </w:divBdr>
    </w:div>
    <w:div w:id="440418344">
      <w:marLeft w:val="0"/>
      <w:marRight w:val="0"/>
      <w:marTop w:val="0"/>
      <w:marBottom w:val="0"/>
      <w:divBdr>
        <w:top w:val="none" w:sz="0" w:space="0" w:color="auto"/>
        <w:left w:val="none" w:sz="0" w:space="0" w:color="auto"/>
        <w:bottom w:val="none" w:sz="0" w:space="0" w:color="auto"/>
        <w:right w:val="none" w:sz="0" w:space="0" w:color="auto"/>
      </w:divBdr>
    </w:div>
    <w:div w:id="440418345">
      <w:marLeft w:val="0"/>
      <w:marRight w:val="0"/>
      <w:marTop w:val="0"/>
      <w:marBottom w:val="0"/>
      <w:divBdr>
        <w:top w:val="none" w:sz="0" w:space="0" w:color="auto"/>
        <w:left w:val="none" w:sz="0" w:space="0" w:color="auto"/>
        <w:bottom w:val="none" w:sz="0" w:space="0" w:color="auto"/>
        <w:right w:val="none" w:sz="0" w:space="0" w:color="auto"/>
      </w:divBdr>
      <w:divsChild>
        <w:div w:id="440419441">
          <w:marLeft w:val="0"/>
          <w:marRight w:val="0"/>
          <w:marTop w:val="0"/>
          <w:marBottom w:val="0"/>
          <w:divBdr>
            <w:top w:val="none" w:sz="0" w:space="0" w:color="auto"/>
            <w:left w:val="none" w:sz="0" w:space="0" w:color="auto"/>
            <w:bottom w:val="none" w:sz="0" w:space="0" w:color="auto"/>
            <w:right w:val="none" w:sz="0" w:space="0" w:color="auto"/>
          </w:divBdr>
          <w:divsChild>
            <w:div w:id="440418782">
              <w:marLeft w:val="0"/>
              <w:marRight w:val="0"/>
              <w:marTop w:val="0"/>
              <w:marBottom w:val="0"/>
              <w:divBdr>
                <w:top w:val="none" w:sz="0" w:space="0" w:color="auto"/>
                <w:left w:val="none" w:sz="0" w:space="0" w:color="auto"/>
                <w:bottom w:val="none" w:sz="0" w:space="0" w:color="auto"/>
                <w:right w:val="none" w:sz="0" w:space="0" w:color="auto"/>
              </w:divBdr>
              <w:divsChild>
                <w:div w:id="44042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729">
          <w:marLeft w:val="0"/>
          <w:marRight w:val="0"/>
          <w:marTop w:val="0"/>
          <w:marBottom w:val="0"/>
          <w:divBdr>
            <w:top w:val="none" w:sz="0" w:space="0" w:color="auto"/>
            <w:left w:val="none" w:sz="0" w:space="0" w:color="auto"/>
            <w:bottom w:val="none" w:sz="0" w:space="0" w:color="auto"/>
            <w:right w:val="none" w:sz="0" w:space="0" w:color="auto"/>
          </w:divBdr>
        </w:div>
      </w:divsChild>
    </w:div>
    <w:div w:id="440418346">
      <w:marLeft w:val="0"/>
      <w:marRight w:val="0"/>
      <w:marTop w:val="0"/>
      <w:marBottom w:val="0"/>
      <w:divBdr>
        <w:top w:val="none" w:sz="0" w:space="0" w:color="auto"/>
        <w:left w:val="none" w:sz="0" w:space="0" w:color="auto"/>
        <w:bottom w:val="none" w:sz="0" w:space="0" w:color="auto"/>
        <w:right w:val="none" w:sz="0" w:space="0" w:color="auto"/>
      </w:divBdr>
    </w:div>
    <w:div w:id="440418347">
      <w:marLeft w:val="0"/>
      <w:marRight w:val="0"/>
      <w:marTop w:val="0"/>
      <w:marBottom w:val="0"/>
      <w:divBdr>
        <w:top w:val="none" w:sz="0" w:space="0" w:color="auto"/>
        <w:left w:val="none" w:sz="0" w:space="0" w:color="auto"/>
        <w:bottom w:val="none" w:sz="0" w:space="0" w:color="auto"/>
        <w:right w:val="none" w:sz="0" w:space="0" w:color="auto"/>
      </w:divBdr>
    </w:div>
    <w:div w:id="440418349">
      <w:marLeft w:val="0"/>
      <w:marRight w:val="0"/>
      <w:marTop w:val="0"/>
      <w:marBottom w:val="0"/>
      <w:divBdr>
        <w:top w:val="none" w:sz="0" w:space="0" w:color="auto"/>
        <w:left w:val="none" w:sz="0" w:space="0" w:color="auto"/>
        <w:bottom w:val="none" w:sz="0" w:space="0" w:color="auto"/>
        <w:right w:val="none" w:sz="0" w:space="0" w:color="auto"/>
      </w:divBdr>
    </w:div>
    <w:div w:id="440418357">
      <w:marLeft w:val="0"/>
      <w:marRight w:val="0"/>
      <w:marTop w:val="0"/>
      <w:marBottom w:val="0"/>
      <w:divBdr>
        <w:top w:val="none" w:sz="0" w:space="0" w:color="auto"/>
        <w:left w:val="none" w:sz="0" w:space="0" w:color="auto"/>
        <w:bottom w:val="none" w:sz="0" w:space="0" w:color="auto"/>
        <w:right w:val="none" w:sz="0" w:space="0" w:color="auto"/>
      </w:divBdr>
    </w:div>
    <w:div w:id="440418359">
      <w:marLeft w:val="0"/>
      <w:marRight w:val="0"/>
      <w:marTop w:val="0"/>
      <w:marBottom w:val="0"/>
      <w:divBdr>
        <w:top w:val="none" w:sz="0" w:space="0" w:color="auto"/>
        <w:left w:val="none" w:sz="0" w:space="0" w:color="auto"/>
        <w:bottom w:val="none" w:sz="0" w:space="0" w:color="auto"/>
        <w:right w:val="none" w:sz="0" w:space="0" w:color="auto"/>
      </w:divBdr>
    </w:div>
    <w:div w:id="440418360">
      <w:marLeft w:val="0"/>
      <w:marRight w:val="0"/>
      <w:marTop w:val="0"/>
      <w:marBottom w:val="0"/>
      <w:divBdr>
        <w:top w:val="none" w:sz="0" w:space="0" w:color="auto"/>
        <w:left w:val="none" w:sz="0" w:space="0" w:color="auto"/>
        <w:bottom w:val="none" w:sz="0" w:space="0" w:color="auto"/>
        <w:right w:val="none" w:sz="0" w:space="0" w:color="auto"/>
      </w:divBdr>
    </w:div>
    <w:div w:id="440418362">
      <w:marLeft w:val="0"/>
      <w:marRight w:val="0"/>
      <w:marTop w:val="0"/>
      <w:marBottom w:val="0"/>
      <w:divBdr>
        <w:top w:val="none" w:sz="0" w:space="0" w:color="auto"/>
        <w:left w:val="none" w:sz="0" w:space="0" w:color="auto"/>
        <w:bottom w:val="none" w:sz="0" w:space="0" w:color="auto"/>
        <w:right w:val="none" w:sz="0" w:space="0" w:color="auto"/>
      </w:divBdr>
    </w:div>
    <w:div w:id="440418363">
      <w:marLeft w:val="0"/>
      <w:marRight w:val="0"/>
      <w:marTop w:val="0"/>
      <w:marBottom w:val="0"/>
      <w:divBdr>
        <w:top w:val="none" w:sz="0" w:space="0" w:color="auto"/>
        <w:left w:val="none" w:sz="0" w:space="0" w:color="auto"/>
        <w:bottom w:val="none" w:sz="0" w:space="0" w:color="auto"/>
        <w:right w:val="none" w:sz="0" w:space="0" w:color="auto"/>
      </w:divBdr>
    </w:div>
    <w:div w:id="440418364">
      <w:marLeft w:val="0"/>
      <w:marRight w:val="0"/>
      <w:marTop w:val="0"/>
      <w:marBottom w:val="0"/>
      <w:divBdr>
        <w:top w:val="none" w:sz="0" w:space="0" w:color="auto"/>
        <w:left w:val="none" w:sz="0" w:space="0" w:color="auto"/>
        <w:bottom w:val="none" w:sz="0" w:space="0" w:color="auto"/>
        <w:right w:val="none" w:sz="0" w:space="0" w:color="auto"/>
      </w:divBdr>
      <w:divsChild>
        <w:div w:id="440418116">
          <w:marLeft w:val="0"/>
          <w:marRight w:val="0"/>
          <w:marTop w:val="0"/>
          <w:marBottom w:val="0"/>
          <w:divBdr>
            <w:top w:val="none" w:sz="0" w:space="0" w:color="auto"/>
            <w:left w:val="none" w:sz="0" w:space="0" w:color="auto"/>
            <w:bottom w:val="none" w:sz="0" w:space="0" w:color="auto"/>
            <w:right w:val="none" w:sz="0" w:space="0" w:color="auto"/>
          </w:divBdr>
        </w:div>
        <w:div w:id="440418179">
          <w:marLeft w:val="0"/>
          <w:marRight w:val="0"/>
          <w:marTop w:val="0"/>
          <w:marBottom w:val="0"/>
          <w:divBdr>
            <w:top w:val="none" w:sz="0" w:space="0" w:color="auto"/>
            <w:left w:val="none" w:sz="0" w:space="0" w:color="auto"/>
            <w:bottom w:val="none" w:sz="0" w:space="0" w:color="auto"/>
            <w:right w:val="none" w:sz="0" w:space="0" w:color="auto"/>
          </w:divBdr>
        </w:div>
        <w:div w:id="440419809">
          <w:marLeft w:val="0"/>
          <w:marRight w:val="0"/>
          <w:marTop w:val="0"/>
          <w:marBottom w:val="0"/>
          <w:divBdr>
            <w:top w:val="none" w:sz="0" w:space="0" w:color="auto"/>
            <w:left w:val="none" w:sz="0" w:space="0" w:color="auto"/>
            <w:bottom w:val="none" w:sz="0" w:space="0" w:color="auto"/>
            <w:right w:val="none" w:sz="0" w:space="0" w:color="auto"/>
          </w:divBdr>
        </w:div>
        <w:div w:id="440420124">
          <w:marLeft w:val="0"/>
          <w:marRight w:val="0"/>
          <w:marTop w:val="0"/>
          <w:marBottom w:val="0"/>
          <w:divBdr>
            <w:top w:val="none" w:sz="0" w:space="0" w:color="auto"/>
            <w:left w:val="none" w:sz="0" w:space="0" w:color="auto"/>
            <w:bottom w:val="none" w:sz="0" w:space="0" w:color="auto"/>
            <w:right w:val="none" w:sz="0" w:space="0" w:color="auto"/>
          </w:divBdr>
          <w:divsChild>
            <w:div w:id="440418452">
              <w:marLeft w:val="0"/>
              <w:marRight w:val="0"/>
              <w:marTop w:val="0"/>
              <w:marBottom w:val="0"/>
              <w:divBdr>
                <w:top w:val="none" w:sz="0" w:space="0" w:color="auto"/>
                <w:left w:val="none" w:sz="0" w:space="0" w:color="auto"/>
                <w:bottom w:val="none" w:sz="0" w:space="0" w:color="auto"/>
                <w:right w:val="none" w:sz="0" w:space="0" w:color="auto"/>
              </w:divBdr>
            </w:div>
            <w:div w:id="440420689">
              <w:marLeft w:val="0"/>
              <w:marRight w:val="0"/>
              <w:marTop w:val="0"/>
              <w:marBottom w:val="0"/>
              <w:divBdr>
                <w:top w:val="none" w:sz="0" w:space="0" w:color="auto"/>
                <w:left w:val="none" w:sz="0" w:space="0" w:color="auto"/>
                <w:bottom w:val="none" w:sz="0" w:space="0" w:color="auto"/>
                <w:right w:val="none" w:sz="0" w:space="0" w:color="auto"/>
              </w:divBdr>
              <w:divsChild>
                <w:div w:id="44041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368">
      <w:marLeft w:val="0"/>
      <w:marRight w:val="0"/>
      <w:marTop w:val="0"/>
      <w:marBottom w:val="0"/>
      <w:divBdr>
        <w:top w:val="none" w:sz="0" w:space="0" w:color="auto"/>
        <w:left w:val="none" w:sz="0" w:space="0" w:color="auto"/>
        <w:bottom w:val="none" w:sz="0" w:space="0" w:color="auto"/>
        <w:right w:val="none" w:sz="0" w:space="0" w:color="auto"/>
      </w:divBdr>
    </w:div>
    <w:div w:id="440418373">
      <w:marLeft w:val="0"/>
      <w:marRight w:val="0"/>
      <w:marTop w:val="0"/>
      <w:marBottom w:val="0"/>
      <w:divBdr>
        <w:top w:val="none" w:sz="0" w:space="0" w:color="auto"/>
        <w:left w:val="none" w:sz="0" w:space="0" w:color="auto"/>
        <w:bottom w:val="none" w:sz="0" w:space="0" w:color="auto"/>
        <w:right w:val="none" w:sz="0" w:space="0" w:color="auto"/>
      </w:divBdr>
      <w:divsChild>
        <w:div w:id="440418210">
          <w:marLeft w:val="0"/>
          <w:marRight w:val="0"/>
          <w:marTop w:val="0"/>
          <w:marBottom w:val="0"/>
          <w:divBdr>
            <w:top w:val="none" w:sz="0" w:space="0" w:color="auto"/>
            <w:left w:val="none" w:sz="0" w:space="0" w:color="auto"/>
            <w:bottom w:val="none" w:sz="0" w:space="0" w:color="auto"/>
            <w:right w:val="none" w:sz="0" w:space="0" w:color="auto"/>
          </w:divBdr>
        </w:div>
        <w:div w:id="440418893">
          <w:marLeft w:val="0"/>
          <w:marRight w:val="0"/>
          <w:marTop w:val="0"/>
          <w:marBottom w:val="0"/>
          <w:divBdr>
            <w:top w:val="none" w:sz="0" w:space="0" w:color="auto"/>
            <w:left w:val="none" w:sz="0" w:space="0" w:color="auto"/>
            <w:bottom w:val="none" w:sz="0" w:space="0" w:color="auto"/>
            <w:right w:val="none" w:sz="0" w:space="0" w:color="auto"/>
          </w:divBdr>
          <w:divsChild>
            <w:div w:id="440418661">
              <w:marLeft w:val="0"/>
              <w:marRight w:val="0"/>
              <w:marTop w:val="0"/>
              <w:marBottom w:val="0"/>
              <w:divBdr>
                <w:top w:val="none" w:sz="0" w:space="0" w:color="auto"/>
                <w:left w:val="none" w:sz="0" w:space="0" w:color="auto"/>
                <w:bottom w:val="none" w:sz="0" w:space="0" w:color="auto"/>
                <w:right w:val="none" w:sz="0" w:space="0" w:color="auto"/>
              </w:divBdr>
              <w:divsChild>
                <w:div w:id="44041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943">
          <w:marLeft w:val="0"/>
          <w:marRight w:val="0"/>
          <w:marTop w:val="0"/>
          <w:marBottom w:val="0"/>
          <w:divBdr>
            <w:top w:val="none" w:sz="0" w:space="0" w:color="auto"/>
            <w:left w:val="none" w:sz="0" w:space="0" w:color="auto"/>
            <w:bottom w:val="none" w:sz="0" w:space="0" w:color="auto"/>
            <w:right w:val="none" w:sz="0" w:space="0" w:color="auto"/>
          </w:divBdr>
          <w:divsChild>
            <w:div w:id="440418438">
              <w:marLeft w:val="0"/>
              <w:marRight w:val="0"/>
              <w:marTop w:val="0"/>
              <w:marBottom w:val="0"/>
              <w:divBdr>
                <w:top w:val="none" w:sz="0" w:space="0" w:color="auto"/>
                <w:left w:val="none" w:sz="0" w:space="0" w:color="auto"/>
                <w:bottom w:val="none" w:sz="0" w:space="0" w:color="auto"/>
                <w:right w:val="none" w:sz="0" w:space="0" w:color="auto"/>
              </w:divBdr>
              <w:divsChild>
                <w:div w:id="44041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374">
      <w:marLeft w:val="0"/>
      <w:marRight w:val="0"/>
      <w:marTop w:val="0"/>
      <w:marBottom w:val="0"/>
      <w:divBdr>
        <w:top w:val="none" w:sz="0" w:space="0" w:color="auto"/>
        <w:left w:val="none" w:sz="0" w:space="0" w:color="auto"/>
        <w:bottom w:val="none" w:sz="0" w:space="0" w:color="auto"/>
        <w:right w:val="none" w:sz="0" w:space="0" w:color="auto"/>
      </w:divBdr>
    </w:div>
    <w:div w:id="440418376">
      <w:marLeft w:val="0"/>
      <w:marRight w:val="0"/>
      <w:marTop w:val="0"/>
      <w:marBottom w:val="0"/>
      <w:divBdr>
        <w:top w:val="none" w:sz="0" w:space="0" w:color="auto"/>
        <w:left w:val="none" w:sz="0" w:space="0" w:color="auto"/>
        <w:bottom w:val="none" w:sz="0" w:space="0" w:color="auto"/>
        <w:right w:val="none" w:sz="0" w:space="0" w:color="auto"/>
      </w:divBdr>
      <w:divsChild>
        <w:div w:id="440420719">
          <w:marLeft w:val="0"/>
          <w:marRight w:val="0"/>
          <w:marTop w:val="0"/>
          <w:marBottom w:val="0"/>
          <w:divBdr>
            <w:top w:val="none" w:sz="0" w:space="0" w:color="auto"/>
            <w:left w:val="none" w:sz="0" w:space="0" w:color="auto"/>
            <w:bottom w:val="none" w:sz="0" w:space="0" w:color="auto"/>
            <w:right w:val="none" w:sz="0" w:space="0" w:color="auto"/>
          </w:divBdr>
        </w:div>
      </w:divsChild>
    </w:div>
    <w:div w:id="440418377">
      <w:marLeft w:val="0"/>
      <w:marRight w:val="0"/>
      <w:marTop w:val="0"/>
      <w:marBottom w:val="0"/>
      <w:divBdr>
        <w:top w:val="none" w:sz="0" w:space="0" w:color="auto"/>
        <w:left w:val="none" w:sz="0" w:space="0" w:color="auto"/>
        <w:bottom w:val="none" w:sz="0" w:space="0" w:color="auto"/>
        <w:right w:val="none" w:sz="0" w:space="0" w:color="auto"/>
      </w:divBdr>
      <w:divsChild>
        <w:div w:id="440419821">
          <w:marLeft w:val="0"/>
          <w:marRight w:val="0"/>
          <w:marTop w:val="0"/>
          <w:marBottom w:val="0"/>
          <w:divBdr>
            <w:top w:val="none" w:sz="0" w:space="0" w:color="auto"/>
            <w:left w:val="none" w:sz="0" w:space="0" w:color="auto"/>
            <w:bottom w:val="none" w:sz="0" w:space="0" w:color="auto"/>
            <w:right w:val="none" w:sz="0" w:space="0" w:color="auto"/>
          </w:divBdr>
          <w:divsChild>
            <w:div w:id="440418917">
              <w:marLeft w:val="0"/>
              <w:marRight w:val="0"/>
              <w:marTop w:val="0"/>
              <w:marBottom w:val="0"/>
              <w:divBdr>
                <w:top w:val="none" w:sz="0" w:space="0" w:color="auto"/>
                <w:left w:val="none" w:sz="0" w:space="0" w:color="auto"/>
                <w:bottom w:val="none" w:sz="0" w:space="0" w:color="auto"/>
                <w:right w:val="none" w:sz="0" w:space="0" w:color="auto"/>
              </w:divBdr>
              <w:divsChild>
                <w:div w:id="440419913">
                  <w:marLeft w:val="0"/>
                  <w:marRight w:val="0"/>
                  <w:marTop w:val="0"/>
                  <w:marBottom w:val="0"/>
                  <w:divBdr>
                    <w:top w:val="none" w:sz="0" w:space="0" w:color="auto"/>
                    <w:left w:val="none" w:sz="0" w:space="0" w:color="auto"/>
                    <w:bottom w:val="none" w:sz="0" w:space="0" w:color="auto"/>
                    <w:right w:val="none" w:sz="0" w:space="0" w:color="auto"/>
                  </w:divBdr>
                  <w:divsChild>
                    <w:div w:id="440419747">
                      <w:marLeft w:val="0"/>
                      <w:marRight w:val="0"/>
                      <w:marTop w:val="0"/>
                      <w:marBottom w:val="0"/>
                      <w:divBdr>
                        <w:top w:val="none" w:sz="0" w:space="0" w:color="auto"/>
                        <w:left w:val="none" w:sz="0" w:space="0" w:color="auto"/>
                        <w:bottom w:val="none" w:sz="0" w:space="0" w:color="auto"/>
                        <w:right w:val="none" w:sz="0" w:space="0" w:color="auto"/>
                      </w:divBdr>
                      <w:divsChild>
                        <w:div w:id="44042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20339">
          <w:marLeft w:val="0"/>
          <w:marRight w:val="0"/>
          <w:marTop w:val="0"/>
          <w:marBottom w:val="0"/>
          <w:divBdr>
            <w:top w:val="none" w:sz="0" w:space="0" w:color="auto"/>
            <w:left w:val="none" w:sz="0" w:space="0" w:color="auto"/>
            <w:bottom w:val="none" w:sz="0" w:space="0" w:color="auto"/>
            <w:right w:val="none" w:sz="0" w:space="0" w:color="auto"/>
          </w:divBdr>
        </w:div>
      </w:divsChild>
    </w:div>
    <w:div w:id="440418378">
      <w:marLeft w:val="0"/>
      <w:marRight w:val="0"/>
      <w:marTop w:val="0"/>
      <w:marBottom w:val="0"/>
      <w:divBdr>
        <w:top w:val="none" w:sz="0" w:space="0" w:color="auto"/>
        <w:left w:val="none" w:sz="0" w:space="0" w:color="auto"/>
        <w:bottom w:val="none" w:sz="0" w:space="0" w:color="auto"/>
        <w:right w:val="none" w:sz="0" w:space="0" w:color="auto"/>
      </w:divBdr>
    </w:div>
    <w:div w:id="440418379">
      <w:marLeft w:val="0"/>
      <w:marRight w:val="0"/>
      <w:marTop w:val="0"/>
      <w:marBottom w:val="0"/>
      <w:divBdr>
        <w:top w:val="none" w:sz="0" w:space="0" w:color="auto"/>
        <w:left w:val="none" w:sz="0" w:space="0" w:color="auto"/>
        <w:bottom w:val="none" w:sz="0" w:space="0" w:color="auto"/>
        <w:right w:val="none" w:sz="0" w:space="0" w:color="auto"/>
      </w:divBdr>
      <w:divsChild>
        <w:div w:id="440420694">
          <w:marLeft w:val="0"/>
          <w:marRight w:val="0"/>
          <w:marTop w:val="0"/>
          <w:marBottom w:val="0"/>
          <w:divBdr>
            <w:top w:val="none" w:sz="0" w:space="0" w:color="auto"/>
            <w:left w:val="none" w:sz="0" w:space="0" w:color="auto"/>
            <w:bottom w:val="none" w:sz="0" w:space="0" w:color="auto"/>
            <w:right w:val="none" w:sz="0" w:space="0" w:color="auto"/>
          </w:divBdr>
        </w:div>
      </w:divsChild>
    </w:div>
    <w:div w:id="440418380">
      <w:marLeft w:val="0"/>
      <w:marRight w:val="0"/>
      <w:marTop w:val="0"/>
      <w:marBottom w:val="0"/>
      <w:divBdr>
        <w:top w:val="none" w:sz="0" w:space="0" w:color="auto"/>
        <w:left w:val="none" w:sz="0" w:space="0" w:color="auto"/>
        <w:bottom w:val="none" w:sz="0" w:space="0" w:color="auto"/>
        <w:right w:val="none" w:sz="0" w:space="0" w:color="auto"/>
      </w:divBdr>
      <w:divsChild>
        <w:div w:id="440419707">
          <w:marLeft w:val="0"/>
          <w:marRight w:val="0"/>
          <w:marTop w:val="0"/>
          <w:marBottom w:val="0"/>
          <w:divBdr>
            <w:top w:val="none" w:sz="0" w:space="0" w:color="auto"/>
            <w:left w:val="none" w:sz="0" w:space="0" w:color="auto"/>
            <w:bottom w:val="none" w:sz="0" w:space="0" w:color="auto"/>
            <w:right w:val="none" w:sz="0" w:space="0" w:color="auto"/>
          </w:divBdr>
          <w:divsChild>
            <w:div w:id="440420039">
              <w:marLeft w:val="0"/>
              <w:marRight w:val="0"/>
              <w:marTop w:val="0"/>
              <w:marBottom w:val="0"/>
              <w:divBdr>
                <w:top w:val="none" w:sz="0" w:space="0" w:color="auto"/>
                <w:left w:val="none" w:sz="0" w:space="0" w:color="auto"/>
                <w:bottom w:val="none" w:sz="0" w:space="0" w:color="auto"/>
                <w:right w:val="none" w:sz="0" w:space="0" w:color="auto"/>
              </w:divBdr>
              <w:divsChild>
                <w:div w:id="440419482">
                  <w:marLeft w:val="0"/>
                  <w:marRight w:val="0"/>
                  <w:marTop w:val="0"/>
                  <w:marBottom w:val="0"/>
                  <w:divBdr>
                    <w:top w:val="none" w:sz="0" w:space="0" w:color="auto"/>
                    <w:left w:val="none" w:sz="0" w:space="0" w:color="auto"/>
                    <w:bottom w:val="none" w:sz="0" w:space="0" w:color="auto"/>
                    <w:right w:val="none" w:sz="0" w:space="0" w:color="auto"/>
                  </w:divBdr>
                  <w:divsChild>
                    <w:div w:id="44042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786">
          <w:marLeft w:val="0"/>
          <w:marRight w:val="0"/>
          <w:marTop w:val="0"/>
          <w:marBottom w:val="0"/>
          <w:divBdr>
            <w:top w:val="none" w:sz="0" w:space="0" w:color="auto"/>
            <w:left w:val="none" w:sz="0" w:space="0" w:color="auto"/>
            <w:bottom w:val="none" w:sz="0" w:space="0" w:color="auto"/>
            <w:right w:val="none" w:sz="0" w:space="0" w:color="auto"/>
          </w:divBdr>
        </w:div>
        <w:div w:id="440420872">
          <w:marLeft w:val="0"/>
          <w:marRight w:val="0"/>
          <w:marTop w:val="0"/>
          <w:marBottom w:val="0"/>
          <w:divBdr>
            <w:top w:val="none" w:sz="0" w:space="0" w:color="auto"/>
            <w:left w:val="none" w:sz="0" w:space="0" w:color="auto"/>
            <w:bottom w:val="none" w:sz="0" w:space="0" w:color="auto"/>
            <w:right w:val="none" w:sz="0" w:space="0" w:color="auto"/>
          </w:divBdr>
          <w:divsChild>
            <w:div w:id="440419414">
              <w:marLeft w:val="0"/>
              <w:marRight w:val="0"/>
              <w:marTop w:val="0"/>
              <w:marBottom w:val="0"/>
              <w:divBdr>
                <w:top w:val="none" w:sz="0" w:space="0" w:color="auto"/>
                <w:left w:val="none" w:sz="0" w:space="0" w:color="auto"/>
                <w:bottom w:val="none" w:sz="0" w:space="0" w:color="auto"/>
                <w:right w:val="none" w:sz="0" w:space="0" w:color="auto"/>
              </w:divBdr>
              <w:divsChild>
                <w:div w:id="44041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381">
      <w:marLeft w:val="0"/>
      <w:marRight w:val="0"/>
      <w:marTop w:val="0"/>
      <w:marBottom w:val="0"/>
      <w:divBdr>
        <w:top w:val="none" w:sz="0" w:space="0" w:color="auto"/>
        <w:left w:val="none" w:sz="0" w:space="0" w:color="auto"/>
        <w:bottom w:val="none" w:sz="0" w:space="0" w:color="auto"/>
        <w:right w:val="none" w:sz="0" w:space="0" w:color="auto"/>
      </w:divBdr>
    </w:div>
    <w:div w:id="440418384">
      <w:marLeft w:val="0"/>
      <w:marRight w:val="0"/>
      <w:marTop w:val="0"/>
      <w:marBottom w:val="0"/>
      <w:divBdr>
        <w:top w:val="none" w:sz="0" w:space="0" w:color="auto"/>
        <w:left w:val="none" w:sz="0" w:space="0" w:color="auto"/>
        <w:bottom w:val="none" w:sz="0" w:space="0" w:color="auto"/>
        <w:right w:val="none" w:sz="0" w:space="0" w:color="auto"/>
      </w:divBdr>
    </w:div>
    <w:div w:id="440418386">
      <w:marLeft w:val="0"/>
      <w:marRight w:val="0"/>
      <w:marTop w:val="0"/>
      <w:marBottom w:val="0"/>
      <w:divBdr>
        <w:top w:val="none" w:sz="0" w:space="0" w:color="auto"/>
        <w:left w:val="none" w:sz="0" w:space="0" w:color="auto"/>
        <w:bottom w:val="none" w:sz="0" w:space="0" w:color="auto"/>
        <w:right w:val="none" w:sz="0" w:space="0" w:color="auto"/>
      </w:divBdr>
    </w:div>
    <w:div w:id="440418389">
      <w:marLeft w:val="0"/>
      <w:marRight w:val="0"/>
      <w:marTop w:val="0"/>
      <w:marBottom w:val="0"/>
      <w:divBdr>
        <w:top w:val="none" w:sz="0" w:space="0" w:color="auto"/>
        <w:left w:val="none" w:sz="0" w:space="0" w:color="auto"/>
        <w:bottom w:val="none" w:sz="0" w:space="0" w:color="auto"/>
        <w:right w:val="none" w:sz="0" w:space="0" w:color="auto"/>
      </w:divBdr>
    </w:div>
    <w:div w:id="440418391">
      <w:marLeft w:val="0"/>
      <w:marRight w:val="0"/>
      <w:marTop w:val="0"/>
      <w:marBottom w:val="0"/>
      <w:divBdr>
        <w:top w:val="none" w:sz="0" w:space="0" w:color="auto"/>
        <w:left w:val="none" w:sz="0" w:space="0" w:color="auto"/>
        <w:bottom w:val="none" w:sz="0" w:space="0" w:color="auto"/>
        <w:right w:val="none" w:sz="0" w:space="0" w:color="auto"/>
      </w:divBdr>
    </w:div>
    <w:div w:id="440418392">
      <w:marLeft w:val="0"/>
      <w:marRight w:val="0"/>
      <w:marTop w:val="0"/>
      <w:marBottom w:val="0"/>
      <w:divBdr>
        <w:top w:val="none" w:sz="0" w:space="0" w:color="auto"/>
        <w:left w:val="none" w:sz="0" w:space="0" w:color="auto"/>
        <w:bottom w:val="none" w:sz="0" w:space="0" w:color="auto"/>
        <w:right w:val="none" w:sz="0" w:space="0" w:color="auto"/>
      </w:divBdr>
      <w:divsChild>
        <w:div w:id="440418842">
          <w:marLeft w:val="0"/>
          <w:marRight w:val="0"/>
          <w:marTop w:val="0"/>
          <w:marBottom w:val="0"/>
          <w:divBdr>
            <w:top w:val="none" w:sz="0" w:space="0" w:color="auto"/>
            <w:left w:val="none" w:sz="0" w:space="0" w:color="auto"/>
            <w:bottom w:val="none" w:sz="0" w:space="0" w:color="auto"/>
            <w:right w:val="none" w:sz="0" w:space="0" w:color="auto"/>
          </w:divBdr>
          <w:divsChild>
            <w:div w:id="44041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393">
      <w:marLeft w:val="0"/>
      <w:marRight w:val="0"/>
      <w:marTop w:val="0"/>
      <w:marBottom w:val="0"/>
      <w:divBdr>
        <w:top w:val="none" w:sz="0" w:space="0" w:color="auto"/>
        <w:left w:val="none" w:sz="0" w:space="0" w:color="auto"/>
        <w:bottom w:val="none" w:sz="0" w:space="0" w:color="auto"/>
        <w:right w:val="none" w:sz="0" w:space="0" w:color="auto"/>
      </w:divBdr>
      <w:divsChild>
        <w:div w:id="440419605">
          <w:marLeft w:val="0"/>
          <w:marRight w:val="0"/>
          <w:marTop w:val="0"/>
          <w:marBottom w:val="0"/>
          <w:divBdr>
            <w:top w:val="none" w:sz="0" w:space="0" w:color="auto"/>
            <w:left w:val="none" w:sz="0" w:space="0" w:color="auto"/>
            <w:bottom w:val="none" w:sz="0" w:space="0" w:color="auto"/>
            <w:right w:val="none" w:sz="0" w:space="0" w:color="auto"/>
          </w:divBdr>
          <w:divsChild>
            <w:div w:id="440420224">
              <w:marLeft w:val="0"/>
              <w:marRight w:val="0"/>
              <w:marTop w:val="0"/>
              <w:marBottom w:val="0"/>
              <w:divBdr>
                <w:top w:val="none" w:sz="0" w:space="0" w:color="auto"/>
                <w:left w:val="none" w:sz="0" w:space="0" w:color="auto"/>
                <w:bottom w:val="none" w:sz="0" w:space="0" w:color="auto"/>
                <w:right w:val="none" w:sz="0" w:space="0" w:color="auto"/>
              </w:divBdr>
              <w:divsChild>
                <w:div w:id="440418203">
                  <w:marLeft w:val="0"/>
                  <w:marRight w:val="0"/>
                  <w:marTop w:val="0"/>
                  <w:marBottom w:val="0"/>
                  <w:divBdr>
                    <w:top w:val="none" w:sz="0" w:space="0" w:color="auto"/>
                    <w:left w:val="none" w:sz="0" w:space="0" w:color="auto"/>
                    <w:bottom w:val="none" w:sz="0" w:space="0" w:color="auto"/>
                    <w:right w:val="none" w:sz="0" w:space="0" w:color="auto"/>
                  </w:divBdr>
                  <w:divsChild>
                    <w:div w:id="440419826">
                      <w:marLeft w:val="0"/>
                      <w:marRight w:val="0"/>
                      <w:marTop w:val="0"/>
                      <w:marBottom w:val="0"/>
                      <w:divBdr>
                        <w:top w:val="none" w:sz="0" w:space="0" w:color="auto"/>
                        <w:left w:val="none" w:sz="0" w:space="0" w:color="auto"/>
                        <w:bottom w:val="none" w:sz="0" w:space="0" w:color="auto"/>
                        <w:right w:val="none" w:sz="0" w:space="0" w:color="auto"/>
                      </w:divBdr>
                      <w:divsChild>
                        <w:div w:id="440418383">
                          <w:marLeft w:val="0"/>
                          <w:marRight w:val="0"/>
                          <w:marTop w:val="0"/>
                          <w:marBottom w:val="0"/>
                          <w:divBdr>
                            <w:top w:val="none" w:sz="0" w:space="0" w:color="auto"/>
                            <w:left w:val="none" w:sz="0" w:space="0" w:color="auto"/>
                            <w:bottom w:val="none" w:sz="0" w:space="0" w:color="auto"/>
                            <w:right w:val="none" w:sz="0" w:space="0" w:color="auto"/>
                          </w:divBdr>
                          <w:divsChild>
                            <w:div w:id="440420893">
                              <w:marLeft w:val="0"/>
                              <w:marRight w:val="0"/>
                              <w:marTop w:val="0"/>
                              <w:marBottom w:val="0"/>
                              <w:divBdr>
                                <w:top w:val="none" w:sz="0" w:space="0" w:color="auto"/>
                                <w:left w:val="none" w:sz="0" w:space="0" w:color="auto"/>
                                <w:bottom w:val="none" w:sz="0" w:space="0" w:color="auto"/>
                                <w:right w:val="none" w:sz="0" w:space="0" w:color="auto"/>
                              </w:divBdr>
                              <w:divsChild>
                                <w:div w:id="440420113">
                                  <w:marLeft w:val="0"/>
                                  <w:marRight w:val="0"/>
                                  <w:marTop w:val="0"/>
                                  <w:marBottom w:val="0"/>
                                  <w:divBdr>
                                    <w:top w:val="none" w:sz="0" w:space="0" w:color="auto"/>
                                    <w:left w:val="none" w:sz="0" w:space="0" w:color="auto"/>
                                    <w:bottom w:val="none" w:sz="0" w:space="0" w:color="auto"/>
                                    <w:right w:val="none" w:sz="0" w:space="0" w:color="auto"/>
                                  </w:divBdr>
                                  <w:divsChild>
                                    <w:div w:id="440419540">
                                      <w:marLeft w:val="0"/>
                                      <w:marRight w:val="0"/>
                                      <w:marTop w:val="0"/>
                                      <w:marBottom w:val="0"/>
                                      <w:divBdr>
                                        <w:top w:val="none" w:sz="0" w:space="0" w:color="auto"/>
                                        <w:left w:val="none" w:sz="0" w:space="0" w:color="auto"/>
                                        <w:bottom w:val="none" w:sz="0" w:space="0" w:color="auto"/>
                                        <w:right w:val="none" w:sz="0" w:space="0" w:color="auto"/>
                                      </w:divBdr>
                                      <w:divsChild>
                                        <w:div w:id="440420882">
                                          <w:marLeft w:val="0"/>
                                          <w:marRight w:val="0"/>
                                          <w:marTop w:val="0"/>
                                          <w:marBottom w:val="0"/>
                                          <w:divBdr>
                                            <w:top w:val="none" w:sz="0" w:space="0" w:color="auto"/>
                                            <w:left w:val="none" w:sz="0" w:space="0" w:color="auto"/>
                                            <w:bottom w:val="none" w:sz="0" w:space="0" w:color="auto"/>
                                            <w:right w:val="none" w:sz="0" w:space="0" w:color="auto"/>
                                          </w:divBdr>
                                          <w:divsChild>
                                            <w:div w:id="440421011">
                                              <w:marLeft w:val="0"/>
                                              <w:marRight w:val="0"/>
                                              <w:marTop w:val="0"/>
                                              <w:marBottom w:val="0"/>
                                              <w:divBdr>
                                                <w:top w:val="none" w:sz="0" w:space="0" w:color="auto"/>
                                                <w:left w:val="none" w:sz="0" w:space="0" w:color="auto"/>
                                                <w:bottom w:val="none" w:sz="0" w:space="0" w:color="auto"/>
                                                <w:right w:val="none" w:sz="0" w:space="0" w:color="auto"/>
                                              </w:divBdr>
                                              <w:divsChild>
                                                <w:div w:id="440418606">
                                                  <w:marLeft w:val="0"/>
                                                  <w:marRight w:val="0"/>
                                                  <w:marTop w:val="0"/>
                                                  <w:marBottom w:val="0"/>
                                                  <w:divBdr>
                                                    <w:top w:val="none" w:sz="0" w:space="0" w:color="auto"/>
                                                    <w:left w:val="none" w:sz="0" w:space="0" w:color="auto"/>
                                                    <w:bottom w:val="none" w:sz="0" w:space="0" w:color="auto"/>
                                                    <w:right w:val="none" w:sz="0" w:space="0" w:color="auto"/>
                                                  </w:divBdr>
                                                  <w:divsChild>
                                                    <w:div w:id="44042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0418398">
      <w:marLeft w:val="0"/>
      <w:marRight w:val="0"/>
      <w:marTop w:val="0"/>
      <w:marBottom w:val="0"/>
      <w:divBdr>
        <w:top w:val="none" w:sz="0" w:space="0" w:color="auto"/>
        <w:left w:val="none" w:sz="0" w:space="0" w:color="auto"/>
        <w:bottom w:val="none" w:sz="0" w:space="0" w:color="auto"/>
        <w:right w:val="none" w:sz="0" w:space="0" w:color="auto"/>
      </w:divBdr>
    </w:div>
    <w:div w:id="440418399">
      <w:marLeft w:val="0"/>
      <w:marRight w:val="0"/>
      <w:marTop w:val="0"/>
      <w:marBottom w:val="0"/>
      <w:divBdr>
        <w:top w:val="none" w:sz="0" w:space="0" w:color="auto"/>
        <w:left w:val="none" w:sz="0" w:space="0" w:color="auto"/>
        <w:bottom w:val="none" w:sz="0" w:space="0" w:color="auto"/>
        <w:right w:val="none" w:sz="0" w:space="0" w:color="auto"/>
      </w:divBdr>
    </w:div>
    <w:div w:id="440418400">
      <w:marLeft w:val="0"/>
      <w:marRight w:val="0"/>
      <w:marTop w:val="0"/>
      <w:marBottom w:val="0"/>
      <w:divBdr>
        <w:top w:val="none" w:sz="0" w:space="0" w:color="auto"/>
        <w:left w:val="none" w:sz="0" w:space="0" w:color="auto"/>
        <w:bottom w:val="none" w:sz="0" w:space="0" w:color="auto"/>
        <w:right w:val="none" w:sz="0" w:space="0" w:color="auto"/>
      </w:divBdr>
      <w:divsChild>
        <w:div w:id="440418297">
          <w:marLeft w:val="0"/>
          <w:marRight w:val="0"/>
          <w:marTop w:val="0"/>
          <w:marBottom w:val="0"/>
          <w:divBdr>
            <w:top w:val="none" w:sz="0" w:space="0" w:color="auto"/>
            <w:left w:val="none" w:sz="0" w:space="0" w:color="auto"/>
            <w:bottom w:val="none" w:sz="0" w:space="0" w:color="auto"/>
            <w:right w:val="none" w:sz="0" w:space="0" w:color="auto"/>
          </w:divBdr>
          <w:divsChild>
            <w:div w:id="440418903">
              <w:marLeft w:val="0"/>
              <w:marRight w:val="0"/>
              <w:marTop w:val="0"/>
              <w:marBottom w:val="0"/>
              <w:divBdr>
                <w:top w:val="none" w:sz="0" w:space="0" w:color="auto"/>
                <w:left w:val="none" w:sz="0" w:space="0" w:color="auto"/>
                <w:bottom w:val="none" w:sz="0" w:space="0" w:color="auto"/>
                <w:right w:val="none" w:sz="0" w:space="0" w:color="auto"/>
              </w:divBdr>
              <w:divsChild>
                <w:div w:id="440419118">
                  <w:marLeft w:val="0"/>
                  <w:marRight w:val="0"/>
                  <w:marTop w:val="0"/>
                  <w:marBottom w:val="0"/>
                  <w:divBdr>
                    <w:top w:val="none" w:sz="0" w:space="0" w:color="auto"/>
                    <w:left w:val="none" w:sz="0" w:space="0" w:color="auto"/>
                    <w:bottom w:val="none" w:sz="0" w:space="0" w:color="auto"/>
                    <w:right w:val="none" w:sz="0" w:space="0" w:color="auto"/>
                  </w:divBdr>
                  <w:divsChild>
                    <w:div w:id="440419389">
                      <w:marLeft w:val="0"/>
                      <w:marRight w:val="0"/>
                      <w:marTop w:val="0"/>
                      <w:marBottom w:val="0"/>
                      <w:divBdr>
                        <w:top w:val="none" w:sz="0" w:space="0" w:color="auto"/>
                        <w:left w:val="none" w:sz="0" w:space="0" w:color="auto"/>
                        <w:bottom w:val="none" w:sz="0" w:space="0" w:color="auto"/>
                        <w:right w:val="none" w:sz="0" w:space="0" w:color="auto"/>
                      </w:divBdr>
                      <w:divsChild>
                        <w:div w:id="440418338">
                          <w:marLeft w:val="0"/>
                          <w:marRight w:val="0"/>
                          <w:marTop w:val="0"/>
                          <w:marBottom w:val="0"/>
                          <w:divBdr>
                            <w:top w:val="none" w:sz="0" w:space="0" w:color="auto"/>
                            <w:left w:val="none" w:sz="0" w:space="0" w:color="auto"/>
                            <w:bottom w:val="none" w:sz="0" w:space="0" w:color="auto"/>
                            <w:right w:val="none" w:sz="0" w:space="0" w:color="auto"/>
                          </w:divBdr>
                        </w:div>
                        <w:div w:id="4404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18402">
      <w:marLeft w:val="0"/>
      <w:marRight w:val="0"/>
      <w:marTop w:val="0"/>
      <w:marBottom w:val="0"/>
      <w:divBdr>
        <w:top w:val="none" w:sz="0" w:space="0" w:color="auto"/>
        <w:left w:val="none" w:sz="0" w:space="0" w:color="auto"/>
        <w:bottom w:val="none" w:sz="0" w:space="0" w:color="auto"/>
        <w:right w:val="none" w:sz="0" w:space="0" w:color="auto"/>
      </w:divBdr>
    </w:div>
    <w:div w:id="440418407">
      <w:marLeft w:val="0"/>
      <w:marRight w:val="0"/>
      <w:marTop w:val="0"/>
      <w:marBottom w:val="0"/>
      <w:divBdr>
        <w:top w:val="none" w:sz="0" w:space="0" w:color="auto"/>
        <w:left w:val="none" w:sz="0" w:space="0" w:color="auto"/>
        <w:bottom w:val="none" w:sz="0" w:space="0" w:color="auto"/>
        <w:right w:val="none" w:sz="0" w:space="0" w:color="auto"/>
      </w:divBdr>
      <w:divsChild>
        <w:div w:id="440419604">
          <w:marLeft w:val="0"/>
          <w:marRight w:val="0"/>
          <w:marTop w:val="0"/>
          <w:marBottom w:val="0"/>
          <w:divBdr>
            <w:top w:val="none" w:sz="0" w:space="0" w:color="auto"/>
            <w:left w:val="none" w:sz="0" w:space="0" w:color="auto"/>
            <w:bottom w:val="none" w:sz="0" w:space="0" w:color="auto"/>
            <w:right w:val="none" w:sz="0" w:space="0" w:color="auto"/>
          </w:divBdr>
          <w:divsChild>
            <w:div w:id="440419627">
              <w:marLeft w:val="0"/>
              <w:marRight w:val="0"/>
              <w:marTop w:val="0"/>
              <w:marBottom w:val="0"/>
              <w:divBdr>
                <w:top w:val="none" w:sz="0" w:space="0" w:color="auto"/>
                <w:left w:val="none" w:sz="0" w:space="0" w:color="auto"/>
                <w:bottom w:val="none" w:sz="0" w:space="0" w:color="auto"/>
                <w:right w:val="none" w:sz="0" w:space="0" w:color="auto"/>
              </w:divBdr>
              <w:divsChild>
                <w:div w:id="44041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992">
          <w:marLeft w:val="0"/>
          <w:marRight w:val="0"/>
          <w:marTop w:val="0"/>
          <w:marBottom w:val="0"/>
          <w:divBdr>
            <w:top w:val="none" w:sz="0" w:space="0" w:color="auto"/>
            <w:left w:val="none" w:sz="0" w:space="0" w:color="auto"/>
            <w:bottom w:val="none" w:sz="0" w:space="0" w:color="auto"/>
            <w:right w:val="none" w:sz="0" w:space="0" w:color="auto"/>
          </w:divBdr>
        </w:div>
        <w:div w:id="440420068">
          <w:marLeft w:val="0"/>
          <w:marRight w:val="0"/>
          <w:marTop w:val="0"/>
          <w:marBottom w:val="0"/>
          <w:divBdr>
            <w:top w:val="none" w:sz="0" w:space="0" w:color="auto"/>
            <w:left w:val="none" w:sz="0" w:space="0" w:color="auto"/>
            <w:bottom w:val="none" w:sz="0" w:space="0" w:color="auto"/>
            <w:right w:val="none" w:sz="0" w:space="0" w:color="auto"/>
          </w:divBdr>
        </w:div>
        <w:div w:id="440420108">
          <w:marLeft w:val="0"/>
          <w:marRight w:val="0"/>
          <w:marTop w:val="0"/>
          <w:marBottom w:val="0"/>
          <w:divBdr>
            <w:top w:val="none" w:sz="0" w:space="0" w:color="auto"/>
            <w:left w:val="none" w:sz="0" w:space="0" w:color="auto"/>
            <w:bottom w:val="none" w:sz="0" w:space="0" w:color="auto"/>
            <w:right w:val="none" w:sz="0" w:space="0" w:color="auto"/>
          </w:divBdr>
        </w:div>
      </w:divsChild>
    </w:div>
    <w:div w:id="440418408">
      <w:marLeft w:val="0"/>
      <w:marRight w:val="0"/>
      <w:marTop w:val="0"/>
      <w:marBottom w:val="0"/>
      <w:divBdr>
        <w:top w:val="none" w:sz="0" w:space="0" w:color="auto"/>
        <w:left w:val="none" w:sz="0" w:space="0" w:color="auto"/>
        <w:bottom w:val="none" w:sz="0" w:space="0" w:color="auto"/>
        <w:right w:val="none" w:sz="0" w:space="0" w:color="auto"/>
      </w:divBdr>
    </w:div>
    <w:div w:id="440418409">
      <w:marLeft w:val="0"/>
      <w:marRight w:val="0"/>
      <w:marTop w:val="0"/>
      <w:marBottom w:val="0"/>
      <w:divBdr>
        <w:top w:val="none" w:sz="0" w:space="0" w:color="auto"/>
        <w:left w:val="none" w:sz="0" w:space="0" w:color="auto"/>
        <w:bottom w:val="none" w:sz="0" w:space="0" w:color="auto"/>
        <w:right w:val="none" w:sz="0" w:space="0" w:color="auto"/>
      </w:divBdr>
      <w:divsChild>
        <w:div w:id="440418224">
          <w:marLeft w:val="0"/>
          <w:marRight w:val="0"/>
          <w:marTop w:val="0"/>
          <w:marBottom w:val="0"/>
          <w:divBdr>
            <w:top w:val="none" w:sz="0" w:space="0" w:color="auto"/>
            <w:left w:val="none" w:sz="0" w:space="0" w:color="auto"/>
            <w:bottom w:val="none" w:sz="0" w:space="0" w:color="auto"/>
            <w:right w:val="none" w:sz="0" w:space="0" w:color="auto"/>
          </w:divBdr>
        </w:div>
      </w:divsChild>
    </w:div>
    <w:div w:id="440418410">
      <w:marLeft w:val="0"/>
      <w:marRight w:val="0"/>
      <w:marTop w:val="0"/>
      <w:marBottom w:val="0"/>
      <w:divBdr>
        <w:top w:val="none" w:sz="0" w:space="0" w:color="auto"/>
        <w:left w:val="none" w:sz="0" w:space="0" w:color="auto"/>
        <w:bottom w:val="none" w:sz="0" w:space="0" w:color="auto"/>
        <w:right w:val="none" w:sz="0" w:space="0" w:color="auto"/>
      </w:divBdr>
    </w:div>
    <w:div w:id="440418412">
      <w:marLeft w:val="0"/>
      <w:marRight w:val="0"/>
      <w:marTop w:val="0"/>
      <w:marBottom w:val="0"/>
      <w:divBdr>
        <w:top w:val="none" w:sz="0" w:space="0" w:color="auto"/>
        <w:left w:val="none" w:sz="0" w:space="0" w:color="auto"/>
        <w:bottom w:val="none" w:sz="0" w:space="0" w:color="auto"/>
        <w:right w:val="none" w:sz="0" w:space="0" w:color="auto"/>
      </w:divBdr>
    </w:div>
    <w:div w:id="440418414">
      <w:marLeft w:val="0"/>
      <w:marRight w:val="0"/>
      <w:marTop w:val="0"/>
      <w:marBottom w:val="0"/>
      <w:divBdr>
        <w:top w:val="none" w:sz="0" w:space="0" w:color="auto"/>
        <w:left w:val="none" w:sz="0" w:space="0" w:color="auto"/>
        <w:bottom w:val="none" w:sz="0" w:space="0" w:color="auto"/>
        <w:right w:val="none" w:sz="0" w:space="0" w:color="auto"/>
      </w:divBdr>
      <w:divsChild>
        <w:div w:id="440418280">
          <w:marLeft w:val="0"/>
          <w:marRight w:val="0"/>
          <w:marTop w:val="0"/>
          <w:marBottom w:val="0"/>
          <w:divBdr>
            <w:top w:val="single" w:sz="4" w:space="1" w:color="auto"/>
            <w:left w:val="single" w:sz="4" w:space="4" w:color="auto"/>
            <w:bottom w:val="single" w:sz="4" w:space="1" w:color="auto"/>
            <w:right w:val="single" w:sz="4" w:space="4" w:color="auto"/>
          </w:divBdr>
        </w:div>
        <w:div w:id="440420399">
          <w:marLeft w:val="0"/>
          <w:marRight w:val="0"/>
          <w:marTop w:val="0"/>
          <w:marBottom w:val="0"/>
          <w:divBdr>
            <w:top w:val="single" w:sz="4" w:space="1" w:color="auto"/>
            <w:left w:val="single" w:sz="4" w:space="4" w:color="auto"/>
            <w:bottom w:val="single" w:sz="4" w:space="1" w:color="auto"/>
            <w:right w:val="single" w:sz="4" w:space="4" w:color="auto"/>
          </w:divBdr>
        </w:div>
        <w:div w:id="440420658">
          <w:marLeft w:val="0"/>
          <w:marRight w:val="0"/>
          <w:marTop w:val="0"/>
          <w:marBottom w:val="0"/>
          <w:divBdr>
            <w:top w:val="none" w:sz="0" w:space="0" w:color="auto"/>
            <w:left w:val="none" w:sz="0" w:space="0" w:color="auto"/>
            <w:bottom w:val="none" w:sz="0" w:space="0" w:color="auto"/>
            <w:right w:val="none" w:sz="0" w:space="0" w:color="auto"/>
          </w:divBdr>
          <w:divsChild>
            <w:div w:id="440418193">
              <w:marLeft w:val="0"/>
              <w:marRight w:val="0"/>
              <w:marTop w:val="0"/>
              <w:marBottom w:val="0"/>
              <w:divBdr>
                <w:top w:val="none" w:sz="0" w:space="0" w:color="auto"/>
                <w:left w:val="none" w:sz="0" w:space="0" w:color="auto"/>
                <w:bottom w:val="none" w:sz="0" w:space="0" w:color="auto"/>
                <w:right w:val="none" w:sz="0" w:space="0" w:color="auto"/>
              </w:divBdr>
            </w:div>
            <w:div w:id="440419983">
              <w:marLeft w:val="0"/>
              <w:marRight w:val="0"/>
              <w:marTop w:val="0"/>
              <w:marBottom w:val="0"/>
              <w:divBdr>
                <w:top w:val="none" w:sz="0" w:space="0" w:color="auto"/>
                <w:left w:val="none" w:sz="0" w:space="0" w:color="auto"/>
                <w:bottom w:val="none" w:sz="0" w:space="0" w:color="auto"/>
                <w:right w:val="none" w:sz="0" w:space="0" w:color="auto"/>
              </w:divBdr>
            </w:div>
            <w:div w:id="44042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416">
      <w:marLeft w:val="0"/>
      <w:marRight w:val="0"/>
      <w:marTop w:val="0"/>
      <w:marBottom w:val="0"/>
      <w:divBdr>
        <w:top w:val="none" w:sz="0" w:space="0" w:color="auto"/>
        <w:left w:val="none" w:sz="0" w:space="0" w:color="auto"/>
        <w:bottom w:val="none" w:sz="0" w:space="0" w:color="auto"/>
        <w:right w:val="none" w:sz="0" w:space="0" w:color="auto"/>
      </w:divBdr>
      <w:divsChild>
        <w:div w:id="440420458">
          <w:marLeft w:val="0"/>
          <w:marRight w:val="0"/>
          <w:marTop w:val="0"/>
          <w:marBottom w:val="0"/>
          <w:divBdr>
            <w:top w:val="none" w:sz="0" w:space="0" w:color="auto"/>
            <w:left w:val="none" w:sz="0" w:space="0" w:color="auto"/>
            <w:bottom w:val="none" w:sz="0" w:space="0" w:color="auto"/>
            <w:right w:val="none" w:sz="0" w:space="0" w:color="auto"/>
          </w:divBdr>
        </w:div>
        <w:div w:id="440420967">
          <w:marLeft w:val="0"/>
          <w:marRight w:val="0"/>
          <w:marTop w:val="0"/>
          <w:marBottom w:val="0"/>
          <w:divBdr>
            <w:top w:val="none" w:sz="0" w:space="0" w:color="auto"/>
            <w:left w:val="none" w:sz="0" w:space="0" w:color="auto"/>
            <w:bottom w:val="none" w:sz="0" w:space="0" w:color="auto"/>
            <w:right w:val="none" w:sz="0" w:space="0" w:color="auto"/>
          </w:divBdr>
        </w:div>
      </w:divsChild>
    </w:div>
    <w:div w:id="440418420">
      <w:marLeft w:val="0"/>
      <w:marRight w:val="0"/>
      <w:marTop w:val="0"/>
      <w:marBottom w:val="0"/>
      <w:divBdr>
        <w:top w:val="none" w:sz="0" w:space="0" w:color="auto"/>
        <w:left w:val="none" w:sz="0" w:space="0" w:color="auto"/>
        <w:bottom w:val="none" w:sz="0" w:space="0" w:color="auto"/>
        <w:right w:val="none" w:sz="0" w:space="0" w:color="auto"/>
      </w:divBdr>
      <w:divsChild>
        <w:div w:id="440419778">
          <w:marLeft w:val="0"/>
          <w:marRight w:val="0"/>
          <w:marTop w:val="0"/>
          <w:marBottom w:val="0"/>
          <w:divBdr>
            <w:top w:val="none" w:sz="0" w:space="0" w:color="auto"/>
            <w:left w:val="none" w:sz="0" w:space="0" w:color="auto"/>
            <w:bottom w:val="none" w:sz="0" w:space="0" w:color="auto"/>
            <w:right w:val="none" w:sz="0" w:space="0" w:color="auto"/>
          </w:divBdr>
          <w:divsChild>
            <w:div w:id="440418371">
              <w:marLeft w:val="0"/>
              <w:marRight w:val="0"/>
              <w:marTop w:val="0"/>
              <w:marBottom w:val="0"/>
              <w:divBdr>
                <w:top w:val="none" w:sz="0" w:space="0" w:color="auto"/>
                <w:left w:val="none" w:sz="0" w:space="0" w:color="auto"/>
                <w:bottom w:val="none" w:sz="0" w:space="0" w:color="auto"/>
                <w:right w:val="none" w:sz="0" w:space="0" w:color="auto"/>
              </w:divBdr>
            </w:div>
          </w:divsChild>
        </w:div>
        <w:div w:id="440421019">
          <w:marLeft w:val="0"/>
          <w:marRight w:val="0"/>
          <w:marTop w:val="0"/>
          <w:marBottom w:val="0"/>
          <w:divBdr>
            <w:top w:val="none" w:sz="0" w:space="0" w:color="auto"/>
            <w:left w:val="none" w:sz="0" w:space="0" w:color="auto"/>
            <w:bottom w:val="none" w:sz="0" w:space="0" w:color="auto"/>
            <w:right w:val="none" w:sz="0" w:space="0" w:color="auto"/>
          </w:divBdr>
          <w:divsChild>
            <w:div w:id="44041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424">
      <w:marLeft w:val="0"/>
      <w:marRight w:val="0"/>
      <w:marTop w:val="0"/>
      <w:marBottom w:val="0"/>
      <w:divBdr>
        <w:top w:val="none" w:sz="0" w:space="0" w:color="auto"/>
        <w:left w:val="none" w:sz="0" w:space="0" w:color="auto"/>
        <w:bottom w:val="none" w:sz="0" w:space="0" w:color="auto"/>
        <w:right w:val="none" w:sz="0" w:space="0" w:color="auto"/>
      </w:divBdr>
    </w:div>
    <w:div w:id="440418426">
      <w:marLeft w:val="0"/>
      <w:marRight w:val="0"/>
      <w:marTop w:val="0"/>
      <w:marBottom w:val="0"/>
      <w:divBdr>
        <w:top w:val="none" w:sz="0" w:space="0" w:color="auto"/>
        <w:left w:val="none" w:sz="0" w:space="0" w:color="auto"/>
        <w:bottom w:val="none" w:sz="0" w:space="0" w:color="auto"/>
        <w:right w:val="none" w:sz="0" w:space="0" w:color="auto"/>
      </w:divBdr>
    </w:div>
    <w:div w:id="440418429">
      <w:marLeft w:val="0"/>
      <w:marRight w:val="0"/>
      <w:marTop w:val="0"/>
      <w:marBottom w:val="0"/>
      <w:divBdr>
        <w:top w:val="none" w:sz="0" w:space="0" w:color="auto"/>
        <w:left w:val="none" w:sz="0" w:space="0" w:color="auto"/>
        <w:bottom w:val="none" w:sz="0" w:space="0" w:color="auto"/>
        <w:right w:val="none" w:sz="0" w:space="0" w:color="auto"/>
      </w:divBdr>
    </w:div>
    <w:div w:id="440418432">
      <w:marLeft w:val="0"/>
      <w:marRight w:val="0"/>
      <w:marTop w:val="0"/>
      <w:marBottom w:val="0"/>
      <w:divBdr>
        <w:top w:val="none" w:sz="0" w:space="0" w:color="auto"/>
        <w:left w:val="none" w:sz="0" w:space="0" w:color="auto"/>
        <w:bottom w:val="none" w:sz="0" w:space="0" w:color="auto"/>
        <w:right w:val="none" w:sz="0" w:space="0" w:color="auto"/>
      </w:divBdr>
    </w:div>
    <w:div w:id="440418433">
      <w:marLeft w:val="0"/>
      <w:marRight w:val="0"/>
      <w:marTop w:val="0"/>
      <w:marBottom w:val="0"/>
      <w:divBdr>
        <w:top w:val="none" w:sz="0" w:space="0" w:color="auto"/>
        <w:left w:val="none" w:sz="0" w:space="0" w:color="auto"/>
        <w:bottom w:val="none" w:sz="0" w:space="0" w:color="auto"/>
        <w:right w:val="none" w:sz="0" w:space="0" w:color="auto"/>
      </w:divBdr>
    </w:div>
    <w:div w:id="440418439">
      <w:marLeft w:val="0"/>
      <w:marRight w:val="0"/>
      <w:marTop w:val="0"/>
      <w:marBottom w:val="0"/>
      <w:divBdr>
        <w:top w:val="none" w:sz="0" w:space="0" w:color="auto"/>
        <w:left w:val="none" w:sz="0" w:space="0" w:color="auto"/>
        <w:bottom w:val="none" w:sz="0" w:space="0" w:color="auto"/>
        <w:right w:val="none" w:sz="0" w:space="0" w:color="auto"/>
      </w:divBdr>
    </w:div>
    <w:div w:id="440418442">
      <w:marLeft w:val="0"/>
      <w:marRight w:val="0"/>
      <w:marTop w:val="0"/>
      <w:marBottom w:val="0"/>
      <w:divBdr>
        <w:top w:val="none" w:sz="0" w:space="0" w:color="auto"/>
        <w:left w:val="none" w:sz="0" w:space="0" w:color="auto"/>
        <w:bottom w:val="none" w:sz="0" w:space="0" w:color="auto"/>
        <w:right w:val="none" w:sz="0" w:space="0" w:color="auto"/>
      </w:divBdr>
    </w:div>
    <w:div w:id="440418444">
      <w:marLeft w:val="0"/>
      <w:marRight w:val="0"/>
      <w:marTop w:val="0"/>
      <w:marBottom w:val="0"/>
      <w:divBdr>
        <w:top w:val="none" w:sz="0" w:space="0" w:color="auto"/>
        <w:left w:val="none" w:sz="0" w:space="0" w:color="auto"/>
        <w:bottom w:val="none" w:sz="0" w:space="0" w:color="auto"/>
        <w:right w:val="none" w:sz="0" w:space="0" w:color="auto"/>
      </w:divBdr>
      <w:divsChild>
        <w:div w:id="440418899">
          <w:marLeft w:val="0"/>
          <w:marRight w:val="0"/>
          <w:marTop w:val="0"/>
          <w:marBottom w:val="0"/>
          <w:divBdr>
            <w:top w:val="none" w:sz="0" w:space="0" w:color="auto"/>
            <w:left w:val="none" w:sz="0" w:space="0" w:color="auto"/>
            <w:bottom w:val="none" w:sz="0" w:space="0" w:color="auto"/>
            <w:right w:val="none" w:sz="0" w:space="0" w:color="auto"/>
          </w:divBdr>
          <w:divsChild>
            <w:div w:id="440418252">
              <w:marLeft w:val="0"/>
              <w:marRight w:val="0"/>
              <w:marTop w:val="0"/>
              <w:marBottom w:val="0"/>
              <w:divBdr>
                <w:top w:val="none" w:sz="0" w:space="0" w:color="auto"/>
                <w:left w:val="none" w:sz="0" w:space="0" w:color="auto"/>
                <w:bottom w:val="none" w:sz="0" w:space="0" w:color="auto"/>
                <w:right w:val="none" w:sz="0" w:space="0" w:color="auto"/>
              </w:divBdr>
              <w:divsChild>
                <w:div w:id="44041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403">
          <w:marLeft w:val="0"/>
          <w:marRight w:val="0"/>
          <w:marTop w:val="0"/>
          <w:marBottom w:val="0"/>
          <w:divBdr>
            <w:top w:val="none" w:sz="0" w:space="0" w:color="auto"/>
            <w:left w:val="none" w:sz="0" w:space="0" w:color="auto"/>
            <w:bottom w:val="none" w:sz="0" w:space="0" w:color="auto"/>
            <w:right w:val="none" w:sz="0" w:space="0" w:color="auto"/>
          </w:divBdr>
          <w:divsChild>
            <w:div w:id="44042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446">
      <w:marLeft w:val="0"/>
      <w:marRight w:val="0"/>
      <w:marTop w:val="0"/>
      <w:marBottom w:val="0"/>
      <w:divBdr>
        <w:top w:val="none" w:sz="0" w:space="0" w:color="auto"/>
        <w:left w:val="none" w:sz="0" w:space="0" w:color="auto"/>
        <w:bottom w:val="none" w:sz="0" w:space="0" w:color="auto"/>
        <w:right w:val="none" w:sz="0" w:space="0" w:color="auto"/>
      </w:divBdr>
    </w:div>
    <w:div w:id="440418447">
      <w:marLeft w:val="0"/>
      <w:marRight w:val="0"/>
      <w:marTop w:val="0"/>
      <w:marBottom w:val="0"/>
      <w:divBdr>
        <w:top w:val="none" w:sz="0" w:space="0" w:color="auto"/>
        <w:left w:val="none" w:sz="0" w:space="0" w:color="auto"/>
        <w:bottom w:val="none" w:sz="0" w:space="0" w:color="auto"/>
        <w:right w:val="none" w:sz="0" w:space="0" w:color="auto"/>
      </w:divBdr>
    </w:div>
    <w:div w:id="440418448">
      <w:marLeft w:val="0"/>
      <w:marRight w:val="0"/>
      <w:marTop w:val="0"/>
      <w:marBottom w:val="0"/>
      <w:divBdr>
        <w:top w:val="none" w:sz="0" w:space="0" w:color="auto"/>
        <w:left w:val="none" w:sz="0" w:space="0" w:color="auto"/>
        <w:bottom w:val="none" w:sz="0" w:space="0" w:color="auto"/>
        <w:right w:val="none" w:sz="0" w:space="0" w:color="auto"/>
      </w:divBdr>
    </w:div>
    <w:div w:id="440418451">
      <w:marLeft w:val="0"/>
      <w:marRight w:val="0"/>
      <w:marTop w:val="0"/>
      <w:marBottom w:val="0"/>
      <w:divBdr>
        <w:top w:val="none" w:sz="0" w:space="0" w:color="auto"/>
        <w:left w:val="none" w:sz="0" w:space="0" w:color="auto"/>
        <w:bottom w:val="none" w:sz="0" w:space="0" w:color="auto"/>
        <w:right w:val="none" w:sz="0" w:space="0" w:color="auto"/>
      </w:divBdr>
    </w:div>
    <w:div w:id="440418453">
      <w:marLeft w:val="0"/>
      <w:marRight w:val="0"/>
      <w:marTop w:val="0"/>
      <w:marBottom w:val="0"/>
      <w:divBdr>
        <w:top w:val="none" w:sz="0" w:space="0" w:color="auto"/>
        <w:left w:val="none" w:sz="0" w:space="0" w:color="auto"/>
        <w:bottom w:val="none" w:sz="0" w:space="0" w:color="auto"/>
        <w:right w:val="none" w:sz="0" w:space="0" w:color="auto"/>
      </w:divBdr>
    </w:div>
    <w:div w:id="440418460">
      <w:marLeft w:val="0"/>
      <w:marRight w:val="0"/>
      <w:marTop w:val="0"/>
      <w:marBottom w:val="0"/>
      <w:divBdr>
        <w:top w:val="none" w:sz="0" w:space="0" w:color="auto"/>
        <w:left w:val="none" w:sz="0" w:space="0" w:color="auto"/>
        <w:bottom w:val="none" w:sz="0" w:space="0" w:color="auto"/>
        <w:right w:val="none" w:sz="0" w:space="0" w:color="auto"/>
      </w:divBdr>
      <w:divsChild>
        <w:div w:id="440419276">
          <w:marLeft w:val="0"/>
          <w:marRight w:val="0"/>
          <w:marTop w:val="0"/>
          <w:marBottom w:val="0"/>
          <w:divBdr>
            <w:top w:val="none" w:sz="0" w:space="0" w:color="auto"/>
            <w:left w:val="none" w:sz="0" w:space="0" w:color="auto"/>
            <w:bottom w:val="none" w:sz="0" w:space="0" w:color="auto"/>
            <w:right w:val="none" w:sz="0" w:space="0" w:color="auto"/>
          </w:divBdr>
          <w:divsChild>
            <w:div w:id="44042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461">
      <w:marLeft w:val="0"/>
      <w:marRight w:val="0"/>
      <w:marTop w:val="0"/>
      <w:marBottom w:val="0"/>
      <w:divBdr>
        <w:top w:val="none" w:sz="0" w:space="0" w:color="auto"/>
        <w:left w:val="none" w:sz="0" w:space="0" w:color="auto"/>
        <w:bottom w:val="none" w:sz="0" w:space="0" w:color="auto"/>
        <w:right w:val="none" w:sz="0" w:space="0" w:color="auto"/>
      </w:divBdr>
    </w:div>
    <w:div w:id="440418462">
      <w:marLeft w:val="0"/>
      <w:marRight w:val="0"/>
      <w:marTop w:val="0"/>
      <w:marBottom w:val="0"/>
      <w:divBdr>
        <w:top w:val="none" w:sz="0" w:space="0" w:color="auto"/>
        <w:left w:val="none" w:sz="0" w:space="0" w:color="auto"/>
        <w:bottom w:val="none" w:sz="0" w:space="0" w:color="auto"/>
        <w:right w:val="none" w:sz="0" w:space="0" w:color="auto"/>
      </w:divBdr>
      <w:divsChild>
        <w:div w:id="440420375">
          <w:marLeft w:val="0"/>
          <w:marRight w:val="0"/>
          <w:marTop w:val="0"/>
          <w:marBottom w:val="0"/>
          <w:divBdr>
            <w:top w:val="none" w:sz="0" w:space="0" w:color="auto"/>
            <w:left w:val="none" w:sz="0" w:space="0" w:color="auto"/>
            <w:bottom w:val="none" w:sz="0" w:space="0" w:color="auto"/>
            <w:right w:val="none" w:sz="0" w:space="0" w:color="auto"/>
          </w:divBdr>
          <w:divsChild>
            <w:div w:id="440420394">
              <w:marLeft w:val="0"/>
              <w:marRight w:val="0"/>
              <w:marTop w:val="0"/>
              <w:marBottom w:val="0"/>
              <w:divBdr>
                <w:top w:val="none" w:sz="0" w:space="0" w:color="auto"/>
                <w:left w:val="none" w:sz="0" w:space="0" w:color="auto"/>
                <w:bottom w:val="none" w:sz="0" w:space="0" w:color="auto"/>
                <w:right w:val="none" w:sz="0" w:space="0" w:color="auto"/>
              </w:divBdr>
              <w:divsChild>
                <w:div w:id="440420256">
                  <w:marLeft w:val="0"/>
                  <w:marRight w:val="0"/>
                  <w:marTop w:val="0"/>
                  <w:marBottom w:val="0"/>
                  <w:divBdr>
                    <w:top w:val="none" w:sz="0" w:space="0" w:color="auto"/>
                    <w:left w:val="none" w:sz="0" w:space="0" w:color="auto"/>
                    <w:bottom w:val="none" w:sz="0" w:space="0" w:color="auto"/>
                    <w:right w:val="none" w:sz="0" w:space="0" w:color="auto"/>
                  </w:divBdr>
                  <w:divsChild>
                    <w:div w:id="440418652">
                      <w:marLeft w:val="0"/>
                      <w:marRight w:val="0"/>
                      <w:marTop w:val="0"/>
                      <w:marBottom w:val="0"/>
                      <w:divBdr>
                        <w:top w:val="none" w:sz="0" w:space="0" w:color="auto"/>
                        <w:left w:val="none" w:sz="0" w:space="0" w:color="auto"/>
                        <w:bottom w:val="none" w:sz="0" w:space="0" w:color="auto"/>
                        <w:right w:val="none" w:sz="0" w:space="0" w:color="auto"/>
                      </w:divBdr>
                    </w:div>
                    <w:div w:id="440419969">
                      <w:marLeft w:val="0"/>
                      <w:marRight w:val="0"/>
                      <w:marTop w:val="0"/>
                      <w:marBottom w:val="0"/>
                      <w:divBdr>
                        <w:top w:val="none" w:sz="0" w:space="0" w:color="auto"/>
                        <w:left w:val="none" w:sz="0" w:space="0" w:color="auto"/>
                        <w:bottom w:val="none" w:sz="0" w:space="0" w:color="auto"/>
                        <w:right w:val="none" w:sz="0" w:space="0" w:color="auto"/>
                      </w:divBdr>
                    </w:div>
                    <w:div w:id="44042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20465">
          <w:marLeft w:val="0"/>
          <w:marRight w:val="0"/>
          <w:marTop w:val="0"/>
          <w:marBottom w:val="0"/>
          <w:divBdr>
            <w:top w:val="none" w:sz="0" w:space="0" w:color="auto"/>
            <w:left w:val="none" w:sz="0" w:space="0" w:color="auto"/>
            <w:bottom w:val="none" w:sz="0" w:space="0" w:color="auto"/>
            <w:right w:val="none" w:sz="0" w:space="0" w:color="auto"/>
          </w:divBdr>
        </w:div>
      </w:divsChild>
    </w:div>
    <w:div w:id="440418464">
      <w:marLeft w:val="0"/>
      <w:marRight w:val="0"/>
      <w:marTop w:val="0"/>
      <w:marBottom w:val="0"/>
      <w:divBdr>
        <w:top w:val="none" w:sz="0" w:space="0" w:color="auto"/>
        <w:left w:val="none" w:sz="0" w:space="0" w:color="auto"/>
        <w:bottom w:val="none" w:sz="0" w:space="0" w:color="auto"/>
        <w:right w:val="none" w:sz="0" w:space="0" w:color="auto"/>
      </w:divBdr>
    </w:div>
    <w:div w:id="440418465">
      <w:marLeft w:val="0"/>
      <w:marRight w:val="0"/>
      <w:marTop w:val="0"/>
      <w:marBottom w:val="0"/>
      <w:divBdr>
        <w:top w:val="none" w:sz="0" w:space="0" w:color="auto"/>
        <w:left w:val="none" w:sz="0" w:space="0" w:color="auto"/>
        <w:bottom w:val="none" w:sz="0" w:space="0" w:color="auto"/>
        <w:right w:val="none" w:sz="0" w:space="0" w:color="auto"/>
      </w:divBdr>
    </w:div>
    <w:div w:id="440418467">
      <w:marLeft w:val="0"/>
      <w:marRight w:val="0"/>
      <w:marTop w:val="0"/>
      <w:marBottom w:val="0"/>
      <w:divBdr>
        <w:top w:val="none" w:sz="0" w:space="0" w:color="auto"/>
        <w:left w:val="none" w:sz="0" w:space="0" w:color="auto"/>
        <w:bottom w:val="none" w:sz="0" w:space="0" w:color="auto"/>
        <w:right w:val="none" w:sz="0" w:space="0" w:color="auto"/>
      </w:divBdr>
      <w:divsChild>
        <w:div w:id="440419022">
          <w:marLeft w:val="0"/>
          <w:marRight w:val="0"/>
          <w:marTop w:val="0"/>
          <w:marBottom w:val="0"/>
          <w:divBdr>
            <w:top w:val="none" w:sz="0" w:space="0" w:color="auto"/>
            <w:left w:val="none" w:sz="0" w:space="0" w:color="auto"/>
            <w:bottom w:val="none" w:sz="0" w:space="0" w:color="auto"/>
            <w:right w:val="none" w:sz="0" w:space="0" w:color="auto"/>
          </w:divBdr>
        </w:div>
        <w:div w:id="440419225">
          <w:marLeft w:val="0"/>
          <w:marRight w:val="0"/>
          <w:marTop w:val="0"/>
          <w:marBottom w:val="0"/>
          <w:divBdr>
            <w:top w:val="none" w:sz="0" w:space="0" w:color="auto"/>
            <w:left w:val="none" w:sz="0" w:space="0" w:color="auto"/>
            <w:bottom w:val="none" w:sz="0" w:space="0" w:color="auto"/>
            <w:right w:val="none" w:sz="0" w:space="0" w:color="auto"/>
          </w:divBdr>
        </w:div>
      </w:divsChild>
    </w:div>
    <w:div w:id="440418468">
      <w:marLeft w:val="0"/>
      <w:marRight w:val="0"/>
      <w:marTop w:val="0"/>
      <w:marBottom w:val="0"/>
      <w:divBdr>
        <w:top w:val="none" w:sz="0" w:space="0" w:color="auto"/>
        <w:left w:val="none" w:sz="0" w:space="0" w:color="auto"/>
        <w:bottom w:val="none" w:sz="0" w:space="0" w:color="auto"/>
        <w:right w:val="none" w:sz="0" w:space="0" w:color="auto"/>
      </w:divBdr>
    </w:div>
    <w:div w:id="440418471">
      <w:marLeft w:val="0"/>
      <w:marRight w:val="0"/>
      <w:marTop w:val="0"/>
      <w:marBottom w:val="0"/>
      <w:divBdr>
        <w:top w:val="none" w:sz="0" w:space="0" w:color="auto"/>
        <w:left w:val="none" w:sz="0" w:space="0" w:color="auto"/>
        <w:bottom w:val="none" w:sz="0" w:space="0" w:color="auto"/>
        <w:right w:val="none" w:sz="0" w:space="0" w:color="auto"/>
      </w:divBdr>
    </w:div>
    <w:div w:id="440418472">
      <w:marLeft w:val="0"/>
      <w:marRight w:val="0"/>
      <w:marTop w:val="0"/>
      <w:marBottom w:val="0"/>
      <w:divBdr>
        <w:top w:val="none" w:sz="0" w:space="0" w:color="auto"/>
        <w:left w:val="none" w:sz="0" w:space="0" w:color="auto"/>
        <w:bottom w:val="none" w:sz="0" w:space="0" w:color="auto"/>
        <w:right w:val="none" w:sz="0" w:space="0" w:color="auto"/>
      </w:divBdr>
    </w:div>
    <w:div w:id="440418473">
      <w:marLeft w:val="0"/>
      <w:marRight w:val="0"/>
      <w:marTop w:val="0"/>
      <w:marBottom w:val="0"/>
      <w:divBdr>
        <w:top w:val="none" w:sz="0" w:space="0" w:color="auto"/>
        <w:left w:val="none" w:sz="0" w:space="0" w:color="auto"/>
        <w:bottom w:val="none" w:sz="0" w:space="0" w:color="auto"/>
        <w:right w:val="none" w:sz="0" w:space="0" w:color="auto"/>
      </w:divBdr>
    </w:div>
    <w:div w:id="440418474">
      <w:marLeft w:val="0"/>
      <w:marRight w:val="0"/>
      <w:marTop w:val="0"/>
      <w:marBottom w:val="0"/>
      <w:divBdr>
        <w:top w:val="none" w:sz="0" w:space="0" w:color="auto"/>
        <w:left w:val="none" w:sz="0" w:space="0" w:color="auto"/>
        <w:bottom w:val="none" w:sz="0" w:space="0" w:color="auto"/>
        <w:right w:val="none" w:sz="0" w:space="0" w:color="auto"/>
      </w:divBdr>
    </w:div>
    <w:div w:id="440418475">
      <w:marLeft w:val="0"/>
      <w:marRight w:val="0"/>
      <w:marTop w:val="0"/>
      <w:marBottom w:val="0"/>
      <w:divBdr>
        <w:top w:val="none" w:sz="0" w:space="0" w:color="auto"/>
        <w:left w:val="none" w:sz="0" w:space="0" w:color="auto"/>
        <w:bottom w:val="none" w:sz="0" w:space="0" w:color="auto"/>
        <w:right w:val="none" w:sz="0" w:space="0" w:color="auto"/>
      </w:divBdr>
    </w:div>
    <w:div w:id="440418476">
      <w:marLeft w:val="0"/>
      <w:marRight w:val="0"/>
      <w:marTop w:val="0"/>
      <w:marBottom w:val="0"/>
      <w:divBdr>
        <w:top w:val="none" w:sz="0" w:space="0" w:color="auto"/>
        <w:left w:val="none" w:sz="0" w:space="0" w:color="auto"/>
        <w:bottom w:val="none" w:sz="0" w:space="0" w:color="auto"/>
        <w:right w:val="none" w:sz="0" w:space="0" w:color="auto"/>
      </w:divBdr>
      <w:divsChild>
        <w:div w:id="440420190">
          <w:marLeft w:val="0"/>
          <w:marRight w:val="0"/>
          <w:marTop w:val="0"/>
          <w:marBottom w:val="0"/>
          <w:divBdr>
            <w:top w:val="none" w:sz="0" w:space="0" w:color="auto"/>
            <w:left w:val="none" w:sz="0" w:space="0" w:color="auto"/>
            <w:bottom w:val="none" w:sz="0" w:space="0" w:color="auto"/>
            <w:right w:val="none" w:sz="0" w:space="0" w:color="auto"/>
          </w:divBdr>
          <w:divsChild>
            <w:div w:id="44042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477">
      <w:marLeft w:val="0"/>
      <w:marRight w:val="0"/>
      <w:marTop w:val="0"/>
      <w:marBottom w:val="0"/>
      <w:divBdr>
        <w:top w:val="none" w:sz="0" w:space="0" w:color="auto"/>
        <w:left w:val="none" w:sz="0" w:space="0" w:color="auto"/>
        <w:bottom w:val="none" w:sz="0" w:space="0" w:color="auto"/>
        <w:right w:val="none" w:sz="0" w:space="0" w:color="auto"/>
      </w:divBdr>
      <w:divsChild>
        <w:div w:id="440418470">
          <w:marLeft w:val="0"/>
          <w:marRight w:val="0"/>
          <w:marTop w:val="0"/>
          <w:marBottom w:val="0"/>
          <w:divBdr>
            <w:top w:val="none" w:sz="0" w:space="0" w:color="auto"/>
            <w:left w:val="none" w:sz="0" w:space="0" w:color="auto"/>
            <w:bottom w:val="none" w:sz="0" w:space="0" w:color="auto"/>
            <w:right w:val="none" w:sz="0" w:space="0" w:color="auto"/>
          </w:divBdr>
        </w:div>
        <w:div w:id="440420398">
          <w:marLeft w:val="0"/>
          <w:marRight w:val="0"/>
          <w:marTop w:val="0"/>
          <w:marBottom w:val="0"/>
          <w:divBdr>
            <w:top w:val="none" w:sz="0" w:space="0" w:color="auto"/>
            <w:left w:val="none" w:sz="0" w:space="0" w:color="auto"/>
            <w:bottom w:val="none" w:sz="0" w:space="0" w:color="auto"/>
            <w:right w:val="none" w:sz="0" w:space="0" w:color="auto"/>
          </w:divBdr>
        </w:div>
      </w:divsChild>
    </w:div>
    <w:div w:id="440418478">
      <w:marLeft w:val="0"/>
      <w:marRight w:val="0"/>
      <w:marTop w:val="0"/>
      <w:marBottom w:val="0"/>
      <w:divBdr>
        <w:top w:val="none" w:sz="0" w:space="0" w:color="auto"/>
        <w:left w:val="none" w:sz="0" w:space="0" w:color="auto"/>
        <w:bottom w:val="none" w:sz="0" w:space="0" w:color="auto"/>
        <w:right w:val="none" w:sz="0" w:space="0" w:color="auto"/>
      </w:divBdr>
      <w:divsChild>
        <w:div w:id="440419460">
          <w:marLeft w:val="0"/>
          <w:marRight w:val="0"/>
          <w:marTop w:val="0"/>
          <w:marBottom w:val="0"/>
          <w:divBdr>
            <w:top w:val="none" w:sz="0" w:space="0" w:color="auto"/>
            <w:left w:val="none" w:sz="0" w:space="0" w:color="auto"/>
            <w:bottom w:val="none" w:sz="0" w:space="0" w:color="auto"/>
            <w:right w:val="none" w:sz="0" w:space="0" w:color="auto"/>
          </w:divBdr>
        </w:div>
        <w:div w:id="440419536">
          <w:marLeft w:val="0"/>
          <w:marRight w:val="0"/>
          <w:marTop w:val="0"/>
          <w:marBottom w:val="0"/>
          <w:divBdr>
            <w:top w:val="none" w:sz="0" w:space="0" w:color="auto"/>
            <w:left w:val="none" w:sz="0" w:space="0" w:color="auto"/>
            <w:bottom w:val="none" w:sz="0" w:space="0" w:color="auto"/>
            <w:right w:val="none" w:sz="0" w:space="0" w:color="auto"/>
          </w:divBdr>
        </w:div>
        <w:div w:id="440420565">
          <w:marLeft w:val="0"/>
          <w:marRight w:val="0"/>
          <w:marTop w:val="0"/>
          <w:marBottom w:val="0"/>
          <w:divBdr>
            <w:top w:val="none" w:sz="0" w:space="0" w:color="auto"/>
            <w:left w:val="none" w:sz="0" w:space="0" w:color="auto"/>
            <w:bottom w:val="none" w:sz="0" w:space="0" w:color="auto"/>
            <w:right w:val="none" w:sz="0" w:space="0" w:color="auto"/>
          </w:divBdr>
        </w:div>
        <w:div w:id="440420624">
          <w:marLeft w:val="0"/>
          <w:marRight w:val="0"/>
          <w:marTop w:val="0"/>
          <w:marBottom w:val="0"/>
          <w:divBdr>
            <w:top w:val="none" w:sz="0" w:space="0" w:color="auto"/>
            <w:left w:val="none" w:sz="0" w:space="0" w:color="auto"/>
            <w:bottom w:val="none" w:sz="0" w:space="0" w:color="auto"/>
            <w:right w:val="none" w:sz="0" w:space="0" w:color="auto"/>
          </w:divBdr>
          <w:divsChild>
            <w:div w:id="440418527">
              <w:marLeft w:val="0"/>
              <w:marRight w:val="0"/>
              <w:marTop w:val="0"/>
              <w:marBottom w:val="0"/>
              <w:divBdr>
                <w:top w:val="none" w:sz="0" w:space="0" w:color="auto"/>
                <w:left w:val="none" w:sz="0" w:space="0" w:color="auto"/>
                <w:bottom w:val="none" w:sz="0" w:space="0" w:color="auto"/>
                <w:right w:val="none" w:sz="0" w:space="0" w:color="auto"/>
              </w:divBdr>
            </w:div>
            <w:div w:id="440420473">
              <w:marLeft w:val="0"/>
              <w:marRight w:val="0"/>
              <w:marTop w:val="0"/>
              <w:marBottom w:val="0"/>
              <w:divBdr>
                <w:top w:val="none" w:sz="0" w:space="0" w:color="auto"/>
                <w:left w:val="none" w:sz="0" w:space="0" w:color="auto"/>
                <w:bottom w:val="none" w:sz="0" w:space="0" w:color="auto"/>
                <w:right w:val="none" w:sz="0" w:space="0" w:color="auto"/>
              </w:divBdr>
              <w:divsChild>
                <w:div w:id="440419338">
                  <w:marLeft w:val="0"/>
                  <w:marRight w:val="0"/>
                  <w:marTop w:val="0"/>
                  <w:marBottom w:val="0"/>
                  <w:divBdr>
                    <w:top w:val="none" w:sz="0" w:space="0" w:color="auto"/>
                    <w:left w:val="none" w:sz="0" w:space="0" w:color="auto"/>
                    <w:bottom w:val="none" w:sz="0" w:space="0" w:color="auto"/>
                    <w:right w:val="none" w:sz="0" w:space="0" w:color="auto"/>
                  </w:divBdr>
                </w:div>
                <w:div w:id="440420885">
                  <w:marLeft w:val="0"/>
                  <w:marRight w:val="0"/>
                  <w:marTop w:val="0"/>
                  <w:marBottom w:val="0"/>
                  <w:divBdr>
                    <w:top w:val="none" w:sz="0" w:space="0" w:color="auto"/>
                    <w:left w:val="none" w:sz="0" w:space="0" w:color="auto"/>
                    <w:bottom w:val="none" w:sz="0" w:space="0" w:color="auto"/>
                    <w:right w:val="none" w:sz="0" w:space="0" w:color="auto"/>
                  </w:divBdr>
                </w:div>
              </w:divsChild>
            </w:div>
            <w:div w:id="440420937">
              <w:marLeft w:val="0"/>
              <w:marRight w:val="0"/>
              <w:marTop w:val="0"/>
              <w:marBottom w:val="0"/>
              <w:divBdr>
                <w:top w:val="none" w:sz="0" w:space="0" w:color="auto"/>
                <w:left w:val="none" w:sz="0" w:space="0" w:color="auto"/>
                <w:bottom w:val="none" w:sz="0" w:space="0" w:color="auto"/>
                <w:right w:val="none" w:sz="0" w:space="0" w:color="auto"/>
              </w:divBdr>
            </w:div>
          </w:divsChild>
        </w:div>
        <w:div w:id="440420656">
          <w:marLeft w:val="0"/>
          <w:marRight w:val="0"/>
          <w:marTop w:val="0"/>
          <w:marBottom w:val="0"/>
          <w:divBdr>
            <w:top w:val="none" w:sz="0" w:space="0" w:color="auto"/>
            <w:left w:val="none" w:sz="0" w:space="0" w:color="auto"/>
            <w:bottom w:val="none" w:sz="0" w:space="0" w:color="auto"/>
            <w:right w:val="none" w:sz="0" w:space="0" w:color="auto"/>
          </w:divBdr>
        </w:div>
        <w:div w:id="440420828">
          <w:marLeft w:val="0"/>
          <w:marRight w:val="0"/>
          <w:marTop w:val="0"/>
          <w:marBottom w:val="0"/>
          <w:divBdr>
            <w:top w:val="none" w:sz="0" w:space="0" w:color="auto"/>
            <w:left w:val="none" w:sz="0" w:space="0" w:color="auto"/>
            <w:bottom w:val="none" w:sz="0" w:space="0" w:color="auto"/>
            <w:right w:val="none" w:sz="0" w:space="0" w:color="auto"/>
          </w:divBdr>
        </w:div>
      </w:divsChild>
    </w:div>
    <w:div w:id="440418483">
      <w:marLeft w:val="0"/>
      <w:marRight w:val="0"/>
      <w:marTop w:val="0"/>
      <w:marBottom w:val="0"/>
      <w:divBdr>
        <w:top w:val="none" w:sz="0" w:space="0" w:color="auto"/>
        <w:left w:val="none" w:sz="0" w:space="0" w:color="auto"/>
        <w:bottom w:val="none" w:sz="0" w:space="0" w:color="auto"/>
        <w:right w:val="none" w:sz="0" w:space="0" w:color="auto"/>
      </w:divBdr>
    </w:div>
    <w:div w:id="440418485">
      <w:marLeft w:val="0"/>
      <w:marRight w:val="0"/>
      <w:marTop w:val="0"/>
      <w:marBottom w:val="0"/>
      <w:divBdr>
        <w:top w:val="none" w:sz="0" w:space="0" w:color="auto"/>
        <w:left w:val="none" w:sz="0" w:space="0" w:color="auto"/>
        <w:bottom w:val="none" w:sz="0" w:space="0" w:color="auto"/>
        <w:right w:val="none" w:sz="0" w:space="0" w:color="auto"/>
      </w:divBdr>
    </w:div>
    <w:div w:id="440418486">
      <w:marLeft w:val="0"/>
      <w:marRight w:val="0"/>
      <w:marTop w:val="0"/>
      <w:marBottom w:val="0"/>
      <w:divBdr>
        <w:top w:val="none" w:sz="0" w:space="0" w:color="auto"/>
        <w:left w:val="none" w:sz="0" w:space="0" w:color="auto"/>
        <w:bottom w:val="none" w:sz="0" w:space="0" w:color="auto"/>
        <w:right w:val="none" w:sz="0" w:space="0" w:color="auto"/>
      </w:divBdr>
    </w:div>
    <w:div w:id="440418488">
      <w:marLeft w:val="0"/>
      <w:marRight w:val="0"/>
      <w:marTop w:val="0"/>
      <w:marBottom w:val="0"/>
      <w:divBdr>
        <w:top w:val="none" w:sz="0" w:space="0" w:color="auto"/>
        <w:left w:val="none" w:sz="0" w:space="0" w:color="auto"/>
        <w:bottom w:val="none" w:sz="0" w:space="0" w:color="auto"/>
        <w:right w:val="none" w:sz="0" w:space="0" w:color="auto"/>
      </w:divBdr>
    </w:div>
    <w:div w:id="440418489">
      <w:marLeft w:val="0"/>
      <w:marRight w:val="0"/>
      <w:marTop w:val="0"/>
      <w:marBottom w:val="0"/>
      <w:divBdr>
        <w:top w:val="none" w:sz="0" w:space="0" w:color="auto"/>
        <w:left w:val="none" w:sz="0" w:space="0" w:color="auto"/>
        <w:bottom w:val="none" w:sz="0" w:space="0" w:color="auto"/>
        <w:right w:val="none" w:sz="0" w:space="0" w:color="auto"/>
      </w:divBdr>
    </w:div>
    <w:div w:id="440418491">
      <w:marLeft w:val="0"/>
      <w:marRight w:val="0"/>
      <w:marTop w:val="0"/>
      <w:marBottom w:val="0"/>
      <w:divBdr>
        <w:top w:val="none" w:sz="0" w:space="0" w:color="auto"/>
        <w:left w:val="none" w:sz="0" w:space="0" w:color="auto"/>
        <w:bottom w:val="none" w:sz="0" w:space="0" w:color="auto"/>
        <w:right w:val="none" w:sz="0" w:space="0" w:color="auto"/>
      </w:divBdr>
    </w:div>
    <w:div w:id="440418492">
      <w:marLeft w:val="0"/>
      <w:marRight w:val="0"/>
      <w:marTop w:val="0"/>
      <w:marBottom w:val="0"/>
      <w:divBdr>
        <w:top w:val="none" w:sz="0" w:space="0" w:color="auto"/>
        <w:left w:val="none" w:sz="0" w:space="0" w:color="auto"/>
        <w:bottom w:val="none" w:sz="0" w:space="0" w:color="auto"/>
        <w:right w:val="none" w:sz="0" w:space="0" w:color="auto"/>
      </w:divBdr>
    </w:div>
    <w:div w:id="440418493">
      <w:marLeft w:val="0"/>
      <w:marRight w:val="0"/>
      <w:marTop w:val="0"/>
      <w:marBottom w:val="0"/>
      <w:divBdr>
        <w:top w:val="none" w:sz="0" w:space="0" w:color="auto"/>
        <w:left w:val="none" w:sz="0" w:space="0" w:color="auto"/>
        <w:bottom w:val="none" w:sz="0" w:space="0" w:color="auto"/>
        <w:right w:val="none" w:sz="0" w:space="0" w:color="auto"/>
      </w:divBdr>
      <w:divsChild>
        <w:div w:id="440418764">
          <w:marLeft w:val="0"/>
          <w:marRight w:val="0"/>
          <w:marTop w:val="0"/>
          <w:marBottom w:val="0"/>
          <w:divBdr>
            <w:top w:val="none" w:sz="0" w:space="0" w:color="auto"/>
            <w:left w:val="none" w:sz="0" w:space="0" w:color="auto"/>
            <w:bottom w:val="none" w:sz="0" w:space="0" w:color="auto"/>
            <w:right w:val="none" w:sz="0" w:space="0" w:color="auto"/>
          </w:divBdr>
        </w:div>
      </w:divsChild>
    </w:div>
    <w:div w:id="440418494">
      <w:marLeft w:val="0"/>
      <w:marRight w:val="0"/>
      <w:marTop w:val="0"/>
      <w:marBottom w:val="0"/>
      <w:divBdr>
        <w:top w:val="none" w:sz="0" w:space="0" w:color="auto"/>
        <w:left w:val="none" w:sz="0" w:space="0" w:color="auto"/>
        <w:bottom w:val="none" w:sz="0" w:space="0" w:color="auto"/>
        <w:right w:val="none" w:sz="0" w:space="0" w:color="auto"/>
      </w:divBdr>
    </w:div>
    <w:div w:id="440418496">
      <w:marLeft w:val="0"/>
      <w:marRight w:val="0"/>
      <w:marTop w:val="0"/>
      <w:marBottom w:val="0"/>
      <w:divBdr>
        <w:top w:val="none" w:sz="0" w:space="0" w:color="auto"/>
        <w:left w:val="none" w:sz="0" w:space="0" w:color="auto"/>
        <w:bottom w:val="none" w:sz="0" w:space="0" w:color="auto"/>
        <w:right w:val="none" w:sz="0" w:space="0" w:color="auto"/>
      </w:divBdr>
    </w:div>
    <w:div w:id="440418497">
      <w:marLeft w:val="0"/>
      <w:marRight w:val="0"/>
      <w:marTop w:val="0"/>
      <w:marBottom w:val="0"/>
      <w:divBdr>
        <w:top w:val="none" w:sz="0" w:space="0" w:color="auto"/>
        <w:left w:val="none" w:sz="0" w:space="0" w:color="auto"/>
        <w:bottom w:val="none" w:sz="0" w:space="0" w:color="auto"/>
        <w:right w:val="none" w:sz="0" w:space="0" w:color="auto"/>
      </w:divBdr>
    </w:div>
    <w:div w:id="440418498">
      <w:marLeft w:val="0"/>
      <w:marRight w:val="0"/>
      <w:marTop w:val="0"/>
      <w:marBottom w:val="0"/>
      <w:divBdr>
        <w:top w:val="none" w:sz="0" w:space="0" w:color="auto"/>
        <w:left w:val="none" w:sz="0" w:space="0" w:color="auto"/>
        <w:bottom w:val="none" w:sz="0" w:space="0" w:color="auto"/>
        <w:right w:val="none" w:sz="0" w:space="0" w:color="auto"/>
      </w:divBdr>
    </w:div>
    <w:div w:id="440418501">
      <w:marLeft w:val="0"/>
      <w:marRight w:val="0"/>
      <w:marTop w:val="0"/>
      <w:marBottom w:val="0"/>
      <w:divBdr>
        <w:top w:val="none" w:sz="0" w:space="0" w:color="auto"/>
        <w:left w:val="none" w:sz="0" w:space="0" w:color="auto"/>
        <w:bottom w:val="none" w:sz="0" w:space="0" w:color="auto"/>
        <w:right w:val="none" w:sz="0" w:space="0" w:color="auto"/>
      </w:divBdr>
    </w:div>
    <w:div w:id="440418502">
      <w:marLeft w:val="0"/>
      <w:marRight w:val="0"/>
      <w:marTop w:val="0"/>
      <w:marBottom w:val="0"/>
      <w:divBdr>
        <w:top w:val="none" w:sz="0" w:space="0" w:color="auto"/>
        <w:left w:val="none" w:sz="0" w:space="0" w:color="auto"/>
        <w:bottom w:val="none" w:sz="0" w:space="0" w:color="auto"/>
        <w:right w:val="none" w:sz="0" w:space="0" w:color="auto"/>
      </w:divBdr>
    </w:div>
    <w:div w:id="440418504">
      <w:marLeft w:val="0"/>
      <w:marRight w:val="0"/>
      <w:marTop w:val="0"/>
      <w:marBottom w:val="0"/>
      <w:divBdr>
        <w:top w:val="none" w:sz="0" w:space="0" w:color="auto"/>
        <w:left w:val="none" w:sz="0" w:space="0" w:color="auto"/>
        <w:bottom w:val="none" w:sz="0" w:space="0" w:color="auto"/>
        <w:right w:val="none" w:sz="0" w:space="0" w:color="auto"/>
      </w:divBdr>
    </w:div>
    <w:div w:id="440418505">
      <w:marLeft w:val="0"/>
      <w:marRight w:val="0"/>
      <w:marTop w:val="0"/>
      <w:marBottom w:val="0"/>
      <w:divBdr>
        <w:top w:val="none" w:sz="0" w:space="0" w:color="auto"/>
        <w:left w:val="none" w:sz="0" w:space="0" w:color="auto"/>
        <w:bottom w:val="none" w:sz="0" w:space="0" w:color="auto"/>
        <w:right w:val="none" w:sz="0" w:space="0" w:color="auto"/>
      </w:divBdr>
    </w:div>
    <w:div w:id="440418510">
      <w:marLeft w:val="0"/>
      <w:marRight w:val="0"/>
      <w:marTop w:val="0"/>
      <w:marBottom w:val="0"/>
      <w:divBdr>
        <w:top w:val="none" w:sz="0" w:space="0" w:color="auto"/>
        <w:left w:val="none" w:sz="0" w:space="0" w:color="auto"/>
        <w:bottom w:val="none" w:sz="0" w:space="0" w:color="auto"/>
        <w:right w:val="none" w:sz="0" w:space="0" w:color="auto"/>
      </w:divBdr>
    </w:div>
    <w:div w:id="440418511">
      <w:marLeft w:val="0"/>
      <w:marRight w:val="0"/>
      <w:marTop w:val="0"/>
      <w:marBottom w:val="0"/>
      <w:divBdr>
        <w:top w:val="none" w:sz="0" w:space="0" w:color="auto"/>
        <w:left w:val="none" w:sz="0" w:space="0" w:color="auto"/>
        <w:bottom w:val="none" w:sz="0" w:space="0" w:color="auto"/>
        <w:right w:val="none" w:sz="0" w:space="0" w:color="auto"/>
      </w:divBdr>
    </w:div>
    <w:div w:id="440418512">
      <w:marLeft w:val="0"/>
      <w:marRight w:val="0"/>
      <w:marTop w:val="0"/>
      <w:marBottom w:val="0"/>
      <w:divBdr>
        <w:top w:val="none" w:sz="0" w:space="0" w:color="auto"/>
        <w:left w:val="none" w:sz="0" w:space="0" w:color="auto"/>
        <w:bottom w:val="none" w:sz="0" w:space="0" w:color="auto"/>
        <w:right w:val="none" w:sz="0" w:space="0" w:color="auto"/>
      </w:divBdr>
    </w:div>
    <w:div w:id="440418513">
      <w:marLeft w:val="0"/>
      <w:marRight w:val="0"/>
      <w:marTop w:val="0"/>
      <w:marBottom w:val="0"/>
      <w:divBdr>
        <w:top w:val="none" w:sz="0" w:space="0" w:color="auto"/>
        <w:left w:val="none" w:sz="0" w:space="0" w:color="auto"/>
        <w:bottom w:val="none" w:sz="0" w:space="0" w:color="auto"/>
        <w:right w:val="none" w:sz="0" w:space="0" w:color="auto"/>
      </w:divBdr>
    </w:div>
    <w:div w:id="440418515">
      <w:marLeft w:val="0"/>
      <w:marRight w:val="0"/>
      <w:marTop w:val="0"/>
      <w:marBottom w:val="0"/>
      <w:divBdr>
        <w:top w:val="none" w:sz="0" w:space="0" w:color="auto"/>
        <w:left w:val="none" w:sz="0" w:space="0" w:color="auto"/>
        <w:bottom w:val="none" w:sz="0" w:space="0" w:color="auto"/>
        <w:right w:val="none" w:sz="0" w:space="0" w:color="auto"/>
      </w:divBdr>
    </w:div>
    <w:div w:id="440418516">
      <w:marLeft w:val="0"/>
      <w:marRight w:val="0"/>
      <w:marTop w:val="0"/>
      <w:marBottom w:val="0"/>
      <w:divBdr>
        <w:top w:val="none" w:sz="0" w:space="0" w:color="auto"/>
        <w:left w:val="none" w:sz="0" w:space="0" w:color="auto"/>
        <w:bottom w:val="none" w:sz="0" w:space="0" w:color="auto"/>
        <w:right w:val="none" w:sz="0" w:space="0" w:color="auto"/>
      </w:divBdr>
    </w:div>
    <w:div w:id="440418517">
      <w:marLeft w:val="0"/>
      <w:marRight w:val="0"/>
      <w:marTop w:val="0"/>
      <w:marBottom w:val="0"/>
      <w:divBdr>
        <w:top w:val="none" w:sz="0" w:space="0" w:color="auto"/>
        <w:left w:val="none" w:sz="0" w:space="0" w:color="auto"/>
        <w:bottom w:val="none" w:sz="0" w:space="0" w:color="auto"/>
        <w:right w:val="none" w:sz="0" w:space="0" w:color="auto"/>
      </w:divBdr>
    </w:div>
    <w:div w:id="440418518">
      <w:marLeft w:val="0"/>
      <w:marRight w:val="0"/>
      <w:marTop w:val="0"/>
      <w:marBottom w:val="0"/>
      <w:divBdr>
        <w:top w:val="none" w:sz="0" w:space="0" w:color="auto"/>
        <w:left w:val="none" w:sz="0" w:space="0" w:color="auto"/>
        <w:bottom w:val="none" w:sz="0" w:space="0" w:color="auto"/>
        <w:right w:val="none" w:sz="0" w:space="0" w:color="auto"/>
      </w:divBdr>
    </w:div>
    <w:div w:id="440418519">
      <w:marLeft w:val="0"/>
      <w:marRight w:val="0"/>
      <w:marTop w:val="0"/>
      <w:marBottom w:val="0"/>
      <w:divBdr>
        <w:top w:val="none" w:sz="0" w:space="0" w:color="auto"/>
        <w:left w:val="none" w:sz="0" w:space="0" w:color="auto"/>
        <w:bottom w:val="none" w:sz="0" w:space="0" w:color="auto"/>
        <w:right w:val="none" w:sz="0" w:space="0" w:color="auto"/>
      </w:divBdr>
    </w:div>
    <w:div w:id="440418521">
      <w:marLeft w:val="0"/>
      <w:marRight w:val="0"/>
      <w:marTop w:val="0"/>
      <w:marBottom w:val="0"/>
      <w:divBdr>
        <w:top w:val="none" w:sz="0" w:space="0" w:color="auto"/>
        <w:left w:val="none" w:sz="0" w:space="0" w:color="auto"/>
        <w:bottom w:val="none" w:sz="0" w:space="0" w:color="auto"/>
        <w:right w:val="none" w:sz="0" w:space="0" w:color="auto"/>
      </w:divBdr>
    </w:div>
    <w:div w:id="440418525">
      <w:marLeft w:val="0"/>
      <w:marRight w:val="0"/>
      <w:marTop w:val="0"/>
      <w:marBottom w:val="0"/>
      <w:divBdr>
        <w:top w:val="none" w:sz="0" w:space="0" w:color="auto"/>
        <w:left w:val="none" w:sz="0" w:space="0" w:color="auto"/>
        <w:bottom w:val="none" w:sz="0" w:space="0" w:color="auto"/>
        <w:right w:val="none" w:sz="0" w:space="0" w:color="auto"/>
      </w:divBdr>
    </w:div>
    <w:div w:id="440418526">
      <w:marLeft w:val="0"/>
      <w:marRight w:val="0"/>
      <w:marTop w:val="0"/>
      <w:marBottom w:val="0"/>
      <w:divBdr>
        <w:top w:val="none" w:sz="0" w:space="0" w:color="auto"/>
        <w:left w:val="none" w:sz="0" w:space="0" w:color="auto"/>
        <w:bottom w:val="none" w:sz="0" w:space="0" w:color="auto"/>
        <w:right w:val="none" w:sz="0" w:space="0" w:color="auto"/>
      </w:divBdr>
    </w:div>
    <w:div w:id="440418529">
      <w:marLeft w:val="0"/>
      <w:marRight w:val="0"/>
      <w:marTop w:val="0"/>
      <w:marBottom w:val="0"/>
      <w:divBdr>
        <w:top w:val="none" w:sz="0" w:space="0" w:color="auto"/>
        <w:left w:val="none" w:sz="0" w:space="0" w:color="auto"/>
        <w:bottom w:val="none" w:sz="0" w:space="0" w:color="auto"/>
        <w:right w:val="none" w:sz="0" w:space="0" w:color="auto"/>
      </w:divBdr>
    </w:div>
    <w:div w:id="440418530">
      <w:marLeft w:val="0"/>
      <w:marRight w:val="0"/>
      <w:marTop w:val="0"/>
      <w:marBottom w:val="0"/>
      <w:divBdr>
        <w:top w:val="none" w:sz="0" w:space="0" w:color="auto"/>
        <w:left w:val="none" w:sz="0" w:space="0" w:color="auto"/>
        <w:bottom w:val="none" w:sz="0" w:space="0" w:color="auto"/>
        <w:right w:val="none" w:sz="0" w:space="0" w:color="auto"/>
      </w:divBdr>
    </w:div>
    <w:div w:id="440418531">
      <w:marLeft w:val="0"/>
      <w:marRight w:val="0"/>
      <w:marTop w:val="0"/>
      <w:marBottom w:val="0"/>
      <w:divBdr>
        <w:top w:val="none" w:sz="0" w:space="0" w:color="auto"/>
        <w:left w:val="none" w:sz="0" w:space="0" w:color="auto"/>
        <w:bottom w:val="none" w:sz="0" w:space="0" w:color="auto"/>
        <w:right w:val="none" w:sz="0" w:space="0" w:color="auto"/>
      </w:divBdr>
    </w:div>
    <w:div w:id="440418534">
      <w:marLeft w:val="0"/>
      <w:marRight w:val="0"/>
      <w:marTop w:val="0"/>
      <w:marBottom w:val="0"/>
      <w:divBdr>
        <w:top w:val="none" w:sz="0" w:space="0" w:color="auto"/>
        <w:left w:val="none" w:sz="0" w:space="0" w:color="auto"/>
        <w:bottom w:val="none" w:sz="0" w:space="0" w:color="auto"/>
        <w:right w:val="none" w:sz="0" w:space="0" w:color="auto"/>
      </w:divBdr>
    </w:div>
    <w:div w:id="440418536">
      <w:marLeft w:val="0"/>
      <w:marRight w:val="0"/>
      <w:marTop w:val="0"/>
      <w:marBottom w:val="0"/>
      <w:divBdr>
        <w:top w:val="none" w:sz="0" w:space="0" w:color="auto"/>
        <w:left w:val="none" w:sz="0" w:space="0" w:color="auto"/>
        <w:bottom w:val="none" w:sz="0" w:space="0" w:color="auto"/>
        <w:right w:val="none" w:sz="0" w:space="0" w:color="auto"/>
      </w:divBdr>
    </w:div>
    <w:div w:id="440418537">
      <w:marLeft w:val="0"/>
      <w:marRight w:val="0"/>
      <w:marTop w:val="0"/>
      <w:marBottom w:val="0"/>
      <w:divBdr>
        <w:top w:val="none" w:sz="0" w:space="0" w:color="auto"/>
        <w:left w:val="none" w:sz="0" w:space="0" w:color="auto"/>
        <w:bottom w:val="none" w:sz="0" w:space="0" w:color="auto"/>
        <w:right w:val="none" w:sz="0" w:space="0" w:color="auto"/>
      </w:divBdr>
    </w:div>
    <w:div w:id="440418538">
      <w:marLeft w:val="0"/>
      <w:marRight w:val="0"/>
      <w:marTop w:val="0"/>
      <w:marBottom w:val="0"/>
      <w:divBdr>
        <w:top w:val="none" w:sz="0" w:space="0" w:color="auto"/>
        <w:left w:val="none" w:sz="0" w:space="0" w:color="auto"/>
        <w:bottom w:val="none" w:sz="0" w:space="0" w:color="auto"/>
        <w:right w:val="none" w:sz="0" w:space="0" w:color="auto"/>
      </w:divBdr>
      <w:divsChild>
        <w:div w:id="440418793">
          <w:marLeft w:val="0"/>
          <w:marRight w:val="0"/>
          <w:marTop w:val="0"/>
          <w:marBottom w:val="0"/>
          <w:divBdr>
            <w:top w:val="none" w:sz="0" w:space="0" w:color="auto"/>
            <w:left w:val="none" w:sz="0" w:space="0" w:color="auto"/>
            <w:bottom w:val="none" w:sz="0" w:space="0" w:color="auto"/>
            <w:right w:val="none" w:sz="0" w:space="0" w:color="auto"/>
          </w:divBdr>
        </w:div>
      </w:divsChild>
    </w:div>
    <w:div w:id="440418539">
      <w:marLeft w:val="0"/>
      <w:marRight w:val="0"/>
      <w:marTop w:val="0"/>
      <w:marBottom w:val="0"/>
      <w:divBdr>
        <w:top w:val="none" w:sz="0" w:space="0" w:color="auto"/>
        <w:left w:val="none" w:sz="0" w:space="0" w:color="auto"/>
        <w:bottom w:val="none" w:sz="0" w:space="0" w:color="auto"/>
        <w:right w:val="none" w:sz="0" w:space="0" w:color="auto"/>
      </w:divBdr>
    </w:div>
    <w:div w:id="440418541">
      <w:marLeft w:val="0"/>
      <w:marRight w:val="0"/>
      <w:marTop w:val="0"/>
      <w:marBottom w:val="0"/>
      <w:divBdr>
        <w:top w:val="none" w:sz="0" w:space="0" w:color="auto"/>
        <w:left w:val="none" w:sz="0" w:space="0" w:color="auto"/>
        <w:bottom w:val="none" w:sz="0" w:space="0" w:color="auto"/>
        <w:right w:val="none" w:sz="0" w:space="0" w:color="auto"/>
      </w:divBdr>
    </w:div>
    <w:div w:id="440418542">
      <w:marLeft w:val="0"/>
      <w:marRight w:val="0"/>
      <w:marTop w:val="0"/>
      <w:marBottom w:val="0"/>
      <w:divBdr>
        <w:top w:val="none" w:sz="0" w:space="0" w:color="auto"/>
        <w:left w:val="none" w:sz="0" w:space="0" w:color="auto"/>
        <w:bottom w:val="none" w:sz="0" w:space="0" w:color="auto"/>
        <w:right w:val="none" w:sz="0" w:space="0" w:color="auto"/>
      </w:divBdr>
    </w:div>
    <w:div w:id="440418543">
      <w:marLeft w:val="0"/>
      <w:marRight w:val="0"/>
      <w:marTop w:val="0"/>
      <w:marBottom w:val="0"/>
      <w:divBdr>
        <w:top w:val="none" w:sz="0" w:space="0" w:color="auto"/>
        <w:left w:val="none" w:sz="0" w:space="0" w:color="auto"/>
        <w:bottom w:val="none" w:sz="0" w:space="0" w:color="auto"/>
        <w:right w:val="none" w:sz="0" w:space="0" w:color="auto"/>
      </w:divBdr>
    </w:div>
    <w:div w:id="440418544">
      <w:marLeft w:val="0"/>
      <w:marRight w:val="0"/>
      <w:marTop w:val="0"/>
      <w:marBottom w:val="0"/>
      <w:divBdr>
        <w:top w:val="none" w:sz="0" w:space="0" w:color="auto"/>
        <w:left w:val="none" w:sz="0" w:space="0" w:color="auto"/>
        <w:bottom w:val="none" w:sz="0" w:space="0" w:color="auto"/>
        <w:right w:val="none" w:sz="0" w:space="0" w:color="auto"/>
      </w:divBdr>
    </w:div>
    <w:div w:id="440418549">
      <w:marLeft w:val="0"/>
      <w:marRight w:val="0"/>
      <w:marTop w:val="0"/>
      <w:marBottom w:val="0"/>
      <w:divBdr>
        <w:top w:val="none" w:sz="0" w:space="0" w:color="auto"/>
        <w:left w:val="none" w:sz="0" w:space="0" w:color="auto"/>
        <w:bottom w:val="none" w:sz="0" w:space="0" w:color="auto"/>
        <w:right w:val="none" w:sz="0" w:space="0" w:color="auto"/>
      </w:divBdr>
    </w:div>
    <w:div w:id="440418550">
      <w:marLeft w:val="0"/>
      <w:marRight w:val="0"/>
      <w:marTop w:val="0"/>
      <w:marBottom w:val="0"/>
      <w:divBdr>
        <w:top w:val="none" w:sz="0" w:space="0" w:color="auto"/>
        <w:left w:val="none" w:sz="0" w:space="0" w:color="auto"/>
        <w:bottom w:val="none" w:sz="0" w:space="0" w:color="auto"/>
        <w:right w:val="none" w:sz="0" w:space="0" w:color="auto"/>
      </w:divBdr>
    </w:div>
    <w:div w:id="440418551">
      <w:marLeft w:val="0"/>
      <w:marRight w:val="0"/>
      <w:marTop w:val="0"/>
      <w:marBottom w:val="0"/>
      <w:divBdr>
        <w:top w:val="none" w:sz="0" w:space="0" w:color="auto"/>
        <w:left w:val="none" w:sz="0" w:space="0" w:color="auto"/>
        <w:bottom w:val="none" w:sz="0" w:space="0" w:color="auto"/>
        <w:right w:val="none" w:sz="0" w:space="0" w:color="auto"/>
      </w:divBdr>
    </w:div>
    <w:div w:id="440418554">
      <w:marLeft w:val="0"/>
      <w:marRight w:val="0"/>
      <w:marTop w:val="0"/>
      <w:marBottom w:val="0"/>
      <w:divBdr>
        <w:top w:val="none" w:sz="0" w:space="0" w:color="auto"/>
        <w:left w:val="none" w:sz="0" w:space="0" w:color="auto"/>
        <w:bottom w:val="none" w:sz="0" w:space="0" w:color="auto"/>
        <w:right w:val="none" w:sz="0" w:space="0" w:color="auto"/>
      </w:divBdr>
    </w:div>
    <w:div w:id="440418556">
      <w:marLeft w:val="0"/>
      <w:marRight w:val="0"/>
      <w:marTop w:val="0"/>
      <w:marBottom w:val="0"/>
      <w:divBdr>
        <w:top w:val="none" w:sz="0" w:space="0" w:color="auto"/>
        <w:left w:val="none" w:sz="0" w:space="0" w:color="auto"/>
        <w:bottom w:val="none" w:sz="0" w:space="0" w:color="auto"/>
        <w:right w:val="none" w:sz="0" w:space="0" w:color="auto"/>
      </w:divBdr>
    </w:div>
    <w:div w:id="440418564">
      <w:marLeft w:val="0"/>
      <w:marRight w:val="0"/>
      <w:marTop w:val="0"/>
      <w:marBottom w:val="0"/>
      <w:divBdr>
        <w:top w:val="none" w:sz="0" w:space="0" w:color="auto"/>
        <w:left w:val="none" w:sz="0" w:space="0" w:color="auto"/>
        <w:bottom w:val="none" w:sz="0" w:space="0" w:color="auto"/>
        <w:right w:val="none" w:sz="0" w:space="0" w:color="auto"/>
      </w:divBdr>
    </w:div>
    <w:div w:id="440418569">
      <w:marLeft w:val="0"/>
      <w:marRight w:val="0"/>
      <w:marTop w:val="0"/>
      <w:marBottom w:val="0"/>
      <w:divBdr>
        <w:top w:val="none" w:sz="0" w:space="0" w:color="auto"/>
        <w:left w:val="none" w:sz="0" w:space="0" w:color="auto"/>
        <w:bottom w:val="none" w:sz="0" w:space="0" w:color="auto"/>
        <w:right w:val="none" w:sz="0" w:space="0" w:color="auto"/>
      </w:divBdr>
    </w:div>
    <w:div w:id="440418572">
      <w:marLeft w:val="0"/>
      <w:marRight w:val="0"/>
      <w:marTop w:val="0"/>
      <w:marBottom w:val="0"/>
      <w:divBdr>
        <w:top w:val="none" w:sz="0" w:space="0" w:color="auto"/>
        <w:left w:val="none" w:sz="0" w:space="0" w:color="auto"/>
        <w:bottom w:val="none" w:sz="0" w:space="0" w:color="auto"/>
        <w:right w:val="none" w:sz="0" w:space="0" w:color="auto"/>
      </w:divBdr>
      <w:divsChild>
        <w:div w:id="440419698">
          <w:marLeft w:val="0"/>
          <w:marRight w:val="0"/>
          <w:marTop w:val="0"/>
          <w:marBottom w:val="0"/>
          <w:divBdr>
            <w:top w:val="none" w:sz="0" w:space="0" w:color="auto"/>
            <w:left w:val="none" w:sz="0" w:space="0" w:color="auto"/>
            <w:bottom w:val="none" w:sz="0" w:space="0" w:color="auto"/>
            <w:right w:val="none" w:sz="0" w:space="0" w:color="auto"/>
          </w:divBdr>
          <w:divsChild>
            <w:div w:id="440418890">
              <w:marLeft w:val="0"/>
              <w:marRight w:val="0"/>
              <w:marTop w:val="0"/>
              <w:marBottom w:val="0"/>
              <w:divBdr>
                <w:top w:val="none" w:sz="0" w:space="0" w:color="auto"/>
                <w:left w:val="none" w:sz="0" w:space="0" w:color="auto"/>
                <w:bottom w:val="none" w:sz="0" w:space="0" w:color="auto"/>
                <w:right w:val="none" w:sz="0" w:space="0" w:color="auto"/>
              </w:divBdr>
            </w:div>
          </w:divsChild>
        </w:div>
        <w:div w:id="440419752">
          <w:marLeft w:val="0"/>
          <w:marRight w:val="0"/>
          <w:marTop w:val="0"/>
          <w:marBottom w:val="0"/>
          <w:divBdr>
            <w:top w:val="none" w:sz="0" w:space="0" w:color="auto"/>
            <w:left w:val="none" w:sz="0" w:space="0" w:color="auto"/>
            <w:bottom w:val="none" w:sz="0" w:space="0" w:color="auto"/>
            <w:right w:val="none" w:sz="0" w:space="0" w:color="auto"/>
          </w:divBdr>
          <w:divsChild>
            <w:div w:id="44042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574">
      <w:marLeft w:val="0"/>
      <w:marRight w:val="0"/>
      <w:marTop w:val="0"/>
      <w:marBottom w:val="0"/>
      <w:divBdr>
        <w:top w:val="none" w:sz="0" w:space="0" w:color="auto"/>
        <w:left w:val="none" w:sz="0" w:space="0" w:color="auto"/>
        <w:bottom w:val="none" w:sz="0" w:space="0" w:color="auto"/>
        <w:right w:val="none" w:sz="0" w:space="0" w:color="auto"/>
      </w:divBdr>
    </w:div>
    <w:div w:id="440418575">
      <w:marLeft w:val="0"/>
      <w:marRight w:val="0"/>
      <w:marTop w:val="0"/>
      <w:marBottom w:val="0"/>
      <w:divBdr>
        <w:top w:val="none" w:sz="0" w:space="0" w:color="auto"/>
        <w:left w:val="none" w:sz="0" w:space="0" w:color="auto"/>
        <w:bottom w:val="none" w:sz="0" w:space="0" w:color="auto"/>
        <w:right w:val="none" w:sz="0" w:space="0" w:color="auto"/>
      </w:divBdr>
    </w:div>
    <w:div w:id="440418576">
      <w:marLeft w:val="0"/>
      <w:marRight w:val="0"/>
      <w:marTop w:val="0"/>
      <w:marBottom w:val="0"/>
      <w:divBdr>
        <w:top w:val="none" w:sz="0" w:space="0" w:color="auto"/>
        <w:left w:val="none" w:sz="0" w:space="0" w:color="auto"/>
        <w:bottom w:val="none" w:sz="0" w:space="0" w:color="auto"/>
        <w:right w:val="none" w:sz="0" w:space="0" w:color="auto"/>
      </w:divBdr>
    </w:div>
    <w:div w:id="440418577">
      <w:marLeft w:val="0"/>
      <w:marRight w:val="0"/>
      <w:marTop w:val="0"/>
      <w:marBottom w:val="0"/>
      <w:divBdr>
        <w:top w:val="none" w:sz="0" w:space="0" w:color="auto"/>
        <w:left w:val="none" w:sz="0" w:space="0" w:color="auto"/>
        <w:bottom w:val="none" w:sz="0" w:space="0" w:color="auto"/>
        <w:right w:val="none" w:sz="0" w:space="0" w:color="auto"/>
      </w:divBdr>
    </w:div>
    <w:div w:id="440418579">
      <w:marLeft w:val="0"/>
      <w:marRight w:val="0"/>
      <w:marTop w:val="0"/>
      <w:marBottom w:val="0"/>
      <w:divBdr>
        <w:top w:val="none" w:sz="0" w:space="0" w:color="auto"/>
        <w:left w:val="none" w:sz="0" w:space="0" w:color="auto"/>
        <w:bottom w:val="none" w:sz="0" w:space="0" w:color="auto"/>
        <w:right w:val="none" w:sz="0" w:space="0" w:color="auto"/>
      </w:divBdr>
      <w:divsChild>
        <w:div w:id="440420017">
          <w:marLeft w:val="0"/>
          <w:marRight w:val="0"/>
          <w:marTop w:val="0"/>
          <w:marBottom w:val="0"/>
          <w:divBdr>
            <w:top w:val="none" w:sz="0" w:space="0" w:color="auto"/>
            <w:left w:val="none" w:sz="0" w:space="0" w:color="auto"/>
            <w:bottom w:val="none" w:sz="0" w:space="0" w:color="auto"/>
            <w:right w:val="none" w:sz="0" w:space="0" w:color="auto"/>
          </w:divBdr>
          <w:divsChild>
            <w:div w:id="440419435">
              <w:marLeft w:val="0"/>
              <w:marRight w:val="0"/>
              <w:marTop w:val="0"/>
              <w:marBottom w:val="0"/>
              <w:divBdr>
                <w:top w:val="none" w:sz="0" w:space="0" w:color="auto"/>
                <w:left w:val="none" w:sz="0" w:space="0" w:color="auto"/>
                <w:bottom w:val="none" w:sz="0" w:space="0" w:color="auto"/>
                <w:right w:val="none" w:sz="0" w:space="0" w:color="auto"/>
              </w:divBdr>
              <w:divsChild>
                <w:div w:id="440420484">
                  <w:marLeft w:val="0"/>
                  <w:marRight w:val="0"/>
                  <w:marTop w:val="0"/>
                  <w:marBottom w:val="0"/>
                  <w:divBdr>
                    <w:top w:val="none" w:sz="0" w:space="0" w:color="auto"/>
                    <w:left w:val="none" w:sz="0" w:space="0" w:color="auto"/>
                    <w:bottom w:val="none" w:sz="0" w:space="0" w:color="auto"/>
                    <w:right w:val="none" w:sz="0" w:space="0" w:color="auto"/>
                  </w:divBdr>
                  <w:divsChild>
                    <w:div w:id="440418361">
                      <w:marLeft w:val="0"/>
                      <w:marRight w:val="0"/>
                      <w:marTop w:val="0"/>
                      <w:marBottom w:val="0"/>
                      <w:divBdr>
                        <w:top w:val="none" w:sz="0" w:space="0" w:color="auto"/>
                        <w:left w:val="none" w:sz="0" w:space="0" w:color="auto"/>
                        <w:bottom w:val="none" w:sz="0" w:space="0" w:color="auto"/>
                        <w:right w:val="none" w:sz="0" w:space="0" w:color="auto"/>
                      </w:divBdr>
                      <w:divsChild>
                        <w:div w:id="440419015">
                          <w:marLeft w:val="0"/>
                          <w:marRight w:val="0"/>
                          <w:marTop w:val="0"/>
                          <w:marBottom w:val="0"/>
                          <w:divBdr>
                            <w:top w:val="none" w:sz="0" w:space="0" w:color="auto"/>
                            <w:left w:val="none" w:sz="0" w:space="0" w:color="auto"/>
                            <w:bottom w:val="none" w:sz="0" w:space="0" w:color="auto"/>
                            <w:right w:val="none" w:sz="0" w:space="0" w:color="auto"/>
                          </w:divBdr>
                          <w:divsChild>
                            <w:div w:id="4404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0418580">
      <w:marLeft w:val="0"/>
      <w:marRight w:val="0"/>
      <w:marTop w:val="0"/>
      <w:marBottom w:val="0"/>
      <w:divBdr>
        <w:top w:val="none" w:sz="0" w:space="0" w:color="auto"/>
        <w:left w:val="none" w:sz="0" w:space="0" w:color="auto"/>
        <w:bottom w:val="none" w:sz="0" w:space="0" w:color="auto"/>
        <w:right w:val="none" w:sz="0" w:space="0" w:color="auto"/>
      </w:divBdr>
    </w:div>
    <w:div w:id="440418582">
      <w:marLeft w:val="0"/>
      <w:marRight w:val="0"/>
      <w:marTop w:val="0"/>
      <w:marBottom w:val="0"/>
      <w:divBdr>
        <w:top w:val="none" w:sz="0" w:space="0" w:color="auto"/>
        <w:left w:val="none" w:sz="0" w:space="0" w:color="auto"/>
        <w:bottom w:val="none" w:sz="0" w:space="0" w:color="auto"/>
        <w:right w:val="none" w:sz="0" w:space="0" w:color="auto"/>
      </w:divBdr>
      <w:divsChild>
        <w:div w:id="440418336">
          <w:marLeft w:val="0"/>
          <w:marRight w:val="0"/>
          <w:marTop w:val="0"/>
          <w:marBottom w:val="0"/>
          <w:divBdr>
            <w:top w:val="none" w:sz="0" w:space="0" w:color="auto"/>
            <w:left w:val="none" w:sz="0" w:space="0" w:color="auto"/>
            <w:bottom w:val="none" w:sz="0" w:space="0" w:color="auto"/>
            <w:right w:val="none" w:sz="0" w:space="0" w:color="auto"/>
          </w:divBdr>
          <w:divsChild>
            <w:div w:id="440420492">
              <w:marLeft w:val="0"/>
              <w:marRight w:val="0"/>
              <w:marTop w:val="0"/>
              <w:marBottom w:val="0"/>
              <w:divBdr>
                <w:top w:val="none" w:sz="0" w:space="0" w:color="auto"/>
                <w:left w:val="none" w:sz="0" w:space="0" w:color="auto"/>
                <w:bottom w:val="none" w:sz="0" w:space="0" w:color="auto"/>
                <w:right w:val="none" w:sz="0" w:space="0" w:color="auto"/>
              </w:divBdr>
              <w:divsChild>
                <w:div w:id="44041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630">
          <w:marLeft w:val="0"/>
          <w:marRight w:val="0"/>
          <w:marTop w:val="0"/>
          <w:marBottom w:val="0"/>
          <w:divBdr>
            <w:top w:val="none" w:sz="0" w:space="0" w:color="auto"/>
            <w:left w:val="none" w:sz="0" w:space="0" w:color="auto"/>
            <w:bottom w:val="none" w:sz="0" w:space="0" w:color="auto"/>
            <w:right w:val="none" w:sz="0" w:space="0" w:color="auto"/>
          </w:divBdr>
        </w:div>
      </w:divsChild>
    </w:div>
    <w:div w:id="440418583">
      <w:marLeft w:val="0"/>
      <w:marRight w:val="0"/>
      <w:marTop w:val="0"/>
      <w:marBottom w:val="0"/>
      <w:divBdr>
        <w:top w:val="none" w:sz="0" w:space="0" w:color="auto"/>
        <w:left w:val="none" w:sz="0" w:space="0" w:color="auto"/>
        <w:bottom w:val="none" w:sz="0" w:space="0" w:color="auto"/>
        <w:right w:val="none" w:sz="0" w:space="0" w:color="auto"/>
      </w:divBdr>
    </w:div>
    <w:div w:id="440418584">
      <w:marLeft w:val="0"/>
      <w:marRight w:val="0"/>
      <w:marTop w:val="0"/>
      <w:marBottom w:val="0"/>
      <w:divBdr>
        <w:top w:val="none" w:sz="0" w:space="0" w:color="auto"/>
        <w:left w:val="none" w:sz="0" w:space="0" w:color="auto"/>
        <w:bottom w:val="none" w:sz="0" w:space="0" w:color="auto"/>
        <w:right w:val="none" w:sz="0" w:space="0" w:color="auto"/>
      </w:divBdr>
    </w:div>
    <w:div w:id="440418586">
      <w:marLeft w:val="0"/>
      <w:marRight w:val="0"/>
      <w:marTop w:val="0"/>
      <w:marBottom w:val="0"/>
      <w:divBdr>
        <w:top w:val="none" w:sz="0" w:space="0" w:color="auto"/>
        <w:left w:val="none" w:sz="0" w:space="0" w:color="auto"/>
        <w:bottom w:val="none" w:sz="0" w:space="0" w:color="auto"/>
        <w:right w:val="none" w:sz="0" w:space="0" w:color="auto"/>
      </w:divBdr>
    </w:div>
    <w:div w:id="440418587">
      <w:marLeft w:val="0"/>
      <w:marRight w:val="0"/>
      <w:marTop w:val="0"/>
      <w:marBottom w:val="0"/>
      <w:divBdr>
        <w:top w:val="none" w:sz="0" w:space="0" w:color="auto"/>
        <w:left w:val="none" w:sz="0" w:space="0" w:color="auto"/>
        <w:bottom w:val="none" w:sz="0" w:space="0" w:color="auto"/>
        <w:right w:val="none" w:sz="0" w:space="0" w:color="auto"/>
      </w:divBdr>
    </w:div>
    <w:div w:id="440418592">
      <w:marLeft w:val="0"/>
      <w:marRight w:val="0"/>
      <w:marTop w:val="0"/>
      <w:marBottom w:val="0"/>
      <w:divBdr>
        <w:top w:val="none" w:sz="0" w:space="0" w:color="auto"/>
        <w:left w:val="none" w:sz="0" w:space="0" w:color="auto"/>
        <w:bottom w:val="none" w:sz="0" w:space="0" w:color="auto"/>
        <w:right w:val="none" w:sz="0" w:space="0" w:color="auto"/>
      </w:divBdr>
      <w:divsChild>
        <w:div w:id="440420265">
          <w:marLeft w:val="0"/>
          <w:marRight w:val="0"/>
          <w:marTop w:val="0"/>
          <w:marBottom w:val="0"/>
          <w:divBdr>
            <w:top w:val="none" w:sz="0" w:space="0" w:color="auto"/>
            <w:left w:val="none" w:sz="0" w:space="0" w:color="auto"/>
            <w:bottom w:val="none" w:sz="0" w:space="0" w:color="auto"/>
            <w:right w:val="none" w:sz="0" w:space="0" w:color="auto"/>
          </w:divBdr>
        </w:div>
      </w:divsChild>
    </w:div>
    <w:div w:id="440418593">
      <w:marLeft w:val="0"/>
      <w:marRight w:val="0"/>
      <w:marTop w:val="0"/>
      <w:marBottom w:val="0"/>
      <w:divBdr>
        <w:top w:val="none" w:sz="0" w:space="0" w:color="auto"/>
        <w:left w:val="none" w:sz="0" w:space="0" w:color="auto"/>
        <w:bottom w:val="none" w:sz="0" w:space="0" w:color="auto"/>
        <w:right w:val="none" w:sz="0" w:space="0" w:color="auto"/>
      </w:divBdr>
    </w:div>
    <w:div w:id="440418595">
      <w:marLeft w:val="0"/>
      <w:marRight w:val="0"/>
      <w:marTop w:val="0"/>
      <w:marBottom w:val="0"/>
      <w:divBdr>
        <w:top w:val="none" w:sz="0" w:space="0" w:color="auto"/>
        <w:left w:val="none" w:sz="0" w:space="0" w:color="auto"/>
        <w:bottom w:val="none" w:sz="0" w:space="0" w:color="auto"/>
        <w:right w:val="none" w:sz="0" w:space="0" w:color="auto"/>
      </w:divBdr>
    </w:div>
    <w:div w:id="440418597">
      <w:marLeft w:val="0"/>
      <w:marRight w:val="0"/>
      <w:marTop w:val="0"/>
      <w:marBottom w:val="0"/>
      <w:divBdr>
        <w:top w:val="none" w:sz="0" w:space="0" w:color="auto"/>
        <w:left w:val="none" w:sz="0" w:space="0" w:color="auto"/>
        <w:bottom w:val="none" w:sz="0" w:space="0" w:color="auto"/>
        <w:right w:val="none" w:sz="0" w:space="0" w:color="auto"/>
      </w:divBdr>
      <w:divsChild>
        <w:div w:id="440418250">
          <w:marLeft w:val="0"/>
          <w:marRight w:val="0"/>
          <w:marTop w:val="0"/>
          <w:marBottom w:val="0"/>
          <w:divBdr>
            <w:top w:val="none" w:sz="0" w:space="0" w:color="auto"/>
            <w:left w:val="none" w:sz="0" w:space="0" w:color="auto"/>
            <w:bottom w:val="none" w:sz="0" w:space="0" w:color="auto"/>
            <w:right w:val="none" w:sz="0" w:space="0" w:color="auto"/>
          </w:divBdr>
        </w:div>
        <w:div w:id="440418687">
          <w:marLeft w:val="0"/>
          <w:marRight w:val="0"/>
          <w:marTop w:val="0"/>
          <w:marBottom w:val="0"/>
          <w:divBdr>
            <w:top w:val="none" w:sz="0" w:space="0" w:color="auto"/>
            <w:left w:val="none" w:sz="0" w:space="0" w:color="auto"/>
            <w:bottom w:val="none" w:sz="0" w:space="0" w:color="auto"/>
            <w:right w:val="none" w:sz="0" w:space="0" w:color="auto"/>
          </w:divBdr>
        </w:div>
        <w:div w:id="440419111">
          <w:marLeft w:val="0"/>
          <w:marRight w:val="0"/>
          <w:marTop w:val="0"/>
          <w:marBottom w:val="0"/>
          <w:divBdr>
            <w:top w:val="none" w:sz="0" w:space="0" w:color="auto"/>
            <w:left w:val="none" w:sz="0" w:space="0" w:color="auto"/>
            <w:bottom w:val="none" w:sz="0" w:space="0" w:color="auto"/>
            <w:right w:val="none" w:sz="0" w:space="0" w:color="auto"/>
          </w:divBdr>
        </w:div>
        <w:div w:id="440419734">
          <w:marLeft w:val="0"/>
          <w:marRight w:val="0"/>
          <w:marTop w:val="0"/>
          <w:marBottom w:val="0"/>
          <w:divBdr>
            <w:top w:val="none" w:sz="0" w:space="0" w:color="auto"/>
            <w:left w:val="none" w:sz="0" w:space="0" w:color="auto"/>
            <w:bottom w:val="none" w:sz="0" w:space="0" w:color="auto"/>
            <w:right w:val="none" w:sz="0" w:space="0" w:color="auto"/>
          </w:divBdr>
        </w:div>
        <w:div w:id="440419975">
          <w:marLeft w:val="0"/>
          <w:marRight w:val="0"/>
          <w:marTop w:val="0"/>
          <w:marBottom w:val="0"/>
          <w:divBdr>
            <w:top w:val="none" w:sz="0" w:space="0" w:color="auto"/>
            <w:left w:val="none" w:sz="0" w:space="0" w:color="auto"/>
            <w:bottom w:val="none" w:sz="0" w:space="0" w:color="auto"/>
            <w:right w:val="none" w:sz="0" w:space="0" w:color="auto"/>
          </w:divBdr>
        </w:div>
      </w:divsChild>
    </w:div>
    <w:div w:id="440418600">
      <w:marLeft w:val="0"/>
      <w:marRight w:val="0"/>
      <w:marTop w:val="0"/>
      <w:marBottom w:val="0"/>
      <w:divBdr>
        <w:top w:val="none" w:sz="0" w:space="0" w:color="auto"/>
        <w:left w:val="none" w:sz="0" w:space="0" w:color="auto"/>
        <w:bottom w:val="none" w:sz="0" w:space="0" w:color="auto"/>
        <w:right w:val="none" w:sz="0" w:space="0" w:color="auto"/>
      </w:divBdr>
    </w:div>
    <w:div w:id="440418602">
      <w:marLeft w:val="0"/>
      <w:marRight w:val="0"/>
      <w:marTop w:val="0"/>
      <w:marBottom w:val="0"/>
      <w:divBdr>
        <w:top w:val="none" w:sz="0" w:space="0" w:color="auto"/>
        <w:left w:val="none" w:sz="0" w:space="0" w:color="auto"/>
        <w:bottom w:val="none" w:sz="0" w:space="0" w:color="auto"/>
        <w:right w:val="none" w:sz="0" w:space="0" w:color="auto"/>
      </w:divBdr>
    </w:div>
    <w:div w:id="440418605">
      <w:marLeft w:val="0"/>
      <w:marRight w:val="0"/>
      <w:marTop w:val="0"/>
      <w:marBottom w:val="0"/>
      <w:divBdr>
        <w:top w:val="none" w:sz="0" w:space="0" w:color="auto"/>
        <w:left w:val="none" w:sz="0" w:space="0" w:color="auto"/>
        <w:bottom w:val="none" w:sz="0" w:space="0" w:color="auto"/>
        <w:right w:val="none" w:sz="0" w:space="0" w:color="auto"/>
      </w:divBdr>
    </w:div>
    <w:div w:id="440418609">
      <w:marLeft w:val="0"/>
      <w:marRight w:val="0"/>
      <w:marTop w:val="0"/>
      <w:marBottom w:val="0"/>
      <w:divBdr>
        <w:top w:val="none" w:sz="0" w:space="0" w:color="auto"/>
        <w:left w:val="none" w:sz="0" w:space="0" w:color="auto"/>
        <w:bottom w:val="none" w:sz="0" w:space="0" w:color="auto"/>
        <w:right w:val="none" w:sz="0" w:space="0" w:color="auto"/>
      </w:divBdr>
    </w:div>
    <w:div w:id="440418610">
      <w:marLeft w:val="0"/>
      <w:marRight w:val="0"/>
      <w:marTop w:val="0"/>
      <w:marBottom w:val="0"/>
      <w:divBdr>
        <w:top w:val="none" w:sz="0" w:space="0" w:color="auto"/>
        <w:left w:val="none" w:sz="0" w:space="0" w:color="auto"/>
        <w:bottom w:val="none" w:sz="0" w:space="0" w:color="auto"/>
        <w:right w:val="none" w:sz="0" w:space="0" w:color="auto"/>
      </w:divBdr>
    </w:div>
    <w:div w:id="440418611">
      <w:marLeft w:val="0"/>
      <w:marRight w:val="0"/>
      <w:marTop w:val="0"/>
      <w:marBottom w:val="0"/>
      <w:divBdr>
        <w:top w:val="none" w:sz="0" w:space="0" w:color="auto"/>
        <w:left w:val="none" w:sz="0" w:space="0" w:color="auto"/>
        <w:bottom w:val="none" w:sz="0" w:space="0" w:color="auto"/>
        <w:right w:val="none" w:sz="0" w:space="0" w:color="auto"/>
      </w:divBdr>
    </w:div>
    <w:div w:id="440418616">
      <w:marLeft w:val="0"/>
      <w:marRight w:val="0"/>
      <w:marTop w:val="0"/>
      <w:marBottom w:val="0"/>
      <w:divBdr>
        <w:top w:val="none" w:sz="0" w:space="0" w:color="auto"/>
        <w:left w:val="none" w:sz="0" w:space="0" w:color="auto"/>
        <w:bottom w:val="none" w:sz="0" w:space="0" w:color="auto"/>
        <w:right w:val="none" w:sz="0" w:space="0" w:color="auto"/>
      </w:divBdr>
    </w:div>
    <w:div w:id="440418617">
      <w:marLeft w:val="0"/>
      <w:marRight w:val="0"/>
      <w:marTop w:val="0"/>
      <w:marBottom w:val="0"/>
      <w:divBdr>
        <w:top w:val="none" w:sz="0" w:space="0" w:color="auto"/>
        <w:left w:val="none" w:sz="0" w:space="0" w:color="auto"/>
        <w:bottom w:val="none" w:sz="0" w:space="0" w:color="auto"/>
        <w:right w:val="none" w:sz="0" w:space="0" w:color="auto"/>
      </w:divBdr>
      <w:divsChild>
        <w:div w:id="440418654">
          <w:marLeft w:val="0"/>
          <w:marRight w:val="0"/>
          <w:marTop w:val="0"/>
          <w:marBottom w:val="0"/>
          <w:divBdr>
            <w:top w:val="none" w:sz="0" w:space="0" w:color="auto"/>
            <w:left w:val="none" w:sz="0" w:space="0" w:color="auto"/>
            <w:bottom w:val="none" w:sz="0" w:space="0" w:color="auto"/>
            <w:right w:val="none" w:sz="0" w:space="0" w:color="auto"/>
          </w:divBdr>
        </w:div>
        <w:div w:id="440418982">
          <w:marLeft w:val="0"/>
          <w:marRight w:val="0"/>
          <w:marTop w:val="0"/>
          <w:marBottom w:val="0"/>
          <w:divBdr>
            <w:top w:val="none" w:sz="0" w:space="0" w:color="auto"/>
            <w:left w:val="none" w:sz="0" w:space="0" w:color="auto"/>
            <w:bottom w:val="none" w:sz="0" w:space="0" w:color="auto"/>
            <w:right w:val="none" w:sz="0" w:space="0" w:color="auto"/>
          </w:divBdr>
        </w:div>
        <w:div w:id="440419598">
          <w:marLeft w:val="0"/>
          <w:marRight w:val="0"/>
          <w:marTop w:val="0"/>
          <w:marBottom w:val="0"/>
          <w:divBdr>
            <w:top w:val="none" w:sz="0" w:space="0" w:color="auto"/>
            <w:left w:val="none" w:sz="0" w:space="0" w:color="auto"/>
            <w:bottom w:val="none" w:sz="0" w:space="0" w:color="auto"/>
            <w:right w:val="none" w:sz="0" w:space="0" w:color="auto"/>
          </w:divBdr>
          <w:divsChild>
            <w:div w:id="440419026">
              <w:marLeft w:val="0"/>
              <w:marRight w:val="0"/>
              <w:marTop w:val="0"/>
              <w:marBottom w:val="0"/>
              <w:divBdr>
                <w:top w:val="none" w:sz="0" w:space="0" w:color="auto"/>
                <w:left w:val="none" w:sz="0" w:space="0" w:color="auto"/>
                <w:bottom w:val="none" w:sz="0" w:space="0" w:color="auto"/>
                <w:right w:val="none" w:sz="0" w:space="0" w:color="auto"/>
              </w:divBdr>
            </w:div>
            <w:div w:id="440420822">
              <w:marLeft w:val="0"/>
              <w:marRight w:val="0"/>
              <w:marTop w:val="0"/>
              <w:marBottom w:val="0"/>
              <w:divBdr>
                <w:top w:val="none" w:sz="0" w:space="0" w:color="auto"/>
                <w:left w:val="none" w:sz="0" w:space="0" w:color="auto"/>
                <w:bottom w:val="none" w:sz="0" w:space="0" w:color="auto"/>
                <w:right w:val="none" w:sz="0" w:space="0" w:color="auto"/>
              </w:divBdr>
              <w:divsChild>
                <w:div w:id="4404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614">
          <w:marLeft w:val="0"/>
          <w:marRight w:val="0"/>
          <w:marTop w:val="0"/>
          <w:marBottom w:val="0"/>
          <w:divBdr>
            <w:top w:val="none" w:sz="0" w:space="0" w:color="auto"/>
            <w:left w:val="none" w:sz="0" w:space="0" w:color="auto"/>
            <w:bottom w:val="none" w:sz="0" w:space="0" w:color="auto"/>
            <w:right w:val="none" w:sz="0" w:space="0" w:color="auto"/>
          </w:divBdr>
        </w:div>
      </w:divsChild>
    </w:div>
    <w:div w:id="440418620">
      <w:marLeft w:val="0"/>
      <w:marRight w:val="0"/>
      <w:marTop w:val="0"/>
      <w:marBottom w:val="0"/>
      <w:divBdr>
        <w:top w:val="none" w:sz="0" w:space="0" w:color="auto"/>
        <w:left w:val="none" w:sz="0" w:space="0" w:color="auto"/>
        <w:bottom w:val="none" w:sz="0" w:space="0" w:color="auto"/>
        <w:right w:val="none" w:sz="0" w:space="0" w:color="auto"/>
      </w:divBdr>
      <w:divsChild>
        <w:div w:id="440418702">
          <w:marLeft w:val="0"/>
          <w:marRight w:val="0"/>
          <w:marTop w:val="0"/>
          <w:marBottom w:val="0"/>
          <w:divBdr>
            <w:top w:val="none" w:sz="0" w:space="0" w:color="auto"/>
            <w:left w:val="none" w:sz="0" w:space="0" w:color="auto"/>
            <w:bottom w:val="none" w:sz="0" w:space="0" w:color="auto"/>
            <w:right w:val="none" w:sz="0" w:space="0" w:color="auto"/>
          </w:divBdr>
          <w:divsChild>
            <w:div w:id="440419736">
              <w:marLeft w:val="0"/>
              <w:marRight w:val="0"/>
              <w:marTop w:val="0"/>
              <w:marBottom w:val="0"/>
              <w:divBdr>
                <w:top w:val="none" w:sz="0" w:space="0" w:color="auto"/>
                <w:left w:val="none" w:sz="0" w:space="0" w:color="auto"/>
                <w:bottom w:val="none" w:sz="0" w:space="0" w:color="auto"/>
                <w:right w:val="none" w:sz="0" w:space="0" w:color="auto"/>
              </w:divBdr>
              <w:divsChild>
                <w:div w:id="440419650">
                  <w:marLeft w:val="0"/>
                  <w:marRight w:val="0"/>
                  <w:marTop w:val="72"/>
                  <w:marBottom w:val="300"/>
                  <w:divBdr>
                    <w:top w:val="dotted" w:sz="4" w:space="0" w:color="FFFFFF"/>
                    <w:left w:val="dotted" w:sz="2" w:space="8" w:color="FFFFFF"/>
                    <w:bottom w:val="dotted" w:sz="4" w:space="0" w:color="FFFFFF"/>
                    <w:right w:val="dotted" w:sz="2" w:space="8" w:color="FFFFFF"/>
                  </w:divBdr>
                  <w:divsChild>
                    <w:div w:id="440419170">
                      <w:marLeft w:val="0"/>
                      <w:marRight w:val="0"/>
                      <w:marTop w:val="0"/>
                      <w:marBottom w:val="0"/>
                      <w:divBdr>
                        <w:top w:val="dotted" w:sz="2" w:space="6" w:color="FFFFFF"/>
                        <w:left w:val="dotted" w:sz="4" w:space="17" w:color="FFFFFF"/>
                        <w:bottom w:val="dotted" w:sz="4" w:space="1" w:color="FFFFFF"/>
                        <w:right w:val="dotted" w:sz="4" w:space="8" w:color="FFFFFF"/>
                      </w:divBdr>
                      <w:divsChild>
                        <w:div w:id="440418547">
                          <w:marLeft w:val="0"/>
                          <w:marRight w:val="0"/>
                          <w:marTop w:val="0"/>
                          <w:marBottom w:val="0"/>
                          <w:divBdr>
                            <w:top w:val="none" w:sz="0" w:space="0" w:color="auto"/>
                            <w:left w:val="none" w:sz="0" w:space="0" w:color="auto"/>
                            <w:bottom w:val="none" w:sz="0" w:space="0" w:color="auto"/>
                            <w:right w:val="none" w:sz="0" w:space="0" w:color="auto"/>
                          </w:divBdr>
                        </w:div>
                        <w:div w:id="440418703">
                          <w:marLeft w:val="0"/>
                          <w:marRight w:val="0"/>
                          <w:marTop w:val="0"/>
                          <w:marBottom w:val="0"/>
                          <w:divBdr>
                            <w:top w:val="none" w:sz="0" w:space="0" w:color="auto"/>
                            <w:left w:val="none" w:sz="0" w:space="0" w:color="auto"/>
                            <w:bottom w:val="none" w:sz="0" w:space="0" w:color="auto"/>
                            <w:right w:val="none" w:sz="0" w:space="0" w:color="auto"/>
                          </w:divBdr>
                        </w:div>
                        <w:div w:id="440418852">
                          <w:marLeft w:val="0"/>
                          <w:marRight w:val="0"/>
                          <w:marTop w:val="0"/>
                          <w:marBottom w:val="0"/>
                          <w:divBdr>
                            <w:top w:val="none" w:sz="0" w:space="0" w:color="auto"/>
                            <w:left w:val="none" w:sz="0" w:space="0" w:color="auto"/>
                            <w:bottom w:val="none" w:sz="0" w:space="0" w:color="auto"/>
                            <w:right w:val="none" w:sz="0" w:space="0" w:color="auto"/>
                          </w:divBdr>
                        </w:div>
                        <w:div w:id="440419137">
                          <w:marLeft w:val="0"/>
                          <w:marRight w:val="0"/>
                          <w:marTop w:val="0"/>
                          <w:marBottom w:val="0"/>
                          <w:divBdr>
                            <w:top w:val="none" w:sz="0" w:space="0" w:color="auto"/>
                            <w:left w:val="none" w:sz="0" w:space="0" w:color="auto"/>
                            <w:bottom w:val="none" w:sz="0" w:space="0" w:color="auto"/>
                            <w:right w:val="none" w:sz="0" w:space="0" w:color="auto"/>
                          </w:divBdr>
                        </w:div>
                        <w:div w:id="440419266">
                          <w:marLeft w:val="0"/>
                          <w:marRight w:val="0"/>
                          <w:marTop w:val="0"/>
                          <w:marBottom w:val="0"/>
                          <w:divBdr>
                            <w:top w:val="none" w:sz="0" w:space="0" w:color="auto"/>
                            <w:left w:val="none" w:sz="0" w:space="0" w:color="auto"/>
                            <w:bottom w:val="none" w:sz="0" w:space="0" w:color="auto"/>
                            <w:right w:val="none" w:sz="0" w:space="0" w:color="auto"/>
                          </w:divBdr>
                        </w:div>
                        <w:div w:id="440419287">
                          <w:marLeft w:val="0"/>
                          <w:marRight w:val="0"/>
                          <w:marTop w:val="0"/>
                          <w:marBottom w:val="0"/>
                          <w:divBdr>
                            <w:top w:val="none" w:sz="0" w:space="0" w:color="auto"/>
                            <w:left w:val="none" w:sz="0" w:space="0" w:color="auto"/>
                            <w:bottom w:val="none" w:sz="0" w:space="0" w:color="auto"/>
                            <w:right w:val="none" w:sz="0" w:space="0" w:color="auto"/>
                          </w:divBdr>
                        </w:div>
                        <w:div w:id="440419656">
                          <w:marLeft w:val="0"/>
                          <w:marRight w:val="0"/>
                          <w:marTop w:val="0"/>
                          <w:marBottom w:val="0"/>
                          <w:divBdr>
                            <w:top w:val="none" w:sz="0" w:space="0" w:color="auto"/>
                            <w:left w:val="none" w:sz="0" w:space="0" w:color="auto"/>
                            <w:bottom w:val="none" w:sz="0" w:space="0" w:color="auto"/>
                            <w:right w:val="none" w:sz="0" w:space="0" w:color="auto"/>
                          </w:divBdr>
                        </w:div>
                        <w:div w:id="440419888">
                          <w:marLeft w:val="0"/>
                          <w:marRight w:val="0"/>
                          <w:marTop w:val="0"/>
                          <w:marBottom w:val="0"/>
                          <w:divBdr>
                            <w:top w:val="none" w:sz="0" w:space="0" w:color="auto"/>
                            <w:left w:val="none" w:sz="0" w:space="0" w:color="auto"/>
                            <w:bottom w:val="none" w:sz="0" w:space="0" w:color="auto"/>
                            <w:right w:val="none" w:sz="0" w:space="0" w:color="auto"/>
                          </w:divBdr>
                        </w:div>
                        <w:div w:id="440419900">
                          <w:marLeft w:val="0"/>
                          <w:marRight w:val="0"/>
                          <w:marTop w:val="0"/>
                          <w:marBottom w:val="0"/>
                          <w:divBdr>
                            <w:top w:val="none" w:sz="0" w:space="0" w:color="auto"/>
                            <w:left w:val="none" w:sz="0" w:space="0" w:color="auto"/>
                            <w:bottom w:val="none" w:sz="0" w:space="0" w:color="auto"/>
                            <w:right w:val="none" w:sz="0" w:space="0" w:color="auto"/>
                          </w:divBdr>
                        </w:div>
                        <w:div w:id="440420011">
                          <w:marLeft w:val="0"/>
                          <w:marRight w:val="0"/>
                          <w:marTop w:val="0"/>
                          <w:marBottom w:val="0"/>
                          <w:divBdr>
                            <w:top w:val="none" w:sz="0" w:space="0" w:color="auto"/>
                            <w:left w:val="none" w:sz="0" w:space="0" w:color="auto"/>
                            <w:bottom w:val="none" w:sz="0" w:space="0" w:color="auto"/>
                            <w:right w:val="none" w:sz="0" w:space="0" w:color="auto"/>
                          </w:divBdr>
                        </w:div>
                        <w:div w:id="440420114">
                          <w:marLeft w:val="0"/>
                          <w:marRight w:val="0"/>
                          <w:marTop w:val="0"/>
                          <w:marBottom w:val="0"/>
                          <w:divBdr>
                            <w:top w:val="none" w:sz="0" w:space="0" w:color="auto"/>
                            <w:left w:val="none" w:sz="0" w:space="0" w:color="auto"/>
                            <w:bottom w:val="none" w:sz="0" w:space="0" w:color="auto"/>
                            <w:right w:val="none" w:sz="0" w:space="0" w:color="auto"/>
                          </w:divBdr>
                        </w:div>
                        <w:div w:id="440420214">
                          <w:marLeft w:val="0"/>
                          <w:marRight w:val="0"/>
                          <w:marTop w:val="0"/>
                          <w:marBottom w:val="0"/>
                          <w:divBdr>
                            <w:top w:val="none" w:sz="0" w:space="0" w:color="auto"/>
                            <w:left w:val="none" w:sz="0" w:space="0" w:color="auto"/>
                            <w:bottom w:val="none" w:sz="0" w:space="0" w:color="auto"/>
                            <w:right w:val="none" w:sz="0" w:space="0" w:color="auto"/>
                          </w:divBdr>
                        </w:div>
                        <w:div w:id="440420387">
                          <w:marLeft w:val="0"/>
                          <w:marRight w:val="0"/>
                          <w:marTop w:val="0"/>
                          <w:marBottom w:val="0"/>
                          <w:divBdr>
                            <w:top w:val="none" w:sz="0" w:space="0" w:color="auto"/>
                            <w:left w:val="none" w:sz="0" w:space="0" w:color="auto"/>
                            <w:bottom w:val="none" w:sz="0" w:space="0" w:color="auto"/>
                            <w:right w:val="none" w:sz="0" w:space="0" w:color="auto"/>
                          </w:divBdr>
                        </w:div>
                        <w:div w:id="440420584">
                          <w:marLeft w:val="0"/>
                          <w:marRight w:val="0"/>
                          <w:marTop w:val="0"/>
                          <w:marBottom w:val="0"/>
                          <w:divBdr>
                            <w:top w:val="none" w:sz="0" w:space="0" w:color="auto"/>
                            <w:left w:val="none" w:sz="0" w:space="0" w:color="auto"/>
                            <w:bottom w:val="none" w:sz="0" w:space="0" w:color="auto"/>
                            <w:right w:val="none" w:sz="0" w:space="0" w:color="auto"/>
                          </w:divBdr>
                        </w:div>
                        <w:div w:id="440420830">
                          <w:marLeft w:val="0"/>
                          <w:marRight w:val="0"/>
                          <w:marTop w:val="0"/>
                          <w:marBottom w:val="0"/>
                          <w:divBdr>
                            <w:top w:val="none" w:sz="0" w:space="0" w:color="auto"/>
                            <w:left w:val="none" w:sz="0" w:space="0" w:color="auto"/>
                            <w:bottom w:val="none" w:sz="0" w:space="0" w:color="auto"/>
                            <w:right w:val="none" w:sz="0" w:space="0" w:color="auto"/>
                          </w:divBdr>
                        </w:div>
                        <w:div w:id="440420940">
                          <w:marLeft w:val="0"/>
                          <w:marRight w:val="0"/>
                          <w:marTop w:val="0"/>
                          <w:marBottom w:val="0"/>
                          <w:divBdr>
                            <w:top w:val="none" w:sz="0" w:space="0" w:color="auto"/>
                            <w:left w:val="none" w:sz="0" w:space="0" w:color="auto"/>
                            <w:bottom w:val="none" w:sz="0" w:space="0" w:color="auto"/>
                            <w:right w:val="none" w:sz="0" w:space="0" w:color="auto"/>
                          </w:divBdr>
                        </w:div>
                        <w:div w:id="440420954">
                          <w:marLeft w:val="0"/>
                          <w:marRight w:val="0"/>
                          <w:marTop w:val="0"/>
                          <w:marBottom w:val="0"/>
                          <w:divBdr>
                            <w:top w:val="none" w:sz="0" w:space="0" w:color="auto"/>
                            <w:left w:val="none" w:sz="0" w:space="0" w:color="auto"/>
                            <w:bottom w:val="none" w:sz="0" w:space="0" w:color="auto"/>
                            <w:right w:val="none" w:sz="0" w:space="0" w:color="auto"/>
                          </w:divBdr>
                        </w:div>
                      </w:divsChild>
                    </w:div>
                    <w:div w:id="440420563">
                      <w:marLeft w:val="0"/>
                      <w:marRight w:val="0"/>
                      <w:marTop w:val="0"/>
                      <w:marBottom w:val="0"/>
                      <w:divBdr>
                        <w:top w:val="none" w:sz="0" w:space="0" w:color="auto"/>
                        <w:left w:val="none" w:sz="0" w:space="0" w:color="auto"/>
                        <w:bottom w:val="none" w:sz="0" w:space="0" w:color="auto"/>
                        <w:right w:val="none" w:sz="0" w:space="0" w:color="auto"/>
                      </w:divBdr>
                      <w:divsChild>
                        <w:div w:id="44042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18621">
      <w:marLeft w:val="0"/>
      <w:marRight w:val="0"/>
      <w:marTop w:val="0"/>
      <w:marBottom w:val="0"/>
      <w:divBdr>
        <w:top w:val="none" w:sz="0" w:space="0" w:color="auto"/>
        <w:left w:val="none" w:sz="0" w:space="0" w:color="auto"/>
        <w:bottom w:val="none" w:sz="0" w:space="0" w:color="auto"/>
        <w:right w:val="none" w:sz="0" w:space="0" w:color="auto"/>
      </w:divBdr>
    </w:div>
    <w:div w:id="440418623">
      <w:marLeft w:val="0"/>
      <w:marRight w:val="0"/>
      <w:marTop w:val="0"/>
      <w:marBottom w:val="0"/>
      <w:divBdr>
        <w:top w:val="none" w:sz="0" w:space="0" w:color="auto"/>
        <w:left w:val="none" w:sz="0" w:space="0" w:color="auto"/>
        <w:bottom w:val="none" w:sz="0" w:space="0" w:color="auto"/>
        <w:right w:val="none" w:sz="0" w:space="0" w:color="auto"/>
      </w:divBdr>
    </w:div>
    <w:div w:id="440418624">
      <w:marLeft w:val="0"/>
      <w:marRight w:val="0"/>
      <w:marTop w:val="0"/>
      <w:marBottom w:val="0"/>
      <w:divBdr>
        <w:top w:val="none" w:sz="0" w:space="0" w:color="auto"/>
        <w:left w:val="none" w:sz="0" w:space="0" w:color="auto"/>
        <w:bottom w:val="none" w:sz="0" w:space="0" w:color="auto"/>
        <w:right w:val="none" w:sz="0" w:space="0" w:color="auto"/>
      </w:divBdr>
    </w:div>
    <w:div w:id="440418625">
      <w:marLeft w:val="0"/>
      <w:marRight w:val="0"/>
      <w:marTop w:val="0"/>
      <w:marBottom w:val="0"/>
      <w:divBdr>
        <w:top w:val="none" w:sz="0" w:space="0" w:color="auto"/>
        <w:left w:val="none" w:sz="0" w:space="0" w:color="auto"/>
        <w:bottom w:val="none" w:sz="0" w:space="0" w:color="auto"/>
        <w:right w:val="none" w:sz="0" w:space="0" w:color="auto"/>
      </w:divBdr>
    </w:div>
    <w:div w:id="440418631">
      <w:marLeft w:val="0"/>
      <w:marRight w:val="0"/>
      <w:marTop w:val="0"/>
      <w:marBottom w:val="0"/>
      <w:divBdr>
        <w:top w:val="none" w:sz="0" w:space="0" w:color="auto"/>
        <w:left w:val="none" w:sz="0" w:space="0" w:color="auto"/>
        <w:bottom w:val="none" w:sz="0" w:space="0" w:color="auto"/>
        <w:right w:val="none" w:sz="0" w:space="0" w:color="auto"/>
      </w:divBdr>
    </w:div>
    <w:div w:id="440418632">
      <w:marLeft w:val="0"/>
      <w:marRight w:val="0"/>
      <w:marTop w:val="0"/>
      <w:marBottom w:val="0"/>
      <w:divBdr>
        <w:top w:val="none" w:sz="0" w:space="0" w:color="auto"/>
        <w:left w:val="none" w:sz="0" w:space="0" w:color="auto"/>
        <w:bottom w:val="none" w:sz="0" w:space="0" w:color="auto"/>
        <w:right w:val="none" w:sz="0" w:space="0" w:color="auto"/>
      </w:divBdr>
      <w:divsChild>
        <w:div w:id="440419395">
          <w:marLeft w:val="0"/>
          <w:marRight w:val="0"/>
          <w:marTop w:val="0"/>
          <w:marBottom w:val="0"/>
          <w:divBdr>
            <w:top w:val="none" w:sz="0" w:space="0" w:color="auto"/>
            <w:left w:val="none" w:sz="0" w:space="0" w:color="auto"/>
            <w:bottom w:val="none" w:sz="0" w:space="0" w:color="auto"/>
            <w:right w:val="none" w:sz="0" w:space="0" w:color="auto"/>
          </w:divBdr>
          <w:divsChild>
            <w:div w:id="440420267">
              <w:marLeft w:val="0"/>
              <w:marRight w:val="0"/>
              <w:marTop w:val="0"/>
              <w:marBottom w:val="0"/>
              <w:divBdr>
                <w:top w:val="none" w:sz="0" w:space="0" w:color="auto"/>
                <w:left w:val="none" w:sz="0" w:space="0" w:color="auto"/>
                <w:bottom w:val="none" w:sz="0" w:space="0" w:color="auto"/>
                <w:right w:val="none" w:sz="0" w:space="0" w:color="auto"/>
              </w:divBdr>
              <w:divsChild>
                <w:div w:id="4404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633">
      <w:marLeft w:val="0"/>
      <w:marRight w:val="0"/>
      <w:marTop w:val="0"/>
      <w:marBottom w:val="0"/>
      <w:divBdr>
        <w:top w:val="none" w:sz="0" w:space="0" w:color="auto"/>
        <w:left w:val="none" w:sz="0" w:space="0" w:color="auto"/>
        <w:bottom w:val="none" w:sz="0" w:space="0" w:color="auto"/>
        <w:right w:val="none" w:sz="0" w:space="0" w:color="auto"/>
      </w:divBdr>
    </w:div>
    <w:div w:id="440418634">
      <w:marLeft w:val="0"/>
      <w:marRight w:val="0"/>
      <w:marTop w:val="0"/>
      <w:marBottom w:val="0"/>
      <w:divBdr>
        <w:top w:val="none" w:sz="0" w:space="0" w:color="auto"/>
        <w:left w:val="none" w:sz="0" w:space="0" w:color="auto"/>
        <w:bottom w:val="none" w:sz="0" w:space="0" w:color="auto"/>
        <w:right w:val="none" w:sz="0" w:space="0" w:color="auto"/>
      </w:divBdr>
    </w:div>
    <w:div w:id="440418636">
      <w:marLeft w:val="0"/>
      <w:marRight w:val="0"/>
      <w:marTop w:val="0"/>
      <w:marBottom w:val="0"/>
      <w:divBdr>
        <w:top w:val="none" w:sz="0" w:space="0" w:color="auto"/>
        <w:left w:val="none" w:sz="0" w:space="0" w:color="auto"/>
        <w:bottom w:val="none" w:sz="0" w:space="0" w:color="auto"/>
        <w:right w:val="none" w:sz="0" w:space="0" w:color="auto"/>
      </w:divBdr>
    </w:div>
    <w:div w:id="440418637">
      <w:marLeft w:val="0"/>
      <w:marRight w:val="0"/>
      <w:marTop w:val="0"/>
      <w:marBottom w:val="0"/>
      <w:divBdr>
        <w:top w:val="none" w:sz="0" w:space="0" w:color="auto"/>
        <w:left w:val="none" w:sz="0" w:space="0" w:color="auto"/>
        <w:bottom w:val="none" w:sz="0" w:space="0" w:color="auto"/>
        <w:right w:val="none" w:sz="0" w:space="0" w:color="auto"/>
      </w:divBdr>
    </w:div>
    <w:div w:id="440418638">
      <w:marLeft w:val="0"/>
      <w:marRight w:val="0"/>
      <w:marTop w:val="0"/>
      <w:marBottom w:val="0"/>
      <w:divBdr>
        <w:top w:val="none" w:sz="0" w:space="0" w:color="auto"/>
        <w:left w:val="none" w:sz="0" w:space="0" w:color="auto"/>
        <w:bottom w:val="none" w:sz="0" w:space="0" w:color="auto"/>
        <w:right w:val="none" w:sz="0" w:space="0" w:color="auto"/>
      </w:divBdr>
    </w:div>
    <w:div w:id="440418641">
      <w:marLeft w:val="0"/>
      <w:marRight w:val="0"/>
      <w:marTop w:val="0"/>
      <w:marBottom w:val="0"/>
      <w:divBdr>
        <w:top w:val="none" w:sz="0" w:space="0" w:color="auto"/>
        <w:left w:val="none" w:sz="0" w:space="0" w:color="auto"/>
        <w:bottom w:val="none" w:sz="0" w:space="0" w:color="auto"/>
        <w:right w:val="none" w:sz="0" w:space="0" w:color="auto"/>
      </w:divBdr>
    </w:div>
    <w:div w:id="440418642">
      <w:marLeft w:val="0"/>
      <w:marRight w:val="0"/>
      <w:marTop w:val="0"/>
      <w:marBottom w:val="0"/>
      <w:divBdr>
        <w:top w:val="none" w:sz="0" w:space="0" w:color="auto"/>
        <w:left w:val="none" w:sz="0" w:space="0" w:color="auto"/>
        <w:bottom w:val="none" w:sz="0" w:space="0" w:color="auto"/>
        <w:right w:val="none" w:sz="0" w:space="0" w:color="auto"/>
      </w:divBdr>
    </w:div>
    <w:div w:id="440418643">
      <w:marLeft w:val="0"/>
      <w:marRight w:val="0"/>
      <w:marTop w:val="0"/>
      <w:marBottom w:val="0"/>
      <w:divBdr>
        <w:top w:val="none" w:sz="0" w:space="0" w:color="auto"/>
        <w:left w:val="none" w:sz="0" w:space="0" w:color="auto"/>
        <w:bottom w:val="none" w:sz="0" w:space="0" w:color="auto"/>
        <w:right w:val="none" w:sz="0" w:space="0" w:color="auto"/>
      </w:divBdr>
    </w:div>
    <w:div w:id="440418644">
      <w:marLeft w:val="0"/>
      <w:marRight w:val="0"/>
      <w:marTop w:val="0"/>
      <w:marBottom w:val="0"/>
      <w:divBdr>
        <w:top w:val="none" w:sz="0" w:space="0" w:color="auto"/>
        <w:left w:val="none" w:sz="0" w:space="0" w:color="auto"/>
        <w:bottom w:val="none" w:sz="0" w:space="0" w:color="auto"/>
        <w:right w:val="none" w:sz="0" w:space="0" w:color="auto"/>
      </w:divBdr>
    </w:div>
    <w:div w:id="440418645">
      <w:marLeft w:val="0"/>
      <w:marRight w:val="0"/>
      <w:marTop w:val="0"/>
      <w:marBottom w:val="0"/>
      <w:divBdr>
        <w:top w:val="none" w:sz="0" w:space="0" w:color="auto"/>
        <w:left w:val="none" w:sz="0" w:space="0" w:color="auto"/>
        <w:bottom w:val="none" w:sz="0" w:space="0" w:color="auto"/>
        <w:right w:val="none" w:sz="0" w:space="0" w:color="auto"/>
      </w:divBdr>
      <w:divsChild>
        <w:div w:id="440418984">
          <w:marLeft w:val="0"/>
          <w:marRight w:val="0"/>
          <w:marTop w:val="0"/>
          <w:marBottom w:val="0"/>
          <w:divBdr>
            <w:top w:val="none" w:sz="0" w:space="0" w:color="auto"/>
            <w:left w:val="none" w:sz="0" w:space="0" w:color="auto"/>
            <w:bottom w:val="none" w:sz="0" w:space="0" w:color="auto"/>
            <w:right w:val="none" w:sz="0" w:space="0" w:color="auto"/>
          </w:divBdr>
        </w:div>
      </w:divsChild>
    </w:div>
    <w:div w:id="440418648">
      <w:marLeft w:val="0"/>
      <w:marRight w:val="0"/>
      <w:marTop w:val="0"/>
      <w:marBottom w:val="0"/>
      <w:divBdr>
        <w:top w:val="none" w:sz="0" w:space="0" w:color="auto"/>
        <w:left w:val="none" w:sz="0" w:space="0" w:color="auto"/>
        <w:bottom w:val="none" w:sz="0" w:space="0" w:color="auto"/>
        <w:right w:val="none" w:sz="0" w:space="0" w:color="auto"/>
      </w:divBdr>
    </w:div>
    <w:div w:id="440418649">
      <w:marLeft w:val="0"/>
      <w:marRight w:val="0"/>
      <w:marTop w:val="0"/>
      <w:marBottom w:val="0"/>
      <w:divBdr>
        <w:top w:val="none" w:sz="0" w:space="0" w:color="auto"/>
        <w:left w:val="none" w:sz="0" w:space="0" w:color="auto"/>
        <w:bottom w:val="none" w:sz="0" w:space="0" w:color="auto"/>
        <w:right w:val="none" w:sz="0" w:space="0" w:color="auto"/>
      </w:divBdr>
    </w:div>
    <w:div w:id="440418656">
      <w:marLeft w:val="0"/>
      <w:marRight w:val="0"/>
      <w:marTop w:val="0"/>
      <w:marBottom w:val="0"/>
      <w:divBdr>
        <w:top w:val="none" w:sz="0" w:space="0" w:color="auto"/>
        <w:left w:val="none" w:sz="0" w:space="0" w:color="auto"/>
        <w:bottom w:val="none" w:sz="0" w:space="0" w:color="auto"/>
        <w:right w:val="none" w:sz="0" w:space="0" w:color="auto"/>
      </w:divBdr>
    </w:div>
    <w:div w:id="440418657">
      <w:marLeft w:val="0"/>
      <w:marRight w:val="0"/>
      <w:marTop w:val="0"/>
      <w:marBottom w:val="0"/>
      <w:divBdr>
        <w:top w:val="none" w:sz="0" w:space="0" w:color="auto"/>
        <w:left w:val="none" w:sz="0" w:space="0" w:color="auto"/>
        <w:bottom w:val="none" w:sz="0" w:space="0" w:color="auto"/>
        <w:right w:val="none" w:sz="0" w:space="0" w:color="auto"/>
      </w:divBdr>
    </w:div>
    <w:div w:id="440418658">
      <w:marLeft w:val="0"/>
      <w:marRight w:val="0"/>
      <w:marTop w:val="0"/>
      <w:marBottom w:val="0"/>
      <w:divBdr>
        <w:top w:val="none" w:sz="0" w:space="0" w:color="auto"/>
        <w:left w:val="none" w:sz="0" w:space="0" w:color="auto"/>
        <w:bottom w:val="none" w:sz="0" w:space="0" w:color="auto"/>
        <w:right w:val="none" w:sz="0" w:space="0" w:color="auto"/>
      </w:divBdr>
    </w:div>
    <w:div w:id="440418660">
      <w:marLeft w:val="0"/>
      <w:marRight w:val="0"/>
      <w:marTop w:val="0"/>
      <w:marBottom w:val="0"/>
      <w:divBdr>
        <w:top w:val="none" w:sz="0" w:space="0" w:color="auto"/>
        <w:left w:val="none" w:sz="0" w:space="0" w:color="auto"/>
        <w:bottom w:val="none" w:sz="0" w:space="0" w:color="auto"/>
        <w:right w:val="none" w:sz="0" w:space="0" w:color="auto"/>
      </w:divBdr>
      <w:divsChild>
        <w:div w:id="440418112">
          <w:marLeft w:val="0"/>
          <w:marRight w:val="0"/>
          <w:marTop w:val="0"/>
          <w:marBottom w:val="0"/>
          <w:divBdr>
            <w:top w:val="none" w:sz="0" w:space="0" w:color="auto"/>
            <w:left w:val="none" w:sz="0" w:space="0" w:color="auto"/>
            <w:bottom w:val="none" w:sz="0" w:space="0" w:color="auto"/>
            <w:right w:val="none" w:sz="0" w:space="0" w:color="auto"/>
          </w:divBdr>
        </w:div>
      </w:divsChild>
    </w:div>
    <w:div w:id="440418665">
      <w:marLeft w:val="0"/>
      <w:marRight w:val="0"/>
      <w:marTop w:val="0"/>
      <w:marBottom w:val="0"/>
      <w:divBdr>
        <w:top w:val="none" w:sz="0" w:space="0" w:color="auto"/>
        <w:left w:val="none" w:sz="0" w:space="0" w:color="auto"/>
        <w:bottom w:val="none" w:sz="0" w:space="0" w:color="auto"/>
        <w:right w:val="none" w:sz="0" w:space="0" w:color="auto"/>
      </w:divBdr>
    </w:div>
    <w:div w:id="440418668">
      <w:marLeft w:val="0"/>
      <w:marRight w:val="0"/>
      <w:marTop w:val="0"/>
      <w:marBottom w:val="0"/>
      <w:divBdr>
        <w:top w:val="none" w:sz="0" w:space="0" w:color="auto"/>
        <w:left w:val="none" w:sz="0" w:space="0" w:color="auto"/>
        <w:bottom w:val="none" w:sz="0" w:space="0" w:color="auto"/>
        <w:right w:val="none" w:sz="0" w:space="0" w:color="auto"/>
      </w:divBdr>
    </w:div>
    <w:div w:id="440418669">
      <w:marLeft w:val="0"/>
      <w:marRight w:val="0"/>
      <w:marTop w:val="0"/>
      <w:marBottom w:val="0"/>
      <w:divBdr>
        <w:top w:val="none" w:sz="0" w:space="0" w:color="auto"/>
        <w:left w:val="none" w:sz="0" w:space="0" w:color="auto"/>
        <w:bottom w:val="none" w:sz="0" w:space="0" w:color="auto"/>
        <w:right w:val="none" w:sz="0" w:space="0" w:color="auto"/>
      </w:divBdr>
    </w:div>
    <w:div w:id="440418671">
      <w:marLeft w:val="0"/>
      <w:marRight w:val="0"/>
      <w:marTop w:val="0"/>
      <w:marBottom w:val="0"/>
      <w:divBdr>
        <w:top w:val="none" w:sz="0" w:space="0" w:color="auto"/>
        <w:left w:val="none" w:sz="0" w:space="0" w:color="auto"/>
        <w:bottom w:val="none" w:sz="0" w:space="0" w:color="auto"/>
        <w:right w:val="none" w:sz="0" w:space="0" w:color="auto"/>
      </w:divBdr>
    </w:div>
    <w:div w:id="440418672">
      <w:marLeft w:val="0"/>
      <w:marRight w:val="0"/>
      <w:marTop w:val="0"/>
      <w:marBottom w:val="0"/>
      <w:divBdr>
        <w:top w:val="none" w:sz="0" w:space="0" w:color="auto"/>
        <w:left w:val="none" w:sz="0" w:space="0" w:color="auto"/>
        <w:bottom w:val="none" w:sz="0" w:space="0" w:color="auto"/>
        <w:right w:val="none" w:sz="0" w:space="0" w:color="auto"/>
      </w:divBdr>
    </w:div>
    <w:div w:id="440418674">
      <w:marLeft w:val="0"/>
      <w:marRight w:val="0"/>
      <w:marTop w:val="0"/>
      <w:marBottom w:val="0"/>
      <w:divBdr>
        <w:top w:val="none" w:sz="0" w:space="0" w:color="auto"/>
        <w:left w:val="none" w:sz="0" w:space="0" w:color="auto"/>
        <w:bottom w:val="none" w:sz="0" w:space="0" w:color="auto"/>
        <w:right w:val="none" w:sz="0" w:space="0" w:color="auto"/>
      </w:divBdr>
      <w:divsChild>
        <w:div w:id="440418646">
          <w:marLeft w:val="160"/>
          <w:marRight w:val="160"/>
          <w:marTop w:val="160"/>
          <w:marBottom w:val="160"/>
          <w:divBdr>
            <w:top w:val="none" w:sz="0" w:space="0" w:color="auto"/>
            <w:left w:val="none" w:sz="0" w:space="0" w:color="auto"/>
            <w:bottom w:val="none" w:sz="0" w:space="0" w:color="auto"/>
            <w:right w:val="none" w:sz="0" w:space="0" w:color="auto"/>
          </w:divBdr>
        </w:div>
        <w:div w:id="440419433">
          <w:marLeft w:val="600"/>
          <w:marRight w:val="600"/>
          <w:marTop w:val="0"/>
          <w:marBottom w:val="0"/>
          <w:divBdr>
            <w:top w:val="none" w:sz="0" w:space="0" w:color="auto"/>
            <w:left w:val="none" w:sz="0" w:space="0" w:color="auto"/>
            <w:bottom w:val="none" w:sz="0" w:space="0" w:color="auto"/>
            <w:right w:val="none" w:sz="0" w:space="0" w:color="auto"/>
          </w:divBdr>
          <w:divsChild>
            <w:div w:id="44042003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40418676">
      <w:marLeft w:val="0"/>
      <w:marRight w:val="0"/>
      <w:marTop w:val="0"/>
      <w:marBottom w:val="0"/>
      <w:divBdr>
        <w:top w:val="none" w:sz="0" w:space="0" w:color="auto"/>
        <w:left w:val="none" w:sz="0" w:space="0" w:color="auto"/>
        <w:bottom w:val="none" w:sz="0" w:space="0" w:color="auto"/>
        <w:right w:val="none" w:sz="0" w:space="0" w:color="auto"/>
      </w:divBdr>
    </w:div>
    <w:div w:id="440418678">
      <w:marLeft w:val="0"/>
      <w:marRight w:val="0"/>
      <w:marTop w:val="0"/>
      <w:marBottom w:val="0"/>
      <w:divBdr>
        <w:top w:val="none" w:sz="0" w:space="0" w:color="auto"/>
        <w:left w:val="none" w:sz="0" w:space="0" w:color="auto"/>
        <w:bottom w:val="none" w:sz="0" w:space="0" w:color="auto"/>
        <w:right w:val="none" w:sz="0" w:space="0" w:color="auto"/>
      </w:divBdr>
    </w:div>
    <w:div w:id="440418681">
      <w:marLeft w:val="0"/>
      <w:marRight w:val="0"/>
      <w:marTop w:val="0"/>
      <w:marBottom w:val="0"/>
      <w:divBdr>
        <w:top w:val="none" w:sz="0" w:space="0" w:color="auto"/>
        <w:left w:val="none" w:sz="0" w:space="0" w:color="auto"/>
        <w:bottom w:val="none" w:sz="0" w:space="0" w:color="auto"/>
        <w:right w:val="none" w:sz="0" w:space="0" w:color="auto"/>
      </w:divBdr>
    </w:div>
    <w:div w:id="440418682">
      <w:marLeft w:val="0"/>
      <w:marRight w:val="0"/>
      <w:marTop w:val="0"/>
      <w:marBottom w:val="0"/>
      <w:divBdr>
        <w:top w:val="none" w:sz="0" w:space="0" w:color="auto"/>
        <w:left w:val="none" w:sz="0" w:space="0" w:color="auto"/>
        <w:bottom w:val="none" w:sz="0" w:space="0" w:color="auto"/>
        <w:right w:val="none" w:sz="0" w:space="0" w:color="auto"/>
      </w:divBdr>
    </w:div>
    <w:div w:id="440418688">
      <w:marLeft w:val="0"/>
      <w:marRight w:val="0"/>
      <w:marTop w:val="0"/>
      <w:marBottom w:val="0"/>
      <w:divBdr>
        <w:top w:val="none" w:sz="0" w:space="0" w:color="auto"/>
        <w:left w:val="none" w:sz="0" w:space="0" w:color="auto"/>
        <w:bottom w:val="none" w:sz="0" w:space="0" w:color="auto"/>
        <w:right w:val="none" w:sz="0" w:space="0" w:color="auto"/>
      </w:divBdr>
    </w:div>
    <w:div w:id="440418691">
      <w:marLeft w:val="0"/>
      <w:marRight w:val="0"/>
      <w:marTop w:val="0"/>
      <w:marBottom w:val="0"/>
      <w:divBdr>
        <w:top w:val="none" w:sz="0" w:space="0" w:color="auto"/>
        <w:left w:val="none" w:sz="0" w:space="0" w:color="auto"/>
        <w:bottom w:val="none" w:sz="0" w:space="0" w:color="auto"/>
        <w:right w:val="none" w:sz="0" w:space="0" w:color="auto"/>
      </w:divBdr>
    </w:div>
    <w:div w:id="440418694">
      <w:marLeft w:val="0"/>
      <w:marRight w:val="0"/>
      <w:marTop w:val="0"/>
      <w:marBottom w:val="0"/>
      <w:divBdr>
        <w:top w:val="none" w:sz="0" w:space="0" w:color="auto"/>
        <w:left w:val="none" w:sz="0" w:space="0" w:color="auto"/>
        <w:bottom w:val="none" w:sz="0" w:space="0" w:color="auto"/>
        <w:right w:val="none" w:sz="0" w:space="0" w:color="auto"/>
      </w:divBdr>
    </w:div>
    <w:div w:id="440418696">
      <w:marLeft w:val="0"/>
      <w:marRight w:val="0"/>
      <w:marTop w:val="0"/>
      <w:marBottom w:val="0"/>
      <w:divBdr>
        <w:top w:val="none" w:sz="0" w:space="0" w:color="auto"/>
        <w:left w:val="none" w:sz="0" w:space="0" w:color="auto"/>
        <w:bottom w:val="none" w:sz="0" w:space="0" w:color="auto"/>
        <w:right w:val="none" w:sz="0" w:space="0" w:color="auto"/>
      </w:divBdr>
    </w:div>
    <w:div w:id="440418697">
      <w:marLeft w:val="0"/>
      <w:marRight w:val="0"/>
      <w:marTop w:val="0"/>
      <w:marBottom w:val="0"/>
      <w:divBdr>
        <w:top w:val="none" w:sz="0" w:space="0" w:color="auto"/>
        <w:left w:val="none" w:sz="0" w:space="0" w:color="auto"/>
        <w:bottom w:val="none" w:sz="0" w:space="0" w:color="auto"/>
        <w:right w:val="none" w:sz="0" w:space="0" w:color="auto"/>
      </w:divBdr>
    </w:div>
    <w:div w:id="440418699">
      <w:marLeft w:val="0"/>
      <w:marRight w:val="0"/>
      <w:marTop w:val="0"/>
      <w:marBottom w:val="0"/>
      <w:divBdr>
        <w:top w:val="none" w:sz="0" w:space="0" w:color="auto"/>
        <w:left w:val="none" w:sz="0" w:space="0" w:color="auto"/>
        <w:bottom w:val="none" w:sz="0" w:space="0" w:color="auto"/>
        <w:right w:val="none" w:sz="0" w:space="0" w:color="auto"/>
      </w:divBdr>
    </w:div>
    <w:div w:id="440418700">
      <w:marLeft w:val="0"/>
      <w:marRight w:val="0"/>
      <w:marTop w:val="0"/>
      <w:marBottom w:val="0"/>
      <w:divBdr>
        <w:top w:val="none" w:sz="0" w:space="0" w:color="auto"/>
        <w:left w:val="none" w:sz="0" w:space="0" w:color="auto"/>
        <w:bottom w:val="none" w:sz="0" w:space="0" w:color="auto"/>
        <w:right w:val="none" w:sz="0" w:space="0" w:color="auto"/>
      </w:divBdr>
      <w:divsChild>
        <w:div w:id="440418680">
          <w:marLeft w:val="0"/>
          <w:marRight w:val="0"/>
          <w:marTop w:val="0"/>
          <w:marBottom w:val="0"/>
          <w:divBdr>
            <w:top w:val="none" w:sz="0" w:space="0" w:color="auto"/>
            <w:left w:val="none" w:sz="0" w:space="0" w:color="auto"/>
            <w:bottom w:val="none" w:sz="0" w:space="0" w:color="auto"/>
            <w:right w:val="none" w:sz="0" w:space="0" w:color="auto"/>
          </w:divBdr>
        </w:div>
      </w:divsChild>
    </w:div>
    <w:div w:id="440418701">
      <w:marLeft w:val="0"/>
      <w:marRight w:val="0"/>
      <w:marTop w:val="0"/>
      <w:marBottom w:val="0"/>
      <w:divBdr>
        <w:top w:val="none" w:sz="0" w:space="0" w:color="auto"/>
        <w:left w:val="none" w:sz="0" w:space="0" w:color="auto"/>
        <w:bottom w:val="none" w:sz="0" w:space="0" w:color="auto"/>
        <w:right w:val="none" w:sz="0" w:space="0" w:color="auto"/>
      </w:divBdr>
      <w:divsChild>
        <w:div w:id="440418142">
          <w:marLeft w:val="0"/>
          <w:marRight w:val="0"/>
          <w:marTop w:val="0"/>
          <w:marBottom w:val="0"/>
          <w:divBdr>
            <w:top w:val="none" w:sz="0" w:space="0" w:color="auto"/>
            <w:left w:val="none" w:sz="0" w:space="0" w:color="auto"/>
            <w:bottom w:val="none" w:sz="0" w:space="0" w:color="auto"/>
            <w:right w:val="none" w:sz="0" w:space="0" w:color="auto"/>
          </w:divBdr>
        </w:div>
      </w:divsChild>
    </w:div>
    <w:div w:id="440418704">
      <w:marLeft w:val="0"/>
      <w:marRight w:val="0"/>
      <w:marTop w:val="0"/>
      <w:marBottom w:val="0"/>
      <w:divBdr>
        <w:top w:val="none" w:sz="0" w:space="0" w:color="auto"/>
        <w:left w:val="none" w:sz="0" w:space="0" w:color="auto"/>
        <w:bottom w:val="none" w:sz="0" w:space="0" w:color="auto"/>
        <w:right w:val="none" w:sz="0" w:space="0" w:color="auto"/>
      </w:divBdr>
    </w:div>
    <w:div w:id="440418705">
      <w:marLeft w:val="0"/>
      <w:marRight w:val="0"/>
      <w:marTop w:val="0"/>
      <w:marBottom w:val="0"/>
      <w:divBdr>
        <w:top w:val="none" w:sz="0" w:space="0" w:color="auto"/>
        <w:left w:val="none" w:sz="0" w:space="0" w:color="auto"/>
        <w:bottom w:val="none" w:sz="0" w:space="0" w:color="auto"/>
        <w:right w:val="none" w:sz="0" w:space="0" w:color="auto"/>
      </w:divBdr>
    </w:div>
    <w:div w:id="440418708">
      <w:marLeft w:val="0"/>
      <w:marRight w:val="0"/>
      <w:marTop w:val="0"/>
      <w:marBottom w:val="0"/>
      <w:divBdr>
        <w:top w:val="none" w:sz="0" w:space="0" w:color="auto"/>
        <w:left w:val="none" w:sz="0" w:space="0" w:color="auto"/>
        <w:bottom w:val="none" w:sz="0" w:space="0" w:color="auto"/>
        <w:right w:val="none" w:sz="0" w:space="0" w:color="auto"/>
      </w:divBdr>
    </w:div>
    <w:div w:id="440418709">
      <w:marLeft w:val="0"/>
      <w:marRight w:val="0"/>
      <w:marTop w:val="0"/>
      <w:marBottom w:val="0"/>
      <w:divBdr>
        <w:top w:val="none" w:sz="0" w:space="0" w:color="auto"/>
        <w:left w:val="none" w:sz="0" w:space="0" w:color="auto"/>
        <w:bottom w:val="none" w:sz="0" w:space="0" w:color="auto"/>
        <w:right w:val="none" w:sz="0" w:space="0" w:color="auto"/>
      </w:divBdr>
    </w:div>
    <w:div w:id="440418711">
      <w:marLeft w:val="0"/>
      <w:marRight w:val="0"/>
      <w:marTop w:val="0"/>
      <w:marBottom w:val="0"/>
      <w:divBdr>
        <w:top w:val="none" w:sz="0" w:space="0" w:color="auto"/>
        <w:left w:val="none" w:sz="0" w:space="0" w:color="auto"/>
        <w:bottom w:val="none" w:sz="0" w:space="0" w:color="auto"/>
        <w:right w:val="none" w:sz="0" w:space="0" w:color="auto"/>
      </w:divBdr>
      <w:divsChild>
        <w:div w:id="440418413">
          <w:marLeft w:val="0"/>
          <w:marRight w:val="0"/>
          <w:marTop w:val="0"/>
          <w:marBottom w:val="0"/>
          <w:divBdr>
            <w:top w:val="none" w:sz="0" w:space="0" w:color="auto"/>
            <w:left w:val="none" w:sz="0" w:space="0" w:color="auto"/>
            <w:bottom w:val="none" w:sz="0" w:space="0" w:color="auto"/>
            <w:right w:val="none" w:sz="0" w:space="0" w:color="auto"/>
          </w:divBdr>
        </w:div>
      </w:divsChild>
    </w:div>
    <w:div w:id="440418712">
      <w:marLeft w:val="0"/>
      <w:marRight w:val="0"/>
      <w:marTop w:val="0"/>
      <w:marBottom w:val="0"/>
      <w:divBdr>
        <w:top w:val="none" w:sz="0" w:space="0" w:color="auto"/>
        <w:left w:val="none" w:sz="0" w:space="0" w:color="auto"/>
        <w:bottom w:val="none" w:sz="0" w:space="0" w:color="auto"/>
        <w:right w:val="none" w:sz="0" w:space="0" w:color="auto"/>
      </w:divBdr>
    </w:div>
    <w:div w:id="440418714">
      <w:marLeft w:val="0"/>
      <w:marRight w:val="0"/>
      <w:marTop w:val="0"/>
      <w:marBottom w:val="0"/>
      <w:divBdr>
        <w:top w:val="none" w:sz="0" w:space="0" w:color="auto"/>
        <w:left w:val="none" w:sz="0" w:space="0" w:color="auto"/>
        <w:bottom w:val="none" w:sz="0" w:space="0" w:color="auto"/>
        <w:right w:val="none" w:sz="0" w:space="0" w:color="auto"/>
      </w:divBdr>
    </w:div>
    <w:div w:id="440418718">
      <w:marLeft w:val="0"/>
      <w:marRight w:val="0"/>
      <w:marTop w:val="0"/>
      <w:marBottom w:val="0"/>
      <w:divBdr>
        <w:top w:val="none" w:sz="0" w:space="0" w:color="auto"/>
        <w:left w:val="none" w:sz="0" w:space="0" w:color="auto"/>
        <w:bottom w:val="none" w:sz="0" w:space="0" w:color="auto"/>
        <w:right w:val="none" w:sz="0" w:space="0" w:color="auto"/>
      </w:divBdr>
    </w:div>
    <w:div w:id="440418719">
      <w:marLeft w:val="0"/>
      <w:marRight w:val="0"/>
      <w:marTop w:val="0"/>
      <w:marBottom w:val="0"/>
      <w:divBdr>
        <w:top w:val="none" w:sz="0" w:space="0" w:color="auto"/>
        <w:left w:val="none" w:sz="0" w:space="0" w:color="auto"/>
        <w:bottom w:val="none" w:sz="0" w:space="0" w:color="auto"/>
        <w:right w:val="none" w:sz="0" w:space="0" w:color="auto"/>
      </w:divBdr>
      <w:divsChild>
        <w:div w:id="440420192">
          <w:marLeft w:val="160"/>
          <w:marRight w:val="160"/>
          <w:marTop w:val="160"/>
          <w:marBottom w:val="160"/>
          <w:divBdr>
            <w:top w:val="none" w:sz="0" w:space="0" w:color="auto"/>
            <w:left w:val="none" w:sz="0" w:space="0" w:color="auto"/>
            <w:bottom w:val="none" w:sz="0" w:space="0" w:color="auto"/>
            <w:right w:val="none" w:sz="0" w:space="0" w:color="auto"/>
          </w:divBdr>
        </w:div>
        <w:div w:id="440420888">
          <w:marLeft w:val="600"/>
          <w:marRight w:val="600"/>
          <w:marTop w:val="0"/>
          <w:marBottom w:val="0"/>
          <w:divBdr>
            <w:top w:val="none" w:sz="0" w:space="0" w:color="auto"/>
            <w:left w:val="none" w:sz="0" w:space="0" w:color="auto"/>
            <w:bottom w:val="none" w:sz="0" w:space="0" w:color="auto"/>
            <w:right w:val="none" w:sz="0" w:space="0" w:color="auto"/>
          </w:divBdr>
          <w:divsChild>
            <w:div w:id="44041915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40418720">
      <w:marLeft w:val="0"/>
      <w:marRight w:val="0"/>
      <w:marTop w:val="0"/>
      <w:marBottom w:val="0"/>
      <w:divBdr>
        <w:top w:val="none" w:sz="0" w:space="0" w:color="auto"/>
        <w:left w:val="none" w:sz="0" w:space="0" w:color="auto"/>
        <w:bottom w:val="none" w:sz="0" w:space="0" w:color="auto"/>
        <w:right w:val="none" w:sz="0" w:space="0" w:color="auto"/>
      </w:divBdr>
      <w:divsChild>
        <w:div w:id="440419467">
          <w:marLeft w:val="0"/>
          <w:marRight w:val="0"/>
          <w:marTop w:val="0"/>
          <w:marBottom w:val="0"/>
          <w:divBdr>
            <w:top w:val="none" w:sz="0" w:space="0" w:color="auto"/>
            <w:left w:val="none" w:sz="0" w:space="0" w:color="auto"/>
            <w:bottom w:val="none" w:sz="0" w:space="0" w:color="auto"/>
            <w:right w:val="none" w:sz="0" w:space="0" w:color="auto"/>
          </w:divBdr>
        </w:div>
        <w:div w:id="440420733">
          <w:marLeft w:val="0"/>
          <w:marRight w:val="0"/>
          <w:marTop w:val="0"/>
          <w:marBottom w:val="0"/>
          <w:divBdr>
            <w:top w:val="none" w:sz="0" w:space="0" w:color="auto"/>
            <w:left w:val="none" w:sz="0" w:space="0" w:color="auto"/>
            <w:bottom w:val="none" w:sz="0" w:space="0" w:color="auto"/>
            <w:right w:val="none" w:sz="0" w:space="0" w:color="auto"/>
          </w:divBdr>
          <w:divsChild>
            <w:div w:id="440419503">
              <w:marLeft w:val="0"/>
              <w:marRight w:val="0"/>
              <w:marTop w:val="0"/>
              <w:marBottom w:val="0"/>
              <w:divBdr>
                <w:top w:val="none" w:sz="0" w:space="0" w:color="auto"/>
                <w:left w:val="none" w:sz="0" w:space="0" w:color="auto"/>
                <w:bottom w:val="none" w:sz="0" w:space="0" w:color="auto"/>
                <w:right w:val="none" w:sz="0" w:space="0" w:color="auto"/>
              </w:divBdr>
              <w:divsChild>
                <w:div w:id="44042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722">
      <w:marLeft w:val="0"/>
      <w:marRight w:val="0"/>
      <w:marTop w:val="0"/>
      <w:marBottom w:val="0"/>
      <w:divBdr>
        <w:top w:val="none" w:sz="0" w:space="0" w:color="auto"/>
        <w:left w:val="none" w:sz="0" w:space="0" w:color="auto"/>
        <w:bottom w:val="none" w:sz="0" w:space="0" w:color="auto"/>
        <w:right w:val="none" w:sz="0" w:space="0" w:color="auto"/>
      </w:divBdr>
      <w:divsChild>
        <w:div w:id="440420347">
          <w:marLeft w:val="0"/>
          <w:marRight w:val="0"/>
          <w:marTop w:val="0"/>
          <w:marBottom w:val="0"/>
          <w:divBdr>
            <w:top w:val="none" w:sz="0" w:space="0" w:color="auto"/>
            <w:left w:val="none" w:sz="0" w:space="0" w:color="auto"/>
            <w:bottom w:val="none" w:sz="0" w:space="0" w:color="auto"/>
            <w:right w:val="none" w:sz="0" w:space="0" w:color="auto"/>
          </w:divBdr>
          <w:divsChild>
            <w:div w:id="440420877">
              <w:marLeft w:val="0"/>
              <w:marRight w:val="0"/>
              <w:marTop w:val="0"/>
              <w:marBottom w:val="0"/>
              <w:divBdr>
                <w:top w:val="none" w:sz="0" w:space="0" w:color="auto"/>
                <w:left w:val="none" w:sz="0" w:space="0" w:color="auto"/>
                <w:bottom w:val="none" w:sz="0" w:space="0" w:color="auto"/>
                <w:right w:val="none" w:sz="0" w:space="0" w:color="auto"/>
              </w:divBdr>
              <w:divsChild>
                <w:div w:id="440419367">
                  <w:marLeft w:val="0"/>
                  <w:marRight w:val="0"/>
                  <w:marTop w:val="0"/>
                  <w:marBottom w:val="0"/>
                  <w:divBdr>
                    <w:top w:val="none" w:sz="0" w:space="0" w:color="auto"/>
                    <w:left w:val="none" w:sz="0" w:space="0" w:color="auto"/>
                    <w:bottom w:val="none" w:sz="0" w:space="0" w:color="auto"/>
                    <w:right w:val="none" w:sz="0" w:space="0" w:color="auto"/>
                  </w:divBdr>
                  <w:divsChild>
                    <w:div w:id="44042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18726">
      <w:marLeft w:val="0"/>
      <w:marRight w:val="0"/>
      <w:marTop w:val="0"/>
      <w:marBottom w:val="0"/>
      <w:divBdr>
        <w:top w:val="none" w:sz="0" w:space="0" w:color="auto"/>
        <w:left w:val="none" w:sz="0" w:space="0" w:color="auto"/>
        <w:bottom w:val="none" w:sz="0" w:space="0" w:color="auto"/>
        <w:right w:val="none" w:sz="0" w:space="0" w:color="auto"/>
      </w:divBdr>
    </w:div>
    <w:div w:id="440418731">
      <w:marLeft w:val="0"/>
      <w:marRight w:val="0"/>
      <w:marTop w:val="0"/>
      <w:marBottom w:val="0"/>
      <w:divBdr>
        <w:top w:val="none" w:sz="0" w:space="0" w:color="auto"/>
        <w:left w:val="none" w:sz="0" w:space="0" w:color="auto"/>
        <w:bottom w:val="none" w:sz="0" w:space="0" w:color="auto"/>
        <w:right w:val="none" w:sz="0" w:space="0" w:color="auto"/>
      </w:divBdr>
    </w:div>
    <w:div w:id="440418732">
      <w:marLeft w:val="0"/>
      <w:marRight w:val="0"/>
      <w:marTop w:val="0"/>
      <w:marBottom w:val="0"/>
      <w:divBdr>
        <w:top w:val="none" w:sz="0" w:space="0" w:color="auto"/>
        <w:left w:val="none" w:sz="0" w:space="0" w:color="auto"/>
        <w:bottom w:val="none" w:sz="0" w:space="0" w:color="auto"/>
        <w:right w:val="none" w:sz="0" w:space="0" w:color="auto"/>
      </w:divBdr>
    </w:div>
    <w:div w:id="440418733">
      <w:marLeft w:val="0"/>
      <w:marRight w:val="0"/>
      <w:marTop w:val="0"/>
      <w:marBottom w:val="0"/>
      <w:divBdr>
        <w:top w:val="none" w:sz="0" w:space="0" w:color="auto"/>
        <w:left w:val="none" w:sz="0" w:space="0" w:color="auto"/>
        <w:bottom w:val="none" w:sz="0" w:space="0" w:color="auto"/>
        <w:right w:val="none" w:sz="0" w:space="0" w:color="auto"/>
      </w:divBdr>
    </w:div>
    <w:div w:id="440418734">
      <w:marLeft w:val="0"/>
      <w:marRight w:val="0"/>
      <w:marTop w:val="0"/>
      <w:marBottom w:val="0"/>
      <w:divBdr>
        <w:top w:val="none" w:sz="0" w:space="0" w:color="auto"/>
        <w:left w:val="none" w:sz="0" w:space="0" w:color="auto"/>
        <w:bottom w:val="none" w:sz="0" w:space="0" w:color="auto"/>
        <w:right w:val="none" w:sz="0" w:space="0" w:color="auto"/>
      </w:divBdr>
    </w:div>
    <w:div w:id="440418735">
      <w:marLeft w:val="0"/>
      <w:marRight w:val="0"/>
      <w:marTop w:val="0"/>
      <w:marBottom w:val="0"/>
      <w:divBdr>
        <w:top w:val="none" w:sz="0" w:space="0" w:color="auto"/>
        <w:left w:val="none" w:sz="0" w:space="0" w:color="auto"/>
        <w:bottom w:val="none" w:sz="0" w:space="0" w:color="auto"/>
        <w:right w:val="none" w:sz="0" w:space="0" w:color="auto"/>
      </w:divBdr>
    </w:div>
    <w:div w:id="440418736">
      <w:marLeft w:val="0"/>
      <w:marRight w:val="0"/>
      <w:marTop w:val="0"/>
      <w:marBottom w:val="0"/>
      <w:divBdr>
        <w:top w:val="none" w:sz="0" w:space="0" w:color="auto"/>
        <w:left w:val="none" w:sz="0" w:space="0" w:color="auto"/>
        <w:bottom w:val="none" w:sz="0" w:space="0" w:color="auto"/>
        <w:right w:val="none" w:sz="0" w:space="0" w:color="auto"/>
      </w:divBdr>
    </w:div>
    <w:div w:id="440418737">
      <w:marLeft w:val="0"/>
      <w:marRight w:val="0"/>
      <w:marTop w:val="0"/>
      <w:marBottom w:val="0"/>
      <w:divBdr>
        <w:top w:val="none" w:sz="0" w:space="0" w:color="auto"/>
        <w:left w:val="none" w:sz="0" w:space="0" w:color="auto"/>
        <w:bottom w:val="none" w:sz="0" w:space="0" w:color="auto"/>
        <w:right w:val="none" w:sz="0" w:space="0" w:color="auto"/>
      </w:divBdr>
    </w:div>
    <w:div w:id="440418738">
      <w:marLeft w:val="0"/>
      <w:marRight w:val="0"/>
      <w:marTop w:val="0"/>
      <w:marBottom w:val="0"/>
      <w:divBdr>
        <w:top w:val="none" w:sz="0" w:space="0" w:color="auto"/>
        <w:left w:val="none" w:sz="0" w:space="0" w:color="auto"/>
        <w:bottom w:val="none" w:sz="0" w:space="0" w:color="auto"/>
        <w:right w:val="none" w:sz="0" w:space="0" w:color="auto"/>
      </w:divBdr>
    </w:div>
    <w:div w:id="440418739">
      <w:marLeft w:val="0"/>
      <w:marRight w:val="0"/>
      <w:marTop w:val="0"/>
      <w:marBottom w:val="0"/>
      <w:divBdr>
        <w:top w:val="none" w:sz="0" w:space="0" w:color="auto"/>
        <w:left w:val="none" w:sz="0" w:space="0" w:color="auto"/>
        <w:bottom w:val="none" w:sz="0" w:space="0" w:color="auto"/>
        <w:right w:val="none" w:sz="0" w:space="0" w:color="auto"/>
      </w:divBdr>
    </w:div>
    <w:div w:id="440418742">
      <w:marLeft w:val="0"/>
      <w:marRight w:val="0"/>
      <w:marTop w:val="0"/>
      <w:marBottom w:val="0"/>
      <w:divBdr>
        <w:top w:val="none" w:sz="0" w:space="0" w:color="auto"/>
        <w:left w:val="none" w:sz="0" w:space="0" w:color="auto"/>
        <w:bottom w:val="none" w:sz="0" w:space="0" w:color="auto"/>
        <w:right w:val="none" w:sz="0" w:space="0" w:color="auto"/>
      </w:divBdr>
    </w:div>
    <w:div w:id="440418743">
      <w:marLeft w:val="0"/>
      <w:marRight w:val="0"/>
      <w:marTop w:val="0"/>
      <w:marBottom w:val="0"/>
      <w:divBdr>
        <w:top w:val="none" w:sz="0" w:space="0" w:color="auto"/>
        <w:left w:val="none" w:sz="0" w:space="0" w:color="auto"/>
        <w:bottom w:val="none" w:sz="0" w:space="0" w:color="auto"/>
        <w:right w:val="none" w:sz="0" w:space="0" w:color="auto"/>
      </w:divBdr>
    </w:div>
    <w:div w:id="440418744">
      <w:marLeft w:val="0"/>
      <w:marRight w:val="0"/>
      <w:marTop w:val="0"/>
      <w:marBottom w:val="0"/>
      <w:divBdr>
        <w:top w:val="none" w:sz="0" w:space="0" w:color="auto"/>
        <w:left w:val="none" w:sz="0" w:space="0" w:color="auto"/>
        <w:bottom w:val="none" w:sz="0" w:space="0" w:color="auto"/>
        <w:right w:val="none" w:sz="0" w:space="0" w:color="auto"/>
      </w:divBdr>
    </w:div>
    <w:div w:id="440418745">
      <w:marLeft w:val="0"/>
      <w:marRight w:val="0"/>
      <w:marTop w:val="0"/>
      <w:marBottom w:val="0"/>
      <w:divBdr>
        <w:top w:val="none" w:sz="0" w:space="0" w:color="auto"/>
        <w:left w:val="none" w:sz="0" w:space="0" w:color="auto"/>
        <w:bottom w:val="none" w:sz="0" w:space="0" w:color="auto"/>
        <w:right w:val="none" w:sz="0" w:space="0" w:color="auto"/>
      </w:divBdr>
      <w:divsChild>
        <w:div w:id="440418604">
          <w:marLeft w:val="0"/>
          <w:marRight w:val="0"/>
          <w:marTop w:val="0"/>
          <w:marBottom w:val="0"/>
          <w:divBdr>
            <w:top w:val="single" w:sz="4" w:space="1" w:color="auto"/>
            <w:left w:val="single" w:sz="4" w:space="4" w:color="auto"/>
            <w:bottom w:val="single" w:sz="4" w:space="1" w:color="auto"/>
            <w:right w:val="single" w:sz="4" w:space="4" w:color="auto"/>
          </w:divBdr>
        </w:div>
        <w:div w:id="440419398">
          <w:marLeft w:val="0"/>
          <w:marRight w:val="0"/>
          <w:marTop w:val="0"/>
          <w:marBottom w:val="0"/>
          <w:divBdr>
            <w:top w:val="none" w:sz="0" w:space="0" w:color="auto"/>
            <w:left w:val="none" w:sz="0" w:space="0" w:color="auto"/>
            <w:bottom w:val="none" w:sz="0" w:space="0" w:color="auto"/>
            <w:right w:val="none" w:sz="0" w:space="0" w:color="auto"/>
          </w:divBdr>
          <w:divsChild>
            <w:div w:id="440419569">
              <w:marLeft w:val="0"/>
              <w:marRight w:val="0"/>
              <w:marTop w:val="0"/>
              <w:marBottom w:val="0"/>
              <w:divBdr>
                <w:top w:val="none" w:sz="0" w:space="0" w:color="auto"/>
                <w:left w:val="none" w:sz="0" w:space="0" w:color="auto"/>
                <w:bottom w:val="none" w:sz="0" w:space="0" w:color="auto"/>
                <w:right w:val="none" w:sz="0" w:space="0" w:color="auto"/>
              </w:divBdr>
            </w:div>
          </w:divsChild>
        </w:div>
        <w:div w:id="440419424">
          <w:marLeft w:val="0"/>
          <w:marRight w:val="0"/>
          <w:marTop w:val="0"/>
          <w:marBottom w:val="0"/>
          <w:divBdr>
            <w:top w:val="none" w:sz="0" w:space="0" w:color="auto"/>
            <w:left w:val="none" w:sz="0" w:space="0" w:color="auto"/>
            <w:bottom w:val="none" w:sz="0" w:space="0" w:color="auto"/>
            <w:right w:val="none" w:sz="0" w:space="0" w:color="auto"/>
          </w:divBdr>
          <w:divsChild>
            <w:div w:id="440418482">
              <w:marLeft w:val="0"/>
              <w:marRight w:val="0"/>
              <w:marTop w:val="0"/>
              <w:marBottom w:val="0"/>
              <w:divBdr>
                <w:top w:val="none" w:sz="0" w:space="0" w:color="auto"/>
                <w:left w:val="none" w:sz="0" w:space="0" w:color="auto"/>
                <w:bottom w:val="none" w:sz="0" w:space="0" w:color="auto"/>
                <w:right w:val="none" w:sz="0" w:space="0" w:color="auto"/>
              </w:divBdr>
            </w:div>
          </w:divsChild>
        </w:div>
        <w:div w:id="440420250">
          <w:marLeft w:val="0"/>
          <w:marRight w:val="0"/>
          <w:marTop w:val="0"/>
          <w:marBottom w:val="0"/>
          <w:divBdr>
            <w:top w:val="single" w:sz="4" w:space="1" w:color="auto"/>
            <w:left w:val="single" w:sz="4" w:space="4" w:color="auto"/>
            <w:bottom w:val="single" w:sz="4" w:space="1" w:color="auto"/>
            <w:right w:val="single" w:sz="4" w:space="4" w:color="auto"/>
          </w:divBdr>
        </w:div>
      </w:divsChild>
    </w:div>
    <w:div w:id="440418747">
      <w:marLeft w:val="0"/>
      <w:marRight w:val="0"/>
      <w:marTop w:val="0"/>
      <w:marBottom w:val="0"/>
      <w:divBdr>
        <w:top w:val="none" w:sz="0" w:space="0" w:color="auto"/>
        <w:left w:val="none" w:sz="0" w:space="0" w:color="auto"/>
        <w:bottom w:val="none" w:sz="0" w:space="0" w:color="auto"/>
        <w:right w:val="none" w:sz="0" w:space="0" w:color="auto"/>
      </w:divBdr>
      <w:divsChild>
        <w:div w:id="440418948">
          <w:marLeft w:val="0"/>
          <w:marRight w:val="0"/>
          <w:marTop w:val="0"/>
          <w:marBottom w:val="0"/>
          <w:divBdr>
            <w:top w:val="none" w:sz="0" w:space="0" w:color="auto"/>
            <w:left w:val="none" w:sz="0" w:space="0" w:color="auto"/>
            <w:bottom w:val="none" w:sz="0" w:space="0" w:color="auto"/>
            <w:right w:val="none" w:sz="0" w:space="0" w:color="auto"/>
          </w:divBdr>
        </w:div>
        <w:div w:id="440420842">
          <w:marLeft w:val="0"/>
          <w:marRight w:val="0"/>
          <w:marTop w:val="0"/>
          <w:marBottom w:val="0"/>
          <w:divBdr>
            <w:top w:val="none" w:sz="0" w:space="0" w:color="auto"/>
            <w:left w:val="none" w:sz="0" w:space="0" w:color="auto"/>
            <w:bottom w:val="none" w:sz="0" w:space="0" w:color="auto"/>
            <w:right w:val="none" w:sz="0" w:space="0" w:color="auto"/>
          </w:divBdr>
        </w:div>
      </w:divsChild>
    </w:div>
    <w:div w:id="440418748">
      <w:marLeft w:val="0"/>
      <w:marRight w:val="0"/>
      <w:marTop w:val="0"/>
      <w:marBottom w:val="0"/>
      <w:divBdr>
        <w:top w:val="none" w:sz="0" w:space="0" w:color="auto"/>
        <w:left w:val="none" w:sz="0" w:space="0" w:color="auto"/>
        <w:bottom w:val="none" w:sz="0" w:space="0" w:color="auto"/>
        <w:right w:val="none" w:sz="0" w:space="0" w:color="auto"/>
      </w:divBdr>
      <w:divsChild>
        <w:div w:id="440418506">
          <w:marLeft w:val="0"/>
          <w:marRight w:val="0"/>
          <w:marTop w:val="0"/>
          <w:marBottom w:val="0"/>
          <w:divBdr>
            <w:top w:val="none" w:sz="0" w:space="0" w:color="auto"/>
            <w:left w:val="none" w:sz="0" w:space="0" w:color="auto"/>
            <w:bottom w:val="none" w:sz="0" w:space="0" w:color="auto"/>
            <w:right w:val="none" w:sz="0" w:space="0" w:color="auto"/>
          </w:divBdr>
        </w:div>
      </w:divsChild>
    </w:div>
    <w:div w:id="440418749">
      <w:marLeft w:val="0"/>
      <w:marRight w:val="0"/>
      <w:marTop w:val="0"/>
      <w:marBottom w:val="0"/>
      <w:divBdr>
        <w:top w:val="none" w:sz="0" w:space="0" w:color="auto"/>
        <w:left w:val="none" w:sz="0" w:space="0" w:color="auto"/>
        <w:bottom w:val="none" w:sz="0" w:space="0" w:color="auto"/>
        <w:right w:val="none" w:sz="0" w:space="0" w:color="auto"/>
      </w:divBdr>
    </w:div>
    <w:div w:id="440418752">
      <w:marLeft w:val="0"/>
      <w:marRight w:val="0"/>
      <w:marTop w:val="0"/>
      <w:marBottom w:val="0"/>
      <w:divBdr>
        <w:top w:val="none" w:sz="0" w:space="0" w:color="auto"/>
        <w:left w:val="none" w:sz="0" w:space="0" w:color="auto"/>
        <w:bottom w:val="none" w:sz="0" w:space="0" w:color="auto"/>
        <w:right w:val="none" w:sz="0" w:space="0" w:color="auto"/>
      </w:divBdr>
    </w:div>
    <w:div w:id="440418755">
      <w:marLeft w:val="0"/>
      <w:marRight w:val="0"/>
      <w:marTop w:val="0"/>
      <w:marBottom w:val="0"/>
      <w:divBdr>
        <w:top w:val="none" w:sz="0" w:space="0" w:color="auto"/>
        <w:left w:val="none" w:sz="0" w:space="0" w:color="auto"/>
        <w:bottom w:val="none" w:sz="0" w:space="0" w:color="auto"/>
        <w:right w:val="none" w:sz="0" w:space="0" w:color="auto"/>
      </w:divBdr>
      <w:divsChild>
        <w:div w:id="440418716">
          <w:marLeft w:val="0"/>
          <w:marRight w:val="0"/>
          <w:marTop w:val="0"/>
          <w:marBottom w:val="0"/>
          <w:divBdr>
            <w:top w:val="none" w:sz="0" w:space="0" w:color="auto"/>
            <w:left w:val="none" w:sz="0" w:space="0" w:color="auto"/>
            <w:bottom w:val="none" w:sz="0" w:space="0" w:color="auto"/>
            <w:right w:val="none" w:sz="0" w:space="0" w:color="auto"/>
          </w:divBdr>
        </w:div>
      </w:divsChild>
    </w:div>
    <w:div w:id="440418757">
      <w:marLeft w:val="0"/>
      <w:marRight w:val="0"/>
      <w:marTop w:val="0"/>
      <w:marBottom w:val="0"/>
      <w:divBdr>
        <w:top w:val="none" w:sz="0" w:space="0" w:color="auto"/>
        <w:left w:val="none" w:sz="0" w:space="0" w:color="auto"/>
        <w:bottom w:val="none" w:sz="0" w:space="0" w:color="auto"/>
        <w:right w:val="none" w:sz="0" w:space="0" w:color="auto"/>
      </w:divBdr>
    </w:div>
    <w:div w:id="440418758">
      <w:marLeft w:val="0"/>
      <w:marRight w:val="0"/>
      <w:marTop w:val="0"/>
      <w:marBottom w:val="0"/>
      <w:divBdr>
        <w:top w:val="none" w:sz="0" w:space="0" w:color="auto"/>
        <w:left w:val="none" w:sz="0" w:space="0" w:color="auto"/>
        <w:bottom w:val="none" w:sz="0" w:space="0" w:color="auto"/>
        <w:right w:val="none" w:sz="0" w:space="0" w:color="auto"/>
      </w:divBdr>
    </w:div>
    <w:div w:id="440418759">
      <w:marLeft w:val="0"/>
      <w:marRight w:val="0"/>
      <w:marTop w:val="0"/>
      <w:marBottom w:val="0"/>
      <w:divBdr>
        <w:top w:val="none" w:sz="0" w:space="0" w:color="auto"/>
        <w:left w:val="none" w:sz="0" w:space="0" w:color="auto"/>
        <w:bottom w:val="none" w:sz="0" w:space="0" w:color="auto"/>
        <w:right w:val="none" w:sz="0" w:space="0" w:color="auto"/>
      </w:divBdr>
    </w:div>
    <w:div w:id="440418763">
      <w:marLeft w:val="0"/>
      <w:marRight w:val="0"/>
      <w:marTop w:val="0"/>
      <w:marBottom w:val="0"/>
      <w:divBdr>
        <w:top w:val="none" w:sz="0" w:space="0" w:color="auto"/>
        <w:left w:val="none" w:sz="0" w:space="0" w:color="auto"/>
        <w:bottom w:val="none" w:sz="0" w:space="0" w:color="auto"/>
        <w:right w:val="none" w:sz="0" w:space="0" w:color="auto"/>
      </w:divBdr>
    </w:div>
    <w:div w:id="440418771">
      <w:marLeft w:val="0"/>
      <w:marRight w:val="0"/>
      <w:marTop w:val="0"/>
      <w:marBottom w:val="0"/>
      <w:divBdr>
        <w:top w:val="none" w:sz="0" w:space="0" w:color="auto"/>
        <w:left w:val="none" w:sz="0" w:space="0" w:color="auto"/>
        <w:bottom w:val="none" w:sz="0" w:space="0" w:color="auto"/>
        <w:right w:val="none" w:sz="0" w:space="0" w:color="auto"/>
      </w:divBdr>
      <w:divsChild>
        <w:div w:id="440420396">
          <w:marLeft w:val="0"/>
          <w:marRight w:val="0"/>
          <w:marTop w:val="0"/>
          <w:marBottom w:val="0"/>
          <w:divBdr>
            <w:top w:val="none" w:sz="0" w:space="0" w:color="auto"/>
            <w:left w:val="none" w:sz="0" w:space="0" w:color="auto"/>
            <w:bottom w:val="none" w:sz="0" w:space="0" w:color="auto"/>
            <w:right w:val="none" w:sz="0" w:space="0" w:color="auto"/>
          </w:divBdr>
        </w:div>
        <w:div w:id="440420447">
          <w:marLeft w:val="0"/>
          <w:marRight w:val="0"/>
          <w:marTop w:val="0"/>
          <w:marBottom w:val="0"/>
          <w:divBdr>
            <w:top w:val="none" w:sz="0" w:space="0" w:color="auto"/>
            <w:left w:val="none" w:sz="0" w:space="0" w:color="auto"/>
            <w:bottom w:val="none" w:sz="0" w:space="0" w:color="auto"/>
            <w:right w:val="none" w:sz="0" w:space="0" w:color="auto"/>
          </w:divBdr>
          <w:divsChild>
            <w:div w:id="440419365">
              <w:marLeft w:val="0"/>
              <w:marRight w:val="0"/>
              <w:marTop w:val="0"/>
              <w:marBottom w:val="0"/>
              <w:divBdr>
                <w:top w:val="none" w:sz="0" w:space="0" w:color="auto"/>
                <w:left w:val="none" w:sz="0" w:space="0" w:color="auto"/>
                <w:bottom w:val="none" w:sz="0" w:space="0" w:color="auto"/>
                <w:right w:val="none" w:sz="0" w:space="0" w:color="auto"/>
              </w:divBdr>
              <w:divsChild>
                <w:div w:id="44041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772">
      <w:marLeft w:val="0"/>
      <w:marRight w:val="0"/>
      <w:marTop w:val="0"/>
      <w:marBottom w:val="0"/>
      <w:divBdr>
        <w:top w:val="none" w:sz="0" w:space="0" w:color="auto"/>
        <w:left w:val="none" w:sz="0" w:space="0" w:color="auto"/>
        <w:bottom w:val="none" w:sz="0" w:space="0" w:color="auto"/>
        <w:right w:val="none" w:sz="0" w:space="0" w:color="auto"/>
      </w:divBdr>
    </w:div>
    <w:div w:id="440418774">
      <w:marLeft w:val="0"/>
      <w:marRight w:val="0"/>
      <w:marTop w:val="0"/>
      <w:marBottom w:val="0"/>
      <w:divBdr>
        <w:top w:val="none" w:sz="0" w:space="0" w:color="auto"/>
        <w:left w:val="none" w:sz="0" w:space="0" w:color="auto"/>
        <w:bottom w:val="none" w:sz="0" w:space="0" w:color="auto"/>
        <w:right w:val="none" w:sz="0" w:space="0" w:color="auto"/>
      </w:divBdr>
    </w:div>
    <w:div w:id="440418779">
      <w:marLeft w:val="0"/>
      <w:marRight w:val="0"/>
      <w:marTop w:val="0"/>
      <w:marBottom w:val="0"/>
      <w:divBdr>
        <w:top w:val="none" w:sz="0" w:space="0" w:color="auto"/>
        <w:left w:val="none" w:sz="0" w:space="0" w:color="auto"/>
        <w:bottom w:val="none" w:sz="0" w:space="0" w:color="auto"/>
        <w:right w:val="none" w:sz="0" w:space="0" w:color="auto"/>
      </w:divBdr>
    </w:div>
    <w:div w:id="440418780">
      <w:marLeft w:val="0"/>
      <w:marRight w:val="0"/>
      <w:marTop w:val="0"/>
      <w:marBottom w:val="0"/>
      <w:divBdr>
        <w:top w:val="none" w:sz="0" w:space="0" w:color="auto"/>
        <w:left w:val="none" w:sz="0" w:space="0" w:color="auto"/>
        <w:bottom w:val="none" w:sz="0" w:space="0" w:color="auto"/>
        <w:right w:val="none" w:sz="0" w:space="0" w:color="auto"/>
      </w:divBdr>
    </w:div>
    <w:div w:id="440418787">
      <w:marLeft w:val="0"/>
      <w:marRight w:val="0"/>
      <w:marTop w:val="0"/>
      <w:marBottom w:val="0"/>
      <w:divBdr>
        <w:top w:val="none" w:sz="0" w:space="0" w:color="auto"/>
        <w:left w:val="none" w:sz="0" w:space="0" w:color="auto"/>
        <w:bottom w:val="none" w:sz="0" w:space="0" w:color="auto"/>
        <w:right w:val="none" w:sz="0" w:space="0" w:color="auto"/>
      </w:divBdr>
    </w:div>
    <w:div w:id="440418789">
      <w:marLeft w:val="0"/>
      <w:marRight w:val="0"/>
      <w:marTop w:val="0"/>
      <w:marBottom w:val="0"/>
      <w:divBdr>
        <w:top w:val="none" w:sz="0" w:space="0" w:color="auto"/>
        <w:left w:val="none" w:sz="0" w:space="0" w:color="auto"/>
        <w:bottom w:val="none" w:sz="0" w:space="0" w:color="auto"/>
        <w:right w:val="none" w:sz="0" w:space="0" w:color="auto"/>
      </w:divBdr>
      <w:divsChild>
        <w:div w:id="440418607">
          <w:marLeft w:val="0"/>
          <w:marRight w:val="0"/>
          <w:marTop w:val="0"/>
          <w:marBottom w:val="0"/>
          <w:divBdr>
            <w:top w:val="none" w:sz="0" w:space="0" w:color="auto"/>
            <w:left w:val="none" w:sz="0" w:space="0" w:color="auto"/>
            <w:bottom w:val="none" w:sz="0" w:space="0" w:color="auto"/>
            <w:right w:val="none" w:sz="0" w:space="0" w:color="auto"/>
          </w:divBdr>
          <w:divsChild>
            <w:div w:id="44042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790">
      <w:marLeft w:val="0"/>
      <w:marRight w:val="0"/>
      <w:marTop w:val="0"/>
      <w:marBottom w:val="0"/>
      <w:divBdr>
        <w:top w:val="none" w:sz="0" w:space="0" w:color="auto"/>
        <w:left w:val="none" w:sz="0" w:space="0" w:color="auto"/>
        <w:bottom w:val="none" w:sz="0" w:space="0" w:color="auto"/>
        <w:right w:val="none" w:sz="0" w:space="0" w:color="auto"/>
      </w:divBdr>
    </w:div>
    <w:div w:id="440418791">
      <w:marLeft w:val="0"/>
      <w:marRight w:val="0"/>
      <w:marTop w:val="0"/>
      <w:marBottom w:val="0"/>
      <w:divBdr>
        <w:top w:val="none" w:sz="0" w:space="0" w:color="auto"/>
        <w:left w:val="none" w:sz="0" w:space="0" w:color="auto"/>
        <w:bottom w:val="none" w:sz="0" w:space="0" w:color="auto"/>
        <w:right w:val="none" w:sz="0" w:space="0" w:color="auto"/>
      </w:divBdr>
    </w:div>
    <w:div w:id="440418794">
      <w:marLeft w:val="0"/>
      <w:marRight w:val="0"/>
      <w:marTop w:val="0"/>
      <w:marBottom w:val="0"/>
      <w:divBdr>
        <w:top w:val="none" w:sz="0" w:space="0" w:color="auto"/>
        <w:left w:val="none" w:sz="0" w:space="0" w:color="auto"/>
        <w:bottom w:val="none" w:sz="0" w:space="0" w:color="auto"/>
        <w:right w:val="none" w:sz="0" w:space="0" w:color="auto"/>
      </w:divBdr>
    </w:div>
    <w:div w:id="440418795">
      <w:marLeft w:val="0"/>
      <w:marRight w:val="0"/>
      <w:marTop w:val="0"/>
      <w:marBottom w:val="0"/>
      <w:divBdr>
        <w:top w:val="none" w:sz="0" w:space="0" w:color="auto"/>
        <w:left w:val="none" w:sz="0" w:space="0" w:color="auto"/>
        <w:bottom w:val="none" w:sz="0" w:space="0" w:color="auto"/>
        <w:right w:val="none" w:sz="0" w:space="0" w:color="auto"/>
      </w:divBdr>
    </w:div>
    <w:div w:id="440418799">
      <w:marLeft w:val="0"/>
      <w:marRight w:val="0"/>
      <w:marTop w:val="0"/>
      <w:marBottom w:val="0"/>
      <w:divBdr>
        <w:top w:val="none" w:sz="0" w:space="0" w:color="auto"/>
        <w:left w:val="none" w:sz="0" w:space="0" w:color="auto"/>
        <w:bottom w:val="none" w:sz="0" w:space="0" w:color="auto"/>
        <w:right w:val="none" w:sz="0" w:space="0" w:color="auto"/>
      </w:divBdr>
    </w:div>
    <w:div w:id="440418802">
      <w:marLeft w:val="0"/>
      <w:marRight w:val="0"/>
      <w:marTop w:val="0"/>
      <w:marBottom w:val="0"/>
      <w:divBdr>
        <w:top w:val="none" w:sz="0" w:space="0" w:color="auto"/>
        <w:left w:val="none" w:sz="0" w:space="0" w:color="auto"/>
        <w:bottom w:val="none" w:sz="0" w:space="0" w:color="auto"/>
        <w:right w:val="none" w:sz="0" w:space="0" w:color="auto"/>
      </w:divBdr>
      <w:divsChild>
        <w:div w:id="440418367">
          <w:marLeft w:val="0"/>
          <w:marRight w:val="0"/>
          <w:marTop w:val="0"/>
          <w:marBottom w:val="0"/>
          <w:divBdr>
            <w:top w:val="dotted" w:sz="2" w:space="6" w:color="FFFFFF"/>
            <w:left w:val="dotted" w:sz="4" w:space="17" w:color="FFFFFF"/>
            <w:bottom w:val="dotted" w:sz="4" w:space="1" w:color="FFFFFF"/>
            <w:right w:val="dotted" w:sz="4" w:space="8" w:color="FFFFFF"/>
          </w:divBdr>
        </w:div>
        <w:div w:id="440419563">
          <w:marLeft w:val="0"/>
          <w:marRight w:val="0"/>
          <w:marTop w:val="0"/>
          <w:marBottom w:val="0"/>
          <w:divBdr>
            <w:top w:val="none" w:sz="0" w:space="0" w:color="auto"/>
            <w:left w:val="none" w:sz="0" w:space="0" w:color="auto"/>
            <w:bottom w:val="none" w:sz="0" w:space="0" w:color="auto"/>
            <w:right w:val="none" w:sz="0" w:space="0" w:color="auto"/>
          </w:divBdr>
          <w:divsChild>
            <w:div w:id="440419000">
              <w:marLeft w:val="0"/>
              <w:marRight w:val="0"/>
              <w:marTop w:val="0"/>
              <w:marBottom w:val="0"/>
              <w:divBdr>
                <w:top w:val="none" w:sz="0" w:space="0" w:color="auto"/>
                <w:left w:val="none" w:sz="0" w:space="0" w:color="auto"/>
                <w:bottom w:val="none" w:sz="0" w:space="0" w:color="auto"/>
                <w:right w:val="none" w:sz="0" w:space="0" w:color="auto"/>
              </w:divBdr>
              <w:divsChild>
                <w:div w:id="440420807">
                  <w:marLeft w:val="0"/>
                  <w:marRight w:val="0"/>
                  <w:marTop w:val="0"/>
                  <w:marBottom w:val="0"/>
                  <w:divBdr>
                    <w:top w:val="none" w:sz="0" w:space="0" w:color="auto"/>
                    <w:left w:val="none" w:sz="0" w:space="0" w:color="auto"/>
                    <w:bottom w:val="none" w:sz="0" w:space="0" w:color="auto"/>
                    <w:right w:val="none" w:sz="0" w:space="0" w:color="auto"/>
                  </w:divBdr>
                  <w:divsChild>
                    <w:div w:id="440419372">
                      <w:marLeft w:val="0"/>
                      <w:marRight w:val="0"/>
                      <w:marTop w:val="0"/>
                      <w:marBottom w:val="0"/>
                      <w:divBdr>
                        <w:top w:val="none" w:sz="0" w:space="0" w:color="auto"/>
                        <w:left w:val="none" w:sz="0" w:space="0" w:color="auto"/>
                        <w:bottom w:val="none" w:sz="0" w:space="0" w:color="auto"/>
                        <w:right w:val="none" w:sz="0" w:space="0" w:color="auto"/>
                      </w:divBdr>
                      <w:divsChild>
                        <w:div w:id="440420144">
                          <w:marLeft w:val="0"/>
                          <w:marRight w:val="0"/>
                          <w:marTop w:val="0"/>
                          <w:marBottom w:val="0"/>
                          <w:divBdr>
                            <w:top w:val="none" w:sz="0" w:space="0" w:color="auto"/>
                            <w:left w:val="none" w:sz="0" w:space="0" w:color="auto"/>
                            <w:bottom w:val="none" w:sz="0" w:space="0" w:color="auto"/>
                            <w:right w:val="none" w:sz="0" w:space="0" w:color="auto"/>
                          </w:divBdr>
                          <w:divsChild>
                            <w:div w:id="440419908">
                              <w:marLeft w:val="0"/>
                              <w:marRight w:val="0"/>
                              <w:marTop w:val="0"/>
                              <w:marBottom w:val="0"/>
                              <w:divBdr>
                                <w:top w:val="none" w:sz="0" w:space="0" w:color="auto"/>
                                <w:left w:val="none" w:sz="0" w:space="0" w:color="auto"/>
                                <w:bottom w:val="none" w:sz="0" w:space="0" w:color="auto"/>
                                <w:right w:val="none" w:sz="0" w:space="0" w:color="auto"/>
                              </w:divBdr>
                              <w:divsChild>
                                <w:div w:id="440420254">
                                  <w:marLeft w:val="0"/>
                                  <w:marRight w:val="0"/>
                                  <w:marTop w:val="0"/>
                                  <w:marBottom w:val="0"/>
                                  <w:divBdr>
                                    <w:top w:val="none" w:sz="0" w:space="0" w:color="auto"/>
                                    <w:left w:val="none" w:sz="0" w:space="0" w:color="auto"/>
                                    <w:bottom w:val="none" w:sz="0" w:space="0" w:color="auto"/>
                                    <w:right w:val="none" w:sz="0" w:space="0" w:color="auto"/>
                                  </w:divBdr>
                                  <w:divsChild>
                                    <w:div w:id="440419852">
                                      <w:marLeft w:val="0"/>
                                      <w:marRight w:val="0"/>
                                      <w:marTop w:val="0"/>
                                      <w:marBottom w:val="0"/>
                                      <w:divBdr>
                                        <w:top w:val="none" w:sz="0" w:space="0" w:color="auto"/>
                                        <w:left w:val="none" w:sz="0" w:space="0" w:color="auto"/>
                                        <w:bottom w:val="none" w:sz="0" w:space="0" w:color="auto"/>
                                        <w:right w:val="none" w:sz="0" w:space="0" w:color="auto"/>
                                      </w:divBdr>
                                      <w:divsChild>
                                        <w:div w:id="440420146">
                                          <w:marLeft w:val="0"/>
                                          <w:marRight w:val="0"/>
                                          <w:marTop w:val="0"/>
                                          <w:marBottom w:val="0"/>
                                          <w:divBdr>
                                            <w:top w:val="none" w:sz="0" w:space="0" w:color="auto"/>
                                            <w:left w:val="none" w:sz="0" w:space="0" w:color="auto"/>
                                            <w:bottom w:val="none" w:sz="0" w:space="0" w:color="auto"/>
                                            <w:right w:val="none" w:sz="0" w:space="0" w:color="auto"/>
                                          </w:divBdr>
                                          <w:divsChild>
                                            <w:div w:id="44042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0418806">
      <w:marLeft w:val="0"/>
      <w:marRight w:val="0"/>
      <w:marTop w:val="0"/>
      <w:marBottom w:val="0"/>
      <w:divBdr>
        <w:top w:val="none" w:sz="0" w:space="0" w:color="auto"/>
        <w:left w:val="none" w:sz="0" w:space="0" w:color="auto"/>
        <w:bottom w:val="none" w:sz="0" w:space="0" w:color="auto"/>
        <w:right w:val="none" w:sz="0" w:space="0" w:color="auto"/>
      </w:divBdr>
    </w:div>
    <w:div w:id="440418812">
      <w:marLeft w:val="0"/>
      <w:marRight w:val="0"/>
      <w:marTop w:val="0"/>
      <w:marBottom w:val="0"/>
      <w:divBdr>
        <w:top w:val="none" w:sz="0" w:space="0" w:color="auto"/>
        <w:left w:val="none" w:sz="0" w:space="0" w:color="auto"/>
        <w:bottom w:val="none" w:sz="0" w:space="0" w:color="auto"/>
        <w:right w:val="none" w:sz="0" w:space="0" w:color="auto"/>
      </w:divBdr>
    </w:div>
    <w:div w:id="440418813">
      <w:marLeft w:val="0"/>
      <w:marRight w:val="0"/>
      <w:marTop w:val="0"/>
      <w:marBottom w:val="0"/>
      <w:divBdr>
        <w:top w:val="none" w:sz="0" w:space="0" w:color="auto"/>
        <w:left w:val="none" w:sz="0" w:space="0" w:color="auto"/>
        <w:bottom w:val="none" w:sz="0" w:space="0" w:color="auto"/>
        <w:right w:val="none" w:sz="0" w:space="0" w:color="auto"/>
      </w:divBdr>
    </w:div>
    <w:div w:id="440418815">
      <w:marLeft w:val="0"/>
      <w:marRight w:val="0"/>
      <w:marTop w:val="0"/>
      <w:marBottom w:val="0"/>
      <w:divBdr>
        <w:top w:val="none" w:sz="0" w:space="0" w:color="auto"/>
        <w:left w:val="none" w:sz="0" w:space="0" w:color="auto"/>
        <w:bottom w:val="none" w:sz="0" w:space="0" w:color="auto"/>
        <w:right w:val="none" w:sz="0" w:space="0" w:color="auto"/>
      </w:divBdr>
    </w:div>
    <w:div w:id="440418816">
      <w:marLeft w:val="0"/>
      <w:marRight w:val="0"/>
      <w:marTop w:val="0"/>
      <w:marBottom w:val="0"/>
      <w:divBdr>
        <w:top w:val="none" w:sz="0" w:space="0" w:color="auto"/>
        <w:left w:val="none" w:sz="0" w:space="0" w:color="auto"/>
        <w:bottom w:val="none" w:sz="0" w:space="0" w:color="auto"/>
        <w:right w:val="none" w:sz="0" w:space="0" w:color="auto"/>
      </w:divBdr>
      <w:divsChild>
        <w:div w:id="440418841">
          <w:marLeft w:val="0"/>
          <w:marRight w:val="0"/>
          <w:marTop w:val="0"/>
          <w:marBottom w:val="0"/>
          <w:divBdr>
            <w:top w:val="none" w:sz="0" w:space="0" w:color="auto"/>
            <w:left w:val="none" w:sz="0" w:space="0" w:color="auto"/>
            <w:bottom w:val="none" w:sz="0" w:space="0" w:color="auto"/>
            <w:right w:val="none" w:sz="0" w:space="0" w:color="auto"/>
          </w:divBdr>
        </w:div>
        <w:div w:id="440418971">
          <w:marLeft w:val="0"/>
          <w:marRight w:val="0"/>
          <w:marTop w:val="0"/>
          <w:marBottom w:val="0"/>
          <w:divBdr>
            <w:top w:val="none" w:sz="0" w:space="0" w:color="auto"/>
            <w:left w:val="none" w:sz="0" w:space="0" w:color="auto"/>
            <w:bottom w:val="none" w:sz="0" w:space="0" w:color="auto"/>
            <w:right w:val="none" w:sz="0" w:space="0" w:color="auto"/>
          </w:divBdr>
          <w:divsChild>
            <w:div w:id="440419280">
              <w:marLeft w:val="0"/>
              <w:marRight w:val="0"/>
              <w:marTop w:val="0"/>
              <w:marBottom w:val="0"/>
              <w:divBdr>
                <w:top w:val="none" w:sz="0" w:space="0" w:color="auto"/>
                <w:left w:val="none" w:sz="0" w:space="0" w:color="auto"/>
                <w:bottom w:val="none" w:sz="0" w:space="0" w:color="auto"/>
                <w:right w:val="none" w:sz="0" w:space="0" w:color="auto"/>
              </w:divBdr>
              <w:divsChild>
                <w:div w:id="440418296">
                  <w:marLeft w:val="0"/>
                  <w:marRight w:val="0"/>
                  <w:marTop w:val="0"/>
                  <w:marBottom w:val="0"/>
                  <w:divBdr>
                    <w:top w:val="none" w:sz="0" w:space="0" w:color="auto"/>
                    <w:left w:val="none" w:sz="0" w:space="0" w:color="auto"/>
                    <w:bottom w:val="none" w:sz="0" w:space="0" w:color="auto"/>
                    <w:right w:val="none" w:sz="0" w:space="0" w:color="auto"/>
                  </w:divBdr>
                </w:div>
                <w:div w:id="440419748">
                  <w:marLeft w:val="0"/>
                  <w:marRight w:val="0"/>
                  <w:marTop w:val="0"/>
                  <w:marBottom w:val="0"/>
                  <w:divBdr>
                    <w:top w:val="none" w:sz="0" w:space="0" w:color="auto"/>
                    <w:left w:val="none" w:sz="0" w:space="0" w:color="auto"/>
                    <w:bottom w:val="none" w:sz="0" w:space="0" w:color="auto"/>
                    <w:right w:val="none" w:sz="0" w:space="0" w:color="auto"/>
                  </w:divBdr>
                </w:div>
              </w:divsChild>
            </w:div>
            <w:div w:id="440420844">
              <w:marLeft w:val="0"/>
              <w:marRight w:val="0"/>
              <w:marTop w:val="0"/>
              <w:marBottom w:val="0"/>
              <w:divBdr>
                <w:top w:val="none" w:sz="0" w:space="0" w:color="auto"/>
                <w:left w:val="none" w:sz="0" w:space="0" w:color="auto"/>
                <w:bottom w:val="none" w:sz="0" w:space="0" w:color="auto"/>
                <w:right w:val="none" w:sz="0" w:space="0" w:color="auto"/>
              </w:divBdr>
            </w:div>
          </w:divsChild>
        </w:div>
        <w:div w:id="440420082">
          <w:marLeft w:val="0"/>
          <w:marRight w:val="0"/>
          <w:marTop w:val="0"/>
          <w:marBottom w:val="0"/>
          <w:divBdr>
            <w:top w:val="none" w:sz="0" w:space="0" w:color="auto"/>
            <w:left w:val="none" w:sz="0" w:space="0" w:color="auto"/>
            <w:bottom w:val="none" w:sz="0" w:space="0" w:color="auto"/>
            <w:right w:val="none" w:sz="0" w:space="0" w:color="auto"/>
          </w:divBdr>
        </w:div>
        <w:div w:id="440420240">
          <w:marLeft w:val="0"/>
          <w:marRight w:val="0"/>
          <w:marTop w:val="0"/>
          <w:marBottom w:val="0"/>
          <w:divBdr>
            <w:top w:val="none" w:sz="0" w:space="0" w:color="auto"/>
            <w:left w:val="none" w:sz="0" w:space="0" w:color="auto"/>
            <w:bottom w:val="none" w:sz="0" w:space="0" w:color="auto"/>
            <w:right w:val="none" w:sz="0" w:space="0" w:color="auto"/>
          </w:divBdr>
        </w:div>
        <w:div w:id="440420936">
          <w:marLeft w:val="0"/>
          <w:marRight w:val="0"/>
          <w:marTop w:val="0"/>
          <w:marBottom w:val="0"/>
          <w:divBdr>
            <w:top w:val="none" w:sz="0" w:space="0" w:color="auto"/>
            <w:left w:val="none" w:sz="0" w:space="0" w:color="auto"/>
            <w:bottom w:val="none" w:sz="0" w:space="0" w:color="auto"/>
            <w:right w:val="none" w:sz="0" w:space="0" w:color="auto"/>
          </w:divBdr>
        </w:div>
      </w:divsChild>
    </w:div>
    <w:div w:id="440418821">
      <w:marLeft w:val="0"/>
      <w:marRight w:val="0"/>
      <w:marTop w:val="0"/>
      <w:marBottom w:val="0"/>
      <w:divBdr>
        <w:top w:val="none" w:sz="0" w:space="0" w:color="auto"/>
        <w:left w:val="none" w:sz="0" w:space="0" w:color="auto"/>
        <w:bottom w:val="none" w:sz="0" w:space="0" w:color="auto"/>
        <w:right w:val="none" w:sz="0" w:space="0" w:color="auto"/>
      </w:divBdr>
    </w:div>
    <w:div w:id="440418822">
      <w:marLeft w:val="0"/>
      <w:marRight w:val="0"/>
      <w:marTop w:val="0"/>
      <w:marBottom w:val="0"/>
      <w:divBdr>
        <w:top w:val="none" w:sz="0" w:space="0" w:color="auto"/>
        <w:left w:val="none" w:sz="0" w:space="0" w:color="auto"/>
        <w:bottom w:val="none" w:sz="0" w:space="0" w:color="auto"/>
        <w:right w:val="none" w:sz="0" w:space="0" w:color="auto"/>
      </w:divBdr>
      <w:divsChild>
        <w:div w:id="440418322">
          <w:marLeft w:val="0"/>
          <w:marRight w:val="0"/>
          <w:marTop w:val="0"/>
          <w:marBottom w:val="0"/>
          <w:divBdr>
            <w:top w:val="none" w:sz="0" w:space="0" w:color="auto"/>
            <w:left w:val="none" w:sz="0" w:space="0" w:color="auto"/>
            <w:bottom w:val="none" w:sz="0" w:space="0" w:color="auto"/>
            <w:right w:val="none" w:sz="0" w:space="0" w:color="auto"/>
          </w:divBdr>
        </w:div>
        <w:div w:id="440419479">
          <w:marLeft w:val="0"/>
          <w:marRight w:val="0"/>
          <w:marTop w:val="0"/>
          <w:marBottom w:val="0"/>
          <w:divBdr>
            <w:top w:val="none" w:sz="0" w:space="0" w:color="auto"/>
            <w:left w:val="none" w:sz="0" w:space="0" w:color="auto"/>
            <w:bottom w:val="none" w:sz="0" w:space="0" w:color="auto"/>
            <w:right w:val="none" w:sz="0" w:space="0" w:color="auto"/>
          </w:divBdr>
        </w:div>
      </w:divsChild>
    </w:div>
    <w:div w:id="440418823">
      <w:marLeft w:val="0"/>
      <w:marRight w:val="0"/>
      <w:marTop w:val="0"/>
      <w:marBottom w:val="0"/>
      <w:divBdr>
        <w:top w:val="none" w:sz="0" w:space="0" w:color="auto"/>
        <w:left w:val="none" w:sz="0" w:space="0" w:color="auto"/>
        <w:bottom w:val="none" w:sz="0" w:space="0" w:color="auto"/>
        <w:right w:val="none" w:sz="0" w:space="0" w:color="auto"/>
      </w:divBdr>
    </w:div>
    <w:div w:id="440418824">
      <w:marLeft w:val="0"/>
      <w:marRight w:val="0"/>
      <w:marTop w:val="0"/>
      <w:marBottom w:val="0"/>
      <w:divBdr>
        <w:top w:val="none" w:sz="0" w:space="0" w:color="auto"/>
        <w:left w:val="none" w:sz="0" w:space="0" w:color="auto"/>
        <w:bottom w:val="none" w:sz="0" w:space="0" w:color="auto"/>
        <w:right w:val="none" w:sz="0" w:space="0" w:color="auto"/>
      </w:divBdr>
      <w:divsChild>
        <w:div w:id="440419037">
          <w:marLeft w:val="0"/>
          <w:marRight w:val="0"/>
          <w:marTop w:val="0"/>
          <w:marBottom w:val="0"/>
          <w:divBdr>
            <w:top w:val="none" w:sz="0" w:space="0" w:color="auto"/>
            <w:left w:val="none" w:sz="0" w:space="0" w:color="auto"/>
            <w:bottom w:val="none" w:sz="0" w:space="0" w:color="auto"/>
            <w:right w:val="none" w:sz="0" w:space="0" w:color="auto"/>
          </w:divBdr>
          <w:divsChild>
            <w:div w:id="440419073">
              <w:marLeft w:val="0"/>
              <w:marRight w:val="0"/>
              <w:marTop w:val="0"/>
              <w:marBottom w:val="0"/>
              <w:divBdr>
                <w:top w:val="none" w:sz="0" w:space="0" w:color="auto"/>
                <w:left w:val="none" w:sz="0" w:space="0" w:color="auto"/>
                <w:bottom w:val="none" w:sz="0" w:space="0" w:color="auto"/>
                <w:right w:val="none" w:sz="0" w:space="0" w:color="auto"/>
              </w:divBdr>
              <w:divsChild>
                <w:div w:id="440420650">
                  <w:marLeft w:val="0"/>
                  <w:marRight w:val="0"/>
                  <w:marTop w:val="0"/>
                  <w:marBottom w:val="0"/>
                  <w:divBdr>
                    <w:top w:val="none" w:sz="0" w:space="0" w:color="auto"/>
                    <w:left w:val="none" w:sz="0" w:space="0" w:color="auto"/>
                    <w:bottom w:val="none" w:sz="0" w:space="0" w:color="auto"/>
                    <w:right w:val="none" w:sz="0" w:space="0" w:color="auto"/>
                  </w:divBdr>
                </w:div>
              </w:divsChild>
            </w:div>
            <w:div w:id="44042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825">
      <w:marLeft w:val="0"/>
      <w:marRight w:val="0"/>
      <w:marTop w:val="0"/>
      <w:marBottom w:val="0"/>
      <w:divBdr>
        <w:top w:val="none" w:sz="0" w:space="0" w:color="auto"/>
        <w:left w:val="none" w:sz="0" w:space="0" w:color="auto"/>
        <w:bottom w:val="none" w:sz="0" w:space="0" w:color="auto"/>
        <w:right w:val="none" w:sz="0" w:space="0" w:color="auto"/>
      </w:divBdr>
    </w:div>
    <w:div w:id="440418827">
      <w:marLeft w:val="0"/>
      <w:marRight w:val="0"/>
      <w:marTop w:val="0"/>
      <w:marBottom w:val="0"/>
      <w:divBdr>
        <w:top w:val="none" w:sz="0" w:space="0" w:color="auto"/>
        <w:left w:val="none" w:sz="0" w:space="0" w:color="auto"/>
        <w:bottom w:val="none" w:sz="0" w:space="0" w:color="auto"/>
        <w:right w:val="none" w:sz="0" w:space="0" w:color="auto"/>
      </w:divBdr>
    </w:div>
    <w:div w:id="440418828">
      <w:marLeft w:val="0"/>
      <w:marRight w:val="0"/>
      <w:marTop w:val="0"/>
      <w:marBottom w:val="0"/>
      <w:divBdr>
        <w:top w:val="none" w:sz="0" w:space="0" w:color="auto"/>
        <w:left w:val="none" w:sz="0" w:space="0" w:color="auto"/>
        <w:bottom w:val="none" w:sz="0" w:space="0" w:color="auto"/>
        <w:right w:val="none" w:sz="0" w:space="0" w:color="auto"/>
      </w:divBdr>
    </w:div>
    <w:div w:id="440418829">
      <w:marLeft w:val="0"/>
      <w:marRight w:val="0"/>
      <w:marTop w:val="0"/>
      <w:marBottom w:val="0"/>
      <w:divBdr>
        <w:top w:val="none" w:sz="0" w:space="0" w:color="auto"/>
        <w:left w:val="none" w:sz="0" w:space="0" w:color="auto"/>
        <w:bottom w:val="none" w:sz="0" w:space="0" w:color="auto"/>
        <w:right w:val="none" w:sz="0" w:space="0" w:color="auto"/>
      </w:divBdr>
    </w:div>
    <w:div w:id="440418836">
      <w:marLeft w:val="0"/>
      <w:marRight w:val="0"/>
      <w:marTop w:val="0"/>
      <w:marBottom w:val="0"/>
      <w:divBdr>
        <w:top w:val="none" w:sz="0" w:space="0" w:color="auto"/>
        <w:left w:val="none" w:sz="0" w:space="0" w:color="auto"/>
        <w:bottom w:val="none" w:sz="0" w:space="0" w:color="auto"/>
        <w:right w:val="none" w:sz="0" w:space="0" w:color="auto"/>
      </w:divBdr>
    </w:div>
    <w:div w:id="440418837">
      <w:marLeft w:val="0"/>
      <w:marRight w:val="0"/>
      <w:marTop w:val="0"/>
      <w:marBottom w:val="0"/>
      <w:divBdr>
        <w:top w:val="none" w:sz="0" w:space="0" w:color="auto"/>
        <w:left w:val="none" w:sz="0" w:space="0" w:color="auto"/>
        <w:bottom w:val="none" w:sz="0" w:space="0" w:color="auto"/>
        <w:right w:val="none" w:sz="0" w:space="0" w:color="auto"/>
      </w:divBdr>
      <w:divsChild>
        <w:div w:id="440419917">
          <w:marLeft w:val="0"/>
          <w:marRight w:val="0"/>
          <w:marTop w:val="0"/>
          <w:marBottom w:val="0"/>
          <w:divBdr>
            <w:top w:val="none" w:sz="0" w:space="0" w:color="auto"/>
            <w:left w:val="none" w:sz="0" w:space="0" w:color="auto"/>
            <w:bottom w:val="none" w:sz="0" w:space="0" w:color="auto"/>
            <w:right w:val="none" w:sz="0" w:space="0" w:color="auto"/>
          </w:divBdr>
          <w:divsChild>
            <w:div w:id="440418675">
              <w:marLeft w:val="0"/>
              <w:marRight w:val="0"/>
              <w:marTop w:val="0"/>
              <w:marBottom w:val="0"/>
              <w:divBdr>
                <w:top w:val="none" w:sz="0" w:space="0" w:color="auto"/>
                <w:left w:val="none" w:sz="0" w:space="0" w:color="auto"/>
                <w:bottom w:val="none" w:sz="0" w:space="0" w:color="auto"/>
                <w:right w:val="none" w:sz="0" w:space="0" w:color="auto"/>
              </w:divBdr>
              <w:divsChild>
                <w:div w:id="440418456">
                  <w:marLeft w:val="0"/>
                  <w:marRight w:val="0"/>
                  <w:marTop w:val="0"/>
                  <w:marBottom w:val="0"/>
                  <w:divBdr>
                    <w:top w:val="none" w:sz="0" w:space="0" w:color="auto"/>
                    <w:left w:val="none" w:sz="0" w:space="0" w:color="auto"/>
                    <w:bottom w:val="none" w:sz="0" w:space="0" w:color="auto"/>
                    <w:right w:val="none" w:sz="0" w:space="0" w:color="auto"/>
                  </w:divBdr>
                  <w:divsChild>
                    <w:div w:id="440419677">
                      <w:marLeft w:val="0"/>
                      <w:marRight w:val="0"/>
                      <w:marTop w:val="0"/>
                      <w:marBottom w:val="0"/>
                      <w:divBdr>
                        <w:top w:val="none" w:sz="0" w:space="0" w:color="auto"/>
                        <w:left w:val="none" w:sz="0" w:space="0" w:color="auto"/>
                        <w:bottom w:val="none" w:sz="0" w:space="0" w:color="auto"/>
                        <w:right w:val="none" w:sz="0" w:space="0" w:color="auto"/>
                      </w:divBdr>
                      <w:divsChild>
                        <w:div w:id="440420151">
                          <w:marLeft w:val="0"/>
                          <w:marRight w:val="0"/>
                          <w:marTop w:val="0"/>
                          <w:marBottom w:val="0"/>
                          <w:divBdr>
                            <w:top w:val="none" w:sz="0" w:space="0" w:color="auto"/>
                            <w:left w:val="none" w:sz="0" w:space="0" w:color="auto"/>
                            <w:bottom w:val="none" w:sz="0" w:space="0" w:color="auto"/>
                            <w:right w:val="none" w:sz="0" w:space="0" w:color="auto"/>
                          </w:divBdr>
                          <w:divsChild>
                            <w:div w:id="440419122">
                              <w:marLeft w:val="0"/>
                              <w:marRight w:val="0"/>
                              <w:marTop w:val="0"/>
                              <w:marBottom w:val="0"/>
                              <w:divBdr>
                                <w:top w:val="none" w:sz="0" w:space="0" w:color="auto"/>
                                <w:left w:val="none" w:sz="0" w:space="0" w:color="auto"/>
                                <w:bottom w:val="none" w:sz="0" w:space="0" w:color="auto"/>
                                <w:right w:val="none" w:sz="0" w:space="0" w:color="auto"/>
                              </w:divBdr>
                              <w:divsChild>
                                <w:div w:id="440420525">
                                  <w:marLeft w:val="0"/>
                                  <w:marRight w:val="0"/>
                                  <w:marTop w:val="0"/>
                                  <w:marBottom w:val="0"/>
                                  <w:divBdr>
                                    <w:top w:val="none" w:sz="0" w:space="0" w:color="auto"/>
                                    <w:left w:val="none" w:sz="0" w:space="0" w:color="auto"/>
                                    <w:bottom w:val="none" w:sz="0" w:space="0" w:color="auto"/>
                                    <w:right w:val="none" w:sz="0" w:space="0" w:color="auto"/>
                                  </w:divBdr>
                                  <w:divsChild>
                                    <w:div w:id="440420272">
                                      <w:marLeft w:val="0"/>
                                      <w:marRight w:val="0"/>
                                      <w:marTop w:val="0"/>
                                      <w:marBottom w:val="0"/>
                                      <w:divBdr>
                                        <w:top w:val="none" w:sz="0" w:space="0" w:color="auto"/>
                                        <w:left w:val="none" w:sz="0" w:space="0" w:color="auto"/>
                                        <w:bottom w:val="none" w:sz="0" w:space="0" w:color="auto"/>
                                        <w:right w:val="none" w:sz="0" w:space="0" w:color="auto"/>
                                      </w:divBdr>
                                      <w:divsChild>
                                        <w:div w:id="44042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0418838">
      <w:marLeft w:val="0"/>
      <w:marRight w:val="0"/>
      <w:marTop w:val="0"/>
      <w:marBottom w:val="0"/>
      <w:divBdr>
        <w:top w:val="none" w:sz="0" w:space="0" w:color="auto"/>
        <w:left w:val="none" w:sz="0" w:space="0" w:color="auto"/>
        <w:bottom w:val="none" w:sz="0" w:space="0" w:color="auto"/>
        <w:right w:val="none" w:sz="0" w:space="0" w:color="auto"/>
      </w:divBdr>
    </w:div>
    <w:div w:id="440418839">
      <w:marLeft w:val="0"/>
      <w:marRight w:val="0"/>
      <w:marTop w:val="0"/>
      <w:marBottom w:val="0"/>
      <w:divBdr>
        <w:top w:val="none" w:sz="0" w:space="0" w:color="auto"/>
        <w:left w:val="none" w:sz="0" w:space="0" w:color="auto"/>
        <w:bottom w:val="none" w:sz="0" w:space="0" w:color="auto"/>
        <w:right w:val="none" w:sz="0" w:space="0" w:color="auto"/>
      </w:divBdr>
    </w:div>
    <w:div w:id="440418840">
      <w:marLeft w:val="0"/>
      <w:marRight w:val="0"/>
      <w:marTop w:val="0"/>
      <w:marBottom w:val="0"/>
      <w:divBdr>
        <w:top w:val="none" w:sz="0" w:space="0" w:color="auto"/>
        <w:left w:val="none" w:sz="0" w:space="0" w:color="auto"/>
        <w:bottom w:val="none" w:sz="0" w:space="0" w:color="auto"/>
        <w:right w:val="none" w:sz="0" w:space="0" w:color="auto"/>
      </w:divBdr>
    </w:div>
    <w:div w:id="440418844">
      <w:marLeft w:val="0"/>
      <w:marRight w:val="0"/>
      <w:marTop w:val="0"/>
      <w:marBottom w:val="0"/>
      <w:divBdr>
        <w:top w:val="none" w:sz="0" w:space="0" w:color="auto"/>
        <w:left w:val="none" w:sz="0" w:space="0" w:color="auto"/>
        <w:bottom w:val="none" w:sz="0" w:space="0" w:color="auto"/>
        <w:right w:val="none" w:sz="0" w:space="0" w:color="auto"/>
      </w:divBdr>
    </w:div>
    <w:div w:id="440418845">
      <w:marLeft w:val="1134"/>
      <w:marRight w:val="1803"/>
      <w:marTop w:val="720"/>
      <w:marBottom w:val="720"/>
      <w:divBdr>
        <w:top w:val="none" w:sz="0" w:space="0" w:color="auto"/>
        <w:left w:val="none" w:sz="0" w:space="0" w:color="auto"/>
        <w:bottom w:val="none" w:sz="0" w:space="0" w:color="auto"/>
        <w:right w:val="none" w:sz="0" w:space="0" w:color="auto"/>
      </w:divBdr>
    </w:div>
    <w:div w:id="440418847">
      <w:marLeft w:val="0"/>
      <w:marRight w:val="0"/>
      <w:marTop w:val="0"/>
      <w:marBottom w:val="0"/>
      <w:divBdr>
        <w:top w:val="none" w:sz="0" w:space="0" w:color="auto"/>
        <w:left w:val="none" w:sz="0" w:space="0" w:color="auto"/>
        <w:bottom w:val="none" w:sz="0" w:space="0" w:color="auto"/>
        <w:right w:val="none" w:sz="0" w:space="0" w:color="auto"/>
      </w:divBdr>
    </w:div>
    <w:div w:id="440418849">
      <w:marLeft w:val="0"/>
      <w:marRight w:val="0"/>
      <w:marTop w:val="0"/>
      <w:marBottom w:val="0"/>
      <w:divBdr>
        <w:top w:val="none" w:sz="0" w:space="0" w:color="auto"/>
        <w:left w:val="none" w:sz="0" w:space="0" w:color="auto"/>
        <w:bottom w:val="none" w:sz="0" w:space="0" w:color="auto"/>
        <w:right w:val="none" w:sz="0" w:space="0" w:color="auto"/>
      </w:divBdr>
    </w:div>
    <w:div w:id="440418850">
      <w:marLeft w:val="0"/>
      <w:marRight w:val="0"/>
      <w:marTop w:val="0"/>
      <w:marBottom w:val="0"/>
      <w:divBdr>
        <w:top w:val="none" w:sz="0" w:space="0" w:color="auto"/>
        <w:left w:val="none" w:sz="0" w:space="0" w:color="auto"/>
        <w:bottom w:val="none" w:sz="0" w:space="0" w:color="auto"/>
        <w:right w:val="none" w:sz="0" w:space="0" w:color="auto"/>
      </w:divBdr>
    </w:div>
    <w:div w:id="440418853">
      <w:marLeft w:val="0"/>
      <w:marRight w:val="0"/>
      <w:marTop w:val="0"/>
      <w:marBottom w:val="0"/>
      <w:divBdr>
        <w:top w:val="none" w:sz="0" w:space="0" w:color="auto"/>
        <w:left w:val="none" w:sz="0" w:space="0" w:color="auto"/>
        <w:bottom w:val="none" w:sz="0" w:space="0" w:color="auto"/>
        <w:right w:val="none" w:sz="0" w:space="0" w:color="auto"/>
      </w:divBdr>
    </w:div>
    <w:div w:id="440418855">
      <w:marLeft w:val="0"/>
      <w:marRight w:val="0"/>
      <w:marTop w:val="0"/>
      <w:marBottom w:val="0"/>
      <w:divBdr>
        <w:top w:val="none" w:sz="0" w:space="0" w:color="auto"/>
        <w:left w:val="none" w:sz="0" w:space="0" w:color="auto"/>
        <w:bottom w:val="none" w:sz="0" w:space="0" w:color="auto"/>
        <w:right w:val="none" w:sz="0" w:space="0" w:color="auto"/>
      </w:divBdr>
    </w:div>
    <w:div w:id="440418856">
      <w:marLeft w:val="0"/>
      <w:marRight w:val="0"/>
      <w:marTop w:val="0"/>
      <w:marBottom w:val="0"/>
      <w:divBdr>
        <w:top w:val="none" w:sz="0" w:space="0" w:color="auto"/>
        <w:left w:val="none" w:sz="0" w:space="0" w:color="auto"/>
        <w:bottom w:val="none" w:sz="0" w:space="0" w:color="auto"/>
        <w:right w:val="none" w:sz="0" w:space="0" w:color="auto"/>
      </w:divBdr>
    </w:div>
    <w:div w:id="440418857">
      <w:marLeft w:val="0"/>
      <w:marRight w:val="0"/>
      <w:marTop w:val="0"/>
      <w:marBottom w:val="0"/>
      <w:divBdr>
        <w:top w:val="none" w:sz="0" w:space="0" w:color="auto"/>
        <w:left w:val="none" w:sz="0" w:space="0" w:color="auto"/>
        <w:bottom w:val="none" w:sz="0" w:space="0" w:color="auto"/>
        <w:right w:val="none" w:sz="0" w:space="0" w:color="auto"/>
      </w:divBdr>
    </w:div>
    <w:div w:id="440418858">
      <w:marLeft w:val="0"/>
      <w:marRight w:val="0"/>
      <w:marTop w:val="0"/>
      <w:marBottom w:val="0"/>
      <w:divBdr>
        <w:top w:val="none" w:sz="0" w:space="0" w:color="auto"/>
        <w:left w:val="none" w:sz="0" w:space="0" w:color="auto"/>
        <w:bottom w:val="none" w:sz="0" w:space="0" w:color="auto"/>
        <w:right w:val="none" w:sz="0" w:space="0" w:color="auto"/>
      </w:divBdr>
    </w:div>
    <w:div w:id="440418860">
      <w:marLeft w:val="0"/>
      <w:marRight w:val="0"/>
      <w:marTop w:val="0"/>
      <w:marBottom w:val="0"/>
      <w:divBdr>
        <w:top w:val="none" w:sz="0" w:space="0" w:color="auto"/>
        <w:left w:val="none" w:sz="0" w:space="0" w:color="auto"/>
        <w:bottom w:val="none" w:sz="0" w:space="0" w:color="auto"/>
        <w:right w:val="none" w:sz="0" w:space="0" w:color="auto"/>
      </w:divBdr>
    </w:div>
    <w:div w:id="440418861">
      <w:marLeft w:val="0"/>
      <w:marRight w:val="0"/>
      <w:marTop w:val="0"/>
      <w:marBottom w:val="0"/>
      <w:divBdr>
        <w:top w:val="none" w:sz="0" w:space="0" w:color="auto"/>
        <w:left w:val="none" w:sz="0" w:space="0" w:color="auto"/>
        <w:bottom w:val="none" w:sz="0" w:space="0" w:color="auto"/>
        <w:right w:val="none" w:sz="0" w:space="0" w:color="auto"/>
      </w:divBdr>
    </w:div>
    <w:div w:id="440418863">
      <w:marLeft w:val="0"/>
      <w:marRight w:val="0"/>
      <w:marTop w:val="0"/>
      <w:marBottom w:val="0"/>
      <w:divBdr>
        <w:top w:val="none" w:sz="0" w:space="0" w:color="auto"/>
        <w:left w:val="none" w:sz="0" w:space="0" w:color="auto"/>
        <w:bottom w:val="none" w:sz="0" w:space="0" w:color="auto"/>
        <w:right w:val="none" w:sz="0" w:space="0" w:color="auto"/>
      </w:divBdr>
    </w:div>
    <w:div w:id="440418864">
      <w:marLeft w:val="0"/>
      <w:marRight w:val="0"/>
      <w:marTop w:val="0"/>
      <w:marBottom w:val="0"/>
      <w:divBdr>
        <w:top w:val="none" w:sz="0" w:space="0" w:color="auto"/>
        <w:left w:val="none" w:sz="0" w:space="0" w:color="auto"/>
        <w:bottom w:val="none" w:sz="0" w:space="0" w:color="auto"/>
        <w:right w:val="none" w:sz="0" w:space="0" w:color="auto"/>
      </w:divBdr>
    </w:div>
    <w:div w:id="440418865">
      <w:marLeft w:val="0"/>
      <w:marRight w:val="0"/>
      <w:marTop w:val="0"/>
      <w:marBottom w:val="0"/>
      <w:divBdr>
        <w:top w:val="none" w:sz="0" w:space="0" w:color="auto"/>
        <w:left w:val="none" w:sz="0" w:space="0" w:color="auto"/>
        <w:bottom w:val="none" w:sz="0" w:space="0" w:color="auto"/>
        <w:right w:val="none" w:sz="0" w:space="0" w:color="auto"/>
      </w:divBdr>
      <w:divsChild>
        <w:div w:id="440418404">
          <w:marLeft w:val="0"/>
          <w:marRight w:val="0"/>
          <w:marTop w:val="0"/>
          <w:marBottom w:val="0"/>
          <w:divBdr>
            <w:top w:val="none" w:sz="0" w:space="0" w:color="auto"/>
            <w:left w:val="none" w:sz="0" w:space="0" w:color="auto"/>
            <w:bottom w:val="none" w:sz="0" w:space="0" w:color="auto"/>
            <w:right w:val="none" w:sz="0" w:space="0" w:color="auto"/>
          </w:divBdr>
        </w:div>
      </w:divsChild>
    </w:div>
    <w:div w:id="440418866">
      <w:marLeft w:val="0"/>
      <w:marRight w:val="0"/>
      <w:marTop w:val="0"/>
      <w:marBottom w:val="0"/>
      <w:divBdr>
        <w:top w:val="none" w:sz="0" w:space="0" w:color="auto"/>
        <w:left w:val="none" w:sz="0" w:space="0" w:color="auto"/>
        <w:bottom w:val="none" w:sz="0" w:space="0" w:color="auto"/>
        <w:right w:val="none" w:sz="0" w:space="0" w:color="auto"/>
      </w:divBdr>
      <w:divsChild>
        <w:div w:id="440419483">
          <w:marLeft w:val="0"/>
          <w:marRight w:val="0"/>
          <w:marTop w:val="0"/>
          <w:marBottom w:val="0"/>
          <w:divBdr>
            <w:top w:val="none" w:sz="0" w:space="0" w:color="auto"/>
            <w:left w:val="none" w:sz="0" w:space="0" w:color="auto"/>
            <w:bottom w:val="none" w:sz="0" w:space="0" w:color="auto"/>
            <w:right w:val="none" w:sz="0" w:space="0" w:color="auto"/>
          </w:divBdr>
          <w:divsChild>
            <w:div w:id="44041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867">
      <w:marLeft w:val="0"/>
      <w:marRight w:val="0"/>
      <w:marTop w:val="0"/>
      <w:marBottom w:val="0"/>
      <w:divBdr>
        <w:top w:val="none" w:sz="0" w:space="0" w:color="auto"/>
        <w:left w:val="none" w:sz="0" w:space="0" w:color="auto"/>
        <w:bottom w:val="none" w:sz="0" w:space="0" w:color="auto"/>
        <w:right w:val="none" w:sz="0" w:space="0" w:color="auto"/>
      </w:divBdr>
    </w:div>
    <w:div w:id="440418876">
      <w:marLeft w:val="0"/>
      <w:marRight w:val="0"/>
      <w:marTop w:val="0"/>
      <w:marBottom w:val="0"/>
      <w:divBdr>
        <w:top w:val="none" w:sz="0" w:space="0" w:color="auto"/>
        <w:left w:val="none" w:sz="0" w:space="0" w:color="auto"/>
        <w:bottom w:val="none" w:sz="0" w:space="0" w:color="auto"/>
        <w:right w:val="none" w:sz="0" w:space="0" w:color="auto"/>
      </w:divBdr>
    </w:div>
    <w:div w:id="440418877">
      <w:marLeft w:val="0"/>
      <w:marRight w:val="0"/>
      <w:marTop w:val="0"/>
      <w:marBottom w:val="0"/>
      <w:divBdr>
        <w:top w:val="none" w:sz="0" w:space="0" w:color="auto"/>
        <w:left w:val="none" w:sz="0" w:space="0" w:color="auto"/>
        <w:bottom w:val="none" w:sz="0" w:space="0" w:color="auto"/>
        <w:right w:val="none" w:sz="0" w:space="0" w:color="auto"/>
      </w:divBdr>
    </w:div>
    <w:div w:id="440418880">
      <w:marLeft w:val="0"/>
      <w:marRight w:val="0"/>
      <w:marTop w:val="0"/>
      <w:marBottom w:val="0"/>
      <w:divBdr>
        <w:top w:val="none" w:sz="0" w:space="0" w:color="auto"/>
        <w:left w:val="none" w:sz="0" w:space="0" w:color="auto"/>
        <w:bottom w:val="none" w:sz="0" w:space="0" w:color="auto"/>
        <w:right w:val="none" w:sz="0" w:space="0" w:color="auto"/>
      </w:divBdr>
    </w:div>
    <w:div w:id="440418881">
      <w:marLeft w:val="0"/>
      <w:marRight w:val="0"/>
      <w:marTop w:val="0"/>
      <w:marBottom w:val="0"/>
      <w:divBdr>
        <w:top w:val="none" w:sz="0" w:space="0" w:color="auto"/>
        <w:left w:val="none" w:sz="0" w:space="0" w:color="auto"/>
        <w:bottom w:val="none" w:sz="0" w:space="0" w:color="auto"/>
        <w:right w:val="none" w:sz="0" w:space="0" w:color="auto"/>
      </w:divBdr>
      <w:divsChild>
        <w:div w:id="440419383">
          <w:marLeft w:val="0"/>
          <w:marRight w:val="0"/>
          <w:marTop w:val="0"/>
          <w:marBottom w:val="0"/>
          <w:divBdr>
            <w:top w:val="none" w:sz="0" w:space="0" w:color="auto"/>
            <w:left w:val="none" w:sz="0" w:space="0" w:color="auto"/>
            <w:bottom w:val="none" w:sz="0" w:space="0" w:color="auto"/>
            <w:right w:val="none" w:sz="0" w:space="0" w:color="auto"/>
          </w:divBdr>
          <w:divsChild>
            <w:div w:id="440419381">
              <w:marLeft w:val="0"/>
              <w:marRight w:val="0"/>
              <w:marTop w:val="0"/>
              <w:marBottom w:val="0"/>
              <w:divBdr>
                <w:top w:val="none" w:sz="0" w:space="0" w:color="auto"/>
                <w:left w:val="none" w:sz="0" w:space="0" w:color="auto"/>
                <w:bottom w:val="none" w:sz="0" w:space="0" w:color="auto"/>
                <w:right w:val="none" w:sz="0" w:space="0" w:color="auto"/>
              </w:divBdr>
              <w:divsChild>
                <w:div w:id="440420009">
                  <w:marLeft w:val="0"/>
                  <w:marRight w:val="0"/>
                  <w:marTop w:val="0"/>
                  <w:marBottom w:val="0"/>
                  <w:divBdr>
                    <w:top w:val="none" w:sz="0" w:space="0" w:color="auto"/>
                    <w:left w:val="none" w:sz="0" w:space="0" w:color="auto"/>
                    <w:bottom w:val="none" w:sz="0" w:space="0" w:color="auto"/>
                    <w:right w:val="none" w:sz="0" w:space="0" w:color="auto"/>
                  </w:divBdr>
                  <w:divsChild>
                    <w:div w:id="440419820">
                      <w:marLeft w:val="0"/>
                      <w:marRight w:val="0"/>
                      <w:marTop w:val="0"/>
                      <w:marBottom w:val="0"/>
                      <w:divBdr>
                        <w:top w:val="none" w:sz="0" w:space="0" w:color="auto"/>
                        <w:left w:val="none" w:sz="0" w:space="0" w:color="auto"/>
                        <w:bottom w:val="none" w:sz="0" w:space="0" w:color="auto"/>
                        <w:right w:val="none" w:sz="0" w:space="0" w:color="auto"/>
                      </w:divBdr>
                      <w:divsChild>
                        <w:div w:id="440418992">
                          <w:marLeft w:val="0"/>
                          <w:marRight w:val="0"/>
                          <w:marTop w:val="0"/>
                          <w:marBottom w:val="0"/>
                          <w:divBdr>
                            <w:top w:val="none" w:sz="0" w:space="0" w:color="auto"/>
                            <w:left w:val="none" w:sz="0" w:space="0" w:color="auto"/>
                            <w:bottom w:val="none" w:sz="0" w:space="0" w:color="auto"/>
                            <w:right w:val="none" w:sz="0" w:space="0" w:color="auto"/>
                          </w:divBdr>
                          <w:divsChild>
                            <w:div w:id="440418370">
                              <w:marLeft w:val="0"/>
                              <w:marRight w:val="0"/>
                              <w:marTop w:val="0"/>
                              <w:marBottom w:val="0"/>
                              <w:divBdr>
                                <w:top w:val="none" w:sz="0" w:space="0" w:color="auto"/>
                                <w:left w:val="none" w:sz="0" w:space="0" w:color="auto"/>
                                <w:bottom w:val="none" w:sz="0" w:space="0" w:color="auto"/>
                                <w:right w:val="none" w:sz="0" w:space="0" w:color="auto"/>
                              </w:divBdr>
                              <w:divsChild>
                                <w:div w:id="44041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0418883">
      <w:marLeft w:val="0"/>
      <w:marRight w:val="0"/>
      <w:marTop w:val="0"/>
      <w:marBottom w:val="0"/>
      <w:divBdr>
        <w:top w:val="none" w:sz="0" w:space="0" w:color="auto"/>
        <w:left w:val="none" w:sz="0" w:space="0" w:color="auto"/>
        <w:bottom w:val="none" w:sz="0" w:space="0" w:color="auto"/>
        <w:right w:val="none" w:sz="0" w:space="0" w:color="auto"/>
      </w:divBdr>
      <w:divsChild>
        <w:div w:id="440418385">
          <w:marLeft w:val="0"/>
          <w:marRight w:val="0"/>
          <w:marTop w:val="0"/>
          <w:marBottom w:val="0"/>
          <w:divBdr>
            <w:top w:val="none" w:sz="0" w:space="0" w:color="auto"/>
            <w:left w:val="none" w:sz="0" w:space="0" w:color="auto"/>
            <w:bottom w:val="none" w:sz="0" w:space="0" w:color="auto"/>
            <w:right w:val="none" w:sz="0" w:space="0" w:color="auto"/>
          </w:divBdr>
        </w:div>
        <w:div w:id="440419024">
          <w:marLeft w:val="0"/>
          <w:marRight w:val="0"/>
          <w:marTop w:val="0"/>
          <w:marBottom w:val="0"/>
          <w:divBdr>
            <w:top w:val="none" w:sz="0" w:space="0" w:color="auto"/>
            <w:left w:val="none" w:sz="0" w:space="0" w:color="auto"/>
            <w:bottom w:val="none" w:sz="0" w:space="0" w:color="auto"/>
            <w:right w:val="none" w:sz="0" w:space="0" w:color="auto"/>
          </w:divBdr>
        </w:div>
        <w:div w:id="440419300">
          <w:marLeft w:val="0"/>
          <w:marRight w:val="0"/>
          <w:marTop w:val="0"/>
          <w:marBottom w:val="0"/>
          <w:divBdr>
            <w:top w:val="none" w:sz="0" w:space="0" w:color="auto"/>
            <w:left w:val="none" w:sz="0" w:space="0" w:color="auto"/>
            <w:bottom w:val="none" w:sz="0" w:space="0" w:color="auto"/>
            <w:right w:val="none" w:sz="0" w:space="0" w:color="auto"/>
          </w:divBdr>
        </w:div>
        <w:div w:id="440420157">
          <w:marLeft w:val="0"/>
          <w:marRight w:val="0"/>
          <w:marTop w:val="0"/>
          <w:marBottom w:val="0"/>
          <w:divBdr>
            <w:top w:val="none" w:sz="0" w:space="0" w:color="auto"/>
            <w:left w:val="none" w:sz="0" w:space="0" w:color="auto"/>
            <w:bottom w:val="none" w:sz="0" w:space="0" w:color="auto"/>
            <w:right w:val="none" w:sz="0" w:space="0" w:color="auto"/>
          </w:divBdr>
        </w:div>
        <w:div w:id="440420695">
          <w:marLeft w:val="0"/>
          <w:marRight w:val="0"/>
          <w:marTop w:val="0"/>
          <w:marBottom w:val="0"/>
          <w:divBdr>
            <w:top w:val="none" w:sz="0" w:space="0" w:color="auto"/>
            <w:left w:val="none" w:sz="0" w:space="0" w:color="auto"/>
            <w:bottom w:val="none" w:sz="0" w:space="0" w:color="auto"/>
            <w:right w:val="none" w:sz="0" w:space="0" w:color="auto"/>
          </w:divBdr>
          <w:divsChild>
            <w:div w:id="440418664">
              <w:marLeft w:val="0"/>
              <w:marRight w:val="0"/>
              <w:marTop w:val="0"/>
              <w:marBottom w:val="0"/>
              <w:divBdr>
                <w:top w:val="none" w:sz="0" w:space="0" w:color="auto"/>
                <w:left w:val="none" w:sz="0" w:space="0" w:color="auto"/>
                <w:bottom w:val="none" w:sz="0" w:space="0" w:color="auto"/>
                <w:right w:val="none" w:sz="0" w:space="0" w:color="auto"/>
              </w:divBdr>
            </w:div>
            <w:div w:id="440419353">
              <w:marLeft w:val="0"/>
              <w:marRight w:val="0"/>
              <w:marTop w:val="0"/>
              <w:marBottom w:val="0"/>
              <w:divBdr>
                <w:top w:val="none" w:sz="0" w:space="0" w:color="auto"/>
                <w:left w:val="none" w:sz="0" w:space="0" w:color="auto"/>
                <w:bottom w:val="none" w:sz="0" w:space="0" w:color="auto"/>
                <w:right w:val="none" w:sz="0" w:space="0" w:color="auto"/>
              </w:divBdr>
            </w:div>
            <w:div w:id="440420490">
              <w:marLeft w:val="0"/>
              <w:marRight w:val="0"/>
              <w:marTop w:val="0"/>
              <w:marBottom w:val="0"/>
              <w:divBdr>
                <w:top w:val="none" w:sz="0" w:space="0" w:color="auto"/>
                <w:left w:val="none" w:sz="0" w:space="0" w:color="auto"/>
                <w:bottom w:val="none" w:sz="0" w:space="0" w:color="auto"/>
                <w:right w:val="none" w:sz="0" w:space="0" w:color="auto"/>
              </w:divBdr>
            </w:div>
            <w:div w:id="440420792">
              <w:marLeft w:val="0"/>
              <w:marRight w:val="0"/>
              <w:marTop w:val="0"/>
              <w:marBottom w:val="0"/>
              <w:divBdr>
                <w:top w:val="none" w:sz="0" w:space="0" w:color="auto"/>
                <w:left w:val="none" w:sz="0" w:space="0" w:color="auto"/>
                <w:bottom w:val="none" w:sz="0" w:space="0" w:color="auto"/>
                <w:right w:val="none" w:sz="0" w:space="0" w:color="auto"/>
              </w:divBdr>
            </w:div>
            <w:div w:id="440420835">
              <w:marLeft w:val="0"/>
              <w:marRight w:val="0"/>
              <w:marTop w:val="0"/>
              <w:marBottom w:val="0"/>
              <w:divBdr>
                <w:top w:val="none" w:sz="0" w:space="0" w:color="auto"/>
                <w:left w:val="none" w:sz="0" w:space="0" w:color="auto"/>
                <w:bottom w:val="none" w:sz="0" w:space="0" w:color="auto"/>
                <w:right w:val="none" w:sz="0" w:space="0" w:color="auto"/>
              </w:divBdr>
              <w:divsChild>
                <w:div w:id="440418390">
                  <w:marLeft w:val="0"/>
                  <w:marRight w:val="0"/>
                  <w:marTop w:val="0"/>
                  <w:marBottom w:val="0"/>
                  <w:divBdr>
                    <w:top w:val="none" w:sz="0" w:space="0" w:color="auto"/>
                    <w:left w:val="none" w:sz="0" w:space="0" w:color="auto"/>
                    <w:bottom w:val="none" w:sz="0" w:space="0" w:color="auto"/>
                    <w:right w:val="none" w:sz="0" w:space="0" w:color="auto"/>
                  </w:divBdr>
                </w:div>
                <w:div w:id="440419548">
                  <w:marLeft w:val="0"/>
                  <w:marRight w:val="0"/>
                  <w:marTop w:val="0"/>
                  <w:marBottom w:val="0"/>
                  <w:divBdr>
                    <w:top w:val="none" w:sz="0" w:space="0" w:color="auto"/>
                    <w:left w:val="none" w:sz="0" w:space="0" w:color="auto"/>
                    <w:bottom w:val="none" w:sz="0" w:space="0" w:color="auto"/>
                    <w:right w:val="none" w:sz="0" w:space="0" w:color="auto"/>
                  </w:divBdr>
                </w:div>
                <w:div w:id="44042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887">
      <w:marLeft w:val="0"/>
      <w:marRight w:val="0"/>
      <w:marTop w:val="0"/>
      <w:marBottom w:val="0"/>
      <w:divBdr>
        <w:top w:val="none" w:sz="0" w:space="0" w:color="auto"/>
        <w:left w:val="none" w:sz="0" w:space="0" w:color="auto"/>
        <w:bottom w:val="none" w:sz="0" w:space="0" w:color="auto"/>
        <w:right w:val="none" w:sz="0" w:space="0" w:color="auto"/>
      </w:divBdr>
    </w:div>
    <w:div w:id="440418891">
      <w:marLeft w:val="0"/>
      <w:marRight w:val="0"/>
      <w:marTop w:val="0"/>
      <w:marBottom w:val="0"/>
      <w:divBdr>
        <w:top w:val="none" w:sz="0" w:space="0" w:color="auto"/>
        <w:left w:val="none" w:sz="0" w:space="0" w:color="auto"/>
        <w:bottom w:val="none" w:sz="0" w:space="0" w:color="auto"/>
        <w:right w:val="none" w:sz="0" w:space="0" w:color="auto"/>
      </w:divBdr>
      <w:divsChild>
        <w:div w:id="440418449">
          <w:marLeft w:val="0"/>
          <w:marRight w:val="0"/>
          <w:marTop w:val="0"/>
          <w:marBottom w:val="0"/>
          <w:divBdr>
            <w:top w:val="none" w:sz="0" w:space="0" w:color="auto"/>
            <w:left w:val="none" w:sz="0" w:space="0" w:color="auto"/>
            <w:bottom w:val="none" w:sz="0" w:space="0" w:color="auto"/>
            <w:right w:val="none" w:sz="0" w:space="0" w:color="auto"/>
          </w:divBdr>
        </w:div>
      </w:divsChild>
    </w:div>
    <w:div w:id="440418894">
      <w:marLeft w:val="0"/>
      <w:marRight w:val="0"/>
      <w:marTop w:val="0"/>
      <w:marBottom w:val="0"/>
      <w:divBdr>
        <w:top w:val="none" w:sz="0" w:space="0" w:color="auto"/>
        <w:left w:val="none" w:sz="0" w:space="0" w:color="auto"/>
        <w:bottom w:val="none" w:sz="0" w:space="0" w:color="auto"/>
        <w:right w:val="none" w:sz="0" w:space="0" w:color="auto"/>
      </w:divBdr>
    </w:div>
    <w:div w:id="440418895">
      <w:marLeft w:val="0"/>
      <w:marRight w:val="0"/>
      <w:marTop w:val="0"/>
      <w:marBottom w:val="0"/>
      <w:divBdr>
        <w:top w:val="none" w:sz="0" w:space="0" w:color="auto"/>
        <w:left w:val="none" w:sz="0" w:space="0" w:color="auto"/>
        <w:bottom w:val="none" w:sz="0" w:space="0" w:color="auto"/>
        <w:right w:val="none" w:sz="0" w:space="0" w:color="auto"/>
      </w:divBdr>
    </w:div>
    <w:div w:id="440418896">
      <w:marLeft w:val="0"/>
      <w:marRight w:val="0"/>
      <w:marTop w:val="0"/>
      <w:marBottom w:val="0"/>
      <w:divBdr>
        <w:top w:val="none" w:sz="0" w:space="0" w:color="auto"/>
        <w:left w:val="none" w:sz="0" w:space="0" w:color="auto"/>
        <w:bottom w:val="none" w:sz="0" w:space="0" w:color="auto"/>
        <w:right w:val="none" w:sz="0" w:space="0" w:color="auto"/>
      </w:divBdr>
    </w:div>
    <w:div w:id="440418897">
      <w:marLeft w:val="0"/>
      <w:marRight w:val="0"/>
      <w:marTop w:val="0"/>
      <w:marBottom w:val="0"/>
      <w:divBdr>
        <w:top w:val="none" w:sz="0" w:space="0" w:color="auto"/>
        <w:left w:val="none" w:sz="0" w:space="0" w:color="auto"/>
        <w:bottom w:val="none" w:sz="0" w:space="0" w:color="auto"/>
        <w:right w:val="none" w:sz="0" w:space="0" w:color="auto"/>
      </w:divBdr>
    </w:div>
    <w:div w:id="440418902">
      <w:marLeft w:val="0"/>
      <w:marRight w:val="0"/>
      <w:marTop w:val="0"/>
      <w:marBottom w:val="0"/>
      <w:divBdr>
        <w:top w:val="none" w:sz="0" w:space="0" w:color="auto"/>
        <w:left w:val="none" w:sz="0" w:space="0" w:color="auto"/>
        <w:bottom w:val="none" w:sz="0" w:space="0" w:color="auto"/>
        <w:right w:val="none" w:sz="0" w:space="0" w:color="auto"/>
      </w:divBdr>
    </w:div>
    <w:div w:id="440418904">
      <w:marLeft w:val="0"/>
      <w:marRight w:val="0"/>
      <w:marTop w:val="0"/>
      <w:marBottom w:val="0"/>
      <w:divBdr>
        <w:top w:val="none" w:sz="0" w:space="0" w:color="auto"/>
        <w:left w:val="none" w:sz="0" w:space="0" w:color="auto"/>
        <w:bottom w:val="none" w:sz="0" w:space="0" w:color="auto"/>
        <w:right w:val="none" w:sz="0" w:space="0" w:color="auto"/>
      </w:divBdr>
    </w:div>
    <w:div w:id="440418905">
      <w:marLeft w:val="0"/>
      <w:marRight w:val="0"/>
      <w:marTop w:val="0"/>
      <w:marBottom w:val="0"/>
      <w:divBdr>
        <w:top w:val="none" w:sz="0" w:space="0" w:color="auto"/>
        <w:left w:val="none" w:sz="0" w:space="0" w:color="auto"/>
        <w:bottom w:val="none" w:sz="0" w:space="0" w:color="auto"/>
        <w:right w:val="none" w:sz="0" w:space="0" w:color="auto"/>
      </w:divBdr>
    </w:div>
    <w:div w:id="440418913">
      <w:marLeft w:val="0"/>
      <w:marRight w:val="0"/>
      <w:marTop w:val="0"/>
      <w:marBottom w:val="0"/>
      <w:divBdr>
        <w:top w:val="none" w:sz="0" w:space="0" w:color="auto"/>
        <w:left w:val="none" w:sz="0" w:space="0" w:color="auto"/>
        <w:bottom w:val="none" w:sz="0" w:space="0" w:color="auto"/>
        <w:right w:val="none" w:sz="0" w:space="0" w:color="auto"/>
      </w:divBdr>
    </w:div>
    <w:div w:id="440418914">
      <w:marLeft w:val="0"/>
      <w:marRight w:val="0"/>
      <w:marTop w:val="0"/>
      <w:marBottom w:val="0"/>
      <w:divBdr>
        <w:top w:val="none" w:sz="0" w:space="0" w:color="auto"/>
        <w:left w:val="none" w:sz="0" w:space="0" w:color="auto"/>
        <w:bottom w:val="none" w:sz="0" w:space="0" w:color="auto"/>
        <w:right w:val="none" w:sz="0" w:space="0" w:color="auto"/>
      </w:divBdr>
    </w:div>
    <w:div w:id="440418916">
      <w:marLeft w:val="0"/>
      <w:marRight w:val="0"/>
      <w:marTop w:val="0"/>
      <w:marBottom w:val="0"/>
      <w:divBdr>
        <w:top w:val="none" w:sz="0" w:space="0" w:color="auto"/>
        <w:left w:val="none" w:sz="0" w:space="0" w:color="auto"/>
        <w:bottom w:val="none" w:sz="0" w:space="0" w:color="auto"/>
        <w:right w:val="none" w:sz="0" w:space="0" w:color="auto"/>
      </w:divBdr>
      <w:divsChild>
        <w:div w:id="440418599">
          <w:marLeft w:val="0"/>
          <w:marRight w:val="0"/>
          <w:marTop w:val="0"/>
          <w:marBottom w:val="0"/>
          <w:divBdr>
            <w:top w:val="none" w:sz="0" w:space="0" w:color="auto"/>
            <w:left w:val="none" w:sz="0" w:space="0" w:color="auto"/>
            <w:bottom w:val="none" w:sz="0" w:space="0" w:color="auto"/>
            <w:right w:val="none" w:sz="0" w:space="0" w:color="auto"/>
          </w:divBdr>
        </w:div>
        <w:div w:id="440419025">
          <w:marLeft w:val="0"/>
          <w:marRight w:val="0"/>
          <w:marTop w:val="0"/>
          <w:marBottom w:val="0"/>
          <w:divBdr>
            <w:top w:val="none" w:sz="0" w:space="0" w:color="auto"/>
            <w:left w:val="none" w:sz="0" w:space="0" w:color="auto"/>
            <w:bottom w:val="none" w:sz="0" w:space="0" w:color="auto"/>
            <w:right w:val="none" w:sz="0" w:space="0" w:color="auto"/>
          </w:divBdr>
          <w:divsChild>
            <w:div w:id="440420628">
              <w:marLeft w:val="0"/>
              <w:marRight w:val="0"/>
              <w:marTop w:val="0"/>
              <w:marBottom w:val="0"/>
              <w:divBdr>
                <w:top w:val="none" w:sz="0" w:space="0" w:color="auto"/>
                <w:left w:val="none" w:sz="0" w:space="0" w:color="auto"/>
                <w:bottom w:val="none" w:sz="0" w:space="0" w:color="auto"/>
                <w:right w:val="none" w:sz="0" w:space="0" w:color="auto"/>
              </w:divBdr>
            </w:div>
          </w:divsChild>
        </w:div>
        <w:div w:id="440420105">
          <w:marLeft w:val="0"/>
          <w:marRight w:val="0"/>
          <w:marTop w:val="0"/>
          <w:marBottom w:val="0"/>
          <w:divBdr>
            <w:top w:val="none" w:sz="0" w:space="0" w:color="auto"/>
            <w:left w:val="none" w:sz="0" w:space="0" w:color="auto"/>
            <w:bottom w:val="none" w:sz="0" w:space="0" w:color="auto"/>
            <w:right w:val="none" w:sz="0" w:space="0" w:color="auto"/>
          </w:divBdr>
        </w:div>
        <w:div w:id="440420343">
          <w:marLeft w:val="0"/>
          <w:marRight w:val="0"/>
          <w:marTop w:val="0"/>
          <w:marBottom w:val="0"/>
          <w:divBdr>
            <w:top w:val="none" w:sz="0" w:space="0" w:color="auto"/>
            <w:left w:val="none" w:sz="0" w:space="0" w:color="auto"/>
            <w:bottom w:val="none" w:sz="0" w:space="0" w:color="auto"/>
            <w:right w:val="none" w:sz="0" w:space="0" w:color="auto"/>
          </w:divBdr>
        </w:div>
      </w:divsChild>
    </w:div>
    <w:div w:id="440418918">
      <w:marLeft w:val="0"/>
      <w:marRight w:val="0"/>
      <w:marTop w:val="0"/>
      <w:marBottom w:val="0"/>
      <w:divBdr>
        <w:top w:val="none" w:sz="0" w:space="0" w:color="auto"/>
        <w:left w:val="none" w:sz="0" w:space="0" w:color="auto"/>
        <w:bottom w:val="none" w:sz="0" w:space="0" w:color="auto"/>
        <w:right w:val="none" w:sz="0" w:space="0" w:color="auto"/>
      </w:divBdr>
    </w:div>
    <w:div w:id="440418919">
      <w:marLeft w:val="0"/>
      <w:marRight w:val="0"/>
      <w:marTop w:val="0"/>
      <w:marBottom w:val="0"/>
      <w:divBdr>
        <w:top w:val="none" w:sz="0" w:space="0" w:color="auto"/>
        <w:left w:val="none" w:sz="0" w:space="0" w:color="auto"/>
        <w:bottom w:val="none" w:sz="0" w:space="0" w:color="auto"/>
        <w:right w:val="none" w:sz="0" w:space="0" w:color="auto"/>
      </w:divBdr>
    </w:div>
    <w:div w:id="440418920">
      <w:marLeft w:val="0"/>
      <w:marRight w:val="0"/>
      <w:marTop w:val="0"/>
      <w:marBottom w:val="0"/>
      <w:divBdr>
        <w:top w:val="none" w:sz="0" w:space="0" w:color="auto"/>
        <w:left w:val="none" w:sz="0" w:space="0" w:color="auto"/>
        <w:bottom w:val="none" w:sz="0" w:space="0" w:color="auto"/>
        <w:right w:val="none" w:sz="0" w:space="0" w:color="auto"/>
      </w:divBdr>
    </w:div>
    <w:div w:id="440418922">
      <w:marLeft w:val="0"/>
      <w:marRight w:val="0"/>
      <w:marTop w:val="0"/>
      <w:marBottom w:val="0"/>
      <w:divBdr>
        <w:top w:val="none" w:sz="0" w:space="0" w:color="auto"/>
        <w:left w:val="none" w:sz="0" w:space="0" w:color="auto"/>
        <w:bottom w:val="none" w:sz="0" w:space="0" w:color="auto"/>
        <w:right w:val="none" w:sz="0" w:space="0" w:color="auto"/>
      </w:divBdr>
    </w:div>
    <w:div w:id="440418924">
      <w:marLeft w:val="0"/>
      <w:marRight w:val="0"/>
      <w:marTop w:val="0"/>
      <w:marBottom w:val="0"/>
      <w:divBdr>
        <w:top w:val="none" w:sz="0" w:space="0" w:color="auto"/>
        <w:left w:val="none" w:sz="0" w:space="0" w:color="auto"/>
        <w:bottom w:val="none" w:sz="0" w:space="0" w:color="auto"/>
        <w:right w:val="none" w:sz="0" w:space="0" w:color="auto"/>
      </w:divBdr>
      <w:divsChild>
        <w:div w:id="440419979">
          <w:marLeft w:val="0"/>
          <w:marRight w:val="0"/>
          <w:marTop w:val="0"/>
          <w:marBottom w:val="0"/>
          <w:divBdr>
            <w:top w:val="none" w:sz="0" w:space="0" w:color="auto"/>
            <w:left w:val="none" w:sz="0" w:space="0" w:color="auto"/>
            <w:bottom w:val="none" w:sz="0" w:space="0" w:color="auto"/>
            <w:right w:val="none" w:sz="0" w:space="0" w:color="auto"/>
          </w:divBdr>
          <w:divsChild>
            <w:div w:id="440418936">
              <w:marLeft w:val="0"/>
              <w:marRight w:val="0"/>
              <w:marTop w:val="0"/>
              <w:marBottom w:val="0"/>
              <w:divBdr>
                <w:top w:val="none" w:sz="0" w:space="0" w:color="auto"/>
                <w:left w:val="none" w:sz="0" w:space="0" w:color="auto"/>
                <w:bottom w:val="none" w:sz="0" w:space="0" w:color="auto"/>
                <w:right w:val="none" w:sz="0" w:space="0" w:color="auto"/>
              </w:divBdr>
              <w:divsChild>
                <w:div w:id="440418218">
                  <w:marLeft w:val="0"/>
                  <w:marRight w:val="0"/>
                  <w:marTop w:val="0"/>
                  <w:marBottom w:val="0"/>
                  <w:divBdr>
                    <w:top w:val="none" w:sz="0" w:space="0" w:color="auto"/>
                    <w:left w:val="none" w:sz="0" w:space="0" w:color="auto"/>
                    <w:bottom w:val="none" w:sz="0" w:space="0" w:color="auto"/>
                    <w:right w:val="none" w:sz="0" w:space="0" w:color="auto"/>
                  </w:divBdr>
                  <w:divsChild>
                    <w:div w:id="440419856">
                      <w:marLeft w:val="0"/>
                      <w:marRight w:val="0"/>
                      <w:marTop w:val="0"/>
                      <w:marBottom w:val="0"/>
                      <w:divBdr>
                        <w:top w:val="none" w:sz="0" w:space="0" w:color="auto"/>
                        <w:left w:val="none" w:sz="0" w:space="0" w:color="auto"/>
                        <w:bottom w:val="none" w:sz="0" w:space="0" w:color="auto"/>
                        <w:right w:val="none" w:sz="0" w:space="0" w:color="auto"/>
                      </w:divBdr>
                      <w:divsChild>
                        <w:div w:id="440420191">
                          <w:marLeft w:val="0"/>
                          <w:marRight w:val="0"/>
                          <w:marTop w:val="0"/>
                          <w:marBottom w:val="0"/>
                          <w:divBdr>
                            <w:top w:val="none" w:sz="0" w:space="0" w:color="auto"/>
                            <w:left w:val="none" w:sz="0" w:space="0" w:color="auto"/>
                            <w:bottom w:val="none" w:sz="0" w:space="0" w:color="auto"/>
                            <w:right w:val="none" w:sz="0" w:space="0" w:color="auto"/>
                          </w:divBdr>
                          <w:divsChild>
                            <w:div w:id="4404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0418928">
      <w:marLeft w:val="0"/>
      <w:marRight w:val="0"/>
      <w:marTop w:val="0"/>
      <w:marBottom w:val="0"/>
      <w:divBdr>
        <w:top w:val="none" w:sz="0" w:space="0" w:color="auto"/>
        <w:left w:val="none" w:sz="0" w:space="0" w:color="auto"/>
        <w:bottom w:val="none" w:sz="0" w:space="0" w:color="auto"/>
        <w:right w:val="none" w:sz="0" w:space="0" w:color="auto"/>
      </w:divBdr>
    </w:div>
    <w:div w:id="440418929">
      <w:marLeft w:val="0"/>
      <w:marRight w:val="0"/>
      <w:marTop w:val="0"/>
      <w:marBottom w:val="0"/>
      <w:divBdr>
        <w:top w:val="none" w:sz="0" w:space="0" w:color="auto"/>
        <w:left w:val="none" w:sz="0" w:space="0" w:color="auto"/>
        <w:bottom w:val="none" w:sz="0" w:space="0" w:color="auto"/>
        <w:right w:val="none" w:sz="0" w:space="0" w:color="auto"/>
      </w:divBdr>
    </w:div>
    <w:div w:id="440418931">
      <w:marLeft w:val="0"/>
      <w:marRight w:val="0"/>
      <w:marTop w:val="0"/>
      <w:marBottom w:val="0"/>
      <w:divBdr>
        <w:top w:val="none" w:sz="0" w:space="0" w:color="auto"/>
        <w:left w:val="none" w:sz="0" w:space="0" w:color="auto"/>
        <w:bottom w:val="none" w:sz="0" w:space="0" w:color="auto"/>
        <w:right w:val="none" w:sz="0" w:space="0" w:color="auto"/>
      </w:divBdr>
    </w:div>
    <w:div w:id="440418944">
      <w:marLeft w:val="0"/>
      <w:marRight w:val="0"/>
      <w:marTop w:val="0"/>
      <w:marBottom w:val="0"/>
      <w:divBdr>
        <w:top w:val="none" w:sz="0" w:space="0" w:color="auto"/>
        <w:left w:val="none" w:sz="0" w:space="0" w:color="auto"/>
        <w:bottom w:val="none" w:sz="0" w:space="0" w:color="auto"/>
        <w:right w:val="none" w:sz="0" w:space="0" w:color="auto"/>
      </w:divBdr>
    </w:div>
    <w:div w:id="440418949">
      <w:marLeft w:val="0"/>
      <w:marRight w:val="0"/>
      <w:marTop w:val="0"/>
      <w:marBottom w:val="0"/>
      <w:divBdr>
        <w:top w:val="none" w:sz="0" w:space="0" w:color="auto"/>
        <w:left w:val="none" w:sz="0" w:space="0" w:color="auto"/>
        <w:bottom w:val="none" w:sz="0" w:space="0" w:color="auto"/>
        <w:right w:val="none" w:sz="0" w:space="0" w:color="auto"/>
      </w:divBdr>
      <w:divsChild>
        <w:div w:id="440419733">
          <w:marLeft w:val="0"/>
          <w:marRight w:val="0"/>
          <w:marTop w:val="0"/>
          <w:marBottom w:val="0"/>
          <w:divBdr>
            <w:top w:val="none" w:sz="0" w:space="0" w:color="auto"/>
            <w:left w:val="none" w:sz="0" w:space="0" w:color="auto"/>
            <w:bottom w:val="none" w:sz="0" w:space="0" w:color="auto"/>
            <w:right w:val="none" w:sz="0" w:space="0" w:color="auto"/>
          </w:divBdr>
        </w:div>
      </w:divsChild>
    </w:div>
    <w:div w:id="440418950">
      <w:marLeft w:val="0"/>
      <w:marRight w:val="0"/>
      <w:marTop w:val="0"/>
      <w:marBottom w:val="0"/>
      <w:divBdr>
        <w:top w:val="none" w:sz="0" w:space="0" w:color="auto"/>
        <w:left w:val="none" w:sz="0" w:space="0" w:color="auto"/>
        <w:bottom w:val="none" w:sz="0" w:space="0" w:color="auto"/>
        <w:right w:val="none" w:sz="0" w:space="0" w:color="auto"/>
      </w:divBdr>
    </w:div>
    <w:div w:id="440418952">
      <w:marLeft w:val="0"/>
      <w:marRight w:val="0"/>
      <w:marTop w:val="0"/>
      <w:marBottom w:val="0"/>
      <w:divBdr>
        <w:top w:val="none" w:sz="0" w:space="0" w:color="auto"/>
        <w:left w:val="none" w:sz="0" w:space="0" w:color="auto"/>
        <w:bottom w:val="none" w:sz="0" w:space="0" w:color="auto"/>
        <w:right w:val="none" w:sz="0" w:space="0" w:color="auto"/>
      </w:divBdr>
    </w:div>
    <w:div w:id="440418953">
      <w:marLeft w:val="0"/>
      <w:marRight w:val="0"/>
      <w:marTop w:val="0"/>
      <w:marBottom w:val="0"/>
      <w:divBdr>
        <w:top w:val="none" w:sz="0" w:space="0" w:color="auto"/>
        <w:left w:val="none" w:sz="0" w:space="0" w:color="auto"/>
        <w:bottom w:val="none" w:sz="0" w:space="0" w:color="auto"/>
        <w:right w:val="none" w:sz="0" w:space="0" w:color="auto"/>
      </w:divBdr>
    </w:div>
    <w:div w:id="440418954">
      <w:marLeft w:val="0"/>
      <w:marRight w:val="0"/>
      <w:marTop w:val="0"/>
      <w:marBottom w:val="0"/>
      <w:divBdr>
        <w:top w:val="none" w:sz="0" w:space="0" w:color="auto"/>
        <w:left w:val="none" w:sz="0" w:space="0" w:color="auto"/>
        <w:bottom w:val="none" w:sz="0" w:space="0" w:color="auto"/>
        <w:right w:val="none" w:sz="0" w:space="0" w:color="auto"/>
      </w:divBdr>
    </w:div>
    <w:div w:id="440418956">
      <w:marLeft w:val="0"/>
      <w:marRight w:val="0"/>
      <w:marTop w:val="0"/>
      <w:marBottom w:val="0"/>
      <w:divBdr>
        <w:top w:val="none" w:sz="0" w:space="0" w:color="auto"/>
        <w:left w:val="none" w:sz="0" w:space="0" w:color="auto"/>
        <w:bottom w:val="none" w:sz="0" w:space="0" w:color="auto"/>
        <w:right w:val="none" w:sz="0" w:space="0" w:color="auto"/>
      </w:divBdr>
      <w:divsChild>
        <w:div w:id="440418317">
          <w:marLeft w:val="0"/>
          <w:marRight w:val="0"/>
          <w:marTop w:val="0"/>
          <w:marBottom w:val="0"/>
          <w:divBdr>
            <w:top w:val="none" w:sz="0" w:space="0" w:color="auto"/>
            <w:left w:val="none" w:sz="0" w:space="0" w:color="auto"/>
            <w:bottom w:val="none" w:sz="0" w:space="0" w:color="auto"/>
            <w:right w:val="none" w:sz="0" w:space="0" w:color="auto"/>
          </w:divBdr>
          <w:divsChild>
            <w:div w:id="440420223">
              <w:marLeft w:val="0"/>
              <w:marRight w:val="0"/>
              <w:marTop w:val="0"/>
              <w:marBottom w:val="0"/>
              <w:divBdr>
                <w:top w:val="none" w:sz="0" w:space="0" w:color="auto"/>
                <w:left w:val="none" w:sz="0" w:space="0" w:color="auto"/>
                <w:bottom w:val="none" w:sz="0" w:space="0" w:color="auto"/>
                <w:right w:val="none" w:sz="0" w:space="0" w:color="auto"/>
              </w:divBdr>
              <w:divsChild>
                <w:div w:id="44041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958">
      <w:marLeft w:val="0"/>
      <w:marRight w:val="0"/>
      <w:marTop w:val="0"/>
      <w:marBottom w:val="0"/>
      <w:divBdr>
        <w:top w:val="none" w:sz="0" w:space="0" w:color="auto"/>
        <w:left w:val="none" w:sz="0" w:space="0" w:color="auto"/>
        <w:bottom w:val="none" w:sz="0" w:space="0" w:color="auto"/>
        <w:right w:val="none" w:sz="0" w:space="0" w:color="auto"/>
      </w:divBdr>
      <w:divsChild>
        <w:div w:id="440418514">
          <w:marLeft w:val="0"/>
          <w:marRight w:val="0"/>
          <w:marTop w:val="0"/>
          <w:marBottom w:val="0"/>
          <w:divBdr>
            <w:top w:val="none" w:sz="0" w:space="0" w:color="auto"/>
            <w:left w:val="none" w:sz="0" w:space="0" w:color="auto"/>
            <w:bottom w:val="none" w:sz="0" w:space="0" w:color="auto"/>
            <w:right w:val="none" w:sz="0" w:space="0" w:color="auto"/>
          </w:divBdr>
        </w:div>
      </w:divsChild>
    </w:div>
    <w:div w:id="440418959">
      <w:marLeft w:val="0"/>
      <w:marRight w:val="0"/>
      <w:marTop w:val="0"/>
      <w:marBottom w:val="0"/>
      <w:divBdr>
        <w:top w:val="none" w:sz="0" w:space="0" w:color="auto"/>
        <w:left w:val="none" w:sz="0" w:space="0" w:color="auto"/>
        <w:bottom w:val="none" w:sz="0" w:space="0" w:color="auto"/>
        <w:right w:val="none" w:sz="0" w:space="0" w:color="auto"/>
      </w:divBdr>
    </w:div>
    <w:div w:id="440418966">
      <w:marLeft w:val="0"/>
      <w:marRight w:val="0"/>
      <w:marTop w:val="0"/>
      <w:marBottom w:val="0"/>
      <w:divBdr>
        <w:top w:val="none" w:sz="0" w:space="0" w:color="auto"/>
        <w:left w:val="none" w:sz="0" w:space="0" w:color="auto"/>
        <w:bottom w:val="none" w:sz="0" w:space="0" w:color="auto"/>
        <w:right w:val="none" w:sz="0" w:space="0" w:color="auto"/>
      </w:divBdr>
    </w:div>
    <w:div w:id="440418968">
      <w:marLeft w:val="0"/>
      <w:marRight w:val="0"/>
      <w:marTop w:val="0"/>
      <w:marBottom w:val="0"/>
      <w:divBdr>
        <w:top w:val="none" w:sz="0" w:space="0" w:color="auto"/>
        <w:left w:val="none" w:sz="0" w:space="0" w:color="auto"/>
        <w:bottom w:val="none" w:sz="0" w:space="0" w:color="auto"/>
        <w:right w:val="none" w:sz="0" w:space="0" w:color="auto"/>
      </w:divBdr>
    </w:div>
    <w:div w:id="440418972">
      <w:marLeft w:val="0"/>
      <w:marRight w:val="0"/>
      <w:marTop w:val="0"/>
      <w:marBottom w:val="0"/>
      <w:divBdr>
        <w:top w:val="none" w:sz="0" w:space="0" w:color="auto"/>
        <w:left w:val="none" w:sz="0" w:space="0" w:color="auto"/>
        <w:bottom w:val="none" w:sz="0" w:space="0" w:color="auto"/>
        <w:right w:val="none" w:sz="0" w:space="0" w:color="auto"/>
      </w:divBdr>
      <w:divsChild>
        <w:div w:id="440419602">
          <w:marLeft w:val="0"/>
          <w:marRight w:val="0"/>
          <w:marTop w:val="0"/>
          <w:marBottom w:val="0"/>
          <w:divBdr>
            <w:top w:val="none" w:sz="0" w:space="0" w:color="auto"/>
            <w:left w:val="none" w:sz="0" w:space="0" w:color="auto"/>
            <w:bottom w:val="none" w:sz="0" w:space="0" w:color="auto"/>
            <w:right w:val="none" w:sz="0" w:space="0" w:color="auto"/>
          </w:divBdr>
          <w:divsChild>
            <w:div w:id="440420029">
              <w:marLeft w:val="0"/>
              <w:marRight w:val="0"/>
              <w:marTop w:val="0"/>
              <w:marBottom w:val="0"/>
              <w:divBdr>
                <w:top w:val="none" w:sz="0" w:space="0" w:color="auto"/>
                <w:left w:val="none" w:sz="0" w:space="0" w:color="auto"/>
                <w:bottom w:val="none" w:sz="0" w:space="0" w:color="auto"/>
                <w:right w:val="none" w:sz="0" w:space="0" w:color="auto"/>
              </w:divBdr>
              <w:divsChild>
                <w:div w:id="440419599">
                  <w:marLeft w:val="0"/>
                  <w:marRight w:val="0"/>
                  <w:marTop w:val="0"/>
                  <w:marBottom w:val="0"/>
                  <w:divBdr>
                    <w:top w:val="none" w:sz="0" w:space="0" w:color="auto"/>
                    <w:left w:val="none" w:sz="0" w:space="0" w:color="auto"/>
                    <w:bottom w:val="none" w:sz="0" w:space="0" w:color="auto"/>
                    <w:right w:val="none" w:sz="0" w:space="0" w:color="auto"/>
                  </w:divBdr>
                  <w:divsChild>
                    <w:div w:id="440421029">
                      <w:marLeft w:val="0"/>
                      <w:marRight w:val="0"/>
                      <w:marTop w:val="0"/>
                      <w:marBottom w:val="0"/>
                      <w:divBdr>
                        <w:top w:val="none" w:sz="0" w:space="0" w:color="auto"/>
                        <w:left w:val="none" w:sz="0" w:space="0" w:color="auto"/>
                        <w:bottom w:val="none" w:sz="0" w:space="0" w:color="auto"/>
                        <w:right w:val="none" w:sz="0" w:space="0" w:color="auto"/>
                      </w:divBdr>
                      <w:divsChild>
                        <w:div w:id="440418814">
                          <w:marLeft w:val="0"/>
                          <w:marRight w:val="0"/>
                          <w:marTop w:val="0"/>
                          <w:marBottom w:val="0"/>
                          <w:divBdr>
                            <w:top w:val="none" w:sz="0" w:space="0" w:color="auto"/>
                            <w:left w:val="none" w:sz="0" w:space="0" w:color="auto"/>
                            <w:bottom w:val="none" w:sz="0" w:space="0" w:color="auto"/>
                            <w:right w:val="none" w:sz="0" w:space="0" w:color="auto"/>
                          </w:divBdr>
                          <w:divsChild>
                            <w:div w:id="440418240">
                              <w:marLeft w:val="0"/>
                              <w:marRight w:val="0"/>
                              <w:marTop w:val="0"/>
                              <w:marBottom w:val="0"/>
                              <w:divBdr>
                                <w:top w:val="none" w:sz="0" w:space="0" w:color="auto"/>
                                <w:left w:val="none" w:sz="0" w:space="0" w:color="auto"/>
                                <w:bottom w:val="none" w:sz="0" w:space="0" w:color="auto"/>
                                <w:right w:val="none" w:sz="0" w:space="0" w:color="auto"/>
                              </w:divBdr>
                              <w:divsChild>
                                <w:div w:id="440420335">
                                  <w:marLeft w:val="0"/>
                                  <w:marRight w:val="0"/>
                                  <w:marTop w:val="0"/>
                                  <w:marBottom w:val="0"/>
                                  <w:divBdr>
                                    <w:top w:val="none" w:sz="0" w:space="0" w:color="auto"/>
                                    <w:left w:val="none" w:sz="0" w:space="0" w:color="auto"/>
                                    <w:bottom w:val="none" w:sz="0" w:space="0" w:color="auto"/>
                                    <w:right w:val="none" w:sz="0" w:space="0" w:color="auto"/>
                                  </w:divBdr>
                                  <w:divsChild>
                                    <w:div w:id="44041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418973">
      <w:marLeft w:val="0"/>
      <w:marRight w:val="0"/>
      <w:marTop w:val="0"/>
      <w:marBottom w:val="0"/>
      <w:divBdr>
        <w:top w:val="none" w:sz="0" w:space="0" w:color="auto"/>
        <w:left w:val="none" w:sz="0" w:space="0" w:color="auto"/>
        <w:bottom w:val="none" w:sz="0" w:space="0" w:color="auto"/>
        <w:right w:val="none" w:sz="0" w:space="0" w:color="auto"/>
      </w:divBdr>
    </w:div>
    <w:div w:id="440418975">
      <w:marLeft w:val="0"/>
      <w:marRight w:val="0"/>
      <w:marTop w:val="0"/>
      <w:marBottom w:val="0"/>
      <w:divBdr>
        <w:top w:val="none" w:sz="0" w:space="0" w:color="auto"/>
        <w:left w:val="none" w:sz="0" w:space="0" w:color="auto"/>
        <w:bottom w:val="none" w:sz="0" w:space="0" w:color="auto"/>
        <w:right w:val="none" w:sz="0" w:space="0" w:color="auto"/>
      </w:divBdr>
      <w:divsChild>
        <w:div w:id="440420260">
          <w:marLeft w:val="0"/>
          <w:marRight w:val="0"/>
          <w:marTop w:val="0"/>
          <w:marBottom w:val="0"/>
          <w:divBdr>
            <w:top w:val="none" w:sz="0" w:space="0" w:color="auto"/>
            <w:left w:val="none" w:sz="0" w:space="0" w:color="auto"/>
            <w:bottom w:val="none" w:sz="0" w:space="0" w:color="auto"/>
            <w:right w:val="none" w:sz="0" w:space="0" w:color="auto"/>
          </w:divBdr>
          <w:divsChild>
            <w:div w:id="44041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976">
      <w:marLeft w:val="0"/>
      <w:marRight w:val="0"/>
      <w:marTop w:val="0"/>
      <w:marBottom w:val="0"/>
      <w:divBdr>
        <w:top w:val="none" w:sz="0" w:space="0" w:color="auto"/>
        <w:left w:val="none" w:sz="0" w:space="0" w:color="auto"/>
        <w:bottom w:val="none" w:sz="0" w:space="0" w:color="auto"/>
        <w:right w:val="none" w:sz="0" w:space="0" w:color="auto"/>
      </w:divBdr>
      <w:divsChild>
        <w:div w:id="440419085">
          <w:marLeft w:val="0"/>
          <w:marRight w:val="0"/>
          <w:marTop w:val="0"/>
          <w:marBottom w:val="0"/>
          <w:divBdr>
            <w:top w:val="none" w:sz="0" w:space="0" w:color="auto"/>
            <w:left w:val="none" w:sz="0" w:space="0" w:color="auto"/>
            <w:bottom w:val="none" w:sz="0" w:space="0" w:color="auto"/>
            <w:right w:val="none" w:sz="0" w:space="0" w:color="auto"/>
          </w:divBdr>
        </w:div>
        <w:div w:id="440419312">
          <w:marLeft w:val="0"/>
          <w:marRight w:val="0"/>
          <w:marTop w:val="0"/>
          <w:marBottom w:val="0"/>
          <w:divBdr>
            <w:top w:val="none" w:sz="0" w:space="0" w:color="auto"/>
            <w:left w:val="none" w:sz="0" w:space="0" w:color="auto"/>
            <w:bottom w:val="none" w:sz="0" w:space="0" w:color="auto"/>
            <w:right w:val="none" w:sz="0" w:space="0" w:color="auto"/>
          </w:divBdr>
        </w:div>
        <w:div w:id="440419391">
          <w:marLeft w:val="0"/>
          <w:marRight w:val="0"/>
          <w:marTop w:val="0"/>
          <w:marBottom w:val="0"/>
          <w:divBdr>
            <w:top w:val="none" w:sz="0" w:space="0" w:color="auto"/>
            <w:left w:val="none" w:sz="0" w:space="0" w:color="auto"/>
            <w:bottom w:val="none" w:sz="0" w:space="0" w:color="auto"/>
            <w:right w:val="none" w:sz="0" w:space="0" w:color="auto"/>
          </w:divBdr>
        </w:div>
        <w:div w:id="440419681">
          <w:marLeft w:val="0"/>
          <w:marRight w:val="0"/>
          <w:marTop w:val="0"/>
          <w:marBottom w:val="0"/>
          <w:divBdr>
            <w:top w:val="none" w:sz="0" w:space="0" w:color="auto"/>
            <w:left w:val="none" w:sz="0" w:space="0" w:color="auto"/>
            <w:bottom w:val="none" w:sz="0" w:space="0" w:color="auto"/>
            <w:right w:val="none" w:sz="0" w:space="0" w:color="auto"/>
          </w:divBdr>
          <w:divsChild>
            <w:div w:id="440418458">
              <w:marLeft w:val="0"/>
              <w:marRight w:val="0"/>
              <w:marTop w:val="0"/>
              <w:marBottom w:val="0"/>
              <w:divBdr>
                <w:top w:val="none" w:sz="0" w:space="0" w:color="auto"/>
                <w:left w:val="none" w:sz="0" w:space="0" w:color="auto"/>
                <w:bottom w:val="none" w:sz="0" w:space="0" w:color="auto"/>
                <w:right w:val="none" w:sz="0" w:space="0" w:color="auto"/>
              </w:divBdr>
            </w:div>
            <w:div w:id="440420318">
              <w:marLeft w:val="0"/>
              <w:marRight w:val="0"/>
              <w:marTop w:val="0"/>
              <w:marBottom w:val="0"/>
              <w:divBdr>
                <w:top w:val="none" w:sz="0" w:space="0" w:color="auto"/>
                <w:left w:val="none" w:sz="0" w:space="0" w:color="auto"/>
                <w:bottom w:val="none" w:sz="0" w:space="0" w:color="auto"/>
                <w:right w:val="none" w:sz="0" w:space="0" w:color="auto"/>
              </w:divBdr>
              <w:divsChild>
                <w:div w:id="44041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977">
      <w:marLeft w:val="0"/>
      <w:marRight w:val="0"/>
      <w:marTop w:val="0"/>
      <w:marBottom w:val="0"/>
      <w:divBdr>
        <w:top w:val="none" w:sz="0" w:space="0" w:color="auto"/>
        <w:left w:val="none" w:sz="0" w:space="0" w:color="auto"/>
        <w:bottom w:val="none" w:sz="0" w:space="0" w:color="auto"/>
        <w:right w:val="none" w:sz="0" w:space="0" w:color="auto"/>
      </w:divBdr>
      <w:divsChild>
        <w:div w:id="440420099">
          <w:marLeft w:val="0"/>
          <w:marRight w:val="0"/>
          <w:marTop w:val="0"/>
          <w:marBottom w:val="0"/>
          <w:divBdr>
            <w:top w:val="none" w:sz="0" w:space="0" w:color="auto"/>
            <w:left w:val="none" w:sz="0" w:space="0" w:color="auto"/>
            <w:bottom w:val="none" w:sz="0" w:space="0" w:color="auto"/>
            <w:right w:val="none" w:sz="0" w:space="0" w:color="auto"/>
          </w:divBdr>
        </w:div>
      </w:divsChild>
    </w:div>
    <w:div w:id="440418980">
      <w:marLeft w:val="0"/>
      <w:marRight w:val="0"/>
      <w:marTop w:val="0"/>
      <w:marBottom w:val="0"/>
      <w:divBdr>
        <w:top w:val="none" w:sz="0" w:space="0" w:color="auto"/>
        <w:left w:val="none" w:sz="0" w:space="0" w:color="auto"/>
        <w:bottom w:val="none" w:sz="0" w:space="0" w:color="auto"/>
        <w:right w:val="none" w:sz="0" w:space="0" w:color="auto"/>
      </w:divBdr>
    </w:div>
    <w:div w:id="440418981">
      <w:marLeft w:val="0"/>
      <w:marRight w:val="0"/>
      <w:marTop w:val="0"/>
      <w:marBottom w:val="0"/>
      <w:divBdr>
        <w:top w:val="none" w:sz="0" w:space="0" w:color="auto"/>
        <w:left w:val="none" w:sz="0" w:space="0" w:color="auto"/>
        <w:bottom w:val="none" w:sz="0" w:space="0" w:color="auto"/>
        <w:right w:val="none" w:sz="0" w:space="0" w:color="auto"/>
      </w:divBdr>
      <w:divsChild>
        <w:div w:id="440418140">
          <w:marLeft w:val="0"/>
          <w:marRight w:val="0"/>
          <w:marTop w:val="0"/>
          <w:marBottom w:val="0"/>
          <w:divBdr>
            <w:top w:val="none" w:sz="0" w:space="0" w:color="auto"/>
            <w:left w:val="none" w:sz="0" w:space="0" w:color="auto"/>
            <w:bottom w:val="none" w:sz="0" w:space="0" w:color="auto"/>
            <w:right w:val="none" w:sz="0" w:space="0" w:color="auto"/>
          </w:divBdr>
        </w:div>
        <w:div w:id="440418777">
          <w:marLeft w:val="0"/>
          <w:marRight w:val="0"/>
          <w:marTop w:val="0"/>
          <w:marBottom w:val="0"/>
          <w:divBdr>
            <w:top w:val="none" w:sz="0" w:space="0" w:color="auto"/>
            <w:left w:val="none" w:sz="0" w:space="0" w:color="auto"/>
            <w:bottom w:val="none" w:sz="0" w:space="0" w:color="auto"/>
            <w:right w:val="none" w:sz="0" w:space="0" w:color="auto"/>
          </w:divBdr>
          <w:divsChild>
            <w:div w:id="440420290">
              <w:marLeft w:val="0"/>
              <w:marRight w:val="0"/>
              <w:marTop w:val="0"/>
              <w:marBottom w:val="0"/>
              <w:divBdr>
                <w:top w:val="none" w:sz="0" w:space="0" w:color="auto"/>
                <w:left w:val="none" w:sz="0" w:space="0" w:color="auto"/>
                <w:bottom w:val="none" w:sz="0" w:space="0" w:color="auto"/>
                <w:right w:val="none" w:sz="0" w:space="0" w:color="auto"/>
              </w:divBdr>
            </w:div>
          </w:divsChild>
        </w:div>
        <w:div w:id="440419334">
          <w:marLeft w:val="0"/>
          <w:marRight w:val="0"/>
          <w:marTop w:val="0"/>
          <w:marBottom w:val="0"/>
          <w:divBdr>
            <w:top w:val="none" w:sz="0" w:space="0" w:color="auto"/>
            <w:left w:val="none" w:sz="0" w:space="0" w:color="auto"/>
            <w:bottom w:val="none" w:sz="0" w:space="0" w:color="auto"/>
            <w:right w:val="none" w:sz="0" w:space="0" w:color="auto"/>
          </w:divBdr>
        </w:div>
      </w:divsChild>
    </w:div>
    <w:div w:id="440418985">
      <w:marLeft w:val="0"/>
      <w:marRight w:val="0"/>
      <w:marTop w:val="0"/>
      <w:marBottom w:val="0"/>
      <w:divBdr>
        <w:top w:val="none" w:sz="0" w:space="0" w:color="auto"/>
        <w:left w:val="none" w:sz="0" w:space="0" w:color="auto"/>
        <w:bottom w:val="none" w:sz="0" w:space="0" w:color="auto"/>
        <w:right w:val="none" w:sz="0" w:space="0" w:color="auto"/>
      </w:divBdr>
    </w:div>
    <w:div w:id="440418989">
      <w:marLeft w:val="0"/>
      <w:marRight w:val="0"/>
      <w:marTop w:val="0"/>
      <w:marBottom w:val="0"/>
      <w:divBdr>
        <w:top w:val="none" w:sz="0" w:space="0" w:color="auto"/>
        <w:left w:val="none" w:sz="0" w:space="0" w:color="auto"/>
        <w:bottom w:val="none" w:sz="0" w:space="0" w:color="auto"/>
        <w:right w:val="none" w:sz="0" w:space="0" w:color="auto"/>
      </w:divBdr>
    </w:div>
    <w:div w:id="440418991">
      <w:marLeft w:val="0"/>
      <w:marRight w:val="0"/>
      <w:marTop w:val="0"/>
      <w:marBottom w:val="0"/>
      <w:divBdr>
        <w:top w:val="none" w:sz="0" w:space="0" w:color="auto"/>
        <w:left w:val="none" w:sz="0" w:space="0" w:color="auto"/>
        <w:bottom w:val="none" w:sz="0" w:space="0" w:color="auto"/>
        <w:right w:val="none" w:sz="0" w:space="0" w:color="auto"/>
      </w:divBdr>
    </w:div>
    <w:div w:id="440418993">
      <w:marLeft w:val="0"/>
      <w:marRight w:val="0"/>
      <w:marTop w:val="0"/>
      <w:marBottom w:val="0"/>
      <w:divBdr>
        <w:top w:val="none" w:sz="0" w:space="0" w:color="auto"/>
        <w:left w:val="none" w:sz="0" w:space="0" w:color="auto"/>
        <w:bottom w:val="none" w:sz="0" w:space="0" w:color="auto"/>
        <w:right w:val="none" w:sz="0" w:space="0" w:color="auto"/>
      </w:divBdr>
    </w:div>
    <w:div w:id="440418994">
      <w:marLeft w:val="0"/>
      <w:marRight w:val="0"/>
      <w:marTop w:val="0"/>
      <w:marBottom w:val="0"/>
      <w:divBdr>
        <w:top w:val="none" w:sz="0" w:space="0" w:color="auto"/>
        <w:left w:val="none" w:sz="0" w:space="0" w:color="auto"/>
        <w:bottom w:val="none" w:sz="0" w:space="0" w:color="auto"/>
        <w:right w:val="none" w:sz="0" w:space="0" w:color="auto"/>
      </w:divBdr>
    </w:div>
    <w:div w:id="440418996">
      <w:marLeft w:val="0"/>
      <w:marRight w:val="0"/>
      <w:marTop w:val="0"/>
      <w:marBottom w:val="0"/>
      <w:divBdr>
        <w:top w:val="none" w:sz="0" w:space="0" w:color="auto"/>
        <w:left w:val="none" w:sz="0" w:space="0" w:color="auto"/>
        <w:bottom w:val="none" w:sz="0" w:space="0" w:color="auto"/>
        <w:right w:val="none" w:sz="0" w:space="0" w:color="auto"/>
      </w:divBdr>
    </w:div>
    <w:div w:id="440418999">
      <w:marLeft w:val="0"/>
      <w:marRight w:val="0"/>
      <w:marTop w:val="0"/>
      <w:marBottom w:val="0"/>
      <w:divBdr>
        <w:top w:val="none" w:sz="0" w:space="0" w:color="auto"/>
        <w:left w:val="none" w:sz="0" w:space="0" w:color="auto"/>
        <w:bottom w:val="none" w:sz="0" w:space="0" w:color="auto"/>
        <w:right w:val="none" w:sz="0" w:space="0" w:color="auto"/>
      </w:divBdr>
    </w:div>
    <w:div w:id="440419001">
      <w:marLeft w:val="0"/>
      <w:marRight w:val="0"/>
      <w:marTop w:val="0"/>
      <w:marBottom w:val="0"/>
      <w:divBdr>
        <w:top w:val="none" w:sz="0" w:space="0" w:color="auto"/>
        <w:left w:val="none" w:sz="0" w:space="0" w:color="auto"/>
        <w:bottom w:val="none" w:sz="0" w:space="0" w:color="auto"/>
        <w:right w:val="none" w:sz="0" w:space="0" w:color="auto"/>
      </w:divBdr>
    </w:div>
    <w:div w:id="440419004">
      <w:marLeft w:val="0"/>
      <w:marRight w:val="0"/>
      <w:marTop w:val="0"/>
      <w:marBottom w:val="0"/>
      <w:divBdr>
        <w:top w:val="none" w:sz="0" w:space="0" w:color="auto"/>
        <w:left w:val="none" w:sz="0" w:space="0" w:color="auto"/>
        <w:bottom w:val="none" w:sz="0" w:space="0" w:color="auto"/>
        <w:right w:val="none" w:sz="0" w:space="0" w:color="auto"/>
      </w:divBdr>
    </w:div>
    <w:div w:id="440419005">
      <w:marLeft w:val="0"/>
      <w:marRight w:val="0"/>
      <w:marTop w:val="0"/>
      <w:marBottom w:val="0"/>
      <w:divBdr>
        <w:top w:val="none" w:sz="0" w:space="0" w:color="auto"/>
        <w:left w:val="none" w:sz="0" w:space="0" w:color="auto"/>
        <w:bottom w:val="none" w:sz="0" w:space="0" w:color="auto"/>
        <w:right w:val="none" w:sz="0" w:space="0" w:color="auto"/>
      </w:divBdr>
    </w:div>
    <w:div w:id="440419007">
      <w:marLeft w:val="0"/>
      <w:marRight w:val="0"/>
      <w:marTop w:val="0"/>
      <w:marBottom w:val="0"/>
      <w:divBdr>
        <w:top w:val="none" w:sz="0" w:space="0" w:color="auto"/>
        <w:left w:val="none" w:sz="0" w:space="0" w:color="auto"/>
        <w:bottom w:val="none" w:sz="0" w:space="0" w:color="auto"/>
        <w:right w:val="none" w:sz="0" w:space="0" w:color="auto"/>
      </w:divBdr>
    </w:div>
    <w:div w:id="440419009">
      <w:marLeft w:val="0"/>
      <w:marRight w:val="0"/>
      <w:marTop w:val="0"/>
      <w:marBottom w:val="0"/>
      <w:divBdr>
        <w:top w:val="none" w:sz="0" w:space="0" w:color="auto"/>
        <w:left w:val="none" w:sz="0" w:space="0" w:color="auto"/>
        <w:bottom w:val="none" w:sz="0" w:space="0" w:color="auto"/>
        <w:right w:val="none" w:sz="0" w:space="0" w:color="auto"/>
      </w:divBdr>
    </w:div>
    <w:div w:id="440419010">
      <w:marLeft w:val="0"/>
      <w:marRight w:val="0"/>
      <w:marTop w:val="0"/>
      <w:marBottom w:val="0"/>
      <w:divBdr>
        <w:top w:val="none" w:sz="0" w:space="0" w:color="auto"/>
        <w:left w:val="none" w:sz="0" w:space="0" w:color="auto"/>
        <w:bottom w:val="none" w:sz="0" w:space="0" w:color="auto"/>
        <w:right w:val="none" w:sz="0" w:space="0" w:color="auto"/>
      </w:divBdr>
    </w:div>
    <w:div w:id="440419011">
      <w:marLeft w:val="0"/>
      <w:marRight w:val="0"/>
      <w:marTop w:val="0"/>
      <w:marBottom w:val="0"/>
      <w:divBdr>
        <w:top w:val="none" w:sz="0" w:space="0" w:color="auto"/>
        <w:left w:val="none" w:sz="0" w:space="0" w:color="auto"/>
        <w:bottom w:val="none" w:sz="0" w:space="0" w:color="auto"/>
        <w:right w:val="none" w:sz="0" w:space="0" w:color="auto"/>
      </w:divBdr>
    </w:div>
    <w:div w:id="440419012">
      <w:marLeft w:val="0"/>
      <w:marRight w:val="0"/>
      <w:marTop w:val="0"/>
      <w:marBottom w:val="0"/>
      <w:divBdr>
        <w:top w:val="none" w:sz="0" w:space="0" w:color="auto"/>
        <w:left w:val="none" w:sz="0" w:space="0" w:color="auto"/>
        <w:bottom w:val="none" w:sz="0" w:space="0" w:color="auto"/>
        <w:right w:val="none" w:sz="0" w:space="0" w:color="auto"/>
      </w:divBdr>
    </w:div>
    <w:div w:id="440419013">
      <w:marLeft w:val="0"/>
      <w:marRight w:val="0"/>
      <w:marTop w:val="0"/>
      <w:marBottom w:val="0"/>
      <w:divBdr>
        <w:top w:val="none" w:sz="0" w:space="0" w:color="auto"/>
        <w:left w:val="none" w:sz="0" w:space="0" w:color="auto"/>
        <w:bottom w:val="none" w:sz="0" w:space="0" w:color="auto"/>
        <w:right w:val="none" w:sz="0" w:space="0" w:color="auto"/>
      </w:divBdr>
      <w:divsChild>
        <w:div w:id="440419964">
          <w:marLeft w:val="0"/>
          <w:marRight w:val="0"/>
          <w:marTop w:val="0"/>
          <w:marBottom w:val="0"/>
          <w:divBdr>
            <w:top w:val="none" w:sz="0" w:space="0" w:color="auto"/>
            <w:left w:val="none" w:sz="0" w:space="0" w:color="auto"/>
            <w:bottom w:val="none" w:sz="0" w:space="0" w:color="auto"/>
            <w:right w:val="none" w:sz="0" w:space="0" w:color="auto"/>
          </w:divBdr>
          <w:divsChild>
            <w:div w:id="440418888">
              <w:marLeft w:val="0"/>
              <w:marRight w:val="0"/>
              <w:marTop w:val="0"/>
              <w:marBottom w:val="0"/>
              <w:divBdr>
                <w:top w:val="none" w:sz="0" w:space="0" w:color="auto"/>
                <w:left w:val="none" w:sz="0" w:space="0" w:color="auto"/>
                <w:bottom w:val="none" w:sz="0" w:space="0" w:color="auto"/>
                <w:right w:val="none" w:sz="0" w:space="0" w:color="auto"/>
              </w:divBdr>
              <w:divsChild>
                <w:div w:id="44041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014">
      <w:marLeft w:val="0"/>
      <w:marRight w:val="0"/>
      <w:marTop w:val="0"/>
      <w:marBottom w:val="0"/>
      <w:divBdr>
        <w:top w:val="none" w:sz="0" w:space="0" w:color="auto"/>
        <w:left w:val="none" w:sz="0" w:space="0" w:color="auto"/>
        <w:bottom w:val="none" w:sz="0" w:space="0" w:color="auto"/>
        <w:right w:val="none" w:sz="0" w:space="0" w:color="auto"/>
      </w:divBdr>
    </w:div>
    <w:div w:id="440419016">
      <w:marLeft w:val="0"/>
      <w:marRight w:val="0"/>
      <w:marTop w:val="0"/>
      <w:marBottom w:val="0"/>
      <w:divBdr>
        <w:top w:val="none" w:sz="0" w:space="0" w:color="auto"/>
        <w:left w:val="none" w:sz="0" w:space="0" w:color="auto"/>
        <w:bottom w:val="none" w:sz="0" w:space="0" w:color="auto"/>
        <w:right w:val="none" w:sz="0" w:space="0" w:color="auto"/>
      </w:divBdr>
    </w:div>
    <w:div w:id="440419017">
      <w:marLeft w:val="0"/>
      <w:marRight w:val="0"/>
      <w:marTop w:val="0"/>
      <w:marBottom w:val="0"/>
      <w:divBdr>
        <w:top w:val="none" w:sz="0" w:space="0" w:color="auto"/>
        <w:left w:val="none" w:sz="0" w:space="0" w:color="auto"/>
        <w:bottom w:val="none" w:sz="0" w:space="0" w:color="auto"/>
        <w:right w:val="none" w:sz="0" w:space="0" w:color="auto"/>
      </w:divBdr>
      <w:divsChild>
        <w:div w:id="440419986">
          <w:marLeft w:val="0"/>
          <w:marRight w:val="0"/>
          <w:marTop w:val="0"/>
          <w:marBottom w:val="0"/>
          <w:divBdr>
            <w:top w:val="none" w:sz="0" w:space="0" w:color="auto"/>
            <w:left w:val="none" w:sz="0" w:space="0" w:color="auto"/>
            <w:bottom w:val="none" w:sz="0" w:space="0" w:color="auto"/>
            <w:right w:val="none" w:sz="0" w:space="0" w:color="auto"/>
          </w:divBdr>
        </w:div>
        <w:div w:id="440420277">
          <w:marLeft w:val="0"/>
          <w:marRight w:val="0"/>
          <w:marTop w:val="0"/>
          <w:marBottom w:val="0"/>
          <w:divBdr>
            <w:top w:val="none" w:sz="0" w:space="0" w:color="auto"/>
            <w:left w:val="none" w:sz="0" w:space="0" w:color="auto"/>
            <w:bottom w:val="none" w:sz="0" w:space="0" w:color="auto"/>
            <w:right w:val="none" w:sz="0" w:space="0" w:color="auto"/>
          </w:divBdr>
        </w:div>
        <w:div w:id="440420301">
          <w:marLeft w:val="0"/>
          <w:marRight w:val="0"/>
          <w:marTop w:val="0"/>
          <w:marBottom w:val="0"/>
          <w:divBdr>
            <w:top w:val="none" w:sz="0" w:space="0" w:color="auto"/>
            <w:left w:val="none" w:sz="0" w:space="0" w:color="auto"/>
            <w:bottom w:val="none" w:sz="0" w:space="0" w:color="auto"/>
            <w:right w:val="none" w:sz="0" w:space="0" w:color="auto"/>
          </w:divBdr>
        </w:div>
        <w:div w:id="440420395">
          <w:marLeft w:val="0"/>
          <w:marRight w:val="0"/>
          <w:marTop w:val="0"/>
          <w:marBottom w:val="0"/>
          <w:divBdr>
            <w:top w:val="none" w:sz="0" w:space="0" w:color="auto"/>
            <w:left w:val="none" w:sz="0" w:space="0" w:color="auto"/>
            <w:bottom w:val="none" w:sz="0" w:space="0" w:color="auto"/>
            <w:right w:val="none" w:sz="0" w:space="0" w:color="auto"/>
          </w:divBdr>
        </w:div>
      </w:divsChild>
    </w:div>
    <w:div w:id="440419018">
      <w:marLeft w:val="0"/>
      <w:marRight w:val="0"/>
      <w:marTop w:val="0"/>
      <w:marBottom w:val="0"/>
      <w:divBdr>
        <w:top w:val="none" w:sz="0" w:space="0" w:color="auto"/>
        <w:left w:val="none" w:sz="0" w:space="0" w:color="auto"/>
        <w:bottom w:val="none" w:sz="0" w:space="0" w:color="auto"/>
        <w:right w:val="none" w:sz="0" w:space="0" w:color="auto"/>
      </w:divBdr>
    </w:div>
    <w:div w:id="440419020">
      <w:marLeft w:val="0"/>
      <w:marRight w:val="0"/>
      <w:marTop w:val="0"/>
      <w:marBottom w:val="0"/>
      <w:divBdr>
        <w:top w:val="none" w:sz="0" w:space="0" w:color="auto"/>
        <w:left w:val="none" w:sz="0" w:space="0" w:color="auto"/>
        <w:bottom w:val="none" w:sz="0" w:space="0" w:color="auto"/>
        <w:right w:val="none" w:sz="0" w:space="0" w:color="auto"/>
      </w:divBdr>
    </w:div>
    <w:div w:id="440419027">
      <w:marLeft w:val="0"/>
      <w:marRight w:val="0"/>
      <w:marTop w:val="0"/>
      <w:marBottom w:val="0"/>
      <w:divBdr>
        <w:top w:val="none" w:sz="0" w:space="0" w:color="auto"/>
        <w:left w:val="none" w:sz="0" w:space="0" w:color="auto"/>
        <w:bottom w:val="none" w:sz="0" w:space="0" w:color="auto"/>
        <w:right w:val="none" w:sz="0" w:space="0" w:color="auto"/>
      </w:divBdr>
    </w:div>
    <w:div w:id="440419028">
      <w:marLeft w:val="0"/>
      <w:marRight w:val="0"/>
      <w:marTop w:val="0"/>
      <w:marBottom w:val="0"/>
      <w:divBdr>
        <w:top w:val="none" w:sz="0" w:space="0" w:color="auto"/>
        <w:left w:val="none" w:sz="0" w:space="0" w:color="auto"/>
        <w:bottom w:val="none" w:sz="0" w:space="0" w:color="auto"/>
        <w:right w:val="none" w:sz="0" w:space="0" w:color="auto"/>
      </w:divBdr>
    </w:div>
    <w:div w:id="440419029">
      <w:marLeft w:val="0"/>
      <w:marRight w:val="0"/>
      <w:marTop w:val="0"/>
      <w:marBottom w:val="0"/>
      <w:divBdr>
        <w:top w:val="none" w:sz="0" w:space="0" w:color="auto"/>
        <w:left w:val="none" w:sz="0" w:space="0" w:color="auto"/>
        <w:bottom w:val="none" w:sz="0" w:space="0" w:color="auto"/>
        <w:right w:val="none" w:sz="0" w:space="0" w:color="auto"/>
      </w:divBdr>
    </w:div>
    <w:div w:id="440419030">
      <w:marLeft w:val="0"/>
      <w:marRight w:val="0"/>
      <w:marTop w:val="0"/>
      <w:marBottom w:val="0"/>
      <w:divBdr>
        <w:top w:val="none" w:sz="0" w:space="0" w:color="auto"/>
        <w:left w:val="none" w:sz="0" w:space="0" w:color="auto"/>
        <w:bottom w:val="none" w:sz="0" w:space="0" w:color="auto"/>
        <w:right w:val="none" w:sz="0" w:space="0" w:color="auto"/>
      </w:divBdr>
      <w:divsChild>
        <w:div w:id="440419660">
          <w:marLeft w:val="0"/>
          <w:marRight w:val="0"/>
          <w:marTop w:val="0"/>
          <w:marBottom w:val="0"/>
          <w:divBdr>
            <w:top w:val="none" w:sz="0" w:space="0" w:color="auto"/>
            <w:left w:val="none" w:sz="0" w:space="0" w:color="auto"/>
            <w:bottom w:val="none" w:sz="0" w:space="0" w:color="auto"/>
            <w:right w:val="none" w:sz="0" w:space="0" w:color="auto"/>
          </w:divBdr>
          <w:divsChild>
            <w:div w:id="440418246">
              <w:marLeft w:val="0"/>
              <w:marRight w:val="0"/>
              <w:marTop w:val="0"/>
              <w:marBottom w:val="0"/>
              <w:divBdr>
                <w:top w:val="none" w:sz="0" w:space="0" w:color="auto"/>
                <w:left w:val="none" w:sz="0" w:space="0" w:color="auto"/>
                <w:bottom w:val="none" w:sz="0" w:space="0" w:color="auto"/>
                <w:right w:val="none" w:sz="0" w:space="0" w:color="auto"/>
              </w:divBdr>
              <w:divsChild>
                <w:div w:id="4404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033">
          <w:marLeft w:val="0"/>
          <w:marRight w:val="0"/>
          <w:marTop w:val="0"/>
          <w:marBottom w:val="0"/>
          <w:divBdr>
            <w:top w:val="none" w:sz="0" w:space="0" w:color="auto"/>
            <w:left w:val="none" w:sz="0" w:space="0" w:color="auto"/>
            <w:bottom w:val="none" w:sz="0" w:space="0" w:color="auto"/>
            <w:right w:val="none" w:sz="0" w:space="0" w:color="auto"/>
          </w:divBdr>
        </w:div>
      </w:divsChild>
    </w:div>
    <w:div w:id="440419031">
      <w:marLeft w:val="0"/>
      <w:marRight w:val="0"/>
      <w:marTop w:val="0"/>
      <w:marBottom w:val="0"/>
      <w:divBdr>
        <w:top w:val="none" w:sz="0" w:space="0" w:color="auto"/>
        <w:left w:val="none" w:sz="0" w:space="0" w:color="auto"/>
        <w:bottom w:val="none" w:sz="0" w:space="0" w:color="auto"/>
        <w:right w:val="none" w:sz="0" w:space="0" w:color="auto"/>
      </w:divBdr>
      <w:divsChild>
        <w:div w:id="440419110">
          <w:marLeft w:val="0"/>
          <w:marRight w:val="0"/>
          <w:marTop w:val="0"/>
          <w:marBottom w:val="0"/>
          <w:divBdr>
            <w:top w:val="none" w:sz="0" w:space="0" w:color="auto"/>
            <w:left w:val="none" w:sz="0" w:space="0" w:color="auto"/>
            <w:bottom w:val="none" w:sz="0" w:space="0" w:color="auto"/>
            <w:right w:val="none" w:sz="0" w:space="0" w:color="auto"/>
          </w:divBdr>
          <w:divsChild>
            <w:div w:id="44041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032">
      <w:marLeft w:val="0"/>
      <w:marRight w:val="0"/>
      <w:marTop w:val="0"/>
      <w:marBottom w:val="0"/>
      <w:divBdr>
        <w:top w:val="none" w:sz="0" w:space="0" w:color="auto"/>
        <w:left w:val="none" w:sz="0" w:space="0" w:color="auto"/>
        <w:bottom w:val="none" w:sz="0" w:space="0" w:color="auto"/>
        <w:right w:val="none" w:sz="0" w:space="0" w:color="auto"/>
      </w:divBdr>
    </w:div>
    <w:div w:id="440419033">
      <w:marLeft w:val="0"/>
      <w:marRight w:val="0"/>
      <w:marTop w:val="0"/>
      <w:marBottom w:val="0"/>
      <w:divBdr>
        <w:top w:val="none" w:sz="0" w:space="0" w:color="auto"/>
        <w:left w:val="none" w:sz="0" w:space="0" w:color="auto"/>
        <w:bottom w:val="none" w:sz="0" w:space="0" w:color="auto"/>
        <w:right w:val="none" w:sz="0" w:space="0" w:color="auto"/>
      </w:divBdr>
    </w:div>
    <w:div w:id="440419035">
      <w:marLeft w:val="0"/>
      <w:marRight w:val="0"/>
      <w:marTop w:val="0"/>
      <w:marBottom w:val="0"/>
      <w:divBdr>
        <w:top w:val="none" w:sz="0" w:space="0" w:color="auto"/>
        <w:left w:val="none" w:sz="0" w:space="0" w:color="auto"/>
        <w:bottom w:val="none" w:sz="0" w:space="0" w:color="auto"/>
        <w:right w:val="none" w:sz="0" w:space="0" w:color="auto"/>
      </w:divBdr>
      <w:divsChild>
        <w:div w:id="440419036">
          <w:marLeft w:val="0"/>
          <w:marRight w:val="0"/>
          <w:marTop w:val="0"/>
          <w:marBottom w:val="0"/>
          <w:divBdr>
            <w:top w:val="none" w:sz="0" w:space="0" w:color="auto"/>
            <w:left w:val="none" w:sz="0" w:space="0" w:color="auto"/>
            <w:bottom w:val="none" w:sz="0" w:space="0" w:color="auto"/>
            <w:right w:val="none" w:sz="0" w:space="0" w:color="auto"/>
          </w:divBdr>
        </w:div>
        <w:div w:id="440419179">
          <w:marLeft w:val="0"/>
          <w:marRight w:val="0"/>
          <w:marTop w:val="0"/>
          <w:marBottom w:val="0"/>
          <w:divBdr>
            <w:top w:val="none" w:sz="0" w:space="0" w:color="auto"/>
            <w:left w:val="none" w:sz="0" w:space="0" w:color="auto"/>
            <w:bottom w:val="none" w:sz="0" w:space="0" w:color="auto"/>
            <w:right w:val="none" w:sz="0" w:space="0" w:color="auto"/>
          </w:divBdr>
        </w:div>
        <w:div w:id="440419316">
          <w:marLeft w:val="0"/>
          <w:marRight w:val="0"/>
          <w:marTop w:val="0"/>
          <w:marBottom w:val="0"/>
          <w:divBdr>
            <w:top w:val="none" w:sz="0" w:space="0" w:color="auto"/>
            <w:left w:val="none" w:sz="0" w:space="0" w:color="auto"/>
            <w:bottom w:val="none" w:sz="0" w:space="0" w:color="auto"/>
            <w:right w:val="none" w:sz="0" w:space="0" w:color="auto"/>
          </w:divBdr>
          <w:divsChild>
            <w:div w:id="440418613">
              <w:marLeft w:val="0"/>
              <w:marRight w:val="0"/>
              <w:marTop w:val="0"/>
              <w:marBottom w:val="0"/>
              <w:divBdr>
                <w:top w:val="none" w:sz="0" w:space="0" w:color="auto"/>
                <w:left w:val="none" w:sz="0" w:space="0" w:color="auto"/>
                <w:bottom w:val="none" w:sz="0" w:space="0" w:color="auto"/>
                <w:right w:val="none" w:sz="0" w:space="0" w:color="auto"/>
              </w:divBdr>
            </w:div>
            <w:div w:id="440419995">
              <w:marLeft w:val="0"/>
              <w:marRight w:val="0"/>
              <w:marTop w:val="0"/>
              <w:marBottom w:val="0"/>
              <w:divBdr>
                <w:top w:val="none" w:sz="0" w:space="0" w:color="auto"/>
                <w:left w:val="none" w:sz="0" w:space="0" w:color="auto"/>
                <w:bottom w:val="none" w:sz="0" w:space="0" w:color="auto"/>
                <w:right w:val="none" w:sz="0" w:space="0" w:color="auto"/>
              </w:divBdr>
              <w:divsChild>
                <w:div w:id="440418199">
                  <w:marLeft w:val="0"/>
                  <w:marRight w:val="0"/>
                  <w:marTop w:val="0"/>
                  <w:marBottom w:val="0"/>
                  <w:divBdr>
                    <w:top w:val="none" w:sz="0" w:space="0" w:color="auto"/>
                    <w:left w:val="none" w:sz="0" w:space="0" w:color="auto"/>
                    <w:bottom w:val="none" w:sz="0" w:space="0" w:color="auto"/>
                    <w:right w:val="none" w:sz="0" w:space="0" w:color="auto"/>
                  </w:divBdr>
                </w:div>
                <w:div w:id="44042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271">
          <w:marLeft w:val="0"/>
          <w:marRight w:val="0"/>
          <w:marTop w:val="0"/>
          <w:marBottom w:val="0"/>
          <w:divBdr>
            <w:top w:val="none" w:sz="0" w:space="0" w:color="auto"/>
            <w:left w:val="none" w:sz="0" w:space="0" w:color="auto"/>
            <w:bottom w:val="none" w:sz="0" w:space="0" w:color="auto"/>
            <w:right w:val="none" w:sz="0" w:space="0" w:color="auto"/>
          </w:divBdr>
        </w:div>
      </w:divsChild>
    </w:div>
    <w:div w:id="440419038">
      <w:marLeft w:val="0"/>
      <w:marRight w:val="0"/>
      <w:marTop w:val="0"/>
      <w:marBottom w:val="0"/>
      <w:divBdr>
        <w:top w:val="none" w:sz="0" w:space="0" w:color="auto"/>
        <w:left w:val="none" w:sz="0" w:space="0" w:color="auto"/>
        <w:bottom w:val="none" w:sz="0" w:space="0" w:color="auto"/>
        <w:right w:val="none" w:sz="0" w:space="0" w:color="auto"/>
      </w:divBdr>
    </w:div>
    <w:div w:id="440419039">
      <w:marLeft w:val="0"/>
      <w:marRight w:val="0"/>
      <w:marTop w:val="0"/>
      <w:marBottom w:val="0"/>
      <w:divBdr>
        <w:top w:val="none" w:sz="0" w:space="0" w:color="auto"/>
        <w:left w:val="none" w:sz="0" w:space="0" w:color="auto"/>
        <w:bottom w:val="none" w:sz="0" w:space="0" w:color="auto"/>
        <w:right w:val="none" w:sz="0" w:space="0" w:color="auto"/>
      </w:divBdr>
      <w:divsChild>
        <w:div w:id="440418270">
          <w:marLeft w:val="0"/>
          <w:marRight w:val="0"/>
          <w:marTop w:val="0"/>
          <w:marBottom w:val="0"/>
          <w:divBdr>
            <w:top w:val="none" w:sz="0" w:space="0" w:color="auto"/>
            <w:left w:val="none" w:sz="0" w:space="0" w:color="auto"/>
            <w:bottom w:val="none" w:sz="0" w:space="0" w:color="auto"/>
            <w:right w:val="none" w:sz="0" w:space="0" w:color="auto"/>
          </w:divBdr>
          <w:divsChild>
            <w:div w:id="44042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040">
      <w:marLeft w:val="0"/>
      <w:marRight w:val="0"/>
      <w:marTop w:val="0"/>
      <w:marBottom w:val="0"/>
      <w:divBdr>
        <w:top w:val="none" w:sz="0" w:space="0" w:color="auto"/>
        <w:left w:val="none" w:sz="0" w:space="0" w:color="auto"/>
        <w:bottom w:val="none" w:sz="0" w:space="0" w:color="auto"/>
        <w:right w:val="none" w:sz="0" w:space="0" w:color="auto"/>
      </w:divBdr>
    </w:div>
    <w:div w:id="440419041">
      <w:marLeft w:val="0"/>
      <w:marRight w:val="0"/>
      <w:marTop w:val="0"/>
      <w:marBottom w:val="0"/>
      <w:divBdr>
        <w:top w:val="none" w:sz="0" w:space="0" w:color="auto"/>
        <w:left w:val="none" w:sz="0" w:space="0" w:color="auto"/>
        <w:bottom w:val="none" w:sz="0" w:space="0" w:color="auto"/>
        <w:right w:val="none" w:sz="0" w:space="0" w:color="auto"/>
      </w:divBdr>
    </w:div>
    <w:div w:id="440419042">
      <w:marLeft w:val="0"/>
      <w:marRight w:val="0"/>
      <w:marTop w:val="0"/>
      <w:marBottom w:val="0"/>
      <w:divBdr>
        <w:top w:val="none" w:sz="0" w:space="0" w:color="auto"/>
        <w:left w:val="none" w:sz="0" w:space="0" w:color="auto"/>
        <w:bottom w:val="none" w:sz="0" w:space="0" w:color="auto"/>
        <w:right w:val="none" w:sz="0" w:space="0" w:color="auto"/>
      </w:divBdr>
    </w:div>
    <w:div w:id="440419044">
      <w:marLeft w:val="0"/>
      <w:marRight w:val="0"/>
      <w:marTop w:val="0"/>
      <w:marBottom w:val="0"/>
      <w:divBdr>
        <w:top w:val="none" w:sz="0" w:space="0" w:color="auto"/>
        <w:left w:val="none" w:sz="0" w:space="0" w:color="auto"/>
        <w:bottom w:val="none" w:sz="0" w:space="0" w:color="auto"/>
        <w:right w:val="none" w:sz="0" w:space="0" w:color="auto"/>
      </w:divBdr>
      <w:divsChild>
        <w:div w:id="440419935">
          <w:marLeft w:val="0"/>
          <w:marRight w:val="0"/>
          <w:marTop w:val="0"/>
          <w:marBottom w:val="0"/>
          <w:divBdr>
            <w:top w:val="none" w:sz="0" w:space="0" w:color="auto"/>
            <w:left w:val="none" w:sz="0" w:space="0" w:color="auto"/>
            <w:bottom w:val="none" w:sz="0" w:space="0" w:color="auto"/>
            <w:right w:val="none" w:sz="0" w:space="0" w:color="auto"/>
          </w:divBdr>
          <w:divsChild>
            <w:div w:id="440420061">
              <w:marLeft w:val="0"/>
              <w:marRight w:val="0"/>
              <w:marTop w:val="0"/>
              <w:marBottom w:val="0"/>
              <w:divBdr>
                <w:top w:val="none" w:sz="0" w:space="0" w:color="auto"/>
                <w:left w:val="none" w:sz="0" w:space="0" w:color="auto"/>
                <w:bottom w:val="none" w:sz="0" w:space="0" w:color="auto"/>
                <w:right w:val="none" w:sz="0" w:space="0" w:color="auto"/>
              </w:divBdr>
              <w:divsChild>
                <w:div w:id="440420176">
                  <w:marLeft w:val="0"/>
                  <w:marRight w:val="0"/>
                  <w:marTop w:val="0"/>
                  <w:marBottom w:val="0"/>
                  <w:divBdr>
                    <w:top w:val="none" w:sz="0" w:space="0" w:color="auto"/>
                    <w:left w:val="none" w:sz="0" w:space="0" w:color="auto"/>
                    <w:bottom w:val="none" w:sz="0" w:space="0" w:color="auto"/>
                    <w:right w:val="none" w:sz="0" w:space="0" w:color="auto"/>
                  </w:divBdr>
                  <w:divsChild>
                    <w:div w:id="440419343">
                      <w:marLeft w:val="0"/>
                      <w:marRight w:val="0"/>
                      <w:marTop w:val="0"/>
                      <w:marBottom w:val="0"/>
                      <w:divBdr>
                        <w:top w:val="none" w:sz="0" w:space="0" w:color="auto"/>
                        <w:left w:val="none" w:sz="0" w:space="0" w:color="auto"/>
                        <w:bottom w:val="none" w:sz="0" w:space="0" w:color="auto"/>
                        <w:right w:val="none" w:sz="0" w:space="0" w:color="auto"/>
                      </w:divBdr>
                    </w:div>
                    <w:div w:id="44042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19045">
      <w:marLeft w:val="0"/>
      <w:marRight w:val="0"/>
      <w:marTop w:val="0"/>
      <w:marBottom w:val="0"/>
      <w:divBdr>
        <w:top w:val="none" w:sz="0" w:space="0" w:color="auto"/>
        <w:left w:val="none" w:sz="0" w:space="0" w:color="auto"/>
        <w:bottom w:val="none" w:sz="0" w:space="0" w:color="auto"/>
        <w:right w:val="none" w:sz="0" w:space="0" w:color="auto"/>
      </w:divBdr>
    </w:div>
    <w:div w:id="440419047">
      <w:marLeft w:val="0"/>
      <w:marRight w:val="0"/>
      <w:marTop w:val="0"/>
      <w:marBottom w:val="0"/>
      <w:divBdr>
        <w:top w:val="none" w:sz="0" w:space="0" w:color="auto"/>
        <w:left w:val="none" w:sz="0" w:space="0" w:color="auto"/>
        <w:bottom w:val="none" w:sz="0" w:space="0" w:color="auto"/>
        <w:right w:val="none" w:sz="0" w:space="0" w:color="auto"/>
      </w:divBdr>
    </w:div>
    <w:div w:id="440419048">
      <w:marLeft w:val="0"/>
      <w:marRight w:val="0"/>
      <w:marTop w:val="0"/>
      <w:marBottom w:val="0"/>
      <w:divBdr>
        <w:top w:val="none" w:sz="0" w:space="0" w:color="auto"/>
        <w:left w:val="none" w:sz="0" w:space="0" w:color="auto"/>
        <w:bottom w:val="none" w:sz="0" w:space="0" w:color="auto"/>
        <w:right w:val="none" w:sz="0" w:space="0" w:color="auto"/>
      </w:divBdr>
      <w:divsChild>
        <w:div w:id="440419668">
          <w:marLeft w:val="0"/>
          <w:marRight w:val="0"/>
          <w:marTop w:val="0"/>
          <w:marBottom w:val="0"/>
          <w:divBdr>
            <w:top w:val="none" w:sz="0" w:space="0" w:color="auto"/>
            <w:left w:val="none" w:sz="0" w:space="0" w:color="auto"/>
            <w:bottom w:val="none" w:sz="0" w:space="0" w:color="auto"/>
            <w:right w:val="none" w:sz="0" w:space="0" w:color="auto"/>
          </w:divBdr>
          <w:divsChild>
            <w:div w:id="44041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049">
      <w:marLeft w:val="0"/>
      <w:marRight w:val="0"/>
      <w:marTop w:val="0"/>
      <w:marBottom w:val="0"/>
      <w:divBdr>
        <w:top w:val="none" w:sz="0" w:space="0" w:color="auto"/>
        <w:left w:val="none" w:sz="0" w:space="0" w:color="auto"/>
        <w:bottom w:val="none" w:sz="0" w:space="0" w:color="auto"/>
        <w:right w:val="none" w:sz="0" w:space="0" w:color="auto"/>
      </w:divBdr>
    </w:div>
    <w:div w:id="440419050">
      <w:marLeft w:val="0"/>
      <w:marRight w:val="0"/>
      <w:marTop w:val="0"/>
      <w:marBottom w:val="0"/>
      <w:divBdr>
        <w:top w:val="none" w:sz="0" w:space="0" w:color="auto"/>
        <w:left w:val="none" w:sz="0" w:space="0" w:color="auto"/>
        <w:bottom w:val="none" w:sz="0" w:space="0" w:color="auto"/>
        <w:right w:val="none" w:sz="0" w:space="0" w:color="auto"/>
      </w:divBdr>
    </w:div>
    <w:div w:id="440419053">
      <w:marLeft w:val="0"/>
      <w:marRight w:val="0"/>
      <w:marTop w:val="0"/>
      <w:marBottom w:val="0"/>
      <w:divBdr>
        <w:top w:val="none" w:sz="0" w:space="0" w:color="auto"/>
        <w:left w:val="none" w:sz="0" w:space="0" w:color="auto"/>
        <w:bottom w:val="none" w:sz="0" w:space="0" w:color="auto"/>
        <w:right w:val="none" w:sz="0" w:space="0" w:color="auto"/>
      </w:divBdr>
      <w:divsChild>
        <w:div w:id="440418245">
          <w:marLeft w:val="0"/>
          <w:marRight w:val="0"/>
          <w:marTop w:val="0"/>
          <w:marBottom w:val="0"/>
          <w:divBdr>
            <w:top w:val="none" w:sz="0" w:space="0" w:color="auto"/>
            <w:left w:val="none" w:sz="0" w:space="0" w:color="auto"/>
            <w:bottom w:val="none" w:sz="0" w:space="0" w:color="auto"/>
            <w:right w:val="none" w:sz="0" w:space="0" w:color="auto"/>
          </w:divBdr>
          <w:divsChild>
            <w:div w:id="4404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056">
      <w:marLeft w:val="0"/>
      <w:marRight w:val="0"/>
      <w:marTop w:val="0"/>
      <w:marBottom w:val="0"/>
      <w:divBdr>
        <w:top w:val="none" w:sz="0" w:space="0" w:color="auto"/>
        <w:left w:val="none" w:sz="0" w:space="0" w:color="auto"/>
        <w:bottom w:val="none" w:sz="0" w:space="0" w:color="auto"/>
        <w:right w:val="none" w:sz="0" w:space="0" w:color="auto"/>
      </w:divBdr>
    </w:div>
    <w:div w:id="440419058">
      <w:marLeft w:val="0"/>
      <w:marRight w:val="0"/>
      <w:marTop w:val="0"/>
      <w:marBottom w:val="0"/>
      <w:divBdr>
        <w:top w:val="none" w:sz="0" w:space="0" w:color="auto"/>
        <w:left w:val="none" w:sz="0" w:space="0" w:color="auto"/>
        <w:bottom w:val="none" w:sz="0" w:space="0" w:color="auto"/>
        <w:right w:val="none" w:sz="0" w:space="0" w:color="auto"/>
      </w:divBdr>
      <w:divsChild>
        <w:div w:id="440420526">
          <w:marLeft w:val="0"/>
          <w:marRight w:val="0"/>
          <w:marTop w:val="0"/>
          <w:marBottom w:val="0"/>
          <w:divBdr>
            <w:top w:val="none" w:sz="0" w:space="0" w:color="auto"/>
            <w:left w:val="none" w:sz="0" w:space="0" w:color="auto"/>
            <w:bottom w:val="none" w:sz="0" w:space="0" w:color="auto"/>
            <w:right w:val="none" w:sz="0" w:space="0" w:color="auto"/>
          </w:divBdr>
        </w:div>
        <w:div w:id="440420560">
          <w:marLeft w:val="0"/>
          <w:marRight w:val="0"/>
          <w:marTop w:val="0"/>
          <w:marBottom w:val="0"/>
          <w:divBdr>
            <w:top w:val="none" w:sz="0" w:space="0" w:color="auto"/>
            <w:left w:val="none" w:sz="0" w:space="0" w:color="auto"/>
            <w:bottom w:val="none" w:sz="0" w:space="0" w:color="auto"/>
            <w:right w:val="none" w:sz="0" w:space="0" w:color="auto"/>
          </w:divBdr>
        </w:div>
      </w:divsChild>
    </w:div>
    <w:div w:id="440419061">
      <w:marLeft w:val="0"/>
      <w:marRight w:val="0"/>
      <w:marTop w:val="0"/>
      <w:marBottom w:val="0"/>
      <w:divBdr>
        <w:top w:val="none" w:sz="0" w:space="0" w:color="auto"/>
        <w:left w:val="none" w:sz="0" w:space="0" w:color="auto"/>
        <w:bottom w:val="none" w:sz="0" w:space="0" w:color="auto"/>
        <w:right w:val="none" w:sz="0" w:space="0" w:color="auto"/>
      </w:divBdr>
    </w:div>
    <w:div w:id="440419062">
      <w:marLeft w:val="0"/>
      <w:marRight w:val="0"/>
      <w:marTop w:val="0"/>
      <w:marBottom w:val="0"/>
      <w:divBdr>
        <w:top w:val="none" w:sz="0" w:space="0" w:color="auto"/>
        <w:left w:val="none" w:sz="0" w:space="0" w:color="auto"/>
        <w:bottom w:val="none" w:sz="0" w:space="0" w:color="auto"/>
        <w:right w:val="none" w:sz="0" w:space="0" w:color="auto"/>
      </w:divBdr>
    </w:div>
    <w:div w:id="440419063">
      <w:marLeft w:val="0"/>
      <w:marRight w:val="0"/>
      <w:marTop w:val="0"/>
      <w:marBottom w:val="0"/>
      <w:divBdr>
        <w:top w:val="none" w:sz="0" w:space="0" w:color="auto"/>
        <w:left w:val="none" w:sz="0" w:space="0" w:color="auto"/>
        <w:bottom w:val="none" w:sz="0" w:space="0" w:color="auto"/>
        <w:right w:val="none" w:sz="0" w:space="0" w:color="auto"/>
      </w:divBdr>
      <w:divsChild>
        <w:div w:id="440418724">
          <w:marLeft w:val="0"/>
          <w:marRight w:val="0"/>
          <w:marTop w:val="0"/>
          <w:marBottom w:val="0"/>
          <w:divBdr>
            <w:top w:val="none" w:sz="0" w:space="0" w:color="auto"/>
            <w:left w:val="none" w:sz="0" w:space="0" w:color="auto"/>
            <w:bottom w:val="none" w:sz="0" w:space="0" w:color="auto"/>
            <w:right w:val="none" w:sz="0" w:space="0" w:color="auto"/>
          </w:divBdr>
        </w:div>
        <w:div w:id="440419329">
          <w:marLeft w:val="0"/>
          <w:marRight w:val="0"/>
          <w:marTop w:val="0"/>
          <w:marBottom w:val="0"/>
          <w:divBdr>
            <w:top w:val="none" w:sz="0" w:space="0" w:color="auto"/>
            <w:left w:val="none" w:sz="0" w:space="0" w:color="auto"/>
            <w:bottom w:val="none" w:sz="0" w:space="0" w:color="auto"/>
            <w:right w:val="none" w:sz="0" w:space="0" w:color="auto"/>
          </w:divBdr>
          <w:divsChild>
            <w:div w:id="440418479">
              <w:marLeft w:val="0"/>
              <w:marRight w:val="0"/>
              <w:marTop w:val="0"/>
              <w:marBottom w:val="0"/>
              <w:divBdr>
                <w:top w:val="none" w:sz="0" w:space="0" w:color="auto"/>
                <w:left w:val="none" w:sz="0" w:space="0" w:color="auto"/>
                <w:bottom w:val="none" w:sz="0" w:space="0" w:color="auto"/>
                <w:right w:val="none" w:sz="0" w:space="0" w:color="auto"/>
              </w:divBdr>
            </w:div>
            <w:div w:id="440420512">
              <w:marLeft w:val="0"/>
              <w:marRight w:val="0"/>
              <w:marTop w:val="0"/>
              <w:marBottom w:val="0"/>
              <w:divBdr>
                <w:top w:val="none" w:sz="0" w:space="0" w:color="auto"/>
                <w:left w:val="none" w:sz="0" w:space="0" w:color="auto"/>
                <w:bottom w:val="none" w:sz="0" w:space="0" w:color="auto"/>
                <w:right w:val="none" w:sz="0" w:space="0" w:color="auto"/>
              </w:divBdr>
              <w:divsChild>
                <w:div w:id="44042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410">
          <w:marLeft w:val="0"/>
          <w:marRight w:val="0"/>
          <w:marTop w:val="0"/>
          <w:marBottom w:val="0"/>
          <w:divBdr>
            <w:top w:val="none" w:sz="0" w:space="0" w:color="auto"/>
            <w:left w:val="none" w:sz="0" w:space="0" w:color="auto"/>
            <w:bottom w:val="none" w:sz="0" w:space="0" w:color="auto"/>
            <w:right w:val="none" w:sz="0" w:space="0" w:color="auto"/>
          </w:divBdr>
        </w:div>
        <w:div w:id="440420517">
          <w:marLeft w:val="0"/>
          <w:marRight w:val="0"/>
          <w:marTop w:val="0"/>
          <w:marBottom w:val="0"/>
          <w:divBdr>
            <w:top w:val="none" w:sz="0" w:space="0" w:color="auto"/>
            <w:left w:val="none" w:sz="0" w:space="0" w:color="auto"/>
            <w:bottom w:val="none" w:sz="0" w:space="0" w:color="auto"/>
            <w:right w:val="none" w:sz="0" w:space="0" w:color="auto"/>
          </w:divBdr>
        </w:div>
      </w:divsChild>
    </w:div>
    <w:div w:id="440419064">
      <w:marLeft w:val="0"/>
      <w:marRight w:val="0"/>
      <w:marTop w:val="0"/>
      <w:marBottom w:val="0"/>
      <w:divBdr>
        <w:top w:val="none" w:sz="0" w:space="0" w:color="auto"/>
        <w:left w:val="none" w:sz="0" w:space="0" w:color="auto"/>
        <w:bottom w:val="none" w:sz="0" w:space="0" w:color="auto"/>
        <w:right w:val="none" w:sz="0" w:space="0" w:color="auto"/>
      </w:divBdr>
      <w:divsChild>
        <w:div w:id="440418211">
          <w:marLeft w:val="0"/>
          <w:marRight w:val="0"/>
          <w:marTop w:val="0"/>
          <w:marBottom w:val="0"/>
          <w:divBdr>
            <w:top w:val="none" w:sz="0" w:space="0" w:color="auto"/>
            <w:left w:val="none" w:sz="0" w:space="0" w:color="auto"/>
            <w:bottom w:val="none" w:sz="0" w:space="0" w:color="auto"/>
            <w:right w:val="none" w:sz="0" w:space="0" w:color="auto"/>
          </w:divBdr>
          <w:divsChild>
            <w:div w:id="440418653">
              <w:marLeft w:val="0"/>
              <w:marRight w:val="0"/>
              <w:marTop w:val="0"/>
              <w:marBottom w:val="0"/>
              <w:divBdr>
                <w:top w:val="none" w:sz="0" w:space="0" w:color="auto"/>
                <w:left w:val="none" w:sz="0" w:space="0" w:color="auto"/>
                <w:bottom w:val="none" w:sz="0" w:space="0" w:color="auto"/>
                <w:right w:val="none" w:sz="0" w:space="0" w:color="auto"/>
              </w:divBdr>
            </w:div>
          </w:divsChild>
        </w:div>
        <w:div w:id="440419785">
          <w:marLeft w:val="0"/>
          <w:marRight w:val="0"/>
          <w:marTop w:val="0"/>
          <w:marBottom w:val="0"/>
          <w:divBdr>
            <w:top w:val="none" w:sz="0" w:space="0" w:color="auto"/>
            <w:left w:val="none" w:sz="0" w:space="0" w:color="auto"/>
            <w:bottom w:val="none" w:sz="0" w:space="0" w:color="auto"/>
            <w:right w:val="none" w:sz="0" w:space="0" w:color="auto"/>
          </w:divBdr>
          <w:divsChild>
            <w:div w:id="440419753">
              <w:marLeft w:val="0"/>
              <w:marRight w:val="0"/>
              <w:marTop w:val="0"/>
              <w:marBottom w:val="0"/>
              <w:divBdr>
                <w:top w:val="none" w:sz="0" w:space="0" w:color="auto"/>
                <w:left w:val="none" w:sz="0" w:space="0" w:color="auto"/>
                <w:bottom w:val="none" w:sz="0" w:space="0" w:color="auto"/>
                <w:right w:val="none" w:sz="0" w:space="0" w:color="auto"/>
              </w:divBdr>
              <w:divsChild>
                <w:div w:id="44041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589">
          <w:marLeft w:val="0"/>
          <w:marRight w:val="0"/>
          <w:marTop w:val="0"/>
          <w:marBottom w:val="0"/>
          <w:divBdr>
            <w:top w:val="none" w:sz="0" w:space="0" w:color="auto"/>
            <w:left w:val="none" w:sz="0" w:space="0" w:color="auto"/>
            <w:bottom w:val="none" w:sz="0" w:space="0" w:color="auto"/>
            <w:right w:val="none" w:sz="0" w:space="0" w:color="auto"/>
          </w:divBdr>
          <w:divsChild>
            <w:div w:id="44041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069">
      <w:marLeft w:val="0"/>
      <w:marRight w:val="0"/>
      <w:marTop w:val="0"/>
      <w:marBottom w:val="0"/>
      <w:divBdr>
        <w:top w:val="none" w:sz="0" w:space="0" w:color="auto"/>
        <w:left w:val="none" w:sz="0" w:space="0" w:color="auto"/>
        <w:bottom w:val="none" w:sz="0" w:space="0" w:color="auto"/>
        <w:right w:val="none" w:sz="0" w:space="0" w:color="auto"/>
      </w:divBdr>
      <w:divsChild>
        <w:div w:id="440418310">
          <w:marLeft w:val="0"/>
          <w:marRight w:val="0"/>
          <w:marTop w:val="0"/>
          <w:marBottom w:val="0"/>
          <w:divBdr>
            <w:top w:val="none" w:sz="0" w:space="0" w:color="auto"/>
            <w:left w:val="none" w:sz="0" w:space="0" w:color="auto"/>
            <w:bottom w:val="none" w:sz="0" w:space="0" w:color="auto"/>
            <w:right w:val="none" w:sz="0" w:space="0" w:color="auto"/>
          </w:divBdr>
          <w:divsChild>
            <w:div w:id="440419612">
              <w:marLeft w:val="0"/>
              <w:marRight w:val="0"/>
              <w:marTop w:val="0"/>
              <w:marBottom w:val="0"/>
              <w:divBdr>
                <w:top w:val="none" w:sz="0" w:space="0" w:color="auto"/>
                <w:left w:val="none" w:sz="0" w:space="0" w:color="auto"/>
                <w:bottom w:val="none" w:sz="0" w:space="0" w:color="auto"/>
                <w:right w:val="none" w:sz="0" w:space="0" w:color="auto"/>
              </w:divBdr>
              <w:divsChild>
                <w:div w:id="440420076">
                  <w:marLeft w:val="0"/>
                  <w:marRight w:val="0"/>
                  <w:marTop w:val="0"/>
                  <w:marBottom w:val="0"/>
                  <w:divBdr>
                    <w:top w:val="none" w:sz="0" w:space="0" w:color="auto"/>
                    <w:left w:val="none" w:sz="0" w:space="0" w:color="auto"/>
                    <w:bottom w:val="none" w:sz="0" w:space="0" w:color="auto"/>
                    <w:right w:val="none" w:sz="0" w:space="0" w:color="auto"/>
                  </w:divBdr>
                  <w:divsChild>
                    <w:div w:id="44042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8990">
          <w:marLeft w:val="0"/>
          <w:marRight w:val="0"/>
          <w:marTop w:val="0"/>
          <w:marBottom w:val="0"/>
          <w:divBdr>
            <w:top w:val="none" w:sz="0" w:space="0" w:color="auto"/>
            <w:left w:val="none" w:sz="0" w:space="0" w:color="auto"/>
            <w:bottom w:val="none" w:sz="0" w:space="0" w:color="auto"/>
            <w:right w:val="none" w:sz="0" w:space="0" w:color="auto"/>
          </w:divBdr>
          <w:divsChild>
            <w:div w:id="44041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071">
      <w:marLeft w:val="0"/>
      <w:marRight w:val="0"/>
      <w:marTop w:val="0"/>
      <w:marBottom w:val="0"/>
      <w:divBdr>
        <w:top w:val="none" w:sz="0" w:space="0" w:color="auto"/>
        <w:left w:val="none" w:sz="0" w:space="0" w:color="auto"/>
        <w:bottom w:val="none" w:sz="0" w:space="0" w:color="auto"/>
        <w:right w:val="none" w:sz="0" w:space="0" w:color="auto"/>
      </w:divBdr>
    </w:div>
    <w:div w:id="440419074">
      <w:marLeft w:val="0"/>
      <w:marRight w:val="0"/>
      <w:marTop w:val="0"/>
      <w:marBottom w:val="0"/>
      <w:divBdr>
        <w:top w:val="none" w:sz="0" w:space="0" w:color="auto"/>
        <w:left w:val="none" w:sz="0" w:space="0" w:color="auto"/>
        <w:bottom w:val="none" w:sz="0" w:space="0" w:color="auto"/>
        <w:right w:val="none" w:sz="0" w:space="0" w:color="auto"/>
      </w:divBdr>
    </w:div>
    <w:div w:id="440419075">
      <w:marLeft w:val="0"/>
      <w:marRight w:val="0"/>
      <w:marTop w:val="0"/>
      <w:marBottom w:val="0"/>
      <w:divBdr>
        <w:top w:val="none" w:sz="0" w:space="0" w:color="auto"/>
        <w:left w:val="none" w:sz="0" w:space="0" w:color="auto"/>
        <w:bottom w:val="none" w:sz="0" w:space="0" w:color="auto"/>
        <w:right w:val="none" w:sz="0" w:space="0" w:color="auto"/>
      </w:divBdr>
    </w:div>
    <w:div w:id="440419076">
      <w:marLeft w:val="0"/>
      <w:marRight w:val="0"/>
      <w:marTop w:val="0"/>
      <w:marBottom w:val="0"/>
      <w:divBdr>
        <w:top w:val="none" w:sz="0" w:space="0" w:color="auto"/>
        <w:left w:val="none" w:sz="0" w:space="0" w:color="auto"/>
        <w:bottom w:val="none" w:sz="0" w:space="0" w:color="auto"/>
        <w:right w:val="none" w:sz="0" w:space="0" w:color="auto"/>
      </w:divBdr>
    </w:div>
    <w:div w:id="440419077">
      <w:marLeft w:val="0"/>
      <w:marRight w:val="0"/>
      <w:marTop w:val="0"/>
      <w:marBottom w:val="0"/>
      <w:divBdr>
        <w:top w:val="none" w:sz="0" w:space="0" w:color="auto"/>
        <w:left w:val="none" w:sz="0" w:space="0" w:color="auto"/>
        <w:bottom w:val="none" w:sz="0" w:space="0" w:color="auto"/>
        <w:right w:val="none" w:sz="0" w:space="0" w:color="auto"/>
      </w:divBdr>
      <w:divsChild>
        <w:div w:id="440418261">
          <w:marLeft w:val="0"/>
          <w:marRight w:val="0"/>
          <w:marTop w:val="0"/>
          <w:marBottom w:val="0"/>
          <w:divBdr>
            <w:top w:val="none" w:sz="0" w:space="0" w:color="auto"/>
            <w:left w:val="none" w:sz="0" w:space="0" w:color="auto"/>
            <w:bottom w:val="none" w:sz="0" w:space="0" w:color="auto"/>
            <w:right w:val="none" w:sz="0" w:space="0" w:color="auto"/>
          </w:divBdr>
          <w:divsChild>
            <w:div w:id="440418548">
              <w:marLeft w:val="0"/>
              <w:marRight w:val="0"/>
              <w:marTop w:val="0"/>
              <w:marBottom w:val="0"/>
              <w:divBdr>
                <w:top w:val="none" w:sz="0" w:space="0" w:color="auto"/>
                <w:left w:val="none" w:sz="0" w:space="0" w:color="auto"/>
                <w:bottom w:val="none" w:sz="0" w:space="0" w:color="auto"/>
                <w:right w:val="none" w:sz="0" w:space="0" w:color="auto"/>
              </w:divBdr>
            </w:div>
          </w:divsChild>
        </w:div>
        <w:div w:id="440419610">
          <w:marLeft w:val="0"/>
          <w:marRight w:val="0"/>
          <w:marTop w:val="0"/>
          <w:marBottom w:val="0"/>
          <w:divBdr>
            <w:top w:val="none" w:sz="0" w:space="0" w:color="auto"/>
            <w:left w:val="none" w:sz="0" w:space="0" w:color="auto"/>
            <w:bottom w:val="none" w:sz="0" w:space="0" w:color="auto"/>
            <w:right w:val="none" w:sz="0" w:space="0" w:color="auto"/>
          </w:divBdr>
          <w:divsChild>
            <w:div w:id="440419511">
              <w:marLeft w:val="0"/>
              <w:marRight w:val="0"/>
              <w:marTop w:val="0"/>
              <w:marBottom w:val="0"/>
              <w:divBdr>
                <w:top w:val="none" w:sz="0" w:space="0" w:color="auto"/>
                <w:left w:val="none" w:sz="0" w:space="0" w:color="auto"/>
                <w:bottom w:val="none" w:sz="0" w:space="0" w:color="auto"/>
                <w:right w:val="none" w:sz="0" w:space="0" w:color="auto"/>
              </w:divBdr>
            </w:div>
          </w:divsChild>
        </w:div>
        <w:div w:id="440420530">
          <w:marLeft w:val="0"/>
          <w:marRight w:val="0"/>
          <w:marTop w:val="0"/>
          <w:marBottom w:val="0"/>
          <w:divBdr>
            <w:top w:val="none" w:sz="0" w:space="0" w:color="auto"/>
            <w:left w:val="none" w:sz="0" w:space="0" w:color="auto"/>
            <w:bottom w:val="none" w:sz="0" w:space="0" w:color="auto"/>
            <w:right w:val="none" w:sz="0" w:space="0" w:color="auto"/>
          </w:divBdr>
          <w:divsChild>
            <w:div w:id="44042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079">
      <w:marLeft w:val="0"/>
      <w:marRight w:val="0"/>
      <w:marTop w:val="0"/>
      <w:marBottom w:val="0"/>
      <w:divBdr>
        <w:top w:val="none" w:sz="0" w:space="0" w:color="auto"/>
        <w:left w:val="none" w:sz="0" w:space="0" w:color="auto"/>
        <w:bottom w:val="none" w:sz="0" w:space="0" w:color="auto"/>
        <w:right w:val="none" w:sz="0" w:space="0" w:color="auto"/>
      </w:divBdr>
    </w:div>
    <w:div w:id="440419081">
      <w:marLeft w:val="0"/>
      <w:marRight w:val="0"/>
      <w:marTop w:val="0"/>
      <w:marBottom w:val="0"/>
      <w:divBdr>
        <w:top w:val="none" w:sz="0" w:space="0" w:color="auto"/>
        <w:left w:val="none" w:sz="0" w:space="0" w:color="auto"/>
        <w:bottom w:val="none" w:sz="0" w:space="0" w:color="auto"/>
        <w:right w:val="none" w:sz="0" w:space="0" w:color="auto"/>
      </w:divBdr>
    </w:div>
    <w:div w:id="440419084">
      <w:marLeft w:val="0"/>
      <w:marRight w:val="0"/>
      <w:marTop w:val="0"/>
      <w:marBottom w:val="0"/>
      <w:divBdr>
        <w:top w:val="none" w:sz="0" w:space="0" w:color="auto"/>
        <w:left w:val="none" w:sz="0" w:space="0" w:color="auto"/>
        <w:bottom w:val="none" w:sz="0" w:space="0" w:color="auto"/>
        <w:right w:val="none" w:sz="0" w:space="0" w:color="auto"/>
      </w:divBdr>
      <w:divsChild>
        <w:div w:id="440420040">
          <w:marLeft w:val="0"/>
          <w:marRight w:val="0"/>
          <w:marTop w:val="0"/>
          <w:marBottom w:val="0"/>
          <w:divBdr>
            <w:top w:val="none" w:sz="0" w:space="0" w:color="auto"/>
            <w:left w:val="none" w:sz="0" w:space="0" w:color="auto"/>
            <w:bottom w:val="none" w:sz="0" w:space="0" w:color="auto"/>
            <w:right w:val="none" w:sz="0" w:space="0" w:color="auto"/>
          </w:divBdr>
          <w:divsChild>
            <w:div w:id="44041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092">
      <w:marLeft w:val="0"/>
      <w:marRight w:val="0"/>
      <w:marTop w:val="0"/>
      <w:marBottom w:val="0"/>
      <w:divBdr>
        <w:top w:val="none" w:sz="0" w:space="0" w:color="auto"/>
        <w:left w:val="none" w:sz="0" w:space="0" w:color="auto"/>
        <w:bottom w:val="none" w:sz="0" w:space="0" w:color="auto"/>
        <w:right w:val="none" w:sz="0" w:space="0" w:color="auto"/>
      </w:divBdr>
      <w:divsChild>
        <w:div w:id="440418819">
          <w:marLeft w:val="160"/>
          <w:marRight w:val="160"/>
          <w:marTop w:val="160"/>
          <w:marBottom w:val="160"/>
          <w:divBdr>
            <w:top w:val="none" w:sz="0" w:space="0" w:color="auto"/>
            <w:left w:val="none" w:sz="0" w:space="0" w:color="auto"/>
            <w:bottom w:val="none" w:sz="0" w:space="0" w:color="auto"/>
            <w:right w:val="none" w:sz="0" w:space="0" w:color="auto"/>
          </w:divBdr>
        </w:div>
        <w:div w:id="440419336">
          <w:marLeft w:val="600"/>
          <w:marRight w:val="600"/>
          <w:marTop w:val="0"/>
          <w:marBottom w:val="0"/>
          <w:divBdr>
            <w:top w:val="none" w:sz="0" w:space="0" w:color="auto"/>
            <w:left w:val="none" w:sz="0" w:space="0" w:color="auto"/>
            <w:bottom w:val="none" w:sz="0" w:space="0" w:color="auto"/>
            <w:right w:val="none" w:sz="0" w:space="0" w:color="auto"/>
          </w:divBdr>
          <w:divsChild>
            <w:div w:id="44041978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40419095">
      <w:marLeft w:val="0"/>
      <w:marRight w:val="0"/>
      <w:marTop w:val="0"/>
      <w:marBottom w:val="0"/>
      <w:divBdr>
        <w:top w:val="none" w:sz="0" w:space="0" w:color="auto"/>
        <w:left w:val="none" w:sz="0" w:space="0" w:color="auto"/>
        <w:bottom w:val="none" w:sz="0" w:space="0" w:color="auto"/>
        <w:right w:val="none" w:sz="0" w:space="0" w:color="auto"/>
      </w:divBdr>
      <w:divsChild>
        <w:div w:id="440419006">
          <w:marLeft w:val="720"/>
          <w:marRight w:val="720"/>
          <w:marTop w:val="100"/>
          <w:marBottom w:val="100"/>
          <w:divBdr>
            <w:top w:val="none" w:sz="0" w:space="0" w:color="auto"/>
            <w:left w:val="none" w:sz="0" w:space="0" w:color="auto"/>
            <w:bottom w:val="none" w:sz="0" w:space="0" w:color="auto"/>
            <w:right w:val="none" w:sz="0" w:space="0" w:color="auto"/>
          </w:divBdr>
        </w:div>
        <w:div w:id="440419195">
          <w:marLeft w:val="720"/>
          <w:marRight w:val="720"/>
          <w:marTop w:val="100"/>
          <w:marBottom w:val="100"/>
          <w:divBdr>
            <w:top w:val="none" w:sz="0" w:space="0" w:color="auto"/>
            <w:left w:val="none" w:sz="0" w:space="0" w:color="auto"/>
            <w:bottom w:val="none" w:sz="0" w:space="0" w:color="auto"/>
            <w:right w:val="none" w:sz="0" w:space="0" w:color="auto"/>
          </w:divBdr>
        </w:div>
        <w:div w:id="440420729">
          <w:marLeft w:val="0"/>
          <w:marRight w:val="0"/>
          <w:marTop w:val="0"/>
          <w:marBottom w:val="0"/>
          <w:divBdr>
            <w:top w:val="none" w:sz="0" w:space="0" w:color="auto"/>
            <w:left w:val="none" w:sz="0" w:space="0" w:color="auto"/>
            <w:bottom w:val="none" w:sz="0" w:space="0" w:color="auto"/>
            <w:right w:val="none" w:sz="0" w:space="0" w:color="auto"/>
          </w:divBdr>
        </w:div>
      </w:divsChild>
    </w:div>
    <w:div w:id="440419096">
      <w:marLeft w:val="0"/>
      <w:marRight w:val="0"/>
      <w:marTop w:val="0"/>
      <w:marBottom w:val="0"/>
      <w:divBdr>
        <w:top w:val="none" w:sz="0" w:space="0" w:color="auto"/>
        <w:left w:val="none" w:sz="0" w:space="0" w:color="auto"/>
        <w:bottom w:val="none" w:sz="0" w:space="0" w:color="auto"/>
        <w:right w:val="none" w:sz="0" w:space="0" w:color="auto"/>
      </w:divBdr>
    </w:div>
    <w:div w:id="440419097">
      <w:marLeft w:val="0"/>
      <w:marRight w:val="0"/>
      <w:marTop w:val="0"/>
      <w:marBottom w:val="0"/>
      <w:divBdr>
        <w:top w:val="none" w:sz="0" w:space="0" w:color="auto"/>
        <w:left w:val="none" w:sz="0" w:space="0" w:color="auto"/>
        <w:bottom w:val="none" w:sz="0" w:space="0" w:color="auto"/>
        <w:right w:val="none" w:sz="0" w:space="0" w:color="auto"/>
      </w:divBdr>
    </w:div>
    <w:div w:id="440419098">
      <w:marLeft w:val="0"/>
      <w:marRight w:val="0"/>
      <w:marTop w:val="0"/>
      <w:marBottom w:val="0"/>
      <w:divBdr>
        <w:top w:val="none" w:sz="0" w:space="0" w:color="auto"/>
        <w:left w:val="none" w:sz="0" w:space="0" w:color="auto"/>
        <w:bottom w:val="none" w:sz="0" w:space="0" w:color="auto"/>
        <w:right w:val="none" w:sz="0" w:space="0" w:color="auto"/>
      </w:divBdr>
    </w:div>
    <w:div w:id="440419106">
      <w:marLeft w:val="0"/>
      <w:marRight w:val="0"/>
      <w:marTop w:val="0"/>
      <w:marBottom w:val="0"/>
      <w:divBdr>
        <w:top w:val="none" w:sz="0" w:space="0" w:color="auto"/>
        <w:left w:val="none" w:sz="0" w:space="0" w:color="auto"/>
        <w:bottom w:val="none" w:sz="0" w:space="0" w:color="auto"/>
        <w:right w:val="none" w:sz="0" w:space="0" w:color="auto"/>
      </w:divBdr>
    </w:div>
    <w:div w:id="440419107">
      <w:marLeft w:val="0"/>
      <w:marRight w:val="0"/>
      <w:marTop w:val="0"/>
      <w:marBottom w:val="0"/>
      <w:divBdr>
        <w:top w:val="none" w:sz="0" w:space="0" w:color="auto"/>
        <w:left w:val="none" w:sz="0" w:space="0" w:color="auto"/>
        <w:bottom w:val="none" w:sz="0" w:space="0" w:color="auto"/>
        <w:right w:val="none" w:sz="0" w:space="0" w:color="auto"/>
      </w:divBdr>
    </w:div>
    <w:div w:id="440419109">
      <w:marLeft w:val="0"/>
      <w:marRight w:val="0"/>
      <w:marTop w:val="0"/>
      <w:marBottom w:val="0"/>
      <w:divBdr>
        <w:top w:val="none" w:sz="0" w:space="0" w:color="auto"/>
        <w:left w:val="none" w:sz="0" w:space="0" w:color="auto"/>
        <w:bottom w:val="none" w:sz="0" w:space="0" w:color="auto"/>
        <w:right w:val="none" w:sz="0" w:space="0" w:color="auto"/>
      </w:divBdr>
    </w:div>
    <w:div w:id="440419112">
      <w:marLeft w:val="0"/>
      <w:marRight w:val="0"/>
      <w:marTop w:val="0"/>
      <w:marBottom w:val="0"/>
      <w:divBdr>
        <w:top w:val="none" w:sz="0" w:space="0" w:color="auto"/>
        <w:left w:val="none" w:sz="0" w:space="0" w:color="auto"/>
        <w:bottom w:val="none" w:sz="0" w:space="0" w:color="auto"/>
        <w:right w:val="none" w:sz="0" w:space="0" w:color="auto"/>
      </w:divBdr>
    </w:div>
    <w:div w:id="440419113">
      <w:marLeft w:val="0"/>
      <w:marRight w:val="0"/>
      <w:marTop w:val="0"/>
      <w:marBottom w:val="0"/>
      <w:divBdr>
        <w:top w:val="none" w:sz="0" w:space="0" w:color="auto"/>
        <w:left w:val="none" w:sz="0" w:space="0" w:color="auto"/>
        <w:bottom w:val="none" w:sz="0" w:space="0" w:color="auto"/>
        <w:right w:val="none" w:sz="0" w:space="0" w:color="auto"/>
      </w:divBdr>
    </w:div>
    <w:div w:id="440419116">
      <w:marLeft w:val="0"/>
      <w:marRight w:val="0"/>
      <w:marTop w:val="0"/>
      <w:marBottom w:val="0"/>
      <w:divBdr>
        <w:top w:val="none" w:sz="0" w:space="0" w:color="auto"/>
        <w:left w:val="none" w:sz="0" w:space="0" w:color="auto"/>
        <w:bottom w:val="none" w:sz="0" w:space="0" w:color="auto"/>
        <w:right w:val="none" w:sz="0" w:space="0" w:color="auto"/>
      </w:divBdr>
    </w:div>
    <w:div w:id="440419117">
      <w:marLeft w:val="0"/>
      <w:marRight w:val="0"/>
      <w:marTop w:val="0"/>
      <w:marBottom w:val="0"/>
      <w:divBdr>
        <w:top w:val="none" w:sz="0" w:space="0" w:color="auto"/>
        <w:left w:val="none" w:sz="0" w:space="0" w:color="auto"/>
        <w:bottom w:val="none" w:sz="0" w:space="0" w:color="auto"/>
        <w:right w:val="none" w:sz="0" w:space="0" w:color="auto"/>
      </w:divBdr>
    </w:div>
    <w:div w:id="440419119">
      <w:marLeft w:val="0"/>
      <w:marRight w:val="0"/>
      <w:marTop w:val="0"/>
      <w:marBottom w:val="0"/>
      <w:divBdr>
        <w:top w:val="none" w:sz="0" w:space="0" w:color="auto"/>
        <w:left w:val="none" w:sz="0" w:space="0" w:color="auto"/>
        <w:bottom w:val="none" w:sz="0" w:space="0" w:color="auto"/>
        <w:right w:val="none" w:sz="0" w:space="0" w:color="auto"/>
      </w:divBdr>
    </w:div>
    <w:div w:id="440419120">
      <w:marLeft w:val="0"/>
      <w:marRight w:val="0"/>
      <w:marTop w:val="0"/>
      <w:marBottom w:val="0"/>
      <w:divBdr>
        <w:top w:val="none" w:sz="0" w:space="0" w:color="auto"/>
        <w:left w:val="none" w:sz="0" w:space="0" w:color="auto"/>
        <w:bottom w:val="none" w:sz="0" w:space="0" w:color="auto"/>
        <w:right w:val="none" w:sz="0" w:space="0" w:color="auto"/>
      </w:divBdr>
    </w:div>
    <w:div w:id="440419123">
      <w:marLeft w:val="0"/>
      <w:marRight w:val="0"/>
      <w:marTop w:val="0"/>
      <w:marBottom w:val="0"/>
      <w:divBdr>
        <w:top w:val="none" w:sz="0" w:space="0" w:color="auto"/>
        <w:left w:val="none" w:sz="0" w:space="0" w:color="auto"/>
        <w:bottom w:val="none" w:sz="0" w:space="0" w:color="auto"/>
        <w:right w:val="none" w:sz="0" w:space="0" w:color="auto"/>
      </w:divBdr>
    </w:div>
    <w:div w:id="440419124">
      <w:marLeft w:val="0"/>
      <w:marRight w:val="0"/>
      <w:marTop w:val="0"/>
      <w:marBottom w:val="0"/>
      <w:divBdr>
        <w:top w:val="none" w:sz="0" w:space="0" w:color="auto"/>
        <w:left w:val="none" w:sz="0" w:space="0" w:color="auto"/>
        <w:bottom w:val="none" w:sz="0" w:space="0" w:color="auto"/>
        <w:right w:val="none" w:sz="0" w:space="0" w:color="auto"/>
      </w:divBdr>
      <w:divsChild>
        <w:div w:id="440419356">
          <w:marLeft w:val="0"/>
          <w:marRight w:val="0"/>
          <w:marTop w:val="0"/>
          <w:marBottom w:val="0"/>
          <w:divBdr>
            <w:top w:val="none" w:sz="0" w:space="0" w:color="auto"/>
            <w:left w:val="none" w:sz="0" w:space="0" w:color="auto"/>
            <w:bottom w:val="none" w:sz="0" w:space="0" w:color="auto"/>
            <w:right w:val="none" w:sz="0" w:space="0" w:color="auto"/>
          </w:divBdr>
        </w:div>
        <w:div w:id="440420928">
          <w:marLeft w:val="0"/>
          <w:marRight w:val="0"/>
          <w:marTop w:val="0"/>
          <w:marBottom w:val="0"/>
          <w:divBdr>
            <w:top w:val="none" w:sz="0" w:space="0" w:color="auto"/>
            <w:left w:val="none" w:sz="0" w:space="0" w:color="auto"/>
            <w:bottom w:val="none" w:sz="0" w:space="0" w:color="auto"/>
            <w:right w:val="none" w:sz="0" w:space="0" w:color="auto"/>
          </w:divBdr>
          <w:divsChild>
            <w:div w:id="440418715">
              <w:marLeft w:val="0"/>
              <w:marRight w:val="0"/>
              <w:marTop w:val="0"/>
              <w:marBottom w:val="0"/>
              <w:divBdr>
                <w:top w:val="none" w:sz="0" w:space="0" w:color="auto"/>
                <w:left w:val="none" w:sz="0" w:space="0" w:color="auto"/>
                <w:bottom w:val="none" w:sz="0" w:space="0" w:color="auto"/>
                <w:right w:val="none" w:sz="0" w:space="0" w:color="auto"/>
              </w:divBdr>
              <w:divsChild>
                <w:div w:id="44041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125">
      <w:marLeft w:val="0"/>
      <w:marRight w:val="0"/>
      <w:marTop w:val="0"/>
      <w:marBottom w:val="0"/>
      <w:divBdr>
        <w:top w:val="none" w:sz="0" w:space="0" w:color="auto"/>
        <w:left w:val="none" w:sz="0" w:space="0" w:color="auto"/>
        <w:bottom w:val="none" w:sz="0" w:space="0" w:color="auto"/>
        <w:right w:val="none" w:sz="0" w:space="0" w:color="auto"/>
      </w:divBdr>
      <w:divsChild>
        <w:div w:id="440418798">
          <w:marLeft w:val="0"/>
          <w:marRight w:val="0"/>
          <w:marTop w:val="0"/>
          <w:marBottom w:val="0"/>
          <w:divBdr>
            <w:top w:val="none" w:sz="0" w:space="0" w:color="auto"/>
            <w:left w:val="none" w:sz="0" w:space="0" w:color="auto"/>
            <w:bottom w:val="none" w:sz="0" w:space="0" w:color="auto"/>
            <w:right w:val="none" w:sz="0" w:space="0" w:color="auto"/>
          </w:divBdr>
          <w:divsChild>
            <w:div w:id="44041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128">
      <w:marLeft w:val="0"/>
      <w:marRight w:val="0"/>
      <w:marTop w:val="0"/>
      <w:marBottom w:val="0"/>
      <w:divBdr>
        <w:top w:val="none" w:sz="0" w:space="0" w:color="auto"/>
        <w:left w:val="none" w:sz="0" w:space="0" w:color="auto"/>
        <w:bottom w:val="none" w:sz="0" w:space="0" w:color="auto"/>
        <w:right w:val="none" w:sz="0" w:space="0" w:color="auto"/>
      </w:divBdr>
    </w:div>
    <w:div w:id="440419129">
      <w:marLeft w:val="0"/>
      <w:marRight w:val="0"/>
      <w:marTop w:val="0"/>
      <w:marBottom w:val="0"/>
      <w:divBdr>
        <w:top w:val="none" w:sz="0" w:space="0" w:color="auto"/>
        <w:left w:val="none" w:sz="0" w:space="0" w:color="auto"/>
        <w:bottom w:val="none" w:sz="0" w:space="0" w:color="auto"/>
        <w:right w:val="none" w:sz="0" w:space="0" w:color="auto"/>
      </w:divBdr>
    </w:div>
    <w:div w:id="440419131">
      <w:marLeft w:val="0"/>
      <w:marRight w:val="0"/>
      <w:marTop w:val="0"/>
      <w:marBottom w:val="0"/>
      <w:divBdr>
        <w:top w:val="none" w:sz="0" w:space="0" w:color="auto"/>
        <w:left w:val="none" w:sz="0" w:space="0" w:color="auto"/>
        <w:bottom w:val="none" w:sz="0" w:space="0" w:color="auto"/>
        <w:right w:val="none" w:sz="0" w:space="0" w:color="auto"/>
      </w:divBdr>
    </w:div>
    <w:div w:id="440419132">
      <w:marLeft w:val="0"/>
      <w:marRight w:val="0"/>
      <w:marTop w:val="0"/>
      <w:marBottom w:val="0"/>
      <w:divBdr>
        <w:top w:val="none" w:sz="0" w:space="0" w:color="auto"/>
        <w:left w:val="none" w:sz="0" w:space="0" w:color="auto"/>
        <w:bottom w:val="none" w:sz="0" w:space="0" w:color="auto"/>
        <w:right w:val="none" w:sz="0" w:space="0" w:color="auto"/>
      </w:divBdr>
      <w:divsChild>
        <w:div w:id="440419850">
          <w:marLeft w:val="0"/>
          <w:marRight w:val="0"/>
          <w:marTop w:val="0"/>
          <w:marBottom w:val="0"/>
          <w:divBdr>
            <w:top w:val="none" w:sz="0" w:space="0" w:color="auto"/>
            <w:left w:val="none" w:sz="0" w:space="0" w:color="auto"/>
            <w:bottom w:val="none" w:sz="0" w:space="0" w:color="auto"/>
            <w:right w:val="none" w:sz="0" w:space="0" w:color="auto"/>
          </w:divBdr>
          <w:divsChild>
            <w:div w:id="440420591">
              <w:marLeft w:val="0"/>
              <w:marRight w:val="0"/>
              <w:marTop w:val="0"/>
              <w:marBottom w:val="0"/>
              <w:divBdr>
                <w:top w:val="none" w:sz="0" w:space="0" w:color="auto"/>
                <w:left w:val="none" w:sz="0" w:space="0" w:color="auto"/>
                <w:bottom w:val="none" w:sz="0" w:space="0" w:color="auto"/>
                <w:right w:val="none" w:sz="0" w:space="0" w:color="auto"/>
              </w:divBdr>
            </w:div>
          </w:divsChild>
        </w:div>
        <w:div w:id="440420684">
          <w:marLeft w:val="0"/>
          <w:marRight w:val="0"/>
          <w:marTop w:val="0"/>
          <w:marBottom w:val="0"/>
          <w:divBdr>
            <w:top w:val="none" w:sz="0" w:space="0" w:color="auto"/>
            <w:left w:val="none" w:sz="0" w:space="0" w:color="auto"/>
            <w:bottom w:val="none" w:sz="0" w:space="0" w:color="auto"/>
            <w:right w:val="none" w:sz="0" w:space="0" w:color="auto"/>
          </w:divBdr>
          <w:divsChild>
            <w:div w:id="440418419">
              <w:marLeft w:val="0"/>
              <w:marRight w:val="0"/>
              <w:marTop w:val="0"/>
              <w:marBottom w:val="0"/>
              <w:divBdr>
                <w:top w:val="none" w:sz="0" w:space="0" w:color="auto"/>
                <w:left w:val="none" w:sz="0" w:space="0" w:color="auto"/>
                <w:bottom w:val="none" w:sz="0" w:space="0" w:color="auto"/>
                <w:right w:val="none" w:sz="0" w:space="0" w:color="auto"/>
              </w:divBdr>
              <w:divsChild>
                <w:div w:id="440418692">
                  <w:marLeft w:val="0"/>
                  <w:marRight w:val="0"/>
                  <w:marTop w:val="0"/>
                  <w:marBottom w:val="0"/>
                  <w:divBdr>
                    <w:top w:val="none" w:sz="0" w:space="0" w:color="auto"/>
                    <w:left w:val="none" w:sz="0" w:space="0" w:color="auto"/>
                    <w:bottom w:val="none" w:sz="0" w:space="0" w:color="auto"/>
                    <w:right w:val="none" w:sz="0" w:space="0" w:color="auto"/>
                  </w:divBdr>
                  <w:divsChild>
                    <w:div w:id="440418251">
                      <w:marLeft w:val="0"/>
                      <w:marRight w:val="0"/>
                      <w:marTop w:val="0"/>
                      <w:marBottom w:val="0"/>
                      <w:divBdr>
                        <w:top w:val="none" w:sz="0" w:space="0" w:color="auto"/>
                        <w:left w:val="none" w:sz="0" w:space="0" w:color="auto"/>
                        <w:bottom w:val="none" w:sz="0" w:space="0" w:color="auto"/>
                        <w:right w:val="none" w:sz="0" w:space="0" w:color="auto"/>
                      </w:divBdr>
                      <w:divsChild>
                        <w:div w:id="440419087">
                          <w:marLeft w:val="0"/>
                          <w:marRight w:val="0"/>
                          <w:marTop w:val="0"/>
                          <w:marBottom w:val="0"/>
                          <w:divBdr>
                            <w:top w:val="none" w:sz="0" w:space="0" w:color="auto"/>
                            <w:left w:val="none" w:sz="0" w:space="0" w:color="auto"/>
                            <w:bottom w:val="none" w:sz="0" w:space="0" w:color="auto"/>
                            <w:right w:val="none" w:sz="0" w:space="0" w:color="auto"/>
                          </w:divBdr>
                          <w:divsChild>
                            <w:div w:id="440420740">
                              <w:marLeft w:val="0"/>
                              <w:marRight w:val="0"/>
                              <w:marTop w:val="0"/>
                              <w:marBottom w:val="0"/>
                              <w:divBdr>
                                <w:top w:val="none" w:sz="0" w:space="0" w:color="auto"/>
                                <w:left w:val="none" w:sz="0" w:space="0" w:color="auto"/>
                                <w:bottom w:val="none" w:sz="0" w:space="0" w:color="auto"/>
                                <w:right w:val="none" w:sz="0" w:space="0" w:color="auto"/>
                              </w:divBdr>
                              <w:divsChild>
                                <w:div w:id="4404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0419133">
      <w:marLeft w:val="0"/>
      <w:marRight w:val="0"/>
      <w:marTop w:val="0"/>
      <w:marBottom w:val="0"/>
      <w:divBdr>
        <w:top w:val="none" w:sz="0" w:space="0" w:color="auto"/>
        <w:left w:val="none" w:sz="0" w:space="0" w:color="auto"/>
        <w:bottom w:val="none" w:sz="0" w:space="0" w:color="auto"/>
        <w:right w:val="none" w:sz="0" w:space="0" w:color="auto"/>
      </w:divBdr>
    </w:div>
    <w:div w:id="440419135">
      <w:marLeft w:val="0"/>
      <w:marRight w:val="0"/>
      <w:marTop w:val="0"/>
      <w:marBottom w:val="0"/>
      <w:divBdr>
        <w:top w:val="none" w:sz="0" w:space="0" w:color="auto"/>
        <w:left w:val="none" w:sz="0" w:space="0" w:color="auto"/>
        <w:bottom w:val="none" w:sz="0" w:space="0" w:color="auto"/>
        <w:right w:val="none" w:sz="0" w:space="0" w:color="auto"/>
      </w:divBdr>
    </w:div>
    <w:div w:id="440419139">
      <w:marLeft w:val="0"/>
      <w:marRight w:val="0"/>
      <w:marTop w:val="0"/>
      <w:marBottom w:val="0"/>
      <w:divBdr>
        <w:top w:val="none" w:sz="0" w:space="0" w:color="auto"/>
        <w:left w:val="none" w:sz="0" w:space="0" w:color="auto"/>
        <w:bottom w:val="none" w:sz="0" w:space="0" w:color="auto"/>
        <w:right w:val="none" w:sz="0" w:space="0" w:color="auto"/>
      </w:divBdr>
    </w:div>
    <w:div w:id="440419143">
      <w:marLeft w:val="0"/>
      <w:marRight w:val="0"/>
      <w:marTop w:val="0"/>
      <w:marBottom w:val="0"/>
      <w:divBdr>
        <w:top w:val="none" w:sz="0" w:space="0" w:color="auto"/>
        <w:left w:val="none" w:sz="0" w:space="0" w:color="auto"/>
        <w:bottom w:val="none" w:sz="0" w:space="0" w:color="auto"/>
        <w:right w:val="none" w:sz="0" w:space="0" w:color="auto"/>
      </w:divBdr>
    </w:div>
    <w:div w:id="440419147">
      <w:marLeft w:val="0"/>
      <w:marRight w:val="0"/>
      <w:marTop w:val="0"/>
      <w:marBottom w:val="0"/>
      <w:divBdr>
        <w:top w:val="none" w:sz="0" w:space="0" w:color="auto"/>
        <w:left w:val="none" w:sz="0" w:space="0" w:color="auto"/>
        <w:bottom w:val="none" w:sz="0" w:space="0" w:color="auto"/>
        <w:right w:val="none" w:sz="0" w:space="0" w:color="auto"/>
      </w:divBdr>
    </w:div>
    <w:div w:id="440419154">
      <w:marLeft w:val="0"/>
      <w:marRight w:val="0"/>
      <w:marTop w:val="0"/>
      <w:marBottom w:val="0"/>
      <w:divBdr>
        <w:top w:val="none" w:sz="0" w:space="0" w:color="auto"/>
        <w:left w:val="none" w:sz="0" w:space="0" w:color="auto"/>
        <w:bottom w:val="none" w:sz="0" w:space="0" w:color="auto"/>
        <w:right w:val="none" w:sz="0" w:space="0" w:color="auto"/>
      </w:divBdr>
    </w:div>
    <w:div w:id="440419157">
      <w:marLeft w:val="0"/>
      <w:marRight w:val="0"/>
      <w:marTop w:val="0"/>
      <w:marBottom w:val="0"/>
      <w:divBdr>
        <w:top w:val="none" w:sz="0" w:space="0" w:color="auto"/>
        <w:left w:val="none" w:sz="0" w:space="0" w:color="auto"/>
        <w:bottom w:val="none" w:sz="0" w:space="0" w:color="auto"/>
        <w:right w:val="none" w:sz="0" w:space="0" w:color="auto"/>
      </w:divBdr>
    </w:div>
    <w:div w:id="440419158">
      <w:marLeft w:val="0"/>
      <w:marRight w:val="0"/>
      <w:marTop w:val="0"/>
      <w:marBottom w:val="0"/>
      <w:divBdr>
        <w:top w:val="none" w:sz="0" w:space="0" w:color="auto"/>
        <w:left w:val="none" w:sz="0" w:space="0" w:color="auto"/>
        <w:bottom w:val="none" w:sz="0" w:space="0" w:color="auto"/>
        <w:right w:val="none" w:sz="0" w:space="0" w:color="auto"/>
      </w:divBdr>
    </w:div>
    <w:div w:id="440419159">
      <w:marLeft w:val="0"/>
      <w:marRight w:val="0"/>
      <w:marTop w:val="0"/>
      <w:marBottom w:val="0"/>
      <w:divBdr>
        <w:top w:val="none" w:sz="0" w:space="0" w:color="auto"/>
        <w:left w:val="none" w:sz="0" w:space="0" w:color="auto"/>
        <w:bottom w:val="none" w:sz="0" w:space="0" w:color="auto"/>
        <w:right w:val="none" w:sz="0" w:space="0" w:color="auto"/>
      </w:divBdr>
    </w:div>
    <w:div w:id="440419160">
      <w:marLeft w:val="0"/>
      <w:marRight w:val="0"/>
      <w:marTop w:val="0"/>
      <w:marBottom w:val="0"/>
      <w:divBdr>
        <w:top w:val="none" w:sz="0" w:space="0" w:color="auto"/>
        <w:left w:val="none" w:sz="0" w:space="0" w:color="auto"/>
        <w:bottom w:val="none" w:sz="0" w:space="0" w:color="auto"/>
        <w:right w:val="none" w:sz="0" w:space="0" w:color="auto"/>
      </w:divBdr>
    </w:div>
    <w:div w:id="440419161">
      <w:marLeft w:val="0"/>
      <w:marRight w:val="0"/>
      <w:marTop w:val="0"/>
      <w:marBottom w:val="0"/>
      <w:divBdr>
        <w:top w:val="none" w:sz="0" w:space="0" w:color="auto"/>
        <w:left w:val="none" w:sz="0" w:space="0" w:color="auto"/>
        <w:bottom w:val="none" w:sz="0" w:space="0" w:color="auto"/>
        <w:right w:val="none" w:sz="0" w:space="0" w:color="auto"/>
      </w:divBdr>
      <w:divsChild>
        <w:div w:id="440419136">
          <w:marLeft w:val="0"/>
          <w:marRight w:val="0"/>
          <w:marTop w:val="0"/>
          <w:marBottom w:val="0"/>
          <w:divBdr>
            <w:top w:val="none" w:sz="0" w:space="0" w:color="auto"/>
            <w:left w:val="none" w:sz="0" w:space="0" w:color="auto"/>
            <w:bottom w:val="none" w:sz="0" w:space="0" w:color="auto"/>
            <w:right w:val="none" w:sz="0" w:space="0" w:color="auto"/>
          </w:divBdr>
        </w:div>
        <w:div w:id="440420407">
          <w:marLeft w:val="0"/>
          <w:marRight w:val="0"/>
          <w:marTop w:val="0"/>
          <w:marBottom w:val="0"/>
          <w:divBdr>
            <w:top w:val="none" w:sz="0" w:space="0" w:color="auto"/>
            <w:left w:val="none" w:sz="0" w:space="0" w:color="auto"/>
            <w:bottom w:val="none" w:sz="0" w:space="0" w:color="auto"/>
            <w:right w:val="none" w:sz="0" w:space="0" w:color="auto"/>
          </w:divBdr>
          <w:divsChild>
            <w:div w:id="440418831">
              <w:marLeft w:val="0"/>
              <w:marRight w:val="0"/>
              <w:marTop w:val="0"/>
              <w:marBottom w:val="0"/>
              <w:divBdr>
                <w:top w:val="none" w:sz="0" w:space="0" w:color="auto"/>
                <w:left w:val="none" w:sz="0" w:space="0" w:color="auto"/>
                <w:bottom w:val="none" w:sz="0" w:space="0" w:color="auto"/>
                <w:right w:val="none" w:sz="0" w:space="0" w:color="auto"/>
              </w:divBdr>
            </w:div>
            <w:div w:id="440420610">
              <w:marLeft w:val="0"/>
              <w:marRight w:val="0"/>
              <w:marTop w:val="0"/>
              <w:marBottom w:val="0"/>
              <w:divBdr>
                <w:top w:val="none" w:sz="0" w:space="0" w:color="auto"/>
                <w:left w:val="none" w:sz="0" w:space="0" w:color="auto"/>
                <w:bottom w:val="none" w:sz="0" w:space="0" w:color="auto"/>
                <w:right w:val="none" w:sz="0" w:space="0" w:color="auto"/>
              </w:divBdr>
            </w:div>
          </w:divsChild>
        </w:div>
        <w:div w:id="440420577">
          <w:marLeft w:val="0"/>
          <w:marRight w:val="0"/>
          <w:marTop w:val="0"/>
          <w:marBottom w:val="0"/>
          <w:divBdr>
            <w:top w:val="none" w:sz="0" w:space="0" w:color="auto"/>
            <w:left w:val="none" w:sz="0" w:space="0" w:color="auto"/>
            <w:bottom w:val="none" w:sz="0" w:space="0" w:color="auto"/>
            <w:right w:val="none" w:sz="0" w:space="0" w:color="auto"/>
          </w:divBdr>
        </w:div>
        <w:div w:id="440420811">
          <w:marLeft w:val="0"/>
          <w:marRight w:val="0"/>
          <w:marTop w:val="0"/>
          <w:marBottom w:val="0"/>
          <w:divBdr>
            <w:top w:val="none" w:sz="0" w:space="0" w:color="auto"/>
            <w:left w:val="none" w:sz="0" w:space="0" w:color="auto"/>
            <w:bottom w:val="none" w:sz="0" w:space="0" w:color="auto"/>
            <w:right w:val="none" w:sz="0" w:space="0" w:color="auto"/>
          </w:divBdr>
        </w:div>
      </w:divsChild>
    </w:div>
    <w:div w:id="440419163">
      <w:marLeft w:val="0"/>
      <w:marRight w:val="0"/>
      <w:marTop w:val="0"/>
      <w:marBottom w:val="0"/>
      <w:divBdr>
        <w:top w:val="none" w:sz="0" w:space="0" w:color="auto"/>
        <w:left w:val="none" w:sz="0" w:space="0" w:color="auto"/>
        <w:bottom w:val="none" w:sz="0" w:space="0" w:color="auto"/>
        <w:right w:val="none" w:sz="0" w:space="0" w:color="auto"/>
      </w:divBdr>
    </w:div>
    <w:div w:id="440419164">
      <w:marLeft w:val="0"/>
      <w:marRight w:val="0"/>
      <w:marTop w:val="0"/>
      <w:marBottom w:val="0"/>
      <w:divBdr>
        <w:top w:val="none" w:sz="0" w:space="0" w:color="auto"/>
        <w:left w:val="none" w:sz="0" w:space="0" w:color="auto"/>
        <w:bottom w:val="none" w:sz="0" w:space="0" w:color="auto"/>
        <w:right w:val="none" w:sz="0" w:space="0" w:color="auto"/>
      </w:divBdr>
    </w:div>
    <w:div w:id="440419165">
      <w:marLeft w:val="0"/>
      <w:marRight w:val="0"/>
      <w:marTop w:val="0"/>
      <w:marBottom w:val="0"/>
      <w:divBdr>
        <w:top w:val="none" w:sz="0" w:space="0" w:color="auto"/>
        <w:left w:val="none" w:sz="0" w:space="0" w:color="auto"/>
        <w:bottom w:val="none" w:sz="0" w:space="0" w:color="auto"/>
        <w:right w:val="none" w:sz="0" w:space="0" w:color="auto"/>
      </w:divBdr>
      <w:divsChild>
        <w:div w:id="440418628">
          <w:marLeft w:val="0"/>
          <w:marRight w:val="0"/>
          <w:marTop w:val="0"/>
          <w:marBottom w:val="0"/>
          <w:divBdr>
            <w:top w:val="none" w:sz="0" w:space="0" w:color="auto"/>
            <w:left w:val="none" w:sz="0" w:space="0" w:color="auto"/>
            <w:bottom w:val="none" w:sz="0" w:space="0" w:color="auto"/>
            <w:right w:val="none" w:sz="0" w:space="0" w:color="auto"/>
          </w:divBdr>
          <w:divsChild>
            <w:div w:id="44042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168">
      <w:marLeft w:val="0"/>
      <w:marRight w:val="0"/>
      <w:marTop w:val="0"/>
      <w:marBottom w:val="0"/>
      <w:divBdr>
        <w:top w:val="none" w:sz="0" w:space="0" w:color="auto"/>
        <w:left w:val="none" w:sz="0" w:space="0" w:color="auto"/>
        <w:bottom w:val="none" w:sz="0" w:space="0" w:color="auto"/>
        <w:right w:val="none" w:sz="0" w:space="0" w:color="auto"/>
      </w:divBdr>
      <w:divsChild>
        <w:div w:id="440418282">
          <w:marLeft w:val="0"/>
          <w:marRight w:val="0"/>
          <w:marTop w:val="0"/>
          <w:marBottom w:val="0"/>
          <w:divBdr>
            <w:top w:val="none" w:sz="0" w:space="0" w:color="auto"/>
            <w:left w:val="none" w:sz="0" w:space="0" w:color="auto"/>
            <w:bottom w:val="none" w:sz="0" w:space="0" w:color="auto"/>
            <w:right w:val="none" w:sz="0" w:space="0" w:color="auto"/>
          </w:divBdr>
        </w:div>
        <w:div w:id="440418568">
          <w:marLeft w:val="0"/>
          <w:marRight w:val="0"/>
          <w:marTop w:val="0"/>
          <w:marBottom w:val="0"/>
          <w:divBdr>
            <w:top w:val="none" w:sz="0" w:space="0" w:color="auto"/>
            <w:left w:val="none" w:sz="0" w:space="0" w:color="auto"/>
            <w:bottom w:val="none" w:sz="0" w:space="0" w:color="auto"/>
            <w:right w:val="none" w:sz="0" w:space="0" w:color="auto"/>
          </w:divBdr>
        </w:div>
        <w:div w:id="440418612">
          <w:marLeft w:val="0"/>
          <w:marRight w:val="0"/>
          <w:marTop w:val="0"/>
          <w:marBottom w:val="0"/>
          <w:divBdr>
            <w:top w:val="none" w:sz="0" w:space="0" w:color="auto"/>
            <w:left w:val="none" w:sz="0" w:space="0" w:color="auto"/>
            <w:bottom w:val="none" w:sz="0" w:space="0" w:color="auto"/>
            <w:right w:val="none" w:sz="0" w:space="0" w:color="auto"/>
          </w:divBdr>
          <w:divsChild>
            <w:div w:id="440418811">
              <w:marLeft w:val="0"/>
              <w:marRight w:val="0"/>
              <w:marTop w:val="0"/>
              <w:marBottom w:val="0"/>
              <w:divBdr>
                <w:top w:val="none" w:sz="0" w:space="0" w:color="auto"/>
                <w:left w:val="none" w:sz="0" w:space="0" w:color="auto"/>
                <w:bottom w:val="none" w:sz="0" w:space="0" w:color="auto"/>
                <w:right w:val="none" w:sz="0" w:space="0" w:color="auto"/>
              </w:divBdr>
            </w:div>
            <w:div w:id="440418873">
              <w:marLeft w:val="0"/>
              <w:marRight w:val="0"/>
              <w:marTop w:val="0"/>
              <w:marBottom w:val="0"/>
              <w:divBdr>
                <w:top w:val="none" w:sz="0" w:space="0" w:color="auto"/>
                <w:left w:val="none" w:sz="0" w:space="0" w:color="auto"/>
                <w:bottom w:val="none" w:sz="0" w:space="0" w:color="auto"/>
                <w:right w:val="none" w:sz="0" w:space="0" w:color="auto"/>
              </w:divBdr>
            </w:div>
          </w:divsChild>
        </w:div>
        <w:div w:id="440419901">
          <w:marLeft w:val="0"/>
          <w:marRight w:val="0"/>
          <w:marTop w:val="0"/>
          <w:marBottom w:val="0"/>
          <w:divBdr>
            <w:top w:val="none" w:sz="0" w:space="0" w:color="auto"/>
            <w:left w:val="none" w:sz="0" w:space="0" w:color="auto"/>
            <w:bottom w:val="none" w:sz="0" w:space="0" w:color="auto"/>
            <w:right w:val="none" w:sz="0" w:space="0" w:color="auto"/>
          </w:divBdr>
        </w:div>
      </w:divsChild>
    </w:div>
    <w:div w:id="440419172">
      <w:marLeft w:val="0"/>
      <w:marRight w:val="0"/>
      <w:marTop w:val="0"/>
      <w:marBottom w:val="0"/>
      <w:divBdr>
        <w:top w:val="none" w:sz="0" w:space="0" w:color="auto"/>
        <w:left w:val="none" w:sz="0" w:space="0" w:color="auto"/>
        <w:bottom w:val="none" w:sz="0" w:space="0" w:color="auto"/>
        <w:right w:val="none" w:sz="0" w:space="0" w:color="auto"/>
      </w:divBdr>
    </w:div>
    <w:div w:id="440419173">
      <w:marLeft w:val="0"/>
      <w:marRight w:val="0"/>
      <w:marTop w:val="0"/>
      <w:marBottom w:val="0"/>
      <w:divBdr>
        <w:top w:val="none" w:sz="0" w:space="0" w:color="auto"/>
        <w:left w:val="none" w:sz="0" w:space="0" w:color="auto"/>
        <w:bottom w:val="none" w:sz="0" w:space="0" w:color="auto"/>
        <w:right w:val="none" w:sz="0" w:space="0" w:color="auto"/>
      </w:divBdr>
      <w:divsChild>
        <w:div w:id="440420716">
          <w:marLeft w:val="0"/>
          <w:marRight w:val="0"/>
          <w:marTop w:val="0"/>
          <w:marBottom w:val="0"/>
          <w:divBdr>
            <w:top w:val="none" w:sz="0" w:space="0" w:color="auto"/>
            <w:left w:val="none" w:sz="0" w:space="0" w:color="auto"/>
            <w:bottom w:val="none" w:sz="0" w:space="0" w:color="auto"/>
            <w:right w:val="none" w:sz="0" w:space="0" w:color="auto"/>
          </w:divBdr>
          <w:divsChild>
            <w:div w:id="440418401">
              <w:marLeft w:val="0"/>
              <w:marRight w:val="0"/>
              <w:marTop w:val="0"/>
              <w:marBottom w:val="0"/>
              <w:divBdr>
                <w:top w:val="none" w:sz="0" w:space="0" w:color="auto"/>
                <w:left w:val="none" w:sz="0" w:space="0" w:color="auto"/>
                <w:bottom w:val="none" w:sz="0" w:space="0" w:color="auto"/>
                <w:right w:val="none" w:sz="0" w:space="0" w:color="auto"/>
              </w:divBdr>
              <w:divsChild>
                <w:div w:id="440418647">
                  <w:marLeft w:val="0"/>
                  <w:marRight w:val="0"/>
                  <w:marTop w:val="0"/>
                  <w:marBottom w:val="0"/>
                  <w:divBdr>
                    <w:top w:val="none" w:sz="0" w:space="0" w:color="auto"/>
                    <w:left w:val="none" w:sz="0" w:space="0" w:color="auto"/>
                    <w:bottom w:val="none" w:sz="0" w:space="0" w:color="auto"/>
                    <w:right w:val="none" w:sz="0" w:space="0" w:color="auto"/>
                  </w:divBdr>
                  <w:divsChild>
                    <w:div w:id="44041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19176">
      <w:marLeft w:val="0"/>
      <w:marRight w:val="0"/>
      <w:marTop w:val="0"/>
      <w:marBottom w:val="0"/>
      <w:divBdr>
        <w:top w:val="none" w:sz="0" w:space="0" w:color="auto"/>
        <w:left w:val="none" w:sz="0" w:space="0" w:color="auto"/>
        <w:bottom w:val="none" w:sz="0" w:space="0" w:color="auto"/>
        <w:right w:val="none" w:sz="0" w:space="0" w:color="auto"/>
      </w:divBdr>
      <w:divsChild>
        <w:div w:id="440420188">
          <w:marLeft w:val="0"/>
          <w:marRight w:val="0"/>
          <w:marTop w:val="0"/>
          <w:marBottom w:val="0"/>
          <w:divBdr>
            <w:top w:val="none" w:sz="0" w:space="0" w:color="auto"/>
            <w:left w:val="none" w:sz="0" w:space="0" w:color="auto"/>
            <w:bottom w:val="none" w:sz="0" w:space="0" w:color="auto"/>
            <w:right w:val="none" w:sz="0" w:space="0" w:color="auto"/>
          </w:divBdr>
          <w:divsChild>
            <w:div w:id="44042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177">
      <w:marLeft w:val="0"/>
      <w:marRight w:val="0"/>
      <w:marTop w:val="0"/>
      <w:marBottom w:val="0"/>
      <w:divBdr>
        <w:top w:val="none" w:sz="0" w:space="0" w:color="auto"/>
        <w:left w:val="none" w:sz="0" w:space="0" w:color="auto"/>
        <w:bottom w:val="none" w:sz="0" w:space="0" w:color="auto"/>
        <w:right w:val="none" w:sz="0" w:space="0" w:color="auto"/>
      </w:divBdr>
    </w:div>
    <w:div w:id="440419178">
      <w:marLeft w:val="0"/>
      <w:marRight w:val="0"/>
      <w:marTop w:val="0"/>
      <w:marBottom w:val="0"/>
      <w:divBdr>
        <w:top w:val="none" w:sz="0" w:space="0" w:color="auto"/>
        <w:left w:val="none" w:sz="0" w:space="0" w:color="auto"/>
        <w:bottom w:val="none" w:sz="0" w:space="0" w:color="auto"/>
        <w:right w:val="none" w:sz="0" w:space="0" w:color="auto"/>
      </w:divBdr>
    </w:div>
    <w:div w:id="440419180">
      <w:marLeft w:val="0"/>
      <w:marRight w:val="0"/>
      <w:marTop w:val="0"/>
      <w:marBottom w:val="0"/>
      <w:divBdr>
        <w:top w:val="none" w:sz="0" w:space="0" w:color="auto"/>
        <w:left w:val="none" w:sz="0" w:space="0" w:color="auto"/>
        <w:bottom w:val="none" w:sz="0" w:space="0" w:color="auto"/>
        <w:right w:val="none" w:sz="0" w:space="0" w:color="auto"/>
      </w:divBdr>
      <w:divsChild>
        <w:div w:id="440418327">
          <w:marLeft w:val="0"/>
          <w:marRight w:val="0"/>
          <w:marTop w:val="0"/>
          <w:marBottom w:val="0"/>
          <w:divBdr>
            <w:top w:val="none" w:sz="0" w:space="0" w:color="auto"/>
            <w:left w:val="none" w:sz="0" w:space="0" w:color="auto"/>
            <w:bottom w:val="none" w:sz="0" w:space="0" w:color="auto"/>
            <w:right w:val="none" w:sz="0" w:space="0" w:color="auto"/>
          </w:divBdr>
        </w:div>
      </w:divsChild>
    </w:div>
    <w:div w:id="440419181">
      <w:marLeft w:val="0"/>
      <w:marRight w:val="0"/>
      <w:marTop w:val="0"/>
      <w:marBottom w:val="0"/>
      <w:divBdr>
        <w:top w:val="none" w:sz="0" w:space="0" w:color="auto"/>
        <w:left w:val="none" w:sz="0" w:space="0" w:color="auto"/>
        <w:bottom w:val="none" w:sz="0" w:space="0" w:color="auto"/>
        <w:right w:val="none" w:sz="0" w:space="0" w:color="auto"/>
      </w:divBdr>
    </w:div>
    <w:div w:id="440419185">
      <w:marLeft w:val="0"/>
      <w:marRight w:val="0"/>
      <w:marTop w:val="0"/>
      <w:marBottom w:val="0"/>
      <w:divBdr>
        <w:top w:val="none" w:sz="0" w:space="0" w:color="auto"/>
        <w:left w:val="none" w:sz="0" w:space="0" w:color="auto"/>
        <w:bottom w:val="none" w:sz="0" w:space="0" w:color="auto"/>
        <w:right w:val="none" w:sz="0" w:space="0" w:color="auto"/>
      </w:divBdr>
    </w:div>
    <w:div w:id="440419186">
      <w:marLeft w:val="0"/>
      <w:marRight w:val="0"/>
      <w:marTop w:val="0"/>
      <w:marBottom w:val="0"/>
      <w:divBdr>
        <w:top w:val="none" w:sz="0" w:space="0" w:color="auto"/>
        <w:left w:val="none" w:sz="0" w:space="0" w:color="auto"/>
        <w:bottom w:val="none" w:sz="0" w:space="0" w:color="auto"/>
        <w:right w:val="none" w:sz="0" w:space="0" w:color="auto"/>
      </w:divBdr>
    </w:div>
    <w:div w:id="440419188">
      <w:marLeft w:val="0"/>
      <w:marRight w:val="0"/>
      <w:marTop w:val="0"/>
      <w:marBottom w:val="0"/>
      <w:divBdr>
        <w:top w:val="none" w:sz="0" w:space="0" w:color="auto"/>
        <w:left w:val="none" w:sz="0" w:space="0" w:color="auto"/>
        <w:bottom w:val="none" w:sz="0" w:space="0" w:color="auto"/>
        <w:right w:val="none" w:sz="0" w:space="0" w:color="auto"/>
      </w:divBdr>
    </w:div>
    <w:div w:id="440419189">
      <w:marLeft w:val="0"/>
      <w:marRight w:val="0"/>
      <w:marTop w:val="0"/>
      <w:marBottom w:val="0"/>
      <w:divBdr>
        <w:top w:val="none" w:sz="0" w:space="0" w:color="auto"/>
        <w:left w:val="none" w:sz="0" w:space="0" w:color="auto"/>
        <w:bottom w:val="none" w:sz="0" w:space="0" w:color="auto"/>
        <w:right w:val="none" w:sz="0" w:space="0" w:color="auto"/>
      </w:divBdr>
    </w:div>
    <w:div w:id="440419190">
      <w:marLeft w:val="0"/>
      <w:marRight w:val="0"/>
      <w:marTop w:val="0"/>
      <w:marBottom w:val="0"/>
      <w:divBdr>
        <w:top w:val="none" w:sz="0" w:space="0" w:color="auto"/>
        <w:left w:val="none" w:sz="0" w:space="0" w:color="auto"/>
        <w:bottom w:val="none" w:sz="0" w:space="0" w:color="auto"/>
        <w:right w:val="none" w:sz="0" w:space="0" w:color="auto"/>
      </w:divBdr>
    </w:div>
    <w:div w:id="440419191">
      <w:marLeft w:val="0"/>
      <w:marRight w:val="0"/>
      <w:marTop w:val="0"/>
      <w:marBottom w:val="0"/>
      <w:divBdr>
        <w:top w:val="none" w:sz="0" w:space="0" w:color="auto"/>
        <w:left w:val="none" w:sz="0" w:space="0" w:color="auto"/>
        <w:bottom w:val="none" w:sz="0" w:space="0" w:color="auto"/>
        <w:right w:val="none" w:sz="0" w:space="0" w:color="auto"/>
      </w:divBdr>
      <w:divsChild>
        <w:div w:id="440418227">
          <w:marLeft w:val="0"/>
          <w:marRight w:val="0"/>
          <w:marTop w:val="0"/>
          <w:marBottom w:val="0"/>
          <w:divBdr>
            <w:top w:val="none" w:sz="0" w:space="0" w:color="auto"/>
            <w:left w:val="none" w:sz="0" w:space="0" w:color="auto"/>
            <w:bottom w:val="none" w:sz="0" w:space="0" w:color="auto"/>
            <w:right w:val="none" w:sz="0" w:space="0" w:color="auto"/>
          </w:divBdr>
        </w:div>
        <w:div w:id="440418727">
          <w:marLeft w:val="0"/>
          <w:marRight w:val="0"/>
          <w:marTop w:val="0"/>
          <w:marBottom w:val="0"/>
          <w:divBdr>
            <w:top w:val="none" w:sz="0" w:space="0" w:color="auto"/>
            <w:left w:val="none" w:sz="0" w:space="0" w:color="auto"/>
            <w:bottom w:val="none" w:sz="0" w:space="0" w:color="auto"/>
            <w:right w:val="none" w:sz="0" w:space="0" w:color="auto"/>
          </w:divBdr>
        </w:div>
        <w:div w:id="440419461">
          <w:marLeft w:val="0"/>
          <w:marRight w:val="0"/>
          <w:marTop w:val="0"/>
          <w:marBottom w:val="0"/>
          <w:divBdr>
            <w:top w:val="none" w:sz="0" w:space="0" w:color="auto"/>
            <w:left w:val="none" w:sz="0" w:space="0" w:color="auto"/>
            <w:bottom w:val="none" w:sz="0" w:space="0" w:color="auto"/>
            <w:right w:val="none" w:sz="0" w:space="0" w:color="auto"/>
          </w:divBdr>
        </w:div>
      </w:divsChild>
    </w:div>
    <w:div w:id="440419193">
      <w:marLeft w:val="0"/>
      <w:marRight w:val="0"/>
      <w:marTop w:val="0"/>
      <w:marBottom w:val="0"/>
      <w:divBdr>
        <w:top w:val="none" w:sz="0" w:space="0" w:color="auto"/>
        <w:left w:val="none" w:sz="0" w:space="0" w:color="auto"/>
        <w:bottom w:val="none" w:sz="0" w:space="0" w:color="auto"/>
        <w:right w:val="none" w:sz="0" w:space="0" w:color="auto"/>
      </w:divBdr>
    </w:div>
    <w:div w:id="440419194">
      <w:marLeft w:val="0"/>
      <w:marRight w:val="0"/>
      <w:marTop w:val="0"/>
      <w:marBottom w:val="0"/>
      <w:divBdr>
        <w:top w:val="none" w:sz="0" w:space="0" w:color="auto"/>
        <w:left w:val="none" w:sz="0" w:space="0" w:color="auto"/>
        <w:bottom w:val="none" w:sz="0" w:space="0" w:color="auto"/>
        <w:right w:val="none" w:sz="0" w:space="0" w:color="auto"/>
      </w:divBdr>
    </w:div>
    <w:div w:id="440419196">
      <w:marLeft w:val="0"/>
      <w:marRight w:val="0"/>
      <w:marTop w:val="0"/>
      <w:marBottom w:val="0"/>
      <w:divBdr>
        <w:top w:val="none" w:sz="0" w:space="0" w:color="auto"/>
        <w:left w:val="none" w:sz="0" w:space="0" w:color="auto"/>
        <w:bottom w:val="none" w:sz="0" w:space="0" w:color="auto"/>
        <w:right w:val="none" w:sz="0" w:space="0" w:color="auto"/>
      </w:divBdr>
    </w:div>
    <w:div w:id="440419197">
      <w:marLeft w:val="0"/>
      <w:marRight w:val="0"/>
      <w:marTop w:val="0"/>
      <w:marBottom w:val="0"/>
      <w:divBdr>
        <w:top w:val="none" w:sz="0" w:space="0" w:color="auto"/>
        <w:left w:val="none" w:sz="0" w:space="0" w:color="auto"/>
        <w:bottom w:val="none" w:sz="0" w:space="0" w:color="auto"/>
        <w:right w:val="none" w:sz="0" w:space="0" w:color="auto"/>
      </w:divBdr>
    </w:div>
    <w:div w:id="440419198">
      <w:marLeft w:val="0"/>
      <w:marRight w:val="0"/>
      <w:marTop w:val="0"/>
      <w:marBottom w:val="0"/>
      <w:divBdr>
        <w:top w:val="none" w:sz="0" w:space="0" w:color="auto"/>
        <w:left w:val="none" w:sz="0" w:space="0" w:color="auto"/>
        <w:bottom w:val="none" w:sz="0" w:space="0" w:color="auto"/>
        <w:right w:val="none" w:sz="0" w:space="0" w:color="auto"/>
      </w:divBdr>
    </w:div>
    <w:div w:id="440419200">
      <w:marLeft w:val="0"/>
      <w:marRight w:val="0"/>
      <w:marTop w:val="0"/>
      <w:marBottom w:val="0"/>
      <w:divBdr>
        <w:top w:val="none" w:sz="0" w:space="0" w:color="auto"/>
        <w:left w:val="none" w:sz="0" w:space="0" w:color="auto"/>
        <w:bottom w:val="none" w:sz="0" w:space="0" w:color="auto"/>
        <w:right w:val="none" w:sz="0" w:space="0" w:color="auto"/>
      </w:divBdr>
      <w:divsChild>
        <w:div w:id="440418457">
          <w:marLeft w:val="0"/>
          <w:marRight w:val="0"/>
          <w:marTop w:val="0"/>
          <w:marBottom w:val="0"/>
          <w:divBdr>
            <w:top w:val="none" w:sz="0" w:space="0" w:color="auto"/>
            <w:left w:val="none" w:sz="0" w:space="0" w:color="auto"/>
            <w:bottom w:val="none" w:sz="0" w:space="0" w:color="auto"/>
            <w:right w:val="none" w:sz="0" w:space="0" w:color="auto"/>
          </w:divBdr>
          <w:divsChild>
            <w:div w:id="440418125">
              <w:marLeft w:val="0"/>
              <w:marRight w:val="0"/>
              <w:marTop w:val="0"/>
              <w:marBottom w:val="0"/>
              <w:divBdr>
                <w:top w:val="none" w:sz="0" w:space="0" w:color="auto"/>
                <w:left w:val="none" w:sz="0" w:space="0" w:color="auto"/>
                <w:bottom w:val="none" w:sz="0" w:space="0" w:color="auto"/>
                <w:right w:val="none" w:sz="0" w:space="0" w:color="auto"/>
              </w:divBdr>
              <w:divsChild>
                <w:div w:id="440420469">
                  <w:marLeft w:val="0"/>
                  <w:marRight w:val="0"/>
                  <w:marTop w:val="0"/>
                  <w:marBottom w:val="0"/>
                  <w:divBdr>
                    <w:top w:val="none" w:sz="0" w:space="0" w:color="auto"/>
                    <w:left w:val="none" w:sz="0" w:space="0" w:color="auto"/>
                    <w:bottom w:val="none" w:sz="0" w:space="0" w:color="auto"/>
                    <w:right w:val="none" w:sz="0" w:space="0" w:color="auto"/>
                  </w:divBdr>
                </w:div>
              </w:divsChild>
            </w:div>
            <w:div w:id="440419151">
              <w:marLeft w:val="0"/>
              <w:marRight w:val="0"/>
              <w:marTop w:val="0"/>
              <w:marBottom w:val="0"/>
              <w:divBdr>
                <w:top w:val="none" w:sz="0" w:space="0" w:color="auto"/>
                <w:left w:val="none" w:sz="0" w:space="0" w:color="auto"/>
                <w:bottom w:val="none" w:sz="0" w:space="0" w:color="auto"/>
                <w:right w:val="none" w:sz="0" w:space="0" w:color="auto"/>
              </w:divBdr>
            </w:div>
          </w:divsChild>
        </w:div>
        <w:div w:id="440418923">
          <w:marLeft w:val="0"/>
          <w:marRight w:val="0"/>
          <w:marTop w:val="0"/>
          <w:marBottom w:val="0"/>
          <w:divBdr>
            <w:top w:val="none" w:sz="0" w:space="0" w:color="auto"/>
            <w:left w:val="none" w:sz="0" w:space="0" w:color="auto"/>
            <w:bottom w:val="none" w:sz="0" w:space="0" w:color="auto"/>
            <w:right w:val="none" w:sz="0" w:space="0" w:color="auto"/>
          </w:divBdr>
          <w:divsChild>
            <w:div w:id="440419306">
              <w:marLeft w:val="0"/>
              <w:marRight w:val="0"/>
              <w:marTop w:val="0"/>
              <w:marBottom w:val="0"/>
              <w:divBdr>
                <w:top w:val="none" w:sz="0" w:space="0" w:color="auto"/>
                <w:left w:val="none" w:sz="0" w:space="0" w:color="auto"/>
                <w:bottom w:val="none" w:sz="0" w:space="0" w:color="auto"/>
                <w:right w:val="none" w:sz="0" w:space="0" w:color="auto"/>
              </w:divBdr>
              <w:divsChild>
                <w:div w:id="440418560">
                  <w:marLeft w:val="0"/>
                  <w:marRight w:val="0"/>
                  <w:marTop w:val="0"/>
                  <w:marBottom w:val="0"/>
                  <w:divBdr>
                    <w:top w:val="none" w:sz="0" w:space="0" w:color="auto"/>
                    <w:left w:val="none" w:sz="0" w:space="0" w:color="auto"/>
                    <w:bottom w:val="none" w:sz="0" w:space="0" w:color="auto"/>
                    <w:right w:val="none" w:sz="0" w:space="0" w:color="auto"/>
                  </w:divBdr>
                </w:div>
                <w:div w:id="440418659">
                  <w:marLeft w:val="0"/>
                  <w:marRight w:val="0"/>
                  <w:marTop w:val="0"/>
                  <w:marBottom w:val="0"/>
                  <w:divBdr>
                    <w:top w:val="none" w:sz="0" w:space="0" w:color="auto"/>
                    <w:left w:val="none" w:sz="0" w:space="0" w:color="auto"/>
                    <w:bottom w:val="none" w:sz="0" w:space="0" w:color="auto"/>
                    <w:right w:val="none" w:sz="0" w:space="0" w:color="auto"/>
                  </w:divBdr>
                </w:div>
                <w:div w:id="440418781">
                  <w:marLeft w:val="0"/>
                  <w:marRight w:val="0"/>
                  <w:marTop w:val="0"/>
                  <w:marBottom w:val="0"/>
                  <w:divBdr>
                    <w:top w:val="none" w:sz="0" w:space="0" w:color="auto"/>
                    <w:left w:val="none" w:sz="0" w:space="0" w:color="auto"/>
                    <w:bottom w:val="none" w:sz="0" w:space="0" w:color="auto"/>
                    <w:right w:val="none" w:sz="0" w:space="0" w:color="auto"/>
                  </w:divBdr>
                </w:div>
                <w:div w:id="440419052">
                  <w:marLeft w:val="0"/>
                  <w:marRight w:val="0"/>
                  <w:marTop w:val="0"/>
                  <w:marBottom w:val="0"/>
                  <w:divBdr>
                    <w:top w:val="none" w:sz="0" w:space="0" w:color="auto"/>
                    <w:left w:val="none" w:sz="0" w:space="0" w:color="auto"/>
                    <w:bottom w:val="none" w:sz="0" w:space="0" w:color="auto"/>
                    <w:right w:val="none" w:sz="0" w:space="0" w:color="auto"/>
                  </w:divBdr>
                </w:div>
                <w:div w:id="440419209">
                  <w:marLeft w:val="0"/>
                  <w:marRight w:val="0"/>
                  <w:marTop w:val="0"/>
                  <w:marBottom w:val="0"/>
                  <w:divBdr>
                    <w:top w:val="none" w:sz="0" w:space="0" w:color="auto"/>
                    <w:left w:val="none" w:sz="0" w:space="0" w:color="auto"/>
                    <w:bottom w:val="none" w:sz="0" w:space="0" w:color="auto"/>
                    <w:right w:val="none" w:sz="0" w:space="0" w:color="auto"/>
                  </w:divBdr>
                </w:div>
                <w:div w:id="440419311">
                  <w:marLeft w:val="0"/>
                  <w:marRight w:val="0"/>
                  <w:marTop w:val="0"/>
                  <w:marBottom w:val="0"/>
                  <w:divBdr>
                    <w:top w:val="none" w:sz="0" w:space="0" w:color="auto"/>
                    <w:left w:val="none" w:sz="0" w:space="0" w:color="auto"/>
                    <w:bottom w:val="none" w:sz="0" w:space="0" w:color="auto"/>
                    <w:right w:val="none" w:sz="0" w:space="0" w:color="auto"/>
                  </w:divBdr>
                </w:div>
                <w:div w:id="440419473">
                  <w:marLeft w:val="0"/>
                  <w:marRight w:val="0"/>
                  <w:marTop w:val="0"/>
                  <w:marBottom w:val="0"/>
                  <w:divBdr>
                    <w:top w:val="none" w:sz="0" w:space="0" w:color="auto"/>
                    <w:left w:val="none" w:sz="0" w:space="0" w:color="auto"/>
                    <w:bottom w:val="none" w:sz="0" w:space="0" w:color="auto"/>
                    <w:right w:val="none" w:sz="0" w:space="0" w:color="auto"/>
                  </w:divBdr>
                </w:div>
                <w:div w:id="440419579">
                  <w:marLeft w:val="0"/>
                  <w:marRight w:val="0"/>
                  <w:marTop w:val="0"/>
                  <w:marBottom w:val="0"/>
                  <w:divBdr>
                    <w:top w:val="none" w:sz="0" w:space="0" w:color="auto"/>
                    <w:left w:val="none" w:sz="0" w:space="0" w:color="auto"/>
                    <w:bottom w:val="none" w:sz="0" w:space="0" w:color="auto"/>
                    <w:right w:val="none" w:sz="0" w:space="0" w:color="auto"/>
                  </w:divBdr>
                </w:div>
                <w:div w:id="440419641">
                  <w:marLeft w:val="0"/>
                  <w:marRight w:val="0"/>
                  <w:marTop w:val="0"/>
                  <w:marBottom w:val="0"/>
                  <w:divBdr>
                    <w:top w:val="none" w:sz="0" w:space="0" w:color="auto"/>
                    <w:left w:val="none" w:sz="0" w:space="0" w:color="auto"/>
                    <w:bottom w:val="none" w:sz="0" w:space="0" w:color="auto"/>
                    <w:right w:val="none" w:sz="0" w:space="0" w:color="auto"/>
                  </w:divBdr>
                </w:div>
                <w:div w:id="440419811">
                  <w:marLeft w:val="0"/>
                  <w:marRight w:val="0"/>
                  <w:marTop w:val="0"/>
                  <w:marBottom w:val="0"/>
                  <w:divBdr>
                    <w:top w:val="none" w:sz="0" w:space="0" w:color="auto"/>
                    <w:left w:val="none" w:sz="0" w:space="0" w:color="auto"/>
                    <w:bottom w:val="none" w:sz="0" w:space="0" w:color="auto"/>
                    <w:right w:val="none" w:sz="0" w:space="0" w:color="auto"/>
                  </w:divBdr>
                </w:div>
                <w:div w:id="440419829">
                  <w:marLeft w:val="0"/>
                  <w:marRight w:val="0"/>
                  <w:marTop w:val="0"/>
                  <w:marBottom w:val="0"/>
                  <w:divBdr>
                    <w:top w:val="none" w:sz="0" w:space="0" w:color="auto"/>
                    <w:left w:val="none" w:sz="0" w:space="0" w:color="auto"/>
                    <w:bottom w:val="none" w:sz="0" w:space="0" w:color="auto"/>
                    <w:right w:val="none" w:sz="0" w:space="0" w:color="auto"/>
                  </w:divBdr>
                </w:div>
                <w:div w:id="440419887">
                  <w:marLeft w:val="0"/>
                  <w:marRight w:val="0"/>
                  <w:marTop w:val="0"/>
                  <w:marBottom w:val="0"/>
                  <w:divBdr>
                    <w:top w:val="none" w:sz="0" w:space="0" w:color="auto"/>
                    <w:left w:val="none" w:sz="0" w:space="0" w:color="auto"/>
                    <w:bottom w:val="none" w:sz="0" w:space="0" w:color="auto"/>
                    <w:right w:val="none" w:sz="0" w:space="0" w:color="auto"/>
                  </w:divBdr>
                </w:div>
                <w:div w:id="440420167">
                  <w:marLeft w:val="0"/>
                  <w:marRight w:val="0"/>
                  <w:marTop w:val="0"/>
                  <w:marBottom w:val="0"/>
                  <w:divBdr>
                    <w:top w:val="none" w:sz="0" w:space="0" w:color="auto"/>
                    <w:left w:val="none" w:sz="0" w:space="0" w:color="auto"/>
                    <w:bottom w:val="none" w:sz="0" w:space="0" w:color="auto"/>
                    <w:right w:val="none" w:sz="0" w:space="0" w:color="auto"/>
                  </w:divBdr>
                </w:div>
                <w:div w:id="440420711">
                  <w:marLeft w:val="0"/>
                  <w:marRight w:val="0"/>
                  <w:marTop w:val="0"/>
                  <w:marBottom w:val="0"/>
                  <w:divBdr>
                    <w:top w:val="none" w:sz="0" w:space="0" w:color="auto"/>
                    <w:left w:val="none" w:sz="0" w:space="0" w:color="auto"/>
                    <w:bottom w:val="none" w:sz="0" w:space="0" w:color="auto"/>
                    <w:right w:val="none" w:sz="0" w:space="0" w:color="auto"/>
                  </w:divBdr>
                </w:div>
                <w:div w:id="44042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206">
      <w:marLeft w:val="0"/>
      <w:marRight w:val="0"/>
      <w:marTop w:val="0"/>
      <w:marBottom w:val="0"/>
      <w:divBdr>
        <w:top w:val="none" w:sz="0" w:space="0" w:color="auto"/>
        <w:left w:val="none" w:sz="0" w:space="0" w:color="auto"/>
        <w:bottom w:val="none" w:sz="0" w:space="0" w:color="auto"/>
        <w:right w:val="none" w:sz="0" w:space="0" w:color="auto"/>
      </w:divBdr>
    </w:div>
    <w:div w:id="440419208">
      <w:marLeft w:val="0"/>
      <w:marRight w:val="0"/>
      <w:marTop w:val="0"/>
      <w:marBottom w:val="0"/>
      <w:divBdr>
        <w:top w:val="none" w:sz="0" w:space="0" w:color="auto"/>
        <w:left w:val="none" w:sz="0" w:space="0" w:color="auto"/>
        <w:bottom w:val="none" w:sz="0" w:space="0" w:color="auto"/>
        <w:right w:val="none" w:sz="0" w:space="0" w:color="auto"/>
      </w:divBdr>
    </w:div>
    <w:div w:id="440419210">
      <w:marLeft w:val="0"/>
      <w:marRight w:val="0"/>
      <w:marTop w:val="0"/>
      <w:marBottom w:val="0"/>
      <w:divBdr>
        <w:top w:val="none" w:sz="0" w:space="0" w:color="auto"/>
        <w:left w:val="none" w:sz="0" w:space="0" w:color="auto"/>
        <w:bottom w:val="none" w:sz="0" w:space="0" w:color="auto"/>
        <w:right w:val="none" w:sz="0" w:space="0" w:color="auto"/>
      </w:divBdr>
    </w:div>
    <w:div w:id="440419211">
      <w:marLeft w:val="0"/>
      <w:marRight w:val="0"/>
      <w:marTop w:val="0"/>
      <w:marBottom w:val="0"/>
      <w:divBdr>
        <w:top w:val="none" w:sz="0" w:space="0" w:color="auto"/>
        <w:left w:val="none" w:sz="0" w:space="0" w:color="auto"/>
        <w:bottom w:val="none" w:sz="0" w:space="0" w:color="auto"/>
        <w:right w:val="none" w:sz="0" w:space="0" w:color="auto"/>
      </w:divBdr>
    </w:div>
    <w:div w:id="440419212">
      <w:marLeft w:val="0"/>
      <w:marRight w:val="0"/>
      <w:marTop w:val="0"/>
      <w:marBottom w:val="0"/>
      <w:divBdr>
        <w:top w:val="none" w:sz="0" w:space="0" w:color="auto"/>
        <w:left w:val="none" w:sz="0" w:space="0" w:color="auto"/>
        <w:bottom w:val="none" w:sz="0" w:space="0" w:color="auto"/>
        <w:right w:val="none" w:sz="0" w:space="0" w:color="auto"/>
      </w:divBdr>
    </w:div>
    <w:div w:id="440419214">
      <w:marLeft w:val="0"/>
      <w:marRight w:val="0"/>
      <w:marTop w:val="0"/>
      <w:marBottom w:val="0"/>
      <w:divBdr>
        <w:top w:val="none" w:sz="0" w:space="0" w:color="auto"/>
        <w:left w:val="none" w:sz="0" w:space="0" w:color="auto"/>
        <w:bottom w:val="none" w:sz="0" w:space="0" w:color="auto"/>
        <w:right w:val="none" w:sz="0" w:space="0" w:color="auto"/>
      </w:divBdr>
    </w:div>
    <w:div w:id="440419215">
      <w:marLeft w:val="0"/>
      <w:marRight w:val="0"/>
      <w:marTop w:val="0"/>
      <w:marBottom w:val="0"/>
      <w:divBdr>
        <w:top w:val="none" w:sz="0" w:space="0" w:color="auto"/>
        <w:left w:val="none" w:sz="0" w:space="0" w:color="auto"/>
        <w:bottom w:val="none" w:sz="0" w:space="0" w:color="auto"/>
        <w:right w:val="none" w:sz="0" w:space="0" w:color="auto"/>
      </w:divBdr>
    </w:div>
    <w:div w:id="440419217">
      <w:marLeft w:val="0"/>
      <w:marRight w:val="0"/>
      <w:marTop w:val="0"/>
      <w:marBottom w:val="0"/>
      <w:divBdr>
        <w:top w:val="none" w:sz="0" w:space="0" w:color="auto"/>
        <w:left w:val="none" w:sz="0" w:space="0" w:color="auto"/>
        <w:bottom w:val="none" w:sz="0" w:space="0" w:color="auto"/>
        <w:right w:val="none" w:sz="0" w:space="0" w:color="auto"/>
      </w:divBdr>
    </w:div>
    <w:div w:id="440419218">
      <w:marLeft w:val="0"/>
      <w:marRight w:val="0"/>
      <w:marTop w:val="0"/>
      <w:marBottom w:val="0"/>
      <w:divBdr>
        <w:top w:val="none" w:sz="0" w:space="0" w:color="auto"/>
        <w:left w:val="none" w:sz="0" w:space="0" w:color="auto"/>
        <w:bottom w:val="none" w:sz="0" w:space="0" w:color="auto"/>
        <w:right w:val="none" w:sz="0" w:space="0" w:color="auto"/>
      </w:divBdr>
      <w:divsChild>
        <w:div w:id="440419082">
          <w:marLeft w:val="160"/>
          <w:marRight w:val="160"/>
          <w:marTop w:val="160"/>
          <w:marBottom w:val="160"/>
          <w:divBdr>
            <w:top w:val="none" w:sz="0" w:space="0" w:color="auto"/>
            <w:left w:val="none" w:sz="0" w:space="0" w:color="auto"/>
            <w:bottom w:val="none" w:sz="0" w:space="0" w:color="auto"/>
            <w:right w:val="none" w:sz="0" w:space="0" w:color="auto"/>
          </w:divBdr>
        </w:div>
        <w:div w:id="440419413">
          <w:marLeft w:val="600"/>
          <w:marRight w:val="600"/>
          <w:marTop w:val="0"/>
          <w:marBottom w:val="0"/>
          <w:divBdr>
            <w:top w:val="none" w:sz="0" w:space="0" w:color="auto"/>
            <w:left w:val="none" w:sz="0" w:space="0" w:color="auto"/>
            <w:bottom w:val="none" w:sz="0" w:space="0" w:color="auto"/>
            <w:right w:val="none" w:sz="0" w:space="0" w:color="auto"/>
          </w:divBdr>
          <w:divsChild>
            <w:div w:id="44041967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40419220">
      <w:marLeft w:val="0"/>
      <w:marRight w:val="0"/>
      <w:marTop w:val="0"/>
      <w:marBottom w:val="0"/>
      <w:divBdr>
        <w:top w:val="none" w:sz="0" w:space="0" w:color="auto"/>
        <w:left w:val="none" w:sz="0" w:space="0" w:color="auto"/>
        <w:bottom w:val="none" w:sz="0" w:space="0" w:color="auto"/>
        <w:right w:val="none" w:sz="0" w:space="0" w:color="auto"/>
      </w:divBdr>
    </w:div>
    <w:div w:id="440419221">
      <w:marLeft w:val="0"/>
      <w:marRight w:val="0"/>
      <w:marTop w:val="0"/>
      <w:marBottom w:val="0"/>
      <w:divBdr>
        <w:top w:val="none" w:sz="0" w:space="0" w:color="auto"/>
        <w:left w:val="none" w:sz="0" w:space="0" w:color="auto"/>
        <w:bottom w:val="none" w:sz="0" w:space="0" w:color="auto"/>
        <w:right w:val="none" w:sz="0" w:space="0" w:color="auto"/>
      </w:divBdr>
      <w:divsChild>
        <w:div w:id="440420756">
          <w:marLeft w:val="0"/>
          <w:marRight w:val="0"/>
          <w:marTop w:val="0"/>
          <w:marBottom w:val="0"/>
          <w:divBdr>
            <w:top w:val="none" w:sz="0" w:space="0" w:color="auto"/>
            <w:left w:val="none" w:sz="0" w:space="0" w:color="auto"/>
            <w:bottom w:val="none" w:sz="0" w:space="0" w:color="auto"/>
            <w:right w:val="none" w:sz="0" w:space="0" w:color="auto"/>
          </w:divBdr>
        </w:div>
      </w:divsChild>
    </w:div>
    <w:div w:id="440419226">
      <w:marLeft w:val="0"/>
      <w:marRight w:val="0"/>
      <w:marTop w:val="0"/>
      <w:marBottom w:val="0"/>
      <w:divBdr>
        <w:top w:val="none" w:sz="0" w:space="0" w:color="auto"/>
        <w:left w:val="none" w:sz="0" w:space="0" w:color="auto"/>
        <w:bottom w:val="none" w:sz="0" w:space="0" w:color="auto"/>
        <w:right w:val="none" w:sz="0" w:space="0" w:color="auto"/>
      </w:divBdr>
      <w:divsChild>
        <w:div w:id="440420403">
          <w:marLeft w:val="0"/>
          <w:marRight w:val="0"/>
          <w:marTop w:val="0"/>
          <w:marBottom w:val="0"/>
          <w:divBdr>
            <w:top w:val="none" w:sz="0" w:space="0" w:color="auto"/>
            <w:left w:val="none" w:sz="0" w:space="0" w:color="auto"/>
            <w:bottom w:val="none" w:sz="0" w:space="0" w:color="auto"/>
            <w:right w:val="none" w:sz="0" w:space="0" w:color="auto"/>
          </w:divBdr>
        </w:div>
        <w:div w:id="440420726">
          <w:marLeft w:val="0"/>
          <w:marRight w:val="0"/>
          <w:marTop w:val="0"/>
          <w:marBottom w:val="0"/>
          <w:divBdr>
            <w:top w:val="none" w:sz="0" w:space="0" w:color="auto"/>
            <w:left w:val="none" w:sz="0" w:space="0" w:color="auto"/>
            <w:bottom w:val="none" w:sz="0" w:space="0" w:color="auto"/>
            <w:right w:val="none" w:sz="0" w:space="0" w:color="auto"/>
          </w:divBdr>
        </w:div>
      </w:divsChild>
    </w:div>
    <w:div w:id="440419228">
      <w:marLeft w:val="0"/>
      <w:marRight w:val="0"/>
      <w:marTop w:val="0"/>
      <w:marBottom w:val="0"/>
      <w:divBdr>
        <w:top w:val="none" w:sz="0" w:space="0" w:color="auto"/>
        <w:left w:val="none" w:sz="0" w:space="0" w:color="auto"/>
        <w:bottom w:val="none" w:sz="0" w:space="0" w:color="auto"/>
        <w:right w:val="none" w:sz="0" w:space="0" w:color="auto"/>
      </w:divBdr>
      <w:divsChild>
        <w:div w:id="440418382">
          <w:marLeft w:val="0"/>
          <w:marRight w:val="0"/>
          <w:marTop w:val="0"/>
          <w:marBottom w:val="0"/>
          <w:divBdr>
            <w:top w:val="none" w:sz="0" w:space="0" w:color="auto"/>
            <w:left w:val="none" w:sz="0" w:space="0" w:color="auto"/>
            <w:bottom w:val="none" w:sz="0" w:space="0" w:color="auto"/>
            <w:right w:val="none" w:sz="0" w:space="0" w:color="auto"/>
          </w:divBdr>
        </w:div>
        <w:div w:id="440421039">
          <w:marLeft w:val="0"/>
          <w:marRight w:val="0"/>
          <w:marTop w:val="0"/>
          <w:marBottom w:val="0"/>
          <w:divBdr>
            <w:top w:val="none" w:sz="0" w:space="0" w:color="auto"/>
            <w:left w:val="none" w:sz="0" w:space="0" w:color="auto"/>
            <w:bottom w:val="none" w:sz="0" w:space="0" w:color="auto"/>
            <w:right w:val="none" w:sz="0" w:space="0" w:color="auto"/>
          </w:divBdr>
          <w:divsChild>
            <w:div w:id="440418565">
              <w:marLeft w:val="0"/>
              <w:marRight w:val="0"/>
              <w:marTop w:val="0"/>
              <w:marBottom w:val="0"/>
              <w:divBdr>
                <w:top w:val="none" w:sz="0" w:space="0" w:color="auto"/>
                <w:left w:val="none" w:sz="0" w:space="0" w:color="auto"/>
                <w:bottom w:val="none" w:sz="0" w:space="0" w:color="auto"/>
                <w:right w:val="none" w:sz="0" w:space="0" w:color="auto"/>
              </w:divBdr>
              <w:divsChild>
                <w:div w:id="4404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232">
      <w:marLeft w:val="0"/>
      <w:marRight w:val="0"/>
      <w:marTop w:val="0"/>
      <w:marBottom w:val="0"/>
      <w:divBdr>
        <w:top w:val="none" w:sz="0" w:space="0" w:color="auto"/>
        <w:left w:val="none" w:sz="0" w:space="0" w:color="auto"/>
        <w:bottom w:val="none" w:sz="0" w:space="0" w:color="auto"/>
        <w:right w:val="none" w:sz="0" w:space="0" w:color="auto"/>
      </w:divBdr>
    </w:div>
    <w:div w:id="440419233">
      <w:marLeft w:val="0"/>
      <w:marRight w:val="0"/>
      <w:marTop w:val="0"/>
      <w:marBottom w:val="0"/>
      <w:divBdr>
        <w:top w:val="none" w:sz="0" w:space="0" w:color="auto"/>
        <w:left w:val="none" w:sz="0" w:space="0" w:color="auto"/>
        <w:bottom w:val="none" w:sz="0" w:space="0" w:color="auto"/>
        <w:right w:val="none" w:sz="0" w:space="0" w:color="auto"/>
      </w:divBdr>
      <w:divsChild>
        <w:div w:id="440420231">
          <w:marLeft w:val="0"/>
          <w:marRight w:val="0"/>
          <w:marTop w:val="0"/>
          <w:marBottom w:val="0"/>
          <w:divBdr>
            <w:top w:val="none" w:sz="0" w:space="0" w:color="auto"/>
            <w:left w:val="none" w:sz="0" w:space="0" w:color="auto"/>
            <w:bottom w:val="none" w:sz="0" w:space="0" w:color="auto"/>
            <w:right w:val="none" w:sz="0" w:space="0" w:color="auto"/>
          </w:divBdr>
        </w:div>
      </w:divsChild>
    </w:div>
    <w:div w:id="440419235">
      <w:marLeft w:val="0"/>
      <w:marRight w:val="0"/>
      <w:marTop w:val="0"/>
      <w:marBottom w:val="0"/>
      <w:divBdr>
        <w:top w:val="none" w:sz="0" w:space="0" w:color="auto"/>
        <w:left w:val="none" w:sz="0" w:space="0" w:color="auto"/>
        <w:bottom w:val="none" w:sz="0" w:space="0" w:color="auto"/>
        <w:right w:val="none" w:sz="0" w:space="0" w:color="auto"/>
      </w:divBdr>
    </w:div>
    <w:div w:id="440419236">
      <w:marLeft w:val="0"/>
      <w:marRight w:val="0"/>
      <w:marTop w:val="0"/>
      <w:marBottom w:val="0"/>
      <w:divBdr>
        <w:top w:val="none" w:sz="0" w:space="0" w:color="auto"/>
        <w:left w:val="none" w:sz="0" w:space="0" w:color="auto"/>
        <w:bottom w:val="none" w:sz="0" w:space="0" w:color="auto"/>
        <w:right w:val="none" w:sz="0" w:space="0" w:color="auto"/>
      </w:divBdr>
    </w:div>
    <w:div w:id="440419237">
      <w:marLeft w:val="0"/>
      <w:marRight w:val="0"/>
      <w:marTop w:val="0"/>
      <w:marBottom w:val="0"/>
      <w:divBdr>
        <w:top w:val="none" w:sz="0" w:space="0" w:color="auto"/>
        <w:left w:val="none" w:sz="0" w:space="0" w:color="auto"/>
        <w:bottom w:val="none" w:sz="0" w:space="0" w:color="auto"/>
        <w:right w:val="none" w:sz="0" w:space="0" w:color="auto"/>
      </w:divBdr>
    </w:div>
    <w:div w:id="440419238">
      <w:marLeft w:val="0"/>
      <w:marRight w:val="0"/>
      <w:marTop w:val="0"/>
      <w:marBottom w:val="0"/>
      <w:divBdr>
        <w:top w:val="none" w:sz="0" w:space="0" w:color="auto"/>
        <w:left w:val="none" w:sz="0" w:space="0" w:color="auto"/>
        <w:bottom w:val="none" w:sz="0" w:space="0" w:color="auto"/>
        <w:right w:val="none" w:sz="0" w:space="0" w:color="auto"/>
      </w:divBdr>
    </w:div>
    <w:div w:id="440419242">
      <w:marLeft w:val="0"/>
      <w:marRight w:val="0"/>
      <w:marTop w:val="0"/>
      <w:marBottom w:val="0"/>
      <w:divBdr>
        <w:top w:val="none" w:sz="0" w:space="0" w:color="auto"/>
        <w:left w:val="none" w:sz="0" w:space="0" w:color="auto"/>
        <w:bottom w:val="none" w:sz="0" w:space="0" w:color="auto"/>
        <w:right w:val="none" w:sz="0" w:space="0" w:color="auto"/>
      </w:divBdr>
    </w:div>
    <w:div w:id="440419243">
      <w:marLeft w:val="0"/>
      <w:marRight w:val="0"/>
      <w:marTop w:val="0"/>
      <w:marBottom w:val="0"/>
      <w:divBdr>
        <w:top w:val="none" w:sz="0" w:space="0" w:color="auto"/>
        <w:left w:val="none" w:sz="0" w:space="0" w:color="auto"/>
        <w:bottom w:val="none" w:sz="0" w:space="0" w:color="auto"/>
        <w:right w:val="none" w:sz="0" w:space="0" w:color="auto"/>
      </w:divBdr>
      <w:divsChild>
        <w:div w:id="440418578">
          <w:marLeft w:val="0"/>
          <w:marRight w:val="0"/>
          <w:marTop w:val="0"/>
          <w:marBottom w:val="0"/>
          <w:divBdr>
            <w:top w:val="none" w:sz="0" w:space="0" w:color="auto"/>
            <w:left w:val="none" w:sz="0" w:space="0" w:color="auto"/>
            <w:bottom w:val="none" w:sz="0" w:space="0" w:color="auto"/>
            <w:right w:val="none" w:sz="0" w:space="0" w:color="auto"/>
          </w:divBdr>
          <w:divsChild>
            <w:div w:id="440420505">
              <w:marLeft w:val="0"/>
              <w:marRight w:val="0"/>
              <w:marTop w:val="0"/>
              <w:marBottom w:val="0"/>
              <w:divBdr>
                <w:top w:val="none" w:sz="0" w:space="0" w:color="auto"/>
                <w:left w:val="none" w:sz="0" w:space="0" w:color="auto"/>
                <w:bottom w:val="none" w:sz="0" w:space="0" w:color="auto"/>
                <w:right w:val="none" w:sz="0" w:space="0" w:color="auto"/>
              </w:divBdr>
            </w:div>
          </w:divsChild>
        </w:div>
        <w:div w:id="440420869">
          <w:marLeft w:val="0"/>
          <w:marRight w:val="0"/>
          <w:marTop w:val="0"/>
          <w:marBottom w:val="0"/>
          <w:divBdr>
            <w:top w:val="none" w:sz="0" w:space="0" w:color="auto"/>
            <w:left w:val="none" w:sz="0" w:space="0" w:color="auto"/>
            <w:bottom w:val="none" w:sz="0" w:space="0" w:color="auto"/>
            <w:right w:val="none" w:sz="0" w:space="0" w:color="auto"/>
          </w:divBdr>
        </w:div>
      </w:divsChild>
    </w:div>
    <w:div w:id="440419244">
      <w:marLeft w:val="0"/>
      <w:marRight w:val="0"/>
      <w:marTop w:val="0"/>
      <w:marBottom w:val="0"/>
      <w:divBdr>
        <w:top w:val="none" w:sz="0" w:space="0" w:color="auto"/>
        <w:left w:val="none" w:sz="0" w:space="0" w:color="auto"/>
        <w:bottom w:val="none" w:sz="0" w:space="0" w:color="auto"/>
        <w:right w:val="none" w:sz="0" w:space="0" w:color="auto"/>
      </w:divBdr>
    </w:div>
    <w:div w:id="440419245">
      <w:marLeft w:val="0"/>
      <w:marRight w:val="0"/>
      <w:marTop w:val="0"/>
      <w:marBottom w:val="0"/>
      <w:divBdr>
        <w:top w:val="none" w:sz="0" w:space="0" w:color="auto"/>
        <w:left w:val="none" w:sz="0" w:space="0" w:color="auto"/>
        <w:bottom w:val="none" w:sz="0" w:space="0" w:color="auto"/>
        <w:right w:val="none" w:sz="0" w:space="0" w:color="auto"/>
      </w:divBdr>
    </w:div>
    <w:div w:id="440419246">
      <w:marLeft w:val="0"/>
      <w:marRight w:val="0"/>
      <w:marTop w:val="0"/>
      <w:marBottom w:val="0"/>
      <w:divBdr>
        <w:top w:val="none" w:sz="0" w:space="0" w:color="auto"/>
        <w:left w:val="none" w:sz="0" w:space="0" w:color="auto"/>
        <w:bottom w:val="none" w:sz="0" w:space="0" w:color="auto"/>
        <w:right w:val="none" w:sz="0" w:space="0" w:color="auto"/>
      </w:divBdr>
    </w:div>
    <w:div w:id="440419247">
      <w:marLeft w:val="0"/>
      <w:marRight w:val="0"/>
      <w:marTop w:val="0"/>
      <w:marBottom w:val="0"/>
      <w:divBdr>
        <w:top w:val="none" w:sz="0" w:space="0" w:color="auto"/>
        <w:left w:val="none" w:sz="0" w:space="0" w:color="auto"/>
        <w:bottom w:val="none" w:sz="0" w:space="0" w:color="auto"/>
        <w:right w:val="none" w:sz="0" w:space="0" w:color="auto"/>
      </w:divBdr>
    </w:div>
    <w:div w:id="440419250">
      <w:marLeft w:val="0"/>
      <w:marRight w:val="0"/>
      <w:marTop w:val="0"/>
      <w:marBottom w:val="0"/>
      <w:divBdr>
        <w:top w:val="none" w:sz="0" w:space="0" w:color="auto"/>
        <w:left w:val="none" w:sz="0" w:space="0" w:color="auto"/>
        <w:bottom w:val="none" w:sz="0" w:space="0" w:color="auto"/>
        <w:right w:val="none" w:sz="0" w:space="0" w:color="auto"/>
      </w:divBdr>
    </w:div>
    <w:div w:id="440419251">
      <w:marLeft w:val="0"/>
      <w:marRight w:val="0"/>
      <w:marTop w:val="0"/>
      <w:marBottom w:val="0"/>
      <w:divBdr>
        <w:top w:val="none" w:sz="0" w:space="0" w:color="auto"/>
        <w:left w:val="none" w:sz="0" w:space="0" w:color="auto"/>
        <w:bottom w:val="none" w:sz="0" w:space="0" w:color="auto"/>
        <w:right w:val="none" w:sz="0" w:space="0" w:color="auto"/>
      </w:divBdr>
    </w:div>
    <w:div w:id="440419254">
      <w:marLeft w:val="0"/>
      <w:marRight w:val="0"/>
      <w:marTop w:val="0"/>
      <w:marBottom w:val="0"/>
      <w:divBdr>
        <w:top w:val="none" w:sz="0" w:space="0" w:color="auto"/>
        <w:left w:val="none" w:sz="0" w:space="0" w:color="auto"/>
        <w:bottom w:val="none" w:sz="0" w:space="0" w:color="auto"/>
        <w:right w:val="none" w:sz="0" w:space="0" w:color="auto"/>
      </w:divBdr>
      <w:divsChild>
        <w:div w:id="440419399">
          <w:marLeft w:val="0"/>
          <w:marRight w:val="0"/>
          <w:marTop w:val="0"/>
          <w:marBottom w:val="0"/>
          <w:divBdr>
            <w:top w:val="none" w:sz="0" w:space="0" w:color="auto"/>
            <w:left w:val="none" w:sz="0" w:space="0" w:color="auto"/>
            <w:bottom w:val="none" w:sz="0" w:space="0" w:color="auto"/>
            <w:right w:val="none" w:sz="0" w:space="0" w:color="auto"/>
          </w:divBdr>
        </w:div>
        <w:div w:id="440420334">
          <w:marLeft w:val="0"/>
          <w:marRight w:val="0"/>
          <w:marTop w:val="0"/>
          <w:marBottom w:val="0"/>
          <w:divBdr>
            <w:top w:val="none" w:sz="0" w:space="0" w:color="auto"/>
            <w:left w:val="none" w:sz="0" w:space="0" w:color="auto"/>
            <w:bottom w:val="none" w:sz="0" w:space="0" w:color="auto"/>
            <w:right w:val="none" w:sz="0" w:space="0" w:color="auto"/>
          </w:divBdr>
        </w:div>
        <w:div w:id="440420916">
          <w:marLeft w:val="0"/>
          <w:marRight w:val="0"/>
          <w:marTop w:val="0"/>
          <w:marBottom w:val="0"/>
          <w:divBdr>
            <w:top w:val="none" w:sz="0" w:space="0" w:color="auto"/>
            <w:left w:val="none" w:sz="0" w:space="0" w:color="auto"/>
            <w:bottom w:val="none" w:sz="0" w:space="0" w:color="auto"/>
            <w:right w:val="none" w:sz="0" w:space="0" w:color="auto"/>
          </w:divBdr>
          <w:divsChild>
            <w:div w:id="440419090">
              <w:marLeft w:val="0"/>
              <w:marRight w:val="0"/>
              <w:marTop w:val="0"/>
              <w:marBottom w:val="0"/>
              <w:divBdr>
                <w:top w:val="none" w:sz="0" w:space="0" w:color="auto"/>
                <w:left w:val="none" w:sz="0" w:space="0" w:color="auto"/>
                <w:bottom w:val="none" w:sz="0" w:space="0" w:color="auto"/>
                <w:right w:val="none" w:sz="0" w:space="0" w:color="auto"/>
              </w:divBdr>
              <w:divsChild>
                <w:div w:id="440420613">
                  <w:marLeft w:val="0"/>
                  <w:marRight w:val="0"/>
                  <w:marTop w:val="0"/>
                  <w:marBottom w:val="0"/>
                  <w:divBdr>
                    <w:top w:val="none" w:sz="0" w:space="0" w:color="auto"/>
                    <w:left w:val="none" w:sz="0" w:space="0" w:color="auto"/>
                    <w:bottom w:val="none" w:sz="0" w:space="0" w:color="auto"/>
                    <w:right w:val="none" w:sz="0" w:space="0" w:color="auto"/>
                  </w:divBdr>
                  <w:divsChild>
                    <w:div w:id="440420918">
                      <w:marLeft w:val="0"/>
                      <w:marRight w:val="0"/>
                      <w:marTop w:val="0"/>
                      <w:marBottom w:val="0"/>
                      <w:divBdr>
                        <w:top w:val="none" w:sz="0" w:space="0" w:color="auto"/>
                        <w:left w:val="none" w:sz="0" w:space="0" w:color="auto"/>
                        <w:bottom w:val="none" w:sz="0" w:space="0" w:color="auto"/>
                        <w:right w:val="none" w:sz="0" w:space="0" w:color="auto"/>
                      </w:divBdr>
                      <w:divsChild>
                        <w:div w:id="44041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19255">
      <w:marLeft w:val="0"/>
      <w:marRight w:val="0"/>
      <w:marTop w:val="0"/>
      <w:marBottom w:val="0"/>
      <w:divBdr>
        <w:top w:val="none" w:sz="0" w:space="0" w:color="auto"/>
        <w:left w:val="none" w:sz="0" w:space="0" w:color="auto"/>
        <w:bottom w:val="none" w:sz="0" w:space="0" w:color="auto"/>
        <w:right w:val="none" w:sz="0" w:space="0" w:color="auto"/>
      </w:divBdr>
      <w:divsChild>
        <w:div w:id="440418508">
          <w:marLeft w:val="0"/>
          <w:marRight w:val="0"/>
          <w:marTop w:val="0"/>
          <w:marBottom w:val="0"/>
          <w:divBdr>
            <w:top w:val="none" w:sz="0" w:space="0" w:color="auto"/>
            <w:left w:val="none" w:sz="0" w:space="0" w:color="auto"/>
            <w:bottom w:val="none" w:sz="0" w:space="0" w:color="auto"/>
            <w:right w:val="none" w:sz="0" w:space="0" w:color="auto"/>
          </w:divBdr>
          <w:divsChild>
            <w:div w:id="440420282">
              <w:marLeft w:val="0"/>
              <w:marRight w:val="0"/>
              <w:marTop w:val="0"/>
              <w:marBottom w:val="0"/>
              <w:divBdr>
                <w:top w:val="none" w:sz="0" w:space="0" w:color="auto"/>
                <w:left w:val="none" w:sz="0" w:space="0" w:color="auto"/>
                <w:bottom w:val="none" w:sz="0" w:space="0" w:color="auto"/>
                <w:right w:val="none" w:sz="0" w:space="0" w:color="auto"/>
              </w:divBdr>
            </w:div>
            <w:div w:id="440420914">
              <w:marLeft w:val="0"/>
              <w:marRight w:val="0"/>
              <w:marTop w:val="0"/>
              <w:marBottom w:val="0"/>
              <w:divBdr>
                <w:top w:val="none" w:sz="0" w:space="0" w:color="auto"/>
                <w:left w:val="none" w:sz="0" w:space="0" w:color="auto"/>
                <w:bottom w:val="none" w:sz="0" w:space="0" w:color="auto"/>
                <w:right w:val="none" w:sz="0" w:space="0" w:color="auto"/>
              </w:divBdr>
            </w:div>
          </w:divsChild>
        </w:div>
        <w:div w:id="440420648">
          <w:marLeft w:val="0"/>
          <w:marRight w:val="0"/>
          <w:marTop w:val="0"/>
          <w:marBottom w:val="0"/>
          <w:divBdr>
            <w:top w:val="none" w:sz="0" w:space="0" w:color="auto"/>
            <w:left w:val="none" w:sz="0" w:space="0" w:color="auto"/>
            <w:bottom w:val="none" w:sz="0" w:space="0" w:color="auto"/>
            <w:right w:val="none" w:sz="0" w:space="0" w:color="auto"/>
          </w:divBdr>
        </w:div>
      </w:divsChild>
    </w:div>
    <w:div w:id="440419257">
      <w:marLeft w:val="0"/>
      <w:marRight w:val="0"/>
      <w:marTop w:val="0"/>
      <w:marBottom w:val="0"/>
      <w:divBdr>
        <w:top w:val="none" w:sz="0" w:space="0" w:color="auto"/>
        <w:left w:val="none" w:sz="0" w:space="0" w:color="auto"/>
        <w:bottom w:val="none" w:sz="0" w:space="0" w:color="auto"/>
        <w:right w:val="none" w:sz="0" w:space="0" w:color="auto"/>
      </w:divBdr>
    </w:div>
    <w:div w:id="440419259">
      <w:marLeft w:val="0"/>
      <w:marRight w:val="0"/>
      <w:marTop w:val="0"/>
      <w:marBottom w:val="0"/>
      <w:divBdr>
        <w:top w:val="none" w:sz="0" w:space="0" w:color="auto"/>
        <w:left w:val="none" w:sz="0" w:space="0" w:color="auto"/>
        <w:bottom w:val="none" w:sz="0" w:space="0" w:color="auto"/>
        <w:right w:val="none" w:sz="0" w:space="0" w:color="auto"/>
      </w:divBdr>
    </w:div>
    <w:div w:id="440419260">
      <w:marLeft w:val="0"/>
      <w:marRight w:val="0"/>
      <w:marTop w:val="0"/>
      <w:marBottom w:val="0"/>
      <w:divBdr>
        <w:top w:val="none" w:sz="0" w:space="0" w:color="auto"/>
        <w:left w:val="none" w:sz="0" w:space="0" w:color="auto"/>
        <w:bottom w:val="none" w:sz="0" w:space="0" w:color="auto"/>
        <w:right w:val="none" w:sz="0" w:space="0" w:color="auto"/>
      </w:divBdr>
    </w:div>
    <w:div w:id="440419261">
      <w:marLeft w:val="0"/>
      <w:marRight w:val="0"/>
      <w:marTop w:val="0"/>
      <w:marBottom w:val="0"/>
      <w:divBdr>
        <w:top w:val="none" w:sz="0" w:space="0" w:color="auto"/>
        <w:left w:val="none" w:sz="0" w:space="0" w:color="auto"/>
        <w:bottom w:val="none" w:sz="0" w:space="0" w:color="auto"/>
        <w:right w:val="none" w:sz="0" w:space="0" w:color="auto"/>
      </w:divBdr>
    </w:div>
    <w:div w:id="440419262">
      <w:marLeft w:val="0"/>
      <w:marRight w:val="0"/>
      <w:marTop w:val="0"/>
      <w:marBottom w:val="0"/>
      <w:divBdr>
        <w:top w:val="none" w:sz="0" w:space="0" w:color="auto"/>
        <w:left w:val="none" w:sz="0" w:space="0" w:color="auto"/>
        <w:bottom w:val="none" w:sz="0" w:space="0" w:color="auto"/>
        <w:right w:val="none" w:sz="0" w:space="0" w:color="auto"/>
      </w:divBdr>
    </w:div>
    <w:div w:id="440419265">
      <w:marLeft w:val="0"/>
      <w:marRight w:val="0"/>
      <w:marTop w:val="0"/>
      <w:marBottom w:val="0"/>
      <w:divBdr>
        <w:top w:val="none" w:sz="0" w:space="0" w:color="auto"/>
        <w:left w:val="none" w:sz="0" w:space="0" w:color="auto"/>
        <w:bottom w:val="none" w:sz="0" w:space="0" w:color="auto"/>
        <w:right w:val="none" w:sz="0" w:space="0" w:color="auto"/>
      </w:divBdr>
    </w:div>
    <w:div w:id="440419267">
      <w:marLeft w:val="0"/>
      <w:marRight w:val="0"/>
      <w:marTop w:val="0"/>
      <w:marBottom w:val="0"/>
      <w:divBdr>
        <w:top w:val="none" w:sz="0" w:space="0" w:color="auto"/>
        <w:left w:val="none" w:sz="0" w:space="0" w:color="auto"/>
        <w:bottom w:val="none" w:sz="0" w:space="0" w:color="auto"/>
        <w:right w:val="none" w:sz="0" w:space="0" w:color="auto"/>
      </w:divBdr>
    </w:div>
    <w:div w:id="440419268">
      <w:marLeft w:val="0"/>
      <w:marRight w:val="0"/>
      <w:marTop w:val="0"/>
      <w:marBottom w:val="0"/>
      <w:divBdr>
        <w:top w:val="none" w:sz="0" w:space="0" w:color="auto"/>
        <w:left w:val="none" w:sz="0" w:space="0" w:color="auto"/>
        <w:bottom w:val="none" w:sz="0" w:space="0" w:color="auto"/>
        <w:right w:val="none" w:sz="0" w:space="0" w:color="auto"/>
      </w:divBdr>
    </w:div>
    <w:div w:id="440419269">
      <w:marLeft w:val="0"/>
      <w:marRight w:val="0"/>
      <w:marTop w:val="0"/>
      <w:marBottom w:val="0"/>
      <w:divBdr>
        <w:top w:val="none" w:sz="0" w:space="0" w:color="auto"/>
        <w:left w:val="none" w:sz="0" w:space="0" w:color="auto"/>
        <w:bottom w:val="none" w:sz="0" w:space="0" w:color="auto"/>
        <w:right w:val="none" w:sz="0" w:space="0" w:color="auto"/>
      </w:divBdr>
    </w:div>
    <w:div w:id="440419271">
      <w:marLeft w:val="0"/>
      <w:marRight w:val="0"/>
      <w:marTop w:val="0"/>
      <w:marBottom w:val="0"/>
      <w:divBdr>
        <w:top w:val="none" w:sz="0" w:space="0" w:color="auto"/>
        <w:left w:val="none" w:sz="0" w:space="0" w:color="auto"/>
        <w:bottom w:val="none" w:sz="0" w:space="0" w:color="auto"/>
        <w:right w:val="none" w:sz="0" w:space="0" w:color="auto"/>
      </w:divBdr>
    </w:div>
    <w:div w:id="440419273">
      <w:marLeft w:val="0"/>
      <w:marRight w:val="0"/>
      <w:marTop w:val="0"/>
      <w:marBottom w:val="0"/>
      <w:divBdr>
        <w:top w:val="none" w:sz="0" w:space="0" w:color="auto"/>
        <w:left w:val="none" w:sz="0" w:space="0" w:color="auto"/>
        <w:bottom w:val="none" w:sz="0" w:space="0" w:color="auto"/>
        <w:right w:val="none" w:sz="0" w:space="0" w:color="auto"/>
      </w:divBdr>
    </w:div>
    <w:div w:id="440419274">
      <w:marLeft w:val="0"/>
      <w:marRight w:val="0"/>
      <w:marTop w:val="0"/>
      <w:marBottom w:val="0"/>
      <w:divBdr>
        <w:top w:val="none" w:sz="0" w:space="0" w:color="auto"/>
        <w:left w:val="none" w:sz="0" w:space="0" w:color="auto"/>
        <w:bottom w:val="none" w:sz="0" w:space="0" w:color="auto"/>
        <w:right w:val="none" w:sz="0" w:space="0" w:color="auto"/>
      </w:divBdr>
    </w:div>
    <w:div w:id="440419277">
      <w:marLeft w:val="0"/>
      <w:marRight w:val="0"/>
      <w:marTop w:val="0"/>
      <w:marBottom w:val="0"/>
      <w:divBdr>
        <w:top w:val="none" w:sz="0" w:space="0" w:color="auto"/>
        <w:left w:val="none" w:sz="0" w:space="0" w:color="auto"/>
        <w:bottom w:val="none" w:sz="0" w:space="0" w:color="auto"/>
        <w:right w:val="none" w:sz="0" w:space="0" w:color="auto"/>
      </w:divBdr>
      <w:divsChild>
        <w:div w:id="440419824">
          <w:marLeft w:val="0"/>
          <w:marRight w:val="0"/>
          <w:marTop w:val="0"/>
          <w:marBottom w:val="0"/>
          <w:divBdr>
            <w:top w:val="none" w:sz="0" w:space="0" w:color="auto"/>
            <w:left w:val="none" w:sz="0" w:space="0" w:color="auto"/>
            <w:bottom w:val="none" w:sz="0" w:space="0" w:color="auto"/>
            <w:right w:val="none" w:sz="0" w:space="0" w:color="auto"/>
          </w:divBdr>
        </w:div>
        <w:div w:id="440420123">
          <w:marLeft w:val="0"/>
          <w:marRight w:val="0"/>
          <w:marTop w:val="0"/>
          <w:marBottom w:val="0"/>
          <w:divBdr>
            <w:top w:val="none" w:sz="0" w:space="0" w:color="auto"/>
            <w:left w:val="none" w:sz="0" w:space="0" w:color="auto"/>
            <w:bottom w:val="none" w:sz="0" w:space="0" w:color="auto"/>
            <w:right w:val="none" w:sz="0" w:space="0" w:color="auto"/>
          </w:divBdr>
          <w:divsChild>
            <w:div w:id="440420493">
              <w:marLeft w:val="0"/>
              <w:marRight w:val="0"/>
              <w:marTop w:val="0"/>
              <w:marBottom w:val="0"/>
              <w:divBdr>
                <w:top w:val="none" w:sz="0" w:space="0" w:color="auto"/>
                <w:left w:val="none" w:sz="0" w:space="0" w:color="auto"/>
                <w:bottom w:val="none" w:sz="0" w:space="0" w:color="auto"/>
                <w:right w:val="none" w:sz="0" w:space="0" w:color="auto"/>
              </w:divBdr>
              <w:divsChild>
                <w:div w:id="440419505">
                  <w:marLeft w:val="0"/>
                  <w:marRight w:val="0"/>
                  <w:marTop w:val="0"/>
                  <w:marBottom w:val="0"/>
                  <w:divBdr>
                    <w:top w:val="none" w:sz="0" w:space="0" w:color="auto"/>
                    <w:left w:val="none" w:sz="0" w:space="0" w:color="auto"/>
                    <w:bottom w:val="none" w:sz="0" w:space="0" w:color="auto"/>
                    <w:right w:val="none" w:sz="0" w:space="0" w:color="auto"/>
                  </w:divBdr>
                  <w:divsChild>
                    <w:div w:id="4404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20814">
          <w:marLeft w:val="0"/>
          <w:marRight w:val="0"/>
          <w:marTop w:val="0"/>
          <w:marBottom w:val="0"/>
          <w:divBdr>
            <w:top w:val="none" w:sz="0" w:space="0" w:color="auto"/>
            <w:left w:val="none" w:sz="0" w:space="0" w:color="auto"/>
            <w:bottom w:val="none" w:sz="0" w:space="0" w:color="auto"/>
            <w:right w:val="none" w:sz="0" w:space="0" w:color="auto"/>
          </w:divBdr>
          <w:divsChild>
            <w:div w:id="4404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278">
      <w:marLeft w:val="0"/>
      <w:marRight w:val="0"/>
      <w:marTop w:val="0"/>
      <w:marBottom w:val="0"/>
      <w:divBdr>
        <w:top w:val="none" w:sz="0" w:space="0" w:color="auto"/>
        <w:left w:val="none" w:sz="0" w:space="0" w:color="auto"/>
        <w:bottom w:val="none" w:sz="0" w:space="0" w:color="auto"/>
        <w:right w:val="none" w:sz="0" w:space="0" w:color="auto"/>
      </w:divBdr>
    </w:div>
    <w:div w:id="440419279">
      <w:marLeft w:val="0"/>
      <w:marRight w:val="0"/>
      <w:marTop w:val="0"/>
      <w:marBottom w:val="0"/>
      <w:divBdr>
        <w:top w:val="none" w:sz="0" w:space="0" w:color="auto"/>
        <w:left w:val="none" w:sz="0" w:space="0" w:color="auto"/>
        <w:bottom w:val="none" w:sz="0" w:space="0" w:color="auto"/>
        <w:right w:val="none" w:sz="0" w:space="0" w:color="auto"/>
      </w:divBdr>
      <w:divsChild>
        <w:div w:id="440418639">
          <w:marLeft w:val="0"/>
          <w:marRight w:val="0"/>
          <w:marTop w:val="0"/>
          <w:marBottom w:val="0"/>
          <w:divBdr>
            <w:top w:val="none" w:sz="0" w:space="0" w:color="auto"/>
            <w:left w:val="none" w:sz="0" w:space="0" w:color="auto"/>
            <w:bottom w:val="none" w:sz="0" w:space="0" w:color="auto"/>
            <w:right w:val="none" w:sz="0" w:space="0" w:color="auto"/>
          </w:divBdr>
        </w:div>
      </w:divsChild>
    </w:div>
    <w:div w:id="440419281">
      <w:marLeft w:val="0"/>
      <w:marRight w:val="0"/>
      <w:marTop w:val="0"/>
      <w:marBottom w:val="0"/>
      <w:divBdr>
        <w:top w:val="none" w:sz="0" w:space="0" w:color="auto"/>
        <w:left w:val="none" w:sz="0" w:space="0" w:color="auto"/>
        <w:bottom w:val="none" w:sz="0" w:space="0" w:color="auto"/>
        <w:right w:val="none" w:sz="0" w:space="0" w:color="auto"/>
      </w:divBdr>
    </w:div>
    <w:div w:id="440419283">
      <w:marLeft w:val="0"/>
      <w:marRight w:val="0"/>
      <w:marTop w:val="0"/>
      <w:marBottom w:val="0"/>
      <w:divBdr>
        <w:top w:val="none" w:sz="0" w:space="0" w:color="auto"/>
        <w:left w:val="none" w:sz="0" w:space="0" w:color="auto"/>
        <w:bottom w:val="none" w:sz="0" w:space="0" w:color="auto"/>
        <w:right w:val="none" w:sz="0" w:space="0" w:color="auto"/>
      </w:divBdr>
    </w:div>
    <w:div w:id="440419285">
      <w:marLeft w:val="0"/>
      <w:marRight w:val="0"/>
      <w:marTop w:val="0"/>
      <w:marBottom w:val="0"/>
      <w:divBdr>
        <w:top w:val="none" w:sz="0" w:space="0" w:color="auto"/>
        <w:left w:val="none" w:sz="0" w:space="0" w:color="auto"/>
        <w:bottom w:val="none" w:sz="0" w:space="0" w:color="auto"/>
        <w:right w:val="none" w:sz="0" w:space="0" w:color="auto"/>
      </w:divBdr>
      <w:divsChild>
        <w:div w:id="440419889">
          <w:marLeft w:val="0"/>
          <w:marRight w:val="0"/>
          <w:marTop w:val="0"/>
          <w:marBottom w:val="0"/>
          <w:divBdr>
            <w:top w:val="none" w:sz="0" w:space="0" w:color="auto"/>
            <w:left w:val="none" w:sz="0" w:space="0" w:color="auto"/>
            <w:bottom w:val="none" w:sz="0" w:space="0" w:color="auto"/>
            <w:right w:val="none" w:sz="0" w:space="0" w:color="auto"/>
          </w:divBdr>
        </w:div>
      </w:divsChild>
    </w:div>
    <w:div w:id="440419289">
      <w:marLeft w:val="0"/>
      <w:marRight w:val="0"/>
      <w:marTop w:val="0"/>
      <w:marBottom w:val="0"/>
      <w:divBdr>
        <w:top w:val="none" w:sz="0" w:space="0" w:color="auto"/>
        <w:left w:val="none" w:sz="0" w:space="0" w:color="auto"/>
        <w:bottom w:val="none" w:sz="0" w:space="0" w:color="auto"/>
        <w:right w:val="none" w:sz="0" w:space="0" w:color="auto"/>
      </w:divBdr>
      <w:divsChild>
        <w:div w:id="440419264">
          <w:marLeft w:val="0"/>
          <w:marRight w:val="0"/>
          <w:marTop w:val="0"/>
          <w:marBottom w:val="0"/>
          <w:divBdr>
            <w:top w:val="none" w:sz="0" w:space="0" w:color="auto"/>
            <w:left w:val="none" w:sz="0" w:space="0" w:color="auto"/>
            <w:bottom w:val="none" w:sz="0" w:space="0" w:color="auto"/>
            <w:right w:val="none" w:sz="0" w:space="0" w:color="auto"/>
          </w:divBdr>
        </w:div>
        <w:div w:id="440419292">
          <w:marLeft w:val="0"/>
          <w:marRight w:val="0"/>
          <w:marTop w:val="0"/>
          <w:marBottom w:val="0"/>
          <w:divBdr>
            <w:top w:val="none" w:sz="0" w:space="0" w:color="auto"/>
            <w:left w:val="none" w:sz="0" w:space="0" w:color="auto"/>
            <w:bottom w:val="none" w:sz="0" w:space="0" w:color="auto"/>
            <w:right w:val="none" w:sz="0" w:space="0" w:color="auto"/>
          </w:divBdr>
        </w:div>
        <w:div w:id="440419448">
          <w:marLeft w:val="0"/>
          <w:marRight w:val="0"/>
          <w:marTop w:val="0"/>
          <w:marBottom w:val="0"/>
          <w:divBdr>
            <w:top w:val="none" w:sz="0" w:space="0" w:color="auto"/>
            <w:left w:val="none" w:sz="0" w:space="0" w:color="auto"/>
            <w:bottom w:val="none" w:sz="0" w:space="0" w:color="auto"/>
            <w:right w:val="none" w:sz="0" w:space="0" w:color="auto"/>
          </w:divBdr>
        </w:div>
        <w:div w:id="440419600">
          <w:marLeft w:val="0"/>
          <w:marRight w:val="0"/>
          <w:marTop w:val="0"/>
          <w:marBottom w:val="0"/>
          <w:divBdr>
            <w:top w:val="none" w:sz="0" w:space="0" w:color="auto"/>
            <w:left w:val="none" w:sz="0" w:space="0" w:color="auto"/>
            <w:bottom w:val="none" w:sz="0" w:space="0" w:color="auto"/>
            <w:right w:val="none" w:sz="0" w:space="0" w:color="auto"/>
          </w:divBdr>
          <w:divsChild>
            <w:div w:id="440418608">
              <w:marLeft w:val="0"/>
              <w:marRight w:val="0"/>
              <w:marTop w:val="0"/>
              <w:marBottom w:val="0"/>
              <w:divBdr>
                <w:top w:val="none" w:sz="0" w:space="0" w:color="auto"/>
                <w:left w:val="none" w:sz="0" w:space="0" w:color="auto"/>
                <w:bottom w:val="none" w:sz="0" w:space="0" w:color="auto"/>
                <w:right w:val="none" w:sz="0" w:space="0" w:color="auto"/>
              </w:divBdr>
            </w:div>
            <w:div w:id="440418986">
              <w:marLeft w:val="0"/>
              <w:marRight w:val="0"/>
              <w:marTop w:val="0"/>
              <w:marBottom w:val="0"/>
              <w:divBdr>
                <w:top w:val="none" w:sz="0" w:space="0" w:color="auto"/>
                <w:left w:val="none" w:sz="0" w:space="0" w:color="auto"/>
                <w:bottom w:val="none" w:sz="0" w:space="0" w:color="auto"/>
                <w:right w:val="none" w:sz="0" w:space="0" w:color="auto"/>
              </w:divBdr>
            </w:div>
            <w:div w:id="440420325">
              <w:marLeft w:val="0"/>
              <w:marRight w:val="0"/>
              <w:marTop w:val="0"/>
              <w:marBottom w:val="0"/>
              <w:divBdr>
                <w:top w:val="none" w:sz="0" w:space="0" w:color="auto"/>
                <w:left w:val="none" w:sz="0" w:space="0" w:color="auto"/>
                <w:bottom w:val="none" w:sz="0" w:space="0" w:color="auto"/>
                <w:right w:val="none" w:sz="0" w:space="0" w:color="auto"/>
              </w:divBdr>
              <w:divsChild>
                <w:div w:id="440419769">
                  <w:marLeft w:val="0"/>
                  <w:marRight w:val="0"/>
                  <w:marTop w:val="0"/>
                  <w:marBottom w:val="0"/>
                  <w:divBdr>
                    <w:top w:val="none" w:sz="0" w:space="0" w:color="auto"/>
                    <w:left w:val="none" w:sz="0" w:space="0" w:color="auto"/>
                    <w:bottom w:val="none" w:sz="0" w:space="0" w:color="auto"/>
                    <w:right w:val="none" w:sz="0" w:space="0" w:color="auto"/>
                  </w:divBdr>
                </w:div>
                <w:div w:id="44042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165">
          <w:marLeft w:val="0"/>
          <w:marRight w:val="0"/>
          <w:marTop w:val="0"/>
          <w:marBottom w:val="0"/>
          <w:divBdr>
            <w:top w:val="none" w:sz="0" w:space="0" w:color="auto"/>
            <w:left w:val="none" w:sz="0" w:space="0" w:color="auto"/>
            <w:bottom w:val="none" w:sz="0" w:space="0" w:color="auto"/>
            <w:right w:val="none" w:sz="0" w:space="0" w:color="auto"/>
          </w:divBdr>
        </w:div>
      </w:divsChild>
    </w:div>
    <w:div w:id="440419290">
      <w:marLeft w:val="0"/>
      <w:marRight w:val="0"/>
      <w:marTop w:val="0"/>
      <w:marBottom w:val="0"/>
      <w:divBdr>
        <w:top w:val="none" w:sz="0" w:space="0" w:color="auto"/>
        <w:left w:val="none" w:sz="0" w:space="0" w:color="auto"/>
        <w:bottom w:val="none" w:sz="0" w:space="0" w:color="auto"/>
        <w:right w:val="none" w:sz="0" w:space="0" w:color="auto"/>
      </w:divBdr>
    </w:div>
    <w:div w:id="440419291">
      <w:marLeft w:val="0"/>
      <w:marRight w:val="0"/>
      <w:marTop w:val="0"/>
      <w:marBottom w:val="0"/>
      <w:divBdr>
        <w:top w:val="none" w:sz="0" w:space="0" w:color="auto"/>
        <w:left w:val="none" w:sz="0" w:space="0" w:color="auto"/>
        <w:bottom w:val="none" w:sz="0" w:space="0" w:color="auto"/>
        <w:right w:val="none" w:sz="0" w:space="0" w:color="auto"/>
      </w:divBdr>
    </w:div>
    <w:div w:id="440419293">
      <w:marLeft w:val="0"/>
      <w:marRight w:val="0"/>
      <w:marTop w:val="0"/>
      <w:marBottom w:val="0"/>
      <w:divBdr>
        <w:top w:val="none" w:sz="0" w:space="0" w:color="auto"/>
        <w:left w:val="none" w:sz="0" w:space="0" w:color="auto"/>
        <w:bottom w:val="none" w:sz="0" w:space="0" w:color="auto"/>
        <w:right w:val="none" w:sz="0" w:space="0" w:color="auto"/>
      </w:divBdr>
    </w:div>
    <w:div w:id="440419295">
      <w:marLeft w:val="0"/>
      <w:marRight w:val="0"/>
      <w:marTop w:val="0"/>
      <w:marBottom w:val="0"/>
      <w:divBdr>
        <w:top w:val="none" w:sz="0" w:space="0" w:color="auto"/>
        <w:left w:val="none" w:sz="0" w:space="0" w:color="auto"/>
        <w:bottom w:val="none" w:sz="0" w:space="0" w:color="auto"/>
        <w:right w:val="none" w:sz="0" w:space="0" w:color="auto"/>
      </w:divBdr>
    </w:div>
    <w:div w:id="440419296">
      <w:marLeft w:val="0"/>
      <w:marRight w:val="0"/>
      <w:marTop w:val="0"/>
      <w:marBottom w:val="0"/>
      <w:divBdr>
        <w:top w:val="none" w:sz="0" w:space="0" w:color="auto"/>
        <w:left w:val="none" w:sz="0" w:space="0" w:color="auto"/>
        <w:bottom w:val="none" w:sz="0" w:space="0" w:color="auto"/>
        <w:right w:val="none" w:sz="0" w:space="0" w:color="auto"/>
      </w:divBdr>
    </w:div>
    <w:div w:id="440419301">
      <w:marLeft w:val="0"/>
      <w:marRight w:val="0"/>
      <w:marTop w:val="0"/>
      <w:marBottom w:val="0"/>
      <w:divBdr>
        <w:top w:val="none" w:sz="0" w:space="0" w:color="auto"/>
        <w:left w:val="none" w:sz="0" w:space="0" w:color="auto"/>
        <w:bottom w:val="none" w:sz="0" w:space="0" w:color="auto"/>
        <w:right w:val="none" w:sz="0" w:space="0" w:color="auto"/>
      </w:divBdr>
    </w:div>
    <w:div w:id="440419304">
      <w:marLeft w:val="0"/>
      <w:marRight w:val="0"/>
      <w:marTop w:val="0"/>
      <w:marBottom w:val="0"/>
      <w:divBdr>
        <w:top w:val="none" w:sz="0" w:space="0" w:color="auto"/>
        <w:left w:val="none" w:sz="0" w:space="0" w:color="auto"/>
        <w:bottom w:val="none" w:sz="0" w:space="0" w:color="auto"/>
        <w:right w:val="none" w:sz="0" w:space="0" w:color="auto"/>
      </w:divBdr>
    </w:div>
    <w:div w:id="440419305">
      <w:marLeft w:val="0"/>
      <w:marRight w:val="0"/>
      <w:marTop w:val="0"/>
      <w:marBottom w:val="0"/>
      <w:divBdr>
        <w:top w:val="none" w:sz="0" w:space="0" w:color="auto"/>
        <w:left w:val="none" w:sz="0" w:space="0" w:color="auto"/>
        <w:bottom w:val="none" w:sz="0" w:space="0" w:color="auto"/>
        <w:right w:val="none" w:sz="0" w:space="0" w:color="auto"/>
      </w:divBdr>
    </w:div>
    <w:div w:id="440419307">
      <w:marLeft w:val="0"/>
      <w:marRight w:val="0"/>
      <w:marTop w:val="0"/>
      <w:marBottom w:val="0"/>
      <w:divBdr>
        <w:top w:val="none" w:sz="0" w:space="0" w:color="auto"/>
        <w:left w:val="none" w:sz="0" w:space="0" w:color="auto"/>
        <w:bottom w:val="none" w:sz="0" w:space="0" w:color="auto"/>
        <w:right w:val="none" w:sz="0" w:space="0" w:color="auto"/>
      </w:divBdr>
    </w:div>
    <w:div w:id="440419313">
      <w:marLeft w:val="0"/>
      <w:marRight w:val="0"/>
      <w:marTop w:val="0"/>
      <w:marBottom w:val="0"/>
      <w:divBdr>
        <w:top w:val="none" w:sz="0" w:space="0" w:color="auto"/>
        <w:left w:val="none" w:sz="0" w:space="0" w:color="auto"/>
        <w:bottom w:val="none" w:sz="0" w:space="0" w:color="auto"/>
        <w:right w:val="none" w:sz="0" w:space="0" w:color="auto"/>
      </w:divBdr>
    </w:div>
    <w:div w:id="440419314">
      <w:marLeft w:val="0"/>
      <w:marRight w:val="0"/>
      <w:marTop w:val="0"/>
      <w:marBottom w:val="0"/>
      <w:divBdr>
        <w:top w:val="none" w:sz="0" w:space="0" w:color="auto"/>
        <w:left w:val="none" w:sz="0" w:space="0" w:color="auto"/>
        <w:bottom w:val="none" w:sz="0" w:space="0" w:color="auto"/>
        <w:right w:val="none" w:sz="0" w:space="0" w:color="auto"/>
      </w:divBdr>
    </w:div>
    <w:div w:id="440419315">
      <w:marLeft w:val="0"/>
      <w:marRight w:val="0"/>
      <w:marTop w:val="0"/>
      <w:marBottom w:val="0"/>
      <w:divBdr>
        <w:top w:val="none" w:sz="0" w:space="0" w:color="auto"/>
        <w:left w:val="none" w:sz="0" w:space="0" w:color="auto"/>
        <w:bottom w:val="none" w:sz="0" w:space="0" w:color="auto"/>
        <w:right w:val="none" w:sz="0" w:space="0" w:color="auto"/>
      </w:divBdr>
    </w:div>
    <w:div w:id="440419317">
      <w:marLeft w:val="0"/>
      <w:marRight w:val="0"/>
      <w:marTop w:val="0"/>
      <w:marBottom w:val="0"/>
      <w:divBdr>
        <w:top w:val="none" w:sz="0" w:space="0" w:color="auto"/>
        <w:left w:val="none" w:sz="0" w:space="0" w:color="auto"/>
        <w:bottom w:val="none" w:sz="0" w:space="0" w:color="auto"/>
        <w:right w:val="none" w:sz="0" w:space="0" w:color="auto"/>
      </w:divBdr>
    </w:div>
    <w:div w:id="440419319">
      <w:marLeft w:val="0"/>
      <w:marRight w:val="0"/>
      <w:marTop w:val="0"/>
      <w:marBottom w:val="0"/>
      <w:divBdr>
        <w:top w:val="none" w:sz="0" w:space="0" w:color="auto"/>
        <w:left w:val="none" w:sz="0" w:space="0" w:color="auto"/>
        <w:bottom w:val="none" w:sz="0" w:space="0" w:color="auto"/>
        <w:right w:val="none" w:sz="0" w:space="0" w:color="auto"/>
      </w:divBdr>
    </w:div>
    <w:div w:id="440419320">
      <w:marLeft w:val="0"/>
      <w:marRight w:val="0"/>
      <w:marTop w:val="0"/>
      <w:marBottom w:val="0"/>
      <w:divBdr>
        <w:top w:val="none" w:sz="0" w:space="0" w:color="auto"/>
        <w:left w:val="none" w:sz="0" w:space="0" w:color="auto"/>
        <w:bottom w:val="none" w:sz="0" w:space="0" w:color="auto"/>
        <w:right w:val="none" w:sz="0" w:space="0" w:color="auto"/>
      </w:divBdr>
    </w:div>
    <w:div w:id="440419321">
      <w:marLeft w:val="0"/>
      <w:marRight w:val="0"/>
      <w:marTop w:val="0"/>
      <w:marBottom w:val="0"/>
      <w:divBdr>
        <w:top w:val="none" w:sz="0" w:space="0" w:color="auto"/>
        <w:left w:val="none" w:sz="0" w:space="0" w:color="auto"/>
        <w:bottom w:val="none" w:sz="0" w:space="0" w:color="auto"/>
        <w:right w:val="none" w:sz="0" w:space="0" w:color="auto"/>
      </w:divBdr>
    </w:div>
    <w:div w:id="440419323">
      <w:marLeft w:val="0"/>
      <w:marRight w:val="0"/>
      <w:marTop w:val="0"/>
      <w:marBottom w:val="0"/>
      <w:divBdr>
        <w:top w:val="none" w:sz="0" w:space="0" w:color="auto"/>
        <w:left w:val="none" w:sz="0" w:space="0" w:color="auto"/>
        <w:bottom w:val="none" w:sz="0" w:space="0" w:color="auto"/>
        <w:right w:val="none" w:sz="0" w:space="0" w:color="auto"/>
      </w:divBdr>
    </w:div>
    <w:div w:id="440419325">
      <w:marLeft w:val="0"/>
      <w:marRight w:val="0"/>
      <w:marTop w:val="0"/>
      <w:marBottom w:val="0"/>
      <w:divBdr>
        <w:top w:val="none" w:sz="0" w:space="0" w:color="auto"/>
        <w:left w:val="none" w:sz="0" w:space="0" w:color="auto"/>
        <w:bottom w:val="none" w:sz="0" w:space="0" w:color="auto"/>
        <w:right w:val="none" w:sz="0" w:space="0" w:color="auto"/>
      </w:divBdr>
    </w:div>
    <w:div w:id="440419326">
      <w:marLeft w:val="0"/>
      <w:marRight w:val="0"/>
      <w:marTop w:val="0"/>
      <w:marBottom w:val="0"/>
      <w:divBdr>
        <w:top w:val="none" w:sz="0" w:space="0" w:color="auto"/>
        <w:left w:val="none" w:sz="0" w:space="0" w:color="auto"/>
        <w:bottom w:val="none" w:sz="0" w:space="0" w:color="auto"/>
        <w:right w:val="none" w:sz="0" w:space="0" w:color="auto"/>
      </w:divBdr>
    </w:div>
    <w:div w:id="440419327">
      <w:marLeft w:val="0"/>
      <w:marRight w:val="0"/>
      <w:marTop w:val="0"/>
      <w:marBottom w:val="0"/>
      <w:divBdr>
        <w:top w:val="none" w:sz="0" w:space="0" w:color="auto"/>
        <w:left w:val="none" w:sz="0" w:space="0" w:color="auto"/>
        <w:bottom w:val="none" w:sz="0" w:space="0" w:color="auto"/>
        <w:right w:val="none" w:sz="0" w:space="0" w:color="auto"/>
      </w:divBdr>
    </w:div>
    <w:div w:id="440419328">
      <w:marLeft w:val="0"/>
      <w:marRight w:val="0"/>
      <w:marTop w:val="0"/>
      <w:marBottom w:val="0"/>
      <w:divBdr>
        <w:top w:val="none" w:sz="0" w:space="0" w:color="auto"/>
        <w:left w:val="none" w:sz="0" w:space="0" w:color="auto"/>
        <w:bottom w:val="none" w:sz="0" w:space="0" w:color="auto"/>
        <w:right w:val="none" w:sz="0" w:space="0" w:color="auto"/>
      </w:divBdr>
    </w:div>
    <w:div w:id="440419330">
      <w:marLeft w:val="0"/>
      <w:marRight w:val="0"/>
      <w:marTop w:val="0"/>
      <w:marBottom w:val="0"/>
      <w:divBdr>
        <w:top w:val="none" w:sz="0" w:space="0" w:color="auto"/>
        <w:left w:val="none" w:sz="0" w:space="0" w:color="auto"/>
        <w:bottom w:val="none" w:sz="0" w:space="0" w:color="auto"/>
        <w:right w:val="none" w:sz="0" w:space="0" w:color="auto"/>
      </w:divBdr>
    </w:div>
    <w:div w:id="440419331">
      <w:marLeft w:val="0"/>
      <w:marRight w:val="0"/>
      <w:marTop w:val="0"/>
      <w:marBottom w:val="0"/>
      <w:divBdr>
        <w:top w:val="none" w:sz="0" w:space="0" w:color="auto"/>
        <w:left w:val="none" w:sz="0" w:space="0" w:color="auto"/>
        <w:bottom w:val="none" w:sz="0" w:space="0" w:color="auto"/>
        <w:right w:val="none" w:sz="0" w:space="0" w:color="auto"/>
      </w:divBdr>
    </w:div>
    <w:div w:id="440419332">
      <w:marLeft w:val="0"/>
      <w:marRight w:val="0"/>
      <w:marTop w:val="0"/>
      <w:marBottom w:val="0"/>
      <w:divBdr>
        <w:top w:val="none" w:sz="0" w:space="0" w:color="auto"/>
        <w:left w:val="none" w:sz="0" w:space="0" w:color="auto"/>
        <w:bottom w:val="none" w:sz="0" w:space="0" w:color="auto"/>
        <w:right w:val="none" w:sz="0" w:space="0" w:color="auto"/>
      </w:divBdr>
    </w:div>
    <w:div w:id="440419333">
      <w:marLeft w:val="0"/>
      <w:marRight w:val="0"/>
      <w:marTop w:val="0"/>
      <w:marBottom w:val="0"/>
      <w:divBdr>
        <w:top w:val="none" w:sz="0" w:space="0" w:color="auto"/>
        <w:left w:val="none" w:sz="0" w:space="0" w:color="auto"/>
        <w:bottom w:val="none" w:sz="0" w:space="0" w:color="auto"/>
        <w:right w:val="none" w:sz="0" w:space="0" w:color="auto"/>
      </w:divBdr>
    </w:div>
    <w:div w:id="440419335">
      <w:marLeft w:val="0"/>
      <w:marRight w:val="0"/>
      <w:marTop w:val="0"/>
      <w:marBottom w:val="0"/>
      <w:divBdr>
        <w:top w:val="none" w:sz="0" w:space="0" w:color="auto"/>
        <w:left w:val="none" w:sz="0" w:space="0" w:color="auto"/>
        <w:bottom w:val="none" w:sz="0" w:space="0" w:color="auto"/>
        <w:right w:val="none" w:sz="0" w:space="0" w:color="auto"/>
      </w:divBdr>
    </w:div>
    <w:div w:id="440419337">
      <w:marLeft w:val="0"/>
      <w:marRight w:val="0"/>
      <w:marTop w:val="0"/>
      <w:marBottom w:val="0"/>
      <w:divBdr>
        <w:top w:val="none" w:sz="0" w:space="0" w:color="auto"/>
        <w:left w:val="none" w:sz="0" w:space="0" w:color="auto"/>
        <w:bottom w:val="none" w:sz="0" w:space="0" w:color="auto"/>
        <w:right w:val="none" w:sz="0" w:space="0" w:color="auto"/>
      </w:divBdr>
    </w:div>
    <w:div w:id="440419339">
      <w:marLeft w:val="0"/>
      <w:marRight w:val="0"/>
      <w:marTop w:val="0"/>
      <w:marBottom w:val="0"/>
      <w:divBdr>
        <w:top w:val="none" w:sz="0" w:space="0" w:color="auto"/>
        <w:left w:val="none" w:sz="0" w:space="0" w:color="auto"/>
        <w:bottom w:val="none" w:sz="0" w:space="0" w:color="auto"/>
        <w:right w:val="none" w:sz="0" w:space="0" w:color="auto"/>
      </w:divBdr>
    </w:div>
    <w:div w:id="440419340">
      <w:marLeft w:val="0"/>
      <w:marRight w:val="0"/>
      <w:marTop w:val="0"/>
      <w:marBottom w:val="0"/>
      <w:divBdr>
        <w:top w:val="none" w:sz="0" w:space="0" w:color="auto"/>
        <w:left w:val="none" w:sz="0" w:space="0" w:color="auto"/>
        <w:bottom w:val="none" w:sz="0" w:space="0" w:color="auto"/>
        <w:right w:val="none" w:sz="0" w:space="0" w:color="auto"/>
      </w:divBdr>
      <w:divsChild>
        <w:div w:id="440419665">
          <w:marLeft w:val="0"/>
          <w:marRight w:val="0"/>
          <w:marTop w:val="0"/>
          <w:marBottom w:val="0"/>
          <w:divBdr>
            <w:top w:val="none" w:sz="0" w:space="0" w:color="auto"/>
            <w:left w:val="none" w:sz="0" w:space="0" w:color="auto"/>
            <w:bottom w:val="none" w:sz="0" w:space="0" w:color="auto"/>
            <w:right w:val="none" w:sz="0" w:space="0" w:color="auto"/>
          </w:divBdr>
        </w:div>
      </w:divsChild>
    </w:div>
    <w:div w:id="440419344">
      <w:marLeft w:val="0"/>
      <w:marRight w:val="0"/>
      <w:marTop w:val="0"/>
      <w:marBottom w:val="0"/>
      <w:divBdr>
        <w:top w:val="none" w:sz="0" w:space="0" w:color="auto"/>
        <w:left w:val="none" w:sz="0" w:space="0" w:color="auto"/>
        <w:bottom w:val="none" w:sz="0" w:space="0" w:color="auto"/>
        <w:right w:val="none" w:sz="0" w:space="0" w:color="auto"/>
      </w:divBdr>
    </w:div>
    <w:div w:id="440419345">
      <w:marLeft w:val="0"/>
      <w:marRight w:val="0"/>
      <w:marTop w:val="0"/>
      <w:marBottom w:val="0"/>
      <w:divBdr>
        <w:top w:val="none" w:sz="0" w:space="0" w:color="auto"/>
        <w:left w:val="none" w:sz="0" w:space="0" w:color="auto"/>
        <w:bottom w:val="none" w:sz="0" w:space="0" w:color="auto"/>
        <w:right w:val="none" w:sz="0" w:space="0" w:color="auto"/>
      </w:divBdr>
      <w:divsChild>
        <w:div w:id="440418650">
          <w:marLeft w:val="0"/>
          <w:marRight w:val="0"/>
          <w:marTop w:val="0"/>
          <w:marBottom w:val="0"/>
          <w:divBdr>
            <w:top w:val="none" w:sz="0" w:space="0" w:color="auto"/>
            <w:left w:val="none" w:sz="0" w:space="0" w:color="auto"/>
            <w:bottom w:val="none" w:sz="0" w:space="0" w:color="auto"/>
            <w:right w:val="none" w:sz="0" w:space="0" w:color="auto"/>
          </w:divBdr>
        </w:div>
      </w:divsChild>
    </w:div>
    <w:div w:id="440419351">
      <w:marLeft w:val="0"/>
      <w:marRight w:val="0"/>
      <w:marTop w:val="0"/>
      <w:marBottom w:val="0"/>
      <w:divBdr>
        <w:top w:val="none" w:sz="0" w:space="0" w:color="auto"/>
        <w:left w:val="none" w:sz="0" w:space="0" w:color="auto"/>
        <w:bottom w:val="none" w:sz="0" w:space="0" w:color="auto"/>
        <w:right w:val="none" w:sz="0" w:space="0" w:color="auto"/>
      </w:divBdr>
    </w:div>
    <w:div w:id="440419352">
      <w:marLeft w:val="0"/>
      <w:marRight w:val="0"/>
      <w:marTop w:val="0"/>
      <w:marBottom w:val="0"/>
      <w:divBdr>
        <w:top w:val="none" w:sz="0" w:space="0" w:color="auto"/>
        <w:left w:val="none" w:sz="0" w:space="0" w:color="auto"/>
        <w:bottom w:val="none" w:sz="0" w:space="0" w:color="auto"/>
        <w:right w:val="none" w:sz="0" w:space="0" w:color="auto"/>
      </w:divBdr>
    </w:div>
    <w:div w:id="440419354">
      <w:marLeft w:val="0"/>
      <w:marRight w:val="0"/>
      <w:marTop w:val="0"/>
      <w:marBottom w:val="0"/>
      <w:divBdr>
        <w:top w:val="none" w:sz="0" w:space="0" w:color="auto"/>
        <w:left w:val="none" w:sz="0" w:space="0" w:color="auto"/>
        <w:bottom w:val="none" w:sz="0" w:space="0" w:color="auto"/>
        <w:right w:val="none" w:sz="0" w:space="0" w:color="auto"/>
      </w:divBdr>
    </w:div>
    <w:div w:id="440419355">
      <w:marLeft w:val="0"/>
      <w:marRight w:val="0"/>
      <w:marTop w:val="0"/>
      <w:marBottom w:val="0"/>
      <w:divBdr>
        <w:top w:val="none" w:sz="0" w:space="0" w:color="auto"/>
        <w:left w:val="none" w:sz="0" w:space="0" w:color="auto"/>
        <w:bottom w:val="none" w:sz="0" w:space="0" w:color="auto"/>
        <w:right w:val="none" w:sz="0" w:space="0" w:color="auto"/>
      </w:divBdr>
    </w:div>
    <w:div w:id="440419358">
      <w:marLeft w:val="0"/>
      <w:marRight w:val="0"/>
      <w:marTop w:val="0"/>
      <w:marBottom w:val="0"/>
      <w:divBdr>
        <w:top w:val="none" w:sz="0" w:space="0" w:color="auto"/>
        <w:left w:val="none" w:sz="0" w:space="0" w:color="auto"/>
        <w:bottom w:val="none" w:sz="0" w:space="0" w:color="auto"/>
        <w:right w:val="none" w:sz="0" w:space="0" w:color="auto"/>
      </w:divBdr>
      <w:divsChild>
        <w:div w:id="440419034">
          <w:marLeft w:val="0"/>
          <w:marRight w:val="0"/>
          <w:marTop w:val="0"/>
          <w:marBottom w:val="0"/>
          <w:divBdr>
            <w:top w:val="none" w:sz="0" w:space="0" w:color="auto"/>
            <w:left w:val="none" w:sz="0" w:space="0" w:color="auto"/>
            <w:bottom w:val="none" w:sz="0" w:space="0" w:color="auto"/>
            <w:right w:val="none" w:sz="0" w:space="0" w:color="auto"/>
          </w:divBdr>
        </w:div>
        <w:div w:id="440419939">
          <w:marLeft w:val="0"/>
          <w:marRight w:val="0"/>
          <w:marTop w:val="0"/>
          <w:marBottom w:val="0"/>
          <w:divBdr>
            <w:top w:val="none" w:sz="0" w:space="0" w:color="auto"/>
            <w:left w:val="none" w:sz="0" w:space="0" w:color="auto"/>
            <w:bottom w:val="none" w:sz="0" w:space="0" w:color="auto"/>
            <w:right w:val="none" w:sz="0" w:space="0" w:color="auto"/>
          </w:divBdr>
        </w:div>
        <w:div w:id="440420741">
          <w:marLeft w:val="0"/>
          <w:marRight w:val="0"/>
          <w:marTop w:val="0"/>
          <w:marBottom w:val="0"/>
          <w:divBdr>
            <w:top w:val="none" w:sz="0" w:space="0" w:color="auto"/>
            <w:left w:val="none" w:sz="0" w:space="0" w:color="auto"/>
            <w:bottom w:val="none" w:sz="0" w:space="0" w:color="auto"/>
            <w:right w:val="none" w:sz="0" w:space="0" w:color="auto"/>
          </w:divBdr>
        </w:div>
      </w:divsChild>
    </w:div>
    <w:div w:id="440419361">
      <w:marLeft w:val="0"/>
      <w:marRight w:val="0"/>
      <w:marTop w:val="0"/>
      <w:marBottom w:val="0"/>
      <w:divBdr>
        <w:top w:val="none" w:sz="0" w:space="0" w:color="auto"/>
        <w:left w:val="none" w:sz="0" w:space="0" w:color="auto"/>
        <w:bottom w:val="none" w:sz="0" w:space="0" w:color="auto"/>
        <w:right w:val="none" w:sz="0" w:space="0" w:color="auto"/>
      </w:divBdr>
    </w:div>
    <w:div w:id="440419364">
      <w:marLeft w:val="0"/>
      <w:marRight w:val="0"/>
      <w:marTop w:val="0"/>
      <w:marBottom w:val="0"/>
      <w:divBdr>
        <w:top w:val="none" w:sz="0" w:space="0" w:color="auto"/>
        <w:left w:val="none" w:sz="0" w:space="0" w:color="auto"/>
        <w:bottom w:val="none" w:sz="0" w:space="0" w:color="auto"/>
        <w:right w:val="none" w:sz="0" w:space="0" w:color="auto"/>
      </w:divBdr>
    </w:div>
    <w:div w:id="440419368">
      <w:marLeft w:val="0"/>
      <w:marRight w:val="0"/>
      <w:marTop w:val="0"/>
      <w:marBottom w:val="0"/>
      <w:divBdr>
        <w:top w:val="none" w:sz="0" w:space="0" w:color="auto"/>
        <w:left w:val="none" w:sz="0" w:space="0" w:color="auto"/>
        <w:bottom w:val="none" w:sz="0" w:space="0" w:color="auto"/>
        <w:right w:val="none" w:sz="0" w:space="0" w:color="auto"/>
      </w:divBdr>
      <w:divsChild>
        <w:div w:id="440419068">
          <w:marLeft w:val="0"/>
          <w:marRight w:val="0"/>
          <w:marTop w:val="0"/>
          <w:marBottom w:val="0"/>
          <w:divBdr>
            <w:top w:val="none" w:sz="0" w:space="0" w:color="auto"/>
            <w:left w:val="none" w:sz="0" w:space="0" w:color="auto"/>
            <w:bottom w:val="none" w:sz="0" w:space="0" w:color="auto"/>
            <w:right w:val="none" w:sz="0" w:space="0" w:color="auto"/>
          </w:divBdr>
        </w:div>
      </w:divsChild>
    </w:div>
    <w:div w:id="440419369">
      <w:marLeft w:val="0"/>
      <w:marRight w:val="0"/>
      <w:marTop w:val="0"/>
      <w:marBottom w:val="0"/>
      <w:divBdr>
        <w:top w:val="none" w:sz="0" w:space="0" w:color="auto"/>
        <w:left w:val="none" w:sz="0" w:space="0" w:color="auto"/>
        <w:bottom w:val="none" w:sz="0" w:space="0" w:color="auto"/>
        <w:right w:val="none" w:sz="0" w:space="0" w:color="auto"/>
      </w:divBdr>
    </w:div>
    <w:div w:id="440419377">
      <w:marLeft w:val="0"/>
      <w:marRight w:val="0"/>
      <w:marTop w:val="0"/>
      <w:marBottom w:val="0"/>
      <w:divBdr>
        <w:top w:val="none" w:sz="0" w:space="0" w:color="auto"/>
        <w:left w:val="none" w:sz="0" w:space="0" w:color="auto"/>
        <w:bottom w:val="none" w:sz="0" w:space="0" w:color="auto"/>
        <w:right w:val="none" w:sz="0" w:space="0" w:color="auto"/>
      </w:divBdr>
    </w:div>
    <w:div w:id="440419378">
      <w:marLeft w:val="0"/>
      <w:marRight w:val="0"/>
      <w:marTop w:val="0"/>
      <w:marBottom w:val="0"/>
      <w:divBdr>
        <w:top w:val="none" w:sz="0" w:space="0" w:color="auto"/>
        <w:left w:val="none" w:sz="0" w:space="0" w:color="auto"/>
        <w:bottom w:val="none" w:sz="0" w:space="0" w:color="auto"/>
        <w:right w:val="none" w:sz="0" w:space="0" w:color="auto"/>
      </w:divBdr>
    </w:div>
    <w:div w:id="440419380">
      <w:marLeft w:val="0"/>
      <w:marRight w:val="0"/>
      <w:marTop w:val="0"/>
      <w:marBottom w:val="0"/>
      <w:divBdr>
        <w:top w:val="none" w:sz="0" w:space="0" w:color="auto"/>
        <w:left w:val="none" w:sz="0" w:space="0" w:color="auto"/>
        <w:bottom w:val="none" w:sz="0" w:space="0" w:color="auto"/>
        <w:right w:val="none" w:sz="0" w:space="0" w:color="auto"/>
      </w:divBdr>
    </w:div>
    <w:div w:id="440419382">
      <w:marLeft w:val="0"/>
      <w:marRight w:val="0"/>
      <w:marTop w:val="0"/>
      <w:marBottom w:val="0"/>
      <w:divBdr>
        <w:top w:val="none" w:sz="0" w:space="0" w:color="auto"/>
        <w:left w:val="none" w:sz="0" w:space="0" w:color="auto"/>
        <w:bottom w:val="none" w:sz="0" w:space="0" w:color="auto"/>
        <w:right w:val="none" w:sz="0" w:space="0" w:color="auto"/>
      </w:divBdr>
    </w:div>
    <w:div w:id="440419384">
      <w:marLeft w:val="0"/>
      <w:marRight w:val="0"/>
      <w:marTop w:val="0"/>
      <w:marBottom w:val="0"/>
      <w:divBdr>
        <w:top w:val="none" w:sz="0" w:space="0" w:color="auto"/>
        <w:left w:val="none" w:sz="0" w:space="0" w:color="auto"/>
        <w:bottom w:val="none" w:sz="0" w:space="0" w:color="auto"/>
        <w:right w:val="none" w:sz="0" w:space="0" w:color="auto"/>
      </w:divBdr>
    </w:div>
    <w:div w:id="440419385">
      <w:marLeft w:val="0"/>
      <w:marRight w:val="0"/>
      <w:marTop w:val="0"/>
      <w:marBottom w:val="0"/>
      <w:divBdr>
        <w:top w:val="none" w:sz="0" w:space="0" w:color="auto"/>
        <w:left w:val="none" w:sz="0" w:space="0" w:color="auto"/>
        <w:bottom w:val="none" w:sz="0" w:space="0" w:color="auto"/>
        <w:right w:val="none" w:sz="0" w:space="0" w:color="auto"/>
      </w:divBdr>
    </w:div>
    <w:div w:id="440419386">
      <w:marLeft w:val="0"/>
      <w:marRight w:val="0"/>
      <w:marTop w:val="0"/>
      <w:marBottom w:val="0"/>
      <w:divBdr>
        <w:top w:val="none" w:sz="0" w:space="0" w:color="auto"/>
        <w:left w:val="none" w:sz="0" w:space="0" w:color="auto"/>
        <w:bottom w:val="none" w:sz="0" w:space="0" w:color="auto"/>
        <w:right w:val="none" w:sz="0" w:space="0" w:color="auto"/>
      </w:divBdr>
    </w:div>
    <w:div w:id="440419388">
      <w:marLeft w:val="0"/>
      <w:marRight w:val="0"/>
      <w:marTop w:val="0"/>
      <w:marBottom w:val="0"/>
      <w:divBdr>
        <w:top w:val="none" w:sz="0" w:space="0" w:color="auto"/>
        <w:left w:val="none" w:sz="0" w:space="0" w:color="auto"/>
        <w:bottom w:val="none" w:sz="0" w:space="0" w:color="auto"/>
        <w:right w:val="none" w:sz="0" w:space="0" w:color="auto"/>
      </w:divBdr>
      <w:divsChild>
        <w:div w:id="440418183">
          <w:marLeft w:val="0"/>
          <w:marRight w:val="0"/>
          <w:marTop w:val="0"/>
          <w:marBottom w:val="0"/>
          <w:divBdr>
            <w:top w:val="none" w:sz="0" w:space="0" w:color="auto"/>
            <w:left w:val="none" w:sz="0" w:space="0" w:color="auto"/>
            <w:bottom w:val="none" w:sz="0" w:space="0" w:color="auto"/>
            <w:right w:val="none" w:sz="0" w:space="0" w:color="auto"/>
          </w:divBdr>
          <w:divsChild>
            <w:div w:id="440419688">
              <w:marLeft w:val="0"/>
              <w:marRight w:val="0"/>
              <w:marTop w:val="0"/>
              <w:marBottom w:val="0"/>
              <w:divBdr>
                <w:top w:val="none" w:sz="0" w:space="0" w:color="auto"/>
                <w:left w:val="none" w:sz="0" w:space="0" w:color="auto"/>
                <w:bottom w:val="none" w:sz="0" w:space="0" w:color="auto"/>
                <w:right w:val="none" w:sz="0" w:space="0" w:color="auto"/>
              </w:divBdr>
              <w:divsChild>
                <w:div w:id="4404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566">
          <w:marLeft w:val="0"/>
          <w:marRight w:val="0"/>
          <w:marTop w:val="0"/>
          <w:marBottom w:val="0"/>
          <w:divBdr>
            <w:top w:val="none" w:sz="0" w:space="0" w:color="auto"/>
            <w:left w:val="none" w:sz="0" w:space="0" w:color="auto"/>
            <w:bottom w:val="none" w:sz="0" w:space="0" w:color="auto"/>
            <w:right w:val="none" w:sz="0" w:space="0" w:color="auto"/>
          </w:divBdr>
          <w:divsChild>
            <w:div w:id="440419497">
              <w:marLeft w:val="0"/>
              <w:marRight w:val="0"/>
              <w:marTop w:val="0"/>
              <w:marBottom w:val="0"/>
              <w:divBdr>
                <w:top w:val="none" w:sz="0" w:space="0" w:color="auto"/>
                <w:left w:val="none" w:sz="0" w:space="0" w:color="auto"/>
                <w:bottom w:val="none" w:sz="0" w:space="0" w:color="auto"/>
                <w:right w:val="none" w:sz="0" w:space="0" w:color="auto"/>
              </w:divBdr>
            </w:div>
          </w:divsChild>
        </w:div>
        <w:div w:id="440420561">
          <w:marLeft w:val="0"/>
          <w:marRight w:val="0"/>
          <w:marTop w:val="0"/>
          <w:marBottom w:val="0"/>
          <w:divBdr>
            <w:top w:val="none" w:sz="0" w:space="0" w:color="auto"/>
            <w:left w:val="none" w:sz="0" w:space="0" w:color="auto"/>
            <w:bottom w:val="none" w:sz="0" w:space="0" w:color="auto"/>
            <w:right w:val="none" w:sz="0" w:space="0" w:color="auto"/>
          </w:divBdr>
          <w:divsChild>
            <w:div w:id="44041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394">
      <w:marLeft w:val="0"/>
      <w:marRight w:val="0"/>
      <w:marTop w:val="0"/>
      <w:marBottom w:val="0"/>
      <w:divBdr>
        <w:top w:val="none" w:sz="0" w:space="0" w:color="auto"/>
        <w:left w:val="none" w:sz="0" w:space="0" w:color="auto"/>
        <w:bottom w:val="none" w:sz="0" w:space="0" w:color="auto"/>
        <w:right w:val="none" w:sz="0" w:space="0" w:color="auto"/>
      </w:divBdr>
    </w:div>
    <w:div w:id="440419396">
      <w:marLeft w:val="0"/>
      <w:marRight w:val="0"/>
      <w:marTop w:val="0"/>
      <w:marBottom w:val="0"/>
      <w:divBdr>
        <w:top w:val="none" w:sz="0" w:space="0" w:color="auto"/>
        <w:left w:val="none" w:sz="0" w:space="0" w:color="auto"/>
        <w:bottom w:val="none" w:sz="0" w:space="0" w:color="auto"/>
        <w:right w:val="none" w:sz="0" w:space="0" w:color="auto"/>
      </w:divBdr>
    </w:div>
    <w:div w:id="440419400">
      <w:marLeft w:val="0"/>
      <w:marRight w:val="0"/>
      <w:marTop w:val="0"/>
      <w:marBottom w:val="0"/>
      <w:divBdr>
        <w:top w:val="none" w:sz="0" w:space="0" w:color="auto"/>
        <w:left w:val="none" w:sz="0" w:space="0" w:color="auto"/>
        <w:bottom w:val="none" w:sz="0" w:space="0" w:color="auto"/>
        <w:right w:val="none" w:sz="0" w:space="0" w:color="auto"/>
      </w:divBdr>
      <w:divsChild>
        <w:div w:id="440418767">
          <w:marLeft w:val="0"/>
          <w:marRight w:val="0"/>
          <w:marTop w:val="0"/>
          <w:marBottom w:val="0"/>
          <w:divBdr>
            <w:top w:val="none" w:sz="0" w:space="0" w:color="auto"/>
            <w:left w:val="none" w:sz="0" w:space="0" w:color="auto"/>
            <w:bottom w:val="none" w:sz="0" w:space="0" w:color="auto"/>
            <w:right w:val="none" w:sz="0" w:space="0" w:color="auto"/>
          </w:divBdr>
          <w:divsChild>
            <w:div w:id="440418225">
              <w:marLeft w:val="0"/>
              <w:marRight w:val="0"/>
              <w:marTop w:val="0"/>
              <w:marBottom w:val="0"/>
              <w:divBdr>
                <w:top w:val="none" w:sz="0" w:space="0" w:color="auto"/>
                <w:left w:val="none" w:sz="0" w:space="0" w:color="auto"/>
                <w:bottom w:val="none" w:sz="0" w:space="0" w:color="auto"/>
                <w:right w:val="none" w:sz="0" w:space="0" w:color="auto"/>
              </w:divBdr>
              <w:divsChild>
                <w:div w:id="44042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401">
      <w:marLeft w:val="0"/>
      <w:marRight w:val="0"/>
      <w:marTop w:val="0"/>
      <w:marBottom w:val="0"/>
      <w:divBdr>
        <w:top w:val="none" w:sz="0" w:space="0" w:color="auto"/>
        <w:left w:val="none" w:sz="0" w:space="0" w:color="auto"/>
        <w:bottom w:val="none" w:sz="0" w:space="0" w:color="auto"/>
        <w:right w:val="none" w:sz="0" w:space="0" w:color="auto"/>
      </w:divBdr>
      <w:divsChild>
        <w:div w:id="440420949">
          <w:marLeft w:val="0"/>
          <w:marRight w:val="0"/>
          <w:marTop w:val="0"/>
          <w:marBottom w:val="0"/>
          <w:divBdr>
            <w:top w:val="none" w:sz="0" w:space="0" w:color="auto"/>
            <w:left w:val="none" w:sz="0" w:space="0" w:color="auto"/>
            <w:bottom w:val="none" w:sz="0" w:space="0" w:color="auto"/>
            <w:right w:val="none" w:sz="0" w:space="0" w:color="auto"/>
          </w:divBdr>
        </w:div>
      </w:divsChild>
    </w:div>
    <w:div w:id="440419406">
      <w:marLeft w:val="0"/>
      <w:marRight w:val="0"/>
      <w:marTop w:val="0"/>
      <w:marBottom w:val="0"/>
      <w:divBdr>
        <w:top w:val="none" w:sz="0" w:space="0" w:color="auto"/>
        <w:left w:val="none" w:sz="0" w:space="0" w:color="auto"/>
        <w:bottom w:val="none" w:sz="0" w:space="0" w:color="auto"/>
        <w:right w:val="none" w:sz="0" w:space="0" w:color="auto"/>
      </w:divBdr>
      <w:divsChild>
        <w:div w:id="440420358">
          <w:marLeft w:val="0"/>
          <w:marRight w:val="0"/>
          <w:marTop w:val="0"/>
          <w:marBottom w:val="0"/>
          <w:divBdr>
            <w:top w:val="none" w:sz="0" w:space="0" w:color="auto"/>
            <w:left w:val="none" w:sz="0" w:space="0" w:color="auto"/>
            <w:bottom w:val="none" w:sz="0" w:space="0" w:color="auto"/>
            <w:right w:val="none" w:sz="0" w:space="0" w:color="auto"/>
          </w:divBdr>
          <w:divsChild>
            <w:div w:id="440420747">
              <w:marLeft w:val="0"/>
              <w:marRight w:val="0"/>
              <w:marTop w:val="0"/>
              <w:marBottom w:val="0"/>
              <w:divBdr>
                <w:top w:val="none" w:sz="0" w:space="0" w:color="auto"/>
                <w:left w:val="none" w:sz="0" w:space="0" w:color="auto"/>
                <w:bottom w:val="none" w:sz="0" w:space="0" w:color="auto"/>
                <w:right w:val="none" w:sz="0" w:space="0" w:color="auto"/>
              </w:divBdr>
              <w:divsChild>
                <w:div w:id="44042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407">
      <w:marLeft w:val="0"/>
      <w:marRight w:val="0"/>
      <w:marTop w:val="0"/>
      <w:marBottom w:val="0"/>
      <w:divBdr>
        <w:top w:val="none" w:sz="0" w:space="0" w:color="auto"/>
        <w:left w:val="none" w:sz="0" w:space="0" w:color="auto"/>
        <w:bottom w:val="none" w:sz="0" w:space="0" w:color="auto"/>
        <w:right w:val="none" w:sz="0" w:space="0" w:color="auto"/>
      </w:divBdr>
    </w:div>
    <w:div w:id="440419408">
      <w:marLeft w:val="0"/>
      <w:marRight w:val="0"/>
      <w:marTop w:val="0"/>
      <w:marBottom w:val="0"/>
      <w:divBdr>
        <w:top w:val="none" w:sz="0" w:space="0" w:color="auto"/>
        <w:left w:val="none" w:sz="0" w:space="0" w:color="auto"/>
        <w:bottom w:val="none" w:sz="0" w:space="0" w:color="auto"/>
        <w:right w:val="none" w:sz="0" w:space="0" w:color="auto"/>
      </w:divBdr>
    </w:div>
    <w:div w:id="440419409">
      <w:marLeft w:val="0"/>
      <w:marRight w:val="0"/>
      <w:marTop w:val="0"/>
      <w:marBottom w:val="0"/>
      <w:divBdr>
        <w:top w:val="none" w:sz="0" w:space="0" w:color="auto"/>
        <w:left w:val="none" w:sz="0" w:space="0" w:color="auto"/>
        <w:bottom w:val="none" w:sz="0" w:space="0" w:color="auto"/>
        <w:right w:val="none" w:sz="0" w:space="0" w:color="auto"/>
      </w:divBdr>
      <w:divsChild>
        <w:div w:id="440418335">
          <w:marLeft w:val="0"/>
          <w:marRight w:val="0"/>
          <w:marTop w:val="0"/>
          <w:marBottom w:val="0"/>
          <w:divBdr>
            <w:top w:val="none" w:sz="0" w:space="0" w:color="auto"/>
            <w:left w:val="none" w:sz="0" w:space="0" w:color="auto"/>
            <w:bottom w:val="none" w:sz="0" w:space="0" w:color="auto"/>
            <w:right w:val="none" w:sz="0" w:space="0" w:color="auto"/>
          </w:divBdr>
          <w:divsChild>
            <w:div w:id="440418242">
              <w:marLeft w:val="0"/>
              <w:marRight w:val="0"/>
              <w:marTop w:val="0"/>
              <w:marBottom w:val="0"/>
              <w:divBdr>
                <w:top w:val="none" w:sz="0" w:space="0" w:color="auto"/>
                <w:left w:val="none" w:sz="0" w:space="0" w:color="auto"/>
                <w:bottom w:val="none" w:sz="0" w:space="0" w:color="auto"/>
                <w:right w:val="none" w:sz="0" w:space="0" w:color="auto"/>
              </w:divBdr>
              <w:divsChild>
                <w:div w:id="4404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410">
      <w:marLeft w:val="0"/>
      <w:marRight w:val="0"/>
      <w:marTop w:val="0"/>
      <w:marBottom w:val="0"/>
      <w:divBdr>
        <w:top w:val="none" w:sz="0" w:space="0" w:color="auto"/>
        <w:left w:val="none" w:sz="0" w:space="0" w:color="auto"/>
        <w:bottom w:val="none" w:sz="0" w:space="0" w:color="auto"/>
        <w:right w:val="none" w:sz="0" w:space="0" w:color="auto"/>
      </w:divBdr>
    </w:div>
    <w:div w:id="440419415">
      <w:marLeft w:val="0"/>
      <w:marRight w:val="0"/>
      <w:marTop w:val="0"/>
      <w:marBottom w:val="0"/>
      <w:divBdr>
        <w:top w:val="none" w:sz="0" w:space="0" w:color="auto"/>
        <w:left w:val="none" w:sz="0" w:space="0" w:color="auto"/>
        <w:bottom w:val="none" w:sz="0" w:space="0" w:color="auto"/>
        <w:right w:val="none" w:sz="0" w:space="0" w:color="auto"/>
      </w:divBdr>
    </w:div>
    <w:div w:id="440419416">
      <w:marLeft w:val="0"/>
      <w:marRight w:val="0"/>
      <w:marTop w:val="0"/>
      <w:marBottom w:val="0"/>
      <w:divBdr>
        <w:top w:val="none" w:sz="0" w:space="0" w:color="auto"/>
        <w:left w:val="none" w:sz="0" w:space="0" w:color="auto"/>
        <w:bottom w:val="none" w:sz="0" w:space="0" w:color="auto"/>
        <w:right w:val="none" w:sz="0" w:space="0" w:color="auto"/>
      </w:divBdr>
      <w:divsChild>
        <w:div w:id="440419167">
          <w:marLeft w:val="0"/>
          <w:marRight w:val="0"/>
          <w:marTop w:val="0"/>
          <w:marBottom w:val="0"/>
          <w:divBdr>
            <w:top w:val="none" w:sz="0" w:space="0" w:color="auto"/>
            <w:left w:val="none" w:sz="0" w:space="0" w:color="auto"/>
            <w:bottom w:val="none" w:sz="0" w:space="0" w:color="auto"/>
            <w:right w:val="none" w:sz="0" w:space="0" w:color="auto"/>
          </w:divBdr>
          <w:divsChild>
            <w:div w:id="440418311">
              <w:marLeft w:val="0"/>
              <w:marRight w:val="0"/>
              <w:marTop w:val="0"/>
              <w:marBottom w:val="0"/>
              <w:divBdr>
                <w:top w:val="none" w:sz="0" w:space="0" w:color="auto"/>
                <w:left w:val="none" w:sz="0" w:space="0" w:color="auto"/>
                <w:bottom w:val="none" w:sz="0" w:space="0" w:color="auto"/>
                <w:right w:val="none" w:sz="0" w:space="0" w:color="auto"/>
              </w:divBdr>
              <w:divsChild>
                <w:div w:id="440418333">
                  <w:marLeft w:val="0"/>
                  <w:marRight w:val="0"/>
                  <w:marTop w:val="0"/>
                  <w:marBottom w:val="0"/>
                  <w:divBdr>
                    <w:top w:val="none" w:sz="0" w:space="0" w:color="auto"/>
                    <w:left w:val="none" w:sz="0" w:space="0" w:color="auto"/>
                    <w:bottom w:val="none" w:sz="0" w:space="0" w:color="auto"/>
                    <w:right w:val="none" w:sz="0" w:space="0" w:color="auto"/>
                  </w:divBdr>
                </w:div>
              </w:divsChild>
            </w:div>
            <w:div w:id="440420617">
              <w:marLeft w:val="0"/>
              <w:marRight w:val="0"/>
              <w:marTop w:val="0"/>
              <w:marBottom w:val="0"/>
              <w:divBdr>
                <w:top w:val="none" w:sz="0" w:space="0" w:color="auto"/>
                <w:left w:val="none" w:sz="0" w:space="0" w:color="auto"/>
                <w:bottom w:val="none" w:sz="0" w:space="0" w:color="auto"/>
                <w:right w:val="none" w:sz="0" w:space="0" w:color="auto"/>
              </w:divBdr>
            </w:div>
          </w:divsChild>
        </w:div>
        <w:div w:id="440419462">
          <w:marLeft w:val="0"/>
          <w:marRight w:val="0"/>
          <w:marTop w:val="0"/>
          <w:marBottom w:val="0"/>
          <w:divBdr>
            <w:top w:val="none" w:sz="0" w:space="0" w:color="auto"/>
            <w:left w:val="none" w:sz="0" w:space="0" w:color="auto"/>
            <w:bottom w:val="none" w:sz="0" w:space="0" w:color="auto"/>
            <w:right w:val="none" w:sz="0" w:space="0" w:color="auto"/>
          </w:divBdr>
        </w:div>
        <w:div w:id="440419810">
          <w:marLeft w:val="0"/>
          <w:marRight w:val="0"/>
          <w:marTop w:val="0"/>
          <w:marBottom w:val="0"/>
          <w:divBdr>
            <w:top w:val="none" w:sz="0" w:space="0" w:color="auto"/>
            <w:left w:val="none" w:sz="0" w:space="0" w:color="auto"/>
            <w:bottom w:val="none" w:sz="0" w:space="0" w:color="auto"/>
            <w:right w:val="none" w:sz="0" w:space="0" w:color="auto"/>
          </w:divBdr>
        </w:div>
        <w:div w:id="440420402">
          <w:marLeft w:val="0"/>
          <w:marRight w:val="0"/>
          <w:marTop w:val="0"/>
          <w:marBottom w:val="0"/>
          <w:divBdr>
            <w:top w:val="none" w:sz="0" w:space="0" w:color="auto"/>
            <w:left w:val="none" w:sz="0" w:space="0" w:color="auto"/>
            <w:bottom w:val="none" w:sz="0" w:space="0" w:color="auto"/>
            <w:right w:val="none" w:sz="0" w:space="0" w:color="auto"/>
          </w:divBdr>
        </w:div>
      </w:divsChild>
    </w:div>
    <w:div w:id="440419425">
      <w:marLeft w:val="0"/>
      <w:marRight w:val="0"/>
      <w:marTop w:val="0"/>
      <w:marBottom w:val="0"/>
      <w:divBdr>
        <w:top w:val="none" w:sz="0" w:space="0" w:color="auto"/>
        <w:left w:val="none" w:sz="0" w:space="0" w:color="auto"/>
        <w:bottom w:val="none" w:sz="0" w:space="0" w:color="auto"/>
        <w:right w:val="none" w:sz="0" w:space="0" w:color="auto"/>
      </w:divBdr>
    </w:div>
    <w:div w:id="440419429">
      <w:marLeft w:val="0"/>
      <w:marRight w:val="0"/>
      <w:marTop w:val="0"/>
      <w:marBottom w:val="0"/>
      <w:divBdr>
        <w:top w:val="none" w:sz="0" w:space="0" w:color="auto"/>
        <w:left w:val="none" w:sz="0" w:space="0" w:color="auto"/>
        <w:bottom w:val="none" w:sz="0" w:space="0" w:color="auto"/>
        <w:right w:val="none" w:sz="0" w:space="0" w:color="auto"/>
      </w:divBdr>
      <w:divsChild>
        <w:div w:id="440419640">
          <w:marLeft w:val="0"/>
          <w:marRight w:val="0"/>
          <w:marTop w:val="0"/>
          <w:marBottom w:val="0"/>
          <w:divBdr>
            <w:top w:val="none" w:sz="0" w:space="0" w:color="auto"/>
            <w:left w:val="none" w:sz="0" w:space="0" w:color="auto"/>
            <w:bottom w:val="none" w:sz="0" w:space="0" w:color="auto"/>
            <w:right w:val="none" w:sz="0" w:space="0" w:color="auto"/>
          </w:divBdr>
        </w:div>
        <w:div w:id="440420209">
          <w:marLeft w:val="0"/>
          <w:marRight w:val="0"/>
          <w:marTop w:val="0"/>
          <w:marBottom w:val="0"/>
          <w:divBdr>
            <w:top w:val="none" w:sz="0" w:space="0" w:color="auto"/>
            <w:left w:val="none" w:sz="0" w:space="0" w:color="auto"/>
            <w:bottom w:val="none" w:sz="0" w:space="0" w:color="auto"/>
            <w:right w:val="none" w:sz="0" w:space="0" w:color="auto"/>
          </w:divBdr>
          <w:divsChild>
            <w:div w:id="440419140">
              <w:marLeft w:val="0"/>
              <w:marRight w:val="0"/>
              <w:marTop w:val="0"/>
              <w:marBottom w:val="0"/>
              <w:divBdr>
                <w:top w:val="none" w:sz="0" w:space="0" w:color="auto"/>
                <w:left w:val="none" w:sz="0" w:space="0" w:color="auto"/>
                <w:bottom w:val="none" w:sz="0" w:space="0" w:color="auto"/>
                <w:right w:val="none" w:sz="0" w:space="0" w:color="auto"/>
              </w:divBdr>
              <w:divsChild>
                <w:div w:id="44041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430">
      <w:marLeft w:val="0"/>
      <w:marRight w:val="0"/>
      <w:marTop w:val="0"/>
      <w:marBottom w:val="0"/>
      <w:divBdr>
        <w:top w:val="none" w:sz="0" w:space="0" w:color="auto"/>
        <w:left w:val="none" w:sz="0" w:space="0" w:color="auto"/>
        <w:bottom w:val="none" w:sz="0" w:space="0" w:color="auto"/>
        <w:right w:val="none" w:sz="0" w:space="0" w:color="auto"/>
      </w:divBdr>
    </w:div>
    <w:div w:id="440419438">
      <w:marLeft w:val="0"/>
      <w:marRight w:val="0"/>
      <w:marTop w:val="0"/>
      <w:marBottom w:val="0"/>
      <w:divBdr>
        <w:top w:val="none" w:sz="0" w:space="0" w:color="auto"/>
        <w:left w:val="none" w:sz="0" w:space="0" w:color="auto"/>
        <w:bottom w:val="none" w:sz="0" w:space="0" w:color="auto"/>
        <w:right w:val="none" w:sz="0" w:space="0" w:color="auto"/>
      </w:divBdr>
    </w:div>
    <w:div w:id="440419439">
      <w:marLeft w:val="0"/>
      <w:marRight w:val="0"/>
      <w:marTop w:val="0"/>
      <w:marBottom w:val="0"/>
      <w:divBdr>
        <w:top w:val="none" w:sz="0" w:space="0" w:color="auto"/>
        <w:left w:val="none" w:sz="0" w:space="0" w:color="auto"/>
        <w:bottom w:val="none" w:sz="0" w:space="0" w:color="auto"/>
        <w:right w:val="none" w:sz="0" w:space="0" w:color="auto"/>
      </w:divBdr>
      <w:divsChild>
        <w:div w:id="440420329">
          <w:marLeft w:val="0"/>
          <w:marRight w:val="0"/>
          <w:marTop w:val="0"/>
          <w:marBottom w:val="0"/>
          <w:divBdr>
            <w:top w:val="none" w:sz="0" w:space="0" w:color="auto"/>
            <w:left w:val="none" w:sz="0" w:space="0" w:color="auto"/>
            <w:bottom w:val="none" w:sz="0" w:space="0" w:color="auto"/>
            <w:right w:val="none" w:sz="0" w:space="0" w:color="auto"/>
          </w:divBdr>
        </w:div>
      </w:divsChild>
    </w:div>
    <w:div w:id="440419440">
      <w:marLeft w:val="0"/>
      <w:marRight w:val="0"/>
      <w:marTop w:val="0"/>
      <w:marBottom w:val="0"/>
      <w:divBdr>
        <w:top w:val="none" w:sz="0" w:space="0" w:color="auto"/>
        <w:left w:val="none" w:sz="0" w:space="0" w:color="auto"/>
        <w:bottom w:val="none" w:sz="0" w:space="0" w:color="auto"/>
        <w:right w:val="none" w:sz="0" w:space="0" w:color="auto"/>
      </w:divBdr>
    </w:div>
    <w:div w:id="440419443">
      <w:marLeft w:val="0"/>
      <w:marRight w:val="0"/>
      <w:marTop w:val="0"/>
      <w:marBottom w:val="0"/>
      <w:divBdr>
        <w:top w:val="none" w:sz="0" w:space="0" w:color="auto"/>
        <w:left w:val="none" w:sz="0" w:space="0" w:color="auto"/>
        <w:bottom w:val="none" w:sz="0" w:space="0" w:color="auto"/>
        <w:right w:val="none" w:sz="0" w:space="0" w:color="auto"/>
      </w:divBdr>
    </w:div>
    <w:div w:id="440419444">
      <w:marLeft w:val="0"/>
      <w:marRight w:val="0"/>
      <w:marTop w:val="0"/>
      <w:marBottom w:val="0"/>
      <w:divBdr>
        <w:top w:val="none" w:sz="0" w:space="0" w:color="auto"/>
        <w:left w:val="none" w:sz="0" w:space="0" w:color="auto"/>
        <w:bottom w:val="none" w:sz="0" w:space="0" w:color="auto"/>
        <w:right w:val="none" w:sz="0" w:space="0" w:color="auto"/>
      </w:divBdr>
    </w:div>
    <w:div w:id="440419447">
      <w:marLeft w:val="0"/>
      <w:marRight w:val="0"/>
      <w:marTop w:val="0"/>
      <w:marBottom w:val="0"/>
      <w:divBdr>
        <w:top w:val="none" w:sz="0" w:space="0" w:color="auto"/>
        <w:left w:val="none" w:sz="0" w:space="0" w:color="auto"/>
        <w:bottom w:val="none" w:sz="0" w:space="0" w:color="auto"/>
        <w:right w:val="none" w:sz="0" w:space="0" w:color="auto"/>
      </w:divBdr>
      <w:divsChild>
        <w:div w:id="440419405">
          <w:marLeft w:val="0"/>
          <w:marRight w:val="0"/>
          <w:marTop w:val="0"/>
          <w:marBottom w:val="0"/>
          <w:divBdr>
            <w:top w:val="none" w:sz="0" w:space="0" w:color="auto"/>
            <w:left w:val="none" w:sz="0" w:space="0" w:color="auto"/>
            <w:bottom w:val="none" w:sz="0" w:space="0" w:color="auto"/>
            <w:right w:val="none" w:sz="0" w:space="0" w:color="auto"/>
          </w:divBdr>
          <w:divsChild>
            <w:div w:id="440420837">
              <w:marLeft w:val="0"/>
              <w:marRight w:val="0"/>
              <w:marTop w:val="0"/>
              <w:marBottom w:val="0"/>
              <w:divBdr>
                <w:top w:val="none" w:sz="0" w:space="0" w:color="auto"/>
                <w:left w:val="none" w:sz="0" w:space="0" w:color="auto"/>
                <w:bottom w:val="none" w:sz="0" w:space="0" w:color="auto"/>
                <w:right w:val="none" w:sz="0" w:space="0" w:color="auto"/>
              </w:divBdr>
              <w:divsChild>
                <w:div w:id="44041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449">
      <w:marLeft w:val="0"/>
      <w:marRight w:val="0"/>
      <w:marTop w:val="0"/>
      <w:marBottom w:val="0"/>
      <w:divBdr>
        <w:top w:val="none" w:sz="0" w:space="0" w:color="auto"/>
        <w:left w:val="none" w:sz="0" w:space="0" w:color="auto"/>
        <w:bottom w:val="none" w:sz="0" w:space="0" w:color="auto"/>
        <w:right w:val="none" w:sz="0" w:space="0" w:color="auto"/>
      </w:divBdr>
    </w:div>
    <w:div w:id="440419453">
      <w:marLeft w:val="0"/>
      <w:marRight w:val="0"/>
      <w:marTop w:val="0"/>
      <w:marBottom w:val="0"/>
      <w:divBdr>
        <w:top w:val="none" w:sz="0" w:space="0" w:color="auto"/>
        <w:left w:val="none" w:sz="0" w:space="0" w:color="auto"/>
        <w:bottom w:val="none" w:sz="0" w:space="0" w:color="auto"/>
        <w:right w:val="none" w:sz="0" w:space="0" w:color="auto"/>
      </w:divBdr>
    </w:div>
    <w:div w:id="440419454">
      <w:marLeft w:val="0"/>
      <w:marRight w:val="0"/>
      <w:marTop w:val="0"/>
      <w:marBottom w:val="0"/>
      <w:divBdr>
        <w:top w:val="none" w:sz="0" w:space="0" w:color="auto"/>
        <w:left w:val="none" w:sz="0" w:space="0" w:color="auto"/>
        <w:bottom w:val="none" w:sz="0" w:space="0" w:color="auto"/>
        <w:right w:val="none" w:sz="0" w:space="0" w:color="auto"/>
      </w:divBdr>
    </w:div>
    <w:div w:id="440419455">
      <w:marLeft w:val="0"/>
      <w:marRight w:val="0"/>
      <w:marTop w:val="0"/>
      <w:marBottom w:val="0"/>
      <w:divBdr>
        <w:top w:val="none" w:sz="0" w:space="0" w:color="auto"/>
        <w:left w:val="none" w:sz="0" w:space="0" w:color="auto"/>
        <w:bottom w:val="none" w:sz="0" w:space="0" w:color="auto"/>
        <w:right w:val="none" w:sz="0" w:space="0" w:color="auto"/>
      </w:divBdr>
    </w:div>
    <w:div w:id="440419456">
      <w:marLeft w:val="0"/>
      <w:marRight w:val="0"/>
      <w:marTop w:val="0"/>
      <w:marBottom w:val="0"/>
      <w:divBdr>
        <w:top w:val="none" w:sz="0" w:space="0" w:color="auto"/>
        <w:left w:val="none" w:sz="0" w:space="0" w:color="auto"/>
        <w:bottom w:val="none" w:sz="0" w:space="0" w:color="auto"/>
        <w:right w:val="none" w:sz="0" w:space="0" w:color="auto"/>
      </w:divBdr>
    </w:div>
    <w:div w:id="440419459">
      <w:marLeft w:val="0"/>
      <w:marRight w:val="0"/>
      <w:marTop w:val="0"/>
      <w:marBottom w:val="0"/>
      <w:divBdr>
        <w:top w:val="none" w:sz="0" w:space="0" w:color="auto"/>
        <w:left w:val="none" w:sz="0" w:space="0" w:color="auto"/>
        <w:bottom w:val="none" w:sz="0" w:space="0" w:color="auto"/>
        <w:right w:val="none" w:sz="0" w:space="0" w:color="auto"/>
      </w:divBdr>
    </w:div>
    <w:div w:id="440419464">
      <w:marLeft w:val="0"/>
      <w:marRight w:val="0"/>
      <w:marTop w:val="0"/>
      <w:marBottom w:val="0"/>
      <w:divBdr>
        <w:top w:val="none" w:sz="0" w:space="0" w:color="auto"/>
        <w:left w:val="none" w:sz="0" w:space="0" w:color="auto"/>
        <w:bottom w:val="none" w:sz="0" w:space="0" w:color="auto"/>
        <w:right w:val="none" w:sz="0" w:space="0" w:color="auto"/>
      </w:divBdr>
    </w:div>
    <w:div w:id="440419468">
      <w:marLeft w:val="0"/>
      <w:marRight w:val="0"/>
      <w:marTop w:val="0"/>
      <w:marBottom w:val="0"/>
      <w:divBdr>
        <w:top w:val="none" w:sz="0" w:space="0" w:color="auto"/>
        <w:left w:val="none" w:sz="0" w:space="0" w:color="auto"/>
        <w:bottom w:val="none" w:sz="0" w:space="0" w:color="auto"/>
        <w:right w:val="none" w:sz="0" w:space="0" w:color="auto"/>
      </w:divBdr>
    </w:div>
    <w:div w:id="440419471">
      <w:marLeft w:val="0"/>
      <w:marRight w:val="0"/>
      <w:marTop w:val="0"/>
      <w:marBottom w:val="0"/>
      <w:divBdr>
        <w:top w:val="none" w:sz="0" w:space="0" w:color="auto"/>
        <w:left w:val="none" w:sz="0" w:space="0" w:color="auto"/>
        <w:bottom w:val="none" w:sz="0" w:space="0" w:color="auto"/>
        <w:right w:val="none" w:sz="0" w:space="0" w:color="auto"/>
      </w:divBdr>
    </w:div>
    <w:div w:id="440419472">
      <w:marLeft w:val="0"/>
      <w:marRight w:val="0"/>
      <w:marTop w:val="0"/>
      <w:marBottom w:val="0"/>
      <w:divBdr>
        <w:top w:val="none" w:sz="0" w:space="0" w:color="auto"/>
        <w:left w:val="none" w:sz="0" w:space="0" w:color="auto"/>
        <w:bottom w:val="none" w:sz="0" w:space="0" w:color="auto"/>
        <w:right w:val="none" w:sz="0" w:space="0" w:color="auto"/>
      </w:divBdr>
      <w:divsChild>
        <w:div w:id="440418135">
          <w:marLeft w:val="0"/>
          <w:marRight w:val="0"/>
          <w:marTop w:val="0"/>
          <w:marBottom w:val="0"/>
          <w:divBdr>
            <w:top w:val="none" w:sz="0" w:space="0" w:color="auto"/>
            <w:left w:val="none" w:sz="0" w:space="0" w:color="auto"/>
            <w:bottom w:val="none" w:sz="0" w:space="0" w:color="auto"/>
            <w:right w:val="none" w:sz="0" w:space="0" w:color="auto"/>
          </w:divBdr>
        </w:div>
        <w:div w:id="440418808">
          <w:marLeft w:val="0"/>
          <w:marRight w:val="0"/>
          <w:marTop w:val="0"/>
          <w:marBottom w:val="0"/>
          <w:divBdr>
            <w:top w:val="single" w:sz="4" w:space="1" w:color="000000"/>
            <w:left w:val="single" w:sz="4" w:space="4" w:color="000000"/>
            <w:bottom w:val="single" w:sz="4" w:space="1" w:color="000000"/>
            <w:right w:val="single" w:sz="4" w:space="4" w:color="000000"/>
          </w:divBdr>
        </w:div>
        <w:div w:id="440418859">
          <w:marLeft w:val="0"/>
          <w:marRight w:val="0"/>
          <w:marTop w:val="0"/>
          <w:marBottom w:val="0"/>
          <w:divBdr>
            <w:top w:val="none" w:sz="0" w:space="0" w:color="auto"/>
            <w:left w:val="none" w:sz="0" w:space="0" w:color="auto"/>
            <w:bottom w:val="none" w:sz="0" w:space="0" w:color="auto"/>
            <w:right w:val="none" w:sz="0" w:space="0" w:color="auto"/>
          </w:divBdr>
        </w:div>
        <w:div w:id="440418970">
          <w:marLeft w:val="0"/>
          <w:marRight w:val="0"/>
          <w:marTop w:val="0"/>
          <w:marBottom w:val="0"/>
          <w:divBdr>
            <w:top w:val="none" w:sz="0" w:space="0" w:color="auto"/>
            <w:left w:val="none" w:sz="0" w:space="0" w:color="auto"/>
            <w:bottom w:val="none" w:sz="0" w:space="0" w:color="auto"/>
            <w:right w:val="none" w:sz="0" w:space="0" w:color="auto"/>
          </w:divBdr>
          <w:divsChild>
            <w:div w:id="440420957">
              <w:marLeft w:val="0"/>
              <w:marRight w:val="0"/>
              <w:marTop w:val="0"/>
              <w:marBottom w:val="0"/>
              <w:divBdr>
                <w:top w:val="none" w:sz="0" w:space="0" w:color="auto"/>
                <w:left w:val="none" w:sz="0" w:space="0" w:color="auto"/>
                <w:bottom w:val="none" w:sz="0" w:space="0" w:color="auto"/>
                <w:right w:val="none" w:sz="0" w:space="0" w:color="auto"/>
              </w:divBdr>
            </w:div>
          </w:divsChild>
        </w:div>
        <w:div w:id="440419023">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440419477">
      <w:marLeft w:val="0"/>
      <w:marRight w:val="0"/>
      <w:marTop w:val="0"/>
      <w:marBottom w:val="0"/>
      <w:divBdr>
        <w:top w:val="none" w:sz="0" w:space="0" w:color="auto"/>
        <w:left w:val="none" w:sz="0" w:space="0" w:color="auto"/>
        <w:bottom w:val="none" w:sz="0" w:space="0" w:color="auto"/>
        <w:right w:val="none" w:sz="0" w:space="0" w:color="auto"/>
      </w:divBdr>
    </w:div>
    <w:div w:id="440419480">
      <w:marLeft w:val="0"/>
      <w:marRight w:val="0"/>
      <w:marTop w:val="0"/>
      <w:marBottom w:val="0"/>
      <w:divBdr>
        <w:top w:val="none" w:sz="0" w:space="0" w:color="auto"/>
        <w:left w:val="none" w:sz="0" w:space="0" w:color="auto"/>
        <w:bottom w:val="none" w:sz="0" w:space="0" w:color="auto"/>
        <w:right w:val="none" w:sz="0" w:space="0" w:color="auto"/>
      </w:divBdr>
    </w:div>
    <w:div w:id="440419481">
      <w:marLeft w:val="0"/>
      <w:marRight w:val="0"/>
      <w:marTop w:val="0"/>
      <w:marBottom w:val="0"/>
      <w:divBdr>
        <w:top w:val="none" w:sz="0" w:space="0" w:color="auto"/>
        <w:left w:val="none" w:sz="0" w:space="0" w:color="auto"/>
        <w:bottom w:val="none" w:sz="0" w:space="0" w:color="auto"/>
        <w:right w:val="none" w:sz="0" w:space="0" w:color="auto"/>
      </w:divBdr>
    </w:div>
    <w:div w:id="440419484">
      <w:marLeft w:val="0"/>
      <w:marRight w:val="0"/>
      <w:marTop w:val="0"/>
      <w:marBottom w:val="0"/>
      <w:divBdr>
        <w:top w:val="none" w:sz="0" w:space="0" w:color="auto"/>
        <w:left w:val="none" w:sz="0" w:space="0" w:color="auto"/>
        <w:bottom w:val="none" w:sz="0" w:space="0" w:color="auto"/>
        <w:right w:val="none" w:sz="0" w:space="0" w:color="auto"/>
      </w:divBdr>
    </w:div>
    <w:div w:id="440419485">
      <w:marLeft w:val="0"/>
      <w:marRight w:val="0"/>
      <w:marTop w:val="0"/>
      <w:marBottom w:val="0"/>
      <w:divBdr>
        <w:top w:val="none" w:sz="0" w:space="0" w:color="auto"/>
        <w:left w:val="none" w:sz="0" w:space="0" w:color="auto"/>
        <w:bottom w:val="none" w:sz="0" w:space="0" w:color="auto"/>
        <w:right w:val="none" w:sz="0" w:space="0" w:color="auto"/>
      </w:divBdr>
      <w:divsChild>
        <w:div w:id="440418503">
          <w:marLeft w:val="0"/>
          <w:marRight w:val="0"/>
          <w:marTop w:val="0"/>
          <w:marBottom w:val="0"/>
          <w:divBdr>
            <w:top w:val="none" w:sz="0" w:space="0" w:color="auto"/>
            <w:left w:val="none" w:sz="0" w:space="0" w:color="auto"/>
            <w:bottom w:val="none" w:sz="0" w:space="0" w:color="auto"/>
            <w:right w:val="none" w:sz="0" w:space="0" w:color="auto"/>
          </w:divBdr>
        </w:div>
      </w:divsChild>
    </w:div>
    <w:div w:id="440419486">
      <w:marLeft w:val="0"/>
      <w:marRight w:val="0"/>
      <w:marTop w:val="0"/>
      <w:marBottom w:val="0"/>
      <w:divBdr>
        <w:top w:val="none" w:sz="0" w:space="0" w:color="auto"/>
        <w:left w:val="none" w:sz="0" w:space="0" w:color="auto"/>
        <w:bottom w:val="none" w:sz="0" w:space="0" w:color="auto"/>
        <w:right w:val="none" w:sz="0" w:space="0" w:color="auto"/>
      </w:divBdr>
    </w:div>
    <w:div w:id="440419488">
      <w:marLeft w:val="0"/>
      <w:marRight w:val="0"/>
      <w:marTop w:val="0"/>
      <w:marBottom w:val="0"/>
      <w:divBdr>
        <w:top w:val="none" w:sz="0" w:space="0" w:color="auto"/>
        <w:left w:val="none" w:sz="0" w:space="0" w:color="auto"/>
        <w:bottom w:val="none" w:sz="0" w:space="0" w:color="auto"/>
        <w:right w:val="none" w:sz="0" w:space="0" w:color="auto"/>
      </w:divBdr>
    </w:div>
    <w:div w:id="440419489">
      <w:marLeft w:val="0"/>
      <w:marRight w:val="0"/>
      <w:marTop w:val="0"/>
      <w:marBottom w:val="0"/>
      <w:divBdr>
        <w:top w:val="none" w:sz="0" w:space="0" w:color="auto"/>
        <w:left w:val="none" w:sz="0" w:space="0" w:color="auto"/>
        <w:bottom w:val="none" w:sz="0" w:space="0" w:color="auto"/>
        <w:right w:val="none" w:sz="0" w:space="0" w:color="auto"/>
      </w:divBdr>
    </w:div>
    <w:div w:id="440419490">
      <w:marLeft w:val="0"/>
      <w:marRight w:val="0"/>
      <w:marTop w:val="0"/>
      <w:marBottom w:val="0"/>
      <w:divBdr>
        <w:top w:val="none" w:sz="0" w:space="0" w:color="auto"/>
        <w:left w:val="none" w:sz="0" w:space="0" w:color="auto"/>
        <w:bottom w:val="none" w:sz="0" w:space="0" w:color="auto"/>
        <w:right w:val="none" w:sz="0" w:space="0" w:color="auto"/>
      </w:divBdr>
    </w:div>
    <w:div w:id="440419492">
      <w:marLeft w:val="0"/>
      <w:marRight w:val="0"/>
      <w:marTop w:val="0"/>
      <w:marBottom w:val="0"/>
      <w:divBdr>
        <w:top w:val="none" w:sz="0" w:space="0" w:color="auto"/>
        <w:left w:val="none" w:sz="0" w:space="0" w:color="auto"/>
        <w:bottom w:val="none" w:sz="0" w:space="0" w:color="auto"/>
        <w:right w:val="none" w:sz="0" w:space="0" w:color="auto"/>
      </w:divBdr>
    </w:div>
    <w:div w:id="440419494">
      <w:marLeft w:val="0"/>
      <w:marRight w:val="0"/>
      <w:marTop w:val="0"/>
      <w:marBottom w:val="0"/>
      <w:divBdr>
        <w:top w:val="none" w:sz="0" w:space="0" w:color="auto"/>
        <w:left w:val="none" w:sz="0" w:space="0" w:color="auto"/>
        <w:bottom w:val="none" w:sz="0" w:space="0" w:color="auto"/>
        <w:right w:val="none" w:sz="0" w:space="0" w:color="auto"/>
      </w:divBdr>
      <w:divsChild>
        <w:div w:id="440420515">
          <w:marLeft w:val="0"/>
          <w:marRight w:val="0"/>
          <w:marTop w:val="0"/>
          <w:marBottom w:val="0"/>
          <w:divBdr>
            <w:top w:val="none" w:sz="0" w:space="0" w:color="auto"/>
            <w:left w:val="none" w:sz="0" w:space="0" w:color="auto"/>
            <w:bottom w:val="none" w:sz="0" w:space="0" w:color="auto"/>
            <w:right w:val="none" w:sz="0" w:space="0" w:color="auto"/>
          </w:divBdr>
          <w:divsChild>
            <w:div w:id="440418995">
              <w:marLeft w:val="0"/>
              <w:marRight w:val="0"/>
              <w:marTop w:val="0"/>
              <w:marBottom w:val="0"/>
              <w:divBdr>
                <w:top w:val="none" w:sz="0" w:space="0" w:color="auto"/>
                <w:left w:val="none" w:sz="0" w:space="0" w:color="auto"/>
                <w:bottom w:val="none" w:sz="0" w:space="0" w:color="auto"/>
                <w:right w:val="none" w:sz="0" w:space="0" w:color="auto"/>
              </w:divBdr>
              <w:divsChild>
                <w:div w:id="440419750">
                  <w:marLeft w:val="0"/>
                  <w:marRight w:val="0"/>
                  <w:marTop w:val="0"/>
                  <w:marBottom w:val="0"/>
                  <w:divBdr>
                    <w:top w:val="none" w:sz="0" w:space="0" w:color="auto"/>
                    <w:left w:val="none" w:sz="0" w:space="0" w:color="auto"/>
                    <w:bottom w:val="none" w:sz="0" w:space="0" w:color="auto"/>
                    <w:right w:val="none" w:sz="0" w:space="0" w:color="auto"/>
                  </w:divBdr>
                  <w:divsChild>
                    <w:div w:id="44041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19495">
      <w:marLeft w:val="0"/>
      <w:marRight w:val="0"/>
      <w:marTop w:val="0"/>
      <w:marBottom w:val="0"/>
      <w:divBdr>
        <w:top w:val="none" w:sz="0" w:space="0" w:color="auto"/>
        <w:left w:val="none" w:sz="0" w:space="0" w:color="auto"/>
        <w:bottom w:val="none" w:sz="0" w:space="0" w:color="auto"/>
        <w:right w:val="none" w:sz="0" w:space="0" w:color="auto"/>
      </w:divBdr>
      <w:divsChild>
        <w:div w:id="440419517">
          <w:marLeft w:val="0"/>
          <w:marRight w:val="0"/>
          <w:marTop w:val="0"/>
          <w:marBottom w:val="0"/>
          <w:divBdr>
            <w:top w:val="none" w:sz="0" w:space="0" w:color="auto"/>
            <w:left w:val="none" w:sz="0" w:space="0" w:color="auto"/>
            <w:bottom w:val="none" w:sz="0" w:space="0" w:color="auto"/>
            <w:right w:val="none" w:sz="0" w:space="0" w:color="auto"/>
          </w:divBdr>
        </w:div>
        <w:div w:id="440420007">
          <w:marLeft w:val="0"/>
          <w:marRight w:val="0"/>
          <w:marTop w:val="0"/>
          <w:marBottom w:val="0"/>
          <w:divBdr>
            <w:top w:val="none" w:sz="0" w:space="0" w:color="auto"/>
            <w:left w:val="none" w:sz="0" w:space="0" w:color="auto"/>
            <w:bottom w:val="none" w:sz="0" w:space="0" w:color="auto"/>
            <w:right w:val="none" w:sz="0" w:space="0" w:color="auto"/>
          </w:divBdr>
        </w:div>
        <w:div w:id="440420041">
          <w:marLeft w:val="0"/>
          <w:marRight w:val="0"/>
          <w:marTop w:val="0"/>
          <w:marBottom w:val="0"/>
          <w:divBdr>
            <w:top w:val="none" w:sz="0" w:space="0" w:color="auto"/>
            <w:left w:val="none" w:sz="0" w:space="0" w:color="auto"/>
            <w:bottom w:val="none" w:sz="0" w:space="0" w:color="auto"/>
            <w:right w:val="none" w:sz="0" w:space="0" w:color="auto"/>
          </w:divBdr>
        </w:div>
        <w:div w:id="440420090">
          <w:marLeft w:val="0"/>
          <w:marRight w:val="0"/>
          <w:marTop w:val="0"/>
          <w:marBottom w:val="0"/>
          <w:divBdr>
            <w:top w:val="none" w:sz="0" w:space="0" w:color="auto"/>
            <w:left w:val="none" w:sz="0" w:space="0" w:color="auto"/>
            <w:bottom w:val="none" w:sz="0" w:space="0" w:color="auto"/>
            <w:right w:val="none" w:sz="0" w:space="0" w:color="auto"/>
          </w:divBdr>
        </w:div>
        <w:div w:id="440420115">
          <w:marLeft w:val="0"/>
          <w:marRight w:val="0"/>
          <w:marTop w:val="0"/>
          <w:marBottom w:val="0"/>
          <w:divBdr>
            <w:top w:val="none" w:sz="0" w:space="0" w:color="auto"/>
            <w:left w:val="none" w:sz="0" w:space="0" w:color="auto"/>
            <w:bottom w:val="none" w:sz="0" w:space="0" w:color="auto"/>
            <w:right w:val="none" w:sz="0" w:space="0" w:color="auto"/>
          </w:divBdr>
        </w:div>
      </w:divsChild>
    </w:div>
    <w:div w:id="440419496">
      <w:marLeft w:val="0"/>
      <w:marRight w:val="0"/>
      <w:marTop w:val="0"/>
      <w:marBottom w:val="0"/>
      <w:divBdr>
        <w:top w:val="none" w:sz="0" w:space="0" w:color="auto"/>
        <w:left w:val="none" w:sz="0" w:space="0" w:color="auto"/>
        <w:bottom w:val="none" w:sz="0" w:space="0" w:color="auto"/>
        <w:right w:val="none" w:sz="0" w:space="0" w:color="auto"/>
      </w:divBdr>
    </w:div>
    <w:div w:id="440419498">
      <w:marLeft w:val="0"/>
      <w:marRight w:val="0"/>
      <w:marTop w:val="0"/>
      <w:marBottom w:val="0"/>
      <w:divBdr>
        <w:top w:val="none" w:sz="0" w:space="0" w:color="auto"/>
        <w:left w:val="none" w:sz="0" w:space="0" w:color="auto"/>
        <w:bottom w:val="none" w:sz="0" w:space="0" w:color="auto"/>
        <w:right w:val="none" w:sz="0" w:space="0" w:color="auto"/>
      </w:divBdr>
    </w:div>
    <w:div w:id="440419499">
      <w:marLeft w:val="0"/>
      <w:marRight w:val="0"/>
      <w:marTop w:val="0"/>
      <w:marBottom w:val="0"/>
      <w:divBdr>
        <w:top w:val="none" w:sz="0" w:space="0" w:color="auto"/>
        <w:left w:val="none" w:sz="0" w:space="0" w:color="auto"/>
        <w:bottom w:val="none" w:sz="0" w:space="0" w:color="auto"/>
        <w:right w:val="none" w:sz="0" w:space="0" w:color="auto"/>
      </w:divBdr>
      <w:divsChild>
        <w:div w:id="440420391">
          <w:marLeft w:val="0"/>
          <w:marRight w:val="0"/>
          <w:marTop w:val="0"/>
          <w:marBottom w:val="0"/>
          <w:divBdr>
            <w:top w:val="none" w:sz="0" w:space="0" w:color="auto"/>
            <w:left w:val="none" w:sz="0" w:space="0" w:color="auto"/>
            <w:bottom w:val="none" w:sz="0" w:space="0" w:color="auto"/>
            <w:right w:val="none" w:sz="0" w:space="0" w:color="auto"/>
          </w:divBdr>
        </w:div>
      </w:divsChild>
    </w:div>
    <w:div w:id="440419501">
      <w:marLeft w:val="0"/>
      <w:marRight w:val="0"/>
      <w:marTop w:val="0"/>
      <w:marBottom w:val="0"/>
      <w:divBdr>
        <w:top w:val="none" w:sz="0" w:space="0" w:color="auto"/>
        <w:left w:val="none" w:sz="0" w:space="0" w:color="auto"/>
        <w:bottom w:val="none" w:sz="0" w:space="0" w:color="auto"/>
        <w:right w:val="none" w:sz="0" w:space="0" w:color="auto"/>
      </w:divBdr>
    </w:div>
    <w:div w:id="440419502">
      <w:marLeft w:val="0"/>
      <w:marRight w:val="0"/>
      <w:marTop w:val="0"/>
      <w:marBottom w:val="0"/>
      <w:divBdr>
        <w:top w:val="none" w:sz="0" w:space="0" w:color="auto"/>
        <w:left w:val="none" w:sz="0" w:space="0" w:color="auto"/>
        <w:bottom w:val="none" w:sz="0" w:space="0" w:color="auto"/>
        <w:right w:val="none" w:sz="0" w:space="0" w:color="auto"/>
      </w:divBdr>
    </w:div>
    <w:div w:id="440419504">
      <w:marLeft w:val="0"/>
      <w:marRight w:val="0"/>
      <w:marTop w:val="0"/>
      <w:marBottom w:val="0"/>
      <w:divBdr>
        <w:top w:val="none" w:sz="0" w:space="0" w:color="auto"/>
        <w:left w:val="none" w:sz="0" w:space="0" w:color="auto"/>
        <w:bottom w:val="none" w:sz="0" w:space="0" w:color="auto"/>
        <w:right w:val="none" w:sz="0" w:space="0" w:color="auto"/>
      </w:divBdr>
      <w:divsChild>
        <w:div w:id="440418765">
          <w:marLeft w:val="0"/>
          <w:marRight w:val="0"/>
          <w:marTop w:val="0"/>
          <w:marBottom w:val="0"/>
          <w:divBdr>
            <w:top w:val="none" w:sz="0" w:space="0" w:color="auto"/>
            <w:left w:val="none" w:sz="0" w:space="0" w:color="auto"/>
            <w:bottom w:val="none" w:sz="0" w:space="0" w:color="auto"/>
            <w:right w:val="none" w:sz="0" w:space="0" w:color="auto"/>
          </w:divBdr>
          <w:divsChild>
            <w:div w:id="440420728">
              <w:marLeft w:val="0"/>
              <w:marRight w:val="0"/>
              <w:marTop w:val="0"/>
              <w:marBottom w:val="0"/>
              <w:divBdr>
                <w:top w:val="none" w:sz="0" w:space="0" w:color="auto"/>
                <w:left w:val="none" w:sz="0" w:space="0" w:color="auto"/>
                <w:bottom w:val="none" w:sz="0" w:space="0" w:color="auto"/>
                <w:right w:val="none" w:sz="0" w:space="0" w:color="auto"/>
              </w:divBdr>
            </w:div>
          </w:divsChild>
        </w:div>
        <w:div w:id="440418830">
          <w:marLeft w:val="0"/>
          <w:marRight w:val="0"/>
          <w:marTop w:val="0"/>
          <w:marBottom w:val="0"/>
          <w:divBdr>
            <w:top w:val="single" w:sz="4" w:space="1" w:color="auto"/>
            <w:left w:val="single" w:sz="4" w:space="4" w:color="auto"/>
            <w:bottom w:val="single" w:sz="4" w:space="1" w:color="auto"/>
            <w:right w:val="single" w:sz="4" w:space="4" w:color="auto"/>
          </w:divBdr>
        </w:div>
        <w:div w:id="440419581">
          <w:marLeft w:val="0"/>
          <w:marRight w:val="0"/>
          <w:marTop w:val="0"/>
          <w:marBottom w:val="0"/>
          <w:divBdr>
            <w:top w:val="none" w:sz="0" w:space="0" w:color="auto"/>
            <w:left w:val="none" w:sz="0" w:space="0" w:color="auto"/>
            <w:bottom w:val="none" w:sz="0" w:space="0" w:color="auto"/>
            <w:right w:val="none" w:sz="0" w:space="0" w:color="auto"/>
          </w:divBdr>
          <w:divsChild>
            <w:div w:id="440419144">
              <w:marLeft w:val="0"/>
              <w:marRight w:val="0"/>
              <w:marTop w:val="0"/>
              <w:marBottom w:val="0"/>
              <w:divBdr>
                <w:top w:val="none" w:sz="0" w:space="0" w:color="auto"/>
                <w:left w:val="none" w:sz="0" w:space="0" w:color="auto"/>
                <w:bottom w:val="none" w:sz="0" w:space="0" w:color="auto"/>
                <w:right w:val="none" w:sz="0" w:space="0" w:color="auto"/>
              </w:divBdr>
            </w:div>
          </w:divsChild>
        </w:div>
        <w:div w:id="440419586">
          <w:marLeft w:val="0"/>
          <w:marRight w:val="0"/>
          <w:marTop w:val="0"/>
          <w:marBottom w:val="0"/>
          <w:divBdr>
            <w:top w:val="none" w:sz="0" w:space="0" w:color="auto"/>
            <w:left w:val="none" w:sz="0" w:space="0" w:color="auto"/>
            <w:bottom w:val="none" w:sz="0" w:space="0" w:color="auto"/>
            <w:right w:val="none" w:sz="0" w:space="0" w:color="auto"/>
          </w:divBdr>
          <w:divsChild>
            <w:div w:id="440419993">
              <w:marLeft w:val="0"/>
              <w:marRight w:val="0"/>
              <w:marTop w:val="0"/>
              <w:marBottom w:val="0"/>
              <w:divBdr>
                <w:top w:val="none" w:sz="0" w:space="0" w:color="auto"/>
                <w:left w:val="none" w:sz="0" w:space="0" w:color="auto"/>
                <w:bottom w:val="none" w:sz="0" w:space="0" w:color="auto"/>
                <w:right w:val="none" w:sz="0" w:space="0" w:color="auto"/>
              </w:divBdr>
              <w:divsChild>
                <w:div w:id="440418170">
                  <w:marLeft w:val="0"/>
                  <w:marRight w:val="0"/>
                  <w:marTop w:val="0"/>
                  <w:marBottom w:val="0"/>
                  <w:divBdr>
                    <w:top w:val="none" w:sz="0" w:space="0" w:color="auto"/>
                    <w:left w:val="none" w:sz="0" w:space="0" w:color="auto"/>
                    <w:bottom w:val="none" w:sz="0" w:space="0" w:color="auto"/>
                    <w:right w:val="none" w:sz="0" w:space="0" w:color="auto"/>
                  </w:divBdr>
                  <w:divsChild>
                    <w:div w:id="440420674">
                      <w:marLeft w:val="0"/>
                      <w:marRight w:val="0"/>
                      <w:marTop w:val="0"/>
                      <w:marBottom w:val="0"/>
                      <w:divBdr>
                        <w:top w:val="none" w:sz="0" w:space="0" w:color="auto"/>
                        <w:left w:val="none" w:sz="0" w:space="0" w:color="auto"/>
                        <w:bottom w:val="none" w:sz="0" w:space="0" w:color="auto"/>
                        <w:right w:val="none" w:sz="0" w:space="0" w:color="auto"/>
                      </w:divBdr>
                      <w:divsChild>
                        <w:div w:id="440418933">
                          <w:marLeft w:val="0"/>
                          <w:marRight w:val="0"/>
                          <w:marTop w:val="0"/>
                          <w:marBottom w:val="0"/>
                          <w:divBdr>
                            <w:top w:val="none" w:sz="0" w:space="0" w:color="auto"/>
                            <w:left w:val="none" w:sz="0" w:space="0" w:color="auto"/>
                            <w:bottom w:val="none" w:sz="0" w:space="0" w:color="auto"/>
                            <w:right w:val="none" w:sz="0" w:space="0" w:color="auto"/>
                          </w:divBdr>
                        </w:div>
                        <w:div w:id="44041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20248">
          <w:marLeft w:val="0"/>
          <w:marRight w:val="0"/>
          <w:marTop w:val="0"/>
          <w:marBottom w:val="0"/>
          <w:divBdr>
            <w:top w:val="single" w:sz="4" w:space="1" w:color="auto"/>
            <w:left w:val="single" w:sz="4" w:space="4" w:color="auto"/>
            <w:bottom w:val="single" w:sz="4" w:space="1" w:color="auto"/>
            <w:right w:val="single" w:sz="4" w:space="4" w:color="auto"/>
          </w:divBdr>
        </w:div>
      </w:divsChild>
    </w:div>
    <w:div w:id="440419506">
      <w:marLeft w:val="0"/>
      <w:marRight w:val="0"/>
      <w:marTop w:val="0"/>
      <w:marBottom w:val="0"/>
      <w:divBdr>
        <w:top w:val="none" w:sz="0" w:space="0" w:color="auto"/>
        <w:left w:val="none" w:sz="0" w:space="0" w:color="auto"/>
        <w:bottom w:val="none" w:sz="0" w:space="0" w:color="auto"/>
        <w:right w:val="none" w:sz="0" w:space="0" w:color="auto"/>
      </w:divBdr>
      <w:divsChild>
        <w:div w:id="440420501">
          <w:marLeft w:val="0"/>
          <w:marRight w:val="0"/>
          <w:marTop w:val="0"/>
          <w:marBottom w:val="0"/>
          <w:divBdr>
            <w:top w:val="none" w:sz="0" w:space="0" w:color="auto"/>
            <w:left w:val="none" w:sz="0" w:space="0" w:color="auto"/>
            <w:bottom w:val="none" w:sz="0" w:space="0" w:color="auto"/>
            <w:right w:val="none" w:sz="0" w:space="0" w:color="auto"/>
          </w:divBdr>
          <w:divsChild>
            <w:div w:id="44041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508">
      <w:marLeft w:val="0"/>
      <w:marRight w:val="0"/>
      <w:marTop w:val="0"/>
      <w:marBottom w:val="0"/>
      <w:divBdr>
        <w:top w:val="none" w:sz="0" w:space="0" w:color="auto"/>
        <w:left w:val="none" w:sz="0" w:space="0" w:color="auto"/>
        <w:bottom w:val="none" w:sz="0" w:space="0" w:color="auto"/>
        <w:right w:val="none" w:sz="0" w:space="0" w:color="auto"/>
      </w:divBdr>
      <w:divsChild>
        <w:div w:id="440419426">
          <w:marLeft w:val="0"/>
          <w:marRight w:val="0"/>
          <w:marTop w:val="0"/>
          <w:marBottom w:val="0"/>
          <w:divBdr>
            <w:top w:val="none" w:sz="0" w:space="0" w:color="auto"/>
            <w:left w:val="none" w:sz="0" w:space="0" w:color="auto"/>
            <w:bottom w:val="none" w:sz="0" w:space="0" w:color="auto"/>
            <w:right w:val="none" w:sz="0" w:space="0" w:color="auto"/>
          </w:divBdr>
          <w:divsChild>
            <w:div w:id="44042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509">
      <w:marLeft w:val="0"/>
      <w:marRight w:val="0"/>
      <w:marTop w:val="0"/>
      <w:marBottom w:val="0"/>
      <w:divBdr>
        <w:top w:val="none" w:sz="0" w:space="0" w:color="auto"/>
        <w:left w:val="none" w:sz="0" w:space="0" w:color="auto"/>
        <w:bottom w:val="none" w:sz="0" w:space="0" w:color="auto"/>
        <w:right w:val="none" w:sz="0" w:space="0" w:color="auto"/>
      </w:divBdr>
    </w:div>
    <w:div w:id="440419510">
      <w:marLeft w:val="0"/>
      <w:marRight w:val="0"/>
      <w:marTop w:val="0"/>
      <w:marBottom w:val="0"/>
      <w:divBdr>
        <w:top w:val="none" w:sz="0" w:space="0" w:color="auto"/>
        <w:left w:val="none" w:sz="0" w:space="0" w:color="auto"/>
        <w:bottom w:val="none" w:sz="0" w:space="0" w:color="auto"/>
        <w:right w:val="none" w:sz="0" w:space="0" w:color="auto"/>
      </w:divBdr>
    </w:div>
    <w:div w:id="440419512">
      <w:marLeft w:val="0"/>
      <w:marRight w:val="0"/>
      <w:marTop w:val="0"/>
      <w:marBottom w:val="0"/>
      <w:divBdr>
        <w:top w:val="none" w:sz="0" w:space="0" w:color="auto"/>
        <w:left w:val="none" w:sz="0" w:space="0" w:color="auto"/>
        <w:bottom w:val="none" w:sz="0" w:space="0" w:color="auto"/>
        <w:right w:val="none" w:sz="0" w:space="0" w:color="auto"/>
      </w:divBdr>
    </w:div>
    <w:div w:id="440419513">
      <w:marLeft w:val="0"/>
      <w:marRight w:val="0"/>
      <w:marTop w:val="0"/>
      <w:marBottom w:val="0"/>
      <w:divBdr>
        <w:top w:val="none" w:sz="0" w:space="0" w:color="auto"/>
        <w:left w:val="none" w:sz="0" w:space="0" w:color="auto"/>
        <w:bottom w:val="none" w:sz="0" w:space="0" w:color="auto"/>
        <w:right w:val="none" w:sz="0" w:space="0" w:color="auto"/>
      </w:divBdr>
    </w:div>
    <w:div w:id="440419519">
      <w:marLeft w:val="0"/>
      <w:marRight w:val="0"/>
      <w:marTop w:val="0"/>
      <w:marBottom w:val="0"/>
      <w:divBdr>
        <w:top w:val="none" w:sz="0" w:space="0" w:color="auto"/>
        <w:left w:val="none" w:sz="0" w:space="0" w:color="auto"/>
        <w:bottom w:val="none" w:sz="0" w:space="0" w:color="auto"/>
        <w:right w:val="none" w:sz="0" w:space="0" w:color="auto"/>
      </w:divBdr>
      <w:divsChild>
        <w:div w:id="440418710">
          <w:marLeft w:val="0"/>
          <w:marRight w:val="0"/>
          <w:marTop w:val="0"/>
          <w:marBottom w:val="0"/>
          <w:divBdr>
            <w:top w:val="none" w:sz="0" w:space="0" w:color="auto"/>
            <w:left w:val="none" w:sz="0" w:space="0" w:color="auto"/>
            <w:bottom w:val="none" w:sz="0" w:space="0" w:color="auto"/>
            <w:right w:val="none" w:sz="0" w:space="0" w:color="auto"/>
          </w:divBdr>
        </w:div>
      </w:divsChild>
    </w:div>
    <w:div w:id="440419524">
      <w:marLeft w:val="0"/>
      <w:marRight w:val="0"/>
      <w:marTop w:val="0"/>
      <w:marBottom w:val="0"/>
      <w:divBdr>
        <w:top w:val="none" w:sz="0" w:space="0" w:color="auto"/>
        <w:left w:val="none" w:sz="0" w:space="0" w:color="auto"/>
        <w:bottom w:val="none" w:sz="0" w:space="0" w:color="auto"/>
        <w:right w:val="none" w:sz="0" w:space="0" w:color="auto"/>
      </w:divBdr>
    </w:div>
    <w:div w:id="440419526">
      <w:marLeft w:val="0"/>
      <w:marRight w:val="0"/>
      <w:marTop w:val="0"/>
      <w:marBottom w:val="0"/>
      <w:divBdr>
        <w:top w:val="none" w:sz="0" w:space="0" w:color="auto"/>
        <w:left w:val="none" w:sz="0" w:space="0" w:color="auto"/>
        <w:bottom w:val="none" w:sz="0" w:space="0" w:color="auto"/>
        <w:right w:val="none" w:sz="0" w:space="0" w:color="auto"/>
      </w:divBdr>
      <w:divsChild>
        <w:div w:id="440419051">
          <w:marLeft w:val="0"/>
          <w:marRight w:val="0"/>
          <w:marTop w:val="0"/>
          <w:marBottom w:val="0"/>
          <w:divBdr>
            <w:top w:val="none" w:sz="0" w:space="0" w:color="auto"/>
            <w:left w:val="none" w:sz="0" w:space="0" w:color="auto"/>
            <w:bottom w:val="none" w:sz="0" w:space="0" w:color="auto"/>
            <w:right w:val="none" w:sz="0" w:space="0" w:color="auto"/>
          </w:divBdr>
        </w:div>
        <w:div w:id="440420134">
          <w:marLeft w:val="0"/>
          <w:marRight w:val="0"/>
          <w:marTop w:val="0"/>
          <w:marBottom w:val="0"/>
          <w:divBdr>
            <w:top w:val="none" w:sz="0" w:space="0" w:color="auto"/>
            <w:left w:val="none" w:sz="0" w:space="0" w:color="auto"/>
            <w:bottom w:val="none" w:sz="0" w:space="0" w:color="auto"/>
            <w:right w:val="none" w:sz="0" w:space="0" w:color="auto"/>
          </w:divBdr>
        </w:div>
        <w:div w:id="440420200">
          <w:marLeft w:val="0"/>
          <w:marRight w:val="0"/>
          <w:marTop w:val="0"/>
          <w:marBottom w:val="0"/>
          <w:divBdr>
            <w:top w:val="none" w:sz="0" w:space="0" w:color="auto"/>
            <w:left w:val="none" w:sz="0" w:space="0" w:color="auto"/>
            <w:bottom w:val="none" w:sz="0" w:space="0" w:color="auto"/>
            <w:right w:val="none" w:sz="0" w:space="0" w:color="auto"/>
          </w:divBdr>
        </w:div>
        <w:div w:id="440420875">
          <w:marLeft w:val="0"/>
          <w:marRight w:val="0"/>
          <w:marTop w:val="0"/>
          <w:marBottom w:val="0"/>
          <w:divBdr>
            <w:top w:val="none" w:sz="0" w:space="0" w:color="auto"/>
            <w:left w:val="none" w:sz="0" w:space="0" w:color="auto"/>
            <w:bottom w:val="none" w:sz="0" w:space="0" w:color="auto"/>
            <w:right w:val="none" w:sz="0" w:space="0" w:color="auto"/>
          </w:divBdr>
        </w:div>
        <w:div w:id="440420989">
          <w:marLeft w:val="0"/>
          <w:marRight w:val="0"/>
          <w:marTop w:val="0"/>
          <w:marBottom w:val="0"/>
          <w:divBdr>
            <w:top w:val="none" w:sz="0" w:space="0" w:color="auto"/>
            <w:left w:val="none" w:sz="0" w:space="0" w:color="auto"/>
            <w:bottom w:val="none" w:sz="0" w:space="0" w:color="auto"/>
            <w:right w:val="none" w:sz="0" w:space="0" w:color="auto"/>
          </w:divBdr>
          <w:divsChild>
            <w:div w:id="440418528">
              <w:marLeft w:val="0"/>
              <w:marRight w:val="0"/>
              <w:marTop w:val="0"/>
              <w:marBottom w:val="0"/>
              <w:divBdr>
                <w:top w:val="none" w:sz="0" w:space="0" w:color="auto"/>
                <w:left w:val="none" w:sz="0" w:space="0" w:color="auto"/>
                <w:bottom w:val="none" w:sz="0" w:space="0" w:color="auto"/>
                <w:right w:val="none" w:sz="0" w:space="0" w:color="auto"/>
              </w:divBdr>
              <w:divsChild>
                <w:div w:id="440418562">
                  <w:marLeft w:val="0"/>
                  <w:marRight w:val="0"/>
                  <w:marTop w:val="0"/>
                  <w:marBottom w:val="0"/>
                  <w:divBdr>
                    <w:top w:val="none" w:sz="0" w:space="0" w:color="auto"/>
                    <w:left w:val="none" w:sz="0" w:space="0" w:color="auto"/>
                    <w:bottom w:val="none" w:sz="0" w:space="0" w:color="auto"/>
                    <w:right w:val="none" w:sz="0" w:space="0" w:color="auto"/>
                  </w:divBdr>
                </w:div>
              </w:divsChild>
            </w:div>
            <w:div w:id="440418805">
              <w:marLeft w:val="0"/>
              <w:marRight w:val="0"/>
              <w:marTop w:val="0"/>
              <w:marBottom w:val="0"/>
              <w:divBdr>
                <w:top w:val="none" w:sz="0" w:space="0" w:color="auto"/>
                <w:left w:val="none" w:sz="0" w:space="0" w:color="auto"/>
                <w:bottom w:val="none" w:sz="0" w:space="0" w:color="auto"/>
                <w:right w:val="none" w:sz="0" w:space="0" w:color="auto"/>
              </w:divBdr>
            </w:div>
            <w:div w:id="4404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527">
      <w:marLeft w:val="0"/>
      <w:marRight w:val="0"/>
      <w:marTop w:val="0"/>
      <w:marBottom w:val="0"/>
      <w:divBdr>
        <w:top w:val="none" w:sz="0" w:space="0" w:color="auto"/>
        <w:left w:val="none" w:sz="0" w:space="0" w:color="auto"/>
        <w:bottom w:val="none" w:sz="0" w:space="0" w:color="auto"/>
        <w:right w:val="none" w:sz="0" w:space="0" w:color="auto"/>
      </w:divBdr>
    </w:div>
    <w:div w:id="440419528">
      <w:marLeft w:val="0"/>
      <w:marRight w:val="0"/>
      <w:marTop w:val="0"/>
      <w:marBottom w:val="0"/>
      <w:divBdr>
        <w:top w:val="none" w:sz="0" w:space="0" w:color="auto"/>
        <w:left w:val="none" w:sz="0" w:space="0" w:color="auto"/>
        <w:bottom w:val="none" w:sz="0" w:space="0" w:color="auto"/>
        <w:right w:val="none" w:sz="0" w:space="0" w:color="auto"/>
      </w:divBdr>
      <w:divsChild>
        <w:div w:id="440418421">
          <w:marLeft w:val="0"/>
          <w:marRight w:val="0"/>
          <w:marTop w:val="0"/>
          <w:marBottom w:val="0"/>
          <w:divBdr>
            <w:top w:val="none" w:sz="0" w:space="0" w:color="auto"/>
            <w:left w:val="none" w:sz="0" w:space="0" w:color="auto"/>
            <w:bottom w:val="none" w:sz="0" w:space="0" w:color="auto"/>
            <w:right w:val="none" w:sz="0" w:space="0" w:color="auto"/>
          </w:divBdr>
        </w:div>
        <w:div w:id="440420142">
          <w:marLeft w:val="0"/>
          <w:marRight w:val="0"/>
          <w:marTop w:val="0"/>
          <w:marBottom w:val="0"/>
          <w:divBdr>
            <w:top w:val="none" w:sz="0" w:space="0" w:color="auto"/>
            <w:left w:val="none" w:sz="0" w:space="0" w:color="auto"/>
            <w:bottom w:val="none" w:sz="0" w:space="0" w:color="auto"/>
            <w:right w:val="none" w:sz="0" w:space="0" w:color="auto"/>
          </w:divBdr>
        </w:div>
        <w:div w:id="440420376">
          <w:marLeft w:val="0"/>
          <w:marRight w:val="0"/>
          <w:marTop w:val="0"/>
          <w:marBottom w:val="0"/>
          <w:divBdr>
            <w:top w:val="none" w:sz="0" w:space="0" w:color="auto"/>
            <w:left w:val="none" w:sz="0" w:space="0" w:color="auto"/>
            <w:bottom w:val="none" w:sz="0" w:space="0" w:color="auto"/>
            <w:right w:val="none" w:sz="0" w:space="0" w:color="auto"/>
          </w:divBdr>
        </w:div>
        <w:div w:id="440420485">
          <w:marLeft w:val="0"/>
          <w:marRight w:val="0"/>
          <w:marTop w:val="0"/>
          <w:marBottom w:val="0"/>
          <w:divBdr>
            <w:top w:val="none" w:sz="0" w:space="0" w:color="auto"/>
            <w:left w:val="none" w:sz="0" w:space="0" w:color="auto"/>
            <w:bottom w:val="none" w:sz="0" w:space="0" w:color="auto"/>
            <w:right w:val="none" w:sz="0" w:space="0" w:color="auto"/>
          </w:divBdr>
        </w:div>
        <w:div w:id="440421049">
          <w:marLeft w:val="0"/>
          <w:marRight w:val="0"/>
          <w:marTop w:val="0"/>
          <w:marBottom w:val="0"/>
          <w:divBdr>
            <w:top w:val="none" w:sz="0" w:space="0" w:color="auto"/>
            <w:left w:val="none" w:sz="0" w:space="0" w:color="auto"/>
            <w:bottom w:val="none" w:sz="0" w:space="0" w:color="auto"/>
            <w:right w:val="none" w:sz="0" w:space="0" w:color="auto"/>
          </w:divBdr>
          <w:divsChild>
            <w:div w:id="440418365">
              <w:marLeft w:val="0"/>
              <w:marRight w:val="0"/>
              <w:marTop w:val="0"/>
              <w:marBottom w:val="0"/>
              <w:divBdr>
                <w:top w:val="none" w:sz="0" w:space="0" w:color="auto"/>
                <w:left w:val="none" w:sz="0" w:space="0" w:color="auto"/>
                <w:bottom w:val="none" w:sz="0" w:space="0" w:color="auto"/>
                <w:right w:val="none" w:sz="0" w:space="0" w:color="auto"/>
              </w:divBdr>
            </w:div>
            <w:div w:id="440418951">
              <w:marLeft w:val="0"/>
              <w:marRight w:val="0"/>
              <w:marTop w:val="0"/>
              <w:marBottom w:val="0"/>
              <w:divBdr>
                <w:top w:val="none" w:sz="0" w:space="0" w:color="auto"/>
                <w:left w:val="none" w:sz="0" w:space="0" w:color="auto"/>
                <w:bottom w:val="none" w:sz="0" w:space="0" w:color="auto"/>
                <w:right w:val="none" w:sz="0" w:space="0" w:color="auto"/>
              </w:divBdr>
            </w:div>
            <w:div w:id="440420799">
              <w:marLeft w:val="0"/>
              <w:marRight w:val="0"/>
              <w:marTop w:val="0"/>
              <w:marBottom w:val="0"/>
              <w:divBdr>
                <w:top w:val="none" w:sz="0" w:space="0" w:color="auto"/>
                <w:left w:val="none" w:sz="0" w:space="0" w:color="auto"/>
                <w:bottom w:val="none" w:sz="0" w:space="0" w:color="auto"/>
                <w:right w:val="none" w:sz="0" w:space="0" w:color="auto"/>
              </w:divBdr>
              <w:divsChild>
                <w:div w:id="440418934">
                  <w:marLeft w:val="0"/>
                  <w:marRight w:val="0"/>
                  <w:marTop w:val="0"/>
                  <w:marBottom w:val="0"/>
                  <w:divBdr>
                    <w:top w:val="none" w:sz="0" w:space="0" w:color="auto"/>
                    <w:left w:val="none" w:sz="0" w:space="0" w:color="auto"/>
                    <w:bottom w:val="none" w:sz="0" w:space="0" w:color="auto"/>
                    <w:right w:val="none" w:sz="0" w:space="0" w:color="auto"/>
                  </w:divBdr>
                </w:div>
                <w:div w:id="44041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529">
      <w:marLeft w:val="0"/>
      <w:marRight w:val="0"/>
      <w:marTop w:val="0"/>
      <w:marBottom w:val="0"/>
      <w:divBdr>
        <w:top w:val="none" w:sz="0" w:space="0" w:color="auto"/>
        <w:left w:val="none" w:sz="0" w:space="0" w:color="auto"/>
        <w:bottom w:val="none" w:sz="0" w:space="0" w:color="auto"/>
        <w:right w:val="none" w:sz="0" w:space="0" w:color="auto"/>
      </w:divBdr>
    </w:div>
    <w:div w:id="440419530">
      <w:marLeft w:val="0"/>
      <w:marRight w:val="0"/>
      <w:marTop w:val="0"/>
      <w:marBottom w:val="0"/>
      <w:divBdr>
        <w:top w:val="none" w:sz="0" w:space="0" w:color="auto"/>
        <w:left w:val="none" w:sz="0" w:space="0" w:color="auto"/>
        <w:bottom w:val="none" w:sz="0" w:space="0" w:color="auto"/>
        <w:right w:val="none" w:sz="0" w:space="0" w:color="auto"/>
      </w:divBdr>
    </w:div>
    <w:div w:id="440419531">
      <w:marLeft w:val="0"/>
      <w:marRight w:val="0"/>
      <w:marTop w:val="0"/>
      <w:marBottom w:val="0"/>
      <w:divBdr>
        <w:top w:val="none" w:sz="0" w:space="0" w:color="auto"/>
        <w:left w:val="none" w:sz="0" w:space="0" w:color="auto"/>
        <w:bottom w:val="none" w:sz="0" w:space="0" w:color="auto"/>
        <w:right w:val="none" w:sz="0" w:space="0" w:color="auto"/>
      </w:divBdr>
    </w:div>
    <w:div w:id="440419532">
      <w:marLeft w:val="0"/>
      <w:marRight w:val="0"/>
      <w:marTop w:val="0"/>
      <w:marBottom w:val="0"/>
      <w:divBdr>
        <w:top w:val="none" w:sz="0" w:space="0" w:color="auto"/>
        <w:left w:val="none" w:sz="0" w:space="0" w:color="auto"/>
        <w:bottom w:val="none" w:sz="0" w:space="0" w:color="auto"/>
        <w:right w:val="none" w:sz="0" w:space="0" w:color="auto"/>
      </w:divBdr>
    </w:div>
    <w:div w:id="440419534">
      <w:marLeft w:val="0"/>
      <w:marRight w:val="0"/>
      <w:marTop w:val="0"/>
      <w:marBottom w:val="0"/>
      <w:divBdr>
        <w:top w:val="none" w:sz="0" w:space="0" w:color="auto"/>
        <w:left w:val="none" w:sz="0" w:space="0" w:color="auto"/>
        <w:bottom w:val="none" w:sz="0" w:space="0" w:color="auto"/>
        <w:right w:val="none" w:sz="0" w:space="0" w:color="auto"/>
      </w:divBdr>
    </w:div>
    <w:div w:id="440419539">
      <w:marLeft w:val="0"/>
      <w:marRight w:val="0"/>
      <w:marTop w:val="0"/>
      <w:marBottom w:val="0"/>
      <w:divBdr>
        <w:top w:val="none" w:sz="0" w:space="0" w:color="auto"/>
        <w:left w:val="none" w:sz="0" w:space="0" w:color="auto"/>
        <w:bottom w:val="none" w:sz="0" w:space="0" w:color="auto"/>
        <w:right w:val="none" w:sz="0" w:space="0" w:color="auto"/>
      </w:divBdr>
    </w:div>
    <w:div w:id="440419541">
      <w:marLeft w:val="0"/>
      <w:marRight w:val="0"/>
      <w:marTop w:val="0"/>
      <w:marBottom w:val="0"/>
      <w:divBdr>
        <w:top w:val="none" w:sz="0" w:space="0" w:color="auto"/>
        <w:left w:val="none" w:sz="0" w:space="0" w:color="auto"/>
        <w:bottom w:val="none" w:sz="0" w:space="0" w:color="auto"/>
        <w:right w:val="none" w:sz="0" w:space="0" w:color="auto"/>
      </w:divBdr>
    </w:div>
    <w:div w:id="440419542">
      <w:marLeft w:val="0"/>
      <w:marRight w:val="0"/>
      <w:marTop w:val="0"/>
      <w:marBottom w:val="0"/>
      <w:divBdr>
        <w:top w:val="none" w:sz="0" w:space="0" w:color="auto"/>
        <w:left w:val="none" w:sz="0" w:space="0" w:color="auto"/>
        <w:bottom w:val="none" w:sz="0" w:space="0" w:color="auto"/>
        <w:right w:val="none" w:sz="0" w:space="0" w:color="auto"/>
      </w:divBdr>
      <w:divsChild>
        <w:div w:id="440418939">
          <w:marLeft w:val="0"/>
          <w:marRight w:val="0"/>
          <w:marTop w:val="0"/>
          <w:marBottom w:val="0"/>
          <w:divBdr>
            <w:top w:val="none" w:sz="0" w:space="0" w:color="auto"/>
            <w:left w:val="none" w:sz="0" w:space="0" w:color="auto"/>
            <w:bottom w:val="none" w:sz="0" w:space="0" w:color="auto"/>
            <w:right w:val="none" w:sz="0" w:space="0" w:color="auto"/>
          </w:divBdr>
        </w:div>
        <w:div w:id="440419256">
          <w:marLeft w:val="0"/>
          <w:marRight w:val="0"/>
          <w:marTop w:val="0"/>
          <w:marBottom w:val="0"/>
          <w:divBdr>
            <w:top w:val="none" w:sz="0" w:space="0" w:color="auto"/>
            <w:left w:val="none" w:sz="0" w:space="0" w:color="auto"/>
            <w:bottom w:val="none" w:sz="0" w:space="0" w:color="auto"/>
            <w:right w:val="none" w:sz="0" w:space="0" w:color="auto"/>
          </w:divBdr>
          <w:divsChild>
            <w:div w:id="440419573">
              <w:marLeft w:val="0"/>
              <w:marRight w:val="0"/>
              <w:marTop w:val="0"/>
              <w:marBottom w:val="0"/>
              <w:divBdr>
                <w:top w:val="none" w:sz="0" w:space="0" w:color="auto"/>
                <w:left w:val="none" w:sz="0" w:space="0" w:color="auto"/>
                <w:bottom w:val="none" w:sz="0" w:space="0" w:color="auto"/>
                <w:right w:val="none" w:sz="0" w:space="0" w:color="auto"/>
              </w:divBdr>
            </w:div>
          </w:divsChild>
        </w:div>
        <w:div w:id="440419442">
          <w:marLeft w:val="0"/>
          <w:marRight w:val="0"/>
          <w:marTop w:val="0"/>
          <w:marBottom w:val="0"/>
          <w:divBdr>
            <w:top w:val="dotted" w:sz="2" w:space="6" w:color="FFFFFF"/>
            <w:left w:val="dotted" w:sz="4" w:space="17" w:color="FFFFFF"/>
            <w:bottom w:val="dotted" w:sz="4" w:space="1" w:color="FFFFFF"/>
            <w:right w:val="dotted" w:sz="4" w:space="8" w:color="FFFFFF"/>
          </w:divBdr>
          <w:divsChild>
            <w:div w:id="440418175">
              <w:marLeft w:val="0"/>
              <w:marRight w:val="0"/>
              <w:marTop w:val="0"/>
              <w:marBottom w:val="0"/>
              <w:divBdr>
                <w:top w:val="none" w:sz="0" w:space="0" w:color="auto"/>
                <w:left w:val="none" w:sz="0" w:space="0" w:color="auto"/>
                <w:bottom w:val="none" w:sz="0" w:space="0" w:color="auto"/>
                <w:right w:val="none" w:sz="0" w:space="0" w:color="auto"/>
              </w:divBdr>
            </w:div>
            <w:div w:id="440418219">
              <w:marLeft w:val="0"/>
              <w:marRight w:val="0"/>
              <w:marTop w:val="0"/>
              <w:marBottom w:val="0"/>
              <w:divBdr>
                <w:top w:val="none" w:sz="0" w:space="0" w:color="auto"/>
                <w:left w:val="none" w:sz="0" w:space="0" w:color="auto"/>
                <w:bottom w:val="none" w:sz="0" w:space="0" w:color="auto"/>
                <w:right w:val="none" w:sz="0" w:space="0" w:color="auto"/>
              </w:divBdr>
            </w:div>
            <w:div w:id="440418220">
              <w:marLeft w:val="0"/>
              <w:marRight w:val="0"/>
              <w:marTop w:val="0"/>
              <w:marBottom w:val="0"/>
              <w:divBdr>
                <w:top w:val="none" w:sz="0" w:space="0" w:color="auto"/>
                <w:left w:val="none" w:sz="0" w:space="0" w:color="auto"/>
                <w:bottom w:val="none" w:sz="0" w:space="0" w:color="auto"/>
                <w:right w:val="none" w:sz="0" w:space="0" w:color="auto"/>
              </w:divBdr>
            </w:div>
            <w:div w:id="440418265">
              <w:marLeft w:val="0"/>
              <w:marRight w:val="0"/>
              <w:marTop w:val="0"/>
              <w:marBottom w:val="0"/>
              <w:divBdr>
                <w:top w:val="none" w:sz="0" w:space="0" w:color="auto"/>
                <w:left w:val="none" w:sz="0" w:space="0" w:color="auto"/>
                <w:bottom w:val="none" w:sz="0" w:space="0" w:color="auto"/>
                <w:right w:val="none" w:sz="0" w:space="0" w:color="auto"/>
              </w:divBdr>
            </w:div>
            <w:div w:id="440418290">
              <w:marLeft w:val="0"/>
              <w:marRight w:val="0"/>
              <w:marTop w:val="0"/>
              <w:marBottom w:val="0"/>
              <w:divBdr>
                <w:top w:val="none" w:sz="0" w:space="0" w:color="auto"/>
                <w:left w:val="none" w:sz="0" w:space="0" w:color="auto"/>
                <w:bottom w:val="none" w:sz="0" w:space="0" w:color="auto"/>
                <w:right w:val="none" w:sz="0" w:space="0" w:color="auto"/>
              </w:divBdr>
            </w:div>
            <w:div w:id="440418352">
              <w:marLeft w:val="0"/>
              <w:marRight w:val="0"/>
              <w:marTop w:val="0"/>
              <w:marBottom w:val="0"/>
              <w:divBdr>
                <w:top w:val="none" w:sz="0" w:space="0" w:color="auto"/>
                <w:left w:val="none" w:sz="0" w:space="0" w:color="auto"/>
                <w:bottom w:val="none" w:sz="0" w:space="0" w:color="auto"/>
                <w:right w:val="none" w:sz="0" w:space="0" w:color="auto"/>
              </w:divBdr>
            </w:div>
            <w:div w:id="440418415">
              <w:marLeft w:val="0"/>
              <w:marRight w:val="0"/>
              <w:marTop w:val="0"/>
              <w:marBottom w:val="0"/>
              <w:divBdr>
                <w:top w:val="none" w:sz="0" w:space="0" w:color="auto"/>
                <w:left w:val="none" w:sz="0" w:space="0" w:color="auto"/>
                <w:bottom w:val="none" w:sz="0" w:space="0" w:color="auto"/>
                <w:right w:val="none" w:sz="0" w:space="0" w:color="auto"/>
              </w:divBdr>
            </w:div>
            <w:div w:id="440418441">
              <w:marLeft w:val="0"/>
              <w:marRight w:val="0"/>
              <w:marTop w:val="0"/>
              <w:marBottom w:val="0"/>
              <w:divBdr>
                <w:top w:val="none" w:sz="0" w:space="0" w:color="auto"/>
                <w:left w:val="none" w:sz="0" w:space="0" w:color="auto"/>
                <w:bottom w:val="none" w:sz="0" w:space="0" w:color="auto"/>
                <w:right w:val="none" w:sz="0" w:space="0" w:color="auto"/>
              </w:divBdr>
            </w:div>
            <w:div w:id="440418585">
              <w:marLeft w:val="0"/>
              <w:marRight w:val="0"/>
              <w:marTop w:val="0"/>
              <w:marBottom w:val="0"/>
              <w:divBdr>
                <w:top w:val="none" w:sz="0" w:space="0" w:color="auto"/>
                <w:left w:val="none" w:sz="0" w:space="0" w:color="auto"/>
                <w:bottom w:val="none" w:sz="0" w:space="0" w:color="auto"/>
                <w:right w:val="none" w:sz="0" w:space="0" w:color="auto"/>
              </w:divBdr>
            </w:div>
            <w:div w:id="440418598">
              <w:marLeft w:val="0"/>
              <w:marRight w:val="0"/>
              <w:marTop w:val="0"/>
              <w:marBottom w:val="0"/>
              <w:divBdr>
                <w:top w:val="none" w:sz="0" w:space="0" w:color="auto"/>
                <w:left w:val="none" w:sz="0" w:space="0" w:color="auto"/>
                <w:bottom w:val="none" w:sz="0" w:space="0" w:color="auto"/>
                <w:right w:val="none" w:sz="0" w:space="0" w:color="auto"/>
              </w:divBdr>
            </w:div>
            <w:div w:id="440418666">
              <w:marLeft w:val="0"/>
              <w:marRight w:val="0"/>
              <w:marTop w:val="0"/>
              <w:marBottom w:val="0"/>
              <w:divBdr>
                <w:top w:val="none" w:sz="0" w:space="0" w:color="auto"/>
                <w:left w:val="none" w:sz="0" w:space="0" w:color="auto"/>
                <w:bottom w:val="none" w:sz="0" w:space="0" w:color="auto"/>
                <w:right w:val="none" w:sz="0" w:space="0" w:color="auto"/>
              </w:divBdr>
            </w:div>
            <w:div w:id="440418707">
              <w:marLeft w:val="0"/>
              <w:marRight w:val="0"/>
              <w:marTop w:val="0"/>
              <w:marBottom w:val="0"/>
              <w:divBdr>
                <w:top w:val="none" w:sz="0" w:space="0" w:color="auto"/>
                <w:left w:val="none" w:sz="0" w:space="0" w:color="auto"/>
                <w:bottom w:val="none" w:sz="0" w:space="0" w:color="auto"/>
                <w:right w:val="none" w:sz="0" w:space="0" w:color="auto"/>
              </w:divBdr>
            </w:div>
            <w:div w:id="440418751">
              <w:marLeft w:val="0"/>
              <w:marRight w:val="0"/>
              <w:marTop w:val="0"/>
              <w:marBottom w:val="0"/>
              <w:divBdr>
                <w:top w:val="none" w:sz="0" w:space="0" w:color="auto"/>
                <w:left w:val="none" w:sz="0" w:space="0" w:color="auto"/>
                <w:bottom w:val="none" w:sz="0" w:space="0" w:color="auto"/>
                <w:right w:val="none" w:sz="0" w:space="0" w:color="auto"/>
              </w:divBdr>
            </w:div>
            <w:div w:id="440418762">
              <w:marLeft w:val="0"/>
              <w:marRight w:val="0"/>
              <w:marTop w:val="0"/>
              <w:marBottom w:val="0"/>
              <w:divBdr>
                <w:top w:val="none" w:sz="0" w:space="0" w:color="auto"/>
                <w:left w:val="none" w:sz="0" w:space="0" w:color="auto"/>
                <w:bottom w:val="none" w:sz="0" w:space="0" w:color="auto"/>
                <w:right w:val="none" w:sz="0" w:space="0" w:color="auto"/>
              </w:divBdr>
            </w:div>
            <w:div w:id="440418843">
              <w:marLeft w:val="0"/>
              <w:marRight w:val="0"/>
              <w:marTop w:val="0"/>
              <w:marBottom w:val="0"/>
              <w:divBdr>
                <w:top w:val="none" w:sz="0" w:space="0" w:color="auto"/>
                <w:left w:val="none" w:sz="0" w:space="0" w:color="auto"/>
                <w:bottom w:val="none" w:sz="0" w:space="0" w:color="auto"/>
                <w:right w:val="none" w:sz="0" w:space="0" w:color="auto"/>
              </w:divBdr>
            </w:div>
            <w:div w:id="440418946">
              <w:marLeft w:val="0"/>
              <w:marRight w:val="0"/>
              <w:marTop w:val="0"/>
              <w:marBottom w:val="0"/>
              <w:divBdr>
                <w:top w:val="none" w:sz="0" w:space="0" w:color="auto"/>
                <w:left w:val="none" w:sz="0" w:space="0" w:color="auto"/>
                <w:bottom w:val="none" w:sz="0" w:space="0" w:color="auto"/>
                <w:right w:val="none" w:sz="0" w:space="0" w:color="auto"/>
              </w:divBdr>
            </w:div>
            <w:div w:id="440419008">
              <w:marLeft w:val="0"/>
              <w:marRight w:val="0"/>
              <w:marTop w:val="0"/>
              <w:marBottom w:val="0"/>
              <w:divBdr>
                <w:top w:val="none" w:sz="0" w:space="0" w:color="auto"/>
                <w:left w:val="none" w:sz="0" w:space="0" w:color="auto"/>
                <w:bottom w:val="none" w:sz="0" w:space="0" w:color="auto"/>
                <w:right w:val="none" w:sz="0" w:space="0" w:color="auto"/>
              </w:divBdr>
            </w:div>
            <w:div w:id="440419108">
              <w:marLeft w:val="0"/>
              <w:marRight w:val="0"/>
              <w:marTop w:val="0"/>
              <w:marBottom w:val="0"/>
              <w:divBdr>
                <w:top w:val="none" w:sz="0" w:space="0" w:color="auto"/>
                <w:left w:val="none" w:sz="0" w:space="0" w:color="auto"/>
                <w:bottom w:val="none" w:sz="0" w:space="0" w:color="auto"/>
                <w:right w:val="none" w:sz="0" w:space="0" w:color="auto"/>
              </w:divBdr>
            </w:div>
            <w:div w:id="440419145">
              <w:marLeft w:val="0"/>
              <w:marRight w:val="0"/>
              <w:marTop w:val="0"/>
              <w:marBottom w:val="0"/>
              <w:divBdr>
                <w:top w:val="none" w:sz="0" w:space="0" w:color="auto"/>
                <w:left w:val="none" w:sz="0" w:space="0" w:color="auto"/>
                <w:bottom w:val="none" w:sz="0" w:space="0" w:color="auto"/>
                <w:right w:val="none" w:sz="0" w:space="0" w:color="auto"/>
              </w:divBdr>
            </w:div>
            <w:div w:id="440419258">
              <w:marLeft w:val="0"/>
              <w:marRight w:val="0"/>
              <w:marTop w:val="0"/>
              <w:marBottom w:val="0"/>
              <w:divBdr>
                <w:top w:val="none" w:sz="0" w:space="0" w:color="auto"/>
                <w:left w:val="none" w:sz="0" w:space="0" w:color="auto"/>
                <w:bottom w:val="none" w:sz="0" w:space="0" w:color="auto"/>
                <w:right w:val="none" w:sz="0" w:space="0" w:color="auto"/>
              </w:divBdr>
            </w:div>
            <w:div w:id="440419270">
              <w:marLeft w:val="0"/>
              <w:marRight w:val="0"/>
              <w:marTop w:val="0"/>
              <w:marBottom w:val="0"/>
              <w:divBdr>
                <w:top w:val="none" w:sz="0" w:space="0" w:color="auto"/>
                <w:left w:val="none" w:sz="0" w:space="0" w:color="auto"/>
                <w:bottom w:val="none" w:sz="0" w:space="0" w:color="auto"/>
                <w:right w:val="none" w:sz="0" w:space="0" w:color="auto"/>
              </w:divBdr>
            </w:div>
            <w:div w:id="440419362">
              <w:marLeft w:val="0"/>
              <w:marRight w:val="0"/>
              <w:marTop w:val="0"/>
              <w:marBottom w:val="0"/>
              <w:divBdr>
                <w:top w:val="none" w:sz="0" w:space="0" w:color="auto"/>
                <w:left w:val="none" w:sz="0" w:space="0" w:color="auto"/>
                <w:bottom w:val="none" w:sz="0" w:space="0" w:color="auto"/>
                <w:right w:val="none" w:sz="0" w:space="0" w:color="auto"/>
              </w:divBdr>
            </w:div>
            <w:div w:id="440419387">
              <w:marLeft w:val="0"/>
              <w:marRight w:val="0"/>
              <w:marTop w:val="0"/>
              <w:marBottom w:val="0"/>
              <w:divBdr>
                <w:top w:val="none" w:sz="0" w:space="0" w:color="auto"/>
                <w:left w:val="none" w:sz="0" w:space="0" w:color="auto"/>
                <w:bottom w:val="none" w:sz="0" w:space="0" w:color="auto"/>
                <w:right w:val="none" w:sz="0" w:space="0" w:color="auto"/>
              </w:divBdr>
            </w:div>
            <w:div w:id="440419522">
              <w:marLeft w:val="0"/>
              <w:marRight w:val="0"/>
              <w:marTop w:val="0"/>
              <w:marBottom w:val="0"/>
              <w:divBdr>
                <w:top w:val="none" w:sz="0" w:space="0" w:color="auto"/>
                <w:left w:val="none" w:sz="0" w:space="0" w:color="auto"/>
                <w:bottom w:val="none" w:sz="0" w:space="0" w:color="auto"/>
                <w:right w:val="none" w:sz="0" w:space="0" w:color="auto"/>
              </w:divBdr>
            </w:div>
            <w:div w:id="440419565">
              <w:marLeft w:val="0"/>
              <w:marRight w:val="0"/>
              <w:marTop w:val="0"/>
              <w:marBottom w:val="0"/>
              <w:divBdr>
                <w:top w:val="none" w:sz="0" w:space="0" w:color="auto"/>
                <w:left w:val="none" w:sz="0" w:space="0" w:color="auto"/>
                <w:bottom w:val="none" w:sz="0" w:space="0" w:color="auto"/>
                <w:right w:val="none" w:sz="0" w:space="0" w:color="auto"/>
              </w:divBdr>
            </w:div>
            <w:div w:id="440419632">
              <w:marLeft w:val="0"/>
              <w:marRight w:val="0"/>
              <w:marTop w:val="0"/>
              <w:marBottom w:val="0"/>
              <w:divBdr>
                <w:top w:val="none" w:sz="0" w:space="0" w:color="auto"/>
                <w:left w:val="none" w:sz="0" w:space="0" w:color="auto"/>
                <w:bottom w:val="none" w:sz="0" w:space="0" w:color="auto"/>
                <w:right w:val="none" w:sz="0" w:space="0" w:color="auto"/>
              </w:divBdr>
            </w:div>
            <w:div w:id="440419694">
              <w:marLeft w:val="0"/>
              <w:marRight w:val="0"/>
              <w:marTop w:val="0"/>
              <w:marBottom w:val="0"/>
              <w:divBdr>
                <w:top w:val="none" w:sz="0" w:space="0" w:color="auto"/>
                <w:left w:val="none" w:sz="0" w:space="0" w:color="auto"/>
                <w:bottom w:val="none" w:sz="0" w:space="0" w:color="auto"/>
                <w:right w:val="none" w:sz="0" w:space="0" w:color="auto"/>
              </w:divBdr>
            </w:div>
            <w:div w:id="440419746">
              <w:marLeft w:val="0"/>
              <w:marRight w:val="0"/>
              <w:marTop w:val="0"/>
              <w:marBottom w:val="0"/>
              <w:divBdr>
                <w:top w:val="none" w:sz="0" w:space="0" w:color="auto"/>
                <w:left w:val="none" w:sz="0" w:space="0" w:color="auto"/>
                <w:bottom w:val="none" w:sz="0" w:space="0" w:color="auto"/>
                <w:right w:val="none" w:sz="0" w:space="0" w:color="auto"/>
              </w:divBdr>
            </w:div>
            <w:div w:id="440419857">
              <w:marLeft w:val="0"/>
              <w:marRight w:val="0"/>
              <w:marTop w:val="0"/>
              <w:marBottom w:val="0"/>
              <w:divBdr>
                <w:top w:val="none" w:sz="0" w:space="0" w:color="auto"/>
                <w:left w:val="none" w:sz="0" w:space="0" w:color="auto"/>
                <w:bottom w:val="none" w:sz="0" w:space="0" w:color="auto"/>
                <w:right w:val="none" w:sz="0" w:space="0" w:color="auto"/>
              </w:divBdr>
            </w:div>
            <w:div w:id="440419915">
              <w:marLeft w:val="0"/>
              <w:marRight w:val="0"/>
              <w:marTop w:val="0"/>
              <w:marBottom w:val="0"/>
              <w:divBdr>
                <w:top w:val="none" w:sz="0" w:space="0" w:color="auto"/>
                <w:left w:val="none" w:sz="0" w:space="0" w:color="auto"/>
                <w:bottom w:val="none" w:sz="0" w:space="0" w:color="auto"/>
                <w:right w:val="none" w:sz="0" w:space="0" w:color="auto"/>
              </w:divBdr>
            </w:div>
            <w:div w:id="440419977">
              <w:marLeft w:val="0"/>
              <w:marRight w:val="0"/>
              <w:marTop w:val="0"/>
              <w:marBottom w:val="0"/>
              <w:divBdr>
                <w:top w:val="none" w:sz="0" w:space="0" w:color="auto"/>
                <w:left w:val="none" w:sz="0" w:space="0" w:color="auto"/>
                <w:bottom w:val="none" w:sz="0" w:space="0" w:color="auto"/>
                <w:right w:val="none" w:sz="0" w:space="0" w:color="auto"/>
              </w:divBdr>
            </w:div>
            <w:div w:id="440420027">
              <w:marLeft w:val="0"/>
              <w:marRight w:val="0"/>
              <w:marTop w:val="0"/>
              <w:marBottom w:val="0"/>
              <w:divBdr>
                <w:top w:val="none" w:sz="0" w:space="0" w:color="auto"/>
                <w:left w:val="none" w:sz="0" w:space="0" w:color="auto"/>
                <w:bottom w:val="none" w:sz="0" w:space="0" w:color="auto"/>
                <w:right w:val="none" w:sz="0" w:space="0" w:color="auto"/>
              </w:divBdr>
            </w:div>
            <w:div w:id="440420452">
              <w:marLeft w:val="0"/>
              <w:marRight w:val="0"/>
              <w:marTop w:val="0"/>
              <w:marBottom w:val="0"/>
              <w:divBdr>
                <w:top w:val="none" w:sz="0" w:space="0" w:color="auto"/>
                <w:left w:val="none" w:sz="0" w:space="0" w:color="auto"/>
                <w:bottom w:val="none" w:sz="0" w:space="0" w:color="auto"/>
                <w:right w:val="none" w:sz="0" w:space="0" w:color="auto"/>
              </w:divBdr>
            </w:div>
            <w:div w:id="440420725">
              <w:marLeft w:val="0"/>
              <w:marRight w:val="0"/>
              <w:marTop w:val="0"/>
              <w:marBottom w:val="0"/>
              <w:divBdr>
                <w:top w:val="none" w:sz="0" w:space="0" w:color="auto"/>
                <w:left w:val="none" w:sz="0" w:space="0" w:color="auto"/>
                <w:bottom w:val="none" w:sz="0" w:space="0" w:color="auto"/>
                <w:right w:val="none" w:sz="0" w:space="0" w:color="auto"/>
              </w:divBdr>
            </w:div>
            <w:div w:id="440420767">
              <w:marLeft w:val="0"/>
              <w:marRight w:val="0"/>
              <w:marTop w:val="0"/>
              <w:marBottom w:val="0"/>
              <w:divBdr>
                <w:top w:val="none" w:sz="0" w:space="0" w:color="auto"/>
                <w:left w:val="none" w:sz="0" w:space="0" w:color="auto"/>
                <w:bottom w:val="none" w:sz="0" w:space="0" w:color="auto"/>
                <w:right w:val="none" w:sz="0" w:space="0" w:color="auto"/>
              </w:divBdr>
            </w:div>
            <w:div w:id="440420846">
              <w:marLeft w:val="0"/>
              <w:marRight w:val="0"/>
              <w:marTop w:val="0"/>
              <w:marBottom w:val="0"/>
              <w:divBdr>
                <w:top w:val="none" w:sz="0" w:space="0" w:color="auto"/>
                <w:left w:val="none" w:sz="0" w:space="0" w:color="auto"/>
                <w:bottom w:val="none" w:sz="0" w:space="0" w:color="auto"/>
                <w:right w:val="none" w:sz="0" w:space="0" w:color="auto"/>
              </w:divBdr>
            </w:div>
            <w:div w:id="440421000">
              <w:marLeft w:val="0"/>
              <w:marRight w:val="0"/>
              <w:marTop w:val="0"/>
              <w:marBottom w:val="0"/>
              <w:divBdr>
                <w:top w:val="none" w:sz="0" w:space="0" w:color="auto"/>
                <w:left w:val="none" w:sz="0" w:space="0" w:color="auto"/>
                <w:bottom w:val="none" w:sz="0" w:space="0" w:color="auto"/>
                <w:right w:val="none" w:sz="0" w:space="0" w:color="auto"/>
              </w:divBdr>
            </w:div>
            <w:div w:id="440421018">
              <w:marLeft w:val="0"/>
              <w:marRight w:val="0"/>
              <w:marTop w:val="0"/>
              <w:marBottom w:val="0"/>
              <w:divBdr>
                <w:top w:val="none" w:sz="0" w:space="0" w:color="auto"/>
                <w:left w:val="none" w:sz="0" w:space="0" w:color="auto"/>
                <w:bottom w:val="none" w:sz="0" w:space="0" w:color="auto"/>
                <w:right w:val="none" w:sz="0" w:space="0" w:color="auto"/>
              </w:divBdr>
            </w:div>
          </w:divsChild>
        </w:div>
        <w:div w:id="440420117">
          <w:marLeft w:val="0"/>
          <w:marRight w:val="0"/>
          <w:marTop w:val="0"/>
          <w:marBottom w:val="0"/>
          <w:divBdr>
            <w:top w:val="none" w:sz="0" w:space="0" w:color="auto"/>
            <w:left w:val="none" w:sz="0" w:space="0" w:color="auto"/>
            <w:bottom w:val="none" w:sz="0" w:space="0" w:color="auto"/>
            <w:right w:val="none" w:sz="0" w:space="0" w:color="auto"/>
          </w:divBdr>
        </w:div>
        <w:div w:id="440420322">
          <w:marLeft w:val="0"/>
          <w:marRight w:val="0"/>
          <w:marTop w:val="0"/>
          <w:marBottom w:val="0"/>
          <w:divBdr>
            <w:top w:val="none" w:sz="0" w:space="0" w:color="auto"/>
            <w:left w:val="none" w:sz="0" w:space="0" w:color="auto"/>
            <w:bottom w:val="none" w:sz="0" w:space="0" w:color="auto"/>
            <w:right w:val="none" w:sz="0" w:space="0" w:color="auto"/>
          </w:divBdr>
          <w:divsChild>
            <w:div w:id="440419207">
              <w:marLeft w:val="0"/>
              <w:marRight w:val="0"/>
              <w:marTop w:val="0"/>
              <w:marBottom w:val="0"/>
              <w:divBdr>
                <w:top w:val="none" w:sz="0" w:space="0" w:color="auto"/>
                <w:left w:val="none" w:sz="0" w:space="0" w:color="auto"/>
                <w:bottom w:val="none" w:sz="0" w:space="0" w:color="auto"/>
                <w:right w:val="none" w:sz="0" w:space="0" w:color="auto"/>
              </w:divBdr>
            </w:div>
            <w:div w:id="440420946">
              <w:marLeft w:val="0"/>
              <w:marRight w:val="0"/>
              <w:marTop w:val="0"/>
              <w:marBottom w:val="0"/>
              <w:divBdr>
                <w:top w:val="none" w:sz="0" w:space="0" w:color="auto"/>
                <w:left w:val="none" w:sz="0" w:space="0" w:color="auto"/>
                <w:bottom w:val="none" w:sz="0" w:space="0" w:color="auto"/>
                <w:right w:val="none" w:sz="0" w:space="0" w:color="auto"/>
              </w:divBdr>
            </w:div>
          </w:divsChild>
        </w:div>
        <w:div w:id="440420355">
          <w:marLeft w:val="0"/>
          <w:marRight w:val="0"/>
          <w:marTop w:val="0"/>
          <w:marBottom w:val="0"/>
          <w:divBdr>
            <w:top w:val="none" w:sz="0" w:space="0" w:color="auto"/>
            <w:left w:val="none" w:sz="0" w:space="0" w:color="auto"/>
            <w:bottom w:val="none" w:sz="0" w:space="0" w:color="auto"/>
            <w:right w:val="none" w:sz="0" w:space="0" w:color="auto"/>
          </w:divBdr>
          <w:divsChild>
            <w:div w:id="440419962">
              <w:marLeft w:val="0"/>
              <w:marRight w:val="0"/>
              <w:marTop w:val="0"/>
              <w:marBottom w:val="0"/>
              <w:divBdr>
                <w:top w:val="none" w:sz="0" w:space="0" w:color="auto"/>
                <w:left w:val="none" w:sz="0" w:space="0" w:color="auto"/>
                <w:bottom w:val="none" w:sz="0" w:space="0" w:color="auto"/>
                <w:right w:val="none" w:sz="0" w:space="0" w:color="auto"/>
              </w:divBdr>
            </w:div>
          </w:divsChild>
        </w:div>
        <w:div w:id="440420491">
          <w:marLeft w:val="0"/>
          <w:marRight w:val="0"/>
          <w:marTop w:val="0"/>
          <w:marBottom w:val="0"/>
          <w:divBdr>
            <w:top w:val="none" w:sz="0" w:space="0" w:color="auto"/>
            <w:left w:val="none" w:sz="0" w:space="0" w:color="auto"/>
            <w:bottom w:val="none" w:sz="0" w:space="0" w:color="auto"/>
            <w:right w:val="none" w:sz="0" w:space="0" w:color="auto"/>
          </w:divBdr>
          <w:divsChild>
            <w:div w:id="440418760">
              <w:marLeft w:val="0"/>
              <w:marRight w:val="0"/>
              <w:marTop w:val="0"/>
              <w:marBottom w:val="0"/>
              <w:divBdr>
                <w:top w:val="none" w:sz="0" w:space="0" w:color="auto"/>
                <w:left w:val="none" w:sz="0" w:space="0" w:color="auto"/>
                <w:bottom w:val="none" w:sz="0" w:space="0" w:color="auto"/>
                <w:right w:val="none" w:sz="0" w:space="0" w:color="auto"/>
              </w:divBdr>
            </w:div>
          </w:divsChild>
        </w:div>
        <w:div w:id="440421010">
          <w:marLeft w:val="0"/>
          <w:marRight w:val="0"/>
          <w:marTop w:val="0"/>
          <w:marBottom w:val="0"/>
          <w:divBdr>
            <w:top w:val="none" w:sz="0" w:space="0" w:color="auto"/>
            <w:left w:val="none" w:sz="0" w:space="0" w:color="auto"/>
            <w:bottom w:val="none" w:sz="0" w:space="0" w:color="auto"/>
            <w:right w:val="none" w:sz="0" w:space="0" w:color="auto"/>
          </w:divBdr>
          <w:divsChild>
            <w:div w:id="44041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544">
      <w:marLeft w:val="0"/>
      <w:marRight w:val="0"/>
      <w:marTop w:val="0"/>
      <w:marBottom w:val="0"/>
      <w:divBdr>
        <w:top w:val="none" w:sz="0" w:space="0" w:color="auto"/>
        <w:left w:val="none" w:sz="0" w:space="0" w:color="auto"/>
        <w:bottom w:val="none" w:sz="0" w:space="0" w:color="auto"/>
        <w:right w:val="none" w:sz="0" w:space="0" w:color="auto"/>
      </w:divBdr>
    </w:div>
    <w:div w:id="440419549">
      <w:marLeft w:val="0"/>
      <w:marRight w:val="0"/>
      <w:marTop w:val="0"/>
      <w:marBottom w:val="0"/>
      <w:divBdr>
        <w:top w:val="none" w:sz="0" w:space="0" w:color="auto"/>
        <w:left w:val="none" w:sz="0" w:space="0" w:color="auto"/>
        <w:bottom w:val="none" w:sz="0" w:space="0" w:color="auto"/>
        <w:right w:val="none" w:sz="0" w:space="0" w:color="auto"/>
      </w:divBdr>
    </w:div>
    <w:div w:id="440419550">
      <w:marLeft w:val="0"/>
      <w:marRight w:val="0"/>
      <w:marTop w:val="0"/>
      <w:marBottom w:val="0"/>
      <w:divBdr>
        <w:top w:val="none" w:sz="0" w:space="0" w:color="auto"/>
        <w:left w:val="none" w:sz="0" w:space="0" w:color="auto"/>
        <w:bottom w:val="none" w:sz="0" w:space="0" w:color="auto"/>
        <w:right w:val="none" w:sz="0" w:space="0" w:color="auto"/>
      </w:divBdr>
    </w:div>
    <w:div w:id="440419552">
      <w:marLeft w:val="0"/>
      <w:marRight w:val="0"/>
      <w:marTop w:val="0"/>
      <w:marBottom w:val="0"/>
      <w:divBdr>
        <w:top w:val="none" w:sz="0" w:space="0" w:color="auto"/>
        <w:left w:val="none" w:sz="0" w:space="0" w:color="auto"/>
        <w:bottom w:val="none" w:sz="0" w:space="0" w:color="auto"/>
        <w:right w:val="none" w:sz="0" w:space="0" w:color="auto"/>
      </w:divBdr>
    </w:div>
    <w:div w:id="440419553">
      <w:marLeft w:val="0"/>
      <w:marRight w:val="0"/>
      <w:marTop w:val="0"/>
      <w:marBottom w:val="0"/>
      <w:divBdr>
        <w:top w:val="none" w:sz="0" w:space="0" w:color="auto"/>
        <w:left w:val="none" w:sz="0" w:space="0" w:color="auto"/>
        <w:bottom w:val="none" w:sz="0" w:space="0" w:color="auto"/>
        <w:right w:val="none" w:sz="0" w:space="0" w:color="auto"/>
      </w:divBdr>
      <w:divsChild>
        <w:div w:id="440418395">
          <w:marLeft w:val="200"/>
          <w:marRight w:val="200"/>
          <w:marTop w:val="200"/>
          <w:marBottom w:val="200"/>
          <w:divBdr>
            <w:top w:val="none" w:sz="0" w:space="0" w:color="auto"/>
            <w:left w:val="none" w:sz="0" w:space="0" w:color="auto"/>
            <w:bottom w:val="none" w:sz="0" w:space="0" w:color="auto"/>
            <w:right w:val="none" w:sz="0" w:space="0" w:color="auto"/>
          </w:divBdr>
        </w:div>
        <w:div w:id="440420917">
          <w:marLeft w:val="200"/>
          <w:marRight w:val="200"/>
          <w:marTop w:val="200"/>
          <w:marBottom w:val="200"/>
          <w:divBdr>
            <w:top w:val="none" w:sz="0" w:space="0" w:color="auto"/>
            <w:left w:val="none" w:sz="0" w:space="0" w:color="auto"/>
            <w:bottom w:val="none" w:sz="0" w:space="0" w:color="auto"/>
            <w:right w:val="none" w:sz="0" w:space="0" w:color="auto"/>
          </w:divBdr>
        </w:div>
      </w:divsChild>
    </w:div>
    <w:div w:id="440419554">
      <w:marLeft w:val="0"/>
      <w:marRight w:val="0"/>
      <w:marTop w:val="0"/>
      <w:marBottom w:val="0"/>
      <w:divBdr>
        <w:top w:val="none" w:sz="0" w:space="0" w:color="auto"/>
        <w:left w:val="none" w:sz="0" w:space="0" w:color="auto"/>
        <w:bottom w:val="none" w:sz="0" w:space="0" w:color="auto"/>
        <w:right w:val="none" w:sz="0" w:space="0" w:color="auto"/>
      </w:divBdr>
    </w:div>
    <w:div w:id="440419555">
      <w:marLeft w:val="0"/>
      <w:marRight w:val="0"/>
      <w:marTop w:val="0"/>
      <w:marBottom w:val="0"/>
      <w:divBdr>
        <w:top w:val="none" w:sz="0" w:space="0" w:color="auto"/>
        <w:left w:val="none" w:sz="0" w:space="0" w:color="auto"/>
        <w:bottom w:val="none" w:sz="0" w:space="0" w:color="auto"/>
        <w:right w:val="none" w:sz="0" w:space="0" w:color="auto"/>
      </w:divBdr>
    </w:div>
    <w:div w:id="440419559">
      <w:marLeft w:val="0"/>
      <w:marRight w:val="0"/>
      <w:marTop w:val="0"/>
      <w:marBottom w:val="0"/>
      <w:divBdr>
        <w:top w:val="none" w:sz="0" w:space="0" w:color="auto"/>
        <w:left w:val="none" w:sz="0" w:space="0" w:color="auto"/>
        <w:bottom w:val="none" w:sz="0" w:space="0" w:color="auto"/>
        <w:right w:val="none" w:sz="0" w:space="0" w:color="auto"/>
      </w:divBdr>
    </w:div>
    <w:div w:id="440419561">
      <w:marLeft w:val="0"/>
      <w:marRight w:val="0"/>
      <w:marTop w:val="0"/>
      <w:marBottom w:val="0"/>
      <w:divBdr>
        <w:top w:val="none" w:sz="0" w:space="0" w:color="auto"/>
        <w:left w:val="none" w:sz="0" w:space="0" w:color="auto"/>
        <w:bottom w:val="none" w:sz="0" w:space="0" w:color="auto"/>
        <w:right w:val="none" w:sz="0" w:space="0" w:color="auto"/>
      </w:divBdr>
      <w:divsChild>
        <w:div w:id="440418406">
          <w:marLeft w:val="0"/>
          <w:marRight w:val="0"/>
          <w:marTop w:val="0"/>
          <w:marBottom w:val="0"/>
          <w:divBdr>
            <w:top w:val="none" w:sz="0" w:space="0" w:color="auto"/>
            <w:left w:val="none" w:sz="0" w:space="0" w:color="auto"/>
            <w:bottom w:val="none" w:sz="0" w:space="0" w:color="auto"/>
            <w:right w:val="none" w:sz="0" w:space="0" w:color="auto"/>
          </w:divBdr>
        </w:div>
      </w:divsChild>
    </w:div>
    <w:div w:id="440419562">
      <w:marLeft w:val="0"/>
      <w:marRight w:val="0"/>
      <w:marTop w:val="0"/>
      <w:marBottom w:val="0"/>
      <w:divBdr>
        <w:top w:val="none" w:sz="0" w:space="0" w:color="auto"/>
        <w:left w:val="none" w:sz="0" w:space="0" w:color="auto"/>
        <w:bottom w:val="none" w:sz="0" w:space="0" w:color="auto"/>
        <w:right w:val="none" w:sz="0" w:space="0" w:color="auto"/>
      </w:divBdr>
    </w:div>
    <w:div w:id="440419564">
      <w:marLeft w:val="0"/>
      <w:marRight w:val="0"/>
      <w:marTop w:val="0"/>
      <w:marBottom w:val="0"/>
      <w:divBdr>
        <w:top w:val="none" w:sz="0" w:space="0" w:color="auto"/>
        <w:left w:val="none" w:sz="0" w:space="0" w:color="auto"/>
        <w:bottom w:val="none" w:sz="0" w:space="0" w:color="auto"/>
        <w:right w:val="none" w:sz="0" w:space="0" w:color="auto"/>
      </w:divBdr>
    </w:div>
    <w:div w:id="440419566">
      <w:marLeft w:val="0"/>
      <w:marRight w:val="0"/>
      <w:marTop w:val="0"/>
      <w:marBottom w:val="0"/>
      <w:divBdr>
        <w:top w:val="none" w:sz="0" w:space="0" w:color="auto"/>
        <w:left w:val="none" w:sz="0" w:space="0" w:color="auto"/>
        <w:bottom w:val="none" w:sz="0" w:space="0" w:color="auto"/>
        <w:right w:val="none" w:sz="0" w:space="0" w:color="auto"/>
      </w:divBdr>
    </w:div>
    <w:div w:id="440419570">
      <w:marLeft w:val="0"/>
      <w:marRight w:val="0"/>
      <w:marTop w:val="0"/>
      <w:marBottom w:val="0"/>
      <w:divBdr>
        <w:top w:val="none" w:sz="0" w:space="0" w:color="auto"/>
        <w:left w:val="none" w:sz="0" w:space="0" w:color="auto"/>
        <w:bottom w:val="none" w:sz="0" w:space="0" w:color="auto"/>
        <w:right w:val="none" w:sz="0" w:space="0" w:color="auto"/>
      </w:divBdr>
    </w:div>
    <w:div w:id="440419571">
      <w:marLeft w:val="0"/>
      <w:marRight w:val="0"/>
      <w:marTop w:val="0"/>
      <w:marBottom w:val="0"/>
      <w:divBdr>
        <w:top w:val="none" w:sz="0" w:space="0" w:color="auto"/>
        <w:left w:val="none" w:sz="0" w:space="0" w:color="auto"/>
        <w:bottom w:val="none" w:sz="0" w:space="0" w:color="auto"/>
        <w:right w:val="none" w:sz="0" w:space="0" w:color="auto"/>
      </w:divBdr>
    </w:div>
    <w:div w:id="440419572">
      <w:marLeft w:val="0"/>
      <w:marRight w:val="0"/>
      <w:marTop w:val="0"/>
      <w:marBottom w:val="0"/>
      <w:divBdr>
        <w:top w:val="none" w:sz="0" w:space="0" w:color="auto"/>
        <w:left w:val="none" w:sz="0" w:space="0" w:color="auto"/>
        <w:bottom w:val="none" w:sz="0" w:space="0" w:color="auto"/>
        <w:right w:val="none" w:sz="0" w:space="0" w:color="auto"/>
      </w:divBdr>
    </w:div>
    <w:div w:id="440419575">
      <w:marLeft w:val="0"/>
      <w:marRight w:val="0"/>
      <w:marTop w:val="0"/>
      <w:marBottom w:val="0"/>
      <w:divBdr>
        <w:top w:val="none" w:sz="0" w:space="0" w:color="auto"/>
        <w:left w:val="none" w:sz="0" w:space="0" w:color="auto"/>
        <w:bottom w:val="none" w:sz="0" w:space="0" w:color="auto"/>
        <w:right w:val="none" w:sz="0" w:space="0" w:color="auto"/>
      </w:divBdr>
      <w:divsChild>
        <w:div w:id="440418615">
          <w:marLeft w:val="0"/>
          <w:marRight w:val="0"/>
          <w:marTop w:val="0"/>
          <w:marBottom w:val="0"/>
          <w:divBdr>
            <w:top w:val="none" w:sz="0" w:space="0" w:color="auto"/>
            <w:left w:val="none" w:sz="0" w:space="0" w:color="auto"/>
            <w:bottom w:val="none" w:sz="0" w:space="0" w:color="auto"/>
            <w:right w:val="none" w:sz="0" w:space="0" w:color="auto"/>
          </w:divBdr>
        </w:div>
        <w:div w:id="440418685">
          <w:marLeft w:val="0"/>
          <w:marRight w:val="0"/>
          <w:marTop w:val="0"/>
          <w:marBottom w:val="0"/>
          <w:divBdr>
            <w:top w:val="none" w:sz="0" w:space="0" w:color="auto"/>
            <w:left w:val="none" w:sz="0" w:space="0" w:color="auto"/>
            <w:bottom w:val="none" w:sz="0" w:space="0" w:color="auto"/>
            <w:right w:val="none" w:sz="0" w:space="0" w:color="auto"/>
          </w:divBdr>
        </w:div>
        <w:div w:id="440419057">
          <w:marLeft w:val="0"/>
          <w:marRight w:val="0"/>
          <w:marTop w:val="0"/>
          <w:marBottom w:val="0"/>
          <w:divBdr>
            <w:top w:val="none" w:sz="0" w:space="0" w:color="auto"/>
            <w:left w:val="none" w:sz="0" w:space="0" w:color="auto"/>
            <w:bottom w:val="none" w:sz="0" w:space="0" w:color="auto"/>
            <w:right w:val="none" w:sz="0" w:space="0" w:color="auto"/>
          </w:divBdr>
        </w:div>
        <w:div w:id="440420749">
          <w:marLeft w:val="0"/>
          <w:marRight w:val="0"/>
          <w:marTop w:val="0"/>
          <w:marBottom w:val="0"/>
          <w:divBdr>
            <w:top w:val="none" w:sz="0" w:space="0" w:color="auto"/>
            <w:left w:val="none" w:sz="0" w:space="0" w:color="auto"/>
            <w:bottom w:val="none" w:sz="0" w:space="0" w:color="auto"/>
            <w:right w:val="none" w:sz="0" w:space="0" w:color="auto"/>
          </w:divBdr>
        </w:div>
        <w:div w:id="440420912">
          <w:marLeft w:val="0"/>
          <w:marRight w:val="0"/>
          <w:marTop w:val="0"/>
          <w:marBottom w:val="0"/>
          <w:divBdr>
            <w:top w:val="none" w:sz="0" w:space="0" w:color="auto"/>
            <w:left w:val="none" w:sz="0" w:space="0" w:color="auto"/>
            <w:bottom w:val="none" w:sz="0" w:space="0" w:color="auto"/>
            <w:right w:val="none" w:sz="0" w:space="0" w:color="auto"/>
          </w:divBdr>
          <w:divsChild>
            <w:div w:id="440419855">
              <w:marLeft w:val="0"/>
              <w:marRight w:val="0"/>
              <w:marTop w:val="0"/>
              <w:marBottom w:val="0"/>
              <w:divBdr>
                <w:top w:val="none" w:sz="0" w:space="0" w:color="auto"/>
                <w:left w:val="none" w:sz="0" w:space="0" w:color="auto"/>
                <w:bottom w:val="none" w:sz="0" w:space="0" w:color="auto"/>
                <w:right w:val="none" w:sz="0" w:space="0" w:color="auto"/>
              </w:divBdr>
            </w:div>
            <w:div w:id="440420008">
              <w:marLeft w:val="0"/>
              <w:marRight w:val="0"/>
              <w:marTop w:val="0"/>
              <w:marBottom w:val="0"/>
              <w:divBdr>
                <w:top w:val="none" w:sz="0" w:space="0" w:color="auto"/>
                <w:left w:val="none" w:sz="0" w:space="0" w:color="auto"/>
                <w:bottom w:val="none" w:sz="0" w:space="0" w:color="auto"/>
                <w:right w:val="none" w:sz="0" w:space="0" w:color="auto"/>
              </w:divBdr>
            </w:div>
            <w:div w:id="440420237">
              <w:marLeft w:val="0"/>
              <w:marRight w:val="0"/>
              <w:marTop w:val="0"/>
              <w:marBottom w:val="0"/>
              <w:divBdr>
                <w:top w:val="none" w:sz="0" w:space="0" w:color="auto"/>
                <w:left w:val="none" w:sz="0" w:space="0" w:color="auto"/>
                <w:bottom w:val="none" w:sz="0" w:space="0" w:color="auto"/>
                <w:right w:val="none" w:sz="0" w:space="0" w:color="auto"/>
              </w:divBdr>
            </w:div>
            <w:div w:id="440420364">
              <w:marLeft w:val="0"/>
              <w:marRight w:val="0"/>
              <w:marTop w:val="0"/>
              <w:marBottom w:val="0"/>
              <w:divBdr>
                <w:top w:val="none" w:sz="0" w:space="0" w:color="auto"/>
                <w:left w:val="none" w:sz="0" w:space="0" w:color="auto"/>
                <w:bottom w:val="none" w:sz="0" w:space="0" w:color="auto"/>
                <w:right w:val="none" w:sz="0" w:space="0" w:color="auto"/>
              </w:divBdr>
            </w:div>
            <w:div w:id="440420713">
              <w:marLeft w:val="0"/>
              <w:marRight w:val="0"/>
              <w:marTop w:val="0"/>
              <w:marBottom w:val="0"/>
              <w:divBdr>
                <w:top w:val="none" w:sz="0" w:space="0" w:color="auto"/>
                <w:left w:val="none" w:sz="0" w:space="0" w:color="auto"/>
                <w:bottom w:val="none" w:sz="0" w:space="0" w:color="auto"/>
                <w:right w:val="none" w:sz="0" w:space="0" w:color="auto"/>
              </w:divBdr>
            </w:div>
            <w:div w:id="440420718">
              <w:marLeft w:val="0"/>
              <w:marRight w:val="0"/>
              <w:marTop w:val="0"/>
              <w:marBottom w:val="0"/>
              <w:divBdr>
                <w:top w:val="none" w:sz="0" w:space="0" w:color="auto"/>
                <w:left w:val="none" w:sz="0" w:space="0" w:color="auto"/>
                <w:bottom w:val="none" w:sz="0" w:space="0" w:color="auto"/>
                <w:right w:val="none" w:sz="0" w:space="0" w:color="auto"/>
              </w:divBdr>
              <w:divsChild>
                <w:div w:id="440419659">
                  <w:marLeft w:val="0"/>
                  <w:marRight w:val="0"/>
                  <w:marTop w:val="0"/>
                  <w:marBottom w:val="0"/>
                  <w:divBdr>
                    <w:top w:val="none" w:sz="0" w:space="0" w:color="auto"/>
                    <w:left w:val="none" w:sz="0" w:space="0" w:color="auto"/>
                    <w:bottom w:val="none" w:sz="0" w:space="0" w:color="auto"/>
                    <w:right w:val="none" w:sz="0" w:space="0" w:color="auto"/>
                  </w:divBdr>
                </w:div>
                <w:div w:id="440419868">
                  <w:marLeft w:val="0"/>
                  <w:marRight w:val="0"/>
                  <w:marTop w:val="0"/>
                  <w:marBottom w:val="0"/>
                  <w:divBdr>
                    <w:top w:val="none" w:sz="0" w:space="0" w:color="auto"/>
                    <w:left w:val="none" w:sz="0" w:space="0" w:color="auto"/>
                    <w:bottom w:val="none" w:sz="0" w:space="0" w:color="auto"/>
                    <w:right w:val="none" w:sz="0" w:space="0" w:color="auto"/>
                  </w:divBdr>
                </w:div>
              </w:divsChild>
            </w:div>
            <w:div w:id="4404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576">
      <w:marLeft w:val="0"/>
      <w:marRight w:val="0"/>
      <w:marTop w:val="0"/>
      <w:marBottom w:val="0"/>
      <w:divBdr>
        <w:top w:val="none" w:sz="0" w:space="0" w:color="auto"/>
        <w:left w:val="none" w:sz="0" w:space="0" w:color="auto"/>
        <w:bottom w:val="none" w:sz="0" w:space="0" w:color="auto"/>
        <w:right w:val="none" w:sz="0" w:space="0" w:color="auto"/>
      </w:divBdr>
    </w:div>
    <w:div w:id="440419577">
      <w:marLeft w:val="0"/>
      <w:marRight w:val="0"/>
      <w:marTop w:val="0"/>
      <w:marBottom w:val="0"/>
      <w:divBdr>
        <w:top w:val="none" w:sz="0" w:space="0" w:color="auto"/>
        <w:left w:val="none" w:sz="0" w:space="0" w:color="auto"/>
        <w:bottom w:val="none" w:sz="0" w:space="0" w:color="auto"/>
        <w:right w:val="none" w:sz="0" w:space="0" w:color="auto"/>
      </w:divBdr>
    </w:div>
    <w:div w:id="440419580">
      <w:marLeft w:val="0"/>
      <w:marRight w:val="0"/>
      <w:marTop w:val="0"/>
      <w:marBottom w:val="0"/>
      <w:divBdr>
        <w:top w:val="none" w:sz="0" w:space="0" w:color="auto"/>
        <w:left w:val="none" w:sz="0" w:space="0" w:color="auto"/>
        <w:bottom w:val="none" w:sz="0" w:space="0" w:color="auto"/>
        <w:right w:val="none" w:sz="0" w:space="0" w:color="auto"/>
      </w:divBdr>
    </w:div>
    <w:div w:id="440419582">
      <w:marLeft w:val="0"/>
      <w:marRight w:val="0"/>
      <w:marTop w:val="0"/>
      <w:marBottom w:val="0"/>
      <w:divBdr>
        <w:top w:val="none" w:sz="0" w:space="0" w:color="auto"/>
        <w:left w:val="none" w:sz="0" w:space="0" w:color="auto"/>
        <w:bottom w:val="none" w:sz="0" w:space="0" w:color="auto"/>
        <w:right w:val="none" w:sz="0" w:space="0" w:color="auto"/>
      </w:divBdr>
      <w:divsChild>
        <w:div w:id="440418277">
          <w:marLeft w:val="0"/>
          <w:marRight w:val="0"/>
          <w:marTop w:val="0"/>
          <w:marBottom w:val="0"/>
          <w:divBdr>
            <w:top w:val="none" w:sz="0" w:space="0" w:color="auto"/>
            <w:left w:val="none" w:sz="0" w:space="0" w:color="auto"/>
            <w:bottom w:val="none" w:sz="0" w:space="0" w:color="auto"/>
            <w:right w:val="none" w:sz="0" w:space="0" w:color="auto"/>
          </w:divBdr>
          <w:divsChild>
            <w:div w:id="440420704">
              <w:marLeft w:val="0"/>
              <w:marRight w:val="0"/>
              <w:marTop w:val="0"/>
              <w:marBottom w:val="0"/>
              <w:divBdr>
                <w:top w:val="none" w:sz="0" w:space="0" w:color="auto"/>
                <w:left w:val="none" w:sz="0" w:space="0" w:color="auto"/>
                <w:bottom w:val="none" w:sz="0" w:space="0" w:color="auto"/>
                <w:right w:val="none" w:sz="0" w:space="0" w:color="auto"/>
              </w:divBdr>
              <w:divsChild>
                <w:div w:id="44042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663">
          <w:marLeft w:val="0"/>
          <w:marRight w:val="0"/>
          <w:marTop w:val="0"/>
          <w:marBottom w:val="0"/>
          <w:divBdr>
            <w:top w:val="none" w:sz="0" w:space="0" w:color="auto"/>
            <w:left w:val="none" w:sz="0" w:space="0" w:color="auto"/>
            <w:bottom w:val="none" w:sz="0" w:space="0" w:color="auto"/>
            <w:right w:val="none" w:sz="0" w:space="0" w:color="auto"/>
          </w:divBdr>
        </w:div>
        <w:div w:id="440419166">
          <w:marLeft w:val="0"/>
          <w:marRight w:val="0"/>
          <w:marTop w:val="0"/>
          <w:marBottom w:val="0"/>
          <w:divBdr>
            <w:top w:val="none" w:sz="0" w:space="0" w:color="auto"/>
            <w:left w:val="none" w:sz="0" w:space="0" w:color="auto"/>
            <w:bottom w:val="none" w:sz="0" w:space="0" w:color="auto"/>
            <w:right w:val="none" w:sz="0" w:space="0" w:color="auto"/>
          </w:divBdr>
        </w:div>
        <w:div w:id="440420700">
          <w:marLeft w:val="0"/>
          <w:marRight w:val="0"/>
          <w:marTop w:val="0"/>
          <w:marBottom w:val="0"/>
          <w:divBdr>
            <w:top w:val="none" w:sz="0" w:space="0" w:color="auto"/>
            <w:left w:val="none" w:sz="0" w:space="0" w:color="auto"/>
            <w:bottom w:val="none" w:sz="0" w:space="0" w:color="auto"/>
            <w:right w:val="none" w:sz="0" w:space="0" w:color="auto"/>
          </w:divBdr>
          <w:divsChild>
            <w:div w:id="440418581">
              <w:marLeft w:val="0"/>
              <w:marRight w:val="0"/>
              <w:marTop w:val="0"/>
              <w:marBottom w:val="0"/>
              <w:divBdr>
                <w:top w:val="none" w:sz="0" w:space="0" w:color="auto"/>
                <w:left w:val="none" w:sz="0" w:space="0" w:color="auto"/>
                <w:bottom w:val="none" w:sz="0" w:space="0" w:color="auto"/>
                <w:right w:val="none" w:sz="0" w:space="0" w:color="auto"/>
              </w:divBdr>
              <w:divsChild>
                <w:div w:id="440418713">
                  <w:marLeft w:val="0"/>
                  <w:marRight w:val="0"/>
                  <w:marTop w:val="0"/>
                  <w:marBottom w:val="0"/>
                  <w:divBdr>
                    <w:top w:val="none" w:sz="0" w:space="0" w:color="auto"/>
                    <w:left w:val="none" w:sz="0" w:space="0" w:color="auto"/>
                    <w:bottom w:val="none" w:sz="0" w:space="0" w:color="auto"/>
                    <w:right w:val="none" w:sz="0" w:space="0" w:color="auto"/>
                  </w:divBdr>
                  <w:divsChild>
                    <w:div w:id="440419980">
                      <w:marLeft w:val="0"/>
                      <w:marRight w:val="0"/>
                      <w:marTop w:val="0"/>
                      <w:marBottom w:val="0"/>
                      <w:divBdr>
                        <w:top w:val="none" w:sz="0" w:space="0" w:color="auto"/>
                        <w:left w:val="none" w:sz="0" w:space="0" w:color="auto"/>
                        <w:bottom w:val="none" w:sz="0" w:space="0" w:color="auto"/>
                        <w:right w:val="none" w:sz="0" w:space="0" w:color="auto"/>
                      </w:divBdr>
                      <w:divsChild>
                        <w:div w:id="440420642">
                          <w:marLeft w:val="0"/>
                          <w:marRight w:val="0"/>
                          <w:marTop w:val="0"/>
                          <w:marBottom w:val="0"/>
                          <w:divBdr>
                            <w:top w:val="none" w:sz="0" w:space="0" w:color="auto"/>
                            <w:left w:val="none" w:sz="0" w:space="0" w:color="auto"/>
                            <w:bottom w:val="none" w:sz="0" w:space="0" w:color="auto"/>
                            <w:right w:val="none" w:sz="0" w:space="0" w:color="auto"/>
                          </w:divBdr>
                          <w:divsChild>
                            <w:div w:id="4404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0419584">
      <w:marLeft w:val="0"/>
      <w:marRight w:val="0"/>
      <w:marTop w:val="0"/>
      <w:marBottom w:val="0"/>
      <w:divBdr>
        <w:top w:val="none" w:sz="0" w:space="0" w:color="auto"/>
        <w:left w:val="none" w:sz="0" w:space="0" w:color="auto"/>
        <w:bottom w:val="none" w:sz="0" w:space="0" w:color="auto"/>
        <w:right w:val="none" w:sz="0" w:space="0" w:color="auto"/>
      </w:divBdr>
    </w:div>
    <w:div w:id="440419585">
      <w:marLeft w:val="0"/>
      <w:marRight w:val="0"/>
      <w:marTop w:val="0"/>
      <w:marBottom w:val="0"/>
      <w:divBdr>
        <w:top w:val="none" w:sz="0" w:space="0" w:color="auto"/>
        <w:left w:val="none" w:sz="0" w:space="0" w:color="auto"/>
        <w:bottom w:val="none" w:sz="0" w:space="0" w:color="auto"/>
        <w:right w:val="none" w:sz="0" w:space="0" w:color="auto"/>
      </w:divBdr>
    </w:div>
    <w:div w:id="440419587">
      <w:marLeft w:val="0"/>
      <w:marRight w:val="0"/>
      <w:marTop w:val="0"/>
      <w:marBottom w:val="0"/>
      <w:divBdr>
        <w:top w:val="none" w:sz="0" w:space="0" w:color="auto"/>
        <w:left w:val="none" w:sz="0" w:space="0" w:color="auto"/>
        <w:bottom w:val="none" w:sz="0" w:space="0" w:color="auto"/>
        <w:right w:val="none" w:sz="0" w:space="0" w:color="auto"/>
      </w:divBdr>
    </w:div>
    <w:div w:id="440419588">
      <w:marLeft w:val="0"/>
      <w:marRight w:val="0"/>
      <w:marTop w:val="0"/>
      <w:marBottom w:val="0"/>
      <w:divBdr>
        <w:top w:val="none" w:sz="0" w:space="0" w:color="auto"/>
        <w:left w:val="none" w:sz="0" w:space="0" w:color="auto"/>
        <w:bottom w:val="none" w:sz="0" w:space="0" w:color="auto"/>
        <w:right w:val="none" w:sz="0" w:space="0" w:color="auto"/>
      </w:divBdr>
      <w:divsChild>
        <w:div w:id="440420047">
          <w:marLeft w:val="0"/>
          <w:marRight w:val="0"/>
          <w:marTop w:val="0"/>
          <w:marBottom w:val="0"/>
          <w:divBdr>
            <w:top w:val="none" w:sz="0" w:space="0" w:color="auto"/>
            <w:left w:val="none" w:sz="0" w:space="0" w:color="auto"/>
            <w:bottom w:val="none" w:sz="0" w:space="0" w:color="auto"/>
            <w:right w:val="none" w:sz="0" w:space="0" w:color="auto"/>
          </w:divBdr>
          <w:divsChild>
            <w:div w:id="440418423">
              <w:marLeft w:val="0"/>
              <w:marRight w:val="0"/>
              <w:marTop w:val="0"/>
              <w:marBottom w:val="0"/>
              <w:divBdr>
                <w:top w:val="none" w:sz="0" w:space="0" w:color="auto"/>
                <w:left w:val="none" w:sz="0" w:space="0" w:color="auto"/>
                <w:bottom w:val="none" w:sz="0" w:space="0" w:color="auto"/>
                <w:right w:val="none" w:sz="0" w:space="0" w:color="auto"/>
              </w:divBdr>
              <w:divsChild>
                <w:div w:id="440418898">
                  <w:marLeft w:val="0"/>
                  <w:marRight w:val="0"/>
                  <w:marTop w:val="0"/>
                  <w:marBottom w:val="0"/>
                  <w:divBdr>
                    <w:top w:val="none" w:sz="0" w:space="0" w:color="auto"/>
                    <w:left w:val="none" w:sz="0" w:space="0" w:color="auto"/>
                    <w:bottom w:val="none" w:sz="0" w:space="0" w:color="auto"/>
                    <w:right w:val="none" w:sz="0" w:space="0" w:color="auto"/>
                  </w:divBdr>
                  <w:divsChild>
                    <w:div w:id="440420971">
                      <w:marLeft w:val="0"/>
                      <w:marRight w:val="0"/>
                      <w:marTop w:val="0"/>
                      <w:marBottom w:val="0"/>
                      <w:divBdr>
                        <w:top w:val="none" w:sz="0" w:space="0" w:color="auto"/>
                        <w:left w:val="none" w:sz="0" w:space="0" w:color="auto"/>
                        <w:bottom w:val="none" w:sz="0" w:space="0" w:color="auto"/>
                        <w:right w:val="none" w:sz="0" w:space="0" w:color="auto"/>
                      </w:divBdr>
                      <w:divsChild>
                        <w:div w:id="440419686">
                          <w:marLeft w:val="0"/>
                          <w:marRight w:val="0"/>
                          <w:marTop w:val="0"/>
                          <w:marBottom w:val="0"/>
                          <w:divBdr>
                            <w:top w:val="none" w:sz="0" w:space="0" w:color="auto"/>
                            <w:left w:val="none" w:sz="0" w:space="0" w:color="auto"/>
                            <w:bottom w:val="none" w:sz="0" w:space="0" w:color="auto"/>
                            <w:right w:val="none" w:sz="0" w:space="0" w:color="auto"/>
                          </w:divBdr>
                          <w:divsChild>
                            <w:div w:id="440419240">
                              <w:marLeft w:val="0"/>
                              <w:marRight w:val="0"/>
                              <w:marTop w:val="0"/>
                              <w:marBottom w:val="0"/>
                              <w:divBdr>
                                <w:top w:val="none" w:sz="0" w:space="0" w:color="auto"/>
                                <w:left w:val="none" w:sz="0" w:space="0" w:color="auto"/>
                                <w:bottom w:val="none" w:sz="0" w:space="0" w:color="auto"/>
                                <w:right w:val="none" w:sz="0" w:space="0" w:color="auto"/>
                              </w:divBdr>
                              <w:divsChild>
                                <w:div w:id="440419227">
                                  <w:marLeft w:val="0"/>
                                  <w:marRight w:val="0"/>
                                  <w:marTop w:val="0"/>
                                  <w:marBottom w:val="0"/>
                                  <w:divBdr>
                                    <w:top w:val="none" w:sz="0" w:space="0" w:color="auto"/>
                                    <w:left w:val="none" w:sz="0" w:space="0" w:color="auto"/>
                                    <w:bottom w:val="none" w:sz="0" w:space="0" w:color="auto"/>
                                    <w:right w:val="none" w:sz="0" w:space="0" w:color="auto"/>
                                  </w:divBdr>
                                  <w:divsChild>
                                    <w:div w:id="44042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419589">
      <w:marLeft w:val="0"/>
      <w:marRight w:val="0"/>
      <w:marTop w:val="0"/>
      <w:marBottom w:val="0"/>
      <w:divBdr>
        <w:top w:val="none" w:sz="0" w:space="0" w:color="auto"/>
        <w:left w:val="none" w:sz="0" w:space="0" w:color="auto"/>
        <w:bottom w:val="none" w:sz="0" w:space="0" w:color="auto"/>
        <w:right w:val="none" w:sz="0" w:space="0" w:color="auto"/>
      </w:divBdr>
    </w:div>
    <w:div w:id="440419591">
      <w:marLeft w:val="0"/>
      <w:marRight w:val="0"/>
      <w:marTop w:val="0"/>
      <w:marBottom w:val="0"/>
      <w:divBdr>
        <w:top w:val="none" w:sz="0" w:space="0" w:color="auto"/>
        <w:left w:val="none" w:sz="0" w:space="0" w:color="auto"/>
        <w:bottom w:val="none" w:sz="0" w:space="0" w:color="auto"/>
        <w:right w:val="none" w:sz="0" w:space="0" w:color="auto"/>
      </w:divBdr>
    </w:div>
    <w:div w:id="440419593">
      <w:marLeft w:val="0"/>
      <w:marRight w:val="0"/>
      <w:marTop w:val="0"/>
      <w:marBottom w:val="0"/>
      <w:divBdr>
        <w:top w:val="none" w:sz="0" w:space="0" w:color="auto"/>
        <w:left w:val="none" w:sz="0" w:space="0" w:color="auto"/>
        <w:bottom w:val="none" w:sz="0" w:space="0" w:color="auto"/>
        <w:right w:val="none" w:sz="0" w:space="0" w:color="auto"/>
      </w:divBdr>
    </w:div>
    <w:div w:id="440419594">
      <w:marLeft w:val="0"/>
      <w:marRight w:val="0"/>
      <w:marTop w:val="0"/>
      <w:marBottom w:val="0"/>
      <w:divBdr>
        <w:top w:val="none" w:sz="0" w:space="0" w:color="auto"/>
        <w:left w:val="none" w:sz="0" w:space="0" w:color="auto"/>
        <w:bottom w:val="none" w:sz="0" w:space="0" w:color="auto"/>
        <w:right w:val="none" w:sz="0" w:space="0" w:color="auto"/>
      </w:divBdr>
      <w:divsChild>
        <w:div w:id="440418965">
          <w:marLeft w:val="0"/>
          <w:marRight w:val="0"/>
          <w:marTop w:val="0"/>
          <w:marBottom w:val="0"/>
          <w:divBdr>
            <w:top w:val="none" w:sz="0" w:space="0" w:color="auto"/>
            <w:left w:val="none" w:sz="0" w:space="0" w:color="auto"/>
            <w:bottom w:val="none" w:sz="0" w:space="0" w:color="auto"/>
            <w:right w:val="none" w:sz="0" w:space="0" w:color="auto"/>
          </w:divBdr>
          <w:divsChild>
            <w:div w:id="440420154">
              <w:marLeft w:val="0"/>
              <w:marRight w:val="0"/>
              <w:marTop w:val="0"/>
              <w:marBottom w:val="0"/>
              <w:divBdr>
                <w:top w:val="none" w:sz="0" w:space="0" w:color="auto"/>
                <w:left w:val="none" w:sz="0" w:space="0" w:color="auto"/>
                <w:bottom w:val="none" w:sz="0" w:space="0" w:color="auto"/>
                <w:right w:val="none" w:sz="0" w:space="0" w:color="auto"/>
              </w:divBdr>
            </w:div>
          </w:divsChild>
        </w:div>
        <w:div w:id="440419103">
          <w:marLeft w:val="0"/>
          <w:marRight w:val="0"/>
          <w:marTop w:val="0"/>
          <w:marBottom w:val="0"/>
          <w:divBdr>
            <w:top w:val="none" w:sz="0" w:space="0" w:color="auto"/>
            <w:left w:val="none" w:sz="0" w:space="0" w:color="auto"/>
            <w:bottom w:val="none" w:sz="0" w:space="0" w:color="auto"/>
            <w:right w:val="none" w:sz="0" w:space="0" w:color="auto"/>
          </w:divBdr>
          <w:divsChild>
            <w:div w:id="440419703">
              <w:marLeft w:val="0"/>
              <w:marRight w:val="0"/>
              <w:marTop w:val="0"/>
              <w:marBottom w:val="0"/>
              <w:divBdr>
                <w:top w:val="none" w:sz="0" w:space="0" w:color="auto"/>
                <w:left w:val="none" w:sz="0" w:space="0" w:color="auto"/>
                <w:bottom w:val="none" w:sz="0" w:space="0" w:color="auto"/>
                <w:right w:val="none" w:sz="0" w:space="0" w:color="auto"/>
              </w:divBdr>
              <w:divsChild>
                <w:div w:id="440418962">
                  <w:marLeft w:val="0"/>
                  <w:marRight w:val="0"/>
                  <w:marTop w:val="0"/>
                  <w:marBottom w:val="0"/>
                  <w:divBdr>
                    <w:top w:val="none" w:sz="0" w:space="0" w:color="auto"/>
                    <w:left w:val="none" w:sz="0" w:space="0" w:color="auto"/>
                    <w:bottom w:val="none" w:sz="0" w:space="0" w:color="auto"/>
                    <w:right w:val="none" w:sz="0" w:space="0" w:color="auto"/>
                  </w:divBdr>
                  <w:divsChild>
                    <w:div w:id="440419620">
                      <w:marLeft w:val="0"/>
                      <w:marRight w:val="0"/>
                      <w:marTop w:val="0"/>
                      <w:marBottom w:val="0"/>
                      <w:divBdr>
                        <w:top w:val="none" w:sz="0" w:space="0" w:color="auto"/>
                        <w:left w:val="none" w:sz="0" w:space="0" w:color="auto"/>
                        <w:bottom w:val="none" w:sz="0" w:space="0" w:color="auto"/>
                        <w:right w:val="none" w:sz="0" w:space="0" w:color="auto"/>
                      </w:divBdr>
                      <w:divsChild>
                        <w:div w:id="44042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19595">
      <w:marLeft w:val="0"/>
      <w:marRight w:val="0"/>
      <w:marTop w:val="0"/>
      <w:marBottom w:val="0"/>
      <w:divBdr>
        <w:top w:val="none" w:sz="0" w:space="0" w:color="auto"/>
        <w:left w:val="none" w:sz="0" w:space="0" w:color="auto"/>
        <w:bottom w:val="none" w:sz="0" w:space="0" w:color="auto"/>
        <w:right w:val="none" w:sz="0" w:space="0" w:color="auto"/>
      </w:divBdr>
    </w:div>
    <w:div w:id="440419597">
      <w:marLeft w:val="0"/>
      <w:marRight w:val="0"/>
      <w:marTop w:val="0"/>
      <w:marBottom w:val="0"/>
      <w:divBdr>
        <w:top w:val="none" w:sz="0" w:space="0" w:color="auto"/>
        <w:left w:val="none" w:sz="0" w:space="0" w:color="auto"/>
        <w:bottom w:val="none" w:sz="0" w:space="0" w:color="auto"/>
        <w:right w:val="none" w:sz="0" w:space="0" w:color="auto"/>
      </w:divBdr>
    </w:div>
    <w:div w:id="440419607">
      <w:marLeft w:val="0"/>
      <w:marRight w:val="0"/>
      <w:marTop w:val="0"/>
      <w:marBottom w:val="0"/>
      <w:divBdr>
        <w:top w:val="none" w:sz="0" w:space="0" w:color="auto"/>
        <w:left w:val="none" w:sz="0" w:space="0" w:color="auto"/>
        <w:bottom w:val="none" w:sz="0" w:space="0" w:color="auto"/>
        <w:right w:val="none" w:sz="0" w:space="0" w:color="auto"/>
      </w:divBdr>
    </w:div>
    <w:div w:id="440419608">
      <w:marLeft w:val="0"/>
      <w:marRight w:val="0"/>
      <w:marTop w:val="0"/>
      <w:marBottom w:val="0"/>
      <w:divBdr>
        <w:top w:val="none" w:sz="0" w:space="0" w:color="auto"/>
        <w:left w:val="none" w:sz="0" w:space="0" w:color="auto"/>
        <w:bottom w:val="none" w:sz="0" w:space="0" w:color="auto"/>
        <w:right w:val="none" w:sz="0" w:space="0" w:color="auto"/>
      </w:divBdr>
    </w:div>
    <w:div w:id="440419611">
      <w:marLeft w:val="0"/>
      <w:marRight w:val="0"/>
      <w:marTop w:val="0"/>
      <w:marBottom w:val="0"/>
      <w:divBdr>
        <w:top w:val="none" w:sz="0" w:space="0" w:color="auto"/>
        <w:left w:val="none" w:sz="0" w:space="0" w:color="auto"/>
        <w:bottom w:val="none" w:sz="0" w:space="0" w:color="auto"/>
        <w:right w:val="none" w:sz="0" w:space="0" w:color="auto"/>
      </w:divBdr>
    </w:div>
    <w:div w:id="440419614">
      <w:marLeft w:val="0"/>
      <w:marRight w:val="0"/>
      <w:marTop w:val="0"/>
      <w:marBottom w:val="0"/>
      <w:divBdr>
        <w:top w:val="none" w:sz="0" w:space="0" w:color="auto"/>
        <w:left w:val="none" w:sz="0" w:space="0" w:color="auto"/>
        <w:bottom w:val="none" w:sz="0" w:space="0" w:color="auto"/>
        <w:right w:val="none" w:sz="0" w:space="0" w:color="auto"/>
      </w:divBdr>
      <w:divsChild>
        <w:div w:id="440418450">
          <w:marLeft w:val="0"/>
          <w:marRight w:val="0"/>
          <w:marTop w:val="0"/>
          <w:marBottom w:val="0"/>
          <w:divBdr>
            <w:top w:val="none" w:sz="0" w:space="0" w:color="auto"/>
            <w:left w:val="none" w:sz="0" w:space="0" w:color="auto"/>
            <w:bottom w:val="none" w:sz="0" w:space="0" w:color="auto"/>
            <w:right w:val="none" w:sz="0" w:space="0" w:color="auto"/>
          </w:divBdr>
        </w:div>
      </w:divsChild>
    </w:div>
    <w:div w:id="440419616">
      <w:marLeft w:val="0"/>
      <w:marRight w:val="0"/>
      <w:marTop w:val="0"/>
      <w:marBottom w:val="0"/>
      <w:divBdr>
        <w:top w:val="none" w:sz="0" w:space="0" w:color="auto"/>
        <w:left w:val="none" w:sz="0" w:space="0" w:color="auto"/>
        <w:bottom w:val="none" w:sz="0" w:space="0" w:color="auto"/>
        <w:right w:val="none" w:sz="0" w:space="0" w:color="auto"/>
      </w:divBdr>
    </w:div>
    <w:div w:id="440419618">
      <w:marLeft w:val="0"/>
      <w:marRight w:val="0"/>
      <w:marTop w:val="0"/>
      <w:marBottom w:val="0"/>
      <w:divBdr>
        <w:top w:val="none" w:sz="0" w:space="0" w:color="auto"/>
        <w:left w:val="none" w:sz="0" w:space="0" w:color="auto"/>
        <w:bottom w:val="none" w:sz="0" w:space="0" w:color="auto"/>
        <w:right w:val="none" w:sz="0" w:space="0" w:color="auto"/>
      </w:divBdr>
    </w:div>
    <w:div w:id="440419619">
      <w:marLeft w:val="0"/>
      <w:marRight w:val="0"/>
      <w:marTop w:val="0"/>
      <w:marBottom w:val="0"/>
      <w:divBdr>
        <w:top w:val="none" w:sz="0" w:space="0" w:color="auto"/>
        <w:left w:val="none" w:sz="0" w:space="0" w:color="auto"/>
        <w:bottom w:val="none" w:sz="0" w:space="0" w:color="auto"/>
        <w:right w:val="none" w:sz="0" w:space="0" w:color="auto"/>
      </w:divBdr>
    </w:div>
    <w:div w:id="440419622">
      <w:marLeft w:val="0"/>
      <w:marRight w:val="0"/>
      <w:marTop w:val="0"/>
      <w:marBottom w:val="0"/>
      <w:divBdr>
        <w:top w:val="none" w:sz="0" w:space="0" w:color="auto"/>
        <w:left w:val="none" w:sz="0" w:space="0" w:color="auto"/>
        <w:bottom w:val="none" w:sz="0" w:space="0" w:color="auto"/>
        <w:right w:val="none" w:sz="0" w:space="0" w:color="auto"/>
      </w:divBdr>
    </w:div>
    <w:div w:id="440419624">
      <w:marLeft w:val="0"/>
      <w:marRight w:val="0"/>
      <w:marTop w:val="0"/>
      <w:marBottom w:val="0"/>
      <w:divBdr>
        <w:top w:val="none" w:sz="0" w:space="0" w:color="auto"/>
        <w:left w:val="none" w:sz="0" w:space="0" w:color="auto"/>
        <w:bottom w:val="none" w:sz="0" w:space="0" w:color="auto"/>
        <w:right w:val="none" w:sz="0" w:space="0" w:color="auto"/>
      </w:divBdr>
    </w:div>
    <w:div w:id="440419625">
      <w:marLeft w:val="0"/>
      <w:marRight w:val="0"/>
      <w:marTop w:val="0"/>
      <w:marBottom w:val="0"/>
      <w:divBdr>
        <w:top w:val="none" w:sz="0" w:space="0" w:color="auto"/>
        <w:left w:val="none" w:sz="0" w:space="0" w:color="auto"/>
        <w:bottom w:val="none" w:sz="0" w:space="0" w:color="auto"/>
        <w:right w:val="none" w:sz="0" w:space="0" w:color="auto"/>
      </w:divBdr>
    </w:div>
    <w:div w:id="440419626">
      <w:marLeft w:val="0"/>
      <w:marRight w:val="0"/>
      <w:marTop w:val="0"/>
      <w:marBottom w:val="0"/>
      <w:divBdr>
        <w:top w:val="none" w:sz="0" w:space="0" w:color="auto"/>
        <w:left w:val="none" w:sz="0" w:space="0" w:color="auto"/>
        <w:bottom w:val="none" w:sz="0" w:space="0" w:color="auto"/>
        <w:right w:val="none" w:sz="0" w:space="0" w:color="auto"/>
      </w:divBdr>
    </w:div>
    <w:div w:id="440419628">
      <w:marLeft w:val="0"/>
      <w:marRight w:val="0"/>
      <w:marTop w:val="0"/>
      <w:marBottom w:val="0"/>
      <w:divBdr>
        <w:top w:val="none" w:sz="0" w:space="0" w:color="auto"/>
        <w:left w:val="none" w:sz="0" w:space="0" w:color="auto"/>
        <w:bottom w:val="none" w:sz="0" w:space="0" w:color="auto"/>
        <w:right w:val="none" w:sz="0" w:space="0" w:color="auto"/>
      </w:divBdr>
    </w:div>
    <w:div w:id="440419631">
      <w:marLeft w:val="0"/>
      <w:marRight w:val="0"/>
      <w:marTop w:val="0"/>
      <w:marBottom w:val="0"/>
      <w:divBdr>
        <w:top w:val="none" w:sz="0" w:space="0" w:color="auto"/>
        <w:left w:val="none" w:sz="0" w:space="0" w:color="auto"/>
        <w:bottom w:val="none" w:sz="0" w:space="0" w:color="auto"/>
        <w:right w:val="none" w:sz="0" w:space="0" w:color="auto"/>
      </w:divBdr>
    </w:div>
    <w:div w:id="440419635">
      <w:marLeft w:val="0"/>
      <w:marRight w:val="0"/>
      <w:marTop w:val="0"/>
      <w:marBottom w:val="0"/>
      <w:divBdr>
        <w:top w:val="none" w:sz="0" w:space="0" w:color="auto"/>
        <w:left w:val="none" w:sz="0" w:space="0" w:color="auto"/>
        <w:bottom w:val="none" w:sz="0" w:space="0" w:color="auto"/>
        <w:right w:val="none" w:sz="0" w:space="0" w:color="auto"/>
      </w:divBdr>
    </w:div>
    <w:div w:id="440419636">
      <w:marLeft w:val="0"/>
      <w:marRight w:val="0"/>
      <w:marTop w:val="0"/>
      <w:marBottom w:val="0"/>
      <w:divBdr>
        <w:top w:val="none" w:sz="0" w:space="0" w:color="auto"/>
        <w:left w:val="none" w:sz="0" w:space="0" w:color="auto"/>
        <w:bottom w:val="none" w:sz="0" w:space="0" w:color="auto"/>
        <w:right w:val="none" w:sz="0" w:space="0" w:color="auto"/>
      </w:divBdr>
    </w:div>
    <w:div w:id="440419637">
      <w:marLeft w:val="0"/>
      <w:marRight w:val="0"/>
      <w:marTop w:val="0"/>
      <w:marBottom w:val="0"/>
      <w:divBdr>
        <w:top w:val="none" w:sz="0" w:space="0" w:color="auto"/>
        <w:left w:val="none" w:sz="0" w:space="0" w:color="auto"/>
        <w:bottom w:val="none" w:sz="0" w:space="0" w:color="auto"/>
        <w:right w:val="none" w:sz="0" w:space="0" w:color="auto"/>
      </w:divBdr>
    </w:div>
    <w:div w:id="440419638">
      <w:marLeft w:val="0"/>
      <w:marRight w:val="0"/>
      <w:marTop w:val="0"/>
      <w:marBottom w:val="0"/>
      <w:divBdr>
        <w:top w:val="none" w:sz="0" w:space="0" w:color="auto"/>
        <w:left w:val="none" w:sz="0" w:space="0" w:color="auto"/>
        <w:bottom w:val="none" w:sz="0" w:space="0" w:color="auto"/>
        <w:right w:val="none" w:sz="0" w:space="0" w:color="auto"/>
      </w:divBdr>
    </w:div>
    <w:div w:id="440419639">
      <w:marLeft w:val="0"/>
      <w:marRight w:val="0"/>
      <w:marTop w:val="0"/>
      <w:marBottom w:val="0"/>
      <w:divBdr>
        <w:top w:val="none" w:sz="0" w:space="0" w:color="auto"/>
        <w:left w:val="none" w:sz="0" w:space="0" w:color="auto"/>
        <w:bottom w:val="none" w:sz="0" w:space="0" w:color="auto"/>
        <w:right w:val="none" w:sz="0" w:space="0" w:color="auto"/>
      </w:divBdr>
    </w:div>
    <w:div w:id="440419642">
      <w:marLeft w:val="0"/>
      <w:marRight w:val="0"/>
      <w:marTop w:val="0"/>
      <w:marBottom w:val="0"/>
      <w:divBdr>
        <w:top w:val="none" w:sz="0" w:space="0" w:color="auto"/>
        <w:left w:val="none" w:sz="0" w:space="0" w:color="auto"/>
        <w:bottom w:val="none" w:sz="0" w:space="0" w:color="auto"/>
        <w:right w:val="none" w:sz="0" w:space="0" w:color="auto"/>
      </w:divBdr>
    </w:div>
    <w:div w:id="440419644">
      <w:marLeft w:val="0"/>
      <w:marRight w:val="0"/>
      <w:marTop w:val="0"/>
      <w:marBottom w:val="0"/>
      <w:divBdr>
        <w:top w:val="none" w:sz="0" w:space="0" w:color="auto"/>
        <w:left w:val="none" w:sz="0" w:space="0" w:color="auto"/>
        <w:bottom w:val="none" w:sz="0" w:space="0" w:color="auto"/>
        <w:right w:val="none" w:sz="0" w:space="0" w:color="auto"/>
      </w:divBdr>
    </w:div>
    <w:div w:id="440419648">
      <w:marLeft w:val="0"/>
      <w:marRight w:val="0"/>
      <w:marTop w:val="0"/>
      <w:marBottom w:val="0"/>
      <w:divBdr>
        <w:top w:val="none" w:sz="0" w:space="0" w:color="auto"/>
        <w:left w:val="none" w:sz="0" w:space="0" w:color="auto"/>
        <w:bottom w:val="none" w:sz="0" w:space="0" w:color="auto"/>
        <w:right w:val="none" w:sz="0" w:space="0" w:color="auto"/>
      </w:divBdr>
      <w:divsChild>
        <w:div w:id="440420212">
          <w:marLeft w:val="0"/>
          <w:marRight w:val="0"/>
          <w:marTop w:val="0"/>
          <w:marBottom w:val="0"/>
          <w:divBdr>
            <w:top w:val="none" w:sz="0" w:space="0" w:color="auto"/>
            <w:left w:val="none" w:sz="0" w:space="0" w:color="auto"/>
            <w:bottom w:val="none" w:sz="0" w:space="0" w:color="auto"/>
            <w:right w:val="none" w:sz="0" w:space="0" w:color="auto"/>
          </w:divBdr>
          <w:divsChild>
            <w:div w:id="440418778">
              <w:marLeft w:val="0"/>
              <w:marRight w:val="0"/>
              <w:marTop w:val="0"/>
              <w:marBottom w:val="0"/>
              <w:divBdr>
                <w:top w:val="none" w:sz="0" w:space="0" w:color="auto"/>
                <w:left w:val="none" w:sz="0" w:space="0" w:color="auto"/>
                <w:bottom w:val="none" w:sz="0" w:space="0" w:color="auto"/>
                <w:right w:val="none" w:sz="0" w:space="0" w:color="auto"/>
              </w:divBdr>
              <w:divsChild>
                <w:div w:id="44041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1001">
          <w:marLeft w:val="0"/>
          <w:marRight w:val="0"/>
          <w:marTop w:val="0"/>
          <w:marBottom w:val="0"/>
          <w:divBdr>
            <w:top w:val="none" w:sz="0" w:space="0" w:color="auto"/>
            <w:left w:val="none" w:sz="0" w:space="0" w:color="auto"/>
            <w:bottom w:val="none" w:sz="0" w:space="0" w:color="auto"/>
            <w:right w:val="none" w:sz="0" w:space="0" w:color="auto"/>
          </w:divBdr>
        </w:div>
      </w:divsChild>
    </w:div>
    <w:div w:id="440419651">
      <w:marLeft w:val="0"/>
      <w:marRight w:val="0"/>
      <w:marTop w:val="0"/>
      <w:marBottom w:val="0"/>
      <w:divBdr>
        <w:top w:val="none" w:sz="0" w:space="0" w:color="auto"/>
        <w:left w:val="none" w:sz="0" w:space="0" w:color="auto"/>
        <w:bottom w:val="none" w:sz="0" w:space="0" w:color="auto"/>
        <w:right w:val="none" w:sz="0" w:space="0" w:color="auto"/>
      </w:divBdr>
    </w:div>
    <w:div w:id="440419652">
      <w:marLeft w:val="0"/>
      <w:marRight w:val="0"/>
      <w:marTop w:val="0"/>
      <w:marBottom w:val="0"/>
      <w:divBdr>
        <w:top w:val="none" w:sz="0" w:space="0" w:color="auto"/>
        <w:left w:val="none" w:sz="0" w:space="0" w:color="auto"/>
        <w:bottom w:val="none" w:sz="0" w:space="0" w:color="auto"/>
        <w:right w:val="none" w:sz="0" w:space="0" w:color="auto"/>
      </w:divBdr>
    </w:div>
    <w:div w:id="440419654">
      <w:marLeft w:val="0"/>
      <w:marRight w:val="0"/>
      <w:marTop w:val="0"/>
      <w:marBottom w:val="0"/>
      <w:divBdr>
        <w:top w:val="none" w:sz="0" w:space="0" w:color="auto"/>
        <w:left w:val="none" w:sz="0" w:space="0" w:color="auto"/>
        <w:bottom w:val="none" w:sz="0" w:space="0" w:color="auto"/>
        <w:right w:val="none" w:sz="0" w:space="0" w:color="auto"/>
      </w:divBdr>
    </w:div>
    <w:div w:id="440419655">
      <w:marLeft w:val="0"/>
      <w:marRight w:val="0"/>
      <w:marTop w:val="0"/>
      <w:marBottom w:val="0"/>
      <w:divBdr>
        <w:top w:val="none" w:sz="0" w:space="0" w:color="auto"/>
        <w:left w:val="none" w:sz="0" w:space="0" w:color="auto"/>
        <w:bottom w:val="none" w:sz="0" w:space="0" w:color="auto"/>
        <w:right w:val="none" w:sz="0" w:space="0" w:color="auto"/>
      </w:divBdr>
    </w:div>
    <w:div w:id="440419657">
      <w:marLeft w:val="0"/>
      <w:marRight w:val="0"/>
      <w:marTop w:val="0"/>
      <w:marBottom w:val="0"/>
      <w:divBdr>
        <w:top w:val="none" w:sz="0" w:space="0" w:color="auto"/>
        <w:left w:val="none" w:sz="0" w:space="0" w:color="auto"/>
        <w:bottom w:val="none" w:sz="0" w:space="0" w:color="auto"/>
        <w:right w:val="none" w:sz="0" w:space="0" w:color="auto"/>
      </w:divBdr>
      <w:divsChild>
        <w:div w:id="440418208">
          <w:marLeft w:val="0"/>
          <w:marRight w:val="0"/>
          <w:marTop w:val="0"/>
          <w:marBottom w:val="0"/>
          <w:divBdr>
            <w:top w:val="none" w:sz="0" w:space="0" w:color="auto"/>
            <w:left w:val="none" w:sz="0" w:space="0" w:color="auto"/>
            <w:bottom w:val="none" w:sz="0" w:space="0" w:color="auto"/>
            <w:right w:val="none" w:sz="0" w:space="0" w:color="auto"/>
          </w:divBdr>
          <w:divsChild>
            <w:div w:id="44042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662">
      <w:marLeft w:val="0"/>
      <w:marRight w:val="0"/>
      <w:marTop w:val="0"/>
      <w:marBottom w:val="0"/>
      <w:divBdr>
        <w:top w:val="none" w:sz="0" w:space="0" w:color="auto"/>
        <w:left w:val="none" w:sz="0" w:space="0" w:color="auto"/>
        <w:bottom w:val="none" w:sz="0" w:space="0" w:color="auto"/>
        <w:right w:val="none" w:sz="0" w:space="0" w:color="auto"/>
      </w:divBdr>
    </w:div>
    <w:div w:id="440419663">
      <w:marLeft w:val="0"/>
      <w:marRight w:val="0"/>
      <w:marTop w:val="0"/>
      <w:marBottom w:val="0"/>
      <w:divBdr>
        <w:top w:val="none" w:sz="0" w:space="0" w:color="auto"/>
        <w:left w:val="none" w:sz="0" w:space="0" w:color="auto"/>
        <w:bottom w:val="none" w:sz="0" w:space="0" w:color="auto"/>
        <w:right w:val="none" w:sz="0" w:space="0" w:color="auto"/>
      </w:divBdr>
      <w:divsChild>
        <w:div w:id="440419795">
          <w:marLeft w:val="0"/>
          <w:marRight w:val="0"/>
          <w:marTop w:val="0"/>
          <w:marBottom w:val="0"/>
          <w:divBdr>
            <w:top w:val="none" w:sz="0" w:space="0" w:color="auto"/>
            <w:left w:val="none" w:sz="0" w:space="0" w:color="auto"/>
            <w:bottom w:val="none" w:sz="0" w:space="0" w:color="auto"/>
            <w:right w:val="none" w:sz="0" w:space="0" w:color="auto"/>
          </w:divBdr>
        </w:div>
      </w:divsChild>
    </w:div>
    <w:div w:id="440419664">
      <w:marLeft w:val="0"/>
      <w:marRight w:val="0"/>
      <w:marTop w:val="0"/>
      <w:marBottom w:val="0"/>
      <w:divBdr>
        <w:top w:val="none" w:sz="0" w:space="0" w:color="auto"/>
        <w:left w:val="none" w:sz="0" w:space="0" w:color="auto"/>
        <w:bottom w:val="none" w:sz="0" w:space="0" w:color="auto"/>
        <w:right w:val="none" w:sz="0" w:space="0" w:color="auto"/>
      </w:divBdr>
    </w:div>
    <w:div w:id="440419666">
      <w:marLeft w:val="0"/>
      <w:marRight w:val="0"/>
      <w:marTop w:val="0"/>
      <w:marBottom w:val="0"/>
      <w:divBdr>
        <w:top w:val="none" w:sz="0" w:space="0" w:color="auto"/>
        <w:left w:val="none" w:sz="0" w:space="0" w:color="auto"/>
        <w:bottom w:val="none" w:sz="0" w:space="0" w:color="auto"/>
        <w:right w:val="none" w:sz="0" w:space="0" w:color="auto"/>
      </w:divBdr>
    </w:div>
    <w:div w:id="440419669">
      <w:marLeft w:val="0"/>
      <w:marRight w:val="0"/>
      <w:marTop w:val="0"/>
      <w:marBottom w:val="0"/>
      <w:divBdr>
        <w:top w:val="none" w:sz="0" w:space="0" w:color="auto"/>
        <w:left w:val="none" w:sz="0" w:space="0" w:color="auto"/>
        <w:bottom w:val="none" w:sz="0" w:space="0" w:color="auto"/>
        <w:right w:val="none" w:sz="0" w:space="0" w:color="auto"/>
      </w:divBdr>
    </w:div>
    <w:div w:id="440419674">
      <w:marLeft w:val="0"/>
      <w:marRight w:val="0"/>
      <w:marTop w:val="0"/>
      <w:marBottom w:val="0"/>
      <w:divBdr>
        <w:top w:val="none" w:sz="0" w:space="0" w:color="auto"/>
        <w:left w:val="none" w:sz="0" w:space="0" w:color="auto"/>
        <w:bottom w:val="none" w:sz="0" w:space="0" w:color="auto"/>
        <w:right w:val="none" w:sz="0" w:space="0" w:color="auto"/>
      </w:divBdr>
    </w:div>
    <w:div w:id="440419676">
      <w:marLeft w:val="0"/>
      <w:marRight w:val="0"/>
      <w:marTop w:val="0"/>
      <w:marBottom w:val="0"/>
      <w:divBdr>
        <w:top w:val="none" w:sz="0" w:space="0" w:color="auto"/>
        <w:left w:val="none" w:sz="0" w:space="0" w:color="auto"/>
        <w:bottom w:val="none" w:sz="0" w:space="0" w:color="auto"/>
        <w:right w:val="none" w:sz="0" w:space="0" w:color="auto"/>
      </w:divBdr>
      <w:divsChild>
        <w:div w:id="440419083">
          <w:marLeft w:val="0"/>
          <w:marRight w:val="0"/>
          <w:marTop w:val="0"/>
          <w:marBottom w:val="0"/>
          <w:divBdr>
            <w:top w:val="none" w:sz="0" w:space="0" w:color="auto"/>
            <w:left w:val="none" w:sz="0" w:space="0" w:color="auto"/>
            <w:bottom w:val="none" w:sz="0" w:space="0" w:color="auto"/>
            <w:right w:val="none" w:sz="0" w:space="0" w:color="auto"/>
          </w:divBdr>
          <w:divsChild>
            <w:div w:id="440419428">
              <w:marLeft w:val="0"/>
              <w:marRight w:val="0"/>
              <w:marTop w:val="0"/>
              <w:marBottom w:val="0"/>
              <w:divBdr>
                <w:top w:val="none" w:sz="0" w:space="0" w:color="auto"/>
                <w:left w:val="none" w:sz="0" w:space="0" w:color="auto"/>
                <w:bottom w:val="none" w:sz="0" w:space="0" w:color="auto"/>
                <w:right w:val="none" w:sz="0" w:space="0" w:color="auto"/>
              </w:divBdr>
              <w:divsChild>
                <w:div w:id="440418622">
                  <w:marLeft w:val="0"/>
                  <w:marRight w:val="0"/>
                  <w:marTop w:val="0"/>
                  <w:marBottom w:val="0"/>
                  <w:divBdr>
                    <w:top w:val="none" w:sz="0" w:space="0" w:color="auto"/>
                    <w:left w:val="none" w:sz="0" w:space="0" w:color="auto"/>
                    <w:bottom w:val="none" w:sz="0" w:space="0" w:color="auto"/>
                    <w:right w:val="none" w:sz="0" w:space="0" w:color="auto"/>
                  </w:divBdr>
                  <w:divsChild>
                    <w:div w:id="440418454">
                      <w:marLeft w:val="0"/>
                      <w:marRight w:val="0"/>
                      <w:marTop w:val="0"/>
                      <w:marBottom w:val="0"/>
                      <w:divBdr>
                        <w:top w:val="none" w:sz="0" w:space="0" w:color="auto"/>
                        <w:left w:val="none" w:sz="0" w:space="0" w:color="auto"/>
                        <w:bottom w:val="none" w:sz="0" w:space="0" w:color="auto"/>
                        <w:right w:val="none" w:sz="0" w:space="0" w:color="auto"/>
                      </w:divBdr>
                      <w:divsChild>
                        <w:div w:id="440419003">
                          <w:marLeft w:val="0"/>
                          <w:marRight w:val="0"/>
                          <w:marTop w:val="0"/>
                          <w:marBottom w:val="0"/>
                          <w:divBdr>
                            <w:top w:val="none" w:sz="0" w:space="0" w:color="auto"/>
                            <w:left w:val="none" w:sz="0" w:space="0" w:color="auto"/>
                            <w:bottom w:val="none" w:sz="0" w:space="0" w:color="auto"/>
                            <w:right w:val="none" w:sz="0" w:space="0" w:color="auto"/>
                          </w:divBdr>
                          <w:divsChild>
                            <w:div w:id="440420675">
                              <w:marLeft w:val="0"/>
                              <w:marRight w:val="0"/>
                              <w:marTop w:val="100"/>
                              <w:marBottom w:val="100"/>
                              <w:divBdr>
                                <w:top w:val="none" w:sz="0" w:space="0" w:color="auto"/>
                                <w:left w:val="none" w:sz="0" w:space="0" w:color="auto"/>
                                <w:bottom w:val="none" w:sz="0" w:space="0" w:color="auto"/>
                                <w:right w:val="none" w:sz="0" w:space="0" w:color="auto"/>
                              </w:divBdr>
                              <w:divsChild>
                                <w:div w:id="440419643">
                                  <w:marLeft w:val="0"/>
                                  <w:marRight w:val="0"/>
                                  <w:marTop w:val="88"/>
                                  <w:marBottom w:val="0"/>
                                  <w:divBdr>
                                    <w:top w:val="none" w:sz="0" w:space="0" w:color="auto"/>
                                    <w:left w:val="none" w:sz="0" w:space="0" w:color="auto"/>
                                    <w:bottom w:val="none" w:sz="0" w:space="0" w:color="auto"/>
                                    <w:right w:val="none" w:sz="0" w:space="0" w:color="auto"/>
                                  </w:divBdr>
                                  <w:divsChild>
                                    <w:div w:id="440420988">
                                      <w:marLeft w:val="0"/>
                                      <w:marRight w:val="0"/>
                                      <w:marTop w:val="0"/>
                                      <w:marBottom w:val="0"/>
                                      <w:divBdr>
                                        <w:top w:val="none" w:sz="0" w:space="0" w:color="auto"/>
                                        <w:left w:val="none" w:sz="0" w:space="0" w:color="auto"/>
                                        <w:bottom w:val="none" w:sz="0" w:space="0" w:color="auto"/>
                                        <w:right w:val="none" w:sz="0" w:space="0" w:color="auto"/>
                                      </w:divBdr>
                                      <w:divsChild>
                                        <w:div w:id="440420575">
                                          <w:marLeft w:val="0"/>
                                          <w:marRight w:val="0"/>
                                          <w:marTop w:val="0"/>
                                          <w:marBottom w:val="0"/>
                                          <w:divBdr>
                                            <w:top w:val="none" w:sz="0" w:space="0" w:color="auto"/>
                                            <w:left w:val="none" w:sz="0" w:space="0" w:color="auto"/>
                                            <w:bottom w:val="none" w:sz="0" w:space="0" w:color="auto"/>
                                            <w:right w:val="none" w:sz="0" w:space="0" w:color="auto"/>
                                          </w:divBdr>
                                          <w:divsChild>
                                            <w:div w:id="440420178">
                                              <w:marLeft w:val="0"/>
                                              <w:marRight w:val="0"/>
                                              <w:marTop w:val="0"/>
                                              <w:marBottom w:val="0"/>
                                              <w:divBdr>
                                                <w:top w:val="none" w:sz="0" w:space="0" w:color="auto"/>
                                                <w:left w:val="none" w:sz="0" w:space="0" w:color="auto"/>
                                                <w:bottom w:val="none" w:sz="0" w:space="0" w:color="auto"/>
                                                <w:right w:val="none" w:sz="0" w:space="0" w:color="auto"/>
                                              </w:divBdr>
                                              <w:divsChild>
                                                <w:div w:id="4404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0419679">
      <w:marLeft w:val="0"/>
      <w:marRight w:val="0"/>
      <w:marTop w:val="0"/>
      <w:marBottom w:val="0"/>
      <w:divBdr>
        <w:top w:val="none" w:sz="0" w:space="0" w:color="auto"/>
        <w:left w:val="none" w:sz="0" w:space="0" w:color="auto"/>
        <w:bottom w:val="none" w:sz="0" w:space="0" w:color="auto"/>
        <w:right w:val="none" w:sz="0" w:space="0" w:color="auto"/>
      </w:divBdr>
      <w:divsChild>
        <w:div w:id="440419094">
          <w:marLeft w:val="0"/>
          <w:marRight w:val="0"/>
          <w:marTop w:val="0"/>
          <w:marBottom w:val="0"/>
          <w:divBdr>
            <w:top w:val="none" w:sz="0" w:space="0" w:color="auto"/>
            <w:left w:val="none" w:sz="0" w:space="0" w:color="auto"/>
            <w:bottom w:val="none" w:sz="0" w:space="0" w:color="auto"/>
            <w:right w:val="none" w:sz="0" w:space="0" w:color="auto"/>
          </w:divBdr>
          <w:divsChild>
            <w:div w:id="440418132">
              <w:marLeft w:val="0"/>
              <w:marRight w:val="0"/>
              <w:marTop w:val="0"/>
              <w:marBottom w:val="0"/>
              <w:divBdr>
                <w:top w:val="none" w:sz="0" w:space="0" w:color="auto"/>
                <w:left w:val="none" w:sz="0" w:space="0" w:color="auto"/>
                <w:bottom w:val="none" w:sz="0" w:space="0" w:color="auto"/>
                <w:right w:val="none" w:sz="0" w:space="0" w:color="auto"/>
              </w:divBdr>
            </w:div>
            <w:div w:id="440418178">
              <w:marLeft w:val="0"/>
              <w:marRight w:val="0"/>
              <w:marTop w:val="0"/>
              <w:marBottom w:val="0"/>
              <w:divBdr>
                <w:top w:val="none" w:sz="0" w:space="0" w:color="auto"/>
                <w:left w:val="none" w:sz="0" w:space="0" w:color="auto"/>
                <w:bottom w:val="none" w:sz="0" w:space="0" w:color="auto"/>
                <w:right w:val="none" w:sz="0" w:space="0" w:color="auto"/>
              </w:divBdr>
            </w:div>
            <w:div w:id="440418308">
              <w:marLeft w:val="0"/>
              <w:marRight w:val="0"/>
              <w:marTop w:val="0"/>
              <w:marBottom w:val="0"/>
              <w:divBdr>
                <w:top w:val="none" w:sz="0" w:space="0" w:color="auto"/>
                <w:left w:val="none" w:sz="0" w:space="0" w:color="auto"/>
                <w:bottom w:val="none" w:sz="0" w:space="0" w:color="auto"/>
                <w:right w:val="none" w:sz="0" w:space="0" w:color="auto"/>
              </w:divBdr>
            </w:div>
            <w:div w:id="440418835">
              <w:marLeft w:val="0"/>
              <w:marRight w:val="0"/>
              <w:marTop w:val="0"/>
              <w:marBottom w:val="0"/>
              <w:divBdr>
                <w:top w:val="none" w:sz="0" w:space="0" w:color="auto"/>
                <w:left w:val="none" w:sz="0" w:space="0" w:color="auto"/>
                <w:bottom w:val="none" w:sz="0" w:space="0" w:color="auto"/>
                <w:right w:val="none" w:sz="0" w:space="0" w:color="auto"/>
              </w:divBdr>
            </w:div>
            <w:div w:id="440418909">
              <w:marLeft w:val="0"/>
              <w:marRight w:val="0"/>
              <w:marTop w:val="0"/>
              <w:marBottom w:val="0"/>
              <w:divBdr>
                <w:top w:val="none" w:sz="0" w:space="0" w:color="auto"/>
                <w:left w:val="none" w:sz="0" w:space="0" w:color="auto"/>
                <w:bottom w:val="none" w:sz="0" w:space="0" w:color="auto"/>
                <w:right w:val="none" w:sz="0" w:space="0" w:color="auto"/>
              </w:divBdr>
            </w:div>
            <w:div w:id="440419465">
              <w:marLeft w:val="0"/>
              <w:marRight w:val="0"/>
              <w:marTop w:val="0"/>
              <w:marBottom w:val="0"/>
              <w:divBdr>
                <w:top w:val="none" w:sz="0" w:space="0" w:color="auto"/>
                <w:left w:val="none" w:sz="0" w:space="0" w:color="auto"/>
                <w:bottom w:val="none" w:sz="0" w:space="0" w:color="auto"/>
                <w:right w:val="none" w:sz="0" w:space="0" w:color="auto"/>
              </w:divBdr>
            </w:div>
            <w:div w:id="440419723">
              <w:marLeft w:val="0"/>
              <w:marRight w:val="0"/>
              <w:marTop w:val="0"/>
              <w:marBottom w:val="0"/>
              <w:divBdr>
                <w:top w:val="none" w:sz="0" w:space="0" w:color="auto"/>
                <w:left w:val="none" w:sz="0" w:space="0" w:color="auto"/>
                <w:bottom w:val="none" w:sz="0" w:space="0" w:color="auto"/>
                <w:right w:val="none" w:sz="0" w:space="0" w:color="auto"/>
              </w:divBdr>
            </w:div>
            <w:div w:id="440419929">
              <w:marLeft w:val="0"/>
              <w:marRight w:val="0"/>
              <w:marTop w:val="0"/>
              <w:marBottom w:val="0"/>
              <w:divBdr>
                <w:top w:val="none" w:sz="0" w:space="0" w:color="auto"/>
                <w:left w:val="none" w:sz="0" w:space="0" w:color="auto"/>
                <w:bottom w:val="none" w:sz="0" w:space="0" w:color="auto"/>
                <w:right w:val="none" w:sz="0" w:space="0" w:color="auto"/>
              </w:divBdr>
            </w:div>
            <w:div w:id="440420712">
              <w:marLeft w:val="0"/>
              <w:marRight w:val="0"/>
              <w:marTop w:val="0"/>
              <w:marBottom w:val="0"/>
              <w:divBdr>
                <w:top w:val="none" w:sz="0" w:space="0" w:color="auto"/>
                <w:left w:val="none" w:sz="0" w:space="0" w:color="auto"/>
                <w:bottom w:val="none" w:sz="0" w:space="0" w:color="auto"/>
                <w:right w:val="none" w:sz="0" w:space="0" w:color="auto"/>
              </w:divBdr>
            </w:div>
            <w:div w:id="44042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680">
      <w:marLeft w:val="0"/>
      <w:marRight w:val="0"/>
      <w:marTop w:val="0"/>
      <w:marBottom w:val="0"/>
      <w:divBdr>
        <w:top w:val="none" w:sz="0" w:space="0" w:color="auto"/>
        <w:left w:val="none" w:sz="0" w:space="0" w:color="auto"/>
        <w:bottom w:val="none" w:sz="0" w:space="0" w:color="auto"/>
        <w:right w:val="none" w:sz="0" w:space="0" w:color="auto"/>
      </w:divBdr>
    </w:div>
    <w:div w:id="440419682">
      <w:marLeft w:val="0"/>
      <w:marRight w:val="0"/>
      <w:marTop w:val="0"/>
      <w:marBottom w:val="0"/>
      <w:divBdr>
        <w:top w:val="none" w:sz="0" w:space="0" w:color="auto"/>
        <w:left w:val="none" w:sz="0" w:space="0" w:color="auto"/>
        <w:bottom w:val="none" w:sz="0" w:space="0" w:color="auto"/>
        <w:right w:val="none" w:sz="0" w:space="0" w:color="auto"/>
      </w:divBdr>
    </w:div>
    <w:div w:id="440419684">
      <w:marLeft w:val="0"/>
      <w:marRight w:val="0"/>
      <w:marTop w:val="0"/>
      <w:marBottom w:val="0"/>
      <w:divBdr>
        <w:top w:val="none" w:sz="0" w:space="0" w:color="auto"/>
        <w:left w:val="none" w:sz="0" w:space="0" w:color="auto"/>
        <w:bottom w:val="none" w:sz="0" w:space="0" w:color="auto"/>
        <w:right w:val="none" w:sz="0" w:space="0" w:color="auto"/>
      </w:divBdr>
    </w:div>
    <w:div w:id="440419685">
      <w:marLeft w:val="0"/>
      <w:marRight w:val="0"/>
      <w:marTop w:val="0"/>
      <w:marBottom w:val="0"/>
      <w:divBdr>
        <w:top w:val="none" w:sz="0" w:space="0" w:color="auto"/>
        <w:left w:val="none" w:sz="0" w:space="0" w:color="auto"/>
        <w:bottom w:val="none" w:sz="0" w:space="0" w:color="auto"/>
        <w:right w:val="none" w:sz="0" w:space="0" w:color="auto"/>
      </w:divBdr>
    </w:div>
    <w:div w:id="440419687">
      <w:marLeft w:val="0"/>
      <w:marRight w:val="0"/>
      <w:marTop w:val="0"/>
      <w:marBottom w:val="0"/>
      <w:divBdr>
        <w:top w:val="none" w:sz="0" w:space="0" w:color="auto"/>
        <w:left w:val="none" w:sz="0" w:space="0" w:color="auto"/>
        <w:bottom w:val="none" w:sz="0" w:space="0" w:color="auto"/>
        <w:right w:val="none" w:sz="0" w:space="0" w:color="auto"/>
      </w:divBdr>
    </w:div>
    <w:div w:id="440419689">
      <w:marLeft w:val="0"/>
      <w:marRight w:val="0"/>
      <w:marTop w:val="0"/>
      <w:marBottom w:val="0"/>
      <w:divBdr>
        <w:top w:val="none" w:sz="0" w:space="0" w:color="auto"/>
        <w:left w:val="none" w:sz="0" w:space="0" w:color="auto"/>
        <w:bottom w:val="none" w:sz="0" w:space="0" w:color="auto"/>
        <w:right w:val="none" w:sz="0" w:space="0" w:color="auto"/>
      </w:divBdr>
    </w:div>
    <w:div w:id="440419692">
      <w:marLeft w:val="0"/>
      <w:marRight w:val="0"/>
      <w:marTop w:val="0"/>
      <w:marBottom w:val="0"/>
      <w:divBdr>
        <w:top w:val="none" w:sz="0" w:space="0" w:color="auto"/>
        <w:left w:val="none" w:sz="0" w:space="0" w:color="auto"/>
        <w:bottom w:val="none" w:sz="0" w:space="0" w:color="auto"/>
        <w:right w:val="none" w:sz="0" w:space="0" w:color="auto"/>
      </w:divBdr>
    </w:div>
    <w:div w:id="440419693">
      <w:marLeft w:val="0"/>
      <w:marRight w:val="0"/>
      <w:marTop w:val="0"/>
      <w:marBottom w:val="0"/>
      <w:divBdr>
        <w:top w:val="none" w:sz="0" w:space="0" w:color="auto"/>
        <w:left w:val="none" w:sz="0" w:space="0" w:color="auto"/>
        <w:bottom w:val="none" w:sz="0" w:space="0" w:color="auto"/>
        <w:right w:val="none" w:sz="0" w:space="0" w:color="auto"/>
      </w:divBdr>
    </w:div>
    <w:div w:id="440419697">
      <w:marLeft w:val="0"/>
      <w:marRight w:val="0"/>
      <w:marTop w:val="0"/>
      <w:marBottom w:val="0"/>
      <w:divBdr>
        <w:top w:val="none" w:sz="0" w:space="0" w:color="auto"/>
        <w:left w:val="none" w:sz="0" w:space="0" w:color="auto"/>
        <w:bottom w:val="none" w:sz="0" w:space="0" w:color="auto"/>
        <w:right w:val="none" w:sz="0" w:space="0" w:color="auto"/>
      </w:divBdr>
      <w:divsChild>
        <w:div w:id="440419148">
          <w:marLeft w:val="0"/>
          <w:marRight w:val="0"/>
          <w:marTop w:val="0"/>
          <w:marBottom w:val="0"/>
          <w:divBdr>
            <w:top w:val="none" w:sz="0" w:space="0" w:color="auto"/>
            <w:left w:val="none" w:sz="0" w:space="0" w:color="auto"/>
            <w:bottom w:val="none" w:sz="0" w:space="0" w:color="auto"/>
            <w:right w:val="none" w:sz="0" w:space="0" w:color="auto"/>
          </w:divBdr>
        </w:div>
        <w:div w:id="440420266">
          <w:marLeft w:val="0"/>
          <w:marRight w:val="0"/>
          <w:marTop w:val="0"/>
          <w:marBottom w:val="0"/>
          <w:divBdr>
            <w:top w:val="none" w:sz="0" w:space="0" w:color="auto"/>
            <w:left w:val="none" w:sz="0" w:space="0" w:color="auto"/>
            <w:bottom w:val="none" w:sz="0" w:space="0" w:color="auto"/>
            <w:right w:val="none" w:sz="0" w:space="0" w:color="auto"/>
          </w:divBdr>
        </w:div>
      </w:divsChild>
    </w:div>
    <w:div w:id="440419699">
      <w:marLeft w:val="0"/>
      <w:marRight w:val="0"/>
      <w:marTop w:val="0"/>
      <w:marBottom w:val="0"/>
      <w:divBdr>
        <w:top w:val="none" w:sz="0" w:space="0" w:color="auto"/>
        <w:left w:val="none" w:sz="0" w:space="0" w:color="auto"/>
        <w:bottom w:val="none" w:sz="0" w:space="0" w:color="auto"/>
        <w:right w:val="none" w:sz="0" w:space="0" w:color="auto"/>
      </w:divBdr>
    </w:div>
    <w:div w:id="440419700">
      <w:marLeft w:val="0"/>
      <w:marRight w:val="0"/>
      <w:marTop w:val="0"/>
      <w:marBottom w:val="0"/>
      <w:divBdr>
        <w:top w:val="none" w:sz="0" w:space="0" w:color="auto"/>
        <w:left w:val="none" w:sz="0" w:space="0" w:color="auto"/>
        <w:bottom w:val="none" w:sz="0" w:space="0" w:color="auto"/>
        <w:right w:val="none" w:sz="0" w:space="0" w:color="auto"/>
      </w:divBdr>
    </w:div>
    <w:div w:id="440419704">
      <w:marLeft w:val="0"/>
      <w:marRight w:val="0"/>
      <w:marTop w:val="0"/>
      <w:marBottom w:val="0"/>
      <w:divBdr>
        <w:top w:val="none" w:sz="0" w:space="0" w:color="auto"/>
        <w:left w:val="none" w:sz="0" w:space="0" w:color="auto"/>
        <w:bottom w:val="none" w:sz="0" w:space="0" w:color="auto"/>
        <w:right w:val="none" w:sz="0" w:space="0" w:color="auto"/>
      </w:divBdr>
    </w:div>
    <w:div w:id="440419708">
      <w:marLeft w:val="0"/>
      <w:marRight w:val="0"/>
      <w:marTop w:val="0"/>
      <w:marBottom w:val="0"/>
      <w:divBdr>
        <w:top w:val="none" w:sz="0" w:space="0" w:color="auto"/>
        <w:left w:val="none" w:sz="0" w:space="0" w:color="auto"/>
        <w:bottom w:val="none" w:sz="0" w:space="0" w:color="auto"/>
        <w:right w:val="none" w:sz="0" w:space="0" w:color="auto"/>
      </w:divBdr>
    </w:div>
    <w:div w:id="440419709">
      <w:marLeft w:val="0"/>
      <w:marRight w:val="0"/>
      <w:marTop w:val="0"/>
      <w:marBottom w:val="0"/>
      <w:divBdr>
        <w:top w:val="none" w:sz="0" w:space="0" w:color="auto"/>
        <w:left w:val="none" w:sz="0" w:space="0" w:color="auto"/>
        <w:bottom w:val="none" w:sz="0" w:space="0" w:color="auto"/>
        <w:right w:val="none" w:sz="0" w:space="0" w:color="auto"/>
      </w:divBdr>
    </w:div>
    <w:div w:id="440419710">
      <w:marLeft w:val="0"/>
      <w:marRight w:val="0"/>
      <w:marTop w:val="0"/>
      <w:marBottom w:val="0"/>
      <w:divBdr>
        <w:top w:val="none" w:sz="0" w:space="0" w:color="auto"/>
        <w:left w:val="none" w:sz="0" w:space="0" w:color="auto"/>
        <w:bottom w:val="none" w:sz="0" w:space="0" w:color="auto"/>
        <w:right w:val="none" w:sz="0" w:space="0" w:color="auto"/>
      </w:divBdr>
      <w:divsChild>
        <w:div w:id="440418276">
          <w:marLeft w:val="0"/>
          <w:marRight w:val="0"/>
          <w:marTop w:val="0"/>
          <w:marBottom w:val="0"/>
          <w:divBdr>
            <w:top w:val="none" w:sz="0" w:space="0" w:color="auto"/>
            <w:left w:val="none" w:sz="0" w:space="0" w:color="auto"/>
            <w:bottom w:val="none" w:sz="0" w:space="0" w:color="auto"/>
            <w:right w:val="none" w:sz="0" w:space="0" w:color="auto"/>
          </w:divBdr>
          <w:divsChild>
            <w:div w:id="44041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711">
      <w:marLeft w:val="0"/>
      <w:marRight w:val="0"/>
      <w:marTop w:val="0"/>
      <w:marBottom w:val="0"/>
      <w:divBdr>
        <w:top w:val="none" w:sz="0" w:space="0" w:color="auto"/>
        <w:left w:val="none" w:sz="0" w:space="0" w:color="auto"/>
        <w:bottom w:val="none" w:sz="0" w:space="0" w:color="auto"/>
        <w:right w:val="none" w:sz="0" w:space="0" w:color="auto"/>
      </w:divBdr>
    </w:div>
    <w:div w:id="440419714">
      <w:marLeft w:val="0"/>
      <w:marRight w:val="0"/>
      <w:marTop w:val="0"/>
      <w:marBottom w:val="0"/>
      <w:divBdr>
        <w:top w:val="none" w:sz="0" w:space="0" w:color="auto"/>
        <w:left w:val="none" w:sz="0" w:space="0" w:color="auto"/>
        <w:bottom w:val="none" w:sz="0" w:space="0" w:color="auto"/>
        <w:right w:val="none" w:sz="0" w:space="0" w:color="auto"/>
      </w:divBdr>
    </w:div>
    <w:div w:id="440419715">
      <w:marLeft w:val="0"/>
      <w:marRight w:val="0"/>
      <w:marTop w:val="0"/>
      <w:marBottom w:val="0"/>
      <w:divBdr>
        <w:top w:val="none" w:sz="0" w:space="0" w:color="auto"/>
        <w:left w:val="none" w:sz="0" w:space="0" w:color="auto"/>
        <w:bottom w:val="none" w:sz="0" w:space="0" w:color="auto"/>
        <w:right w:val="none" w:sz="0" w:space="0" w:color="auto"/>
      </w:divBdr>
    </w:div>
    <w:div w:id="440419716">
      <w:marLeft w:val="0"/>
      <w:marRight w:val="0"/>
      <w:marTop w:val="0"/>
      <w:marBottom w:val="0"/>
      <w:divBdr>
        <w:top w:val="none" w:sz="0" w:space="0" w:color="auto"/>
        <w:left w:val="none" w:sz="0" w:space="0" w:color="auto"/>
        <w:bottom w:val="none" w:sz="0" w:space="0" w:color="auto"/>
        <w:right w:val="none" w:sz="0" w:space="0" w:color="auto"/>
      </w:divBdr>
    </w:div>
    <w:div w:id="440419717">
      <w:marLeft w:val="0"/>
      <w:marRight w:val="0"/>
      <w:marTop w:val="0"/>
      <w:marBottom w:val="0"/>
      <w:divBdr>
        <w:top w:val="none" w:sz="0" w:space="0" w:color="auto"/>
        <w:left w:val="none" w:sz="0" w:space="0" w:color="auto"/>
        <w:bottom w:val="none" w:sz="0" w:space="0" w:color="auto"/>
        <w:right w:val="none" w:sz="0" w:space="0" w:color="auto"/>
      </w:divBdr>
    </w:div>
    <w:div w:id="440419719">
      <w:marLeft w:val="0"/>
      <w:marRight w:val="0"/>
      <w:marTop w:val="0"/>
      <w:marBottom w:val="0"/>
      <w:divBdr>
        <w:top w:val="none" w:sz="0" w:space="0" w:color="auto"/>
        <w:left w:val="none" w:sz="0" w:space="0" w:color="auto"/>
        <w:bottom w:val="none" w:sz="0" w:space="0" w:color="auto"/>
        <w:right w:val="none" w:sz="0" w:space="0" w:color="auto"/>
      </w:divBdr>
    </w:div>
    <w:div w:id="440419720">
      <w:marLeft w:val="0"/>
      <w:marRight w:val="0"/>
      <w:marTop w:val="0"/>
      <w:marBottom w:val="0"/>
      <w:divBdr>
        <w:top w:val="none" w:sz="0" w:space="0" w:color="auto"/>
        <w:left w:val="none" w:sz="0" w:space="0" w:color="auto"/>
        <w:bottom w:val="none" w:sz="0" w:space="0" w:color="auto"/>
        <w:right w:val="none" w:sz="0" w:space="0" w:color="auto"/>
      </w:divBdr>
    </w:div>
    <w:div w:id="440419722">
      <w:marLeft w:val="0"/>
      <w:marRight w:val="0"/>
      <w:marTop w:val="0"/>
      <w:marBottom w:val="0"/>
      <w:divBdr>
        <w:top w:val="none" w:sz="0" w:space="0" w:color="auto"/>
        <w:left w:val="none" w:sz="0" w:space="0" w:color="auto"/>
        <w:bottom w:val="none" w:sz="0" w:space="0" w:color="auto"/>
        <w:right w:val="none" w:sz="0" w:space="0" w:color="auto"/>
      </w:divBdr>
      <w:divsChild>
        <w:div w:id="440420086">
          <w:marLeft w:val="0"/>
          <w:marRight w:val="0"/>
          <w:marTop w:val="0"/>
          <w:marBottom w:val="0"/>
          <w:divBdr>
            <w:top w:val="none" w:sz="0" w:space="0" w:color="auto"/>
            <w:left w:val="none" w:sz="0" w:space="0" w:color="auto"/>
            <w:bottom w:val="none" w:sz="0" w:space="0" w:color="auto"/>
            <w:right w:val="none" w:sz="0" w:space="0" w:color="auto"/>
          </w:divBdr>
          <w:divsChild>
            <w:div w:id="440418213">
              <w:marLeft w:val="0"/>
              <w:marRight w:val="0"/>
              <w:marTop w:val="0"/>
              <w:marBottom w:val="0"/>
              <w:divBdr>
                <w:top w:val="none" w:sz="0" w:space="0" w:color="auto"/>
                <w:left w:val="none" w:sz="0" w:space="0" w:color="auto"/>
                <w:bottom w:val="none" w:sz="0" w:space="0" w:color="auto"/>
                <w:right w:val="none" w:sz="0" w:space="0" w:color="auto"/>
              </w:divBdr>
            </w:div>
          </w:divsChild>
        </w:div>
        <w:div w:id="440420467">
          <w:marLeft w:val="0"/>
          <w:marRight w:val="0"/>
          <w:marTop w:val="0"/>
          <w:marBottom w:val="0"/>
          <w:divBdr>
            <w:top w:val="none" w:sz="0" w:space="0" w:color="auto"/>
            <w:left w:val="none" w:sz="0" w:space="0" w:color="auto"/>
            <w:bottom w:val="none" w:sz="0" w:space="0" w:color="auto"/>
            <w:right w:val="none" w:sz="0" w:space="0" w:color="auto"/>
          </w:divBdr>
          <w:divsChild>
            <w:div w:id="440420859">
              <w:marLeft w:val="0"/>
              <w:marRight w:val="0"/>
              <w:marTop w:val="0"/>
              <w:marBottom w:val="0"/>
              <w:divBdr>
                <w:top w:val="none" w:sz="0" w:space="0" w:color="auto"/>
                <w:left w:val="none" w:sz="0" w:space="0" w:color="auto"/>
                <w:bottom w:val="none" w:sz="0" w:space="0" w:color="auto"/>
                <w:right w:val="none" w:sz="0" w:space="0" w:color="auto"/>
              </w:divBdr>
              <w:divsChild>
                <w:div w:id="440419922">
                  <w:marLeft w:val="0"/>
                  <w:marRight w:val="0"/>
                  <w:marTop w:val="0"/>
                  <w:marBottom w:val="0"/>
                  <w:divBdr>
                    <w:top w:val="none" w:sz="0" w:space="0" w:color="auto"/>
                    <w:left w:val="none" w:sz="0" w:space="0" w:color="auto"/>
                    <w:bottom w:val="none" w:sz="0" w:space="0" w:color="auto"/>
                    <w:right w:val="none" w:sz="0" w:space="0" w:color="auto"/>
                  </w:divBdr>
                  <w:divsChild>
                    <w:div w:id="440420195">
                      <w:marLeft w:val="0"/>
                      <w:marRight w:val="0"/>
                      <w:marTop w:val="0"/>
                      <w:marBottom w:val="0"/>
                      <w:divBdr>
                        <w:top w:val="none" w:sz="0" w:space="0" w:color="auto"/>
                        <w:left w:val="none" w:sz="0" w:space="0" w:color="auto"/>
                        <w:bottom w:val="none" w:sz="0" w:space="0" w:color="auto"/>
                        <w:right w:val="none" w:sz="0" w:space="0" w:color="auto"/>
                      </w:divBdr>
                      <w:divsChild>
                        <w:div w:id="440420556">
                          <w:marLeft w:val="0"/>
                          <w:marRight w:val="0"/>
                          <w:marTop w:val="0"/>
                          <w:marBottom w:val="0"/>
                          <w:divBdr>
                            <w:top w:val="none" w:sz="0" w:space="0" w:color="auto"/>
                            <w:left w:val="none" w:sz="0" w:space="0" w:color="auto"/>
                            <w:bottom w:val="none" w:sz="0" w:space="0" w:color="auto"/>
                            <w:right w:val="none" w:sz="0" w:space="0" w:color="auto"/>
                          </w:divBdr>
                          <w:divsChild>
                            <w:div w:id="440418480">
                              <w:marLeft w:val="0"/>
                              <w:marRight w:val="0"/>
                              <w:marTop w:val="0"/>
                              <w:marBottom w:val="0"/>
                              <w:divBdr>
                                <w:top w:val="none" w:sz="0" w:space="0" w:color="auto"/>
                                <w:left w:val="none" w:sz="0" w:space="0" w:color="auto"/>
                                <w:bottom w:val="none" w:sz="0" w:space="0" w:color="auto"/>
                                <w:right w:val="none" w:sz="0" w:space="0" w:color="auto"/>
                              </w:divBdr>
                              <w:divsChild>
                                <w:div w:id="440419412">
                                  <w:marLeft w:val="0"/>
                                  <w:marRight w:val="0"/>
                                  <w:marTop w:val="0"/>
                                  <w:marBottom w:val="0"/>
                                  <w:divBdr>
                                    <w:top w:val="none" w:sz="0" w:space="0" w:color="auto"/>
                                    <w:left w:val="none" w:sz="0" w:space="0" w:color="auto"/>
                                    <w:bottom w:val="none" w:sz="0" w:space="0" w:color="auto"/>
                                    <w:right w:val="none" w:sz="0" w:space="0" w:color="auto"/>
                                  </w:divBdr>
                                  <w:divsChild>
                                    <w:div w:id="440420706">
                                      <w:marLeft w:val="0"/>
                                      <w:marRight w:val="0"/>
                                      <w:marTop w:val="0"/>
                                      <w:marBottom w:val="0"/>
                                      <w:divBdr>
                                        <w:top w:val="none" w:sz="0" w:space="0" w:color="auto"/>
                                        <w:left w:val="none" w:sz="0" w:space="0" w:color="auto"/>
                                        <w:bottom w:val="none" w:sz="0" w:space="0" w:color="auto"/>
                                        <w:right w:val="none" w:sz="0" w:space="0" w:color="auto"/>
                                      </w:divBdr>
                                      <w:divsChild>
                                        <w:div w:id="440420723">
                                          <w:marLeft w:val="0"/>
                                          <w:marRight w:val="0"/>
                                          <w:marTop w:val="0"/>
                                          <w:marBottom w:val="0"/>
                                          <w:divBdr>
                                            <w:top w:val="none" w:sz="0" w:space="0" w:color="auto"/>
                                            <w:left w:val="none" w:sz="0" w:space="0" w:color="auto"/>
                                            <w:bottom w:val="none" w:sz="0" w:space="0" w:color="auto"/>
                                            <w:right w:val="none" w:sz="0" w:space="0" w:color="auto"/>
                                          </w:divBdr>
                                          <w:divsChild>
                                            <w:div w:id="440418886">
                                              <w:marLeft w:val="0"/>
                                              <w:marRight w:val="0"/>
                                              <w:marTop w:val="0"/>
                                              <w:marBottom w:val="0"/>
                                              <w:divBdr>
                                                <w:top w:val="none" w:sz="0" w:space="0" w:color="auto"/>
                                                <w:left w:val="none" w:sz="0" w:space="0" w:color="auto"/>
                                                <w:bottom w:val="none" w:sz="0" w:space="0" w:color="auto"/>
                                                <w:right w:val="none" w:sz="0" w:space="0" w:color="auto"/>
                                              </w:divBdr>
                                              <w:divsChild>
                                                <w:div w:id="440420101">
                                                  <w:marLeft w:val="0"/>
                                                  <w:marRight w:val="0"/>
                                                  <w:marTop w:val="0"/>
                                                  <w:marBottom w:val="0"/>
                                                  <w:divBdr>
                                                    <w:top w:val="none" w:sz="0" w:space="0" w:color="auto"/>
                                                    <w:left w:val="none" w:sz="0" w:space="0" w:color="auto"/>
                                                    <w:bottom w:val="none" w:sz="0" w:space="0" w:color="auto"/>
                                                    <w:right w:val="none" w:sz="0" w:space="0" w:color="auto"/>
                                                  </w:divBdr>
                                                  <w:divsChild>
                                                    <w:div w:id="44042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0419724">
      <w:marLeft w:val="0"/>
      <w:marRight w:val="0"/>
      <w:marTop w:val="0"/>
      <w:marBottom w:val="0"/>
      <w:divBdr>
        <w:top w:val="none" w:sz="0" w:space="0" w:color="auto"/>
        <w:left w:val="none" w:sz="0" w:space="0" w:color="auto"/>
        <w:bottom w:val="none" w:sz="0" w:space="0" w:color="auto"/>
        <w:right w:val="none" w:sz="0" w:space="0" w:color="auto"/>
      </w:divBdr>
    </w:div>
    <w:div w:id="440419726">
      <w:marLeft w:val="0"/>
      <w:marRight w:val="0"/>
      <w:marTop w:val="0"/>
      <w:marBottom w:val="0"/>
      <w:divBdr>
        <w:top w:val="none" w:sz="0" w:space="0" w:color="auto"/>
        <w:left w:val="none" w:sz="0" w:space="0" w:color="auto"/>
        <w:bottom w:val="none" w:sz="0" w:space="0" w:color="auto"/>
        <w:right w:val="none" w:sz="0" w:space="0" w:color="auto"/>
      </w:divBdr>
    </w:div>
    <w:div w:id="440419727">
      <w:marLeft w:val="0"/>
      <w:marRight w:val="0"/>
      <w:marTop w:val="0"/>
      <w:marBottom w:val="0"/>
      <w:divBdr>
        <w:top w:val="none" w:sz="0" w:space="0" w:color="auto"/>
        <w:left w:val="none" w:sz="0" w:space="0" w:color="auto"/>
        <w:bottom w:val="none" w:sz="0" w:space="0" w:color="auto"/>
        <w:right w:val="none" w:sz="0" w:space="0" w:color="auto"/>
      </w:divBdr>
    </w:div>
    <w:div w:id="440419730">
      <w:marLeft w:val="0"/>
      <w:marRight w:val="0"/>
      <w:marTop w:val="0"/>
      <w:marBottom w:val="0"/>
      <w:divBdr>
        <w:top w:val="none" w:sz="0" w:space="0" w:color="auto"/>
        <w:left w:val="none" w:sz="0" w:space="0" w:color="auto"/>
        <w:bottom w:val="none" w:sz="0" w:space="0" w:color="auto"/>
        <w:right w:val="none" w:sz="0" w:space="0" w:color="auto"/>
      </w:divBdr>
    </w:div>
    <w:div w:id="440419735">
      <w:marLeft w:val="0"/>
      <w:marRight w:val="0"/>
      <w:marTop w:val="0"/>
      <w:marBottom w:val="0"/>
      <w:divBdr>
        <w:top w:val="none" w:sz="0" w:space="0" w:color="auto"/>
        <w:left w:val="none" w:sz="0" w:space="0" w:color="auto"/>
        <w:bottom w:val="none" w:sz="0" w:space="0" w:color="auto"/>
        <w:right w:val="none" w:sz="0" w:space="0" w:color="auto"/>
      </w:divBdr>
    </w:div>
    <w:div w:id="440419737">
      <w:marLeft w:val="0"/>
      <w:marRight w:val="0"/>
      <w:marTop w:val="0"/>
      <w:marBottom w:val="0"/>
      <w:divBdr>
        <w:top w:val="none" w:sz="0" w:space="0" w:color="auto"/>
        <w:left w:val="none" w:sz="0" w:space="0" w:color="auto"/>
        <w:bottom w:val="none" w:sz="0" w:space="0" w:color="auto"/>
        <w:right w:val="none" w:sz="0" w:space="0" w:color="auto"/>
      </w:divBdr>
    </w:div>
    <w:div w:id="440419738">
      <w:marLeft w:val="0"/>
      <w:marRight w:val="0"/>
      <w:marTop w:val="0"/>
      <w:marBottom w:val="0"/>
      <w:divBdr>
        <w:top w:val="none" w:sz="0" w:space="0" w:color="auto"/>
        <w:left w:val="none" w:sz="0" w:space="0" w:color="auto"/>
        <w:bottom w:val="none" w:sz="0" w:space="0" w:color="auto"/>
        <w:right w:val="none" w:sz="0" w:space="0" w:color="auto"/>
      </w:divBdr>
    </w:div>
    <w:div w:id="440419739">
      <w:marLeft w:val="0"/>
      <w:marRight w:val="0"/>
      <w:marTop w:val="0"/>
      <w:marBottom w:val="0"/>
      <w:divBdr>
        <w:top w:val="none" w:sz="0" w:space="0" w:color="auto"/>
        <w:left w:val="none" w:sz="0" w:space="0" w:color="auto"/>
        <w:bottom w:val="none" w:sz="0" w:space="0" w:color="auto"/>
        <w:right w:val="none" w:sz="0" w:space="0" w:color="auto"/>
      </w:divBdr>
    </w:div>
    <w:div w:id="440419740">
      <w:marLeft w:val="0"/>
      <w:marRight w:val="0"/>
      <w:marTop w:val="0"/>
      <w:marBottom w:val="0"/>
      <w:divBdr>
        <w:top w:val="none" w:sz="0" w:space="0" w:color="auto"/>
        <w:left w:val="none" w:sz="0" w:space="0" w:color="auto"/>
        <w:bottom w:val="none" w:sz="0" w:space="0" w:color="auto"/>
        <w:right w:val="none" w:sz="0" w:space="0" w:color="auto"/>
      </w:divBdr>
    </w:div>
    <w:div w:id="440419741">
      <w:marLeft w:val="0"/>
      <w:marRight w:val="0"/>
      <w:marTop w:val="0"/>
      <w:marBottom w:val="0"/>
      <w:divBdr>
        <w:top w:val="none" w:sz="0" w:space="0" w:color="auto"/>
        <w:left w:val="none" w:sz="0" w:space="0" w:color="auto"/>
        <w:bottom w:val="none" w:sz="0" w:space="0" w:color="auto"/>
        <w:right w:val="none" w:sz="0" w:space="0" w:color="auto"/>
      </w:divBdr>
    </w:div>
    <w:div w:id="440419743">
      <w:marLeft w:val="0"/>
      <w:marRight w:val="0"/>
      <w:marTop w:val="0"/>
      <w:marBottom w:val="0"/>
      <w:divBdr>
        <w:top w:val="none" w:sz="0" w:space="0" w:color="auto"/>
        <w:left w:val="none" w:sz="0" w:space="0" w:color="auto"/>
        <w:bottom w:val="none" w:sz="0" w:space="0" w:color="auto"/>
        <w:right w:val="none" w:sz="0" w:space="0" w:color="auto"/>
      </w:divBdr>
    </w:div>
    <w:div w:id="440419744">
      <w:marLeft w:val="0"/>
      <w:marRight w:val="0"/>
      <w:marTop w:val="0"/>
      <w:marBottom w:val="0"/>
      <w:divBdr>
        <w:top w:val="none" w:sz="0" w:space="0" w:color="auto"/>
        <w:left w:val="none" w:sz="0" w:space="0" w:color="auto"/>
        <w:bottom w:val="none" w:sz="0" w:space="0" w:color="auto"/>
        <w:right w:val="none" w:sz="0" w:space="0" w:color="auto"/>
      </w:divBdr>
    </w:div>
    <w:div w:id="440419745">
      <w:marLeft w:val="0"/>
      <w:marRight w:val="0"/>
      <w:marTop w:val="0"/>
      <w:marBottom w:val="0"/>
      <w:divBdr>
        <w:top w:val="none" w:sz="0" w:space="0" w:color="auto"/>
        <w:left w:val="none" w:sz="0" w:space="0" w:color="auto"/>
        <w:bottom w:val="none" w:sz="0" w:space="0" w:color="auto"/>
        <w:right w:val="none" w:sz="0" w:space="0" w:color="auto"/>
      </w:divBdr>
    </w:div>
    <w:div w:id="440419751">
      <w:marLeft w:val="0"/>
      <w:marRight w:val="0"/>
      <w:marTop w:val="0"/>
      <w:marBottom w:val="0"/>
      <w:divBdr>
        <w:top w:val="none" w:sz="0" w:space="0" w:color="auto"/>
        <w:left w:val="none" w:sz="0" w:space="0" w:color="auto"/>
        <w:bottom w:val="none" w:sz="0" w:space="0" w:color="auto"/>
        <w:right w:val="none" w:sz="0" w:space="0" w:color="auto"/>
      </w:divBdr>
    </w:div>
    <w:div w:id="440419754">
      <w:marLeft w:val="0"/>
      <w:marRight w:val="0"/>
      <w:marTop w:val="0"/>
      <w:marBottom w:val="0"/>
      <w:divBdr>
        <w:top w:val="none" w:sz="0" w:space="0" w:color="auto"/>
        <w:left w:val="none" w:sz="0" w:space="0" w:color="auto"/>
        <w:bottom w:val="none" w:sz="0" w:space="0" w:color="auto"/>
        <w:right w:val="none" w:sz="0" w:space="0" w:color="auto"/>
      </w:divBdr>
      <w:divsChild>
        <w:div w:id="440419152">
          <w:marLeft w:val="0"/>
          <w:marRight w:val="0"/>
          <w:marTop w:val="0"/>
          <w:marBottom w:val="0"/>
          <w:divBdr>
            <w:top w:val="none" w:sz="0" w:space="0" w:color="auto"/>
            <w:left w:val="none" w:sz="0" w:space="0" w:color="auto"/>
            <w:bottom w:val="none" w:sz="0" w:space="0" w:color="auto"/>
            <w:right w:val="none" w:sz="0" w:space="0" w:color="auto"/>
          </w:divBdr>
        </w:div>
        <w:div w:id="440419432">
          <w:marLeft w:val="0"/>
          <w:marRight w:val="0"/>
          <w:marTop w:val="0"/>
          <w:marBottom w:val="0"/>
          <w:divBdr>
            <w:top w:val="none" w:sz="0" w:space="0" w:color="auto"/>
            <w:left w:val="none" w:sz="0" w:space="0" w:color="auto"/>
            <w:bottom w:val="none" w:sz="0" w:space="0" w:color="auto"/>
            <w:right w:val="none" w:sz="0" w:space="0" w:color="auto"/>
          </w:divBdr>
        </w:div>
        <w:div w:id="440419474">
          <w:marLeft w:val="0"/>
          <w:marRight w:val="0"/>
          <w:marTop w:val="0"/>
          <w:marBottom w:val="0"/>
          <w:divBdr>
            <w:top w:val="none" w:sz="0" w:space="0" w:color="auto"/>
            <w:left w:val="none" w:sz="0" w:space="0" w:color="auto"/>
            <w:bottom w:val="none" w:sz="0" w:space="0" w:color="auto"/>
            <w:right w:val="none" w:sz="0" w:space="0" w:color="auto"/>
          </w:divBdr>
        </w:div>
        <w:div w:id="440419670">
          <w:marLeft w:val="0"/>
          <w:marRight w:val="0"/>
          <w:marTop w:val="0"/>
          <w:marBottom w:val="0"/>
          <w:divBdr>
            <w:top w:val="none" w:sz="0" w:space="0" w:color="auto"/>
            <w:left w:val="none" w:sz="0" w:space="0" w:color="auto"/>
            <w:bottom w:val="none" w:sz="0" w:space="0" w:color="auto"/>
            <w:right w:val="none" w:sz="0" w:space="0" w:color="auto"/>
          </w:divBdr>
        </w:div>
        <w:div w:id="440419970">
          <w:marLeft w:val="0"/>
          <w:marRight w:val="0"/>
          <w:marTop w:val="0"/>
          <w:marBottom w:val="0"/>
          <w:divBdr>
            <w:top w:val="none" w:sz="0" w:space="0" w:color="auto"/>
            <w:left w:val="none" w:sz="0" w:space="0" w:color="auto"/>
            <w:bottom w:val="none" w:sz="0" w:space="0" w:color="auto"/>
            <w:right w:val="none" w:sz="0" w:space="0" w:color="auto"/>
          </w:divBdr>
          <w:divsChild>
            <w:div w:id="440419629">
              <w:marLeft w:val="0"/>
              <w:marRight w:val="0"/>
              <w:marTop w:val="0"/>
              <w:marBottom w:val="0"/>
              <w:divBdr>
                <w:top w:val="none" w:sz="0" w:space="0" w:color="auto"/>
                <w:left w:val="none" w:sz="0" w:space="0" w:color="auto"/>
                <w:bottom w:val="none" w:sz="0" w:space="0" w:color="auto"/>
                <w:right w:val="none" w:sz="0" w:space="0" w:color="auto"/>
              </w:divBdr>
            </w:div>
            <w:div w:id="44042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755">
      <w:marLeft w:val="0"/>
      <w:marRight w:val="0"/>
      <w:marTop w:val="0"/>
      <w:marBottom w:val="0"/>
      <w:divBdr>
        <w:top w:val="none" w:sz="0" w:space="0" w:color="auto"/>
        <w:left w:val="none" w:sz="0" w:space="0" w:color="auto"/>
        <w:bottom w:val="none" w:sz="0" w:space="0" w:color="auto"/>
        <w:right w:val="none" w:sz="0" w:space="0" w:color="auto"/>
      </w:divBdr>
      <w:divsChild>
        <w:div w:id="440418274">
          <w:marLeft w:val="0"/>
          <w:marRight w:val="0"/>
          <w:marTop w:val="0"/>
          <w:marBottom w:val="0"/>
          <w:divBdr>
            <w:top w:val="none" w:sz="0" w:space="0" w:color="auto"/>
            <w:left w:val="none" w:sz="0" w:space="0" w:color="auto"/>
            <w:bottom w:val="none" w:sz="0" w:space="0" w:color="auto"/>
            <w:right w:val="none" w:sz="0" w:space="0" w:color="auto"/>
          </w:divBdr>
          <w:divsChild>
            <w:div w:id="440418635">
              <w:marLeft w:val="0"/>
              <w:marRight w:val="0"/>
              <w:marTop w:val="0"/>
              <w:marBottom w:val="0"/>
              <w:divBdr>
                <w:top w:val="none" w:sz="0" w:space="0" w:color="auto"/>
                <w:left w:val="none" w:sz="0" w:space="0" w:color="auto"/>
                <w:bottom w:val="none" w:sz="0" w:space="0" w:color="auto"/>
                <w:right w:val="none" w:sz="0" w:space="0" w:color="auto"/>
              </w:divBdr>
              <w:divsChild>
                <w:div w:id="440420781">
                  <w:marLeft w:val="0"/>
                  <w:marRight w:val="0"/>
                  <w:marTop w:val="0"/>
                  <w:marBottom w:val="0"/>
                  <w:divBdr>
                    <w:top w:val="none" w:sz="0" w:space="0" w:color="auto"/>
                    <w:left w:val="none" w:sz="0" w:space="0" w:color="auto"/>
                    <w:bottom w:val="none" w:sz="0" w:space="0" w:color="auto"/>
                    <w:right w:val="none" w:sz="0" w:space="0" w:color="auto"/>
                  </w:divBdr>
                  <w:divsChild>
                    <w:div w:id="440419647">
                      <w:marLeft w:val="0"/>
                      <w:marRight w:val="0"/>
                      <w:marTop w:val="0"/>
                      <w:marBottom w:val="0"/>
                      <w:divBdr>
                        <w:top w:val="none" w:sz="0" w:space="0" w:color="auto"/>
                        <w:left w:val="none" w:sz="0" w:space="0" w:color="auto"/>
                        <w:bottom w:val="none" w:sz="0" w:space="0" w:color="auto"/>
                        <w:right w:val="none" w:sz="0" w:space="0" w:color="auto"/>
                      </w:divBdr>
                      <w:divsChild>
                        <w:div w:id="440418900">
                          <w:marLeft w:val="0"/>
                          <w:marRight w:val="0"/>
                          <w:marTop w:val="0"/>
                          <w:marBottom w:val="0"/>
                          <w:divBdr>
                            <w:top w:val="none" w:sz="0" w:space="0" w:color="auto"/>
                            <w:left w:val="none" w:sz="0" w:space="0" w:color="auto"/>
                            <w:bottom w:val="none" w:sz="0" w:space="0" w:color="auto"/>
                            <w:right w:val="none" w:sz="0" w:space="0" w:color="auto"/>
                          </w:divBdr>
                          <w:divsChild>
                            <w:div w:id="44041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0419757">
      <w:marLeft w:val="0"/>
      <w:marRight w:val="0"/>
      <w:marTop w:val="0"/>
      <w:marBottom w:val="0"/>
      <w:divBdr>
        <w:top w:val="none" w:sz="0" w:space="0" w:color="auto"/>
        <w:left w:val="none" w:sz="0" w:space="0" w:color="auto"/>
        <w:bottom w:val="none" w:sz="0" w:space="0" w:color="auto"/>
        <w:right w:val="none" w:sz="0" w:space="0" w:color="auto"/>
      </w:divBdr>
      <w:divsChild>
        <w:div w:id="440420116">
          <w:marLeft w:val="0"/>
          <w:marRight w:val="0"/>
          <w:marTop w:val="0"/>
          <w:marBottom w:val="0"/>
          <w:divBdr>
            <w:top w:val="none" w:sz="0" w:space="0" w:color="auto"/>
            <w:left w:val="none" w:sz="0" w:space="0" w:color="auto"/>
            <w:bottom w:val="none" w:sz="0" w:space="0" w:color="auto"/>
            <w:right w:val="none" w:sz="0" w:space="0" w:color="auto"/>
          </w:divBdr>
        </w:div>
        <w:div w:id="440420751">
          <w:marLeft w:val="0"/>
          <w:marRight w:val="0"/>
          <w:marTop w:val="0"/>
          <w:marBottom w:val="0"/>
          <w:divBdr>
            <w:top w:val="none" w:sz="0" w:space="0" w:color="auto"/>
            <w:left w:val="none" w:sz="0" w:space="0" w:color="auto"/>
            <w:bottom w:val="none" w:sz="0" w:space="0" w:color="auto"/>
            <w:right w:val="none" w:sz="0" w:space="0" w:color="auto"/>
          </w:divBdr>
          <w:divsChild>
            <w:div w:id="440418237">
              <w:marLeft w:val="0"/>
              <w:marRight w:val="0"/>
              <w:marTop w:val="0"/>
              <w:marBottom w:val="0"/>
              <w:divBdr>
                <w:top w:val="none" w:sz="0" w:space="0" w:color="auto"/>
                <w:left w:val="none" w:sz="0" w:space="0" w:color="auto"/>
                <w:bottom w:val="none" w:sz="0" w:space="0" w:color="auto"/>
                <w:right w:val="none" w:sz="0" w:space="0" w:color="auto"/>
              </w:divBdr>
              <w:divsChild>
                <w:div w:id="440420056">
                  <w:marLeft w:val="0"/>
                  <w:marRight w:val="0"/>
                  <w:marTop w:val="0"/>
                  <w:marBottom w:val="0"/>
                  <w:divBdr>
                    <w:top w:val="none" w:sz="0" w:space="0" w:color="auto"/>
                    <w:left w:val="none" w:sz="0" w:space="0" w:color="auto"/>
                    <w:bottom w:val="none" w:sz="0" w:space="0" w:color="auto"/>
                    <w:right w:val="none" w:sz="0" w:space="0" w:color="auto"/>
                  </w:divBdr>
                  <w:divsChild>
                    <w:div w:id="440419770">
                      <w:marLeft w:val="0"/>
                      <w:marRight w:val="0"/>
                      <w:marTop w:val="0"/>
                      <w:marBottom w:val="0"/>
                      <w:divBdr>
                        <w:top w:val="none" w:sz="0" w:space="0" w:color="auto"/>
                        <w:left w:val="none" w:sz="0" w:space="0" w:color="auto"/>
                        <w:bottom w:val="none" w:sz="0" w:space="0" w:color="auto"/>
                        <w:right w:val="none" w:sz="0" w:space="0" w:color="auto"/>
                      </w:divBdr>
                      <w:divsChild>
                        <w:div w:id="440419253">
                          <w:marLeft w:val="0"/>
                          <w:marRight w:val="0"/>
                          <w:marTop w:val="0"/>
                          <w:marBottom w:val="0"/>
                          <w:divBdr>
                            <w:top w:val="none" w:sz="0" w:space="0" w:color="auto"/>
                            <w:left w:val="none" w:sz="0" w:space="0" w:color="auto"/>
                            <w:bottom w:val="none" w:sz="0" w:space="0" w:color="auto"/>
                            <w:right w:val="none" w:sz="0" w:space="0" w:color="auto"/>
                          </w:divBdr>
                          <w:divsChild>
                            <w:div w:id="44041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20801">
          <w:marLeft w:val="0"/>
          <w:marRight w:val="0"/>
          <w:marTop w:val="0"/>
          <w:marBottom w:val="0"/>
          <w:divBdr>
            <w:top w:val="none" w:sz="0" w:space="0" w:color="auto"/>
            <w:left w:val="none" w:sz="0" w:space="0" w:color="auto"/>
            <w:bottom w:val="none" w:sz="0" w:space="0" w:color="auto"/>
            <w:right w:val="none" w:sz="0" w:space="0" w:color="auto"/>
          </w:divBdr>
        </w:div>
      </w:divsChild>
    </w:div>
    <w:div w:id="440419761">
      <w:marLeft w:val="0"/>
      <w:marRight w:val="0"/>
      <w:marTop w:val="0"/>
      <w:marBottom w:val="0"/>
      <w:divBdr>
        <w:top w:val="none" w:sz="0" w:space="0" w:color="auto"/>
        <w:left w:val="none" w:sz="0" w:space="0" w:color="auto"/>
        <w:bottom w:val="none" w:sz="0" w:space="0" w:color="auto"/>
        <w:right w:val="none" w:sz="0" w:space="0" w:color="auto"/>
      </w:divBdr>
    </w:div>
    <w:div w:id="440419762">
      <w:marLeft w:val="0"/>
      <w:marRight w:val="0"/>
      <w:marTop w:val="0"/>
      <w:marBottom w:val="0"/>
      <w:divBdr>
        <w:top w:val="none" w:sz="0" w:space="0" w:color="auto"/>
        <w:left w:val="none" w:sz="0" w:space="0" w:color="auto"/>
        <w:bottom w:val="none" w:sz="0" w:space="0" w:color="auto"/>
        <w:right w:val="none" w:sz="0" w:space="0" w:color="auto"/>
      </w:divBdr>
      <w:divsChild>
        <w:div w:id="440419284">
          <w:marLeft w:val="0"/>
          <w:marRight w:val="0"/>
          <w:marTop w:val="0"/>
          <w:marBottom w:val="0"/>
          <w:divBdr>
            <w:top w:val="none" w:sz="0" w:space="0" w:color="auto"/>
            <w:left w:val="none" w:sz="0" w:space="0" w:color="auto"/>
            <w:bottom w:val="none" w:sz="0" w:space="0" w:color="auto"/>
            <w:right w:val="none" w:sz="0" w:space="0" w:color="auto"/>
          </w:divBdr>
          <w:divsChild>
            <w:div w:id="44042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764">
      <w:marLeft w:val="0"/>
      <w:marRight w:val="0"/>
      <w:marTop w:val="0"/>
      <w:marBottom w:val="0"/>
      <w:divBdr>
        <w:top w:val="none" w:sz="0" w:space="0" w:color="auto"/>
        <w:left w:val="none" w:sz="0" w:space="0" w:color="auto"/>
        <w:bottom w:val="none" w:sz="0" w:space="0" w:color="auto"/>
        <w:right w:val="none" w:sz="0" w:space="0" w:color="auto"/>
      </w:divBdr>
      <w:divsChild>
        <w:div w:id="440418997">
          <w:marLeft w:val="0"/>
          <w:marRight w:val="0"/>
          <w:marTop w:val="0"/>
          <w:marBottom w:val="0"/>
          <w:divBdr>
            <w:top w:val="none" w:sz="0" w:space="0" w:color="auto"/>
            <w:left w:val="none" w:sz="0" w:space="0" w:color="auto"/>
            <w:bottom w:val="none" w:sz="0" w:space="0" w:color="auto"/>
            <w:right w:val="none" w:sz="0" w:space="0" w:color="auto"/>
          </w:divBdr>
        </w:div>
        <w:div w:id="440420705">
          <w:marLeft w:val="0"/>
          <w:marRight w:val="0"/>
          <w:marTop w:val="0"/>
          <w:marBottom w:val="0"/>
          <w:divBdr>
            <w:top w:val="none" w:sz="0" w:space="0" w:color="auto"/>
            <w:left w:val="none" w:sz="0" w:space="0" w:color="auto"/>
            <w:bottom w:val="none" w:sz="0" w:space="0" w:color="auto"/>
            <w:right w:val="none" w:sz="0" w:space="0" w:color="auto"/>
          </w:divBdr>
          <w:divsChild>
            <w:div w:id="440420294">
              <w:marLeft w:val="0"/>
              <w:marRight w:val="0"/>
              <w:marTop w:val="0"/>
              <w:marBottom w:val="0"/>
              <w:divBdr>
                <w:top w:val="none" w:sz="0" w:space="0" w:color="auto"/>
                <w:left w:val="none" w:sz="0" w:space="0" w:color="auto"/>
                <w:bottom w:val="none" w:sz="0" w:space="0" w:color="auto"/>
                <w:right w:val="none" w:sz="0" w:space="0" w:color="auto"/>
              </w:divBdr>
              <w:divsChild>
                <w:div w:id="440419923">
                  <w:marLeft w:val="0"/>
                  <w:marRight w:val="0"/>
                  <w:marTop w:val="0"/>
                  <w:marBottom w:val="0"/>
                  <w:divBdr>
                    <w:top w:val="none" w:sz="0" w:space="0" w:color="auto"/>
                    <w:left w:val="none" w:sz="0" w:space="0" w:color="auto"/>
                    <w:bottom w:val="none" w:sz="0" w:space="0" w:color="auto"/>
                    <w:right w:val="none" w:sz="0" w:space="0" w:color="auto"/>
                  </w:divBdr>
                </w:div>
                <w:div w:id="440420030">
                  <w:marLeft w:val="0"/>
                  <w:marRight w:val="0"/>
                  <w:marTop w:val="0"/>
                  <w:marBottom w:val="0"/>
                  <w:divBdr>
                    <w:top w:val="none" w:sz="0" w:space="0" w:color="auto"/>
                    <w:left w:val="none" w:sz="0" w:space="0" w:color="auto"/>
                    <w:bottom w:val="none" w:sz="0" w:space="0" w:color="auto"/>
                    <w:right w:val="none" w:sz="0" w:space="0" w:color="auto"/>
                  </w:divBdr>
                </w:div>
                <w:div w:id="44042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765">
      <w:marLeft w:val="0"/>
      <w:marRight w:val="0"/>
      <w:marTop w:val="0"/>
      <w:marBottom w:val="0"/>
      <w:divBdr>
        <w:top w:val="none" w:sz="0" w:space="0" w:color="auto"/>
        <w:left w:val="none" w:sz="0" w:space="0" w:color="auto"/>
        <w:bottom w:val="none" w:sz="0" w:space="0" w:color="auto"/>
        <w:right w:val="none" w:sz="0" w:space="0" w:color="auto"/>
      </w:divBdr>
    </w:div>
    <w:div w:id="440419766">
      <w:marLeft w:val="0"/>
      <w:marRight w:val="0"/>
      <w:marTop w:val="0"/>
      <w:marBottom w:val="0"/>
      <w:divBdr>
        <w:top w:val="none" w:sz="0" w:space="0" w:color="auto"/>
        <w:left w:val="none" w:sz="0" w:space="0" w:color="auto"/>
        <w:bottom w:val="none" w:sz="0" w:space="0" w:color="auto"/>
        <w:right w:val="none" w:sz="0" w:space="0" w:color="auto"/>
      </w:divBdr>
    </w:div>
    <w:div w:id="440419767">
      <w:marLeft w:val="0"/>
      <w:marRight w:val="0"/>
      <w:marTop w:val="0"/>
      <w:marBottom w:val="0"/>
      <w:divBdr>
        <w:top w:val="none" w:sz="0" w:space="0" w:color="auto"/>
        <w:left w:val="none" w:sz="0" w:space="0" w:color="auto"/>
        <w:bottom w:val="none" w:sz="0" w:space="0" w:color="auto"/>
        <w:right w:val="none" w:sz="0" w:space="0" w:color="auto"/>
      </w:divBdr>
    </w:div>
    <w:div w:id="440419768">
      <w:marLeft w:val="0"/>
      <w:marRight w:val="0"/>
      <w:marTop w:val="0"/>
      <w:marBottom w:val="0"/>
      <w:divBdr>
        <w:top w:val="none" w:sz="0" w:space="0" w:color="auto"/>
        <w:left w:val="none" w:sz="0" w:space="0" w:color="auto"/>
        <w:bottom w:val="none" w:sz="0" w:space="0" w:color="auto"/>
        <w:right w:val="none" w:sz="0" w:space="0" w:color="auto"/>
      </w:divBdr>
    </w:div>
    <w:div w:id="440419771">
      <w:marLeft w:val="0"/>
      <w:marRight w:val="0"/>
      <w:marTop w:val="0"/>
      <w:marBottom w:val="0"/>
      <w:divBdr>
        <w:top w:val="none" w:sz="0" w:space="0" w:color="auto"/>
        <w:left w:val="none" w:sz="0" w:space="0" w:color="auto"/>
        <w:bottom w:val="none" w:sz="0" w:space="0" w:color="auto"/>
        <w:right w:val="none" w:sz="0" w:space="0" w:color="auto"/>
      </w:divBdr>
    </w:div>
    <w:div w:id="440419772">
      <w:marLeft w:val="0"/>
      <w:marRight w:val="0"/>
      <w:marTop w:val="0"/>
      <w:marBottom w:val="0"/>
      <w:divBdr>
        <w:top w:val="none" w:sz="0" w:space="0" w:color="auto"/>
        <w:left w:val="none" w:sz="0" w:space="0" w:color="auto"/>
        <w:bottom w:val="none" w:sz="0" w:space="0" w:color="auto"/>
        <w:right w:val="none" w:sz="0" w:space="0" w:color="auto"/>
      </w:divBdr>
      <w:divsChild>
        <w:div w:id="440420418">
          <w:marLeft w:val="0"/>
          <w:marRight w:val="0"/>
          <w:marTop w:val="0"/>
          <w:marBottom w:val="0"/>
          <w:divBdr>
            <w:top w:val="none" w:sz="0" w:space="0" w:color="auto"/>
            <w:left w:val="none" w:sz="0" w:space="0" w:color="auto"/>
            <w:bottom w:val="none" w:sz="0" w:space="0" w:color="auto"/>
            <w:right w:val="none" w:sz="0" w:space="0" w:color="auto"/>
          </w:divBdr>
        </w:div>
      </w:divsChild>
    </w:div>
    <w:div w:id="440419774">
      <w:marLeft w:val="0"/>
      <w:marRight w:val="0"/>
      <w:marTop w:val="0"/>
      <w:marBottom w:val="0"/>
      <w:divBdr>
        <w:top w:val="none" w:sz="0" w:space="0" w:color="auto"/>
        <w:left w:val="none" w:sz="0" w:space="0" w:color="auto"/>
        <w:bottom w:val="none" w:sz="0" w:space="0" w:color="auto"/>
        <w:right w:val="none" w:sz="0" w:space="0" w:color="auto"/>
      </w:divBdr>
    </w:div>
    <w:div w:id="440419775">
      <w:marLeft w:val="0"/>
      <w:marRight w:val="0"/>
      <w:marTop w:val="0"/>
      <w:marBottom w:val="0"/>
      <w:divBdr>
        <w:top w:val="none" w:sz="0" w:space="0" w:color="auto"/>
        <w:left w:val="none" w:sz="0" w:space="0" w:color="auto"/>
        <w:bottom w:val="none" w:sz="0" w:space="0" w:color="auto"/>
        <w:right w:val="none" w:sz="0" w:space="0" w:color="auto"/>
      </w:divBdr>
    </w:div>
    <w:div w:id="440419776">
      <w:marLeft w:val="0"/>
      <w:marRight w:val="0"/>
      <w:marTop w:val="0"/>
      <w:marBottom w:val="0"/>
      <w:divBdr>
        <w:top w:val="none" w:sz="0" w:space="0" w:color="auto"/>
        <w:left w:val="none" w:sz="0" w:space="0" w:color="auto"/>
        <w:bottom w:val="none" w:sz="0" w:space="0" w:color="auto"/>
        <w:right w:val="none" w:sz="0" w:space="0" w:color="auto"/>
      </w:divBdr>
    </w:div>
    <w:div w:id="440419780">
      <w:marLeft w:val="0"/>
      <w:marRight w:val="0"/>
      <w:marTop w:val="0"/>
      <w:marBottom w:val="0"/>
      <w:divBdr>
        <w:top w:val="none" w:sz="0" w:space="0" w:color="auto"/>
        <w:left w:val="none" w:sz="0" w:space="0" w:color="auto"/>
        <w:bottom w:val="none" w:sz="0" w:space="0" w:color="auto"/>
        <w:right w:val="none" w:sz="0" w:space="0" w:color="auto"/>
      </w:divBdr>
    </w:div>
    <w:div w:id="440419781">
      <w:marLeft w:val="0"/>
      <w:marRight w:val="0"/>
      <w:marTop w:val="0"/>
      <w:marBottom w:val="0"/>
      <w:divBdr>
        <w:top w:val="none" w:sz="0" w:space="0" w:color="auto"/>
        <w:left w:val="none" w:sz="0" w:space="0" w:color="auto"/>
        <w:bottom w:val="none" w:sz="0" w:space="0" w:color="auto"/>
        <w:right w:val="none" w:sz="0" w:space="0" w:color="auto"/>
      </w:divBdr>
    </w:div>
    <w:div w:id="440419789">
      <w:marLeft w:val="0"/>
      <w:marRight w:val="0"/>
      <w:marTop w:val="0"/>
      <w:marBottom w:val="0"/>
      <w:divBdr>
        <w:top w:val="none" w:sz="0" w:space="0" w:color="auto"/>
        <w:left w:val="none" w:sz="0" w:space="0" w:color="auto"/>
        <w:bottom w:val="none" w:sz="0" w:space="0" w:color="auto"/>
        <w:right w:val="none" w:sz="0" w:space="0" w:color="auto"/>
      </w:divBdr>
    </w:div>
    <w:div w:id="440419790">
      <w:marLeft w:val="0"/>
      <w:marRight w:val="0"/>
      <w:marTop w:val="0"/>
      <w:marBottom w:val="0"/>
      <w:divBdr>
        <w:top w:val="none" w:sz="0" w:space="0" w:color="auto"/>
        <w:left w:val="none" w:sz="0" w:space="0" w:color="auto"/>
        <w:bottom w:val="none" w:sz="0" w:space="0" w:color="auto"/>
        <w:right w:val="none" w:sz="0" w:space="0" w:color="auto"/>
      </w:divBdr>
    </w:div>
    <w:div w:id="440419791">
      <w:marLeft w:val="0"/>
      <w:marRight w:val="0"/>
      <w:marTop w:val="0"/>
      <w:marBottom w:val="0"/>
      <w:divBdr>
        <w:top w:val="none" w:sz="0" w:space="0" w:color="auto"/>
        <w:left w:val="none" w:sz="0" w:space="0" w:color="auto"/>
        <w:bottom w:val="none" w:sz="0" w:space="0" w:color="auto"/>
        <w:right w:val="none" w:sz="0" w:space="0" w:color="auto"/>
      </w:divBdr>
    </w:div>
    <w:div w:id="440419792">
      <w:marLeft w:val="0"/>
      <w:marRight w:val="0"/>
      <w:marTop w:val="0"/>
      <w:marBottom w:val="0"/>
      <w:divBdr>
        <w:top w:val="none" w:sz="0" w:space="0" w:color="auto"/>
        <w:left w:val="none" w:sz="0" w:space="0" w:color="auto"/>
        <w:bottom w:val="none" w:sz="0" w:space="0" w:color="auto"/>
        <w:right w:val="none" w:sz="0" w:space="0" w:color="auto"/>
      </w:divBdr>
      <w:divsChild>
        <w:div w:id="440420139">
          <w:marLeft w:val="0"/>
          <w:marRight w:val="0"/>
          <w:marTop w:val="0"/>
          <w:marBottom w:val="0"/>
          <w:divBdr>
            <w:top w:val="none" w:sz="0" w:space="0" w:color="auto"/>
            <w:left w:val="none" w:sz="0" w:space="0" w:color="auto"/>
            <w:bottom w:val="none" w:sz="0" w:space="0" w:color="auto"/>
            <w:right w:val="none" w:sz="0" w:space="0" w:color="auto"/>
          </w:divBdr>
          <w:divsChild>
            <w:div w:id="440421034">
              <w:marLeft w:val="0"/>
              <w:marRight w:val="0"/>
              <w:marTop w:val="0"/>
              <w:marBottom w:val="0"/>
              <w:divBdr>
                <w:top w:val="none" w:sz="0" w:space="0" w:color="auto"/>
                <w:left w:val="none" w:sz="0" w:space="0" w:color="auto"/>
                <w:bottom w:val="none" w:sz="0" w:space="0" w:color="auto"/>
                <w:right w:val="none" w:sz="0" w:space="0" w:color="auto"/>
              </w:divBdr>
            </w:div>
          </w:divsChild>
        </w:div>
        <w:div w:id="440420295">
          <w:marLeft w:val="0"/>
          <w:marRight w:val="0"/>
          <w:marTop w:val="0"/>
          <w:marBottom w:val="0"/>
          <w:divBdr>
            <w:top w:val="none" w:sz="0" w:space="0" w:color="auto"/>
            <w:left w:val="none" w:sz="0" w:space="0" w:color="auto"/>
            <w:bottom w:val="none" w:sz="0" w:space="0" w:color="auto"/>
            <w:right w:val="none" w:sz="0" w:space="0" w:color="auto"/>
          </w:divBdr>
          <w:divsChild>
            <w:div w:id="44041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793">
      <w:marLeft w:val="0"/>
      <w:marRight w:val="0"/>
      <w:marTop w:val="0"/>
      <w:marBottom w:val="0"/>
      <w:divBdr>
        <w:top w:val="none" w:sz="0" w:space="0" w:color="auto"/>
        <w:left w:val="none" w:sz="0" w:space="0" w:color="auto"/>
        <w:bottom w:val="none" w:sz="0" w:space="0" w:color="auto"/>
        <w:right w:val="none" w:sz="0" w:space="0" w:color="auto"/>
      </w:divBdr>
    </w:div>
    <w:div w:id="440419797">
      <w:marLeft w:val="0"/>
      <w:marRight w:val="0"/>
      <w:marTop w:val="0"/>
      <w:marBottom w:val="0"/>
      <w:divBdr>
        <w:top w:val="none" w:sz="0" w:space="0" w:color="auto"/>
        <w:left w:val="none" w:sz="0" w:space="0" w:color="auto"/>
        <w:bottom w:val="none" w:sz="0" w:space="0" w:color="auto"/>
        <w:right w:val="none" w:sz="0" w:space="0" w:color="auto"/>
      </w:divBdr>
      <w:divsChild>
        <w:div w:id="440418369">
          <w:marLeft w:val="0"/>
          <w:marRight w:val="0"/>
          <w:marTop w:val="0"/>
          <w:marBottom w:val="0"/>
          <w:divBdr>
            <w:top w:val="none" w:sz="0" w:space="0" w:color="auto"/>
            <w:left w:val="none" w:sz="0" w:space="0" w:color="auto"/>
            <w:bottom w:val="none" w:sz="0" w:space="0" w:color="auto"/>
            <w:right w:val="none" w:sz="0" w:space="0" w:color="auto"/>
          </w:divBdr>
        </w:div>
      </w:divsChild>
    </w:div>
    <w:div w:id="440419798">
      <w:marLeft w:val="0"/>
      <w:marRight w:val="0"/>
      <w:marTop w:val="0"/>
      <w:marBottom w:val="0"/>
      <w:divBdr>
        <w:top w:val="none" w:sz="0" w:space="0" w:color="auto"/>
        <w:left w:val="none" w:sz="0" w:space="0" w:color="auto"/>
        <w:bottom w:val="none" w:sz="0" w:space="0" w:color="auto"/>
        <w:right w:val="none" w:sz="0" w:space="0" w:color="auto"/>
      </w:divBdr>
    </w:div>
    <w:div w:id="440419799">
      <w:marLeft w:val="0"/>
      <w:marRight w:val="0"/>
      <w:marTop w:val="0"/>
      <w:marBottom w:val="0"/>
      <w:divBdr>
        <w:top w:val="none" w:sz="0" w:space="0" w:color="auto"/>
        <w:left w:val="none" w:sz="0" w:space="0" w:color="auto"/>
        <w:bottom w:val="none" w:sz="0" w:space="0" w:color="auto"/>
        <w:right w:val="none" w:sz="0" w:space="0" w:color="auto"/>
      </w:divBdr>
      <w:divsChild>
        <w:div w:id="440418523">
          <w:marLeft w:val="0"/>
          <w:marRight w:val="0"/>
          <w:marTop w:val="0"/>
          <w:marBottom w:val="0"/>
          <w:divBdr>
            <w:top w:val="none" w:sz="0" w:space="0" w:color="auto"/>
            <w:left w:val="none" w:sz="0" w:space="0" w:color="auto"/>
            <w:bottom w:val="none" w:sz="0" w:space="0" w:color="auto"/>
            <w:right w:val="none" w:sz="0" w:space="0" w:color="auto"/>
          </w:divBdr>
        </w:div>
        <w:div w:id="440418546">
          <w:marLeft w:val="0"/>
          <w:marRight w:val="0"/>
          <w:marTop w:val="0"/>
          <w:marBottom w:val="0"/>
          <w:divBdr>
            <w:top w:val="none" w:sz="0" w:space="0" w:color="auto"/>
            <w:left w:val="none" w:sz="0" w:space="0" w:color="auto"/>
            <w:bottom w:val="none" w:sz="0" w:space="0" w:color="auto"/>
            <w:right w:val="none" w:sz="0" w:space="0" w:color="auto"/>
          </w:divBdr>
        </w:div>
        <w:div w:id="440418935">
          <w:marLeft w:val="0"/>
          <w:marRight w:val="0"/>
          <w:marTop w:val="0"/>
          <w:marBottom w:val="0"/>
          <w:divBdr>
            <w:top w:val="none" w:sz="0" w:space="0" w:color="auto"/>
            <w:left w:val="none" w:sz="0" w:space="0" w:color="auto"/>
            <w:bottom w:val="none" w:sz="0" w:space="0" w:color="auto"/>
            <w:right w:val="none" w:sz="0" w:space="0" w:color="auto"/>
          </w:divBdr>
        </w:div>
      </w:divsChild>
    </w:div>
    <w:div w:id="440419800">
      <w:marLeft w:val="0"/>
      <w:marRight w:val="0"/>
      <w:marTop w:val="0"/>
      <w:marBottom w:val="0"/>
      <w:divBdr>
        <w:top w:val="none" w:sz="0" w:space="0" w:color="auto"/>
        <w:left w:val="none" w:sz="0" w:space="0" w:color="auto"/>
        <w:bottom w:val="none" w:sz="0" w:space="0" w:color="auto"/>
        <w:right w:val="none" w:sz="0" w:space="0" w:color="auto"/>
      </w:divBdr>
    </w:div>
    <w:div w:id="440419803">
      <w:marLeft w:val="0"/>
      <w:marRight w:val="0"/>
      <w:marTop w:val="0"/>
      <w:marBottom w:val="0"/>
      <w:divBdr>
        <w:top w:val="none" w:sz="0" w:space="0" w:color="auto"/>
        <w:left w:val="none" w:sz="0" w:space="0" w:color="auto"/>
        <w:bottom w:val="none" w:sz="0" w:space="0" w:color="auto"/>
        <w:right w:val="none" w:sz="0" w:space="0" w:color="auto"/>
      </w:divBdr>
    </w:div>
    <w:div w:id="440419804">
      <w:marLeft w:val="0"/>
      <w:marRight w:val="0"/>
      <w:marTop w:val="0"/>
      <w:marBottom w:val="0"/>
      <w:divBdr>
        <w:top w:val="none" w:sz="0" w:space="0" w:color="auto"/>
        <w:left w:val="none" w:sz="0" w:space="0" w:color="auto"/>
        <w:bottom w:val="none" w:sz="0" w:space="0" w:color="auto"/>
        <w:right w:val="none" w:sz="0" w:space="0" w:color="auto"/>
      </w:divBdr>
    </w:div>
    <w:div w:id="440419806">
      <w:marLeft w:val="0"/>
      <w:marRight w:val="0"/>
      <w:marTop w:val="0"/>
      <w:marBottom w:val="0"/>
      <w:divBdr>
        <w:top w:val="none" w:sz="0" w:space="0" w:color="auto"/>
        <w:left w:val="none" w:sz="0" w:space="0" w:color="auto"/>
        <w:bottom w:val="none" w:sz="0" w:space="0" w:color="auto"/>
        <w:right w:val="none" w:sz="0" w:space="0" w:color="auto"/>
      </w:divBdr>
    </w:div>
    <w:div w:id="440419808">
      <w:marLeft w:val="0"/>
      <w:marRight w:val="0"/>
      <w:marTop w:val="0"/>
      <w:marBottom w:val="0"/>
      <w:divBdr>
        <w:top w:val="none" w:sz="0" w:space="0" w:color="auto"/>
        <w:left w:val="none" w:sz="0" w:space="0" w:color="auto"/>
        <w:bottom w:val="none" w:sz="0" w:space="0" w:color="auto"/>
        <w:right w:val="none" w:sz="0" w:space="0" w:color="auto"/>
      </w:divBdr>
      <w:divsChild>
        <w:div w:id="440418901">
          <w:marLeft w:val="0"/>
          <w:marRight w:val="0"/>
          <w:marTop w:val="0"/>
          <w:marBottom w:val="0"/>
          <w:divBdr>
            <w:top w:val="none" w:sz="0" w:space="0" w:color="auto"/>
            <w:left w:val="none" w:sz="0" w:space="0" w:color="auto"/>
            <w:bottom w:val="none" w:sz="0" w:space="0" w:color="auto"/>
            <w:right w:val="none" w:sz="0" w:space="0" w:color="auto"/>
          </w:divBdr>
        </w:div>
        <w:div w:id="440420750">
          <w:marLeft w:val="0"/>
          <w:marRight w:val="0"/>
          <w:marTop w:val="0"/>
          <w:marBottom w:val="0"/>
          <w:divBdr>
            <w:top w:val="none" w:sz="0" w:space="0" w:color="auto"/>
            <w:left w:val="none" w:sz="0" w:space="0" w:color="auto"/>
            <w:bottom w:val="none" w:sz="0" w:space="0" w:color="auto"/>
            <w:right w:val="none" w:sz="0" w:space="0" w:color="auto"/>
          </w:divBdr>
          <w:divsChild>
            <w:div w:id="44041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813">
      <w:marLeft w:val="0"/>
      <w:marRight w:val="0"/>
      <w:marTop w:val="0"/>
      <w:marBottom w:val="0"/>
      <w:divBdr>
        <w:top w:val="none" w:sz="0" w:space="0" w:color="auto"/>
        <w:left w:val="none" w:sz="0" w:space="0" w:color="auto"/>
        <w:bottom w:val="none" w:sz="0" w:space="0" w:color="auto"/>
        <w:right w:val="none" w:sz="0" w:space="0" w:color="auto"/>
      </w:divBdr>
    </w:div>
    <w:div w:id="440419815">
      <w:marLeft w:val="0"/>
      <w:marRight w:val="0"/>
      <w:marTop w:val="0"/>
      <w:marBottom w:val="0"/>
      <w:divBdr>
        <w:top w:val="none" w:sz="0" w:space="0" w:color="auto"/>
        <w:left w:val="none" w:sz="0" w:space="0" w:color="auto"/>
        <w:bottom w:val="none" w:sz="0" w:space="0" w:color="auto"/>
        <w:right w:val="none" w:sz="0" w:space="0" w:color="auto"/>
      </w:divBdr>
    </w:div>
    <w:div w:id="440419817">
      <w:marLeft w:val="0"/>
      <w:marRight w:val="0"/>
      <w:marTop w:val="0"/>
      <w:marBottom w:val="0"/>
      <w:divBdr>
        <w:top w:val="none" w:sz="0" w:space="0" w:color="auto"/>
        <w:left w:val="none" w:sz="0" w:space="0" w:color="auto"/>
        <w:bottom w:val="none" w:sz="0" w:space="0" w:color="auto"/>
        <w:right w:val="none" w:sz="0" w:space="0" w:color="auto"/>
      </w:divBdr>
      <w:divsChild>
        <w:div w:id="440419546">
          <w:marLeft w:val="0"/>
          <w:marRight w:val="0"/>
          <w:marTop w:val="0"/>
          <w:marBottom w:val="0"/>
          <w:divBdr>
            <w:top w:val="none" w:sz="0" w:space="0" w:color="auto"/>
            <w:left w:val="none" w:sz="0" w:space="0" w:color="auto"/>
            <w:bottom w:val="none" w:sz="0" w:space="0" w:color="auto"/>
            <w:right w:val="none" w:sz="0" w:space="0" w:color="auto"/>
          </w:divBdr>
          <w:divsChild>
            <w:div w:id="440418484">
              <w:marLeft w:val="0"/>
              <w:marRight w:val="0"/>
              <w:marTop w:val="0"/>
              <w:marBottom w:val="0"/>
              <w:divBdr>
                <w:top w:val="none" w:sz="0" w:space="0" w:color="auto"/>
                <w:left w:val="none" w:sz="0" w:space="0" w:color="auto"/>
                <w:bottom w:val="none" w:sz="0" w:space="0" w:color="auto"/>
                <w:right w:val="none" w:sz="0" w:space="0" w:color="auto"/>
              </w:divBdr>
              <w:divsChild>
                <w:div w:id="440419933">
                  <w:marLeft w:val="0"/>
                  <w:marRight w:val="0"/>
                  <w:marTop w:val="0"/>
                  <w:marBottom w:val="0"/>
                  <w:divBdr>
                    <w:top w:val="none" w:sz="0" w:space="0" w:color="auto"/>
                    <w:left w:val="none" w:sz="0" w:space="0" w:color="auto"/>
                    <w:bottom w:val="none" w:sz="0" w:space="0" w:color="auto"/>
                    <w:right w:val="none" w:sz="0" w:space="0" w:color="auto"/>
                  </w:divBdr>
                  <w:divsChild>
                    <w:div w:id="440420900">
                      <w:marLeft w:val="0"/>
                      <w:marRight w:val="0"/>
                      <w:marTop w:val="0"/>
                      <w:marBottom w:val="0"/>
                      <w:divBdr>
                        <w:top w:val="none" w:sz="0" w:space="0" w:color="auto"/>
                        <w:left w:val="none" w:sz="0" w:space="0" w:color="auto"/>
                        <w:bottom w:val="none" w:sz="0" w:space="0" w:color="auto"/>
                        <w:right w:val="none" w:sz="0" w:space="0" w:color="auto"/>
                      </w:divBdr>
                      <w:divsChild>
                        <w:div w:id="440418348">
                          <w:marLeft w:val="0"/>
                          <w:marRight w:val="0"/>
                          <w:marTop w:val="0"/>
                          <w:marBottom w:val="0"/>
                          <w:divBdr>
                            <w:top w:val="none" w:sz="0" w:space="0" w:color="auto"/>
                            <w:left w:val="none" w:sz="0" w:space="0" w:color="auto"/>
                            <w:bottom w:val="none" w:sz="0" w:space="0" w:color="auto"/>
                            <w:right w:val="none" w:sz="0" w:space="0" w:color="auto"/>
                          </w:divBdr>
                          <w:divsChild>
                            <w:div w:id="4404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0419823">
      <w:marLeft w:val="0"/>
      <w:marRight w:val="0"/>
      <w:marTop w:val="0"/>
      <w:marBottom w:val="0"/>
      <w:divBdr>
        <w:top w:val="none" w:sz="0" w:space="0" w:color="auto"/>
        <w:left w:val="none" w:sz="0" w:space="0" w:color="auto"/>
        <w:bottom w:val="none" w:sz="0" w:space="0" w:color="auto"/>
        <w:right w:val="none" w:sz="0" w:space="0" w:color="auto"/>
      </w:divBdr>
    </w:div>
    <w:div w:id="440419825">
      <w:marLeft w:val="0"/>
      <w:marRight w:val="0"/>
      <w:marTop w:val="0"/>
      <w:marBottom w:val="0"/>
      <w:divBdr>
        <w:top w:val="none" w:sz="0" w:space="0" w:color="auto"/>
        <w:left w:val="none" w:sz="0" w:space="0" w:color="auto"/>
        <w:bottom w:val="none" w:sz="0" w:space="0" w:color="auto"/>
        <w:right w:val="none" w:sz="0" w:space="0" w:color="auto"/>
      </w:divBdr>
      <w:divsChild>
        <w:div w:id="440418746">
          <w:marLeft w:val="0"/>
          <w:marRight w:val="0"/>
          <w:marTop w:val="0"/>
          <w:marBottom w:val="0"/>
          <w:divBdr>
            <w:top w:val="none" w:sz="0" w:space="0" w:color="auto"/>
            <w:left w:val="none" w:sz="0" w:space="0" w:color="auto"/>
            <w:bottom w:val="none" w:sz="0" w:space="0" w:color="auto"/>
            <w:right w:val="none" w:sz="0" w:space="0" w:color="auto"/>
          </w:divBdr>
          <w:divsChild>
            <w:div w:id="440420003">
              <w:marLeft w:val="0"/>
              <w:marRight w:val="0"/>
              <w:marTop w:val="0"/>
              <w:marBottom w:val="0"/>
              <w:divBdr>
                <w:top w:val="none" w:sz="0" w:space="0" w:color="auto"/>
                <w:left w:val="none" w:sz="0" w:space="0" w:color="auto"/>
                <w:bottom w:val="none" w:sz="0" w:space="0" w:color="auto"/>
                <w:right w:val="none" w:sz="0" w:space="0" w:color="auto"/>
              </w:divBdr>
            </w:div>
          </w:divsChild>
        </w:div>
        <w:div w:id="440419661">
          <w:marLeft w:val="0"/>
          <w:marRight w:val="0"/>
          <w:marTop w:val="0"/>
          <w:marBottom w:val="0"/>
          <w:divBdr>
            <w:top w:val="none" w:sz="0" w:space="0" w:color="auto"/>
            <w:left w:val="none" w:sz="0" w:space="0" w:color="auto"/>
            <w:bottom w:val="none" w:sz="0" w:space="0" w:color="auto"/>
            <w:right w:val="none" w:sz="0" w:space="0" w:color="auto"/>
          </w:divBdr>
        </w:div>
        <w:div w:id="440419895">
          <w:marLeft w:val="0"/>
          <w:marRight w:val="0"/>
          <w:marTop w:val="0"/>
          <w:marBottom w:val="0"/>
          <w:divBdr>
            <w:top w:val="none" w:sz="0" w:space="0" w:color="auto"/>
            <w:left w:val="none" w:sz="0" w:space="0" w:color="auto"/>
            <w:bottom w:val="none" w:sz="0" w:space="0" w:color="auto"/>
            <w:right w:val="none" w:sz="0" w:space="0" w:color="auto"/>
          </w:divBdr>
          <w:divsChild>
            <w:div w:id="440420659">
              <w:marLeft w:val="0"/>
              <w:marRight w:val="0"/>
              <w:marTop w:val="0"/>
              <w:marBottom w:val="0"/>
              <w:divBdr>
                <w:top w:val="none" w:sz="0" w:space="0" w:color="auto"/>
                <w:left w:val="none" w:sz="0" w:space="0" w:color="auto"/>
                <w:bottom w:val="none" w:sz="0" w:space="0" w:color="auto"/>
                <w:right w:val="none" w:sz="0" w:space="0" w:color="auto"/>
              </w:divBdr>
            </w:div>
          </w:divsChild>
        </w:div>
        <w:div w:id="440420309">
          <w:marLeft w:val="0"/>
          <w:marRight w:val="0"/>
          <w:marTop w:val="0"/>
          <w:marBottom w:val="0"/>
          <w:divBdr>
            <w:top w:val="none" w:sz="0" w:space="0" w:color="auto"/>
            <w:left w:val="none" w:sz="0" w:space="0" w:color="auto"/>
            <w:bottom w:val="none" w:sz="0" w:space="0" w:color="auto"/>
            <w:right w:val="none" w:sz="0" w:space="0" w:color="auto"/>
          </w:divBdr>
        </w:div>
        <w:div w:id="440420927">
          <w:marLeft w:val="0"/>
          <w:marRight w:val="0"/>
          <w:marTop w:val="0"/>
          <w:marBottom w:val="0"/>
          <w:divBdr>
            <w:top w:val="none" w:sz="0" w:space="0" w:color="auto"/>
            <w:left w:val="none" w:sz="0" w:space="0" w:color="auto"/>
            <w:bottom w:val="none" w:sz="0" w:space="0" w:color="auto"/>
            <w:right w:val="none" w:sz="0" w:space="0" w:color="auto"/>
          </w:divBdr>
          <w:divsChild>
            <w:div w:id="44041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830">
      <w:marLeft w:val="0"/>
      <w:marRight w:val="0"/>
      <w:marTop w:val="0"/>
      <w:marBottom w:val="0"/>
      <w:divBdr>
        <w:top w:val="none" w:sz="0" w:space="0" w:color="auto"/>
        <w:left w:val="none" w:sz="0" w:space="0" w:color="auto"/>
        <w:bottom w:val="none" w:sz="0" w:space="0" w:color="auto"/>
        <w:right w:val="none" w:sz="0" w:space="0" w:color="auto"/>
      </w:divBdr>
    </w:div>
    <w:div w:id="440419832">
      <w:marLeft w:val="0"/>
      <w:marRight w:val="0"/>
      <w:marTop w:val="0"/>
      <w:marBottom w:val="0"/>
      <w:divBdr>
        <w:top w:val="none" w:sz="0" w:space="0" w:color="auto"/>
        <w:left w:val="none" w:sz="0" w:space="0" w:color="auto"/>
        <w:bottom w:val="none" w:sz="0" w:space="0" w:color="auto"/>
        <w:right w:val="none" w:sz="0" w:space="0" w:color="auto"/>
      </w:divBdr>
    </w:div>
    <w:div w:id="440419833">
      <w:marLeft w:val="0"/>
      <w:marRight w:val="0"/>
      <w:marTop w:val="0"/>
      <w:marBottom w:val="0"/>
      <w:divBdr>
        <w:top w:val="none" w:sz="0" w:space="0" w:color="auto"/>
        <w:left w:val="none" w:sz="0" w:space="0" w:color="auto"/>
        <w:bottom w:val="none" w:sz="0" w:space="0" w:color="auto"/>
        <w:right w:val="none" w:sz="0" w:space="0" w:color="auto"/>
      </w:divBdr>
    </w:div>
    <w:div w:id="440419834">
      <w:marLeft w:val="0"/>
      <w:marRight w:val="0"/>
      <w:marTop w:val="0"/>
      <w:marBottom w:val="0"/>
      <w:divBdr>
        <w:top w:val="none" w:sz="0" w:space="0" w:color="auto"/>
        <w:left w:val="none" w:sz="0" w:space="0" w:color="auto"/>
        <w:bottom w:val="none" w:sz="0" w:space="0" w:color="auto"/>
        <w:right w:val="none" w:sz="0" w:space="0" w:color="auto"/>
      </w:divBdr>
    </w:div>
    <w:div w:id="440419835">
      <w:marLeft w:val="0"/>
      <w:marRight w:val="0"/>
      <w:marTop w:val="0"/>
      <w:marBottom w:val="0"/>
      <w:divBdr>
        <w:top w:val="none" w:sz="0" w:space="0" w:color="auto"/>
        <w:left w:val="none" w:sz="0" w:space="0" w:color="auto"/>
        <w:bottom w:val="none" w:sz="0" w:space="0" w:color="auto"/>
        <w:right w:val="none" w:sz="0" w:space="0" w:color="auto"/>
      </w:divBdr>
      <w:divsChild>
        <w:div w:id="440419822">
          <w:marLeft w:val="0"/>
          <w:marRight w:val="0"/>
          <w:marTop w:val="0"/>
          <w:marBottom w:val="0"/>
          <w:divBdr>
            <w:top w:val="none" w:sz="0" w:space="0" w:color="auto"/>
            <w:left w:val="none" w:sz="0" w:space="0" w:color="auto"/>
            <w:bottom w:val="none" w:sz="0" w:space="0" w:color="auto"/>
            <w:right w:val="none" w:sz="0" w:space="0" w:color="auto"/>
          </w:divBdr>
        </w:div>
      </w:divsChild>
    </w:div>
    <w:div w:id="440419836">
      <w:marLeft w:val="0"/>
      <w:marRight w:val="0"/>
      <w:marTop w:val="0"/>
      <w:marBottom w:val="0"/>
      <w:divBdr>
        <w:top w:val="none" w:sz="0" w:space="0" w:color="auto"/>
        <w:left w:val="none" w:sz="0" w:space="0" w:color="auto"/>
        <w:bottom w:val="none" w:sz="0" w:space="0" w:color="auto"/>
        <w:right w:val="none" w:sz="0" w:space="0" w:color="auto"/>
      </w:divBdr>
    </w:div>
    <w:div w:id="440419837">
      <w:marLeft w:val="0"/>
      <w:marRight w:val="0"/>
      <w:marTop w:val="0"/>
      <w:marBottom w:val="0"/>
      <w:divBdr>
        <w:top w:val="none" w:sz="0" w:space="0" w:color="auto"/>
        <w:left w:val="none" w:sz="0" w:space="0" w:color="auto"/>
        <w:bottom w:val="none" w:sz="0" w:space="0" w:color="auto"/>
        <w:right w:val="none" w:sz="0" w:space="0" w:color="auto"/>
      </w:divBdr>
      <w:divsChild>
        <w:div w:id="440419567">
          <w:marLeft w:val="0"/>
          <w:marRight w:val="0"/>
          <w:marTop w:val="0"/>
          <w:marBottom w:val="0"/>
          <w:divBdr>
            <w:top w:val="none" w:sz="0" w:space="0" w:color="auto"/>
            <w:left w:val="none" w:sz="0" w:space="0" w:color="auto"/>
            <w:bottom w:val="none" w:sz="0" w:space="0" w:color="auto"/>
            <w:right w:val="none" w:sz="0" w:space="0" w:color="auto"/>
          </w:divBdr>
          <w:divsChild>
            <w:div w:id="440419184">
              <w:marLeft w:val="0"/>
              <w:marRight w:val="0"/>
              <w:marTop w:val="0"/>
              <w:marBottom w:val="0"/>
              <w:divBdr>
                <w:top w:val="none" w:sz="0" w:space="0" w:color="auto"/>
                <w:left w:val="none" w:sz="0" w:space="0" w:color="auto"/>
                <w:bottom w:val="none" w:sz="0" w:space="0" w:color="auto"/>
                <w:right w:val="none" w:sz="0" w:space="0" w:color="auto"/>
              </w:divBdr>
              <w:divsChild>
                <w:div w:id="44041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840">
      <w:marLeft w:val="0"/>
      <w:marRight w:val="0"/>
      <w:marTop w:val="0"/>
      <w:marBottom w:val="0"/>
      <w:divBdr>
        <w:top w:val="none" w:sz="0" w:space="0" w:color="auto"/>
        <w:left w:val="none" w:sz="0" w:space="0" w:color="auto"/>
        <w:bottom w:val="none" w:sz="0" w:space="0" w:color="auto"/>
        <w:right w:val="none" w:sz="0" w:space="0" w:color="auto"/>
      </w:divBdr>
    </w:div>
    <w:div w:id="440419842">
      <w:marLeft w:val="0"/>
      <w:marRight w:val="0"/>
      <w:marTop w:val="0"/>
      <w:marBottom w:val="0"/>
      <w:divBdr>
        <w:top w:val="none" w:sz="0" w:space="0" w:color="auto"/>
        <w:left w:val="none" w:sz="0" w:space="0" w:color="auto"/>
        <w:bottom w:val="none" w:sz="0" w:space="0" w:color="auto"/>
        <w:right w:val="none" w:sz="0" w:space="0" w:color="auto"/>
      </w:divBdr>
    </w:div>
    <w:div w:id="440419847">
      <w:marLeft w:val="0"/>
      <w:marRight w:val="0"/>
      <w:marTop w:val="0"/>
      <w:marBottom w:val="0"/>
      <w:divBdr>
        <w:top w:val="none" w:sz="0" w:space="0" w:color="auto"/>
        <w:left w:val="none" w:sz="0" w:space="0" w:color="auto"/>
        <w:bottom w:val="none" w:sz="0" w:space="0" w:color="auto"/>
        <w:right w:val="none" w:sz="0" w:space="0" w:color="auto"/>
      </w:divBdr>
    </w:div>
    <w:div w:id="440419849">
      <w:marLeft w:val="0"/>
      <w:marRight w:val="0"/>
      <w:marTop w:val="0"/>
      <w:marBottom w:val="0"/>
      <w:divBdr>
        <w:top w:val="none" w:sz="0" w:space="0" w:color="auto"/>
        <w:left w:val="none" w:sz="0" w:space="0" w:color="auto"/>
        <w:bottom w:val="none" w:sz="0" w:space="0" w:color="auto"/>
        <w:right w:val="none" w:sz="0" w:space="0" w:color="auto"/>
      </w:divBdr>
      <w:divsChild>
        <w:div w:id="440418792">
          <w:marLeft w:val="0"/>
          <w:marRight w:val="0"/>
          <w:marTop w:val="0"/>
          <w:marBottom w:val="0"/>
          <w:divBdr>
            <w:top w:val="none" w:sz="0" w:space="0" w:color="auto"/>
            <w:left w:val="none" w:sz="0" w:space="0" w:color="auto"/>
            <w:bottom w:val="none" w:sz="0" w:space="0" w:color="auto"/>
            <w:right w:val="none" w:sz="0" w:space="0" w:color="auto"/>
          </w:divBdr>
          <w:divsChild>
            <w:div w:id="440418768">
              <w:marLeft w:val="0"/>
              <w:marRight w:val="0"/>
              <w:marTop w:val="0"/>
              <w:marBottom w:val="0"/>
              <w:divBdr>
                <w:top w:val="none" w:sz="0" w:space="0" w:color="auto"/>
                <w:left w:val="none" w:sz="0" w:space="0" w:color="auto"/>
                <w:bottom w:val="none" w:sz="0" w:space="0" w:color="auto"/>
                <w:right w:val="none" w:sz="0" w:space="0" w:color="auto"/>
              </w:divBdr>
            </w:div>
            <w:div w:id="440418967">
              <w:marLeft w:val="0"/>
              <w:marRight w:val="0"/>
              <w:marTop w:val="0"/>
              <w:marBottom w:val="0"/>
              <w:divBdr>
                <w:top w:val="none" w:sz="0" w:space="0" w:color="auto"/>
                <w:left w:val="none" w:sz="0" w:space="0" w:color="auto"/>
                <w:bottom w:val="none" w:sz="0" w:space="0" w:color="auto"/>
                <w:right w:val="none" w:sz="0" w:space="0" w:color="auto"/>
              </w:divBdr>
            </w:div>
            <w:div w:id="440420552">
              <w:marLeft w:val="0"/>
              <w:marRight w:val="0"/>
              <w:marTop w:val="0"/>
              <w:marBottom w:val="0"/>
              <w:divBdr>
                <w:top w:val="none" w:sz="0" w:space="0" w:color="auto"/>
                <w:left w:val="none" w:sz="0" w:space="0" w:color="auto"/>
                <w:bottom w:val="none" w:sz="0" w:space="0" w:color="auto"/>
                <w:right w:val="none" w:sz="0" w:space="0" w:color="auto"/>
              </w:divBdr>
              <w:divsChild>
                <w:div w:id="44041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803">
          <w:marLeft w:val="0"/>
          <w:marRight w:val="0"/>
          <w:marTop w:val="0"/>
          <w:marBottom w:val="0"/>
          <w:divBdr>
            <w:top w:val="none" w:sz="0" w:space="0" w:color="auto"/>
            <w:left w:val="none" w:sz="0" w:space="0" w:color="auto"/>
            <w:bottom w:val="none" w:sz="0" w:space="0" w:color="auto"/>
            <w:right w:val="none" w:sz="0" w:space="0" w:color="auto"/>
          </w:divBdr>
        </w:div>
        <w:div w:id="440418817">
          <w:marLeft w:val="0"/>
          <w:marRight w:val="0"/>
          <w:marTop w:val="0"/>
          <w:marBottom w:val="0"/>
          <w:divBdr>
            <w:top w:val="none" w:sz="0" w:space="0" w:color="auto"/>
            <w:left w:val="none" w:sz="0" w:space="0" w:color="auto"/>
            <w:bottom w:val="none" w:sz="0" w:space="0" w:color="auto"/>
            <w:right w:val="none" w:sz="0" w:space="0" w:color="auto"/>
          </w:divBdr>
        </w:div>
        <w:div w:id="440418868">
          <w:marLeft w:val="0"/>
          <w:marRight w:val="0"/>
          <w:marTop w:val="0"/>
          <w:marBottom w:val="0"/>
          <w:divBdr>
            <w:top w:val="none" w:sz="0" w:space="0" w:color="auto"/>
            <w:left w:val="none" w:sz="0" w:space="0" w:color="auto"/>
            <w:bottom w:val="none" w:sz="0" w:space="0" w:color="auto"/>
            <w:right w:val="none" w:sz="0" w:space="0" w:color="auto"/>
          </w:divBdr>
        </w:div>
        <w:div w:id="440418871">
          <w:marLeft w:val="0"/>
          <w:marRight w:val="0"/>
          <w:marTop w:val="0"/>
          <w:marBottom w:val="0"/>
          <w:divBdr>
            <w:top w:val="none" w:sz="0" w:space="0" w:color="auto"/>
            <w:left w:val="none" w:sz="0" w:space="0" w:color="auto"/>
            <w:bottom w:val="none" w:sz="0" w:space="0" w:color="auto"/>
            <w:right w:val="none" w:sz="0" w:space="0" w:color="auto"/>
          </w:divBdr>
        </w:div>
        <w:div w:id="440420857">
          <w:marLeft w:val="0"/>
          <w:marRight w:val="0"/>
          <w:marTop w:val="0"/>
          <w:marBottom w:val="0"/>
          <w:divBdr>
            <w:top w:val="none" w:sz="0" w:space="0" w:color="auto"/>
            <w:left w:val="none" w:sz="0" w:space="0" w:color="auto"/>
            <w:bottom w:val="none" w:sz="0" w:space="0" w:color="auto"/>
            <w:right w:val="none" w:sz="0" w:space="0" w:color="auto"/>
          </w:divBdr>
        </w:div>
      </w:divsChild>
    </w:div>
    <w:div w:id="440419851">
      <w:marLeft w:val="0"/>
      <w:marRight w:val="0"/>
      <w:marTop w:val="0"/>
      <w:marBottom w:val="0"/>
      <w:divBdr>
        <w:top w:val="none" w:sz="0" w:space="0" w:color="auto"/>
        <w:left w:val="none" w:sz="0" w:space="0" w:color="auto"/>
        <w:bottom w:val="none" w:sz="0" w:space="0" w:color="auto"/>
        <w:right w:val="none" w:sz="0" w:space="0" w:color="auto"/>
      </w:divBdr>
    </w:div>
    <w:div w:id="440419853">
      <w:marLeft w:val="0"/>
      <w:marRight w:val="0"/>
      <w:marTop w:val="0"/>
      <w:marBottom w:val="0"/>
      <w:divBdr>
        <w:top w:val="none" w:sz="0" w:space="0" w:color="auto"/>
        <w:left w:val="none" w:sz="0" w:space="0" w:color="auto"/>
        <w:bottom w:val="none" w:sz="0" w:space="0" w:color="auto"/>
        <w:right w:val="none" w:sz="0" w:space="0" w:color="auto"/>
      </w:divBdr>
      <w:divsChild>
        <w:div w:id="440419609">
          <w:marLeft w:val="0"/>
          <w:marRight w:val="0"/>
          <w:marTop w:val="0"/>
          <w:marBottom w:val="0"/>
          <w:divBdr>
            <w:top w:val="none" w:sz="0" w:space="0" w:color="auto"/>
            <w:left w:val="none" w:sz="0" w:space="0" w:color="auto"/>
            <w:bottom w:val="none" w:sz="0" w:space="0" w:color="auto"/>
            <w:right w:val="none" w:sz="0" w:space="0" w:color="auto"/>
          </w:divBdr>
        </w:div>
        <w:div w:id="440420923">
          <w:marLeft w:val="0"/>
          <w:marRight w:val="0"/>
          <w:marTop w:val="0"/>
          <w:marBottom w:val="0"/>
          <w:divBdr>
            <w:top w:val="none" w:sz="0" w:space="0" w:color="auto"/>
            <w:left w:val="none" w:sz="0" w:space="0" w:color="auto"/>
            <w:bottom w:val="none" w:sz="0" w:space="0" w:color="auto"/>
            <w:right w:val="none" w:sz="0" w:space="0" w:color="auto"/>
          </w:divBdr>
          <w:divsChild>
            <w:div w:id="44042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854">
      <w:marLeft w:val="0"/>
      <w:marRight w:val="0"/>
      <w:marTop w:val="0"/>
      <w:marBottom w:val="0"/>
      <w:divBdr>
        <w:top w:val="none" w:sz="0" w:space="0" w:color="auto"/>
        <w:left w:val="none" w:sz="0" w:space="0" w:color="auto"/>
        <w:bottom w:val="none" w:sz="0" w:space="0" w:color="auto"/>
        <w:right w:val="none" w:sz="0" w:space="0" w:color="auto"/>
      </w:divBdr>
      <w:divsChild>
        <w:div w:id="440420742">
          <w:marLeft w:val="0"/>
          <w:marRight w:val="0"/>
          <w:marTop w:val="0"/>
          <w:marBottom w:val="0"/>
          <w:divBdr>
            <w:top w:val="none" w:sz="0" w:space="0" w:color="auto"/>
            <w:left w:val="none" w:sz="0" w:space="0" w:color="auto"/>
            <w:bottom w:val="none" w:sz="0" w:space="0" w:color="auto"/>
            <w:right w:val="none" w:sz="0" w:space="0" w:color="auto"/>
          </w:divBdr>
        </w:div>
        <w:div w:id="440420906">
          <w:marLeft w:val="0"/>
          <w:marRight w:val="0"/>
          <w:marTop w:val="0"/>
          <w:marBottom w:val="0"/>
          <w:divBdr>
            <w:top w:val="none" w:sz="0" w:space="0" w:color="auto"/>
            <w:left w:val="none" w:sz="0" w:space="0" w:color="auto"/>
            <w:bottom w:val="none" w:sz="0" w:space="0" w:color="auto"/>
            <w:right w:val="none" w:sz="0" w:space="0" w:color="auto"/>
          </w:divBdr>
          <w:divsChild>
            <w:div w:id="440418979">
              <w:marLeft w:val="0"/>
              <w:marRight w:val="0"/>
              <w:marTop w:val="0"/>
              <w:marBottom w:val="0"/>
              <w:divBdr>
                <w:top w:val="none" w:sz="0" w:space="0" w:color="auto"/>
                <w:left w:val="none" w:sz="0" w:space="0" w:color="auto"/>
                <w:bottom w:val="none" w:sz="0" w:space="0" w:color="auto"/>
                <w:right w:val="none" w:sz="0" w:space="0" w:color="auto"/>
              </w:divBdr>
              <w:divsChild>
                <w:div w:id="44041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860">
      <w:marLeft w:val="0"/>
      <w:marRight w:val="0"/>
      <w:marTop w:val="0"/>
      <w:marBottom w:val="0"/>
      <w:divBdr>
        <w:top w:val="none" w:sz="0" w:space="0" w:color="auto"/>
        <w:left w:val="none" w:sz="0" w:space="0" w:color="auto"/>
        <w:bottom w:val="none" w:sz="0" w:space="0" w:color="auto"/>
        <w:right w:val="none" w:sz="0" w:space="0" w:color="auto"/>
      </w:divBdr>
    </w:div>
    <w:div w:id="440419861">
      <w:marLeft w:val="0"/>
      <w:marRight w:val="0"/>
      <w:marTop w:val="0"/>
      <w:marBottom w:val="0"/>
      <w:divBdr>
        <w:top w:val="none" w:sz="0" w:space="0" w:color="auto"/>
        <w:left w:val="none" w:sz="0" w:space="0" w:color="auto"/>
        <w:bottom w:val="none" w:sz="0" w:space="0" w:color="auto"/>
        <w:right w:val="none" w:sz="0" w:space="0" w:color="auto"/>
      </w:divBdr>
    </w:div>
    <w:div w:id="440419863">
      <w:marLeft w:val="0"/>
      <w:marRight w:val="0"/>
      <w:marTop w:val="0"/>
      <w:marBottom w:val="0"/>
      <w:divBdr>
        <w:top w:val="none" w:sz="0" w:space="0" w:color="auto"/>
        <w:left w:val="none" w:sz="0" w:space="0" w:color="auto"/>
        <w:bottom w:val="none" w:sz="0" w:space="0" w:color="auto"/>
        <w:right w:val="none" w:sz="0" w:space="0" w:color="auto"/>
      </w:divBdr>
    </w:div>
    <w:div w:id="440419865">
      <w:marLeft w:val="0"/>
      <w:marRight w:val="0"/>
      <w:marTop w:val="0"/>
      <w:marBottom w:val="0"/>
      <w:divBdr>
        <w:top w:val="none" w:sz="0" w:space="0" w:color="auto"/>
        <w:left w:val="none" w:sz="0" w:space="0" w:color="auto"/>
        <w:bottom w:val="none" w:sz="0" w:space="0" w:color="auto"/>
        <w:right w:val="none" w:sz="0" w:space="0" w:color="auto"/>
      </w:divBdr>
    </w:div>
    <w:div w:id="440419867">
      <w:marLeft w:val="0"/>
      <w:marRight w:val="0"/>
      <w:marTop w:val="0"/>
      <w:marBottom w:val="0"/>
      <w:divBdr>
        <w:top w:val="none" w:sz="0" w:space="0" w:color="auto"/>
        <w:left w:val="none" w:sz="0" w:space="0" w:color="auto"/>
        <w:bottom w:val="none" w:sz="0" w:space="0" w:color="auto"/>
        <w:right w:val="none" w:sz="0" w:space="0" w:color="auto"/>
      </w:divBdr>
    </w:div>
    <w:div w:id="440419869">
      <w:marLeft w:val="0"/>
      <w:marRight w:val="0"/>
      <w:marTop w:val="0"/>
      <w:marBottom w:val="0"/>
      <w:divBdr>
        <w:top w:val="none" w:sz="0" w:space="0" w:color="auto"/>
        <w:left w:val="none" w:sz="0" w:space="0" w:color="auto"/>
        <w:bottom w:val="none" w:sz="0" w:space="0" w:color="auto"/>
        <w:right w:val="none" w:sz="0" w:space="0" w:color="auto"/>
      </w:divBdr>
    </w:div>
    <w:div w:id="440419870">
      <w:marLeft w:val="0"/>
      <w:marRight w:val="0"/>
      <w:marTop w:val="0"/>
      <w:marBottom w:val="0"/>
      <w:divBdr>
        <w:top w:val="none" w:sz="0" w:space="0" w:color="auto"/>
        <w:left w:val="none" w:sz="0" w:space="0" w:color="auto"/>
        <w:bottom w:val="none" w:sz="0" w:space="0" w:color="auto"/>
        <w:right w:val="none" w:sz="0" w:space="0" w:color="auto"/>
      </w:divBdr>
    </w:div>
    <w:div w:id="440419872">
      <w:marLeft w:val="0"/>
      <w:marRight w:val="0"/>
      <w:marTop w:val="0"/>
      <w:marBottom w:val="0"/>
      <w:divBdr>
        <w:top w:val="none" w:sz="0" w:space="0" w:color="auto"/>
        <w:left w:val="none" w:sz="0" w:space="0" w:color="auto"/>
        <w:bottom w:val="none" w:sz="0" w:space="0" w:color="auto"/>
        <w:right w:val="none" w:sz="0" w:space="0" w:color="auto"/>
      </w:divBdr>
      <w:divsChild>
        <w:div w:id="440418165">
          <w:marLeft w:val="0"/>
          <w:marRight w:val="0"/>
          <w:marTop w:val="0"/>
          <w:marBottom w:val="0"/>
          <w:divBdr>
            <w:top w:val="none" w:sz="0" w:space="0" w:color="auto"/>
            <w:left w:val="none" w:sz="0" w:space="0" w:color="auto"/>
            <w:bottom w:val="none" w:sz="0" w:space="0" w:color="auto"/>
            <w:right w:val="none" w:sz="0" w:space="0" w:color="auto"/>
          </w:divBdr>
        </w:div>
      </w:divsChild>
    </w:div>
    <w:div w:id="440419873">
      <w:marLeft w:val="0"/>
      <w:marRight w:val="0"/>
      <w:marTop w:val="0"/>
      <w:marBottom w:val="0"/>
      <w:divBdr>
        <w:top w:val="none" w:sz="0" w:space="0" w:color="auto"/>
        <w:left w:val="none" w:sz="0" w:space="0" w:color="auto"/>
        <w:bottom w:val="none" w:sz="0" w:space="0" w:color="auto"/>
        <w:right w:val="none" w:sz="0" w:space="0" w:color="auto"/>
      </w:divBdr>
      <w:divsChild>
        <w:div w:id="440419758">
          <w:marLeft w:val="0"/>
          <w:marRight w:val="0"/>
          <w:marTop w:val="0"/>
          <w:marBottom w:val="0"/>
          <w:divBdr>
            <w:top w:val="none" w:sz="0" w:space="0" w:color="auto"/>
            <w:left w:val="none" w:sz="0" w:space="0" w:color="auto"/>
            <w:bottom w:val="none" w:sz="0" w:space="0" w:color="auto"/>
            <w:right w:val="none" w:sz="0" w:space="0" w:color="auto"/>
          </w:divBdr>
          <w:divsChild>
            <w:div w:id="44041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874">
      <w:marLeft w:val="0"/>
      <w:marRight w:val="0"/>
      <w:marTop w:val="0"/>
      <w:marBottom w:val="0"/>
      <w:divBdr>
        <w:top w:val="none" w:sz="0" w:space="0" w:color="auto"/>
        <w:left w:val="none" w:sz="0" w:space="0" w:color="auto"/>
        <w:bottom w:val="none" w:sz="0" w:space="0" w:color="auto"/>
        <w:right w:val="none" w:sz="0" w:space="0" w:color="auto"/>
      </w:divBdr>
    </w:div>
    <w:div w:id="440419875">
      <w:marLeft w:val="0"/>
      <w:marRight w:val="0"/>
      <w:marTop w:val="0"/>
      <w:marBottom w:val="0"/>
      <w:divBdr>
        <w:top w:val="none" w:sz="0" w:space="0" w:color="auto"/>
        <w:left w:val="none" w:sz="0" w:space="0" w:color="auto"/>
        <w:bottom w:val="none" w:sz="0" w:space="0" w:color="auto"/>
        <w:right w:val="none" w:sz="0" w:space="0" w:color="auto"/>
      </w:divBdr>
    </w:div>
    <w:div w:id="440419876">
      <w:marLeft w:val="0"/>
      <w:marRight w:val="0"/>
      <w:marTop w:val="0"/>
      <w:marBottom w:val="0"/>
      <w:divBdr>
        <w:top w:val="none" w:sz="0" w:space="0" w:color="auto"/>
        <w:left w:val="none" w:sz="0" w:space="0" w:color="auto"/>
        <w:bottom w:val="none" w:sz="0" w:space="0" w:color="auto"/>
        <w:right w:val="none" w:sz="0" w:space="0" w:color="auto"/>
      </w:divBdr>
    </w:div>
    <w:div w:id="440419877">
      <w:marLeft w:val="0"/>
      <w:marRight w:val="0"/>
      <w:marTop w:val="0"/>
      <w:marBottom w:val="0"/>
      <w:divBdr>
        <w:top w:val="none" w:sz="0" w:space="0" w:color="auto"/>
        <w:left w:val="none" w:sz="0" w:space="0" w:color="auto"/>
        <w:bottom w:val="none" w:sz="0" w:space="0" w:color="auto"/>
        <w:right w:val="none" w:sz="0" w:space="0" w:color="auto"/>
      </w:divBdr>
    </w:div>
    <w:div w:id="440419878">
      <w:marLeft w:val="0"/>
      <w:marRight w:val="0"/>
      <w:marTop w:val="0"/>
      <w:marBottom w:val="0"/>
      <w:divBdr>
        <w:top w:val="none" w:sz="0" w:space="0" w:color="auto"/>
        <w:left w:val="none" w:sz="0" w:space="0" w:color="auto"/>
        <w:bottom w:val="none" w:sz="0" w:space="0" w:color="auto"/>
        <w:right w:val="none" w:sz="0" w:space="0" w:color="auto"/>
      </w:divBdr>
      <w:divsChild>
        <w:div w:id="440418596">
          <w:marLeft w:val="200"/>
          <w:marRight w:val="200"/>
          <w:marTop w:val="200"/>
          <w:marBottom w:val="200"/>
          <w:divBdr>
            <w:top w:val="none" w:sz="0" w:space="0" w:color="auto"/>
            <w:left w:val="none" w:sz="0" w:space="0" w:color="auto"/>
            <w:bottom w:val="none" w:sz="0" w:space="0" w:color="auto"/>
            <w:right w:val="none" w:sz="0" w:space="0" w:color="auto"/>
          </w:divBdr>
        </w:div>
        <w:div w:id="440419224">
          <w:marLeft w:val="200"/>
          <w:marRight w:val="200"/>
          <w:marTop w:val="200"/>
          <w:marBottom w:val="200"/>
          <w:divBdr>
            <w:top w:val="none" w:sz="0" w:space="0" w:color="auto"/>
            <w:left w:val="none" w:sz="0" w:space="0" w:color="auto"/>
            <w:bottom w:val="none" w:sz="0" w:space="0" w:color="auto"/>
            <w:right w:val="none" w:sz="0" w:space="0" w:color="auto"/>
          </w:divBdr>
        </w:div>
      </w:divsChild>
    </w:div>
    <w:div w:id="440419879">
      <w:marLeft w:val="0"/>
      <w:marRight w:val="0"/>
      <w:marTop w:val="0"/>
      <w:marBottom w:val="0"/>
      <w:divBdr>
        <w:top w:val="none" w:sz="0" w:space="0" w:color="auto"/>
        <w:left w:val="none" w:sz="0" w:space="0" w:color="auto"/>
        <w:bottom w:val="none" w:sz="0" w:space="0" w:color="auto"/>
        <w:right w:val="none" w:sz="0" w:space="0" w:color="auto"/>
      </w:divBdr>
    </w:div>
    <w:div w:id="440419881">
      <w:marLeft w:val="0"/>
      <w:marRight w:val="0"/>
      <w:marTop w:val="0"/>
      <w:marBottom w:val="0"/>
      <w:divBdr>
        <w:top w:val="none" w:sz="0" w:space="0" w:color="auto"/>
        <w:left w:val="none" w:sz="0" w:space="0" w:color="auto"/>
        <w:bottom w:val="none" w:sz="0" w:space="0" w:color="auto"/>
        <w:right w:val="none" w:sz="0" w:space="0" w:color="auto"/>
      </w:divBdr>
    </w:div>
    <w:div w:id="440419882">
      <w:marLeft w:val="0"/>
      <w:marRight w:val="0"/>
      <w:marTop w:val="0"/>
      <w:marBottom w:val="0"/>
      <w:divBdr>
        <w:top w:val="none" w:sz="0" w:space="0" w:color="auto"/>
        <w:left w:val="none" w:sz="0" w:space="0" w:color="auto"/>
        <w:bottom w:val="none" w:sz="0" w:space="0" w:color="auto"/>
        <w:right w:val="none" w:sz="0" w:space="0" w:color="auto"/>
      </w:divBdr>
    </w:div>
    <w:div w:id="440419886">
      <w:marLeft w:val="0"/>
      <w:marRight w:val="0"/>
      <w:marTop w:val="0"/>
      <w:marBottom w:val="0"/>
      <w:divBdr>
        <w:top w:val="none" w:sz="0" w:space="0" w:color="auto"/>
        <w:left w:val="none" w:sz="0" w:space="0" w:color="auto"/>
        <w:bottom w:val="none" w:sz="0" w:space="0" w:color="auto"/>
        <w:right w:val="none" w:sz="0" w:space="0" w:color="auto"/>
      </w:divBdr>
    </w:div>
    <w:div w:id="440419893">
      <w:marLeft w:val="0"/>
      <w:marRight w:val="0"/>
      <w:marTop w:val="0"/>
      <w:marBottom w:val="0"/>
      <w:divBdr>
        <w:top w:val="none" w:sz="0" w:space="0" w:color="auto"/>
        <w:left w:val="none" w:sz="0" w:space="0" w:color="auto"/>
        <w:bottom w:val="none" w:sz="0" w:space="0" w:color="auto"/>
        <w:right w:val="none" w:sz="0" w:space="0" w:color="auto"/>
      </w:divBdr>
    </w:div>
    <w:div w:id="440419896">
      <w:marLeft w:val="0"/>
      <w:marRight w:val="0"/>
      <w:marTop w:val="0"/>
      <w:marBottom w:val="0"/>
      <w:divBdr>
        <w:top w:val="none" w:sz="0" w:space="0" w:color="auto"/>
        <w:left w:val="none" w:sz="0" w:space="0" w:color="auto"/>
        <w:bottom w:val="none" w:sz="0" w:space="0" w:color="auto"/>
        <w:right w:val="none" w:sz="0" w:space="0" w:color="auto"/>
      </w:divBdr>
    </w:div>
    <w:div w:id="440419897">
      <w:marLeft w:val="0"/>
      <w:marRight w:val="0"/>
      <w:marTop w:val="0"/>
      <w:marBottom w:val="0"/>
      <w:divBdr>
        <w:top w:val="none" w:sz="0" w:space="0" w:color="auto"/>
        <w:left w:val="none" w:sz="0" w:space="0" w:color="auto"/>
        <w:bottom w:val="none" w:sz="0" w:space="0" w:color="auto"/>
        <w:right w:val="none" w:sz="0" w:space="0" w:color="auto"/>
      </w:divBdr>
    </w:div>
    <w:div w:id="440419899">
      <w:marLeft w:val="0"/>
      <w:marRight w:val="0"/>
      <w:marTop w:val="0"/>
      <w:marBottom w:val="0"/>
      <w:divBdr>
        <w:top w:val="none" w:sz="0" w:space="0" w:color="auto"/>
        <w:left w:val="none" w:sz="0" w:space="0" w:color="auto"/>
        <w:bottom w:val="none" w:sz="0" w:space="0" w:color="auto"/>
        <w:right w:val="none" w:sz="0" w:space="0" w:color="auto"/>
      </w:divBdr>
    </w:div>
    <w:div w:id="440419903">
      <w:marLeft w:val="0"/>
      <w:marRight w:val="0"/>
      <w:marTop w:val="0"/>
      <w:marBottom w:val="0"/>
      <w:divBdr>
        <w:top w:val="none" w:sz="0" w:space="0" w:color="auto"/>
        <w:left w:val="none" w:sz="0" w:space="0" w:color="auto"/>
        <w:bottom w:val="none" w:sz="0" w:space="0" w:color="auto"/>
        <w:right w:val="none" w:sz="0" w:space="0" w:color="auto"/>
      </w:divBdr>
    </w:div>
    <w:div w:id="440419904">
      <w:marLeft w:val="0"/>
      <w:marRight w:val="0"/>
      <w:marTop w:val="0"/>
      <w:marBottom w:val="0"/>
      <w:divBdr>
        <w:top w:val="none" w:sz="0" w:space="0" w:color="auto"/>
        <w:left w:val="none" w:sz="0" w:space="0" w:color="auto"/>
        <w:bottom w:val="none" w:sz="0" w:space="0" w:color="auto"/>
        <w:right w:val="none" w:sz="0" w:space="0" w:color="auto"/>
      </w:divBdr>
    </w:div>
    <w:div w:id="440419905">
      <w:marLeft w:val="0"/>
      <w:marRight w:val="0"/>
      <w:marTop w:val="0"/>
      <w:marBottom w:val="0"/>
      <w:divBdr>
        <w:top w:val="none" w:sz="0" w:space="0" w:color="auto"/>
        <w:left w:val="none" w:sz="0" w:space="0" w:color="auto"/>
        <w:bottom w:val="none" w:sz="0" w:space="0" w:color="auto"/>
        <w:right w:val="none" w:sz="0" w:space="0" w:color="auto"/>
      </w:divBdr>
    </w:div>
    <w:div w:id="440419906">
      <w:marLeft w:val="0"/>
      <w:marRight w:val="0"/>
      <w:marTop w:val="0"/>
      <w:marBottom w:val="0"/>
      <w:divBdr>
        <w:top w:val="none" w:sz="0" w:space="0" w:color="auto"/>
        <w:left w:val="none" w:sz="0" w:space="0" w:color="auto"/>
        <w:bottom w:val="none" w:sz="0" w:space="0" w:color="auto"/>
        <w:right w:val="none" w:sz="0" w:space="0" w:color="auto"/>
      </w:divBdr>
    </w:div>
    <w:div w:id="440419907">
      <w:marLeft w:val="0"/>
      <w:marRight w:val="0"/>
      <w:marTop w:val="0"/>
      <w:marBottom w:val="0"/>
      <w:divBdr>
        <w:top w:val="none" w:sz="0" w:space="0" w:color="auto"/>
        <w:left w:val="none" w:sz="0" w:space="0" w:color="auto"/>
        <w:bottom w:val="none" w:sz="0" w:space="0" w:color="auto"/>
        <w:right w:val="none" w:sz="0" w:space="0" w:color="auto"/>
      </w:divBdr>
    </w:div>
    <w:div w:id="440419909">
      <w:marLeft w:val="0"/>
      <w:marRight w:val="0"/>
      <w:marTop w:val="0"/>
      <w:marBottom w:val="0"/>
      <w:divBdr>
        <w:top w:val="none" w:sz="0" w:space="0" w:color="auto"/>
        <w:left w:val="none" w:sz="0" w:space="0" w:color="auto"/>
        <w:bottom w:val="none" w:sz="0" w:space="0" w:color="auto"/>
        <w:right w:val="none" w:sz="0" w:space="0" w:color="auto"/>
      </w:divBdr>
      <w:divsChild>
        <w:div w:id="440418963">
          <w:marLeft w:val="0"/>
          <w:marRight w:val="0"/>
          <w:marTop w:val="0"/>
          <w:marBottom w:val="0"/>
          <w:divBdr>
            <w:top w:val="none" w:sz="0" w:space="0" w:color="auto"/>
            <w:left w:val="none" w:sz="0" w:space="0" w:color="auto"/>
            <w:bottom w:val="none" w:sz="0" w:space="0" w:color="auto"/>
            <w:right w:val="none" w:sz="0" w:space="0" w:color="auto"/>
          </w:divBdr>
        </w:div>
        <w:div w:id="440420921">
          <w:marLeft w:val="0"/>
          <w:marRight w:val="0"/>
          <w:marTop w:val="0"/>
          <w:marBottom w:val="0"/>
          <w:divBdr>
            <w:top w:val="none" w:sz="0" w:space="0" w:color="auto"/>
            <w:left w:val="none" w:sz="0" w:space="0" w:color="auto"/>
            <w:bottom w:val="none" w:sz="0" w:space="0" w:color="auto"/>
            <w:right w:val="none" w:sz="0" w:space="0" w:color="auto"/>
          </w:divBdr>
          <w:divsChild>
            <w:div w:id="440418907">
              <w:marLeft w:val="0"/>
              <w:marRight w:val="0"/>
              <w:marTop w:val="0"/>
              <w:marBottom w:val="0"/>
              <w:divBdr>
                <w:top w:val="none" w:sz="0" w:space="0" w:color="auto"/>
                <w:left w:val="none" w:sz="0" w:space="0" w:color="auto"/>
                <w:bottom w:val="none" w:sz="0" w:space="0" w:color="auto"/>
                <w:right w:val="none" w:sz="0" w:space="0" w:color="auto"/>
              </w:divBdr>
              <w:divsChild>
                <w:div w:id="44041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910">
      <w:marLeft w:val="0"/>
      <w:marRight w:val="0"/>
      <w:marTop w:val="0"/>
      <w:marBottom w:val="0"/>
      <w:divBdr>
        <w:top w:val="none" w:sz="0" w:space="0" w:color="auto"/>
        <w:left w:val="none" w:sz="0" w:space="0" w:color="auto"/>
        <w:bottom w:val="none" w:sz="0" w:space="0" w:color="auto"/>
        <w:right w:val="none" w:sz="0" w:space="0" w:color="auto"/>
      </w:divBdr>
      <w:divsChild>
        <w:div w:id="440419310">
          <w:marLeft w:val="0"/>
          <w:marRight w:val="0"/>
          <w:marTop w:val="0"/>
          <w:marBottom w:val="0"/>
          <w:divBdr>
            <w:top w:val="none" w:sz="0" w:space="0" w:color="auto"/>
            <w:left w:val="none" w:sz="0" w:space="0" w:color="auto"/>
            <w:bottom w:val="none" w:sz="0" w:space="0" w:color="auto"/>
            <w:right w:val="none" w:sz="0" w:space="0" w:color="auto"/>
          </w:divBdr>
        </w:div>
        <w:div w:id="440419742">
          <w:marLeft w:val="0"/>
          <w:marRight w:val="0"/>
          <w:marTop w:val="0"/>
          <w:marBottom w:val="0"/>
          <w:divBdr>
            <w:top w:val="none" w:sz="0" w:space="0" w:color="auto"/>
            <w:left w:val="none" w:sz="0" w:space="0" w:color="auto"/>
            <w:bottom w:val="none" w:sz="0" w:space="0" w:color="auto"/>
            <w:right w:val="none" w:sz="0" w:space="0" w:color="auto"/>
          </w:divBdr>
          <w:divsChild>
            <w:div w:id="440418750">
              <w:marLeft w:val="0"/>
              <w:marRight w:val="0"/>
              <w:marTop w:val="0"/>
              <w:marBottom w:val="0"/>
              <w:divBdr>
                <w:top w:val="none" w:sz="0" w:space="0" w:color="auto"/>
                <w:left w:val="none" w:sz="0" w:space="0" w:color="auto"/>
                <w:bottom w:val="none" w:sz="0" w:space="0" w:color="auto"/>
                <w:right w:val="none" w:sz="0" w:space="0" w:color="auto"/>
              </w:divBdr>
              <w:divsChild>
                <w:div w:id="440419846">
                  <w:marLeft w:val="0"/>
                  <w:marRight w:val="0"/>
                  <w:marTop w:val="0"/>
                  <w:marBottom w:val="0"/>
                  <w:divBdr>
                    <w:top w:val="none" w:sz="0" w:space="0" w:color="auto"/>
                    <w:left w:val="none" w:sz="0" w:space="0" w:color="auto"/>
                    <w:bottom w:val="none" w:sz="0" w:space="0" w:color="auto"/>
                    <w:right w:val="none" w:sz="0" w:space="0" w:color="auto"/>
                  </w:divBdr>
                </w:div>
                <w:div w:id="440420065">
                  <w:marLeft w:val="0"/>
                  <w:marRight w:val="0"/>
                  <w:marTop w:val="0"/>
                  <w:marBottom w:val="0"/>
                  <w:divBdr>
                    <w:top w:val="none" w:sz="0" w:space="0" w:color="auto"/>
                    <w:left w:val="none" w:sz="0" w:space="0" w:color="auto"/>
                    <w:bottom w:val="none" w:sz="0" w:space="0" w:color="auto"/>
                    <w:right w:val="none" w:sz="0" w:space="0" w:color="auto"/>
                  </w:divBdr>
                </w:div>
                <w:div w:id="44042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911">
      <w:marLeft w:val="0"/>
      <w:marRight w:val="0"/>
      <w:marTop w:val="0"/>
      <w:marBottom w:val="0"/>
      <w:divBdr>
        <w:top w:val="none" w:sz="0" w:space="0" w:color="auto"/>
        <w:left w:val="none" w:sz="0" w:space="0" w:color="auto"/>
        <w:bottom w:val="none" w:sz="0" w:space="0" w:color="auto"/>
        <w:right w:val="none" w:sz="0" w:space="0" w:color="auto"/>
      </w:divBdr>
      <w:divsChild>
        <w:div w:id="440419379">
          <w:marLeft w:val="0"/>
          <w:marRight w:val="0"/>
          <w:marTop w:val="0"/>
          <w:marBottom w:val="0"/>
          <w:divBdr>
            <w:top w:val="none" w:sz="0" w:space="0" w:color="auto"/>
            <w:left w:val="none" w:sz="0" w:space="0" w:color="auto"/>
            <w:bottom w:val="none" w:sz="0" w:space="0" w:color="auto"/>
            <w:right w:val="none" w:sz="0" w:space="0" w:color="auto"/>
          </w:divBdr>
          <w:divsChild>
            <w:div w:id="44041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912">
      <w:marLeft w:val="0"/>
      <w:marRight w:val="0"/>
      <w:marTop w:val="0"/>
      <w:marBottom w:val="0"/>
      <w:divBdr>
        <w:top w:val="none" w:sz="0" w:space="0" w:color="auto"/>
        <w:left w:val="none" w:sz="0" w:space="0" w:color="auto"/>
        <w:bottom w:val="none" w:sz="0" w:space="0" w:color="auto"/>
        <w:right w:val="none" w:sz="0" w:space="0" w:color="auto"/>
      </w:divBdr>
      <w:divsChild>
        <w:div w:id="440418686">
          <w:marLeft w:val="0"/>
          <w:marRight w:val="0"/>
          <w:marTop w:val="0"/>
          <w:marBottom w:val="0"/>
          <w:divBdr>
            <w:top w:val="none" w:sz="0" w:space="0" w:color="auto"/>
            <w:left w:val="none" w:sz="0" w:space="0" w:color="auto"/>
            <w:bottom w:val="none" w:sz="0" w:space="0" w:color="auto"/>
            <w:right w:val="none" w:sz="0" w:space="0" w:color="auto"/>
          </w:divBdr>
          <w:divsChild>
            <w:div w:id="440418941">
              <w:marLeft w:val="0"/>
              <w:marRight w:val="0"/>
              <w:marTop w:val="0"/>
              <w:marBottom w:val="0"/>
              <w:divBdr>
                <w:top w:val="none" w:sz="0" w:space="0" w:color="auto"/>
                <w:left w:val="none" w:sz="0" w:space="0" w:color="auto"/>
                <w:bottom w:val="none" w:sz="0" w:space="0" w:color="auto"/>
                <w:right w:val="none" w:sz="0" w:space="0" w:color="auto"/>
              </w:divBdr>
              <w:divsChild>
                <w:div w:id="440420911">
                  <w:marLeft w:val="0"/>
                  <w:marRight w:val="0"/>
                  <w:marTop w:val="0"/>
                  <w:marBottom w:val="0"/>
                  <w:divBdr>
                    <w:top w:val="none" w:sz="0" w:space="0" w:color="auto"/>
                    <w:left w:val="none" w:sz="0" w:space="0" w:color="auto"/>
                    <w:bottom w:val="none" w:sz="0" w:space="0" w:color="auto"/>
                    <w:right w:val="none" w:sz="0" w:space="0" w:color="auto"/>
                  </w:divBdr>
                  <w:divsChild>
                    <w:div w:id="440418906">
                      <w:marLeft w:val="0"/>
                      <w:marRight w:val="0"/>
                      <w:marTop w:val="0"/>
                      <w:marBottom w:val="0"/>
                      <w:divBdr>
                        <w:top w:val="none" w:sz="0" w:space="0" w:color="auto"/>
                        <w:left w:val="none" w:sz="0" w:space="0" w:color="auto"/>
                        <w:bottom w:val="none" w:sz="0" w:space="0" w:color="auto"/>
                        <w:right w:val="none" w:sz="0" w:space="0" w:color="auto"/>
                      </w:divBdr>
                      <w:divsChild>
                        <w:div w:id="44042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19422">
          <w:marLeft w:val="0"/>
          <w:marRight w:val="0"/>
          <w:marTop w:val="0"/>
          <w:marBottom w:val="0"/>
          <w:divBdr>
            <w:top w:val="none" w:sz="0" w:space="0" w:color="auto"/>
            <w:left w:val="none" w:sz="0" w:space="0" w:color="auto"/>
            <w:bottom w:val="none" w:sz="0" w:space="0" w:color="auto"/>
            <w:right w:val="none" w:sz="0" w:space="0" w:color="auto"/>
          </w:divBdr>
        </w:div>
      </w:divsChild>
    </w:div>
    <w:div w:id="440419914">
      <w:marLeft w:val="0"/>
      <w:marRight w:val="0"/>
      <w:marTop w:val="0"/>
      <w:marBottom w:val="0"/>
      <w:divBdr>
        <w:top w:val="none" w:sz="0" w:space="0" w:color="auto"/>
        <w:left w:val="none" w:sz="0" w:space="0" w:color="auto"/>
        <w:bottom w:val="none" w:sz="0" w:space="0" w:color="auto"/>
        <w:right w:val="none" w:sz="0" w:space="0" w:color="auto"/>
      </w:divBdr>
      <w:divsChild>
        <w:div w:id="440420222">
          <w:marLeft w:val="720"/>
          <w:marRight w:val="720"/>
          <w:marTop w:val="100"/>
          <w:marBottom w:val="100"/>
          <w:divBdr>
            <w:top w:val="none" w:sz="0" w:space="0" w:color="auto"/>
            <w:left w:val="none" w:sz="0" w:space="0" w:color="auto"/>
            <w:bottom w:val="none" w:sz="0" w:space="0" w:color="auto"/>
            <w:right w:val="none" w:sz="0" w:space="0" w:color="auto"/>
          </w:divBdr>
        </w:div>
      </w:divsChild>
    </w:div>
    <w:div w:id="440419916">
      <w:marLeft w:val="0"/>
      <w:marRight w:val="0"/>
      <w:marTop w:val="0"/>
      <w:marBottom w:val="0"/>
      <w:divBdr>
        <w:top w:val="none" w:sz="0" w:space="0" w:color="auto"/>
        <w:left w:val="none" w:sz="0" w:space="0" w:color="auto"/>
        <w:bottom w:val="none" w:sz="0" w:space="0" w:color="auto"/>
        <w:right w:val="none" w:sz="0" w:space="0" w:color="auto"/>
      </w:divBdr>
    </w:div>
    <w:div w:id="440419919">
      <w:marLeft w:val="0"/>
      <w:marRight w:val="0"/>
      <w:marTop w:val="0"/>
      <w:marBottom w:val="0"/>
      <w:divBdr>
        <w:top w:val="none" w:sz="0" w:space="0" w:color="auto"/>
        <w:left w:val="none" w:sz="0" w:space="0" w:color="auto"/>
        <w:bottom w:val="none" w:sz="0" w:space="0" w:color="auto"/>
        <w:right w:val="none" w:sz="0" w:space="0" w:color="auto"/>
      </w:divBdr>
    </w:div>
    <w:div w:id="440419921">
      <w:marLeft w:val="0"/>
      <w:marRight w:val="0"/>
      <w:marTop w:val="0"/>
      <w:marBottom w:val="0"/>
      <w:divBdr>
        <w:top w:val="none" w:sz="0" w:space="0" w:color="auto"/>
        <w:left w:val="none" w:sz="0" w:space="0" w:color="auto"/>
        <w:bottom w:val="none" w:sz="0" w:space="0" w:color="auto"/>
        <w:right w:val="none" w:sz="0" w:space="0" w:color="auto"/>
      </w:divBdr>
    </w:div>
    <w:div w:id="440419924">
      <w:marLeft w:val="0"/>
      <w:marRight w:val="0"/>
      <w:marTop w:val="0"/>
      <w:marBottom w:val="0"/>
      <w:divBdr>
        <w:top w:val="none" w:sz="0" w:space="0" w:color="auto"/>
        <w:left w:val="none" w:sz="0" w:space="0" w:color="auto"/>
        <w:bottom w:val="none" w:sz="0" w:space="0" w:color="auto"/>
        <w:right w:val="none" w:sz="0" w:space="0" w:color="auto"/>
      </w:divBdr>
    </w:div>
    <w:div w:id="440419925">
      <w:marLeft w:val="0"/>
      <w:marRight w:val="0"/>
      <w:marTop w:val="0"/>
      <w:marBottom w:val="0"/>
      <w:divBdr>
        <w:top w:val="none" w:sz="0" w:space="0" w:color="auto"/>
        <w:left w:val="none" w:sz="0" w:space="0" w:color="auto"/>
        <w:bottom w:val="none" w:sz="0" w:space="0" w:color="auto"/>
        <w:right w:val="none" w:sz="0" w:space="0" w:color="auto"/>
      </w:divBdr>
    </w:div>
    <w:div w:id="440419926">
      <w:marLeft w:val="0"/>
      <w:marRight w:val="0"/>
      <w:marTop w:val="0"/>
      <w:marBottom w:val="0"/>
      <w:divBdr>
        <w:top w:val="none" w:sz="0" w:space="0" w:color="auto"/>
        <w:left w:val="none" w:sz="0" w:space="0" w:color="auto"/>
        <w:bottom w:val="none" w:sz="0" w:space="0" w:color="auto"/>
        <w:right w:val="none" w:sz="0" w:space="0" w:color="auto"/>
      </w:divBdr>
    </w:div>
    <w:div w:id="440419928">
      <w:marLeft w:val="0"/>
      <w:marRight w:val="0"/>
      <w:marTop w:val="0"/>
      <w:marBottom w:val="0"/>
      <w:divBdr>
        <w:top w:val="none" w:sz="0" w:space="0" w:color="auto"/>
        <w:left w:val="none" w:sz="0" w:space="0" w:color="auto"/>
        <w:bottom w:val="none" w:sz="0" w:space="0" w:color="auto"/>
        <w:right w:val="none" w:sz="0" w:space="0" w:color="auto"/>
      </w:divBdr>
      <w:divsChild>
        <w:div w:id="440420475">
          <w:marLeft w:val="0"/>
          <w:marRight w:val="0"/>
          <w:marTop w:val="0"/>
          <w:marBottom w:val="0"/>
          <w:divBdr>
            <w:top w:val="none" w:sz="0" w:space="0" w:color="auto"/>
            <w:left w:val="none" w:sz="0" w:space="0" w:color="auto"/>
            <w:bottom w:val="none" w:sz="0" w:space="0" w:color="auto"/>
            <w:right w:val="none" w:sz="0" w:space="0" w:color="auto"/>
          </w:divBdr>
          <w:divsChild>
            <w:div w:id="440420540">
              <w:marLeft w:val="0"/>
              <w:marRight w:val="0"/>
              <w:marTop w:val="0"/>
              <w:marBottom w:val="0"/>
              <w:divBdr>
                <w:top w:val="none" w:sz="0" w:space="0" w:color="auto"/>
                <w:left w:val="none" w:sz="0" w:space="0" w:color="auto"/>
                <w:bottom w:val="none" w:sz="0" w:space="0" w:color="auto"/>
                <w:right w:val="none" w:sz="0" w:space="0" w:color="auto"/>
              </w:divBdr>
            </w:div>
            <w:div w:id="440420975">
              <w:marLeft w:val="0"/>
              <w:marRight w:val="0"/>
              <w:marTop w:val="0"/>
              <w:marBottom w:val="0"/>
              <w:divBdr>
                <w:top w:val="none" w:sz="0" w:space="0" w:color="auto"/>
                <w:left w:val="none" w:sz="0" w:space="0" w:color="auto"/>
                <w:bottom w:val="none" w:sz="0" w:space="0" w:color="auto"/>
                <w:right w:val="none" w:sz="0" w:space="0" w:color="auto"/>
              </w:divBdr>
              <w:divsChild>
                <w:div w:id="440418427">
                  <w:marLeft w:val="0"/>
                  <w:marRight w:val="0"/>
                  <w:marTop w:val="0"/>
                  <w:marBottom w:val="0"/>
                  <w:divBdr>
                    <w:top w:val="none" w:sz="0" w:space="0" w:color="auto"/>
                    <w:left w:val="none" w:sz="0" w:space="0" w:color="auto"/>
                    <w:bottom w:val="none" w:sz="0" w:space="0" w:color="auto"/>
                    <w:right w:val="none" w:sz="0" w:space="0" w:color="auto"/>
                  </w:divBdr>
                  <w:divsChild>
                    <w:div w:id="440418387">
                      <w:marLeft w:val="0"/>
                      <w:marRight w:val="0"/>
                      <w:marTop w:val="0"/>
                      <w:marBottom w:val="0"/>
                      <w:divBdr>
                        <w:top w:val="none" w:sz="0" w:space="0" w:color="auto"/>
                        <w:left w:val="none" w:sz="0" w:space="0" w:color="auto"/>
                        <w:bottom w:val="none" w:sz="0" w:space="0" w:color="auto"/>
                        <w:right w:val="none" w:sz="0" w:space="0" w:color="auto"/>
                      </w:divBdr>
                      <w:divsChild>
                        <w:div w:id="440419420">
                          <w:marLeft w:val="0"/>
                          <w:marRight w:val="0"/>
                          <w:marTop w:val="0"/>
                          <w:marBottom w:val="0"/>
                          <w:divBdr>
                            <w:top w:val="none" w:sz="0" w:space="0" w:color="auto"/>
                            <w:left w:val="none" w:sz="0" w:space="0" w:color="auto"/>
                            <w:bottom w:val="none" w:sz="0" w:space="0" w:color="auto"/>
                            <w:right w:val="none" w:sz="0" w:space="0" w:color="auto"/>
                          </w:divBdr>
                          <w:divsChild>
                            <w:div w:id="440419286">
                              <w:marLeft w:val="0"/>
                              <w:marRight w:val="0"/>
                              <w:marTop w:val="0"/>
                              <w:marBottom w:val="0"/>
                              <w:divBdr>
                                <w:top w:val="none" w:sz="0" w:space="0" w:color="auto"/>
                                <w:left w:val="none" w:sz="0" w:space="0" w:color="auto"/>
                                <w:bottom w:val="none" w:sz="0" w:space="0" w:color="auto"/>
                                <w:right w:val="none" w:sz="0" w:space="0" w:color="auto"/>
                              </w:divBdr>
                            </w:div>
                            <w:div w:id="440420316">
                              <w:marLeft w:val="0"/>
                              <w:marRight w:val="0"/>
                              <w:marTop w:val="0"/>
                              <w:marBottom w:val="0"/>
                              <w:divBdr>
                                <w:top w:val="none" w:sz="0" w:space="0" w:color="auto"/>
                                <w:left w:val="none" w:sz="0" w:space="0" w:color="auto"/>
                                <w:bottom w:val="none" w:sz="0" w:space="0" w:color="auto"/>
                                <w:right w:val="none" w:sz="0" w:space="0" w:color="auto"/>
                              </w:divBdr>
                              <w:divsChild>
                                <w:div w:id="44041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0419930">
      <w:marLeft w:val="0"/>
      <w:marRight w:val="0"/>
      <w:marTop w:val="0"/>
      <w:marBottom w:val="0"/>
      <w:divBdr>
        <w:top w:val="none" w:sz="0" w:space="0" w:color="auto"/>
        <w:left w:val="none" w:sz="0" w:space="0" w:color="auto"/>
        <w:bottom w:val="none" w:sz="0" w:space="0" w:color="auto"/>
        <w:right w:val="none" w:sz="0" w:space="0" w:color="auto"/>
      </w:divBdr>
    </w:div>
    <w:div w:id="440419936">
      <w:marLeft w:val="0"/>
      <w:marRight w:val="0"/>
      <w:marTop w:val="0"/>
      <w:marBottom w:val="0"/>
      <w:divBdr>
        <w:top w:val="none" w:sz="0" w:space="0" w:color="auto"/>
        <w:left w:val="none" w:sz="0" w:space="0" w:color="auto"/>
        <w:bottom w:val="none" w:sz="0" w:space="0" w:color="auto"/>
        <w:right w:val="none" w:sz="0" w:space="0" w:color="auto"/>
      </w:divBdr>
    </w:div>
    <w:div w:id="440419937">
      <w:marLeft w:val="0"/>
      <w:marRight w:val="0"/>
      <w:marTop w:val="0"/>
      <w:marBottom w:val="0"/>
      <w:divBdr>
        <w:top w:val="none" w:sz="0" w:space="0" w:color="auto"/>
        <w:left w:val="none" w:sz="0" w:space="0" w:color="auto"/>
        <w:bottom w:val="none" w:sz="0" w:space="0" w:color="auto"/>
        <w:right w:val="none" w:sz="0" w:space="0" w:color="auto"/>
      </w:divBdr>
      <w:divsChild>
        <w:div w:id="440418559">
          <w:marLeft w:val="0"/>
          <w:marRight w:val="0"/>
          <w:marTop w:val="0"/>
          <w:marBottom w:val="0"/>
          <w:divBdr>
            <w:top w:val="none" w:sz="0" w:space="0" w:color="auto"/>
            <w:left w:val="none" w:sz="0" w:space="0" w:color="auto"/>
            <w:bottom w:val="none" w:sz="0" w:space="0" w:color="auto"/>
            <w:right w:val="none" w:sz="0" w:space="0" w:color="auto"/>
          </w:divBdr>
          <w:divsChild>
            <w:div w:id="440419088">
              <w:marLeft w:val="0"/>
              <w:marRight w:val="0"/>
              <w:marTop w:val="0"/>
              <w:marBottom w:val="0"/>
              <w:divBdr>
                <w:top w:val="none" w:sz="0" w:space="0" w:color="auto"/>
                <w:left w:val="none" w:sz="0" w:space="0" w:color="auto"/>
                <w:bottom w:val="none" w:sz="0" w:space="0" w:color="auto"/>
                <w:right w:val="none" w:sz="0" w:space="0" w:color="auto"/>
              </w:divBdr>
              <w:divsChild>
                <w:div w:id="440419390">
                  <w:marLeft w:val="0"/>
                  <w:marRight w:val="0"/>
                  <w:marTop w:val="0"/>
                  <w:marBottom w:val="0"/>
                  <w:divBdr>
                    <w:top w:val="none" w:sz="0" w:space="0" w:color="auto"/>
                    <w:left w:val="none" w:sz="0" w:space="0" w:color="auto"/>
                    <w:bottom w:val="none" w:sz="0" w:space="0" w:color="auto"/>
                    <w:right w:val="none" w:sz="0" w:space="0" w:color="auto"/>
                  </w:divBdr>
                  <w:divsChild>
                    <w:div w:id="440419990">
                      <w:marLeft w:val="0"/>
                      <w:marRight w:val="0"/>
                      <w:marTop w:val="0"/>
                      <w:marBottom w:val="0"/>
                      <w:divBdr>
                        <w:top w:val="none" w:sz="0" w:space="0" w:color="auto"/>
                        <w:left w:val="none" w:sz="0" w:space="0" w:color="auto"/>
                        <w:bottom w:val="none" w:sz="0" w:space="0" w:color="auto"/>
                        <w:right w:val="none" w:sz="0" w:space="0" w:color="auto"/>
                      </w:divBdr>
                      <w:divsChild>
                        <w:div w:id="440419248">
                          <w:marLeft w:val="0"/>
                          <w:marRight w:val="0"/>
                          <w:marTop w:val="0"/>
                          <w:marBottom w:val="0"/>
                          <w:divBdr>
                            <w:top w:val="none" w:sz="0" w:space="0" w:color="auto"/>
                            <w:left w:val="none" w:sz="0" w:space="0" w:color="auto"/>
                            <w:bottom w:val="none" w:sz="0" w:space="0" w:color="auto"/>
                            <w:right w:val="none" w:sz="0" w:space="0" w:color="auto"/>
                          </w:divBdr>
                          <w:divsChild>
                            <w:div w:id="440418594">
                              <w:marLeft w:val="0"/>
                              <w:marRight w:val="0"/>
                              <w:marTop w:val="0"/>
                              <w:marBottom w:val="0"/>
                              <w:divBdr>
                                <w:top w:val="none" w:sz="0" w:space="0" w:color="auto"/>
                                <w:left w:val="none" w:sz="0" w:space="0" w:color="auto"/>
                                <w:bottom w:val="none" w:sz="0" w:space="0" w:color="auto"/>
                                <w:right w:val="none" w:sz="0" w:space="0" w:color="auto"/>
                              </w:divBdr>
                              <w:divsChild>
                                <w:div w:id="440418422">
                                  <w:marLeft w:val="0"/>
                                  <w:marRight w:val="0"/>
                                  <w:marTop w:val="0"/>
                                  <w:marBottom w:val="0"/>
                                  <w:divBdr>
                                    <w:top w:val="none" w:sz="0" w:space="0" w:color="auto"/>
                                    <w:left w:val="none" w:sz="0" w:space="0" w:color="auto"/>
                                    <w:bottom w:val="none" w:sz="0" w:space="0" w:color="auto"/>
                                    <w:right w:val="none" w:sz="0" w:space="0" w:color="auto"/>
                                  </w:divBdr>
                                  <w:divsChild>
                                    <w:div w:id="440419421">
                                      <w:marLeft w:val="0"/>
                                      <w:marRight w:val="0"/>
                                      <w:marTop w:val="0"/>
                                      <w:marBottom w:val="0"/>
                                      <w:divBdr>
                                        <w:top w:val="none" w:sz="0" w:space="0" w:color="auto"/>
                                        <w:left w:val="none" w:sz="0" w:space="0" w:color="auto"/>
                                        <w:bottom w:val="none" w:sz="0" w:space="0" w:color="auto"/>
                                        <w:right w:val="none" w:sz="0" w:space="0" w:color="auto"/>
                                      </w:divBdr>
                                      <w:divsChild>
                                        <w:div w:id="440418908">
                                          <w:marLeft w:val="0"/>
                                          <w:marRight w:val="0"/>
                                          <w:marTop w:val="0"/>
                                          <w:marBottom w:val="0"/>
                                          <w:divBdr>
                                            <w:top w:val="none" w:sz="0" w:space="0" w:color="auto"/>
                                            <w:left w:val="none" w:sz="0" w:space="0" w:color="auto"/>
                                            <w:bottom w:val="none" w:sz="0" w:space="0" w:color="auto"/>
                                            <w:right w:val="none" w:sz="0" w:space="0" w:color="auto"/>
                                          </w:divBdr>
                                          <w:divsChild>
                                            <w:div w:id="440420042">
                                              <w:marLeft w:val="0"/>
                                              <w:marRight w:val="0"/>
                                              <w:marTop w:val="0"/>
                                              <w:marBottom w:val="0"/>
                                              <w:divBdr>
                                                <w:top w:val="none" w:sz="0" w:space="0" w:color="auto"/>
                                                <w:left w:val="none" w:sz="0" w:space="0" w:color="auto"/>
                                                <w:bottom w:val="none" w:sz="0" w:space="0" w:color="auto"/>
                                                <w:right w:val="none" w:sz="0" w:space="0" w:color="auto"/>
                                              </w:divBdr>
                                              <w:divsChild>
                                                <w:div w:id="440419871">
                                                  <w:marLeft w:val="0"/>
                                                  <w:marRight w:val="0"/>
                                                  <w:marTop w:val="0"/>
                                                  <w:marBottom w:val="0"/>
                                                  <w:divBdr>
                                                    <w:top w:val="none" w:sz="0" w:space="0" w:color="auto"/>
                                                    <w:left w:val="none" w:sz="0" w:space="0" w:color="auto"/>
                                                    <w:bottom w:val="none" w:sz="0" w:space="0" w:color="auto"/>
                                                    <w:right w:val="none" w:sz="0" w:space="0" w:color="auto"/>
                                                  </w:divBdr>
                                                  <w:divsChild>
                                                    <w:div w:id="44041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0419183">
          <w:marLeft w:val="0"/>
          <w:marRight w:val="0"/>
          <w:marTop w:val="0"/>
          <w:marBottom w:val="0"/>
          <w:divBdr>
            <w:top w:val="none" w:sz="0" w:space="0" w:color="auto"/>
            <w:left w:val="none" w:sz="0" w:space="0" w:color="auto"/>
            <w:bottom w:val="none" w:sz="0" w:space="0" w:color="auto"/>
            <w:right w:val="none" w:sz="0" w:space="0" w:color="auto"/>
          </w:divBdr>
          <w:divsChild>
            <w:div w:id="440420569">
              <w:marLeft w:val="0"/>
              <w:marRight w:val="0"/>
              <w:marTop w:val="0"/>
              <w:marBottom w:val="0"/>
              <w:divBdr>
                <w:top w:val="none" w:sz="0" w:space="0" w:color="auto"/>
                <w:left w:val="none" w:sz="0" w:space="0" w:color="auto"/>
                <w:bottom w:val="none" w:sz="0" w:space="0" w:color="auto"/>
                <w:right w:val="none" w:sz="0" w:space="0" w:color="auto"/>
              </w:divBdr>
              <w:divsChild>
                <w:div w:id="440418411">
                  <w:marLeft w:val="0"/>
                  <w:marRight w:val="0"/>
                  <w:marTop w:val="0"/>
                  <w:marBottom w:val="0"/>
                  <w:divBdr>
                    <w:top w:val="none" w:sz="0" w:space="0" w:color="auto"/>
                    <w:left w:val="none" w:sz="0" w:space="0" w:color="auto"/>
                    <w:bottom w:val="none" w:sz="0" w:space="0" w:color="auto"/>
                    <w:right w:val="none" w:sz="0" w:space="0" w:color="auto"/>
                  </w:divBdr>
                  <w:divsChild>
                    <w:div w:id="440419100">
                      <w:marLeft w:val="0"/>
                      <w:marRight w:val="0"/>
                      <w:marTop w:val="0"/>
                      <w:marBottom w:val="0"/>
                      <w:divBdr>
                        <w:top w:val="none" w:sz="0" w:space="0" w:color="auto"/>
                        <w:left w:val="none" w:sz="0" w:space="0" w:color="auto"/>
                        <w:bottom w:val="none" w:sz="0" w:space="0" w:color="auto"/>
                        <w:right w:val="none" w:sz="0" w:space="0" w:color="auto"/>
                      </w:divBdr>
                      <w:divsChild>
                        <w:div w:id="440418463">
                          <w:marLeft w:val="0"/>
                          <w:marRight w:val="0"/>
                          <w:marTop w:val="0"/>
                          <w:marBottom w:val="0"/>
                          <w:divBdr>
                            <w:top w:val="none" w:sz="0" w:space="0" w:color="auto"/>
                            <w:left w:val="none" w:sz="0" w:space="0" w:color="auto"/>
                            <w:bottom w:val="none" w:sz="0" w:space="0" w:color="auto"/>
                            <w:right w:val="none" w:sz="0" w:space="0" w:color="auto"/>
                          </w:divBdr>
                          <w:divsChild>
                            <w:div w:id="440418851">
                              <w:marLeft w:val="0"/>
                              <w:marRight w:val="0"/>
                              <w:marTop w:val="0"/>
                              <w:marBottom w:val="0"/>
                              <w:divBdr>
                                <w:top w:val="none" w:sz="0" w:space="0" w:color="auto"/>
                                <w:left w:val="none" w:sz="0" w:space="0" w:color="auto"/>
                                <w:bottom w:val="none" w:sz="0" w:space="0" w:color="auto"/>
                                <w:right w:val="none" w:sz="0" w:space="0" w:color="auto"/>
                              </w:divBdr>
                            </w:div>
                          </w:divsChild>
                        </w:div>
                        <w:div w:id="440420820">
                          <w:marLeft w:val="0"/>
                          <w:marRight w:val="0"/>
                          <w:marTop w:val="0"/>
                          <w:marBottom w:val="0"/>
                          <w:divBdr>
                            <w:top w:val="none" w:sz="0" w:space="0" w:color="auto"/>
                            <w:left w:val="none" w:sz="0" w:space="0" w:color="auto"/>
                            <w:bottom w:val="none" w:sz="0" w:space="0" w:color="auto"/>
                            <w:right w:val="none" w:sz="0" w:space="0" w:color="auto"/>
                          </w:divBdr>
                          <w:divsChild>
                            <w:div w:id="44041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19201">
          <w:marLeft w:val="0"/>
          <w:marRight w:val="0"/>
          <w:marTop w:val="0"/>
          <w:marBottom w:val="0"/>
          <w:divBdr>
            <w:top w:val="none" w:sz="0" w:space="0" w:color="auto"/>
            <w:left w:val="none" w:sz="0" w:space="0" w:color="auto"/>
            <w:bottom w:val="none" w:sz="0" w:space="0" w:color="auto"/>
            <w:right w:val="none" w:sz="0" w:space="0" w:color="auto"/>
          </w:divBdr>
          <w:divsChild>
            <w:div w:id="440419997">
              <w:marLeft w:val="0"/>
              <w:marRight w:val="0"/>
              <w:marTop w:val="0"/>
              <w:marBottom w:val="0"/>
              <w:divBdr>
                <w:top w:val="none" w:sz="0" w:space="0" w:color="auto"/>
                <w:left w:val="none" w:sz="0" w:space="0" w:color="auto"/>
                <w:bottom w:val="none" w:sz="0" w:space="0" w:color="auto"/>
                <w:right w:val="none" w:sz="0" w:space="0" w:color="auto"/>
              </w:divBdr>
              <w:divsChild>
                <w:div w:id="440418870">
                  <w:marLeft w:val="0"/>
                  <w:marRight w:val="0"/>
                  <w:marTop w:val="0"/>
                  <w:marBottom w:val="0"/>
                  <w:divBdr>
                    <w:top w:val="none" w:sz="0" w:space="0" w:color="auto"/>
                    <w:left w:val="none" w:sz="0" w:space="0" w:color="auto"/>
                    <w:bottom w:val="none" w:sz="0" w:space="0" w:color="auto"/>
                    <w:right w:val="none" w:sz="0" w:space="0" w:color="auto"/>
                  </w:divBdr>
                  <w:divsChild>
                    <w:div w:id="440419841">
                      <w:marLeft w:val="0"/>
                      <w:marRight w:val="0"/>
                      <w:marTop w:val="0"/>
                      <w:marBottom w:val="0"/>
                      <w:divBdr>
                        <w:top w:val="none" w:sz="0" w:space="0" w:color="auto"/>
                        <w:left w:val="none" w:sz="0" w:space="0" w:color="auto"/>
                        <w:bottom w:val="none" w:sz="0" w:space="0" w:color="auto"/>
                        <w:right w:val="none" w:sz="0" w:space="0" w:color="auto"/>
                      </w:divBdr>
                      <w:divsChild>
                        <w:div w:id="440420486">
                          <w:marLeft w:val="0"/>
                          <w:marRight w:val="0"/>
                          <w:marTop w:val="0"/>
                          <w:marBottom w:val="0"/>
                          <w:divBdr>
                            <w:top w:val="none" w:sz="0" w:space="0" w:color="auto"/>
                            <w:left w:val="none" w:sz="0" w:space="0" w:color="auto"/>
                            <w:bottom w:val="none" w:sz="0" w:space="0" w:color="auto"/>
                            <w:right w:val="none" w:sz="0" w:space="0" w:color="auto"/>
                          </w:divBdr>
                          <w:divsChild>
                            <w:div w:id="440419282">
                              <w:marLeft w:val="0"/>
                              <w:marRight w:val="0"/>
                              <w:marTop w:val="0"/>
                              <w:marBottom w:val="0"/>
                              <w:divBdr>
                                <w:top w:val="none" w:sz="0" w:space="0" w:color="auto"/>
                                <w:left w:val="none" w:sz="0" w:space="0" w:color="auto"/>
                                <w:bottom w:val="none" w:sz="0" w:space="0" w:color="auto"/>
                                <w:right w:val="none" w:sz="0" w:space="0" w:color="auto"/>
                              </w:divBdr>
                              <w:divsChild>
                                <w:div w:id="440420362">
                                  <w:marLeft w:val="0"/>
                                  <w:marRight w:val="0"/>
                                  <w:marTop w:val="0"/>
                                  <w:marBottom w:val="0"/>
                                  <w:divBdr>
                                    <w:top w:val="none" w:sz="0" w:space="0" w:color="auto"/>
                                    <w:left w:val="none" w:sz="0" w:space="0" w:color="auto"/>
                                    <w:bottom w:val="none" w:sz="0" w:space="0" w:color="auto"/>
                                    <w:right w:val="none" w:sz="0" w:space="0" w:color="auto"/>
                                  </w:divBdr>
                                  <w:divsChild>
                                    <w:div w:id="44042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0419972">
          <w:marLeft w:val="0"/>
          <w:marRight w:val="0"/>
          <w:marTop w:val="0"/>
          <w:marBottom w:val="0"/>
          <w:divBdr>
            <w:top w:val="none" w:sz="0" w:space="0" w:color="auto"/>
            <w:left w:val="none" w:sz="0" w:space="0" w:color="auto"/>
            <w:bottom w:val="none" w:sz="0" w:space="0" w:color="auto"/>
            <w:right w:val="none" w:sz="0" w:space="0" w:color="auto"/>
          </w:divBdr>
          <w:divsChild>
            <w:div w:id="440418167">
              <w:marLeft w:val="0"/>
              <w:marRight w:val="0"/>
              <w:marTop w:val="0"/>
              <w:marBottom w:val="0"/>
              <w:divBdr>
                <w:top w:val="none" w:sz="0" w:space="0" w:color="auto"/>
                <w:left w:val="none" w:sz="0" w:space="0" w:color="auto"/>
                <w:bottom w:val="none" w:sz="0" w:space="0" w:color="auto"/>
                <w:right w:val="none" w:sz="0" w:space="0" w:color="auto"/>
              </w:divBdr>
              <w:divsChild>
                <w:div w:id="440421004">
                  <w:marLeft w:val="0"/>
                  <w:marRight w:val="0"/>
                  <w:marTop w:val="0"/>
                  <w:marBottom w:val="0"/>
                  <w:divBdr>
                    <w:top w:val="none" w:sz="0" w:space="0" w:color="auto"/>
                    <w:left w:val="none" w:sz="0" w:space="0" w:color="auto"/>
                    <w:bottom w:val="none" w:sz="0" w:space="0" w:color="auto"/>
                    <w:right w:val="none" w:sz="0" w:space="0" w:color="auto"/>
                  </w:divBdr>
                  <w:divsChild>
                    <w:div w:id="440420450">
                      <w:marLeft w:val="0"/>
                      <w:marRight w:val="0"/>
                      <w:marTop w:val="0"/>
                      <w:marBottom w:val="0"/>
                      <w:divBdr>
                        <w:top w:val="none" w:sz="0" w:space="0" w:color="auto"/>
                        <w:left w:val="none" w:sz="0" w:space="0" w:color="auto"/>
                        <w:bottom w:val="none" w:sz="0" w:space="0" w:color="auto"/>
                        <w:right w:val="none" w:sz="0" w:space="0" w:color="auto"/>
                      </w:divBdr>
                      <w:divsChild>
                        <w:div w:id="440419445">
                          <w:marLeft w:val="0"/>
                          <w:marRight w:val="0"/>
                          <w:marTop w:val="0"/>
                          <w:marBottom w:val="0"/>
                          <w:divBdr>
                            <w:top w:val="none" w:sz="0" w:space="0" w:color="auto"/>
                            <w:left w:val="none" w:sz="0" w:space="0" w:color="auto"/>
                            <w:bottom w:val="none" w:sz="0" w:space="0" w:color="auto"/>
                            <w:right w:val="none" w:sz="0" w:space="0" w:color="auto"/>
                          </w:divBdr>
                          <w:divsChild>
                            <w:div w:id="440420958">
                              <w:marLeft w:val="0"/>
                              <w:marRight w:val="0"/>
                              <w:marTop w:val="0"/>
                              <w:marBottom w:val="0"/>
                              <w:divBdr>
                                <w:top w:val="none" w:sz="0" w:space="0" w:color="auto"/>
                                <w:left w:val="none" w:sz="0" w:space="0" w:color="auto"/>
                                <w:bottom w:val="none" w:sz="0" w:space="0" w:color="auto"/>
                                <w:right w:val="none" w:sz="0" w:space="0" w:color="auto"/>
                              </w:divBdr>
                              <w:divsChild>
                                <w:div w:id="440419324">
                                  <w:marLeft w:val="0"/>
                                  <w:marRight w:val="0"/>
                                  <w:marTop w:val="0"/>
                                  <w:marBottom w:val="0"/>
                                  <w:divBdr>
                                    <w:top w:val="none" w:sz="0" w:space="0" w:color="auto"/>
                                    <w:left w:val="none" w:sz="0" w:space="0" w:color="auto"/>
                                    <w:bottom w:val="none" w:sz="0" w:space="0" w:color="auto"/>
                                    <w:right w:val="none" w:sz="0" w:space="0" w:color="auto"/>
                                  </w:divBdr>
                                  <w:divsChild>
                                    <w:div w:id="440420681">
                                      <w:marLeft w:val="0"/>
                                      <w:marRight w:val="0"/>
                                      <w:marTop w:val="0"/>
                                      <w:marBottom w:val="0"/>
                                      <w:divBdr>
                                        <w:top w:val="none" w:sz="0" w:space="0" w:color="auto"/>
                                        <w:left w:val="none" w:sz="0" w:space="0" w:color="auto"/>
                                        <w:bottom w:val="none" w:sz="0" w:space="0" w:color="auto"/>
                                        <w:right w:val="none" w:sz="0" w:space="0" w:color="auto"/>
                                      </w:divBdr>
                                      <w:divsChild>
                                        <w:div w:id="440420580">
                                          <w:marLeft w:val="0"/>
                                          <w:marRight w:val="0"/>
                                          <w:marTop w:val="0"/>
                                          <w:marBottom w:val="0"/>
                                          <w:divBdr>
                                            <w:top w:val="none" w:sz="0" w:space="0" w:color="auto"/>
                                            <w:left w:val="none" w:sz="0" w:space="0" w:color="auto"/>
                                            <w:bottom w:val="none" w:sz="0" w:space="0" w:color="auto"/>
                                            <w:right w:val="none" w:sz="0" w:space="0" w:color="auto"/>
                                          </w:divBdr>
                                          <w:divsChild>
                                            <w:div w:id="440420697">
                                              <w:marLeft w:val="0"/>
                                              <w:marRight w:val="0"/>
                                              <w:marTop w:val="0"/>
                                              <w:marBottom w:val="0"/>
                                              <w:divBdr>
                                                <w:top w:val="none" w:sz="0" w:space="0" w:color="auto"/>
                                                <w:left w:val="none" w:sz="0" w:space="0" w:color="auto"/>
                                                <w:bottom w:val="none" w:sz="0" w:space="0" w:color="auto"/>
                                                <w:right w:val="none" w:sz="0" w:space="0" w:color="auto"/>
                                              </w:divBdr>
                                              <w:divsChild>
                                                <w:div w:id="440420717">
                                                  <w:marLeft w:val="0"/>
                                                  <w:marRight w:val="0"/>
                                                  <w:marTop w:val="0"/>
                                                  <w:marBottom w:val="0"/>
                                                  <w:divBdr>
                                                    <w:top w:val="none" w:sz="0" w:space="0" w:color="auto"/>
                                                    <w:left w:val="none" w:sz="0" w:space="0" w:color="auto"/>
                                                    <w:bottom w:val="none" w:sz="0" w:space="0" w:color="auto"/>
                                                    <w:right w:val="none" w:sz="0" w:space="0" w:color="auto"/>
                                                  </w:divBdr>
                                                  <w:divsChild>
                                                    <w:div w:id="440418938">
                                                      <w:marLeft w:val="0"/>
                                                      <w:marRight w:val="0"/>
                                                      <w:marTop w:val="0"/>
                                                      <w:marBottom w:val="0"/>
                                                      <w:divBdr>
                                                        <w:top w:val="none" w:sz="0" w:space="0" w:color="auto"/>
                                                        <w:left w:val="none" w:sz="0" w:space="0" w:color="auto"/>
                                                        <w:bottom w:val="none" w:sz="0" w:space="0" w:color="auto"/>
                                                        <w:right w:val="none" w:sz="0" w:space="0" w:color="auto"/>
                                                      </w:divBdr>
                                                      <w:divsChild>
                                                        <w:div w:id="440418264">
                                                          <w:marLeft w:val="0"/>
                                                          <w:marRight w:val="0"/>
                                                          <w:marTop w:val="0"/>
                                                          <w:marBottom w:val="0"/>
                                                          <w:divBdr>
                                                            <w:top w:val="none" w:sz="0" w:space="0" w:color="auto"/>
                                                            <w:left w:val="none" w:sz="0" w:space="0" w:color="auto"/>
                                                            <w:bottom w:val="none" w:sz="0" w:space="0" w:color="auto"/>
                                                            <w:right w:val="none" w:sz="0" w:space="0" w:color="auto"/>
                                                          </w:divBdr>
                                                          <w:divsChild>
                                                            <w:div w:id="44041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40420520">
          <w:marLeft w:val="0"/>
          <w:marRight w:val="0"/>
          <w:marTop w:val="0"/>
          <w:marBottom w:val="0"/>
          <w:divBdr>
            <w:top w:val="none" w:sz="0" w:space="0" w:color="auto"/>
            <w:left w:val="none" w:sz="0" w:space="0" w:color="auto"/>
            <w:bottom w:val="none" w:sz="0" w:space="0" w:color="auto"/>
            <w:right w:val="none" w:sz="0" w:space="0" w:color="auto"/>
          </w:divBdr>
          <w:divsChild>
            <w:div w:id="440418286">
              <w:marLeft w:val="0"/>
              <w:marRight w:val="0"/>
              <w:marTop w:val="0"/>
              <w:marBottom w:val="0"/>
              <w:divBdr>
                <w:top w:val="none" w:sz="0" w:space="0" w:color="auto"/>
                <w:left w:val="none" w:sz="0" w:space="0" w:color="auto"/>
                <w:bottom w:val="none" w:sz="0" w:space="0" w:color="auto"/>
                <w:right w:val="none" w:sz="0" w:space="0" w:color="auto"/>
              </w:divBdr>
              <w:divsChild>
                <w:div w:id="440420145">
                  <w:marLeft w:val="0"/>
                  <w:marRight w:val="0"/>
                  <w:marTop w:val="0"/>
                  <w:marBottom w:val="0"/>
                  <w:divBdr>
                    <w:top w:val="none" w:sz="0" w:space="0" w:color="auto"/>
                    <w:left w:val="none" w:sz="0" w:space="0" w:color="auto"/>
                    <w:bottom w:val="none" w:sz="0" w:space="0" w:color="auto"/>
                    <w:right w:val="none" w:sz="0" w:space="0" w:color="auto"/>
                  </w:divBdr>
                  <w:divsChild>
                    <w:div w:id="440418619">
                      <w:marLeft w:val="0"/>
                      <w:marRight w:val="0"/>
                      <w:marTop w:val="0"/>
                      <w:marBottom w:val="0"/>
                      <w:divBdr>
                        <w:top w:val="none" w:sz="0" w:space="0" w:color="auto"/>
                        <w:left w:val="none" w:sz="0" w:space="0" w:color="auto"/>
                        <w:bottom w:val="none" w:sz="0" w:space="0" w:color="auto"/>
                        <w:right w:val="none" w:sz="0" w:space="0" w:color="auto"/>
                      </w:divBdr>
                      <w:divsChild>
                        <w:div w:id="440419535">
                          <w:marLeft w:val="0"/>
                          <w:marRight w:val="0"/>
                          <w:marTop w:val="0"/>
                          <w:marBottom w:val="0"/>
                          <w:divBdr>
                            <w:top w:val="none" w:sz="0" w:space="0" w:color="auto"/>
                            <w:left w:val="none" w:sz="0" w:space="0" w:color="auto"/>
                            <w:bottom w:val="none" w:sz="0" w:space="0" w:color="auto"/>
                            <w:right w:val="none" w:sz="0" w:space="0" w:color="auto"/>
                          </w:divBdr>
                          <w:divsChild>
                            <w:div w:id="44042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20840">
          <w:marLeft w:val="0"/>
          <w:marRight w:val="0"/>
          <w:marTop w:val="0"/>
          <w:marBottom w:val="0"/>
          <w:divBdr>
            <w:top w:val="none" w:sz="0" w:space="0" w:color="auto"/>
            <w:left w:val="none" w:sz="0" w:space="0" w:color="auto"/>
            <w:bottom w:val="none" w:sz="0" w:space="0" w:color="auto"/>
            <w:right w:val="none" w:sz="0" w:space="0" w:color="auto"/>
          </w:divBdr>
          <w:divsChild>
            <w:div w:id="440418234">
              <w:marLeft w:val="0"/>
              <w:marRight w:val="0"/>
              <w:marTop w:val="0"/>
              <w:marBottom w:val="0"/>
              <w:divBdr>
                <w:top w:val="none" w:sz="0" w:space="0" w:color="auto"/>
                <w:left w:val="none" w:sz="0" w:space="0" w:color="auto"/>
                <w:bottom w:val="none" w:sz="0" w:space="0" w:color="auto"/>
                <w:right w:val="none" w:sz="0" w:space="0" w:color="auto"/>
              </w:divBdr>
              <w:divsChild>
                <w:div w:id="440419831">
                  <w:marLeft w:val="0"/>
                  <w:marRight w:val="0"/>
                  <w:marTop w:val="0"/>
                  <w:marBottom w:val="0"/>
                  <w:divBdr>
                    <w:top w:val="none" w:sz="0" w:space="0" w:color="auto"/>
                    <w:left w:val="none" w:sz="0" w:space="0" w:color="auto"/>
                    <w:bottom w:val="none" w:sz="0" w:space="0" w:color="auto"/>
                    <w:right w:val="none" w:sz="0" w:space="0" w:color="auto"/>
                  </w:divBdr>
                  <w:divsChild>
                    <w:div w:id="440420961">
                      <w:marLeft w:val="0"/>
                      <w:marRight w:val="0"/>
                      <w:marTop w:val="0"/>
                      <w:marBottom w:val="0"/>
                      <w:divBdr>
                        <w:top w:val="none" w:sz="0" w:space="0" w:color="auto"/>
                        <w:left w:val="none" w:sz="0" w:space="0" w:color="auto"/>
                        <w:bottom w:val="none" w:sz="0" w:space="0" w:color="auto"/>
                        <w:right w:val="none" w:sz="0" w:space="0" w:color="auto"/>
                      </w:divBdr>
                      <w:divsChild>
                        <w:div w:id="440418869">
                          <w:marLeft w:val="0"/>
                          <w:marRight w:val="0"/>
                          <w:marTop w:val="0"/>
                          <w:marBottom w:val="0"/>
                          <w:divBdr>
                            <w:top w:val="none" w:sz="0" w:space="0" w:color="auto"/>
                            <w:left w:val="none" w:sz="0" w:space="0" w:color="auto"/>
                            <w:bottom w:val="none" w:sz="0" w:space="0" w:color="auto"/>
                            <w:right w:val="none" w:sz="0" w:space="0" w:color="auto"/>
                          </w:divBdr>
                          <w:divsChild>
                            <w:div w:id="440419633">
                              <w:marLeft w:val="0"/>
                              <w:marRight w:val="0"/>
                              <w:marTop w:val="0"/>
                              <w:marBottom w:val="0"/>
                              <w:divBdr>
                                <w:top w:val="none" w:sz="0" w:space="0" w:color="auto"/>
                                <w:left w:val="none" w:sz="0" w:space="0" w:color="auto"/>
                                <w:bottom w:val="none" w:sz="0" w:space="0" w:color="auto"/>
                                <w:right w:val="none" w:sz="0" w:space="0" w:color="auto"/>
                              </w:divBdr>
                            </w:div>
                          </w:divsChild>
                        </w:div>
                        <w:div w:id="440420186">
                          <w:marLeft w:val="0"/>
                          <w:marRight w:val="0"/>
                          <w:marTop w:val="0"/>
                          <w:marBottom w:val="0"/>
                          <w:divBdr>
                            <w:top w:val="none" w:sz="0" w:space="0" w:color="auto"/>
                            <w:left w:val="none" w:sz="0" w:space="0" w:color="auto"/>
                            <w:bottom w:val="none" w:sz="0" w:space="0" w:color="auto"/>
                            <w:right w:val="none" w:sz="0" w:space="0" w:color="auto"/>
                          </w:divBdr>
                          <w:divsChild>
                            <w:div w:id="44041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20977">
          <w:marLeft w:val="0"/>
          <w:marRight w:val="0"/>
          <w:marTop w:val="0"/>
          <w:marBottom w:val="0"/>
          <w:divBdr>
            <w:top w:val="none" w:sz="0" w:space="0" w:color="auto"/>
            <w:left w:val="none" w:sz="0" w:space="0" w:color="auto"/>
            <w:bottom w:val="none" w:sz="0" w:space="0" w:color="auto"/>
            <w:right w:val="none" w:sz="0" w:space="0" w:color="auto"/>
          </w:divBdr>
          <w:divsChild>
            <w:div w:id="440418287">
              <w:marLeft w:val="0"/>
              <w:marRight w:val="0"/>
              <w:marTop w:val="0"/>
              <w:marBottom w:val="0"/>
              <w:divBdr>
                <w:top w:val="none" w:sz="0" w:space="0" w:color="auto"/>
                <w:left w:val="none" w:sz="0" w:space="0" w:color="auto"/>
                <w:bottom w:val="none" w:sz="0" w:space="0" w:color="auto"/>
                <w:right w:val="none" w:sz="0" w:space="0" w:color="auto"/>
              </w:divBdr>
              <w:divsChild>
                <w:div w:id="440418723">
                  <w:marLeft w:val="0"/>
                  <w:marRight w:val="0"/>
                  <w:marTop w:val="0"/>
                  <w:marBottom w:val="0"/>
                  <w:divBdr>
                    <w:top w:val="none" w:sz="0" w:space="0" w:color="auto"/>
                    <w:left w:val="none" w:sz="0" w:space="0" w:color="auto"/>
                    <w:bottom w:val="none" w:sz="0" w:space="0" w:color="auto"/>
                    <w:right w:val="none" w:sz="0" w:space="0" w:color="auto"/>
                  </w:divBdr>
                  <w:divsChild>
                    <w:div w:id="440420549">
                      <w:marLeft w:val="0"/>
                      <w:marRight w:val="0"/>
                      <w:marTop w:val="0"/>
                      <w:marBottom w:val="0"/>
                      <w:divBdr>
                        <w:top w:val="none" w:sz="0" w:space="0" w:color="auto"/>
                        <w:left w:val="none" w:sz="0" w:space="0" w:color="auto"/>
                        <w:bottom w:val="none" w:sz="0" w:space="0" w:color="auto"/>
                        <w:right w:val="none" w:sz="0" w:space="0" w:color="auto"/>
                      </w:divBdr>
                      <w:divsChild>
                        <w:div w:id="440418118">
                          <w:marLeft w:val="0"/>
                          <w:marRight w:val="0"/>
                          <w:marTop w:val="0"/>
                          <w:marBottom w:val="0"/>
                          <w:divBdr>
                            <w:top w:val="none" w:sz="0" w:space="0" w:color="auto"/>
                            <w:left w:val="none" w:sz="0" w:space="0" w:color="auto"/>
                            <w:bottom w:val="none" w:sz="0" w:space="0" w:color="auto"/>
                            <w:right w:val="none" w:sz="0" w:space="0" w:color="auto"/>
                          </w:divBdr>
                          <w:divsChild>
                            <w:div w:id="440420764">
                              <w:marLeft w:val="0"/>
                              <w:marRight w:val="0"/>
                              <w:marTop w:val="0"/>
                              <w:marBottom w:val="0"/>
                              <w:divBdr>
                                <w:top w:val="none" w:sz="0" w:space="0" w:color="auto"/>
                                <w:left w:val="none" w:sz="0" w:space="0" w:color="auto"/>
                                <w:bottom w:val="none" w:sz="0" w:space="0" w:color="auto"/>
                                <w:right w:val="none" w:sz="0" w:space="0" w:color="auto"/>
                              </w:divBdr>
                              <w:divsChild>
                                <w:div w:id="440418800">
                                  <w:marLeft w:val="0"/>
                                  <w:marRight w:val="0"/>
                                  <w:marTop w:val="0"/>
                                  <w:marBottom w:val="0"/>
                                  <w:divBdr>
                                    <w:top w:val="none" w:sz="0" w:space="0" w:color="auto"/>
                                    <w:left w:val="none" w:sz="0" w:space="0" w:color="auto"/>
                                    <w:bottom w:val="none" w:sz="0" w:space="0" w:color="auto"/>
                                    <w:right w:val="none" w:sz="0" w:space="0" w:color="auto"/>
                                  </w:divBdr>
                                  <w:divsChild>
                                    <w:div w:id="440420945">
                                      <w:marLeft w:val="0"/>
                                      <w:marRight w:val="0"/>
                                      <w:marTop w:val="0"/>
                                      <w:marBottom w:val="0"/>
                                      <w:divBdr>
                                        <w:top w:val="none" w:sz="0" w:space="0" w:color="auto"/>
                                        <w:left w:val="none" w:sz="0" w:space="0" w:color="auto"/>
                                        <w:bottom w:val="none" w:sz="0" w:space="0" w:color="auto"/>
                                        <w:right w:val="none" w:sz="0" w:space="0" w:color="auto"/>
                                      </w:divBdr>
                                      <w:divsChild>
                                        <w:div w:id="440420315">
                                          <w:marLeft w:val="0"/>
                                          <w:marRight w:val="0"/>
                                          <w:marTop w:val="0"/>
                                          <w:marBottom w:val="0"/>
                                          <w:divBdr>
                                            <w:top w:val="none" w:sz="0" w:space="0" w:color="auto"/>
                                            <w:left w:val="none" w:sz="0" w:space="0" w:color="auto"/>
                                            <w:bottom w:val="none" w:sz="0" w:space="0" w:color="auto"/>
                                            <w:right w:val="none" w:sz="0" w:space="0" w:color="auto"/>
                                          </w:divBdr>
                                          <w:divsChild>
                                            <w:div w:id="44041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0419940">
      <w:marLeft w:val="0"/>
      <w:marRight w:val="0"/>
      <w:marTop w:val="0"/>
      <w:marBottom w:val="0"/>
      <w:divBdr>
        <w:top w:val="none" w:sz="0" w:space="0" w:color="auto"/>
        <w:left w:val="none" w:sz="0" w:space="0" w:color="auto"/>
        <w:bottom w:val="none" w:sz="0" w:space="0" w:color="auto"/>
        <w:right w:val="none" w:sz="0" w:space="0" w:color="auto"/>
      </w:divBdr>
    </w:div>
    <w:div w:id="440419941">
      <w:marLeft w:val="0"/>
      <w:marRight w:val="0"/>
      <w:marTop w:val="0"/>
      <w:marBottom w:val="0"/>
      <w:divBdr>
        <w:top w:val="none" w:sz="0" w:space="0" w:color="auto"/>
        <w:left w:val="none" w:sz="0" w:space="0" w:color="auto"/>
        <w:bottom w:val="none" w:sz="0" w:space="0" w:color="auto"/>
        <w:right w:val="none" w:sz="0" w:space="0" w:color="auto"/>
      </w:divBdr>
    </w:div>
    <w:div w:id="440419942">
      <w:marLeft w:val="0"/>
      <w:marRight w:val="0"/>
      <w:marTop w:val="0"/>
      <w:marBottom w:val="0"/>
      <w:divBdr>
        <w:top w:val="none" w:sz="0" w:space="0" w:color="auto"/>
        <w:left w:val="none" w:sz="0" w:space="0" w:color="auto"/>
        <w:bottom w:val="none" w:sz="0" w:space="0" w:color="auto"/>
        <w:right w:val="none" w:sz="0" w:space="0" w:color="auto"/>
      </w:divBdr>
    </w:div>
    <w:div w:id="440419943">
      <w:marLeft w:val="0"/>
      <w:marRight w:val="0"/>
      <w:marTop w:val="0"/>
      <w:marBottom w:val="0"/>
      <w:divBdr>
        <w:top w:val="none" w:sz="0" w:space="0" w:color="auto"/>
        <w:left w:val="none" w:sz="0" w:space="0" w:color="auto"/>
        <w:bottom w:val="none" w:sz="0" w:space="0" w:color="auto"/>
        <w:right w:val="none" w:sz="0" w:space="0" w:color="auto"/>
      </w:divBdr>
    </w:div>
    <w:div w:id="440419944">
      <w:marLeft w:val="0"/>
      <w:marRight w:val="0"/>
      <w:marTop w:val="0"/>
      <w:marBottom w:val="0"/>
      <w:divBdr>
        <w:top w:val="none" w:sz="0" w:space="0" w:color="auto"/>
        <w:left w:val="none" w:sz="0" w:space="0" w:color="auto"/>
        <w:bottom w:val="none" w:sz="0" w:space="0" w:color="auto"/>
        <w:right w:val="none" w:sz="0" w:space="0" w:color="auto"/>
      </w:divBdr>
    </w:div>
    <w:div w:id="440419945">
      <w:marLeft w:val="0"/>
      <w:marRight w:val="0"/>
      <w:marTop w:val="0"/>
      <w:marBottom w:val="0"/>
      <w:divBdr>
        <w:top w:val="none" w:sz="0" w:space="0" w:color="auto"/>
        <w:left w:val="none" w:sz="0" w:space="0" w:color="auto"/>
        <w:bottom w:val="none" w:sz="0" w:space="0" w:color="auto"/>
        <w:right w:val="none" w:sz="0" w:space="0" w:color="auto"/>
      </w:divBdr>
    </w:div>
    <w:div w:id="440419946">
      <w:marLeft w:val="0"/>
      <w:marRight w:val="0"/>
      <w:marTop w:val="0"/>
      <w:marBottom w:val="0"/>
      <w:divBdr>
        <w:top w:val="none" w:sz="0" w:space="0" w:color="auto"/>
        <w:left w:val="none" w:sz="0" w:space="0" w:color="auto"/>
        <w:bottom w:val="none" w:sz="0" w:space="0" w:color="auto"/>
        <w:right w:val="none" w:sz="0" w:space="0" w:color="auto"/>
      </w:divBdr>
    </w:div>
    <w:div w:id="440419947">
      <w:marLeft w:val="0"/>
      <w:marRight w:val="0"/>
      <w:marTop w:val="0"/>
      <w:marBottom w:val="0"/>
      <w:divBdr>
        <w:top w:val="none" w:sz="0" w:space="0" w:color="auto"/>
        <w:left w:val="none" w:sz="0" w:space="0" w:color="auto"/>
        <w:bottom w:val="none" w:sz="0" w:space="0" w:color="auto"/>
        <w:right w:val="none" w:sz="0" w:space="0" w:color="auto"/>
      </w:divBdr>
    </w:div>
    <w:div w:id="440419949">
      <w:marLeft w:val="0"/>
      <w:marRight w:val="0"/>
      <w:marTop w:val="0"/>
      <w:marBottom w:val="0"/>
      <w:divBdr>
        <w:top w:val="none" w:sz="0" w:space="0" w:color="auto"/>
        <w:left w:val="none" w:sz="0" w:space="0" w:color="auto"/>
        <w:bottom w:val="none" w:sz="0" w:space="0" w:color="auto"/>
        <w:right w:val="none" w:sz="0" w:space="0" w:color="auto"/>
      </w:divBdr>
    </w:div>
    <w:div w:id="440419952">
      <w:marLeft w:val="0"/>
      <w:marRight w:val="0"/>
      <w:marTop w:val="0"/>
      <w:marBottom w:val="0"/>
      <w:divBdr>
        <w:top w:val="none" w:sz="0" w:space="0" w:color="auto"/>
        <w:left w:val="none" w:sz="0" w:space="0" w:color="auto"/>
        <w:bottom w:val="none" w:sz="0" w:space="0" w:color="auto"/>
        <w:right w:val="none" w:sz="0" w:space="0" w:color="auto"/>
      </w:divBdr>
    </w:div>
    <w:div w:id="440419955">
      <w:marLeft w:val="0"/>
      <w:marRight w:val="0"/>
      <w:marTop w:val="0"/>
      <w:marBottom w:val="0"/>
      <w:divBdr>
        <w:top w:val="none" w:sz="0" w:space="0" w:color="auto"/>
        <w:left w:val="none" w:sz="0" w:space="0" w:color="auto"/>
        <w:bottom w:val="none" w:sz="0" w:space="0" w:color="auto"/>
        <w:right w:val="none" w:sz="0" w:space="0" w:color="auto"/>
      </w:divBdr>
    </w:div>
    <w:div w:id="440419956">
      <w:marLeft w:val="0"/>
      <w:marRight w:val="0"/>
      <w:marTop w:val="0"/>
      <w:marBottom w:val="0"/>
      <w:divBdr>
        <w:top w:val="none" w:sz="0" w:space="0" w:color="auto"/>
        <w:left w:val="none" w:sz="0" w:space="0" w:color="auto"/>
        <w:bottom w:val="none" w:sz="0" w:space="0" w:color="auto"/>
        <w:right w:val="none" w:sz="0" w:space="0" w:color="auto"/>
      </w:divBdr>
      <w:divsChild>
        <w:div w:id="440418443">
          <w:marLeft w:val="0"/>
          <w:marRight w:val="0"/>
          <w:marTop w:val="0"/>
          <w:marBottom w:val="0"/>
          <w:divBdr>
            <w:top w:val="none" w:sz="0" w:space="0" w:color="auto"/>
            <w:left w:val="none" w:sz="0" w:space="0" w:color="auto"/>
            <w:bottom w:val="none" w:sz="0" w:space="0" w:color="auto"/>
            <w:right w:val="none" w:sz="0" w:space="0" w:color="auto"/>
          </w:divBdr>
        </w:div>
        <w:div w:id="440418500">
          <w:marLeft w:val="0"/>
          <w:marRight w:val="0"/>
          <w:marTop w:val="0"/>
          <w:marBottom w:val="0"/>
          <w:divBdr>
            <w:top w:val="none" w:sz="0" w:space="0" w:color="auto"/>
            <w:left w:val="none" w:sz="0" w:space="0" w:color="auto"/>
            <w:bottom w:val="none" w:sz="0" w:space="0" w:color="auto"/>
            <w:right w:val="none" w:sz="0" w:space="0" w:color="auto"/>
          </w:divBdr>
        </w:div>
        <w:div w:id="440418573">
          <w:marLeft w:val="0"/>
          <w:marRight w:val="0"/>
          <w:marTop w:val="0"/>
          <w:marBottom w:val="0"/>
          <w:divBdr>
            <w:top w:val="none" w:sz="0" w:space="0" w:color="auto"/>
            <w:left w:val="none" w:sz="0" w:space="0" w:color="auto"/>
            <w:bottom w:val="none" w:sz="0" w:space="0" w:color="auto"/>
            <w:right w:val="none" w:sz="0" w:space="0" w:color="auto"/>
          </w:divBdr>
        </w:div>
        <w:div w:id="440418693">
          <w:marLeft w:val="0"/>
          <w:marRight w:val="0"/>
          <w:marTop w:val="0"/>
          <w:marBottom w:val="0"/>
          <w:divBdr>
            <w:top w:val="none" w:sz="0" w:space="0" w:color="auto"/>
            <w:left w:val="none" w:sz="0" w:space="0" w:color="auto"/>
            <w:bottom w:val="none" w:sz="0" w:space="0" w:color="auto"/>
            <w:right w:val="none" w:sz="0" w:space="0" w:color="auto"/>
          </w:divBdr>
        </w:div>
        <w:div w:id="440418786">
          <w:marLeft w:val="0"/>
          <w:marRight w:val="0"/>
          <w:marTop w:val="0"/>
          <w:marBottom w:val="0"/>
          <w:divBdr>
            <w:top w:val="none" w:sz="0" w:space="0" w:color="auto"/>
            <w:left w:val="none" w:sz="0" w:space="0" w:color="auto"/>
            <w:bottom w:val="none" w:sz="0" w:space="0" w:color="auto"/>
            <w:right w:val="none" w:sz="0" w:space="0" w:color="auto"/>
          </w:divBdr>
        </w:div>
        <w:div w:id="440419070">
          <w:marLeft w:val="0"/>
          <w:marRight w:val="0"/>
          <w:marTop w:val="0"/>
          <w:marBottom w:val="0"/>
          <w:divBdr>
            <w:top w:val="none" w:sz="0" w:space="0" w:color="auto"/>
            <w:left w:val="none" w:sz="0" w:space="0" w:color="auto"/>
            <w:bottom w:val="none" w:sz="0" w:space="0" w:color="auto"/>
            <w:right w:val="none" w:sz="0" w:space="0" w:color="auto"/>
          </w:divBdr>
        </w:div>
        <w:div w:id="440419366">
          <w:marLeft w:val="0"/>
          <w:marRight w:val="0"/>
          <w:marTop w:val="0"/>
          <w:marBottom w:val="0"/>
          <w:divBdr>
            <w:top w:val="none" w:sz="0" w:space="0" w:color="auto"/>
            <w:left w:val="none" w:sz="0" w:space="0" w:color="auto"/>
            <w:bottom w:val="none" w:sz="0" w:space="0" w:color="auto"/>
            <w:right w:val="none" w:sz="0" w:space="0" w:color="auto"/>
          </w:divBdr>
        </w:div>
        <w:div w:id="440419603">
          <w:marLeft w:val="0"/>
          <w:marRight w:val="0"/>
          <w:marTop w:val="0"/>
          <w:marBottom w:val="0"/>
          <w:divBdr>
            <w:top w:val="none" w:sz="0" w:space="0" w:color="auto"/>
            <w:left w:val="none" w:sz="0" w:space="0" w:color="auto"/>
            <w:bottom w:val="none" w:sz="0" w:space="0" w:color="auto"/>
            <w:right w:val="none" w:sz="0" w:space="0" w:color="auto"/>
          </w:divBdr>
        </w:div>
        <w:div w:id="440419713">
          <w:marLeft w:val="0"/>
          <w:marRight w:val="0"/>
          <w:marTop w:val="0"/>
          <w:marBottom w:val="0"/>
          <w:divBdr>
            <w:top w:val="none" w:sz="0" w:space="0" w:color="auto"/>
            <w:left w:val="none" w:sz="0" w:space="0" w:color="auto"/>
            <w:bottom w:val="none" w:sz="0" w:space="0" w:color="auto"/>
            <w:right w:val="none" w:sz="0" w:space="0" w:color="auto"/>
          </w:divBdr>
        </w:div>
        <w:div w:id="440420058">
          <w:marLeft w:val="0"/>
          <w:marRight w:val="0"/>
          <w:marTop w:val="0"/>
          <w:marBottom w:val="0"/>
          <w:divBdr>
            <w:top w:val="none" w:sz="0" w:space="0" w:color="auto"/>
            <w:left w:val="none" w:sz="0" w:space="0" w:color="auto"/>
            <w:bottom w:val="none" w:sz="0" w:space="0" w:color="auto"/>
            <w:right w:val="none" w:sz="0" w:space="0" w:color="auto"/>
          </w:divBdr>
        </w:div>
        <w:div w:id="440420536">
          <w:marLeft w:val="0"/>
          <w:marRight w:val="0"/>
          <w:marTop w:val="0"/>
          <w:marBottom w:val="0"/>
          <w:divBdr>
            <w:top w:val="none" w:sz="0" w:space="0" w:color="auto"/>
            <w:left w:val="none" w:sz="0" w:space="0" w:color="auto"/>
            <w:bottom w:val="none" w:sz="0" w:space="0" w:color="auto"/>
            <w:right w:val="none" w:sz="0" w:space="0" w:color="auto"/>
          </w:divBdr>
        </w:div>
        <w:div w:id="440420637">
          <w:marLeft w:val="0"/>
          <w:marRight w:val="0"/>
          <w:marTop w:val="0"/>
          <w:marBottom w:val="0"/>
          <w:divBdr>
            <w:top w:val="none" w:sz="0" w:space="0" w:color="auto"/>
            <w:left w:val="none" w:sz="0" w:space="0" w:color="auto"/>
            <w:bottom w:val="none" w:sz="0" w:space="0" w:color="auto"/>
            <w:right w:val="none" w:sz="0" w:space="0" w:color="auto"/>
          </w:divBdr>
        </w:div>
        <w:div w:id="440420649">
          <w:marLeft w:val="0"/>
          <w:marRight w:val="0"/>
          <w:marTop w:val="0"/>
          <w:marBottom w:val="0"/>
          <w:divBdr>
            <w:top w:val="none" w:sz="0" w:space="0" w:color="auto"/>
            <w:left w:val="none" w:sz="0" w:space="0" w:color="auto"/>
            <w:bottom w:val="none" w:sz="0" w:space="0" w:color="auto"/>
            <w:right w:val="none" w:sz="0" w:space="0" w:color="auto"/>
          </w:divBdr>
        </w:div>
        <w:div w:id="440420732">
          <w:marLeft w:val="0"/>
          <w:marRight w:val="0"/>
          <w:marTop w:val="0"/>
          <w:marBottom w:val="0"/>
          <w:divBdr>
            <w:top w:val="none" w:sz="0" w:space="0" w:color="auto"/>
            <w:left w:val="none" w:sz="0" w:space="0" w:color="auto"/>
            <w:bottom w:val="none" w:sz="0" w:space="0" w:color="auto"/>
            <w:right w:val="none" w:sz="0" w:space="0" w:color="auto"/>
          </w:divBdr>
        </w:div>
        <w:div w:id="440420734">
          <w:marLeft w:val="0"/>
          <w:marRight w:val="0"/>
          <w:marTop w:val="0"/>
          <w:marBottom w:val="0"/>
          <w:divBdr>
            <w:top w:val="none" w:sz="0" w:space="0" w:color="auto"/>
            <w:left w:val="none" w:sz="0" w:space="0" w:color="auto"/>
            <w:bottom w:val="none" w:sz="0" w:space="0" w:color="auto"/>
            <w:right w:val="none" w:sz="0" w:space="0" w:color="auto"/>
          </w:divBdr>
        </w:div>
        <w:div w:id="440421053">
          <w:marLeft w:val="0"/>
          <w:marRight w:val="0"/>
          <w:marTop w:val="0"/>
          <w:marBottom w:val="0"/>
          <w:divBdr>
            <w:top w:val="none" w:sz="0" w:space="0" w:color="auto"/>
            <w:left w:val="none" w:sz="0" w:space="0" w:color="auto"/>
            <w:bottom w:val="none" w:sz="0" w:space="0" w:color="auto"/>
            <w:right w:val="none" w:sz="0" w:space="0" w:color="auto"/>
          </w:divBdr>
        </w:div>
      </w:divsChild>
    </w:div>
    <w:div w:id="440419958">
      <w:marLeft w:val="0"/>
      <w:marRight w:val="0"/>
      <w:marTop w:val="0"/>
      <w:marBottom w:val="0"/>
      <w:divBdr>
        <w:top w:val="none" w:sz="0" w:space="0" w:color="auto"/>
        <w:left w:val="none" w:sz="0" w:space="0" w:color="auto"/>
        <w:bottom w:val="none" w:sz="0" w:space="0" w:color="auto"/>
        <w:right w:val="none" w:sz="0" w:space="0" w:color="auto"/>
      </w:divBdr>
    </w:div>
    <w:div w:id="440419959">
      <w:marLeft w:val="0"/>
      <w:marRight w:val="0"/>
      <w:marTop w:val="0"/>
      <w:marBottom w:val="0"/>
      <w:divBdr>
        <w:top w:val="none" w:sz="0" w:space="0" w:color="auto"/>
        <w:left w:val="none" w:sz="0" w:space="0" w:color="auto"/>
        <w:bottom w:val="none" w:sz="0" w:space="0" w:color="auto"/>
        <w:right w:val="none" w:sz="0" w:space="0" w:color="auto"/>
      </w:divBdr>
    </w:div>
    <w:div w:id="440419960">
      <w:marLeft w:val="0"/>
      <w:marRight w:val="0"/>
      <w:marTop w:val="0"/>
      <w:marBottom w:val="0"/>
      <w:divBdr>
        <w:top w:val="none" w:sz="0" w:space="0" w:color="auto"/>
        <w:left w:val="none" w:sz="0" w:space="0" w:color="auto"/>
        <w:bottom w:val="none" w:sz="0" w:space="0" w:color="auto"/>
        <w:right w:val="none" w:sz="0" w:space="0" w:color="auto"/>
      </w:divBdr>
    </w:div>
    <w:div w:id="440419961">
      <w:marLeft w:val="0"/>
      <w:marRight w:val="0"/>
      <w:marTop w:val="0"/>
      <w:marBottom w:val="0"/>
      <w:divBdr>
        <w:top w:val="none" w:sz="0" w:space="0" w:color="auto"/>
        <w:left w:val="none" w:sz="0" w:space="0" w:color="auto"/>
        <w:bottom w:val="none" w:sz="0" w:space="0" w:color="auto"/>
        <w:right w:val="none" w:sz="0" w:space="0" w:color="auto"/>
      </w:divBdr>
    </w:div>
    <w:div w:id="440419963">
      <w:marLeft w:val="0"/>
      <w:marRight w:val="0"/>
      <w:marTop w:val="0"/>
      <w:marBottom w:val="0"/>
      <w:divBdr>
        <w:top w:val="none" w:sz="0" w:space="0" w:color="auto"/>
        <w:left w:val="none" w:sz="0" w:space="0" w:color="auto"/>
        <w:bottom w:val="none" w:sz="0" w:space="0" w:color="auto"/>
        <w:right w:val="none" w:sz="0" w:space="0" w:color="auto"/>
      </w:divBdr>
      <w:divsChild>
        <w:div w:id="440418334">
          <w:marLeft w:val="0"/>
          <w:marRight w:val="0"/>
          <w:marTop w:val="0"/>
          <w:marBottom w:val="0"/>
          <w:divBdr>
            <w:top w:val="none" w:sz="0" w:space="0" w:color="auto"/>
            <w:left w:val="none" w:sz="0" w:space="0" w:color="auto"/>
            <w:bottom w:val="none" w:sz="0" w:space="0" w:color="auto"/>
            <w:right w:val="none" w:sz="0" w:space="0" w:color="auto"/>
          </w:divBdr>
        </w:div>
      </w:divsChild>
    </w:div>
    <w:div w:id="440419965">
      <w:marLeft w:val="0"/>
      <w:marRight w:val="0"/>
      <w:marTop w:val="0"/>
      <w:marBottom w:val="0"/>
      <w:divBdr>
        <w:top w:val="none" w:sz="0" w:space="0" w:color="auto"/>
        <w:left w:val="none" w:sz="0" w:space="0" w:color="auto"/>
        <w:bottom w:val="none" w:sz="0" w:space="0" w:color="auto"/>
        <w:right w:val="none" w:sz="0" w:space="0" w:color="auto"/>
      </w:divBdr>
    </w:div>
    <w:div w:id="440419967">
      <w:marLeft w:val="0"/>
      <w:marRight w:val="0"/>
      <w:marTop w:val="0"/>
      <w:marBottom w:val="0"/>
      <w:divBdr>
        <w:top w:val="none" w:sz="0" w:space="0" w:color="auto"/>
        <w:left w:val="none" w:sz="0" w:space="0" w:color="auto"/>
        <w:bottom w:val="none" w:sz="0" w:space="0" w:color="auto"/>
        <w:right w:val="none" w:sz="0" w:space="0" w:color="auto"/>
      </w:divBdr>
      <w:divsChild>
        <w:div w:id="440419089">
          <w:marLeft w:val="0"/>
          <w:marRight w:val="0"/>
          <w:marTop w:val="0"/>
          <w:marBottom w:val="0"/>
          <w:divBdr>
            <w:top w:val="none" w:sz="0" w:space="0" w:color="auto"/>
            <w:left w:val="none" w:sz="0" w:space="0" w:color="auto"/>
            <w:bottom w:val="none" w:sz="0" w:space="0" w:color="auto"/>
            <w:right w:val="none" w:sz="0" w:space="0" w:color="auto"/>
          </w:divBdr>
          <w:divsChild>
            <w:div w:id="440419203">
              <w:marLeft w:val="0"/>
              <w:marRight w:val="0"/>
              <w:marTop w:val="0"/>
              <w:marBottom w:val="0"/>
              <w:divBdr>
                <w:top w:val="none" w:sz="0" w:space="0" w:color="auto"/>
                <w:left w:val="none" w:sz="0" w:space="0" w:color="auto"/>
                <w:bottom w:val="none" w:sz="0" w:space="0" w:color="auto"/>
                <w:right w:val="none" w:sz="0" w:space="0" w:color="auto"/>
              </w:divBdr>
              <w:divsChild>
                <w:div w:id="440419596">
                  <w:marLeft w:val="0"/>
                  <w:marRight w:val="0"/>
                  <w:marTop w:val="0"/>
                  <w:marBottom w:val="0"/>
                  <w:divBdr>
                    <w:top w:val="none" w:sz="0" w:space="0" w:color="auto"/>
                    <w:left w:val="none" w:sz="0" w:space="0" w:color="auto"/>
                    <w:bottom w:val="none" w:sz="0" w:space="0" w:color="auto"/>
                    <w:right w:val="none" w:sz="0" w:space="0" w:color="auto"/>
                  </w:divBdr>
                  <w:divsChild>
                    <w:div w:id="44041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968">
      <w:marLeft w:val="0"/>
      <w:marRight w:val="0"/>
      <w:marTop w:val="0"/>
      <w:marBottom w:val="0"/>
      <w:divBdr>
        <w:top w:val="none" w:sz="0" w:space="0" w:color="auto"/>
        <w:left w:val="none" w:sz="0" w:space="0" w:color="auto"/>
        <w:bottom w:val="none" w:sz="0" w:space="0" w:color="auto"/>
        <w:right w:val="none" w:sz="0" w:space="0" w:color="auto"/>
      </w:divBdr>
    </w:div>
    <w:div w:id="440419973">
      <w:marLeft w:val="0"/>
      <w:marRight w:val="0"/>
      <w:marTop w:val="0"/>
      <w:marBottom w:val="0"/>
      <w:divBdr>
        <w:top w:val="none" w:sz="0" w:space="0" w:color="auto"/>
        <w:left w:val="none" w:sz="0" w:space="0" w:color="auto"/>
        <w:bottom w:val="none" w:sz="0" w:space="0" w:color="auto"/>
        <w:right w:val="none" w:sz="0" w:space="0" w:color="auto"/>
      </w:divBdr>
    </w:div>
    <w:div w:id="440419974">
      <w:marLeft w:val="0"/>
      <w:marRight w:val="0"/>
      <w:marTop w:val="0"/>
      <w:marBottom w:val="0"/>
      <w:divBdr>
        <w:top w:val="none" w:sz="0" w:space="0" w:color="auto"/>
        <w:left w:val="none" w:sz="0" w:space="0" w:color="auto"/>
        <w:bottom w:val="none" w:sz="0" w:space="0" w:color="auto"/>
        <w:right w:val="none" w:sz="0" w:space="0" w:color="auto"/>
      </w:divBdr>
    </w:div>
    <w:div w:id="440419976">
      <w:marLeft w:val="0"/>
      <w:marRight w:val="0"/>
      <w:marTop w:val="0"/>
      <w:marBottom w:val="0"/>
      <w:divBdr>
        <w:top w:val="none" w:sz="0" w:space="0" w:color="auto"/>
        <w:left w:val="none" w:sz="0" w:space="0" w:color="auto"/>
        <w:bottom w:val="none" w:sz="0" w:space="0" w:color="auto"/>
        <w:right w:val="none" w:sz="0" w:space="0" w:color="auto"/>
      </w:divBdr>
    </w:div>
    <w:div w:id="440419982">
      <w:marLeft w:val="0"/>
      <w:marRight w:val="0"/>
      <w:marTop w:val="0"/>
      <w:marBottom w:val="0"/>
      <w:divBdr>
        <w:top w:val="none" w:sz="0" w:space="0" w:color="auto"/>
        <w:left w:val="none" w:sz="0" w:space="0" w:color="auto"/>
        <w:bottom w:val="none" w:sz="0" w:space="0" w:color="auto"/>
        <w:right w:val="none" w:sz="0" w:space="0" w:color="auto"/>
      </w:divBdr>
    </w:div>
    <w:div w:id="440419984">
      <w:marLeft w:val="0"/>
      <w:marRight w:val="0"/>
      <w:marTop w:val="0"/>
      <w:marBottom w:val="0"/>
      <w:divBdr>
        <w:top w:val="none" w:sz="0" w:space="0" w:color="auto"/>
        <w:left w:val="none" w:sz="0" w:space="0" w:color="auto"/>
        <w:bottom w:val="none" w:sz="0" w:space="0" w:color="auto"/>
        <w:right w:val="none" w:sz="0" w:space="0" w:color="auto"/>
      </w:divBdr>
    </w:div>
    <w:div w:id="440419987">
      <w:marLeft w:val="0"/>
      <w:marRight w:val="0"/>
      <w:marTop w:val="0"/>
      <w:marBottom w:val="0"/>
      <w:divBdr>
        <w:top w:val="none" w:sz="0" w:space="0" w:color="auto"/>
        <w:left w:val="none" w:sz="0" w:space="0" w:color="auto"/>
        <w:bottom w:val="none" w:sz="0" w:space="0" w:color="auto"/>
        <w:right w:val="none" w:sz="0" w:space="0" w:color="auto"/>
      </w:divBdr>
      <w:divsChild>
        <w:div w:id="440420647">
          <w:marLeft w:val="0"/>
          <w:marRight w:val="0"/>
          <w:marTop w:val="0"/>
          <w:marBottom w:val="0"/>
          <w:divBdr>
            <w:top w:val="none" w:sz="0" w:space="0" w:color="auto"/>
            <w:left w:val="none" w:sz="0" w:space="0" w:color="auto"/>
            <w:bottom w:val="none" w:sz="0" w:space="0" w:color="auto"/>
            <w:right w:val="none" w:sz="0" w:space="0" w:color="auto"/>
          </w:divBdr>
        </w:div>
      </w:divsChild>
    </w:div>
    <w:div w:id="440419989">
      <w:marLeft w:val="0"/>
      <w:marRight w:val="0"/>
      <w:marTop w:val="0"/>
      <w:marBottom w:val="0"/>
      <w:divBdr>
        <w:top w:val="none" w:sz="0" w:space="0" w:color="auto"/>
        <w:left w:val="none" w:sz="0" w:space="0" w:color="auto"/>
        <w:bottom w:val="none" w:sz="0" w:space="0" w:color="auto"/>
        <w:right w:val="none" w:sz="0" w:space="0" w:color="auto"/>
      </w:divBdr>
    </w:div>
    <w:div w:id="440419991">
      <w:marLeft w:val="0"/>
      <w:marRight w:val="0"/>
      <w:marTop w:val="0"/>
      <w:marBottom w:val="0"/>
      <w:divBdr>
        <w:top w:val="none" w:sz="0" w:space="0" w:color="auto"/>
        <w:left w:val="none" w:sz="0" w:space="0" w:color="auto"/>
        <w:bottom w:val="none" w:sz="0" w:space="0" w:color="auto"/>
        <w:right w:val="none" w:sz="0" w:space="0" w:color="auto"/>
      </w:divBdr>
      <w:divsChild>
        <w:div w:id="440418706">
          <w:marLeft w:val="0"/>
          <w:marRight w:val="0"/>
          <w:marTop w:val="0"/>
          <w:marBottom w:val="0"/>
          <w:divBdr>
            <w:top w:val="none" w:sz="0" w:space="0" w:color="auto"/>
            <w:left w:val="none" w:sz="0" w:space="0" w:color="auto"/>
            <w:bottom w:val="none" w:sz="0" w:space="0" w:color="auto"/>
            <w:right w:val="none" w:sz="0" w:space="0" w:color="auto"/>
          </w:divBdr>
          <w:divsChild>
            <w:div w:id="440418126">
              <w:marLeft w:val="0"/>
              <w:marRight w:val="0"/>
              <w:marTop w:val="0"/>
              <w:marBottom w:val="0"/>
              <w:divBdr>
                <w:top w:val="none" w:sz="0" w:space="0" w:color="auto"/>
                <w:left w:val="none" w:sz="0" w:space="0" w:color="auto"/>
                <w:bottom w:val="none" w:sz="0" w:space="0" w:color="auto"/>
                <w:right w:val="none" w:sz="0" w:space="0" w:color="auto"/>
              </w:divBdr>
            </w:div>
          </w:divsChild>
        </w:div>
        <w:div w:id="440420860">
          <w:marLeft w:val="0"/>
          <w:marRight w:val="0"/>
          <w:marTop w:val="0"/>
          <w:marBottom w:val="0"/>
          <w:divBdr>
            <w:top w:val="none" w:sz="0" w:space="0" w:color="auto"/>
            <w:left w:val="none" w:sz="0" w:space="0" w:color="auto"/>
            <w:bottom w:val="none" w:sz="0" w:space="0" w:color="auto"/>
            <w:right w:val="none" w:sz="0" w:space="0" w:color="auto"/>
          </w:divBdr>
        </w:div>
      </w:divsChild>
    </w:div>
    <w:div w:id="440419994">
      <w:marLeft w:val="0"/>
      <w:marRight w:val="0"/>
      <w:marTop w:val="0"/>
      <w:marBottom w:val="0"/>
      <w:divBdr>
        <w:top w:val="none" w:sz="0" w:space="0" w:color="auto"/>
        <w:left w:val="none" w:sz="0" w:space="0" w:color="auto"/>
        <w:bottom w:val="none" w:sz="0" w:space="0" w:color="auto"/>
        <w:right w:val="none" w:sz="0" w:space="0" w:color="auto"/>
      </w:divBdr>
    </w:div>
    <w:div w:id="440420000">
      <w:marLeft w:val="0"/>
      <w:marRight w:val="0"/>
      <w:marTop w:val="0"/>
      <w:marBottom w:val="0"/>
      <w:divBdr>
        <w:top w:val="none" w:sz="0" w:space="0" w:color="auto"/>
        <w:left w:val="none" w:sz="0" w:space="0" w:color="auto"/>
        <w:bottom w:val="none" w:sz="0" w:space="0" w:color="auto"/>
        <w:right w:val="none" w:sz="0" w:space="0" w:color="auto"/>
      </w:divBdr>
      <w:divsChild>
        <w:div w:id="440418134">
          <w:marLeft w:val="0"/>
          <w:marRight w:val="0"/>
          <w:marTop w:val="0"/>
          <w:marBottom w:val="0"/>
          <w:divBdr>
            <w:top w:val="none" w:sz="0" w:space="0" w:color="auto"/>
            <w:left w:val="none" w:sz="0" w:space="0" w:color="auto"/>
            <w:bottom w:val="none" w:sz="0" w:space="0" w:color="auto"/>
            <w:right w:val="none" w:sz="0" w:space="0" w:color="auto"/>
          </w:divBdr>
        </w:div>
      </w:divsChild>
    </w:div>
    <w:div w:id="440420001">
      <w:marLeft w:val="0"/>
      <w:marRight w:val="0"/>
      <w:marTop w:val="0"/>
      <w:marBottom w:val="0"/>
      <w:divBdr>
        <w:top w:val="none" w:sz="0" w:space="0" w:color="auto"/>
        <w:left w:val="none" w:sz="0" w:space="0" w:color="auto"/>
        <w:bottom w:val="none" w:sz="0" w:space="0" w:color="auto"/>
        <w:right w:val="none" w:sz="0" w:space="0" w:color="auto"/>
      </w:divBdr>
    </w:div>
    <w:div w:id="440420002">
      <w:marLeft w:val="0"/>
      <w:marRight w:val="0"/>
      <w:marTop w:val="0"/>
      <w:marBottom w:val="0"/>
      <w:divBdr>
        <w:top w:val="none" w:sz="0" w:space="0" w:color="auto"/>
        <w:left w:val="none" w:sz="0" w:space="0" w:color="auto"/>
        <w:bottom w:val="none" w:sz="0" w:space="0" w:color="auto"/>
        <w:right w:val="none" w:sz="0" w:space="0" w:color="auto"/>
      </w:divBdr>
    </w:div>
    <w:div w:id="440420010">
      <w:marLeft w:val="0"/>
      <w:marRight w:val="0"/>
      <w:marTop w:val="0"/>
      <w:marBottom w:val="0"/>
      <w:divBdr>
        <w:top w:val="none" w:sz="0" w:space="0" w:color="auto"/>
        <w:left w:val="none" w:sz="0" w:space="0" w:color="auto"/>
        <w:bottom w:val="none" w:sz="0" w:space="0" w:color="auto"/>
        <w:right w:val="none" w:sz="0" w:space="0" w:color="auto"/>
      </w:divBdr>
    </w:div>
    <w:div w:id="440420012">
      <w:marLeft w:val="0"/>
      <w:marRight w:val="0"/>
      <w:marTop w:val="0"/>
      <w:marBottom w:val="0"/>
      <w:divBdr>
        <w:top w:val="none" w:sz="0" w:space="0" w:color="auto"/>
        <w:left w:val="none" w:sz="0" w:space="0" w:color="auto"/>
        <w:bottom w:val="none" w:sz="0" w:space="0" w:color="auto"/>
        <w:right w:val="none" w:sz="0" w:space="0" w:color="auto"/>
      </w:divBdr>
      <w:divsChild>
        <w:div w:id="440420234">
          <w:marLeft w:val="0"/>
          <w:marRight w:val="0"/>
          <w:marTop w:val="0"/>
          <w:marBottom w:val="0"/>
          <w:divBdr>
            <w:top w:val="none" w:sz="0" w:space="0" w:color="auto"/>
            <w:left w:val="none" w:sz="0" w:space="0" w:color="auto"/>
            <w:bottom w:val="none" w:sz="0" w:space="0" w:color="auto"/>
            <w:right w:val="none" w:sz="0" w:space="0" w:color="auto"/>
          </w:divBdr>
        </w:div>
      </w:divsChild>
    </w:div>
    <w:div w:id="440420015">
      <w:marLeft w:val="0"/>
      <w:marRight w:val="0"/>
      <w:marTop w:val="0"/>
      <w:marBottom w:val="0"/>
      <w:divBdr>
        <w:top w:val="none" w:sz="0" w:space="0" w:color="auto"/>
        <w:left w:val="none" w:sz="0" w:space="0" w:color="auto"/>
        <w:bottom w:val="none" w:sz="0" w:space="0" w:color="auto"/>
        <w:right w:val="none" w:sz="0" w:space="0" w:color="auto"/>
      </w:divBdr>
      <w:divsChild>
        <w:div w:id="440418152">
          <w:marLeft w:val="0"/>
          <w:marRight w:val="0"/>
          <w:marTop w:val="0"/>
          <w:marBottom w:val="0"/>
          <w:divBdr>
            <w:top w:val="none" w:sz="0" w:space="0" w:color="auto"/>
            <w:left w:val="none" w:sz="0" w:space="0" w:color="auto"/>
            <w:bottom w:val="none" w:sz="0" w:space="0" w:color="auto"/>
            <w:right w:val="none" w:sz="0" w:space="0" w:color="auto"/>
          </w:divBdr>
        </w:div>
        <w:div w:id="440418945">
          <w:marLeft w:val="0"/>
          <w:marRight w:val="0"/>
          <w:marTop w:val="0"/>
          <w:marBottom w:val="0"/>
          <w:divBdr>
            <w:top w:val="none" w:sz="0" w:space="0" w:color="auto"/>
            <w:left w:val="none" w:sz="0" w:space="0" w:color="auto"/>
            <w:bottom w:val="none" w:sz="0" w:space="0" w:color="auto"/>
            <w:right w:val="none" w:sz="0" w:space="0" w:color="auto"/>
          </w:divBdr>
        </w:div>
        <w:div w:id="440419731">
          <w:marLeft w:val="0"/>
          <w:marRight w:val="0"/>
          <w:marTop w:val="0"/>
          <w:marBottom w:val="0"/>
          <w:divBdr>
            <w:top w:val="none" w:sz="0" w:space="0" w:color="auto"/>
            <w:left w:val="none" w:sz="0" w:space="0" w:color="auto"/>
            <w:bottom w:val="none" w:sz="0" w:space="0" w:color="auto"/>
            <w:right w:val="none" w:sz="0" w:space="0" w:color="auto"/>
          </w:divBdr>
        </w:div>
        <w:div w:id="440419998">
          <w:marLeft w:val="0"/>
          <w:marRight w:val="0"/>
          <w:marTop w:val="0"/>
          <w:marBottom w:val="0"/>
          <w:divBdr>
            <w:top w:val="none" w:sz="0" w:space="0" w:color="auto"/>
            <w:left w:val="none" w:sz="0" w:space="0" w:color="auto"/>
            <w:bottom w:val="none" w:sz="0" w:space="0" w:color="auto"/>
            <w:right w:val="none" w:sz="0" w:space="0" w:color="auto"/>
          </w:divBdr>
          <w:divsChild>
            <w:div w:id="440418435">
              <w:marLeft w:val="0"/>
              <w:marRight w:val="0"/>
              <w:marTop w:val="0"/>
              <w:marBottom w:val="0"/>
              <w:divBdr>
                <w:top w:val="none" w:sz="0" w:space="0" w:color="auto"/>
                <w:left w:val="none" w:sz="0" w:space="0" w:color="auto"/>
                <w:bottom w:val="none" w:sz="0" w:space="0" w:color="auto"/>
                <w:right w:val="none" w:sz="0" w:space="0" w:color="auto"/>
              </w:divBdr>
            </w:div>
            <w:div w:id="440418522">
              <w:marLeft w:val="0"/>
              <w:marRight w:val="0"/>
              <w:marTop w:val="0"/>
              <w:marBottom w:val="0"/>
              <w:divBdr>
                <w:top w:val="none" w:sz="0" w:space="0" w:color="auto"/>
                <w:left w:val="none" w:sz="0" w:space="0" w:color="auto"/>
                <w:bottom w:val="none" w:sz="0" w:space="0" w:color="auto"/>
                <w:right w:val="none" w:sz="0" w:space="0" w:color="auto"/>
              </w:divBdr>
            </w:div>
            <w:div w:id="440419121">
              <w:marLeft w:val="0"/>
              <w:marRight w:val="0"/>
              <w:marTop w:val="0"/>
              <w:marBottom w:val="0"/>
              <w:divBdr>
                <w:top w:val="none" w:sz="0" w:space="0" w:color="auto"/>
                <w:left w:val="none" w:sz="0" w:space="0" w:color="auto"/>
                <w:bottom w:val="none" w:sz="0" w:space="0" w:color="auto"/>
                <w:right w:val="none" w:sz="0" w:space="0" w:color="auto"/>
              </w:divBdr>
            </w:div>
            <w:div w:id="440419357">
              <w:marLeft w:val="0"/>
              <w:marRight w:val="0"/>
              <w:marTop w:val="0"/>
              <w:marBottom w:val="0"/>
              <w:divBdr>
                <w:top w:val="none" w:sz="0" w:space="0" w:color="auto"/>
                <w:left w:val="none" w:sz="0" w:space="0" w:color="auto"/>
                <w:bottom w:val="none" w:sz="0" w:space="0" w:color="auto"/>
                <w:right w:val="none" w:sz="0" w:space="0" w:color="auto"/>
              </w:divBdr>
            </w:div>
            <w:div w:id="440419370">
              <w:marLeft w:val="0"/>
              <w:marRight w:val="0"/>
              <w:marTop w:val="0"/>
              <w:marBottom w:val="0"/>
              <w:divBdr>
                <w:top w:val="none" w:sz="0" w:space="0" w:color="auto"/>
                <w:left w:val="none" w:sz="0" w:space="0" w:color="auto"/>
                <w:bottom w:val="none" w:sz="0" w:space="0" w:color="auto"/>
                <w:right w:val="none" w:sz="0" w:space="0" w:color="auto"/>
              </w:divBdr>
            </w:div>
            <w:div w:id="440420229">
              <w:marLeft w:val="0"/>
              <w:marRight w:val="0"/>
              <w:marTop w:val="0"/>
              <w:marBottom w:val="0"/>
              <w:divBdr>
                <w:top w:val="none" w:sz="0" w:space="0" w:color="auto"/>
                <w:left w:val="none" w:sz="0" w:space="0" w:color="auto"/>
                <w:bottom w:val="none" w:sz="0" w:space="0" w:color="auto"/>
                <w:right w:val="none" w:sz="0" w:space="0" w:color="auto"/>
              </w:divBdr>
            </w:div>
            <w:div w:id="440420506">
              <w:marLeft w:val="0"/>
              <w:marRight w:val="0"/>
              <w:marTop w:val="0"/>
              <w:marBottom w:val="0"/>
              <w:divBdr>
                <w:top w:val="none" w:sz="0" w:space="0" w:color="auto"/>
                <w:left w:val="none" w:sz="0" w:space="0" w:color="auto"/>
                <w:bottom w:val="none" w:sz="0" w:space="0" w:color="auto"/>
                <w:right w:val="none" w:sz="0" w:space="0" w:color="auto"/>
              </w:divBdr>
            </w:div>
          </w:divsChild>
        </w:div>
        <w:div w:id="440420862">
          <w:marLeft w:val="0"/>
          <w:marRight w:val="0"/>
          <w:marTop w:val="0"/>
          <w:marBottom w:val="0"/>
          <w:divBdr>
            <w:top w:val="none" w:sz="0" w:space="0" w:color="auto"/>
            <w:left w:val="none" w:sz="0" w:space="0" w:color="auto"/>
            <w:bottom w:val="none" w:sz="0" w:space="0" w:color="auto"/>
            <w:right w:val="none" w:sz="0" w:space="0" w:color="auto"/>
          </w:divBdr>
        </w:div>
      </w:divsChild>
    </w:div>
    <w:div w:id="440420016">
      <w:marLeft w:val="0"/>
      <w:marRight w:val="0"/>
      <w:marTop w:val="0"/>
      <w:marBottom w:val="0"/>
      <w:divBdr>
        <w:top w:val="none" w:sz="0" w:space="0" w:color="auto"/>
        <w:left w:val="none" w:sz="0" w:space="0" w:color="auto"/>
        <w:bottom w:val="none" w:sz="0" w:space="0" w:color="auto"/>
        <w:right w:val="none" w:sz="0" w:space="0" w:color="auto"/>
      </w:divBdr>
    </w:div>
    <w:div w:id="440420019">
      <w:marLeft w:val="0"/>
      <w:marRight w:val="0"/>
      <w:marTop w:val="0"/>
      <w:marBottom w:val="0"/>
      <w:divBdr>
        <w:top w:val="none" w:sz="0" w:space="0" w:color="auto"/>
        <w:left w:val="none" w:sz="0" w:space="0" w:color="auto"/>
        <w:bottom w:val="none" w:sz="0" w:space="0" w:color="auto"/>
        <w:right w:val="none" w:sz="0" w:space="0" w:color="auto"/>
      </w:divBdr>
    </w:div>
    <w:div w:id="440420020">
      <w:marLeft w:val="0"/>
      <w:marRight w:val="0"/>
      <w:marTop w:val="0"/>
      <w:marBottom w:val="0"/>
      <w:divBdr>
        <w:top w:val="none" w:sz="0" w:space="0" w:color="auto"/>
        <w:left w:val="none" w:sz="0" w:space="0" w:color="auto"/>
        <w:bottom w:val="none" w:sz="0" w:space="0" w:color="auto"/>
        <w:right w:val="none" w:sz="0" w:space="0" w:color="auto"/>
      </w:divBdr>
    </w:div>
    <w:div w:id="440420023">
      <w:marLeft w:val="0"/>
      <w:marRight w:val="0"/>
      <w:marTop w:val="0"/>
      <w:marBottom w:val="0"/>
      <w:divBdr>
        <w:top w:val="none" w:sz="0" w:space="0" w:color="auto"/>
        <w:left w:val="none" w:sz="0" w:space="0" w:color="auto"/>
        <w:bottom w:val="none" w:sz="0" w:space="0" w:color="auto"/>
        <w:right w:val="none" w:sz="0" w:space="0" w:color="auto"/>
      </w:divBdr>
    </w:div>
    <w:div w:id="440420025">
      <w:marLeft w:val="0"/>
      <w:marRight w:val="0"/>
      <w:marTop w:val="0"/>
      <w:marBottom w:val="0"/>
      <w:divBdr>
        <w:top w:val="none" w:sz="0" w:space="0" w:color="auto"/>
        <w:left w:val="none" w:sz="0" w:space="0" w:color="auto"/>
        <w:bottom w:val="none" w:sz="0" w:space="0" w:color="auto"/>
        <w:right w:val="none" w:sz="0" w:space="0" w:color="auto"/>
      </w:divBdr>
      <w:divsChild>
        <w:div w:id="440418298">
          <w:marLeft w:val="0"/>
          <w:marRight w:val="0"/>
          <w:marTop w:val="0"/>
          <w:marBottom w:val="0"/>
          <w:divBdr>
            <w:top w:val="none" w:sz="0" w:space="0" w:color="auto"/>
            <w:left w:val="none" w:sz="0" w:space="0" w:color="auto"/>
            <w:bottom w:val="none" w:sz="0" w:space="0" w:color="auto"/>
            <w:right w:val="none" w:sz="0" w:space="0" w:color="auto"/>
          </w:divBdr>
          <w:divsChild>
            <w:div w:id="440419706">
              <w:marLeft w:val="0"/>
              <w:marRight w:val="0"/>
              <w:marTop w:val="0"/>
              <w:marBottom w:val="0"/>
              <w:divBdr>
                <w:top w:val="none" w:sz="0" w:space="0" w:color="auto"/>
                <w:left w:val="none" w:sz="0" w:space="0" w:color="auto"/>
                <w:bottom w:val="none" w:sz="0" w:space="0" w:color="auto"/>
                <w:right w:val="none" w:sz="0" w:space="0" w:color="auto"/>
              </w:divBdr>
              <w:divsChild>
                <w:div w:id="440420788">
                  <w:marLeft w:val="0"/>
                  <w:marRight w:val="0"/>
                  <w:marTop w:val="0"/>
                  <w:marBottom w:val="0"/>
                  <w:divBdr>
                    <w:top w:val="none" w:sz="0" w:space="0" w:color="auto"/>
                    <w:left w:val="none" w:sz="0" w:space="0" w:color="auto"/>
                    <w:bottom w:val="none" w:sz="0" w:space="0" w:color="auto"/>
                    <w:right w:val="none" w:sz="0" w:space="0" w:color="auto"/>
                  </w:divBdr>
                  <w:divsChild>
                    <w:div w:id="440418601">
                      <w:marLeft w:val="0"/>
                      <w:marRight w:val="0"/>
                      <w:marTop w:val="0"/>
                      <w:marBottom w:val="0"/>
                      <w:divBdr>
                        <w:top w:val="none" w:sz="0" w:space="0" w:color="auto"/>
                        <w:left w:val="none" w:sz="0" w:space="0" w:color="auto"/>
                        <w:bottom w:val="none" w:sz="0" w:space="0" w:color="auto"/>
                        <w:right w:val="none" w:sz="0" w:space="0" w:color="auto"/>
                      </w:divBdr>
                      <w:divsChild>
                        <w:div w:id="440420242">
                          <w:marLeft w:val="0"/>
                          <w:marRight w:val="0"/>
                          <w:marTop w:val="0"/>
                          <w:marBottom w:val="0"/>
                          <w:divBdr>
                            <w:top w:val="none" w:sz="0" w:space="0" w:color="auto"/>
                            <w:left w:val="none" w:sz="0" w:space="0" w:color="auto"/>
                            <w:bottom w:val="none" w:sz="0" w:space="0" w:color="auto"/>
                            <w:right w:val="none" w:sz="0" w:space="0" w:color="auto"/>
                          </w:divBdr>
                          <w:divsChild>
                            <w:div w:id="440419126">
                              <w:marLeft w:val="0"/>
                              <w:marRight w:val="0"/>
                              <w:marTop w:val="0"/>
                              <w:marBottom w:val="0"/>
                              <w:divBdr>
                                <w:top w:val="none" w:sz="0" w:space="0" w:color="auto"/>
                                <w:left w:val="none" w:sz="0" w:space="0" w:color="auto"/>
                                <w:bottom w:val="none" w:sz="0" w:space="0" w:color="auto"/>
                                <w:right w:val="none" w:sz="0" w:space="0" w:color="auto"/>
                              </w:divBdr>
                              <w:divsChild>
                                <w:div w:id="440419885">
                                  <w:marLeft w:val="0"/>
                                  <w:marRight w:val="0"/>
                                  <w:marTop w:val="0"/>
                                  <w:marBottom w:val="0"/>
                                  <w:divBdr>
                                    <w:top w:val="none" w:sz="0" w:space="0" w:color="auto"/>
                                    <w:left w:val="none" w:sz="0" w:space="0" w:color="auto"/>
                                    <w:bottom w:val="none" w:sz="0" w:space="0" w:color="auto"/>
                                    <w:right w:val="none" w:sz="0" w:space="0" w:color="auto"/>
                                  </w:divBdr>
                                  <w:divsChild>
                                    <w:div w:id="440420985">
                                      <w:marLeft w:val="0"/>
                                      <w:marRight w:val="0"/>
                                      <w:marTop w:val="0"/>
                                      <w:marBottom w:val="0"/>
                                      <w:divBdr>
                                        <w:top w:val="none" w:sz="0" w:space="0" w:color="auto"/>
                                        <w:left w:val="none" w:sz="0" w:space="0" w:color="auto"/>
                                        <w:bottom w:val="none" w:sz="0" w:space="0" w:color="auto"/>
                                        <w:right w:val="none" w:sz="0" w:space="0" w:color="auto"/>
                                      </w:divBdr>
                                      <w:divsChild>
                                        <w:div w:id="440420922">
                                          <w:marLeft w:val="0"/>
                                          <w:marRight w:val="0"/>
                                          <w:marTop w:val="0"/>
                                          <w:marBottom w:val="0"/>
                                          <w:divBdr>
                                            <w:top w:val="none" w:sz="0" w:space="0" w:color="auto"/>
                                            <w:left w:val="none" w:sz="0" w:space="0" w:color="auto"/>
                                            <w:bottom w:val="none" w:sz="0" w:space="0" w:color="auto"/>
                                            <w:right w:val="none" w:sz="0" w:space="0" w:color="auto"/>
                                          </w:divBdr>
                                          <w:divsChild>
                                            <w:div w:id="440420594">
                                              <w:marLeft w:val="0"/>
                                              <w:marRight w:val="0"/>
                                              <w:marTop w:val="0"/>
                                              <w:marBottom w:val="0"/>
                                              <w:divBdr>
                                                <w:top w:val="none" w:sz="0" w:space="0" w:color="auto"/>
                                                <w:left w:val="none" w:sz="0" w:space="0" w:color="auto"/>
                                                <w:bottom w:val="none" w:sz="0" w:space="0" w:color="auto"/>
                                                <w:right w:val="none" w:sz="0" w:space="0" w:color="auto"/>
                                              </w:divBdr>
                                              <w:divsChild>
                                                <w:div w:id="440420746">
                                                  <w:marLeft w:val="0"/>
                                                  <w:marRight w:val="0"/>
                                                  <w:marTop w:val="0"/>
                                                  <w:marBottom w:val="0"/>
                                                  <w:divBdr>
                                                    <w:top w:val="none" w:sz="0" w:space="0" w:color="auto"/>
                                                    <w:left w:val="none" w:sz="0" w:space="0" w:color="auto"/>
                                                    <w:bottom w:val="none" w:sz="0" w:space="0" w:color="auto"/>
                                                    <w:right w:val="none" w:sz="0" w:space="0" w:color="auto"/>
                                                  </w:divBdr>
                                                  <w:divsChild>
                                                    <w:div w:id="44041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0420028">
      <w:marLeft w:val="0"/>
      <w:marRight w:val="0"/>
      <w:marTop w:val="0"/>
      <w:marBottom w:val="0"/>
      <w:divBdr>
        <w:top w:val="none" w:sz="0" w:space="0" w:color="auto"/>
        <w:left w:val="none" w:sz="0" w:space="0" w:color="auto"/>
        <w:bottom w:val="none" w:sz="0" w:space="0" w:color="auto"/>
        <w:right w:val="none" w:sz="0" w:space="0" w:color="auto"/>
      </w:divBdr>
    </w:div>
    <w:div w:id="440420031">
      <w:marLeft w:val="0"/>
      <w:marRight w:val="0"/>
      <w:marTop w:val="0"/>
      <w:marBottom w:val="0"/>
      <w:divBdr>
        <w:top w:val="none" w:sz="0" w:space="0" w:color="auto"/>
        <w:left w:val="none" w:sz="0" w:space="0" w:color="auto"/>
        <w:bottom w:val="none" w:sz="0" w:space="0" w:color="auto"/>
        <w:right w:val="none" w:sz="0" w:space="0" w:color="auto"/>
      </w:divBdr>
    </w:div>
    <w:div w:id="440420032">
      <w:marLeft w:val="0"/>
      <w:marRight w:val="0"/>
      <w:marTop w:val="0"/>
      <w:marBottom w:val="0"/>
      <w:divBdr>
        <w:top w:val="none" w:sz="0" w:space="0" w:color="auto"/>
        <w:left w:val="none" w:sz="0" w:space="0" w:color="auto"/>
        <w:bottom w:val="none" w:sz="0" w:space="0" w:color="auto"/>
        <w:right w:val="none" w:sz="0" w:space="0" w:color="auto"/>
      </w:divBdr>
    </w:div>
    <w:div w:id="440420034">
      <w:marLeft w:val="0"/>
      <w:marRight w:val="0"/>
      <w:marTop w:val="0"/>
      <w:marBottom w:val="0"/>
      <w:divBdr>
        <w:top w:val="none" w:sz="0" w:space="0" w:color="auto"/>
        <w:left w:val="none" w:sz="0" w:space="0" w:color="auto"/>
        <w:bottom w:val="none" w:sz="0" w:space="0" w:color="auto"/>
        <w:right w:val="none" w:sz="0" w:space="0" w:color="auto"/>
      </w:divBdr>
    </w:div>
    <w:div w:id="440420036">
      <w:marLeft w:val="0"/>
      <w:marRight w:val="0"/>
      <w:marTop w:val="0"/>
      <w:marBottom w:val="0"/>
      <w:divBdr>
        <w:top w:val="none" w:sz="0" w:space="0" w:color="auto"/>
        <w:left w:val="none" w:sz="0" w:space="0" w:color="auto"/>
        <w:bottom w:val="none" w:sz="0" w:space="0" w:color="auto"/>
        <w:right w:val="none" w:sz="0" w:space="0" w:color="auto"/>
      </w:divBdr>
    </w:div>
    <w:div w:id="440420038">
      <w:marLeft w:val="0"/>
      <w:marRight w:val="0"/>
      <w:marTop w:val="0"/>
      <w:marBottom w:val="0"/>
      <w:divBdr>
        <w:top w:val="none" w:sz="0" w:space="0" w:color="auto"/>
        <w:left w:val="none" w:sz="0" w:space="0" w:color="auto"/>
        <w:bottom w:val="none" w:sz="0" w:space="0" w:color="auto"/>
        <w:right w:val="none" w:sz="0" w:space="0" w:color="auto"/>
      </w:divBdr>
    </w:div>
    <w:div w:id="440420043">
      <w:marLeft w:val="0"/>
      <w:marRight w:val="0"/>
      <w:marTop w:val="0"/>
      <w:marBottom w:val="0"/>
      <w:divBdr>
        <w:top w:val="none" w:sz="0" w:space="0" w:color="auto"/>
        <w:left w:val="none" w:sz="0" w:space="0" w:color="auto"/>
        <w:bottom w:val="none" w:sz="0" w:space="0" w:color="auto"/>
        <w:right w:val="none" w:sz="0" w:space="0" w:color="auto"/>
      </w:divBdr>
      <w:divsChild>
        <w:div w:id="440420640">
          <w:marLeft w:val="0"/>
          <w:marRight w:val="0"/>
          <w:marTop w:val="0"/>
          <w:marBottom w:val="0"/>
          <w:divBdr>
            <w:top w:val="none" w:sz="0" w:space="0" w:color="auto"/>
            <w:left w:val="none" w:sz="0" w:space="0" w:color="auto"/>
            <w:bottom w:val="none" w:sz="0" w:space="0" w:color="auto"/>
            <w:right w:val="none" w:sz="0" w:space="0" w:color="auto"/>
          </w:divBdr>
        </w:div>
      </w:divsChild>
    </w:div>
    <w:div w:id="440420046">
      <w:marLeft w:val="0"/>
      <w:marRight w:val="0"/>
      <w:marTop w:val="0"/>
      <w:marBottom w:val="0"/>
      <w:divBdr>
        <w:top w:val="none" w:sz="0" w:space="0" w:color="auto"/>
        <w:left w:val="none" w:sz="0" w:space="0" w:color="auto"/>
        <w:bottom w:val="none" w:sz="0" w:space="0" w:color="auto"/>
        <w:right w:val="none" w:sz="0" w:space="0" w:color="auto"/>
      </w:divBdr>
    </w:div>
    <w:div w:id="440420051">
      <w:marLeft w:val="0"/>
      <w:marRight w:val="0"/>
      <w:marTop w:val="0"/>
      <w:marBottom w:val="0"/>
      <w:divBdr>
        <w:top w:val="none" w:sz="0" w:space="0" w:color="auto"/>
        <w:left w:val="none" w:sz="0" w:space="0" w:color="auto"/>
        <w:bottom w:val="none" w:sz="0" w:space="0" w:color="auto"/>
        <w:right w:val="none" w:sz="0" w:space="0" w:color="auto"/>
      </w:divBdr>
    </w:div>
    <w:div w:id="440420052">
      <w:marLeft w:val="0"/>
      <w:marRight w:val="0"/>
      <w:marTop w:val="0"/>
      <w:marBottom w:val="0"/>
      <w:divBdr>
        <w:top w:val="none" w:sz="0" w:space="0" w:color="auto"/>
        <w:left w:val="none" w:sz="0" w:space="0" w:color="auto"/>
        <w:bottom w:val="none" w:sz="0" w:space="0" w:color="auto"/>
        <w:right w:val="none" w:sz="0" w:space="0" w:color="auto"/>
      </w:divBdr>
      <w:divsChild>
        <w:div w:id="440418927">
          <w:marLeft w:val="0"/>
          <w:marRight w:val="0"/>
          <w:marTop w:val="0"/>
          <w:marBottom w:val="0"/>
          <w:divBdr>
            <w:top w:val="none" w:sz="0" w:space="0" w:color="auto"/>
            <w:left w:val="none" w:sz="0" w:space="0" w:color="auto"/>
            <w:bottom w:val="none" w:sz="0" w:space="0" w:color="auto"/>
            <w:right w:val="none" w:sz="0" w:space="0" w:color="auto"/>
          </w:divBdr>
          <w:divsChild>
            <w:div w:id="440420239">
              <w:marLeft w:val="0"/>
              <w:marRight w:val="0"/>
              <w:marTop w:val="0"/>
              <w:marBottom w:val="0"/>
              <w:divBdr>
                <w:top w:val="none" w:sz="0" w:space="0" w:color="auto"/>
                <w:left w:val="none" w:sz="0" w:space="0" w:color="auto"/>
                <w:bottom w:val="none" w:sz="0" w:space="0" w:color="auto"/>
                <w:right w:val="none" w:sz="0" w:space="0" w:color="auto"/>
              </w:divBdr>
              <w:divsChild>
                <w:div w:id="440418848">
                  <w:marLeft w:val="0"/>
                  <w:marRight w:val="0"/>
                  <w:marTop w:val="0"/>
                  <w:marBottom w:val="0"/>
                  <w:divBdr>
                    <w:top w:val="none" w:sz="0" w:space="0" w:color="auto"/>
                    <w:left w:val="none" w:sz="0" w:space="0" w:color="auto"/>
                    <w:bottom w:val="none" w:sz="0" w:space="0" w:color="auto"/>
                    <w:right w:val="none" w:sz="0" w:space="0" w:color="auto"/>
                  </w:divBdr>
                  <w:divsChild>
                    <w:div w:id="440419093">
                      <w:marLeft w:val="0"/>
                      <w:marRight w:val="0"/>
                      <w:marTop w:val="0"/>
                      <w:marBottom w:val="0"/>
                      <w:divBdr>
                        <w:top w:val="none" w:sz="0" w:space="0" w:color="auto"/>
                        <w:left w:val="none" w:sz="0" w:space="0" w:color="auto"/>
                        <w:bottom w:val="none" w:sz="0" w:space="0" w:color="auto"/>
                        <w:right w:val="none" w:sz="0" w:space="0" w:color="auto"/>
                      </w:divBdr>
                      <w:divsChild>
                        <w:div w:id="44042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20203">
          <w:marLeft w:val="0"/>
          <w:marRight w:val="0"/>
          <w:marTop w:val="0"/>
          <w:marBottom w:val="0"/>
          <w:divBdr>
            <w:top w:val="none" w:sz="0" w:space="0" w:color="auto"/>
            <w:left w:val="none" w:sz="0" w:space="0" w:color="auto"/>
            <w:bottom w:val="none" w:sz="0" w:space="0" w:color="auto"/>
            <w:right w:val="none" w:sz="0" w:space="0" w:color="auto"/>
          </w:divBdr>
          <w:divsChild>
            <w:div w:id="440419275">
              <w:marLeft w:val="0"/>
              <w:marRight w:val="0"/>
              <w:marTop w:val="0"/>
              <w:marBottom w:val="0"/>
              <w:divBdr>
                <w:top w:val="none" w:sz="0" w:space="0" w:color="auto"/>
                <w:left w:val="none" w:sz="0" w:space="0" w:color="auto"/>
                <w:bottom w:val="none" w:sz="0" w:space="0" w:color="auto"/>
                <w:right w:val="none" w:sz="0" w:space="0" w:color="auto"/>
              </w:divBdr>
              <w:divsChild>
                <w:div w:id="440419223">
                  <w:marLeft w:val="0"/>
                  <w:marRight w:val="0"/>
                  <w:marTop w:val="0"/>
                  <w:marBottom w:val="0"/>
                  <w:divBdr>
                    <w:top w:val="none" w:sz="0" w:space="0" w:color="auto"/>
                    <w:left w:val="none" w:sz="0" w:space="0" w:color="auto"/>
                    <w:bottom w:val="none" w:sz="0" w:space="0" w:color="auto"/>
                    <w:right w:val="none" w:sz="0" w:space="0" w:color="auto"/>
                  </w:divBdr>
                  <w:divsChild>
                    <w:div w:id="440420601">
                      <w:marLeft w:val="0"/>
                      <w:marRight w:val="0"/>
                      <w:marTop w:val="0"/>
                      <w:marBottom w:val="0"/>
                      <w:divBdr>
                        <w:top w:val="none" w:sz="0" w:space="0" w:color="auto"/>
                        <w:left w:val="none" w:sz="0" w:space="0" w:color="auto"/>
                        <w:bottom w:val="none" w:sz="0" w:space="0" w:color="auto"/>
                        <w:right w:val="none" w:sz="0" w:space="0" w:color="auto"/>
                      </w:divBdr>
                      <w:divsChild>
                        <w:div w:id="440419475">
                          <w:marLeft w:val="0"/>
                          <w:marRight w:val="0"/>
                          <w:marTop w:val="0"/>
                          <w:marBottom w:val="0"/>
                          <w:divBdr>
                            <w:top w:val="none" w:sz="0" w:space="0" w:color="auto"/>
                            <w:left w:val="none" w:sz="0" w:space="0" w:color="auto"/>
                            <w:bottom w:val="none" w:sz="0" w:space="0" w:color="auto"/>
                            <w:right w:val="none" w:sz="0" w:space="0" w:color="auto"/>
                          </w:divBdr>
                        </w:div>
                        <w:div w:id="44041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20579">
          <w:marLeft w:val="0"/>
          <w:marRight w:val="0"/>
          <w:marTop w:val="0"/>
          <w:marBottom w:val="0"/>
          <w:divBdr>
            <w:top w:val="none" w:sz="0" w:space="0" w:color="auto"/>
            <w:left w:val="none" w:sz="0" w:space="0" w:color="auto"/>
            <w:bottom w:val="none" w:sz="0" w:space="0" w:color="auto"/>
            <w:right w:val="none" w:sz="0" w:space="0" w:color="auto"/>
          </w:divBdr>
          <w:divsChild>
            <w:div w:id="440419043">
              <w:marLeft w:val="0"/>
              <w:marRight w:val="0"/>
              <w:marTop w:val="0"/>
              <w:marBottom w:val="0"/>
              <w:divBdr>
                <w:top w:val="none" w:sz="0" w:space="0" w:color="auto"/>
                <w:left w:val="none" w:sz="0" w:space="0" w:color="auto"/>
                <w:bottom w:val="none" w:sz="0" w:space="0" w:color="auto"/>
                <w:right w:val="none" w:sz="0" w:space="0" w:color="auto"/>
              </w:divBdr>
              <w:divsChild>
                <w:div w:id="440420969">
                  <w:marLeft w:val="0"/>
                  <w:marRight w:val="0"/>
                  <w:marTop w:val="0"/>
                  <w:marBottom w:val="0"/>
                  <w:divBdr>
                    <w:top w:val="none" w:sz="0" w:space="0" w:color="auto"/>
                    <w:left w:val="none" w:sz="0" w:space="0" w:color="auto"/>
                    <w:bottom w:val="none" w:sz="0" w:space="0" w:color="auto"/>
                    <w:right w:val="none" w:sz="0" w:space="0" w:color="auto"/>
                  </w:divBdr>
                  <w:divsChild>
                    <w:div w:id="440419374">
                      <w:marLeft w:val="0"/>
                      <w:marRight w:val="0"/>
                      <w:marTop w:val="0"/>
                      <w:marBottom w:val="0"/>
                      <w:divBdr>
                        <w:top w:val="none" w:sz="0" w:space="0" w:color="auto"/>
                        <w:left w:val="none" w:sz="0" w:space="0" w:color="auto"/>
                        <w:bottom w:val="none" w:sz="0" w:space="0" w:color="auto"/>
                        <w:right w:val="none" w:sz="0" w:space="0" w:color="auto"/>
                      </w:divBdr>
                      <w:divsChild>
                        <w:div w:id="440418818">
                          <w:marLeft w:val="0"/>
                          <w:marRight w:val="0"/>
                          <w:marTop w:val="0"/>
                          <w:marBottom w:val="0"/>
                          <w:divBdr>
                            <w:top w:val="none" w:sz="0" w:space="0" w:color="auto"/>
                            <w:left w:val="none" w:sz="0" w:space="0" w:color="auto"/>
                            <w:bottom w:val="none" w:sz="0" w:space="0" w:color="auto"/>
                            <w:right w:val="none" w:sz="0" w:space="0" w:color="auto"/>
                          </w:divBdr>
                        </w:div>
                        <w:div w:id="4404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20053">
      <w:marLeft w:val="0"/>
      <w:marRight w:val="0"/>
      <w:marTop w:val="0"/>
      <w:marBottom w:val="0"/>
      <w:divBdr>
        <w:top w:val="none" w:sz="0" w:space="0" w:color="auto"/>
        <w:left w:val="none" w:sz="0" w:space="0" w:color="auto"/>
        <w:bottom w:val="none" w:sz="0" w:space="0" w:color="auto"/>
        <w:right w:val="none" w:sz="0" w:space="0" w:color="auto"/>
      </w:divBdr>
    </w:div>
    <w:div w:id="440420054">
      <w:marLeft w:val="0"/>
      <w:marRight w:val="0"/>
      <w:marTop w:val="0"/>
      <w:marBottom w:val="0"/>
      <w:divBdr>
        <w:top w:val="none" w:sz="0" w:space="0" w:color="auto"/>
        <w:left w:val="none" w:sz="0" w:space="0" w:color="auto"/>
        <w:bottom w:val="none" w:sz="0" w:space="0" w:color="auto"/>
        <w:right w:val="none" w:sz="0" w:space="0" w:color="auto"/>
      </w:divBdr>
    </w:div>
    <w:div w:id="440420055">
      <w:marLeft w:val="0"/>
      <w:marRight w:val="0"/>
      <w:marTop w:val="0"/>
      <w:marBottom w:val="0"/>
      <w:divBdr>
        <w:top w:val="none" w:sz="0" w:space="0" w:color="auto"/>
        <w:left w:val="none" w:sz="0" w:space="0" w:color="auto"/>
        <w:bottom w:val="none" w:sz="0" w:space="0" w:color="auto"/>
        <w:right w:val="none" w:sz="0" w:space="0" w:color="auto"/>
      </w:divBdr>
      <w:divsChild>
        <w:div w:id="440419683">
          <w:marLeft w:val="0"/>
          <w:marRight w:val="0"/>
          <w:marTop w:val="0"/>
          <w:marBottom w:val="0"/>
          <w:divBdr>
            <w:top w:val="none" w:sz="0" w:space="0" w:color="auto"/>
            <w:left w:val="none" w:sz="0" w:space="0" w:color="auto"/>
            <w:bottom w:val="none" w:sz="0" w:space="0" w:color="auto"/>
            <w:right w:val="none" w:sz="0" w:space="0" w:color="auto"/>
          </w:divBdr>
          <w:divsChild>
            <w:div w:id="440418499">
              <w:marLeft w:val="0"/>
              <w:marRight w:val="0"/>
              <w:marTop w:val="0"/>
              <w:marBottom w:val="0"/>
              <w:divBdr>
                <w:top w:val="none" w:sz="0" w:space="0" w:color="auto"/>
                <w:left w:val="none" w:sz="0" w:space="0" w:color="auto"/>
                <w:bottom w:val="none" w:sz="0" w:space="0" w:color="auto"/>
                <w:right w:val="none" w:sz="0" w:space="0" w:color="auto"/>
              </w:divBdr>
              <w:divsChild>
                <w:div w:id="440418740">
                  <w:marLeft w:val="0"/>
                  <w:marRight w:val="0"/>
                  <w:marTop w:val="0"/>
                  <w:marBottom w:val="0"/>
                  <w:divBdr>
                    <w:top w:val="none" w:sz="0" w:space="0" w:color="auto"/>
                    <w:left w:val="none" w:sz="0" w:space="0" w:color="auto"/>
                    <w:bottom w:val="none" w:sz="0" w:space="0" w:color="auto"/>
                    <w:right w:val="none" w:sz="0" w:space="0" w:color="auto"/>
                  </w:divBdr>
                  <w:divsChild>
                    <w:div w:id="440419099">
                      <w:marLeft w:val="0"/>
                      <w:marRight w:val="0"/>
                      <w:marTop w:val="0"/>
                      <w:marBottom w:val="0"/>
                      <w:divBdr>
                        <w:top w:val="none" w:sz="0" w:space="0" w:color="auto"/>
                        <w:left w:val="none" w:sz="0" w:space="0" w:color="auto"/>
                        <w:bottom w:val="none" w:sz="0" w:space="0" w:color="auto"/>
                        <w:right w:val="none" w:sz="0" w:space="0" w:color="auto"/>
                      </w:divBdr>
                    </w:div>
                  </w:divsChild>
                </w:div>
                <w:div w:id="440419376">
                  <w:marLeft w:val="0"/>
                  <w:marRight w:val="0"/>
                  <w:marTop w:val="0"/>
                  <w:marBottom w:val="0"/>
                  <w:divBdr>
                    <w:top w:val="none" w:sz="0" w:space="0" w:color="auto"/>
                    <w:left w:val="none" w:sz="0" w:space="0" w:color="auto"/>
                    <w:bottom w:val="none" w:sz="0" w:space="0" w:color="auto"/>
                    <w:right w:val="none" w:sz="0" w:space="0" w:color="auto"/>
                  </w:divBdr>
                  <w:divsChild>
                    <w:div w:id="44041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20063">
      <w:marLeft w:val="0"/>
      <w:marRight w:val="0"/>
      <w:marTop w:val="0"/>
      <w:marBottom w:val="0"/>
      <w:divBdr>
        <w:top w:val="none" w:sz="0" w:space="0" w:color="auto"/>
        <w:left w:val="none" w:sz="0" w:space="0" w:color="auto"/>
        <w:bottom w:val="none" w:sz="0" w:space="0" w:color="auto"/>
        <w:right w:val="none" w:sz="0" w:space="0" w:color="auto"/>
      </w:divBdr>
    </w:div>
    <w:div w:id="440420066">
      <w:marLeft w:val="0"/>
      <w:marRight w:val="0"/>
      <w:marTop w:val="0"/>
      <w:marBottom w:val="0"/>
      <w:divBdr>
        <w:top w:val="none" w:sz="0" w:space="0" w:color="auto"/>
        <w:left w:val="none" w:sz="0" w:space="0" w:color="auto"/>
        <w:bottom w:val="none" w:sz="0" w:space="0" w:color="auto"/>
        <w:right w:val="none" w:sz="0" w:space="0" w:color="auto"/>
      </w:divBdr>
    </w:div>
    <w:div w:id="440420069">
      <w:marLeft w:val="0"/>
      <w:marRight w:val="0"/>
      <w:marTop w:val="0"/>
      <w:marBottom w:val="0"/>
      <w:divBdr>
        <w:top w:val="none" w:sz="0" w:space="0" w:color="auto"/>
        <w:left w:val="none" w:sz="0" w:space="0" w:color="auto"/>
        <w:bottom w:val="none" w:sz="0" w:space="0" w:color="auto"/>
        <w:right w:val="none" w:sz="0" w:space="0" w:color="auto"/>
      </w:divBdr>
    </w:div>
    <w:div w:id="440420070">
      <w:marLeft w:val="0"/>
      <w:marRight w:val="0"/>
      <w:marTop w:val="0"/>
      <w:marBottom w:val="0"/>
      <w:divBdr>
        <w:top w:val="none" w:sz="0" w:space="0" w:color="auto"/>
        <w:left w:val="none" w:sz="0" w:space="0" w:color="auto"/>
        <w:bottom w:val="none" w:sz="0" w:space="0" w:color="auto"/>
        <w:right w:val="none" w:sz="0" w:space="0" w:color="auto"/>
      </w:divBdr>
    </w:div>
    <w:div w:id="440420072">
      <w:marLeft w:val="0"/>
      <w:marRight w:val="0"/>
      <w:marTop w:val="0"/>
      <w:marBottom w:val="0"/>
      <w:divBdr>
        <w:top w:val="none" w:sz="0" w:space="0" w:color="auto"/>
        <w:left w:val="none" w:sz="0" w:space="0" w:color="auto"/>
        <w:bottom w:val="none" w:sz="0" w:space="0" w:color="auto"/>
        <w:right w:val="none" w:sz="0" w:space="0" w:color="auto"/>
      </w:divBdr>
    </w:div>
    <w:div w:id="440420073">
      <w:marLeft w:val="0"/>
      <w:marRight w:val="0"/>
      <w:marTop w:val="0"/>
      <w:marBottom w:val="0"/>
      <w:divBdr>
        <w:top w:val="none" w:sz="0" w:space="0" w:color="auto"/>
        <w:left w:val="none" w:sz="0" w:space="0" w:color="auto"/>
        <w:bottom w:val="none" w:sz="0" w:space="0" w:color="auto"/>
        <w:right w:val="none" w:sz="0" w:space="0" w:color="auto"/>
      </w:divBdr>
    </w:div>
    <w:div w:id="440420074">
      <w:marLeft w:val="0"/>
      <w:marRight w:val="0"/>
      <w:marTop w:val="0"/>
      <w:marBottom w:val="0"/>
      <w:divBdr>
        <w:top w:val="none" w:sz="0" w:space="0" w:color="auto"/>
        <w:left w:val="none" w:sz="0" w:space="0" w:color="auto"/>
        <w:bottom w:val="none" w:sz="0" w:space="0" w:color="auto"/>
        <w:right w:val="none" w:sz="0" w:space="0" w:color="auto"/>
      </w:divBdr>
    </w:div>
    <w:div w:id="440420077">
      <w:marLeft w:val="0"/>
      <w:marRight w:val="0"/>
      <w:marTop w:val="0"/>
      <w:marBottom w:val="0"/>
      <w:divBdr>
        <w:top w:val="none" w:sz="0" w:space="0" w:color="auto"/>
        <w:left w:val="none" w:sz="0" w:space="0" w:color="auto"/>
        <w:bottom w:val="none" w:sz="0" w:space="0" w:color="auto"/>
        <w:right w:val="none" w:sz="0" w:space="0" w:color="auto"/>
      </w:divBdr>
    </w:div>
    <w:div w:id="440420078">
      <w:marLeft w:val="0"/>
      <w:marRight w:val="0"/>
      <w:marTop w:val="0"/>
      <w:marBottom w:val="0"/>
      <w:divBdr>
        <w:top w:val="none" w:sz="0" w:space="0" w:color="auto"/>
        <w:left w:val="none" w:sz="0" w:space="0" w:color="auto"/>
        <w:bottom w:val="none" w:sz="0" w:space="0" w:color="auto"/>
        <w:right w:val="none" w:sz="0" w:space="0" w:color="auto"/>
      </w:divBdr>
    </w:div>
    <w:div w:id="440420079">
      <w:marLeft w:val="0"/>
      <w:marRight w:val="0"/>
      <w:marTop w:val="0"/>
      <w:marBottom w:val="0"/>
      <w:divBdr>
        <w:top w:val="none" w:sz="0" w:space="0" w:color="auto"/>
        <w:left w:val="none" w:sz="0" w:space="0" w:color="auto"/>
        <w:bottom w:val="none" w:sz="0" w:space="0" w:color="auto"/>
        <w:right w:val="none" w:sz="0" w:space="0" w:color="auto"/>
      </w:divBdr>
    </w:div>
    <w:div w:id="440420081">
      <w:marLeft w:val="0"/>
      <w:marRight w:val="0"/>
      <w:marTop w:val="0"/>
      <w:marBottom w:val="0"/>
      <w:divBdr>
        <w:top w:val="none" w:sz="0" w:space="0" w:color="auto"/>
        <w:left w:val="none" w:sz="0" w:space="0" w:color="auto"/>
        <w:bottom w:val="none" w:sz="0" w:space="0" w:color="auto"/>
        <w:right w:val="none" w:sz="0" w:space="0" w:color="auto"/>
      </w:divBdr>
    </w:div>
    <w:div w:id="440420085">
      <w:marLeft w:val="0"/>
      <w:marRight w:val="0"/>
      <w:marTop w:val="0"/>
      <w:marBottom w:val="0"/>
      <w:divBdr>
        <w:top w:val="none" w:sz="0" w:space="0" w:color="auto"/>
        <w:left w:val="none" w:sz="0" w:space="0" w:color="auto"/>
        <w:bottom w:val="none" w:sz="0" w:space="0" w:color="auto"/>
        <w:right w:val="none" w:sz="0" w:space="0" w:color="auto"/>
      </w:divBdr>
      <w:divsChild>
        <w:div w:id="440419229">
          <w:marLeft w:val="0"/>
          <w:marRight w:val="0"/>
          <w:marTop w:val="0"/>
          <w:marBottom w:val="0"/>
          <w:divBdr>
            <w:top w:val="none" w:sz="0" w:space="0" w:color="auto"/>
            <w:left w:val="none" w:sz="0" w:space="0" w:color="auto"/>
            <w:bottom w:val="none" w:sz="0" w:space="0" w:color="auto"/>
            <w:right w:val="none" w:sz="0" w:space="0" w:color="auto"/>
          </w:divBdr>
        </w:div>
        <w:div w:id="440420439">
          <w:marLeft w:val="0"/>
          <w:marRight w:val="0"/>
          <w:marTop w:val="0"/>
          <w:marBottom w:val="0"/>
          <w:divBdr>
            <w:top w:val="none" w:sz="0" w:space="0" w:color="auto"/>
            <w:left w:val="none" w:sz="0" w:space="0" w:color="auto"/>
            <w:bottom w:val="none" w:sz="0" w:space="0" w:color="auto"/>
            <w:right w:val="none" w:sz="0" w:space="0" w:color="auto"/>
          </w:divBdr>
          <w:divsChild>
            <w:div w:id="440418339">
              <w:marLeft w:val="0"/>
              <w:marRight w:val="0"/>
              <w:marTop w:val="0"/>
              <w:marBottom w:val="0"/>
              <w:divBdr>
                <w:top w:val="none" w:sz="0" w:space="0" w:color="auto"/>
                <w:left w:val="none" w:sz="0" w:space="0" w:color="auto"/>
                <w:bottom w:val="none" w:sz="0" w:space="0" w:color="auto"/>
                <w:right w:val="none" w:sz="0" w:space="0" w:color="auto"/>
              </w:divBdr>
              <w:divsChild>
                <w:div w:id="440420213">
                  <w:marLeft w:val="0"/>
                  <w:marRight w:val="0"/>
                  <w:marTop w:val="0"/>
                  <w:marBottom w:val="0"/>
                  <w:divBdr>
                    <w:top w:val="none" w:sz="0" w:space="0" w:color="auto"/>
                    <w:left w:val="none" w:sz="0" w:space="0" w:color="auto"/>
                    <w:bottom w:val="none" w:sz="0" w:space="0" w:color="auto"/>
                    <w:right w:val="none" w:sz="0" w:space="0" w:color="auto"/>
                  </w:divBdr>
                </w:div>
              </w:divsChild>
            </w:div>
            <w:div w:id="44042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088">
      <w:marLeft w:val="0"/>
      <w:marRight w:val="0"/>
      <w:marTop w:val="0"/>
      <w:marBottom w:val="0"/>
      <w:divBdr>
        <w:top w:val="none" w:sz="0" w:space="0" w:color="auto"/>
        <w:left w:val="none" w:sz="0" w:space="0" w:color="auto"/>
        <w:bottom w:val="none" w:sz="0" w:space="0" w:color="auto"/>
        <w:right w:val="none" w:sz="0" w:space="0" w:color="auto"/>
      </w:divBdr>
      <w:divsChild>
        <w:div w:id="440418545">
          <w:marLeft w:val="0"/>
          <w:marRight w:val="0"/>
          <w:marTop w:val="0"/>
          <w:marBottom w:val="0"/>
          <w:divBdr>
            <w:top w:val="none" w:sz="0" w:space="0" w:color="auto"/>
            <w:left w:val="none" w:sz="0" w:space="0" w:color="auto"/>
            <w:bottom w:val="none" w:sz="0" w:space="0" w:color="auto"/>
            <w:right w:val="none" w:sz="0" w:space="0" w:color="auto"/>
          </w:divBdr>
        </w:div>
        <w:div w:id="440419950">
          <w:marLeft w:val="0"/>
          <w:marRight w:val="0"/>
          <w:marTop w:val="0"/>
          <w:marBottom w:val="0"/>
          <w:divBdr>
            <w:top w:val="none" w:sz="0" w:space="0" w:color="auto"/>
            <w:left w:val="none" w:sz="0" w:space="0" w:color="auto"/>
            <w:bottom w:val="none" w:sz="0" w:space="0" w:color="auto"/>
            <w:right w:val="none" w:sz="0" w:space="0" w:color="auto"/>
          </w:divBdr>
        </w:div>
        <w:div w:id="440420235">
          <w:marLeft w:val="0"/>
          <w:marRight w:val="0"/>
          <w:marTop w:val="0"/>
          <w:marBottom w:val="0"/>
          <w:divBdr>
            <w:top w:val="none" w:sz="0" w:space="0" w:color="auto"/>
            <w:left w:val="none" w:sz="0" w:space="0" w:color="auto"/>
            <w:bottom w:val="none" w:sz="0" w:space="0" w:color="auto"/>
            <w:right w:val="none" w:sz="0" w:space="0" w:color="auto"/>
          </w:divBdr>
        </w:div>
      </w:divsChild>
    </w:div>
    <w:div w:id="440420089">
      <w:marLeft w:val="0"/>
      <w:marRight w:val="0"/>
      <w:marTop w:val="0"/>
      <w:marBottom w:val="0"/>
      <w:divBdr>
        <w:top w:val="none" w:sz="0" w:space="0" w:color="auto"/>
        <w:left w:val="none" w:sz="0" w:space="0" w:color="auto"/>
        <w:bottom w:val="none" w:sz="0" w:space="0" w:color="auto"/>
        <w:right w:val="none" w:sz="0" w:space="0" w:color="auto"/>
      </w:divBdr>
    </w:div>
    <w:div w:id="440420092">
      <w:marLeft w:val="0"/>
      <w:marRight w:val="0"/>
      <w:marTop w:val="0"/>
      <w:marBottom w:val="0"/>
      <w:divBdr>
        <w:top w:val="none" w:sz="0" w:space="0" w:color="auto"/>
        <w:left w:val="none" w:sz="0" w:space="0" w:color="auto"/>
        <w:bottom w:val="none" w:sz="0" w:space="0" w:color="auto"/>
        <w:right w:val="none" w:sz="0" w:space="0" w:color="auto"/>
      </w:divBdr>
      <w:divsChild>
        <w:div w:id="440418151">
          <w:marLeft w:val="0"/>
          <w:marRight w:val="0"/>
          <w:marTop w:val="0"/>
          <w:marBottom w:val="0"/>
          <w:divBdr>
            <w:top w:val="none" w:sz="0" w:space="0" w:color="auto"/>
            <w:left w:val="none" w:sz="0" w:space="0" w:color="auto"/>
            <w:bottom w:val="none" w:sz="0" w:space="0" w:color="auto"/>
            <w:right w:val="none" w:sz="0" w:space="0" w:color="auto"/>
          </w:divBdr>
          <w:divsChild>
            <w:div w:id="440420383">
              <w:marLeft w:val="0"/>
              <w:marRight w:val="0"/>
              <w:marTop w:val="0"/>
              <w:marBottom w:val="0"/>
              <w:divBdr>
                <w:top w:val="none" w:sz="0" w:space="0" w:color="auto"/>
                <w:left w:val="none" w:sz="0" w:space="0" w:color="auto"/>
                <w:bottom w:val="none" w:sz="0" w:space="0" w:color="auto"/>
                <w:right w:val="none" w:sz="0" w:space="0" w:color="auto"/>
              </w:divBdr>
            </w:div>
          </w:divsChild>
        </w:div>
        <w:div w:id="440419205">
          <w:marLeft w:val="0"/>
          <w:marRight w:val="0"/>
          <w:marTop w:val="0"/>
          <w:marBottom w:val="0"/>
          <w:divBdr>
            <w:top w:val="none" w:sz="0" w:space="0" w:color="auto"/>
            <w:left w:val="none" w:sz="0" w:space="0" w:color="auto"/>
            <w:bottom w:val="none" w:sz="0" w:space="0" w:color="auto"/>
            <w:right w:val="none" w:sz="0" w:space="0" w:color="auto"/>
          </w:divBdr>
        </w:div>
        <w:div w:id="440419520">
          <w:marLeft w:val="0"/>
          <w:marRight w:val="0"/>
          <w:marTop w:val="0"/>
          <w:marBottom w:val="0"/>
          <w:divBdr>
            <w:top w:val="none" w:sz="0" w:space="0" w:color="auto"/>
            <w:left w:val="none" w:sz="0" w:space="0" w:color="auto"/>
            <w:bottom w:val="none" w:sz="0" w:space="0" w:color="auto"/>
            <w:right w:val="none" w:sz="0" w:space="0" w:color="auto"/>
          </w:divBdr>
        </w:div>
      </w:divsChild>
    </w:div>
    <w:div w:id="440420094">
      <w:marLeft w:val="0"/>
      <w:marRight w:val="0"/>
      <w:marTop w:val="0"/>
      <w:marBottom w:val="0"/>
      <w:divBdr>
        <w:top w:val="none" w:sz="0" w:space="0" w:color="auto"/>
        <w:left w:val="none" w:sz="0" w:space="0" w:color="auto"/>
        <w:bottom w:val="none" w:sz="0" w:space="0" w:color="auto"/>
        <w:right w:val="none" w:sz="0" w:space="0" w:color="auto"/>
      </w:divBdr>
    </w:div>
    <w:div w:id="440420095">
      <w:marLeft w:val="0"/>
      <w:marRight w:val="0"/>
      <w:marTop w:val="0"/>
      <w:marBottom w:val="0"/>
      <w:divBdr>
        <w:top w:val="none" w:sz="0" w:space="0" w:color="auto"/>
        <w:left w:val="none" w:sz="0" w:space="0" w:color="auto"/>
        <w:bottom w:val="none" w:sz="0" w:space="0" w:color="auto"/>
        <w:right w:val="none" w:sz="0" w:space="0" w:color="auto"/>
      </w:divBdr>
      <w:divsChild>
        <w:div w:id="440418162">
          <w:marLeft w:val="0"/>
          <w:marRight w:val="0"/>
          <w:marTop w:val="0"/>
          <w:marBottom w:val="0"/>
          <w:divBdr>
            <w:top w:val="none" w:sz="0" w:space="0" w:color="auto"/>
            <w:left w:val="none" w:sz="0" w:space="0" w:color="auto"/>
            <w:bottom w:val="none" w:sz="0" w:space="0" w:color="auto"/>
            <w:right w:val="none" w:sz="0" w:space="0" w:color="auto"/>
          </w:divBdr>
          <w:divsChild>
            <w:div w:id="440418882">
              <w:marLeft w:val="0"/>
              <w:marRight w:val="0"/>
              <w:marTop w:val="0"/>
              <w:marBottom w:val="0"/>
              <w:divBdr>
                <w:top w:val="none" w:sz="0" w:space="0" w:color="auto"/>
                <w:left w:val="none" w:sz="0" w:space="0" w:color="auto"/>
                <w:bottom w:val="none" w:sz="0" w:space="0" w:color="auto"/>
                <w:right w:val="none" w:sz="0" w:space="0" w:color="auto"/>
              </w:divBdr>
            </w:div>
            <w:div w:id="440420285">
              <w:marLeft w:val="0"/>
              <w:marRight w:val="0"/>
              <w:marTop w:val="0"/>
              <w:marBottom w:val="0"/>
              <w:divBdr>
                <w:top w:val="none" w:sz="0" w:space="0" w:color="auto"/>
                <w:left w:val="none" w:sz="0" w:space="0" w:color="auto"/>
                <w:bottom w:val="none" w:sz="0" w:space="0" w:color="auto"/>
                <w:right w:val="none" w:sz="0" w:space="0" w:color="auto"/>
              </w:divBdr>
            </w:div>
          </w:divsChild>
        </w:div>
        <w:div w:id="440418947">
          <w:marLeft w:val="0"/>
          <w:marRight w:val="0"/>
          <w:marTop w:val="0"/>
          <w:marBottom w:val="0"/>
          <w:divBdr>
            <w:top w:val="none" w:sz="0" w:space="0" w:color="auto"/>
            <w:left w:val="none" w:sz="0" w:space="0" w:color="auto"/>
            <w:bottom w:val="none" w:sz="0" w:space="0" w:color="auto"/>
            <w:right w:val="none" w:sz="0" w:space="0" w:color="auto"/>
          </w:divBdr>
        </w:div>
        <w:div w:id="440419204">
          <w:marLeft w:val="0"/>
          <w:marRight w:val="0"/>
          <w:marTop w:val="0"/>
          <w:marBottom w:val="0"/>
          <w:divBdr>
            <w:top w:val="none" w:sz="0" w:space="0" w:color="auto"/>
            <w:left w:val="none" w:sz="0" w:space="0" w:color="auto"/>
            <w:bottom w:val="none" w:sz="0" w:space="0" w:color="auto"/>
            <w:right w:val="none" w:sz="0" w:space="0" w:color="auto"/>
          </w:divBdr>
        </w:div>
        <w:div w:id="440419667">
          <w:marLeft w:val="0"/>
          <w:marRight w:val="0"/>
          <w:marTop w:val="0"/>
          <w:marBottom w:val="0"/>
          <w:divBdr>
            <w:top w:val="none" w:sz="0" w:space="0" w:color="auto"/>
            <w:left w:val="none" w:sz="0" w:space="0" w:color="auto"/>
            <w:bottom w:val="none" w:sz="0" w:space="0" w:color="auto"/>
            <w:right w:val="none" w:sz="0" w:space="0" w:color="auto"/>
          </w:divBdr>
        </w:div>
        <w:div w:id="440419890">
          <w:marLeft w:val="0"/>
          <w:marRight w:val="0"/>
          <w:marTop w:val="0"/>
          <w:marBottom w:val="0"/>
          <w:divBdr>
            <w:top w:val="none" w:sz="0" w:space="0" w:color="auto"/>
            <w:left w:val="none" w:sz="0" w:space="0" w:color="auto"/>
            <w:bottom w:val="none" w:sz="0" w:space="0" w:color="auto"/>
            <w:right w:val="none" w:sz="0" w:space="0" w:color="auto"/>
          </w:divBdr>
        </w:div>
      </w:divsChild>
    </w:div>
    <w:div w:id="440420098">
      <w:marLeft w:val="0"/>
      <w:marRight w:val="0"/>
      <w:marTop w:val="0"/>
      <w:marBottom w:val="0"/>
      <w:divBdr>
        <w:top w:val="none" w:sz="0" w:space="0" w:color="auto"/>
        <w:left w:val="none" w:sz="0" w:space="0" w:color="auto"/>
        <w:bottom w:val="none" w:sz="0" w:space="0" w:color="auto"/>
        <w:right w:val="none" w:sz="0" w:space="0" w:color="auto"/>
      </w:divBdr>
    </w:div>
    <w:div w:id="440420100">
      <w:marLeft w:val="0"/>
      <w:marRight w:val="0"/>
      <w:marTop w:val="0"/>
      <w:marBottom w:val="0"/>
      <w:divBdr>
        <w:top w:val="none" w:sz="0" w:space="0" w:color="auto"/>
        <w:left w:val="none" w:sz="0" w:space="0" w:color="auto"/>
        <w:bottom w:val="none" w:sz="0" w:space="0" w:color="auto"/>
        <w:right w:val="none" w:sz="0" w:space="0" w:color="auto"/>
      </w:divBdr>
    </w:div>
    <w:div w:id="440420102">
      <w:marLeft w:val="0"/>
      <w:marRight w:val="0"/>
      <w:marTop w:val="0"/>
      <w:marBottom w:val="0"/>
      <w:divBdr>
        <w:top w:val="none" w:sz="0" w:space="0" w:color="auto"/>
        <w:left w:val="none" w:sz="0" w:space="0" w:color="auto"/>
        <w:bottom w:val="none" w:sz="0" w:space="0" w:color="auto"/>
        <w:right w:val="none" w:sz="0" w:space="0" w:color="auto"/>
      </w:divBdr>
    </w:div>
    <w:div w:id="440420103">
      <w:marLeft w:val="0"/>
      <w:marRight w:val="0"/>
      <w:marTop w:val="0"/>
      <w:marBottom w:val="0"/>
      <w:divBdr>
        <w:top w:val="none" w:sz="0" w:space="0" w:color="auto"/>
        <w:left w:val="none" w:sz="0" w:space="0" w:color="auto"/>
        <w:bottom w:val="none" w:sz="0" w:space="0" w:color="auto"/>
        <w:right w:val="none" w:sz="0" w:space="0" w:color="auto"/>
      </w:divBdr>
    </w:div>
    <w:div w:id="440420104">
      <w:marLeft w:val="0"/>
      <w:marRight w:val="0"/>
      <w:marTop w:val="0"/>
      <w:marBottom w:val="0"/>
      <w:divBdr>
        <w:top w:val="none" w:sz="0" w:space="0" w:color="auto"/>
        <w:left w:val="none" w:sz="0" w:space="0" w:color="auto"/>
        <w:bottom w:val="none" w:sz="0" w:space="0" w:color="auto"/>
        <w:right w:val="none" w:sz="0" w:space="0" w:color="auto"/>
      </w:divBdr>
      <w:divsChild>
        <w:div w:id="440420800">
          <w:marLeft w:val="0"/>
          <w:marRight w:val="0"/>
          <w:marTop w:val="0"/>
          <w:marBottom w:val="0"/>
          <w:divBdr>
            <w:top w:val="none" w:sz="0" w:space="0" w:color="auto"/>
            <w:left w:val="none" w:sz="0" w:space="0" w:color="auto"/>
            <w:bottom w:val="none" w:sz="0" w:space="0" w:color="auto"/>
            <w:right w:val="none" w:sz="0" w:space="0" w:color="auto"/>
          </w:divBdr>
        </w:div>
      </w:divsChild>
    </w:div>
    <w:div w:id="440420109">
      <w:marLeft w:val="0"/>
      <w:marRight w:val="0"/>
      <w:marTop w:val="0"/>
      <w:marBottom w:val="0"/>
      <w:divBdr>
        <w:top w:val="none" w:sz="0" w:space="0" w:color="auto"/>
        <w:left w:val="none" w:sz="0" w:space="0" w:color="auto"/>
        <w:bottom w:val="none" w:sz="0" w:space="0" w:color="auto"/>
        <w:right w:val="none" w:sz="0" w:space="0" w:color="auto"/>
      </w:divBdr>
    </w:div>
    <w:div w:id="440420110">
      <w:marLeft w:val="0"/>
      <w:marRight w:val="0"/>
      <w:marTop w:val="0"/>
      <w:marBottom w:val="0"/>
      <w:divBdr>
        <w:top w:val="none" w:sz="0" w:space="0" w:color="auto"/>
        <w:left w:val="none" w:sz="0" w:space="0" w:color="auto"/>
        <w:bottom w:val="none" w:sz="0" w:space="0" w:color="auto"/>
        <w:right w:val="none" w:sz="0" w:space="0" w:color="auto"/>
      </w:divBdr>
    </w:div>
    <w:div w:id="440420112">
      <w:marLeft w:val="0"/>
      <w:marRight w:val="0"/>
      <w:marTop w:val="0"/>
      <w:marBottom w:val="0"/>
      <w:divBdr>
        <w:top w:val="none" w:sz="0" w:space="0" w:color="auto"/>
        <w:left w:val="none" w:sz="0" w:space="0" w:color="auto"/>
        <w:bottom w:val="none" w:sz="0" w:space="0" w:color="auto"/>
        <w:right w:val="none" w:sz="0" w:space="0" w:color="auto"/>
      </w:divBdr>
    </w:div>
    <w:div w:id="440420121">
      <w:marLeft w:val="0"/>
      <w:marRight w:val="0"/>
      <w:marTop w:val="0"/>
      <w:marBottom w:val="0"/>
      <w:divBdr>
        <w:top w:val="none" w:sz="0" w:space="0" w:color="auto"/>
        <w:left w:val="none" w:sz="0" w:space="0" w:color="auto"/>
        <w:bottom w:val="none" w:sz="0" w:space="0" w:color="auto"/>
        <w:right w:val="none" w:sz="0" w:space="0" w:color="auto"/>
      </w:divBdr>
      <w:divsChild>
        <w:div w:id="440418532">
          <w:marLeft w:val="0"/>
          <w:marRight w:val="0"/>
          <w:marTop w:val="0"/>
          <w:marBottom w:val="0"/>
          <w:divBdr>
            <w:top w:val="none" w:sz="0" w:space="0" w:color="auto"/>
            <w:left w:val="none" w:sz="0" w:space="0" w:color="auto"/>
            <w:bottom w:val="none" w:sz="0" w:space="0" w:color="auto"/>
            <w:right w:val="none" w:sz="0" w:space="0" w:color="auto"/>
          </w:divBdr>
        </w:div>
        <w:div w:id="440418683">
          <w:marLeft w:val="0"/>
          <w:marRight w:val="0"/>
          <w:marTop w:val="0"/>
          <w:marBottom w:val="0"/>
          <w:divBdr>
            <w:top w:val="none" w:sz="0" w:space="0" w:color="auto"/>
            <w:left w:val="none" w:sz="0" w:space="0" w:color="auto"/>
            <w:bottom w:val="none" w:sz="0" w:space="0" w:color="auto"/>
            <w:right w:val="none" w:sz="0" w:space="0" w:color="auto"/>
          </w:divBdr>
        </w:div>
        <w:div w:id="440419418">
          <w:marLeft w:val="0"/>
          <w:marRight w:val="0"/>
          <w:marTop w:val="0"/>
          <w:marBottom w:val="0"/>
          <w:divBdr>
            <w:top w:val="none" w:sz="0" w:space="0" w:color="auto"/>
            <w:left w:val="none" w:sz="0" w:space="0" w:color="auto"/>
            <w:bottom w:val="none" w:sz="0" w:space="0" w:color="auto"/>
            <w:right w:val="none" w:sz="0" w:space="0" w:color="auto"/>
          </w:divBdr>
        </w:div>
        <w:div w:id="440420251">
          <w:marLeft w:val="0"/>
          <w:marRight w:val="0"/>
          <w:marTop w:val="0"/>
          <w:marBottom w:val="0"/>
          <w:divBdr>
            <w:top w:val="none" w:sz="0" w:space="0" w:color="auto"/>
            <w:left w:val="none" w:sz="0" w:space="0" w:color="auto"/>
            <w:bottom w:val="none" w:sz="0" w:space="0" w:color="auto"/>
            <w:right w:val="none" w:sz="0" w:space="0" w:color="auto"/>
          </w:divBdr>
          <w:divsChild>
            <w:div w:id="440418157">
              <w:marLeft w:val="0"/>
              <w:marRight w:val="0"/>
              <w:marTop w:val="0"/>
              <w:marBottom w:val="0"/>
              <w:divBdr>
                <w:top w:val="none" w:sz="0" w:space="0" w:color="auto"/>
                <w:left w:val="none" w:sz="0" w:space="0" w:color="auto"/>
                <w:bottom w:val="none" w:sz="0" w:space="0" w:color="auto"/>
                <w:right w:val="none" w:sz="0" w:space="0" w:color="auto"/>
              </w:divBdr>
            </w:div>
            <w:div w:id="440418875">
              <w:marLeft w:val="0"/>
              <w:marRight w:val="0"/>
              <w:marTop w:val="0"/>
              <w:marBottom w:val="0"/>
              <w:divBdr>
                <w:top w:val="none" w:sz="0" w:space="0" w:color="auto"/>
                <w:left w:val="none" w:sz="0" w:space="0" w:color="auto"/>
                <w:bottom w:val="none" w:sz="0" w:space="0" w:color="auto"/>
                <w:right w:val="none" w:sz="0" w:space="0" w:color="auto"/>
              </w:divBdr>
              <w:divsChild>
                <w:div w:id="440418121">
                  <w:marLeft w:val="0"/>
                  <w:marRight w:val="0"/>
                  <w:marTop w:val="0"/>
                  <w:marBottom w:val="0"/>
                  <w:divBdr>
                    <w:top w:val="none" w:sz="0" w:space="0" w:color="auto"/>
                    <w:left w:val="none" w:sz="0" w:space="0" w:color="auto"/>
                    <w:bottom w:val="none" w:sz="0" w:space="0" w:color="auto"/>
                    <w:right w:val="none" w:sz="0" w:space="0" w:color="auto"/>
                  </w:divBdr>
                </w:div>
                <w:div w:id="4404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816">
          <w:marLeft w:val="0"/>
          <w:marRight w:val="0"/>
          <w:marTop w:val="0"/>
          <w:marBottom w:val="0"/>
          <w:divBdr>
            <w:top w:val="none" w:sz="0" w:space="0" w:color="auto"/>
            <w:left w:val="none" w:sz="0" w:space="0" w:color="auto"/>
            <w:bottom w:val="none" w:sz="0" w:space="0" w:color="auto"/>
            <w:right w:val="none" w:sz="0" w:space="0" w:color="auto"/>
          </w:divBdr>
        </w:div>
      </w:divsChild>
    </w:div>
    <w:div w:id="440420127">
      <w:marLeft w:val="0"/>
      <w:marRight w:val="0"/>
      <w:marTop w:val="0"/>
      <w:marBottom w:val="0"/>
      <w:divBdr>
        <w:top w:val="none" w:sz="0" w:space="0" w:color="auto"/>
        <w:left w:val="none" w:sz="0" w:space="0" w:color="auto"/>
        <w:bottom w:val="none" w:sz="0" w:space="0" w:color="auto"/>
        <w:right w:val="none" w:sz="0" w:space="0" w:color="auto"/>
      </w:divBdr>
    </w:div>
    <w:div w:id="440420128">
      <w:marLeft w:val="0"/>
      <w:marRight w:val="0"/>
      <w:marTop w:val="0"/>
      <w:marBottom w:val="0"/>
      <w:divBdr>
        <w:top w:val="none" w:sz="0" w:space="0" w:color="auto"/>
        <w:left w:val="none" w:sz="0" w:space="0" w:color="auto"/>
        <w:bottom w:val="none" w:sz="0" w:space="0" w:color="auto"/>
        <w:right w:val="none" w:sz="0" w:space="0" w:color="auto"/>
      </w:divBdr>
      <w:divsChild>
        <w:div w:id="440418263">
          <w:marLeft w:val="0"/>
          <w:marRight w:val="0"/>
          <w:marTop w:val="0"/>
          <w:marBottom w:val="0"/>
          <w:divBdr>
            <w:top w:val="none" w:sz="0" w:space="0" w:color="auto"/>
            <w:left w:val="none" w:sz="0" w:space="0" w:color="auto"/>
            <w:bottom w:val="none" w:sz="0" w:space="0" w:color="auto"/>
            <w:right w:val="none" w:sz="0" w:space="0" w:color="auto"/>
          </w:divBdr>
        </w:div>
        <w:div w:id="440419862">
          <w:marLeft w:val="0"/>
          <w:marRight w:val="0"/>
          <w:marTop w:val="0"/>
          <w:marBottom w:val="0"/>
          <w:divBdr>
            <w:top w:val="none" w:sz="0" w:space="0" w:color="auto"/>
            <w:left w:val="none" w:sz="0" w:space="0" w:color="auto"/>
            <w:bottom w:val="none" w:sz="0" w:space="0" w:color="auto"/>
            <w:right w:val="none" w:sz="0" w:space="0" w:color="auto"/>
          </w:divBdr>
        </w:div>
      </w:divsChild>
    </w:div>
    <w:div w:id="440420129">
      <w:marLeft w:val="0"/>
      <w:marRight w:val="0"/>
      <w:marTop w:val="0"/>
      <w:marBottom w:val="0"/>
      <w:divBdr>
        <w:top w:val="none" w:sz="0" w:space="0" w:color="auto"/>
        <w:left w:val="none" w:sz="0" w:space="0" w:color="auto"/>
        <w:bottom w:val="none" w:sz="0" w:space="0" w:color="auto"/>
        <w:right w:val="none" w:sz="0" w:space="0" w:color="auto"/>
      </w:divBdr>
    </w:div>
    <w:div w:id="440420130">
      <w:marLeft w:val="0"/>
      <w:marRight w:val="0"/>
      <w:marTop w:val="0"/>
      <w:marBottom w:val="0"/>
      <w:divBdr>
        <w:top w:val="none" w:sz="0" w:space="0" w:color="auto"/>
        <w:left w:val="none" w:sz="0" w:space="0" w:color="auto"/>
        <w:bottom w:val="none" w:sz="0" w:space="0" w:color="auto"/>
        <w:right w:val="none" w:sz="0" w:space="0" w:color="auto"/>
      </w:divBdr>
    </w:div>
    <w:div w:id="440420131">
      <w:marLeft w:val="0"/>
      <w:marRight w:val="0"/>
      <w:marTop w:val="0"/>
      <w:marBottom w:val="0"/>
      <w:divBdr>
        <w:top w:val="none" w:sz="0" w:space="0" w:color="auto"/>
        <w:left w:val="none" w:sz="0" w:space="0" w:color="auto"/>
        <w:bottom w:val="none" w:sz="0" w:space="0" w:color="auto"/>
        <w:right w:val="none" w:sz="0" w:space="0" w:color="auto"/>
      </w:divBdr>
      <w:divsChild>
        <w:div w:id="440418725">
          <w:marLeft w:val="0"/>
          <w:marRight w:val="0"/>
          <w:marTop w:val="0"/>
          <w:marBottom w:val="0"/>
          <w:divBdr>
            <w:top w:val="none" w:sz="0" w:space="0" w:color="auto"/>
            <w:left w:val="none" w:sz="0" w:space="0" w:color="auto"/>
            <w:bottom w:val="none" w:sz="0" w:space="0" w:color="auto"/>
            <w:right w:val="none" w:sz="0" w:space="0" w:color="auto"/>
          </w:divBdr>
          <w:divsChild>
            <w:div w:id="44041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133">
      <w:marLeft w:val="0"/>
      <w:marRight w:val="0"/>
      <w:marTop w:val="0"/>
      <w:marBottom w:val="0"/>
      <w:divBdr>
        <w:top w:val="none" w:sz="0" w:space="0" w:color="auto"/>
        <w:left w:val="none" w:sz="0" w:space="0" w:color="auto"/>
        <w:bottom w:val="none" w:sz="0" w:space="0" w:color="auto"/>
        <w:right w:val="none" w:sz="0" w:space="0" w:color="auto"/>
      </w:divBdr>
    </w:div>
    <w:div w:id="440420135">
      <w:marLeft w:val="0"/>
      <w:marRight w:val="0"/>
      <w:marTop w:val="0"/>
      <w:marBottom w:val="0"/>
      <w:divBdr>
        <w:top w:val="none" w:sz="0" w:space="0" w:color="auto"/>
        <w:left w:val="none" w:sz="0" w:space="0" w:color="auto"/>
        <w:bottom w:val="none" w:sz="0" w:space="0" w:color="auto"/>
        <w:right w:val="none" w:sz="0" w:space="0" w:color="auto"/>
      </w:divBdr>
      <w:divsChild>
        <w:div w:id="440420168">
          <w:marLeft w:val="0"/>
          <w:marRight w:val="0"/>
          <w:marTop w:val="0"/>
          <w:marBottom w:val="0"/>
          <w:divBdr>
            <w:top w:val="none" w:sz="0" w:space="0" w:color="auto"/>
            <w:left w:val="none" w:sz="0" w:space="0" w:color="auto"/>
            <w:bottom w:val="none" w:sz="0" w:space="0" w:color="auto"/>
            <w:right w:val="none" w:sz="0" w:space="0" w:color="auto"/>
          </w:divBdr>
        </w:div>
        <w:div w:id="440420803">
          <w:marLeft w:val="0"/>
          <w:marRight w:val="0"/>
          <w:marTop w:val="0"/>
          <w:marBottom w:val="0"/>
          <w:divBdr>
            <w:top w:val="none" w:sz="0" w:space="0" w:color="auto"/>
            <w:left w:val="none" w:sz="0" w:space="0" w:color="auto"/>
            <w:bottom w:val="none" w:sz="0" w:space="0" w:color="auto"/>
            <w:right w:val="none" w:sz="0" w:space="0" w:color="auto"/>
          </w:divBdr>
        </w:div>
      </w:divsChild>
    </w:div>
    <w:div w:id="440420137">
      <w:marLeft w:val="0"/>
      <w:marRight w:val="0"/>
      <w:marTop w:val="0"/>
      <w:marBottom w:val="0"/>
      <w:divBdr>
        <w:top w:val="none" w:sz="0" w:space="0" w:color="auto"/>
        <w:left w:val="none" w:sz="0" w:space="0" w:color="auto"/>
        <w:bottom w:val="none" w:sz="0" w:space="0" w:color="auto"/>
        <w:right w:val="none" w:sz="0" w:space="0" w:color="auto"/>
      </w:divBdr>
    </w:div>
    <w:div w:id="440420138">
      <w:marLeft w:val="0"/>
      <w:marRight w:val="0"/>
      <w:marTop w:val="0"/>
      <w:marBottom w:val="0"/>
      <w:divBdr>
        <w:top w:val="none" w:sz="0" w:space="0" w:color="auto"/>
        <w:left w:val="none" w:sz="0" w:space="0" w:color="auto"/>
        <w:bottom w:val="none" w:sz="0" w:space="0" w:color="auto"/>
        <w:right w:val="none" w:sz="0" w:space="0" w:color="auto"/>
      </w:divBdr>
    </w:div>
    <w:div w:id="440420143">
      <w:marLeft w:val="0"/>
      <w:marRight w:val="0"/>
      <w:marTop w:val="0"/>
      <w:marBottom w:val="0"/>
      <w:divBdr>
        <w:top w:val="none" w:sz="0" w:space="0" w:color="auto"/>
        <w:left w:val="none" w:sz="0" w:space="0" w:color="auto"/>
        <w:bottom w:val="none" w:sz="0" w:space="0" w:color="auto"/>
        <w:right w:val="none" w:sz="0" w:space="0" w:color="auto"/>
      </w:divBdr>
    </w:div>
    <w:div w:id="440420147">
      <w:marLeft w:val="0"/>
      <w:marRight w:val="0"/>
      <w:marTop w:val="0"/>
      <w:marBottom w:val="0"/>
      <w:divBdr>
        <w:top w:val="none" w:sz="0" w:space="0" w:color="auto"/>
        <w:left w:val="none" w:sz="0" w:space="0" w:color="auto"/>
        <w:bottom w:val="none" w:sz="0" w:space="0" w:color="auto"/>
        <w:right w:val="none" w:sz="0" w:space="0" w:color="auto"/>
      </w:divBdr>
      <w:divsChild>
        <w:div w:id="440419646">
          <w:marLeft w:val="0"/>
          <w:marRight w:val="0"/>
          <w:marTop w:val="0"/>
          <w:marBottom w:val="0"/>
          <w:divBdr>
            <w:top w:val="none" w:sz="0" w:space="0" w:color="auto"/>
            <w:left w:val="none" w:sz="0" w:space="0" w:color="auto"/>
            <w:bottom w:val="none" w:sz="0" w:space="0" w:color="auto"/>
            <w:right w:val="none" w:sz="0" w:space="0" w:color="auto"/>
          </w:divBdr>
          <w:divsChild>
            <w:div w:id="440419373">
              <w:marLeft w:val="0"/>
              <w:marRight w:val="0"/>
              <w:marTop w:val="0"/>
              <w:marBottom w:val="0"/>
              <w:divBdr>
                <w:top w:val="none" w:sz="0" w:space="0" w:color="auto"/>
                <w:left w:val="none" w:sz="0" w:space="0" w:color="auto"/>
                <w:bottom w:val="none" w:sz="0" w:space="0" w:color="auto"/>
                <w:right w:val="none" w:sz="0" w:space="0" w:color="auto"/>
              </w:divBdr>
              <w:divsChild>
                <w:div w:id="440419525">
                  <w:marLeft w:val="0"/>
                  <w:marRight w:val="0"/>
                  <w:marTop w:val="0"/>
                  <w:marBottom w:val="0"/>
                  <w:divBdr>
                    <w:top w:val="none" w:sz="0" w:space="0" w:color="auto"/>
                    <w:left w:val="none" w:sz="0" w:space="0" w:color="auto"/>
                    <w:bottom w:val="none" w:sz="0" w:space="0" w:color="auto"/>
                    <w:right w:val="none" w:sz="0" w:space="0" w:color="auto"/>
                  </w:divBdr>
                  <w:divsChild>
                    <w:div w:id="440419828">
                      <w:marLeft w:val="0"/>
                      <w:marRight w:val="0"/>
                      <w:marTop w:val="0"/>
                      <w:marBottom w:val="0"/>
                      <w:divBdr>
                        <w:top w:val="none" w:sz="0" w:space="0" w:color="auto"/>
                        <w:left w:val="none" w:sz="0" w:space="0" w:color="auto"/>
                        <w:bottom w:val="none" w:sz="0" w:space="0" w:color="auto"/>
                        <w:right w:val="none" w:sz="0" w:space="0" w:color="auto"/>
                      </w:divBdr>
                      <w:divsChild>
                        <w:div w:id="44041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20148">
      <w:marLeft w:val="0"/>
      <w:marRight w:val="0"/>
      <w:marTop w:val="0"/>
      <w:marBottom w:val="0"/>
      <w:divBdr>
        <w:top w:val="none" w:sz="0" w:space="0" w:color="auto"/>
        <w:left w:val="none" w:sz="0" w:space="0" w:color="auto"/>
        <w:bottom w:val="none" w:sz="0" w:space="0" w:color="auto"/>
        <w:right w:val="none" w:sz="0" w:space="0" w:color="auto"/>
      </w:divBdr>
    </w:div>
    <w:div w:id="440420150">
      <w:marLeft w:val="0"/>
      <w:marRight w:val="0"/>
      <w:marTop w:val="0"/>
      <w:marBottom w:val="0"/>
      <w:divBdr>
        <w:top w:val="none" w:sz="0" w:space="0" w:color="auto"/>
        <w:left w:val="none" w:sz="0" w:space="0" w:color="auto"/>
        <w:bottom w:val="none" w:sz="0" w:space="0" w:color="auto"/>
        <w:right w:val="none" w:sz="0" w:space="0" w:color="auto"/>
      </w:divBdr>
      <w:divsChild>
        <w:div w:id="440420311">
          <w:marLeft w:val="0"/>
          <w:marRight w:val="0"/>
          <w:marTop w:val="0"/>
          <w:marBottom w:val="0"/>
          <w:divBdr>
            <w:top w:val="none" w:sz="0" w:space="0" w:color="auto"/>
            <w:left w:val="none" w:sz="0" w:space="0" w:color="auto"/>
            <w:bottom w:val="none" w:sz="0" w:space="0" w:color="auto"/>
            <w:right w:val="none" w:sz="0" w:space="0" w:color="auto"/>
          </w:divBdr>
          <w:divsChild>
            <w:div w:id="44042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152">
      <w:marLeft w:val="0"/>
      <w:marRight w:val="0"/>
      <w:marTop w:val="0"/>
      <w:marBottom w:val="0"/>
      <w:divBdr>
        <w:top w:val="none" w:sz="0" w:space="0" w:color="auto"/>
        <w:left w:val="none" w:sz="0" w:space="0" w:color="auto"/>
        <w:bottom w:val="none" w:sz="0" w:space="0" w:color="auto"/>
        <w:right w:val="none" w:sz="0" w:space="0" w:color="auto"/>
      </w:divBdr>
    </w:div>
    <w:div w:id="440420155">
      <w:marLeft w:val="0"/>
      <w:marRight w:val="0"/>
      <w:marTop w:val="0"/>
      <w:marBottom w:val="0"/>
      <w:divBdr>
        <w:top w:val="none" w:sz="0" w:space="0" w:color="auto"/>
        <w:left w:val="none" w:sz="0" w:space="0" w:color="auto"/>
        <w:bottom w:val="none" w:sz="0" w:space="0" w:color="auto"/>
        <w:right w:val="none" w:sz="0" w:space="0" w:color="auto"/>
      </w:divBdr>
      <w:divsChild>
        <w:div w:id="440418307">
          <w:marLeft w:val="0"/>
          <w:marRight w:val="0"/>
          <w:marTop w:val="0"/>
          <w:marBottom w:val="0"/>
          <w:divBdr>
            <w:top w:val="none" w:sz="0" w:space="0" w:color="auto"/>
            <w:left w:val="none" w:sz="0" w:space="0" w:color="auto"/>
            <w:bottom w:val="none" w:sz="0" w:space="0" w:color="auto"/>
            <w:right w:val="none" w:sz="0" w:space="0" w:color="auto"/>
          </w:divBdr>
          <w:divsChild>
            <w:div w:id="440420181">
              <w:marLeft w:val="0"/>
              <w:marRight w:val="0"/>
              <w:marTop w:val="0"/>
              <w:marBottom w:val="0"/>
              <w:divBdr>
                <w:top w:val="none" w:sz="0" w:space="0" w:color="auto"/>
                <w:left w:val="none" w:sz="0" w:space="0" w:color="auto"/>
                <w:bottom w:val="none" w:sz="0" w:space="0" w:color="auto"/>
                <w:right w:val="none" w:sz="0" w:space="0" w:color="auto"/>
              </w:divBdr>
              <w:divsChild>
                <w:div w:id="44041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1016">
          <w:marLeft w:val="0"/>
          <w:marRight w:val="0"/>
          <w:marTop w:val="0"/>
          <w:marBottom w:val="0"/>
          <w:divBdr>
            <w:top w:val="none" w:sz="0" w:space="0" w:color="auto"/>
            <w:left w:val="none" w:sz="0" w:space="0" w:color="auto"/>
            <w:bottom w:val="none" w:sz="0" w:space="0" w:color="auto"/>
            <w:right w:val="none" w:sz="0" w:space="0" w:color="auto"/>
          </w:divBdr>
        </w:div>
      </w:divsChild>
    </w:div>
    <w:div w:id="440420156">
      <w:marLeft w:val="0"/>
      <w:marRight w:val="0"/>
      <w:marTop w:val="0"/>
      <w:marBottom w:val="0"/>
      <w:divBdr>
        <w:top w:val="none" w:sz="0" w:space="0" w:color="auto"/>
        <w:left w:val="none" w:sz="0" w:space="0" w:color="auto"/>
        <w:bottom w:val="none" w:sz="0" w:space="0" w:color="auto"/>
        <w:right w:val="none" w:sz="0" w:space="0" w:color="auto"/>
      </w:divBdr>
    </w:div>
    <w:div w:id="440420158">
      <w:marLeft w:val="0"/>
      <w:marRight w:val="0"/>
      <w:marTop w:val="0"/>
      <w:marBottom w:val="0"/>
      <w:divBdr>
        <w:top w:val="none" w:sz="0" w:space="0" w:color="auto"/>
        <w:left w:val="none" w:sz="0" w:space="0" w:color="auto"/>
        <w:bottom w:val="none" w:sz="0" w:space="0" w:color="auto"/>
        <w:right w:val="none" w:sz="0" w:space="0" w:color="auto"/>
      </w:divBdr>
    </w:div>
    <w:div w:id="440420160">
      <w:marLeft w:val="0"/>
      <w:marRight w:val="0"/>
      <w:marTop w:val="0"/>
      <w:marBottom w:val="0"/>
      <w:divBdr>
        <w:top w:val="none" w:sz="0" w:space="0" w:color="auto"/>
        <w:left w:val="none" w:sz="0" w:space="0" w:color="auto"/>
        <w:bottom w:val="none" w:sz="0" w:space="0" w:color="auto"/>
        <w:right w:val="none" w:sz="0" w:space="0" w:color="auto"/>
      </w:divBdr>
    </w:div>
    <w:div w:id="440420161">
      <w:marLeft w:val="0"/>
      <w:marRight w:val="0"/>
      <w:marTop w:val="0"/>
      <w:marBottom w:val="0"/>
      <w:divBdr>
        <w:top w:val="none" w:sz="0" w:space="0" w:color="auto"/>
        <w:left w:val="none" w:sz="0" w:space="0" w:color="auto"/>
        <w:bottom w:val="none" w:sz="0" w:space="0" w:color="auto"/>
        <w:right w:val="none" w:sz="0" w:space="0" w:color="auto"/>
      </w:divBdr>
    </w:div>
    <w:div w:id="440420162">
      <w:marLeft w:val="0"/>
      <w:marRight w:val="0"/>
      <w:marTop w:val="0"/>
      <w:marBottom w:val="0"/>
      <w:divBdr>
        <w:top w:val="none" w:sz="0" w:space="0" w:color="auto"/>
        <w:left w:val="none" w:sz="0" w:space="0" w:color="auto"/>
        <w:bottom w:val="none" w:sz="0" w:space="0" w:color="auto"/>
        <w:right w:val="none" w:sz="0" w:space="0" w:color="auto"/>
      </w:divBdr>
      <w:divsChild>
        <w:div w:id="440418214">
          <w:marLeft w:val="0"/>
          <w:marRight w:val="0"/>
          <w:marTop w:val="0"/>
          <w:marBottom w:val="0"/>
          <w:divBdr>
            <w:top w:val="none" w:sz="0" w:space="0" w:color="auto"/>
            <w:left w:val="none" w:sz="0" w:space="0" w:color="auto"/>
            <w:bottom w:val="none" w:sz="0" w:space="0" w:color="auto"/>
            <w:right w:val="none" w:sz="0" w:space="0" w:color="auto"/>
          </w:divBdr>
          <w:divsChild>
            <w:div w:id="440419801">
              <w:marLeft w:val="0"/>
              <w:marRight w:val="0"/>
              <w:marTop w:val="0"/>
              <w:marBottom w:val="0"/>
              <w:divBdr>
                <w:top w:val="none" w:sz="0" w:space="0" w:color="auto"/>
                <w:left w:val="none" w:sz="0" w:space="0" w:color="auto"/>
                <w:bottom w:val="none" w:sz="0" w:space="0" w:color="auto"/>
                <w:right w:val="none" w:sz="0" w:space="0" w:color="auto"/>
              </w:divBdr>
              <w:divsChild>
                <w:div w:id="440418684">
                  <w:marLeft w:val="0"/>
                  <w:marRight w:val="0"/>
                  <w:marTop w:val="0"/>
                  <w:marBottom w:val="0"/>
                  <w:divBdr>
                    <w:top w:val="none" w:sz="0" w:space="0" w:color="auto"/>
                    <w:left w:val="none" w:sz="0" w:space="0" w:color="auto"/>
                    <w:bottom w:val="none" w:sz="0" w:space="0" w:color="auto"/>
                    <w:right w:val="none" w:sz="0" w:space="0" w:color="auto"/>
                  </w:divBdr>
                </w:div>
              </w:divsChild>
            </w:div>
            <w:div w:id="440420588">
              <w:marLeft w:val="0"/>
              <w:marRight w:val="0"/>
              <w:marTop w:val="0"/>
              <w:marBottom w:val="0"/>
              <w:divBdr>
                <w:top w:val="none" w:sz="0" w:space="0" w:color="auto"/>
                <w:left w:val="none" w:sz="0" w:space="0" w:color="auto"/>
                <w:bottom w:val="none" w:sz="0" w:space="0" w:color="auto"/>
                <w:right w:val="none" w:sz="0" w:space="0" w:color="auto"/>
              </w:divBdr>
            </w:div>
          </w:divsChild>
        </w:div>
        <w:div w:id="440420194">
          <w:marLeft w:val="0"/>
          <w:marRight w:val="0"/>
          <w:marTop w:val="0"/>
          <w:marBottom w:val="0"/>
          <w:divBdr>
            <w:top w:val="none" w:sz="0" w:space="0" w:color="auto"/>
            <w:left w:val="none" w:sz="0" w:space="0" w:color="auto"/>
            <w:bottom w:val="none" w:sz="0" w:space="0" w:color="auto"/>
            <w:right w:val="none" w:sz="0" w:space="0" w:color="auto"/>
          </w:divBdr>
        </w:div>
        <w:div w:id="440420825">
          <w:marLeft w:val="0"/>
          <w:marRight w:val="0"/>
          <w:marTop w:val="0"/>
          <w:marBottom w:val="0"/>
          <w:divBdr>
            <w:top w:val="none" w:sz="0" w:space="0" w:color="auto"/>
            <w:left w:val="none" w:sz="0" w:space="0" w:color="auto"/>
            <w:bottom w:val="none" w:sz="0" w:space="0" w:color="auto"/>
            <w:right w:val="none" w:sz="0" w:space="0" w:color="auto"/>
          </w:divBdr>
        </w:div>
        <w:div w:id="440420965">
          <w:marLeft w:val="0"/>
          <w:marRight w:val="0"/>
          <w:marTop w:val="0"/>
          <w:marBottom w:val="0"/>
          <w:divBdr>
            <w:top w:val="none" w:sz="0" w:space="0" w:color="auto"/>
            <w:left w:val="none" w:sz="0" w:space="0" w:color="auto"/>
            <w:bottom w:val="none" w:sz="0" w:space="0" w:color="auto"/>
            <w:right w:val="none" w:sz="0" w:space="0" w:color="auto"/>
          </w:divBdr>
        </w:div>
      </w:divsChild>
    </w:div>
    <w:div w:id="440420163">
      <w:marLeft w:val="0"/>
      <w:marRight w:val="0"/>
      <w:marTop w:val="0"/>
      <w:marBottom w:val="0"/>
      <w:divBdr>
        <w:top w:val="none" w:sz="0" w:space="0" w:color="auto"/>
        <w:left w:val="none" w:sz="0" w:space="0" w:color="auto"/>
        <w:bottom w:val="none" w:sz="0" w:space="0" w:color="auto"/>
        <w:right w:val="none" w:sz="0" w:space="0" w:color="auto"/>
      </w:divBdr>
    </w:div>
    <w:div w:id="440420166">
      <w:marLeft w:val="0"/>
      <w:marRight w:val="0"/>
      <w:marTop w:val="0"/>
      <w:marBottom w:val="0"/>
      <w:divBdr>
        <w:top w:val="none" w:sz="0" w:space="0" w:color="auto"/>
        <w:left w:val="none" w:sz="0" w:space="0" w:color="auto"/>
        <w:bottom w:val="none" w:sz="0" w:space="0" w:color="auto"/>
        <w:right w:val="none" w:sz="0" w:space="0" w:color="auto"/>
      </w:divBdr>
    </w:div>
    <w:div w:id="440420169">
      <w:marLeft w:val="0"/>
      <w:marRight w:val="0"/>
      <w:marTop w:val="0"/>
      <w:marBottom w:val="0"/>
      <w:divBdr>
        <w:top w:val="none" w:sz="0" w:space="0" w:color="auto"/>
        <w:left w:val="none" w:sz="0" w:space="0" w:color="auto"/>
        <w:bottom w:val="none" w:sz="0" w:space="0" w:color="auto"/>
        <w:right w:val="none" w:sz="0" w:space="0" w:color="auto"/>
      </w:divBdr>
    </w:div>
    <w:div w:id="440420171">
      <w:marLeft w:val="0"/>
      <w:marRight w:val="0"/>
      <w:marTop w:val="0"/>
      <w:marBottom w:val="0"/>
      <w:divBdr>
        <w:top w:val="none" w:sz="0" w:space="0" w:color="auto"/>
        <w:left w:val="none" w:sz="0" w:space="0" w:color="auto"/>
        <w:bottom w:val="none" w:sz="0" w:space="0" w:color="auto"/>
        <w:right w:val="none" w:sz="0" w:space="0" w:color="auto"/>
      </w:divBdr>
    </w:div>
    <w:div w:id="440420173">
      <w:marLeft w:val="0"/>
      <w:marRight w:val="0"/>
      <w:marTop w:val="0"/>
      <w:marBottom w:val="0"/>
      <w:divBdr>
        <w:top w:val="none" w:sz="0" w:space="0" w:color="auto"/>
        <w:left w:val="none" w:sz="0" w:space="0" w:color="auto"/>
        <w:bottom w:val="none" w:sz="0" w:space="0" w:color="auto"/>
        <w:right w:val="none" w:sz="0" w:space="0" w:color="auto"/>
      </w:divBdr>
    </w:div>
    <w:div w:id="440420174">
      <w:marLeft w:val="0"/>
      <w:marRight w:val="0"/>
      <w:marTop w:val="0"/>
      <w:marBottom w:val="0"/>
      <w:divBdr>
        <w:top w:val="none" w:sz="0" w:space="0" w:color="auto"/>
        <w:left w:val="none" w:sz="0" w:space="0" w:color="auto"/>
        <w:bottom w:val="none" w:sz="0" w:space="0" w:color="auto"/>
        <w:right w:val="none" w:sz="0" w:space="0" w:color="auto"/>
      </w:divBdr>
    </w:div>
    <w:div w:id="440420177">
      <w:marLeft w:val="0"/>
      <w:marRight w:val="0"/>
      <w:marTop w:val="0"/>
      <w:marBottom w:val="0"/>
      <w:divBdr>
        <w:top w:val="none" w:sz="0" w:space="0" w:color="auto"/>
        <w:left w:val="none" w:sz="0" w:space="0" w:color="auto"/>
        <w:bottom w:val="none" w:sz="0" w:space="0" w:color="auto"/>
        <w:right w:val="none" w:sz="0" w:space="0" w:color="auto"/>
      </w:divBdr>
    </w:div>
    <w:div w:id="440420179">
      <w:marLeft w:val="0"/>
      <w:marRight w:val="0"/>
      <w:marTop w:val="0"/>
      <w:marBottom w:val="0"/>
      <w:divBdr>
        <w:top w:val="none" w:sz="0" w:space="0" w:color="auto"/>
        <w:left w:val="none" w:sz="0" w:space="0" w:color="auto"/>
        <w:bottom w:val="none" w:sz="0" w:space="0" w:color="auto"/>
        <w:right w:val="none" w:sz="0" w:space="0" w:color="auto"/>
      </w:divBdr>
      <w:divsChild>
        <w:div w:id="440420232">
          <w:marLeft w:val="0"/>
          <w:marRight w:val="0"/>
          <w:marTop w:val="0"/>
          <w:marBottom w:val="0"/>
          <w:divBdr>
            <w:top w:val="none" w:sz="0" w:space="0" w:color="auto"/>
            <w:left w:val="none" w:sz="0" w:space="0" w:color="auto"/>
            <w:bottom w:val="none" w:sz="0" w:space="0" w:color="auto"/>
            <w:right w:val="none" w:sz="0" w:space="0" w:color="auto"/>
          </w:divBdr>
          <w:divsChild>
            <w:div w:id="440420136">
              <w:marLeft w:val="0"/>
              <w:marRight w:val="0"/>
              <w:marTop w:val="0"/>
              <w:marBottom w:val="0"/>
              <w:divBdr>
                <w:top w:val="none" w:sz="0" w:space="0" w:color="auto"/>
                <w:left w:val="none" w:sz="0" w:space="0" w:color="auto"/>
                <w:bottom w:val="none" w:sz="0" w:space="0" w:color="auto"/>
                <w:right w:val="none" w:sz="0" w:space="0" w:color="auto"/>
              </w:divBdr>
            </w:div>
          </w:divsChild>
        </w:div>
        <w:div w:id="440420782">
          <w:marLeft w:val="0"/>
          <w:marRight w:val="0"/>
          <w:marTop w:val="0"/>
          <w:marBottom w:val="0"/>
          <w:divBdr>
            <w:top w:val="none" w:sz="0" w:space="0" w:color="auto"/>
            <w:left w:val="none" w:sz="0" w:space="0" w:color="auto"/>
            <w:bottom w:val="none" w:sz="0" w:space="0" w:color="auto"/>
            <w:right w:val="none" w:sz="0" w:space="0" w:color="auto"/>
          </w:divBdr>
          <w:divsChild>
            <w:div w:id="440420939">
              <w:marLeft w:val="0"/>
              <w:marRight w:val="0"/>
              <w:marTop w:val="0"/>
              <w:marBottom w:val="0"/>
              <w:divBdr>
                <w:top w:val="none" w:sz="0" w:space="0" w:color="auto"/>
                <w:left w:val="none" w:sz="0" w:space="0" w:color="auto"/>
                <w:bottom w:val="none" w:sz="0" w:space="0" w:color="auto"/>
                <w:right w:val="none" w:sz="0" w:space="0" w:color="auto"/>
              </w:divBdr>
              <w:divsChild>
                <w:div w:id="440418209">
                  <w:marLeft w:val="0"/>
                  <w:marRight w:val="0"/>
                  <w:marTop w:val="0"/>
                  <w:marBottom w:val="0"/>
                  <w:divBdr>
                    <w:top w:val="none" w:sz="0" w:space="0" w:color="auto"/>
                    <w:left w:val="none" w:sz="0" w:space="0" w:color="auto"/>
                    <w:bottom w:val="none" w:sz="0" w:space="0" w:color="auto"/>
                    <w:right w:val="none" w:sz="0" w:space="0" w:color="auto"/>
                  </w:divBdr>
                  <w:divsChild>
                    <w:div w:id="440419556">
                      <w:marLeft w:val="0"/>
                      <w:marRight w:val="0"/>
                      <w:marTop w:val="0"/>
                      <w:marBottom w:val="0"/>
                      <w:divBdr>
                        <w:top w:val="none" w:sz="0" w:space="0" w:color="auto"/>
                        <w:left w:val="none" w:sz="0" w:space="0" w:color="auto"/>
                        <w:bottom w:val="none" w:sz="0" w:space="0" w:color="auto"/>
                        <w:right w:val="none" w:sz="0" w:space="0" w:color="auto"/>
                      </w:divBdr>
                      <w:divsChild>
                        <w:div w:id="44041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20180">
      <w:marLeft w:val="0"/>
      <w:marRight w:val="0"/>
      <w:marTop w:val="0"/>
      <w:marBottom w:val="0"/>
      <w:divBdr>
        <w:top w:val="none" w:sz="0" w:space="0" w:color="auto"/>
        <w:left w:val="none" w:sz="0" w:space="0" w:color="auto"/>
        <w:bottom w:val="none" w:sz="0" w:space="0" w:color="auto"/>
        <w:right w:val="none" w:sz="0" w:space="0" w:color="auto"/>
      </w:divBdr>
    </w:div>
    <w:div w:id="440420182">
      <w:marLeft w:val="0"/>
      <w:marRight w:val="0"/>
      <w:marTop w:val="0"/>
      <w:marBottom w:val="0"/>
      <w:divBdr>
        <w:top w:val="none" w:sz="0" w:space="0" w:color="auto"/>
        <w:left w:val="none" w:sz="0" w:space="0" w:color="auto"/>
        <w:bottom w:val="none" w:sz="0" w:space="0" w:color="auto"/>
        <w:right w:val="none" w:sz="0" w:space="0" w:color="auto"/>
      </w:divBdr>
    </w:div>
    <w:div w:id="440420184">
      <w:marLeft w:val="0"/>
      <w:marRight w:val="0"/>
      <w:marTop w:val="0"/>
      <w:marBottom w:val="0"/>
      <w:divBdr>
        <w:top w:val="none" w:sz="0" w:space="0" w:color="auto"/>
        <w:left w:val="none" w:sz="0" w:space="0" w:color="auto"/>
        <w:bottom w:val="none" w:sz="0" w:space="0" w:color="auto"/>
        <w:right w:val="none" w:sz="0" w:space="0" w:color="auto"/>
      </w:divBdr>
    </w:div>
    <w:div w:id="440420187">
      <w:marLeft w:val="0"/>
      <w:marRight w:val="0"/>
      <w:marTop w:val="0"/>
      <w:marBottom w:val="0"/>
      <w:divBdr>
        <w:top w:val="none" w:sz="0" w:space="0" w:color="auto"/>
        <w:left w:val="none" w:sz="0" w:space="0" w:color="auto"/>
        <w:bottom w:val="none" w:sz="0" w:space="0" w:color="auto"/>
        <w:right w:val="none" w:sz="0" w:space="0" w:color="auto"/>
      </w:divBdr>
    </w:div>
    <w:div w:id="440420189">
      <w:marLeft w:val="0"/>
      <w:marRight w:val="0"/>
      <w:marTop w:val="0"/>
      <w:marBottom w:val="0"/>
      <w:divBdr>
        <w:top w:val="none" w:sz="0" w:space="0" w:color="auto"/>
        <w:left w:val="none" w:sz="0" w:space="0" w:color="auto"/>
        <w:bottom w:val="none" w:sz="0" w:space="0" w:color="auto"/>
        <w:right w:val="none" w:sz="0" w:space="0" w:color="auto"/>
      </w:divBdr>
    </w:div>
    <w:div w:id="440420193">
      <w:marLeft w:val="0"/>
      <w:marRight w:val="0"/>
      <w:marTop w:val="0"/>
      <w:marBottom w:val="0"/>
      <w:divBdr>
        <w:top w:val="none" w:sz="0" w:space="0" w:color="auto"/>
        <w:left w:val="none" w:sz="0" w:space="0" w:color="auto"/>
        <w:bottom w:val="none" w:sz="0" w:space="0" w:color="auto"/>
        <w:right w:val="none" w:sz="0" w:space="0" w:color="auto"/>
      </w:divBdr>
      <w:divsChild>
        <w:div w:id="440418358">
          <w:marLeft w:val="0"/>
          <w:marRight w:val="0"/>
          <w:marTop w:val="0"/>
          <w:marBottom w:val="0"/>
          <w:divBdr>
            <w:top w:val="none" w:sz="0" w:space="0" w:color="auto"/>
            <w:left w:val="none" w:sz="0" w:space="0" w:color="auto"/>
            <w:bottom w:val="none" w:sz="0" w:space="0" w:color="auto"/>
            <w:right w:val="none" w:sz="0" w:space="0" w:color="auto"/>
          </w:divBdr>
          <w:divsChild>
            <w:div w:id="440418507">
              <w:marLeft w:val="0"/>
              <w:marRight w:val="0"/>
              <w:marTop w:val="0"/>
              <w:marBottom w:val="0"/>
              <w:divBdr>
                <w:top w:val="none" w:sz="0" w:space="0" w:color="auto"/>
                <w:left w:val="none" w:sz="0" w:space="0" w:color="auto"/>
                <w:bottom w:val="none" w:sz="0" w:space="0" w:color="auto"/>
                <w:right w:val="none" w:sz="0" w:space="0" w:color="auto"/>
              </w:divBdr>
              <w:divsChild>
                <w:div w:id="440418978">
                  <w:marLeft w:val="0"/>
                  <w:marRight w:val="0"/>
                  <w:marTop w:val="0"/>
                  <w:marBottom w:val="0"/>
                  <w:divBdr>
                    <w:top w:val="none" w:sz="0" w:space="0" w:color="auto"/>
                    <w:left w:val="none" w:sz="0" w:space="0" w:color="auto"/>
                    <w:bottom w:val="none" w:sz="0" w:space="0" w:color="auto"/>
                    <w:right w:val="none" w:sz="0" w:space="0" w:color="auto"/>
                  </w:divBdr>
                  <w:divsChild>
                    <w:div w:id="440419067">
                      <w:marLeft w:val="0"/>
                      <w:marRight w:val="0"/>
                      <w:marTop w:val="0"/>
                      <w:marBottom w:val="0"/>
                      <w:divBdr>
                        <w:top w:val="none" w:sz="0" w:space="0" w:color="auto"/>
                        <w:left w:val="none" w:sz="0" w:space="0" w:color="auto"/>
                        <w:bottom w:val="none" w:sz="0" w:space="0" w:color="auto"/>
                        <w:right w:val="none" w:sz="0" w:space="0" w:color="auto"/>
                      </w:divBdr>
                      <w:divsChild>
                        <w:div w:id="440420920">
                          <w:marLeft w:val="0"/>
                          <w:marRight w:val="0"/>
                          <w:marTop w:val="0"/>
                          <w:marBottom w:val="0"/>
                          <w:divBdr>
                            <w:top w:val="none" w:sz="0" w:space="0" w:color="auto"/>
                            <w:left w:val="none" w:sz="0" w:space="0" w:color="auto"/>
                            <w:bottom w:val="none" w:sz="0" w:space="0" w:color="auto"/>
                            <w:right w:val="none" w:sz="0" w:space="0" w:color="auto"/>
                          </w:divBdr>
                        </w:div>
                      </w:divsChild>
                    </w:div>
                    <w:div w:id="440420538">
                      <w:marLeft w:val="0"/>
                      <w:marRight w:val="0"/>
                      <w:marTop w:val="0"/>
                      <w:marBottom w:val="0"/>
                      <w:divBdr>
                        <w:top w:val="none" w:sz="0" w:space="0" w:color="auto"/>
                        <w:left w:val="none" w:sz="0" w:space="0" w:color="auto"/>
                        <w:bottom w:val="none" w:sz="0" w:space="0" w:color="auto"/>
                        <w:right w:val="none" w:sz="0" w:space="0" w:color="auto"/>
                      </w:divBdr>
                      <w:divsChild>
                        <w:div w:id="44042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20197">
          <w:marLeft w:val="0"/>
          <w:marRight w:val="0"/>
          <w:marTop w:val="0"/>
          <w:marBottom w:val="0"/>
          <w:divBdr>
            <w:top w:val="none" w:sz="0" w:space="0" w:color="auto"/>
            <w:left w:val="none" w:sz="0" w:space="0" w:color="auto"/>
            <w:bottom w:val="none" w:sz="0" w:space="0" w:color="auto"/>
            <w:right w:val="none" w:sz="0" w:space="0" w:color="auto"/>
          </w:divBdr>
        </w:div>
        <w:div w:id="440420572">
          <w:marLeft w:val="0"/>
          <w:marRight w:val="0"/>
          <w:marTop w:val="0"/>
          <w:marBottom w:val="0"/>
          <w:divBdr>
            <w:top w:val="none" w:sz="0" w:space="0" w:color="auto"/>
            <w:left w:val="none" w:sz="0" w:space="0" w:color="auto"/>
            <w:bottom w:val="none" w:sz="0" w:space="0" w:color="auto"/>
            <w:right w:val="none" w:sz="0" w:space="0" w:color="auto"/>
          </w:divBdr>
          <w:divsChild>
            <w:div w:id="440420789">
              <w:marLeft w:val="0"/>
              <w:marRight w:val="0"/>
              <w:marTop w:val="0"/>
              <w:marBottom w:val="0"/>
              <w:divBdr>
                <w:top w:val="none" w:sz="0" w:space="0" w:color="auto"/>
                <w:left w:val="none" w:sz="0" w:space="0" w:color="auto"/>
                <w:bottom w:val="none" w:sz="0" w:space="0" w:color="auto"/>
                <w:right w:val="none" w:sz="0" w:space="0" w:color="auto"/>
              </w:divBdr>
            </w:div>
          </w:divsChild>
        </w:div>
        <w:div w:id="440420856">
          <w:marLeft w:val="0"/>
          <w:marRight w:val="0"/>
          <w:marTop w:val="0"/>
          <w:marBottom w:val="0"/>
          <w:divBdr>
            <w:top w:val="none" w:sz="0" w:space="0" w:color="auto"/>
            <w:left w:val="none" w:sz="0" w:space="0" w:color="auto"/>
            <w:bottom w:val="none" w:sz="0" w:space="0" w:color="auto"/>
            <w:right w:val="none" w:sz="0" w:space="0" w:color="auto"/>
          </w:divBdr>
        </w:div>
      </w:divsChild>
    </w:div>
    <w:div w:id="440420198">
      <w:marLeft w:val="0"/>
      <w:marRight w:val="0"/>
      <w:marTop w:val="0"/>
      <w:marBottom w:val="0"/>
      <w:divBdr>
        <w:top w:val="none" w:sz="0" w:space="0" w:color="auto"/>
        <w:left w:val="none" w:sz="0" w:space="0" w:color="auto"/>
        <w:bottom w:val="none" w:sz="0" w:space="0" w:color="auto"/>
        <w:right w:val="none" w:sz="0" w:space="0" w:color="auto"/>
      </w:divBdr>
    </w:div>
    <w:div w:id="440420201">
      <w:marLeft w:val="0"/>
      <w:marRight w:val="0"/>
      <w:marTop w:val="0"/>
      <w:marBottom w:val="0"/>
      <w:divBdr>
        <w:top w:val="none" w:sz="0" w:space="0" w:color="auto"/>
        <w:left w:val="none" w:sz="0" w:space="0" w:color="auto"/>
        <w:bottom w:val="none" w:sz="0" w:space="0" w:color="auto"/>
        <w:right w:val="none" w:sz="0" w:space="0" w:color="auto"/>
      </w:divBdr>
    </w:div>
    <w:div w:id="440420205">
      <w:marLeft w:val="0"/>
      <w:marRight w:val="0"/>
      <w:marTop w:val="0"/>
      <w:marBottom w:val="0"/>
      <w:divBdr>
        <w:top w:val="none" w:sz="0" w:space="0" w:color="auto"/>
        <w:left w:val="none" w:sz="0" w:space="0" w:color="auto"/>
        <w:bottom w:val="none" w:sz="0" w:space="0" w:color="auto"/>
        <w:right w:val="none" w:sz="0" w:space="0" w:color="auto"/>
      </w:divBdr>
    </w:div>
    <w:div w:id="440420206">
      <w:marLeft w:val="0"/>
      <w:marRight w:val="0"/>
      <w:marTop w:val="0"/>
      <w:marBottom w:val="0"/>
      <w:divBdr>
        <w:top w:val="none" w:sz="0" w:space="0" w:color="auto"/>
        <w:left w:val="none" w:sz="0" w:space="0" w:color="auto"/>
        <w:bottom w:val="none" w:sz="0" w:space="0" w:color="auto"/>
        <w:right w:val="none" w:sz="0" w:space="0" w:color="auto"/>
      </w:divBdr>
      <w:divsChild>
        <w:div w:id="440420531">
          <w:marLeft w:val="0"/>
          <w:marRight w:val="0"/>
          <w:marTop w:val="0"/>
          <w:marBottom w:val="0"/>
          <w:divBdr>
            <w:top w:val="none" w:sz="0" w:space="0" w:color="auto"/>
            <w:left w:val="none" w:sz="0" w:space="0" w:color="auto"/>
            <w:bottom w:val="none" w:sz="0" w:space="0" w:color="auto"/>
            <w:right w:val="none" w:sz="0" w:space="0" w:color="auto"/>
          </w:divBdr>
        </w:div>
      </w:divsChild>
    </w:div>
    <w:div w:id="440420208">
      <w:marLeft w:val="0"/>
      <w:marRight w:val="0"/>
      <w:marTop w:val="0"/>
      <w:marBottom w:val="0"/>
      <w:divBdr>
        <w:top w:val="none" w:sz="0" w:space="0" w:color="auto"/>
        <w:left w:val="none" w:sz="0" w:space="0" w:color="auto"/>
        <w:bottom w:val="none" w:sz="0" w:space="0" w:color="auto"/>
        <w:right w:val="none" w:sz="0" w:space="0" w:color="auto"/>
      </w:divBdr>
    </w:div>
    <w:div w:id="440420210">
      <w:marLeft w:val="0"/>
      <w:marRight w:val="0"/>
      <w:marTop w:val="0"/>
      <w:marBottom w:val="0"/>
      <w:divBdr>
        <w:top w:val="none" w:sz="0" w:space="0" w:color="auto"/>
        <w:left w:val="none" w:sz="0" w:space="0" w:color="auto"/>
        <w:bottom w:val="none" w:sz="0" w:space="0" w:color="auto"/>
        <w:right w:val="none" w:sz="0" w:space="0" w:color="auto"/>
      </w:divBdr>
    </w:div>
    <w:div w:id="440420215">
      <w:marLeft w:val="0"/>
      <w:marRight w:val="0"/>
      <w:marTop w:val="0"/>
      <w:marBottom w:val="0"/>
      <w:divBdr>
        <w:top w:val="none" w:sz="0" w:space="0" w:color="auto"/>
        <w:left w:val="none" w:sz="0" w:space="0" w:color="auto"/>
        <w:bottom w:val="none" w:sz="0" w:space="0" w:color="auto"/>
        <w:right w:val="none" w:sz="0" w:space="0" w:color="auto"/>
      </w:divBdr>
    </w:div>
    <w:div w:id="440420216">
      <w:marLeft w:val="0"/>
      <w:marRight w:val="0"/>
      <w:marTop w:val="0"/>
      <w:marBottom w:val="0"/>
      <w:divBdr>
        <w:top w:val="none" w:sz="0" w:space="0" w:color="auto"/>
        <w:left w:val="none" w:sz="0" w:space="0" w:color="auto"/>
        <w:bottom w:val="none" w:sz="0" w:space="0" w:color="auto"/>
        <w:right w:val="none" w:sz="0" w:space="0" w:color="auto"/>
      </w:divBdr>
    </w:div>
    <w:div w:id="440420217">
      <w:marLeft w:val="0"/>
      <w:marRight w:val="0"/>
      <w:marTop w:val="0"/>
      <w:marBottom w:val="0"/>
      <w:divBdr>
        <w:top w:val="none" w:sz="0" w:space="0" w:color="auto"/>
        <w:left w:val="none" w:sz="0" w:space="0" w:color="auto"/>
        <w:bottom w:val="none" w:sz="0" w:space="0" w:color="auto"/>
        <w:right w:val="none" w:sz="0" w:space="0" w:color="auto"/>
      </w:divBdr>
    </w:div>
    <w:div w:id="440420219">
      <w:marLeft w:val="0"/>
      <w:marRight w:val="0"/>
      <w:marTop w:val="0"/>
      <w:marBottom w:val="0"/>
      <w:divBdr>
        <w:top w:val="none" w:sz="0" w:space="0" w:color="auto"/>
        <w:left w:val="none" w:sz="0" w:space="0" w:color="auto"/>
        <w:bottom w:val="none" w:sz="0" w:space="0" w:color="auto"/>
        <w:right w:val="none" w:sz="0" w:space="0" w:color="auto"/>
      </w:divBdr>
    </w:div>
    <w:div w:id="440420220">
      <w:marLeft w:val="0"/>
      <w:marRight w:val="0"/>
      <w:marTop w:val="0"/>
      <w:marBottom w:val="0"/>
      <w:divBdr>
        <w:top w:val="none" w:sz="0" w:space="0" w:color="auto"/>
        <w:left w:val="none" w:sz="0" w:space="0" w:color="auto"/>
        <w:bottom w:val="none" w:sz="0" w:space="0" w:color="auto"/>
        <w:right w:val="none" w:sz="0" w:space="0" w:color="auto"/>
      </w:divBdr>
    </w:div>
    <w:div w:id="440420221">
      <w:marLeft w:val="0"/>
      <w:marRight w:val="0"/>
      <w:marTop w:val="0"/>
      <w:marBottom w:val="0"/>
      <w:divBdr>
        <w:top w:val="none" w:sz="0" w:space="0" w:color="auto"/>
        <w:left w:val="none" w:sz="0" w:space="0" w:color="auto"/>
        <w:bottom w:val="none" w:sz="0" w:space="0" w:color="auto"/>
        <w:right w:val="none" w:sz="0" w:space="0" w:color="auto"/>
      </w:divBdr>
      <w:divsChild>
        <w:div w:id="440419469">
          <w:marLeft w:val="0"/>
          <w:marRight w:val="0"/>
          <w:marTop w:val="0"/>
          <w:marBottom w:val="0"/>
          <w:divBdr>
            <w:top w:val="none" w:sz="0" w:space="0" w:color="auto"/>
            <w:left w:val="none" w:sz="0" w:space="0" w:color="auto"/>
            <w:bottom w:val="none" w:sz="0" w:space="0" w:color="auto"/>
            <w:right w:val="none" w:sz="0" w:space="0" w:color="auto"/>
          </w:divBdr>
        </w:div>
        <w:div w:id="440420708">
          <w:marLeft w:val="0"/>
          <w:marRight w:val="0"/>
          <w:marTop w:val="0"/>
          <w:marBottom w:val="0"/>
          <w:divBdr>
            <w:top w:val="none" w:sz="0" w:space="0" w:color="auto"/>
            <w:left w:val="none" w:sz="0" w:space="0" w:color="auto"/>
            <w:bottom w:val="none" w:sz="0" w:space="0" w:color="auto"/>
            <w:right w:val="none" w:sz="0" w:space="0" w:color="auto"/>
          </w:divBdr>
          <w:divsChild>
            <w:div w:id="44041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226">
      <w:marLeft w:val="0"/>
      <w:marRight w:val="0"/>
      <w:marTop w:val="0"/>
      <w:marBottom w:val="0"/>
      <w:divBdr>
        <w:top w:val="none" w:sz="0" w:space="0" w:color="auto"/>
        <w:left w:val="none" w:sz="0" w:space="0" w:color="auto"/>
        <w:bottom w:val="none" w:sz="0" w:space="0" w:color="auto"/>
        <w:right w:val="none" w:sz="0" w:space="0" w:color="auto"/>
      </w:divBdr>
    </w:div>
    <w:div w:id="440420228">
      <w:marLeft w:val="0"/>
      <w:marRight w:val="0"/>
      <w:marTop w:val="0"/>
      <w:marBottom w:val="0"/>
      <w:divBdr>
        <w:top w:val="none" w:sz="0" w:space="0" w:color="auto"/>
        <w:left w:val="none" w:sz="0" w:space="0" w:color="auto"/>
        <w:bottom w:val="none" w:sz="0" w:space="0" w:color="auto"/>
        <w:right w:val="none" w:sz="0" w:space="0" w:color="auto"/>
      </w:divBdr>
    </w:div>
    <w:div w:id="440420230">
      <w:marLeft w:val="0"/>
      <w:marRight w:val="0"/>
      <w:marTop w:val="0"/>
      <w:marBottom w:val="0"/>
      <w:divBdr>
        <w:top w:val="none" w:sz="0" w:space="0" w:color="auto"/>
        <w:left w:val="none" w:sz="0" w:space="0" w:color="auto"/>
        <w:bottom w:val="none" w:sz="0" w:space="0" w:color="auto"/>
        <w:right w:val="none" w:sz="0" w:space="0" w:color="auto"/>
      </w:divBdr>
    </w:div>
    <w:div w:id="440420233">
      <w:marLeft w:val="0"/>
      <w:marRight w:val="0"/>
      <w:marTop w:val="0"/>
      <w:marBottom w:val="0"/>
      <w:divBdr>
        <w:top w:val="none" w:sz="0" w:space="0" w:color="auto"/>
        <w:left w:val="none" w:sz="0" w:space="0" w:color="auto"/>
        <w:bottom w:val="none" w:sz="0" w:space="0" w:color="auto"/>
        <w:right w:val="none" w:sz="0" w:space="0" w:color="auto"/>
      </w:divBdr>
    </w:div>
    <w:div w:id="440420236">
      <w:marLeft w:val="0"/>
      <w:marRight w:val="0"/>
      <w:marTop w:val="0"/>
      <w:marBottom w:val="0"/>
      <w:divBdr>
        <w:top w:val="none" w:sz="0" w:space="0" w:color="auto"/>
        <w:left w:val="none" w:sz="0" w:space="0" w:color="auto"/>
        <w:bottom w:val="none" w:sz="0" w:space="0" w:color="auto"/>
        <w:right w:val="none" w:sz="0" w:space="0" w:color="auto"/>
      </w:divBdr>
    </w:div>
    <w:div w:id="440420238">
      <w:marLeft w:val="0"/>
      <w:marRight w:val="0"/>
      <w:marTop w:val="0"/>
      <w:marBottom w:val="0"/>
      <w:divBdr>
        <w:top w:val="none" w:sz="0" w:space="0" w:color="auto"/>
        <w:left w:val="none" w:sz="0" w:space="0" w:color="auto"/>
        <w:bottom w:val="none" w:sz="0" w:space="0" w:color="auto"/>
        <w:right w:val="none" w:sz="0" w:space="0" w:color="auto"/>
      </w:divBdr>
    </w:div>
    <w:div w:id="440420241">
      <w:marLeft w:val="0"/>
      <w:marRight w:val="0"/>
      <w:marTop w:val="0"/>
      <w:marBottom w:val="0"/>
      <w:divBdr>
        <w:top w:val="none" w:sz="0" w:space="0" w:color="auto"/>
        <w:left w:val="none" w:sz="0" w:space="0" w:color="auto"/>
        <w:bottom w:val="none" w:sz="0" w:space="0" w:color="auto"/>
        <w:right w:val="none" w:sz="0" w:space="0" w:color="auto"/>
      </w:divBdr>
    </w:div>
    <w:div w:id="440420243">
      <w:marLeft w:val="0"/>
      <w:marRight w:val="0"/>
      <w:marTop w:val="0"/>
      <w:marBottom w:val="0"/>
      <w:divBdr>
        <w:top w:val="none" w:sz="0" w:space="0" w:color="auto"/>
        <w:left w:val="none" w:sz="0" w:space="0" w:color="auto"/>
        <w:bottom w:val="none" w:sz="0" w:space="0" w:color="auto"/>
        <w:right w:val="none" w:sz="0" w:space="0" w:color="auto"/>
      </w:divBdr>
    </w:div>
    <w:div w:id="440420244">
      <w:marLeft w:val="0"/>
      <w:marRight w:val="0"/>
      <w:marTop w:val="0"/>
      <w:marBottom w:val="0"/>
      <w:divBdr>
        <w:top w:val="none" w:sz="0" w:space="0" w:color="auto"/>
        <w:left w:val="none" w:sz="0" w:space="0" w:color="auto"/>
        <w:bottom w:val="none" w:sz="0" w:space="0" w:color="auto"/>
        <w:right w:val="none" w:sz="0" w:space="0" w:color="auto"/>
      </w:divBdr>
    </w:div>
    <w:div w:id="440420245">
      <w:marLeft w:val="0"/>
      <w:marRight w:val="0"/>
      <w:marTop w:val="0"/>
      <w:marBottom w:val="0"/>
      <w:divBdr>
        <w:top w:val="none" w:sz="0" w:space="0" w:color="auto"/>
        <w:left w:val="none" w:sz="0" w:space="0" w:color="auto"/>
        <w:bottom w:val="none" w:sz="0" w:space="0" w:color="auto"/>
        <w:right w:val="none" w:sz="0" w:space="0" w:color="auto"/>
      </w:divBdr>
    </w:div>
    <w:div w:id="440420246">
      <w:marLeft w:val="0"/>
      <w:marRight w:val="0"/>
      <w:marTop w:val="0"/>
      <w:marBottom w:val="0"/>
      <w:divBdr>
        <w:top w:val="none" w:sz="0" w:space="0" w:color="auto"/>
        <w:left w:val="none" w:sz="0" w:space="0" w:color="auto"/>
        <w:bottom w:val="none" w:sz="0" w:space="0" w:color="auto"/>
        <w:right w:val="none" w:sz="0" w:space="0" w:color="auto"/>
      </w:divBdr>
    </w:div>
    <w:div w:id="440420249">
      <w:marLeft w:val="0"/>
      <w:marRight w:val="0"/>
      <w:marTop w:val="0"/>
      <w:marBottom w:val="0"/>
      <w:divBdr>
        <w:top w:val="none" w:sz="0" w:space="0" w:color="auto"/>
        <w:left w:val="none" w:sz="0" w:space="0" w:color="auto"/>
        <w:bottom w:val="none" w:sz="0" w:space="0" w:color="auto"/>
        <w:right w:val="none" w:sz="0" w:space="0" w:color="auto"/>
      </w:divBdr>
    </w:div>
    <w:div w:id="440420252">
      <w:marLeft w:val="0"/>
      <w:marRight w:val="0"/>
      <w:marTop w:val="0"/>
      <w:marBottom w:val="0"/>
      <w:divBdr>
        <w:top w:val="none" w:sz="0" w:space="0" w:color="auto"/>
        <w:left w:val="none" w:sz="0" w:space="0" w:color="auto"/>
        <w:bottom w:val="none" w:sz="0" w:space="0" w:color="auto"/>
        <w:right w:val="none" w:sz="0" w:space="0" w:color="auto"/>
      </w:divBdr>
      <w:divsChild>
        <w:div w:id="440418256">
          <w:marLeft w:val="0"/>
          <w:marRight w:val="0"/>
          <w:marTop w:val="0"/>
          <w:marBottom w:val="0"/>
          <w:divBdr>
            <w:top w:val="none" w:sz="0" w:space="0" w:color="auto"/>
            <w:left w:val="none" w:sz="0" w:space="0" w:color="auto"/>
            <w:bottom w:val="none" w:sz="0" w:space="0" w:color="auto"/>
            <w:right w:val="none" w:sz="0" w:space="0" w:color="auto"/>
          </w:divBdr>
        </w:div>
        <w:div w:id="440418960">
          <w:marLeft w:val="0"/>
          <w:marRight w:val="0"/>
          <w:marTop w:val="0"/>
          <w:marBottom w:val="0"/>
          <w:divBdr>
            <w:top w:val="none" w:sz="0" w:space="0" w:color="auto"/>
            <w:left w:val="none" w:sz="0" w:space="0" w:color="auto"/>
            <w:bottom w:val="none" w:sz="0" w:space="0" w:color="auto"/>
            <w:right w:val="none" w:sz="0" w:space="0" w:color="auto"/>
          </w:divBdr>
          <w:divsChild>
            <w:div w:id="440418964">
              <w:marLeft w:val="0"/>
              <w:marRight w:val="0"/>
              <w:marTop w:val="0"/>
              <w:marBottom w:val="0"/>
              <w:divBdr>
                <w:top w:val="none" w:sz="0" w:space="0" w:color="auto"/>
                <w:left w:val="none" w:sz="0" w:space="0" w:color="auto"/>
                <w:bottom w:val="none" w:sz="0" w:space="0" w:color="auto"/>
                <w:right w:val="none" w:sz="0" w:space="0" w:color="auto"/>
              </w:divBdr>
            </w:div>
            <w:div w:id="440420876">
              <w:marLeft w:val="0"/>
              <w:marRight w:val="0"/>
              <w:marTop w:val="0"/>
              <w:marBottom w:val="0"/>
              <w:divBdr>
                <w:top w:val="none" w:sz="0" w:space="0" w:color="auto"/>
                <w:left w:val="none" w:sz="0" w:space="0" w:color="auto"/>
                <w:bottom w:val="none" w:sz="0" w:space="0" w:color="auto"/>
                <w:right w:val="none" w:sz="0" w:space="0" w:color="auto"/>
              </w:divBdr>
              <w:divsChild>
                <w:div w:id="44041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558">
          <w:marLeft w:val="0"/>
          <w:marRight w:val="0"/>
          <w:marTop w:val="0"/>
          <w:marBottom w:val="0"/>
          <w:divBdr>
            <w:top w:val="none" w:sz="0" w:space="0" w:color="auto"/>
            <w:left w:val="none" w:sz="0" w:space="0" w:color="auto"/>
            <w:bottom w:val="none" w:sz="0" w:space="0" w:color="auto"/>
            <w:right w:val="none" w:sz="0" w:space="0" w:color="auto"/>
          </w:divBdr>
        </w:div>
        <w:div w:id="440420346">
          <w:marLeft w:val="0"/>
          <w:marRight w:val="0"/>
          <w:marTop w:val="0"/>
          <w:marBottom w:val="0"/>
          <w:divBdr>
            <w:top w:val="none" w:sz="0" w:space="0" w:color="auto"/>
            <w:left w:val="none" w:sz="0" w:space="0" w:color="auto"/>
            <w:bottom w:val="none" w:sz="0" w:space="0" w:color="auto"/>
            <w:right w:val="none" w:sz="0" w:space="0" w:color="auto"/>
          </w:divBdr>
        </w:div>
      </w:divsChild>
    </w:div>
    <w:div w:id="440420253">
      <w:marLeft w:val="0"/>
      <w:marRight w:val="0"/>
      <w:marTop w:val="0"/>
      <w:marBottom w:val="0"/>
      <w:divBdr>
        <w:top w:val="none" w:sz="0" w:space="0" w:color="auto"/>
        <w:left w:val="none" w:sz="0" w:space="0" w:color="auto"/>
        <w:bottom w:val="none" w:sz="0" w:space="0" w:color="auto"/>
        <w:right w:val="none" w:sz="0" w:space="0" w:color="auto"/>
      </w:divBdr>
    </w:div>
    <w:div w:id="440420258">
      <w:marLeft w:val="0"/>
      <w:marRight w:val="0"/>
      <w:marTop w:val="0"/>
      <w:marBottom w:val="0"/>
      <w:divBdr>
        <w:top w:val="none" w:sz="0" w:space="0" w:color="auto"/>
        <w:left w:val="none" w:sz="0" w:space="0" w:color="auto"/>
        <w:bottom w:val="none" w:sz="0" w:space="0" w:color="auto"/>
        <w:right w:val="none" w:sz="0" w:space="0" w:color="auto"/>
      </w:divBdr>
    </w:div>
    <w:div w:id="440420259">
      <w:marLeft w:val="0"/>
      <w:marRight w:val="0"/>
      <w:marTop w:val="0"/>
      <w:marBottom w:val="0"/>
      <w:divBdr>
        <w:top w:val="none" w:sz="0" w:space="0" w:color="auto"/>
        <w:left w:val="none" w:sz="0" w:space="0" w:color="auto"/>
        <w:bottom w:val="none" w:sz="0" w:space="0" w:color="auto"/>
        <w:right w:val="none" w:sz="0" w:space="0" w:color="auto"/>
      </w:divBdr>
    </w:div>
    <w:div w:id="440420261">
      <w:marLeft w:val="0"/>
      <w:marRight w:val="0"/>
      <w:marTop w:val="0"/>
      <w:marBottom w:val="0"/>
      <w:divBdr>
        <w:top w:val="none" w:sz="0" w:space="0" w:color="auto"/>
        <w:left w:val="none" w:sz="0" w:space="0" w:color="auto"/>
        <w:bottom w:val="none" w:sz="0" w:space="0" w:color="auto"/>
        <w:right w:val="none" w:sz="0" w:space="0" w:color="auto"/>
      </w:divBdr>
    </w:div>
    <w:div w:id="440420263">
      <w:marLeft w:val="0"/>
      <w:marRight w:val="0"/>
      <w:marTop w:val="0"/>
      <w:marBottom w:val="0"/>
      <w:divBdr>
        <w:top w:val="none" w:sz="0" w:space="0" w:color="auto"/>
        <w:left w:val="none" w:sz="0" w:space="0" w:color="auto"/>
        <w:bottom w:val="none" w:sz="0" w:space="0" w:color="auto"/>
        <w:right w:val="none" w:sz="0" w:space="0" w:color="auto"/>
      </w:divBdr>
    </w:div>
    <w:div w:id="440420268">
      <w:marLeft w:val="0"/>
      <w:marRight w:val="0"/>
      <w:marTop w:val="0"/>
      <w:marBottom w:val="0"/>
      <w:divBdr>
        <w:top w:val="none" w:sz="0" w:space="0" w:color="auto"/>
        <w:left w:val="none" w:sz="0" w:space="0" w:color="auto"/>
        <w:bottom w:val="none" w:sz="0" w:space="0" w:color="auto"/>
        <w:right w:val="none" w:sz="0" w:space="0" w:color="auto"/>
      </w:divBdr>
    </w:div>
    <w:div w:id="440420270">
      <w:marLeft w:val="0"/>
      <w:marRight w:val="0"/>
      <w:marTop w:val="0"/>
      <w:marBottom w:val="0"/>
      <w:divBdr>
        <w:top w:val="none" w:sz="0" w:space="0" w:color="auto"/>
        <w:left w:val="none" w:sz="0" w:space="0" w:color="auto"/>
        <w:bottom w:val="none" w:sz="0" w:space="0" w:color="auto"/>
        <w:right w:val="none" w:sz="0" w:space="0" w:color="auto"/>
      </w:divBdr>
      <w:divsChild>
        <w:div w:id="440419787">
          <w:marLeft w:val="0"/>
          <w:marRight w:val="0"/>
          <w:marTop w:val="0"/>
          <w:marBottom w:val="0"/>
          <w:divBdr>
            <w:top w:val="none" w:sz="0" w:space="0" w:color="auto"/>
            <w:left w:val="none" w:sz="0" w:space="0" w:color="auto"/>
            <w:bottom w:val="none" w:sz="0" w:space="0" w:color="auto"/>
            <w:right w:val="none" w:sz="0" w:space="0" w:color="auto"/>
          </w:divBdr>
        </w:div>
      </w:divsChild>
    </w:div>
    <w:div w:id="440420276">
      <w:marLeft w:val="0"/>
      <w:marRight w:val="0"/>
      <w:marTop w:val="0"/>
      <w:marBottom w:val="0"/>
      <w:divBdr>
        <w:top w:val="none" w:sz="0" w:space="0" w:color="auto"/>
        <w:left w:val="none" w:sz="0" w:space="0" w:color="auto"/>
        <w:bottom w:val="none" w:sz="0" w:space="0" w:color="auto"/>
        <w:right w:val="none" w:sz="0" w:space="0" w:color="auto"/>
      </w:divBdr>
      <w:divsChild>
        <w:div w:id="440418630">
          <w:marLeft w:val="0"/>
          <w:marRight w:val="0"/>
          <w:marTop w:val="0"/>
          <w:marBottom w:val="0"/>
          <w:divBdr>
            <w:top w:val="none" w:sz="0" w:space="0" w:color="auto"/>
            <w:left w:val="none" w:sz="0" w:space="0" w:color="auto"/>
            <w:bottom w:val="none" w:sz="0" w:space="0" w:color="auto"/>
            <w:right w:val="none" w:sz="0" w:space="0" w:color="auto"/>
          </w:divBdr>
        </w:div>
      </w:divsChild>
    </w:div>
    <w:div w:id="440420278">
      <w:marLeft w:val="0"/>
      <w:marRight w:val="0"/>
      <w:marTop w:val="0"/>
      <w:marBottom w:val="0"/>
      <w:divBdr>
        <w:top w:val="none" w:sz="0" w:space="0" w:color="auto"/>
        <w:left w:val="none" w:sz="0" w:space="0" w:color="auto"/>
        <w:bottom w:val="none" w:sz="0" w:space="0" w:color="auto"/>
        <w:right w:val="none" w:sz="0" w:space="0" w:color="auto"/>
      </w:divBdr>
    </w:div>
    <w:div w:id="440420279">
      <w:marLeft w:val="0"/>
      <w:marRight w:val="0"/>
      <w:marTop w:val="0"/>
      <w:marBottom w:val="0"/>
      <w:divBdr>
        <w:top w:val="none" w:sz="0" w:space="0" w:color="auto"/>
        <w:left w:val="none" w:sz="0" w:space="0" w:color="auto"/>
        <w:bottom w:val="none" w:sz="0" w:space="0" w:color="auto"/>
        <w:right w:val="none" w:sz="0" w:space="0" w:color="auto"/>
      </w:divBdr>
    </w:div>
    <w:div w:id="440420283">
      <w:marLeft w:val="0"/>
      <w:marRight w:val="0"/>
      <w:marTop w:val="0"/>
      <w:marBottom w:val="0"/>
      <w:divBdr>
        <w:top w:val="none" w:sz="0" w:space="0" w:color="auto"/>
        <w:left w:val="none" w:sz="0" w:space="0" w:color="auto"/>
        <w:bottom w:val="none" w:sz="0" w:space="0" w:color="auto"/>
        <w:right w:val="none" w:sz="0" w:space="0" w:color="auto"/>
      </w:divBdr>
      <w:divsChild>
        <w:div w:id="440418321">
          <w:marLeft w:val="0"/>
          <w:marRight w:val="0"/>
          <w:marTop w:val="0"/>
          <w:marBottom w:val="0"/>
          <w:divBdr>
            <w:top w:val="none" w:sz="0" w:space="0" w:color="auto"/>
            <w:left w:val="none" w:sz="0" w:space="0" w:color="auto"/>
            <w:bottom w:val="none" w:sz="0" w:space="0" w:color="auto"/>
            <w:right w:val="none" w:sz="0" w:space="0" w:color="auto"/>
          </w:divBdr>
        </w:div>
        <w:div w:id="440419858">
          <w:marLeft w:val="0"/>
          <w:marRight w:val="0"/>
          <w:marTop w:val="0"/>
          <w:marBottom w:val="0"/>
          <w:divBdr>
            <w:top w:val="none" w:sz="0" w:space="0" w:color="auto"/>
            <w:left w:val="none" w:sz="0" w:space="0" w:color="auto"/>
            <w:bottom w:val="none" w:sz="0" w:space="0" w:color="auto"/>
            <w:right w:val="none" w:sz="0" w:space="0" w:color="auto"/>
          </w:divBdr>
        </w:div>
      </w:divsChild>
    </w:div>
    <w:div w:id="440420286">
      <w:marLeft w:val="0"/>
      <w:marRight w:val="0"/>
      <w:marTop w:val="0"/>
      <w:marBottom w:val="0"/>
      <w:divBdr>
        <w:top w:val="none" w:sz="0" w:space="0" w:color="auto"/>
        <w:left w:val="none" w:sz="0" w:space="0" w:color="auto"/>
        <w:bottom w:val="none" w:sz="0" w:space="0" w:color="auto"/>
        <w:right w:val="none" w:sz="0" w:space="0" w:color="auto"/>
      </w:divBdr>
    </w:div>
    <w:div w:id="440420288">
      <w:marLeft w:val="0"/>
      <w:marRight w:val="0"/>
      <w:marTop w:val="0"/>
      <w:marBottom w:val="0"/>
      <w:divBdr>
        <w:top w:val="none" w:sz="0" w:space="0" w:color="auto"/>
        <w:left w:val="none" w:sz="0" w:space="0" w:color="auto"/>
        <w:bottom w:val="none" w:sz="0" w:space="0" w:color="auto"/>
        <w:right w:val="none" w:sz="0" w:space="0" w:color="auto"/>
      </w:divBdr>
    </w:div>
    <w:div w:id="440420289">
      <w:marLeft w:val="0"/>
      <w:marRight w:val="0"/>
      <w:marTop w:val="0"/>
      <w:marBottom w:val="0"/>
      <w:divBdr>
        <w:top w:val="none" w:sz="0" w:space="0" w:color="auto"/>
        <w:left w:val="none" w:sz="0" w:space="0" w:color="auto"/>
        <w:bottom w:val="none" w:sz="0" w:space="0" w:color="auto"/>
        <w:right w:val="none" w:sz="0" w:space="0" w:color="auto"/>
      </w:divBdr>
    </w:div>
    <w:div w:id="440420292">
      <w:marLeft w:val="0"/>
      <w:marRight w:val="0"/>
      <w:marTop w:val="0"/>
      <w:marBottom w:val="0"/>
      <w:divBdr>
        <w:top w:val="none" w:sz="0" w:space="0" w:color="auto"/>
        <w:left w:val="none" w:sz="0" w:space="0" w:color="auto"/>
        <w:bottom w:val="none" w:sz="0" w:space="0" w:color="auto"/>
        <w:right w:val="none" w:sz="0" w:space="0" w:color="auto"/>
      </w:divBdr>
    </w:div>
    <w:div w:id="440420293">
      <w:marLeft w:val="0"/>
      <w:marRight w:val="0"/>
      <w:marTop w:val="0"/>
      <w:marBottom w:val="0"/>
      <w:divBdr>
        <w:top w:val="none" w:sz="0" w:space="0" w:color="auto"/>
        <w:left w:val="none" w:sz="0" w:space="0" w:color="auto"/>
        <w:bottom w:val="none" w:sz="0" w:space="0" w:color="auto"/>
        <w:right w:val="none" w:sz="0" w:space="0" w:color="auto"/>
      </w:divBdr>
    </w:div>
    <w:div w:id="440420296">
      <w:marLeft w:val="0"/>
      <w:marRight w:val="0"/>
      <w:marTop w:val="0"/>
      <w:marBottom w:val="0"/>
      <w:divBdr>
        <w:top w:val="none" w:sz="0" w:space="0" w:color="auto"/>
        <w:left w:val="none" w:sz="0" w:space="0" w:color="auto"/>
        <w:bottom w:val="none" w:sz="0" w:space="0" w:color="auto"/>
        <w:right w:val="none" w:sz="0" w:space="0" w:color="auto"/>
      </w:divBdr>
      <w:divsChild>
        <w:div w:id="440418834">
          <w:marLeft w:val="0"/>
          <w:marRight w:val="0"/>
          <w:marTop w:val="0"/>
          <w:marBottom w:val="0"/>
          <w:divBdr>
            <w:top w:val="none" w:sz="0" w:space="0" w:color="auto"/>
            <w:left w:val="none" w:sz="0" w:space="0" w:color="auto"/>
            <w:bottom w:val="none" w:sz="0" w:space="0" w:color="auto"/>
            <w:right w:val="none" w:sz="0" w:space="0" w:color="auto"/>
          </w:divBdr>
          <w:divsChild>
            <w:div w:id="440419249">
              <w:marLeft w:val="0"/>
              <w:marRight w:val="0"/>
              <w:marTop w:val="0"/>
              <w:marBottom w:val="0"/>
              <w:divBdr>
                <w:top w:val="none" w:sz="0" w:space="0" w:color="auto"/>
                <w:left w:val="none" w:sz="0" w:space="0" w:color="auto"/>
                <w:bottom w:val="none" w:sz="0" w:space="0" w:color="auto"/>
                <w:right w:val="none" w:sz="0" w:space="0" w:color="auto"/>
              </w:divBdr>
            </w:div>
          </w:divsChild>
        </w:div>
        <w:div w:id="440419574">
          <w:marLeft w:val="0"/>
          <w:marRight w:val="0"/>
          <w:marTop w:val="0"/>
          <w:marBottom w:val="0"/>
          <w:divBdr>
            <w:top w:val="none" w:sz="0" w:space="0" w:color="auto"/>
            <w:left w:val="none" w:sz="0" w:space="0" w:color="auto"/>
            <w:bottom w:val="none" w:sz="0" w:space="0" w:color="auto"/>
            <w:right w:val="none" w:sz="0" w:space="0" w:color="auto"/>
          </w:divBdr>
        </w:div>
      </w:divsChild>
    </w:div>
    <w:div w:id="440420297">
      <w:marLeft w:val="0"/>
      <w:marRight w:val="0"/>
      <w:marTop w:val="0"/>
      <w:marBottom w:val="0"/>
      <w:divBdr>
        <w:top w:val="none" w:sz="0" w:space="0" w:color="auto"/>
        <w:left w:val="none" w:sz="0" w:space="0" w:color="auto"/>
        <w:bottom w:val="none" w:sz="0" w:space="0" w:color="auto"/>
        <w:right w:val="none" w:sz="0" w:space="0" w:color="auto"/>
      </w:divBdr>
      <w:divsChild>
        <w:div w:id="440420474">
          <w:marLeft w:val="0"/>
          <w:marRight w:val="0"/>
          <w:marTop w:val="0"/>
          <w:marBottom w:val="0"/>
          <w:divBdr>
            <w:top w:val="none" w:sz="0" w:space="0" w:color="auto"/>
            <w:left w:val="none" w:sz="0" w:space="0" w:color="auto"/>
            <w:bottom w:val="none" w:sz="0" w:space="0" w:color="auto"/>
            <w:right w:val="none" w:sz="0" w:space="0" w:color="auto"/>
          </w:divBdr>
          <w:divsChild>
            <w:div w:id="440418801">
              <w:marLeft w:val="0"/>
              <w:marRight w:val="0"/>
              <w:marTop w:val="0"/>
              <w:marBottom w:val="0"/>
              <w:divBdr>
                <w:top w:val="none" w:sz="0" w:space="0" w:color="auto"/>
                <w:left w:val="none" w:sz="0" w:space="0" w:color="auto"/>
                <w:bottom w:val="none" w:sz="0" w:space="0" w:color="auto"/>
                <w:right w:val="none" w:sz="0" w:space="0" w:color="auto"/>
              </w:divBdr>
            </w:div>
            <w:div w:id="44041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299">
      <w:marLeft w:val="0"/>
      <w:marRight w:val="0"/>
      <w:marTop w:val="0"/>
      <w:marBottom w:val="0"/>
      <w:divBdr>
        <w:top w:val="none" w:sz="0" w:space="0" w:color="auto"/>
        <w:left w:val="none" w:sz="0" w:space="0" w:color="auto"/>
        <w:bottom w:val="none" w:sz="0" w:space="0" w:color="auto"/>
        <w:right w:val="none" w:sz="0" w:space="0" w:color="auto"/>
      </w:divBdr>
    </w:div>
    <w:div w:id="440420302">
      <w:marLeft w:val="0"/>
      <w:marRight w:val="0"/>
      <w:marTop w:val="0"/>
      <w:marBottom w:val="0"/>
      <w:divBdr>
        <w:top w:val="none" w:sz="0" w:space="0" w:color="auto"/>
        <w:left w:val="none" w:sz="0" w:space="0" w:color="auto"/>
        <w:bottom w:val="none" w:sz="0" w:space="0" w:color="auto"/>
        <w:right w:val="none" w:sz="0" w:space="0" w:color="auto"/>
      </w:divBdr>
      <w:divsChild>
        <w:div w:id="440418910">
          <w:marLeft w:val="0"/>
          <w:marRight w:val="0"/>
          <w:marTop w:val="0"/>
          <w:marBottom w:val="0"/>
          <w:divBdr>
            <w:top w:val="none" w:sz="0" w:space="0" w:color="auto"/>
            <w:left w:val="none" w:sz="0" w:space="0" w:color="auto"/>
            <w:bottom w:val="none" w:sz="0" w:space="0" w:color="auto"/>
            <w:right w:val="none" w:sz="0" w:space="0" w:color="auto"/>
          </w:divBdr>
          <w:divsChild>
            <w:div w:id="440418730">
              <w:marLeft w:val="0"/>
              <w:marRight w:val="0"/>
              <w:marTop w:val="0"/>
              <w:marBottom w:val="0"/>
              <w:divBdr>
                <w:top w:val="none" w:sz="0" w:space="0" w:color="auto"/>
                <w:left w:val="none" w:sz="0" w:space="0" w:color="auto"/>
                <w:bottom w:val="none" w:sz="0" w:space="0" w:color="auto"/>
                <w:right w:val="none" w:sz="0" w:space="0" w:color="auto"/>
              </w:divBdr>
              <w:divsChild>
                <w:div w:id="440418337">
                  <w:marLeft w:val="0"/>
                  <w:marRight w:val="0"/>
                  <w:marTop w:val="0"/>
                  <w:marBottom w:val="0"/>
                  <w:divBdr>
                    <w:top w:val="none" w:sz="0" w:space="0" w:color="auto"/>
                    <w:left w:val="none" w:sz="0" w:space="0" w:color="auto"/>
                    <w:bottom w:val="none" w:sz="0" w:space="0" w:color="auto"/>
                    <w:right w:val="none" w:sz="0" w:space="0" w:color="auto"/>
                  </w:divBdr>
                  <w:divsChild>
                    <w:div w:id="440419347">
                      <w:marLeft w:val="0"/>
                      <w:marRight w:val="0"/>
                      <w:marTop w:val="0"/>
                      <w:marBottom w:val="0"/>
                      <w:divBdr>
                        <w:top w:val="none" w:sz="0" w:space="0" w:color="auto"/>
                        <w:left w:val="none" w:sz="0" w:space="0" w:color="auto"/>
                        <w:bottom w:val="none" w:sz="0" w:space="0" w:color="auto"/>
                        <w:right w:val="none" w:sz="0" w:space="0" w:color="auto"/>
                      </w:divBdr>
                      <w:divsChild>
                        <w:div w:id="440418797">
                          <w:marLeft w:val="0"/>
                          <w:marRight w:val="0"/>
                          <w:marTop w:val="0"/>
                          <w:marBottom w:val="0"/>
                          <w:divBdr>
                            <w:top w:val="none" w:sz="0" w:space="0" w:color="auto"/>
                            <w:left w:val="none" w:sz="0" w:space="0" w:color="auto"/>
                            <w:bottom w:val="none" w:sz="0" w:space="0" w:color="auto"/>
                            <w:right w:val="none" w:sz="0" w:space="0" w:color="auto"/>
                          </w:divBdr>
                          <w:divsChild>
                            <w:div w:id="440419021">
                              <w:marLeft w:val="0"/>
                              <w:marRight w:val="0"/>
                              <w:marTop w:val="0"/>
                              <w:marBottom w:val="0"/>
                              <w:divBdr>
                                <w:top w:val="none" w:sz="0" w:space="0" w:color="auto"/>
                                <w:left w:val="none" w:sz="0" w:space="0" w:color="auto"/>
                                <w:bottom w:val="none" w:sz="0" w:space="0" w:color="auto"/>
                                <w:right w:val="none" w:sz="0" w:space="0" w:color="auto"/>
                              </w:divBdr>
                              <w:divsChild>
                                <w:div w:id="440419645">
                                  <w:marLeft w:val="0"/>
                                  <w:marRight w:val="0"/>
                                  <w:marTop w:val="0"/>
                                  <w:marBottom w:val="0"/>
                                  <w:divBdr>
                                    <w:top w:val="none" w:sz="0" w:space="0" w:color="auto"/>
                                    <w:left w:val="none" w:sz="0" w:space="0" w:color="auto"/>
                                    <w:bottom w:val="none" w:sz="0" w:space="0" w:color="auto"/>
                                    <w:right w:val="none" w:sz="0" w:space="0" w:color="auto"/>
                                  </w:divBdr>
                                  <w:divsChild>
                                    <w:div w:id="440418481">
                                      <w:marLeft w:val="0"/>
                                      <w:marRight w:val="0"/>
                                      <w:marTop w:val="0"/>
                                      <w:marBottom w:val="0"/>
                                      <w:divBdr>
                                        <w:top w:val="none" w:sz="0" w:space="0" w:color="auto"/>
                                        <w:left w:val="none" w:sz="0" w:space="0" w:color="auto"/>
                                        <w:bottom w:val="none" w:sz="0" w:space="0" w:color="auto"/>
                                        <w:right w:val="none" w:sz="0" w:space="0" w:color="auto"/>
                                      </w:divBdr>
                                      <w:divsChild>
                                        <w:div w:id="440418729">
                                          <w:marLeft w:val="0"/>
                                          <w:marRight w:val="0"/>
                                          <w:marTop w:val="0"/>
                                          <w:marBottom w:val="0"/>
                                          <w:divBdr>
                                            <w:top w:val="none" w:sz="0" w:space="0" w:color="auto"/>
                                            <w:left w:val="none" w:sz="0" w:space="0" w:color="auto"/>
                                            <w:bottom w:val="none" w:sz="0" w:space="0" w:color="auto"/>
                                            <w:right w:val="none" w:sz="0" w:space="0" w:color="auto"/>
                                          </w:divBdr>
                                          <w:divsChild>
                                            <w:div w:id="440420758">
                                              <w:marLeft w:val="0"/>
                                              <w:marRight w:val="0"/>
                                              <w:marTop w:val="0"/>
                                              <w:marBottom w:val="0"/>
                                              <w:divBdr>
                                                <w:top w:val="none" w:sz="0" w:space="0" w:color="auto"/>
                                                <w:left w:val="none" w:sz="0" w:space="0" w:color="auto"/>
                                                <w:bottom w:val="none" w:sz="0" w:space="0" w:color="auto"/>
                                                <w:right w:val="none" w:sz="0" w:space="0" w:color="auto"/>
                                              </w:divBdr>
                                              <w:divsChild>
                                                <w:div w:id="440418397">
                                                  <w:marLeft w:val="0"/>
                                                  <w:marRight w:val="0"/>
                                                  <w:marTop w:val="0"/>
                                                  <w:marBottom w:val="0"/>
                                                  <w:divBdr>
                                                    <w:top w:val="none" w:sz="0" w:space="0" w:color="auto"/>
                                                    <w:left w:val="none" w:sz="0" w:space="0" w:color="auto"/>
                                                    <w:bottom w:val="none" w:sz="0" w:space="0" w:color="auto"/>
                                                    <w:right w:val="none" w:sz="0" w:space="0" w:color="auto"/>
                                                  </w:divBdr>
                                                  <w:divsChild>
                                                    <w:div w:id="4404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0420304">
      <w:marLeft w:val="0"/>
      <w:marRight w:val="0"/>
      <w:marTop w:val="0"/>
      <w:marBottom w:val="0"/>
      <w:divBdr>
        <w:top w:val="none" w:sz="0" w:space="0" w:color="auto"/>
        <w:left w:val="none" w:sz="0" w:space="0" w:color="auto"/>
        <w:bottom w:val="none" w:sz="0" w:space="0" w:color="auto"/>
        <w:right w:val="none" w:sz="0" w:space="0" w:color="auto"/>
      </w:divBdr>
    </w:div>
    <w:div w:id="440420305">
      <w:marLeft w:val="0"/>
      <w:marRight w:val="0"/>
      <w:marTop w:val="0"/>
      <w:marBottom w:val="0"/>
      <w:divBdr>
        <w:top w:val="none" w:sz="0" w:space="0" w:color="auto"/>
        <w:left w:val="none" w:sz="0" w:space="0" w:color="auto"/>
        <w:bottom w:val="none" w:sz="0" w:space="0" w:color="auto"/>
        <w:right w:val="none" w:sz="0" w:space="0" w:color="auto"/>
      </w:divBdr>
    </w:div>
    <w:div w:id="440420307">
      <w:marLeft w:val="0"/>
      <w:marRight w:val="0"/>
      <w:marTop w:val="0"/>
      <w:marBottom w:val="0"/>
      <w:divBdr>
        <w:top w:val="none" w:sz="0" w:space="0" w:color="auto"/>
        <w:left w:val="none" w:sz="0" w:space="0" w:color="auto"/>
        <w:bottom w:val="none" w:sz="0" w:space="0" w:color="auto"/>
        <w:right w:val="none" w:sz="0" w:space="0" w:color="auto"/>
      </w:divBdr>
      <w:divsChild>
        <w:div w:id="440418268">
          <w:marLeft w:val="0"/>
          <w:marRight w:val="0"/>
          <w:marTop w:val="0"/>
          <w:marBottom w:val="0"/>
          <w:divBdr>
            <w:top w:val="none" w:sz="0" w:space="0" w:color="auto"/>
            <w:left w:val="none" w:sz="0" w:space="0" w:color="auto"/>
            <w:bottom w:val="none" w:sz="0" w:space="0" w:color="auto"/>
            <w:right w:val="none" w:sz="0" w:space="0" w:color="auto"/>
          </w:divBdr>
          <w:divsChild>
            <w:div w:id="440420752">
              <w:marLeft w:val="0"/>
              <w:marRight w:val="0"/>
              <w:marTop w:val="0"/>
              <w:marBottom w:val="0"/>
              <w:divBdr>
                <w:top w:val="none" w:sz="0" w:space="0" w:color="auto"/>
                <w:left w:val="none" w:sz="0" w:space="0" w:color="auto"/>
                <w:bottom w:val="none" w:sz="0" w:space="0" w:color="auto"/>
                <w:right w:val="none" w:sz="0" w:space="0" w:color="auto"/>
              </w:divBdr>
              <w:divsChild>
                <w:div w:id="44042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20308">
      <w:marLeft w:val="0"/>
      <w:marRight w:val="0"/>
      <w:marTop w:val="0"/>
      <w:marBottom w:val="0"/>
      <w:divBdr>
        <w:top w:val="none" w:sz="0" w:space="0" w:color="auto"/>
        <w:left w:val="none" w:sz="0" w:space="0" w:color="auto"/>
        <w:bottom w:val="none" w:sz="0" w:space="0" w:color="auto"/>
        <w:right w:val="none" w:sz="0" w:space="0" w:color="auto"/>
      </w:divBdr>
      <w:divsChild>
        <w:div w:id="440419491">
          <w:marLeft w:val="0"/>
          <w:marRight w:val="0"/>
          <w:marTop w:val="0"/>
          <w:marBottom w:val="0"/>
          <w:divBdr>
            <w:top w:val="none" w:sz="0" w:space="0" w:color="auto"/>
            <w:left w:val="none" w:sz="0" w:space="0" w:color="auto"/>
            <w:bottom w:val="none" w:sz="0" w:space="0" w:color="auto"/>
            <w:right w:val="none" w:sz="0" w:space="0" w:color="auto"/>
          </w:divBdr>
          <w:divsChild>
            <w:div w:id="440419583">
              <w:marLeft w:val="0"/>
              <w:marRight w:val="0"/>
              <w:marTop w:val="0"/>
              <w:marBottom w:val="0"/>
              <w:divBdr>
                <w:top w:val="none" w:sz="0" w:space="0" w:color="auto"/>
                <w:left w:val="none" w:sz="0" w:space="0" w:color="auto"/>
                <w:bottom w:val="none" w:sz="0" w:space="0" w:color="auto"/>
                <w:right w:val="none" w:sz="0" w:space="0" w:color="auto"/>
              </w:divBdr>
            </w:div>
          </w:divsChild>
        </w:div>
        <w:div w:id="440420291">
          <w:marLeft w:val="0"/>
          <w:marRight w:val="0"/>
          <w:marTop w:val="0"/>
          <w:marBottom w:val="0"/>
          <w:divBdr>
            <w:top w:val="none" w:sz="0" w:space="0" w:color="auto"/>
            <w:left w:val="none" w:sz="0" w:space="0" w:color="auto"/>
            <w:bottom w:val="none" w:sz="0" w:space="0" w:color="auto"/>
            <w:right w:val="none" w:sz="0" w:space="0" w:color="auto"/>
          </w:divBdr>
          <w:divsChild>
            <w:div w:id="4404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310">
      <w:marLeft w:val="0"/>
      <w:marRight w:val="0"/>
      <w:marTop w:val="0"/>
      <w:marBottom w:val="0"/>
      <w:divBdr>
        <w:top w:val="none" w:sz="0" w:space="0" w:color="auto"/>
        <w:left w:val="none" w:sz="0" w:space="0" w:color="auto"/>
        <w:bottom w:val="none" w:sz="0" w:space="0" w:color="auto"/>
        <w:right w:val="none" w:sz="0" w:space="0" w:color="auto"/>
      </w:divBdr>
    </w:div>
    <w:div w:id="440420312">
      <w:marLeft w:val="0"/>
      <w:marRight w:val="0"/>
      <w:marTop w:val="0"/>
      <w:marBottom w:val="0"/>
      <w:divBdr>
        <w:top w:val="none" w:sz="0" w:space="0" w:color="auto"/>
        <w:left w:val="none" w:sz="0" w:space="0" w:color="auto"/>
        <w:bottom w:val="none" w:sz="0" w:space="0" w:color="auto"/>
        <w:right w:val="none" w:sz="0" w:space="0" w:color="auto"/>
      </w:divBdr>
    </w:div>
    <w:div w:id="440420313">
      <w:marLeft w:val="0"/>
      <w:marRight w:val="0"/>
      <w:marTop w:val="0"/>
      <w:marBottom w:val="0"/>
      <w:divBdr>
        <w:top w:val="none" w:sz="0" w:space="0" w:color="auto"/>
        <w:left w:val="none" w:sz="0" w:space="0" w:color="auto"/>
        <w:bottom w:val="none" w:sz="0" w:space="0" w:color="auto"/>
        <w:right w:val="none" w:sz="0" w:space="0" w:color="auto"/>
      </w:divBdr>
      <w:divsChild>
        <w:div w:id="440419308">
          <w:marLeft w:val="0"/>
          <w:marRight w:val="0"/>
          <w:marTop w:val="0"/>
          <w:marBottom w:val="0"/>
          <w:divBdr>
            <w:top w:val="none" w:sz="0" w:space="0" w:color="auto"/>
            <w:left w:val="none" w:sz="0" w:space="0" w:color="auto"/>
            <w:bottom w:val="none" w:sz="0" w:space="0" w:color="auto"/>
            <w:right w:val="none" w:sz="0" w:space="0" w:color="auto"/>
          </w:divBdr>
          <w:divsChild>
            <w:div w:id="4404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314">
      <w:marLeft w:val="0"/>
      <w:marRight w:val="0"/>
      <w:marTop w:val="0"/>
      <w:marBottom w:val="0"/>
      <w:divBdr>
        <w:top w:val="none" w:sz="0" w:space="0" w:color="auto"/>
        <w:left w:val="none" w:sz="0" w:space="0" w:color="auto"/>
        <w:bottom w:val="none" w:sz="0" w:space="0" w:color="auto"/>
        <w:right w:val="none" w:sz="0" w:space="0" w:color="auto"/>
      </w:divBdr>
      <w:divsChild>
        <w:div w:id="440418667">
          <w:marLeft w:val="200"/>
          <w:marRight w:val="200"/>
          <w:marTop w:val="200"/>
          <w:marBottom w:val="200"/>
          <w:divBdr>
            <w:top w:val="none" w:sz="0" w:space="0" w:color="auto"/>
            <w:left w:val="none" w:sz="0" w:space="0" w:color="auto"/>
            <w:bottom w:val="none" w:sz="0" w:space="0" w:color="auto"/>
            <w:right w:val="none" w:sz="0" w:space="0" w:color="auto"/>
          </w:divBdr>
        </w:div>
        <w:div w:id="440419981">
          <w:marLeft w:val="200"/>
          <w:marRight w:val="200"/>
          <w:marTop w:val="200"/>
          <w:marBottom w:val="200"/>
          <w:divBdr>
            <w:top w:val="none" w:sz="0" w:space="0" w:color="auto"/>
            <w:left w:val="none" w:sz="0" w:space="0" w:color="auto"/>
            <w:bottom w:val="none" w:sz="0" w:space="0" w:color="auto"/>
            <w:right w:val="none" w:sz="0" w:space="0" w:color="auto"/>
          </w:divBdr>
        </w:div>
      </w:divsChild>
    </w:div>
    <w:div w:id="440420319">
      <w:marLeft w:val="0"/>
      <w:marRight w:val="0"/>
      <w:marTop w:val="0"/>
      <w:marBottom w:val="0"/>
      <w:divBdr>
        <w:top w:val="none" w:sz="0" w:space="0" w:color="auto"/>
        <w:left w:val="none" w:sz="0" w:space="0" w:color="auto"/>
        <w:bottom w:val="none" w:sz="0" w:space="0" w:color="auto"/>
        <w:right w:val="none" w:sz="0" w:space="0" w:color="auto"/>
      </w:divBdr>
      <w:divsChild>
        <w:div w:id="440419169">
          <w:marLeft w:val="0"/>
          <w:marRight w:val="0"/>
          <w:marTop w:val="0"/>
          <w:marBottom w:val="0"/>
          <w:divBdr>
            <w:top w:val="none" w:sz="0" w:space="0" w:color="auto"/>
            <w:left w:val="none" w:sz="0" w:space="0" w:color="auto"/>
            <w:bottom w:val="none" w:sz="0" w:space="0" w:color="auto"/>
            <w:right w:val="none" w:sz="0" w:space="0" w:color="auto"/>
          </w:divBdr>
        </w:div>
      </w:divsChild>
    </w:div>
    <w:div w:id="440420321">
      <w:marLeft w:val="0"/>
      <w:marRight w:val="0"/>
      <w:marTop w:val="0"/>
      <w:marBottom w:val="0"/>
      <w:divBdr>
        <w:top w:val="none" w:sz="0" w:space="0" w:color="auto"/>
        <w:left w:val="none" w:sz="0" w:space="0" w:color="auto"/>
        <w:bottom w:val="none" w:sz="0" w:space="0" w:color="auto"/>
        <w:right w:val="none" w:sz="0" w:space="0" w:color="auto"/>
      </w:divBdr>
    </w:div>
    <w:div w:id="440420324">
      <w:marLeft w:val="0"/>
      <w:marRight w:val="0"/>
      <w:marTop w:val="0"/>
      <w:marBottom w:val="0"/>
      <w:divBdr>
        <w:top w:val="none" w:sz="0" w:space="0" w:color="auto"/>
        <w:left w:val="none" w:sz="0" w:space="0" w:color="auto"/>
        <w:bottom w:val="none" w:sz="0" w:space="0" w:color="auto"/>
        <w:right w:val="none" w:sz="0" w:space="0" w:color="auto"/>
      </w:divBdr>
    </w:div>
    <w:div w:id="440420326">
      <w:marLeft w:val="0"/>
      <w:marRight w:val="0"/>
      <w:marTop w:val="0"/>
      <w:marBottom w:val="0"/>
      <w:divBdr>
        <w:top w:val="none" w:sz="0" w:space="0" w:color="auto"/>
        <w:left w:val="none" w:sz="0" w:space="0" w:color="auto"/>
        <w:bottom w:val="none" w:sz="0" w:space="0" w:color="auto"/>
        <w:right w:val="none" w:sz="0" w:space="0" w:color="auto"/>
      </w:divBdr>
    </w:div>
    <w:div w:id="440420327">
      <w:marLeft w:val="0"/>
      <w:marRight w:val="0"/>
      <w:marTop w:val="0"/>
      <w:marBottom w:val="0"/>
      <w:divBdr>
        <w:top w:val="none" w:sz="0" w:space="0" w:color="auto"/>
        <w:left w:val="none" w:sz="0" w:space="0" w:color="auto"/>
        <w:bottom w:val="none" w:sz="0" w:space="0" w:color="auto"/>
        <w:right w:val="none" w:sz="0" w:space="0" w:color="auto"/>
      </w:divBdr>
      <w:divsChild>
        <w:div w:id="440419843">
          <w:marLeft w:val="0"/>
          <w:marRight w:val="0"/>
          <w:marTop w:val="0"/>
          <w:marBottom w:val="0"/>
          <w:divBdr>
            <w:top w:val="none" w:sz="0" w:space="0" w:color="auto"/>
            <w:left w:val="none" w:sz="0" w:space="0" w:color="auto"/>
            <w:bottom w:val="none" w:sz="0" w:space="0" w:color="auto"/>
            <w:right w:val="none" w:sz="0" w:space="0" w:color="auto"/>
          </w:divBdr>
          <w:divsChild>
            <w:div w:id="440419478">
              <w:marLeft w:val="0"/>
              <w:marRight w:val="0"/>
              <w:marTop w:val="0"/>
              <w:marBottom w:val="0"/>
              <w:divBdr>
                <w:top w:val="none" w:sz="0" w:space="0" w:color="auto"/>
                <w:left w:val="none" w:sz="0" w:space="0" w:color="auto"/>
                <w:bottom w:val="none" w:sz="0" w:space="0" w:color="auto"/>
                <w:right w:val="none" w:sz="0" w:space="0" w:color="auto"/>
              </w:divBdr>
              <w:divsChild>
                <w:div w:id="440418796">
                  <w:marLeft w:val="0"/>
                  <w:marRight w:val="0"/>
                  <w:marTop w:val="0"/>
                  <w:marBottom w:val="0"/>
                  <w:divBdr>
                    <w:top w:val="none" w:sz="0" w:space="0" w:color="auto"/>
                    <w:left w:val="none" w:sz="0" w:space="0" w:color="auto"/>
                    <w:bottom w:val="none" w:sz="0" w:space="0" w:color="auto"/>
                    <w:right w:val="none" w:sz="0" w:space="0" w:color="auto"/>
                  </w:divBdr>
                  <w:divsChild>
                    <w:div w:id="4404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20330">
      <w:marLeft w:val="0"/>
      <w:marRight w:val="0"/>
      <w:marTop w:val="0"/>
      <w:marBottom w:val="0"/>
      <w:divBdr>
        <w:top w:val="none" w:sz="0" w:space="0" w:color="auto"/>
        <w:left w:val="none" w:sz="0" w:space="0" w:color="auto"/>
        <w:bottom w:val="none" w:sz="0" w:space="0" w:color="auto"/>
        <w:right w:val="none" w:sz="0" w:space="0" w:color="auto"/>
      </w:divBdr>
      <w:divsChild>
        <w:div w:id="440419199">
          <w:marLeft w:val="0"/>
          <w:marRight w:val="0"/>
          <w:marTop w:val="0"/>
          <w:marBottom w:val="0"/>
          <w:divBdr>
            <w:top w:val="none" w:sz="0" w:space="0" w:color="auto"/>
            <w:left w:val="none" w:sz="0" w:space="0" w:color="auto"/>
            <w:bottom w:val="none" w:sz="0" w:space="0" w:color="auto"/>
            <w:right w:val="none" w:sz="0" w:space="0" w:color="auto"/>
          </w:divBdr>
          <w:divsChild>
            <w:div w:id="440420120">
              <w:marLeft w:val="0"/>
              <w:marRight w:val="0"/>
              <w:marTop w:val="0"/>
              <w:marBottom w:val="0"/>
              <w:divBdr>
                <w:top w:val="none" w:sz="0" w:space="0" w:color="auto"/>
                <w:left w:val="none" w:sz="0" w:space="0" w:color="auto"/>
                <w:bottom w:val="none" w:sz="0" w:space="0" w:color="auto"/>
                <w:right w:val="none" w:sz="0" w:space="0" w:color="auto"/>
              </w:divBdr>
            </w:div>
          </w:divsChild>
        </w:div>
        <w:div w:id="440419322">
          <w:marLeft w:val="0"/>
          <w:marRight w:val="0"/>
          <w:marTop w:val="0"/>
          <w:marBottom w:val="0"/>
          <w:divBdr>
            <w:top w:val="none" w:sz="0" w:space="0" w:color="auto"/>
            <w:left w:val="none" w:sz="0" w:space="0" w:color="auto"/>
            <w:bottom w:val="none" w:sz="0" w:space="0" w:color="auto"/>
            <w:right w:val="none" w:sz="0" w:space="0" w:color="auto"/>
          </w:divBdr>
        </w:div>
      </w:divsChild>
    </w:div>
    <w:div w:id="440420331">
      <w:marLeft w:val="0"/>
      <w:marRight w:val="0"/>
      <w:marTop w:val="0"/>
      <w:marBottom w:val="0"/>
      <w:divBdr>
        <w:top w:val="none" w:sz="0" w:space="0" w:color="auto"/>
        <w:left w:val="none" w:sz="0" w:space="0" w:color="auto"/>
        <w:bottom w:val="none" w:sz="0" w:space="0" w:color="auto"/>
        <w:right w:val="none" w:sz="0" w:space="0" w:color="auto"/>
      </w:divBdr>
    </w:div>
    <w:div w:id="440420333">
      <w:marLeft w:val="0"/>
      <w:marRight w:val="0"/>
      <w:marTop w:val="0"/>
      <w:marBottom w:val="0"/>
      <w:divBdr>
        <w:top w:val="none" w:sz="0" w:space="0" w:color="auto"/>
        <w:left w:val="none" w:sz="0" w:space="0" w:color="auto"/>
        <w:bottom w:val="none" w:sz="0" w:space="0" w:color="auto"/>
        <w:right w:val="none" w:sz="0" w:space="0" w:color="auto"/>
      </w:divBdr>
    </w:div>
    <w:div w:id="440420338">
      <w:marLeft w:val="0"/>
      <w:marRight w:val="0"/>
      <w:marTop w:val="0"/>
      <w:marBottom w:val="0"/>
      <w:divBdr>
        <w:top w:val="none" w:sz="0" w:space="0" w:color="auto"/>
        <w:left w:val="none" w:sz="0" w:space="0" w:color="auto"/>
        <w:bottom w:val="none" w:sz="0" w:space="0" w:color="auto"/>
        <w:right w:val="none" w:sz="0" w:space="0" w:color="auto"/>
      </w:divBdr>
      <w:divsChild>
        <w:div w:id="440420662">
          <w:marLeft w:val="0"/>
          <w:marRight w:val="0"/>
          <w:marTop w:val="0"/>
          <w:marBottom w:val="0"/>
          <w:divBdr>
            <w:top w:val="none" w:sz="0" w:space="0" w:color="auto"/>
            <w:left w:val="none" w:sz="0" w:space="0" w:color="auto"/>
            <w:bottom w:val="none" w:sz="0" w:space="0" w:color="auto"/>
            <w:right w:val="none" w:sz="0" w:space="0" w:color="auto"/>
          </w:divBdr>
          <w:divsChild>
            <w:div w:id="440419101">
              <w:marLeft w:val="0"/>
              <w:marRight w:val="0"/>
              <w:marTop w:val="0"/>
              <w:marBottom w:val="0"/>
              <w:divBdr>
                <w:top w:val="none" w:sz="0" w:space="0" w:color="auto"/>
                <w:left w:val="none" w:sz="0" w:space="0" w:color="auto"/>
                <w:bottom w:val="none" w:sz="0" w:space="0" w:color="auto"/>
                <w:right w:val="none" w:sz="0" w:space="0" w:color="auto"/>
              </w:divBdr>
            </w:div>
            <w:div w:id="440420021">
              <w:marLeft w:val="0"/>
              <w:marRight w:val="0"/>
              <w:marTop w:val="0"/>
              <w:marBottom w:val="0"/>
              <w:divBdr>
                <w:top w:val="none" w:sz="0" w:space="0" w:color="auto"/>
                <w:left w:val="none" w:sz="0" w:space="0" w:color="auto"/>
                <w:bottom w:val="none" w:sz="0" w:space="0" w:color="auto"/>
                <w:right w:val="none" w:sz="0" w:space="0" w:color="auto"/>
              </w:divBdr>
              <w:divsChild>
                <w:div w:id="440419883">
                  <w:marLeft w:val="0"/>
                  <w:marRight w:val="0"/>
                  <w:marTop w:val="0"/>
                  <w:marBottom w:val="0"/>
                  <w:divBdr>
                    <w:top w:val="none" w:sz="0" w:space="0" w:color="auto"/>
                    <w:left w:val="none" w:sz="0" w:space="0" w:color="auto"/>
                    <w:bottom w:val="none" w:sz="0" w:space="0" w:color="auto"/>
                    <w:right w:val="none" w:sz="0" w:space="0" w:color="auto"/>
                  </w:divBdr>
                  <w:divsChild>
                    <w:div w:id="440419985">
                      <w:marLeft w:val="0"/>
                      <w:marRight w:val="0"/>
                      <w:marTop w:val="0"/>
                      <w:marBottom w:val="0"/>
                      <w:divBdr>
                        <w:top w:val="none" w:sz="0" w:space="0" w:color="auto"/>
                        <w:left w:val="none" w:sz="0" w:space="0" w:color="auto"/>
                        <w:bottom w:val="none" w:sz="0" w:space="0" w:color="auto"/>
                        <w:right w:val="none" w:sz="0" w:space="0" w:color="auto"/>
                      </w:divBdr>
                      <w:divsChild>
                        <w:div w:id="44041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20340">
      <w:marLeft w:val="0"/>
      <w:marRight w:val="0"/>
      <w:marTop w:val="0"/>
      <w:marBottom w:val="0"/>
      <w:divBdr>
        <w:top w:val="none" w:sz="0" w:space="0" w:color="auto"/>
        <w:left w:val="none" w:sz="0" w:space="0" w:color="auto"/>
        <w:bottom w:val="none" w:sz="0" w:space="0" w:color="auto"/>
        <w:right w:val="none" w:sz="0" w:space="0" w:color="auto"/>
      </w:divBdr>
    </w:div>
    <w:div w:id="440420341">
      <w:marLeft w:val="0"/>
      <w:marRight w:val="0"/>
      <w:marTop w:val="0"/>
      <w:marBottom w:val="0"/>
      <w:divBdr>
        <w:top w:val="none" w:sz="0" w:space="0" w:color="auto"/>
        <w:left w:val="none" w:sz="0" w:space="0" w:color="auto"/>
        <w:bottom w:val="none" w:sz="0" w:space="0" w:color="auto"/>
        <w:right w:val="none" w:sz="0" w:space="0" w:color="auto"/>
      </w:divBdr>
    </w:div>
    <w:div w:id="440420342">
      <w:marLeft w:val="0"/>
      <w:marRight w:val="0"/>
      <w:marTop w:val="0"/>
      <w:marBottom w:val="0"/>
      <w:divBdr>
        <w:top w:val="none" w:sz="0" w:space="0" w:color="auto"/>
        <w:left w:val="none" w:sz="0" w:space="0" w:color="auto"/>
        <w:bottom w:val="none" w:sz="0" w:space="0" w:color="auto"/>
        <w:right w:val="none" w:sz="0" w:space="0" w:color="auto"/>
      </w:divBdr>
    </w:div>
    <w:div w:id="440420344">
      <w:marLeft w:val="0"/>
      <w:marRight w:val="0"/>
      <w:marTop w:val="0"/>
      <w:marBottom w:val="0"/>
      <w:divBdr>
        <w:top w:val="none" w:sz="0" w:space="0" w:color="auto"/>
        <w:left w:val="none" w:sz="0" w:space="0" w:color="auto"/>
        <w:bottom w:val="none" w:sz="0" w:space="0" w:color="auto"/>
        <w:right w:val="none" w:sz="0" w:space="0" w:color="auto"/>
      </w:divBdr>
      <w:divsChild>
        <w:div w:id="440419446">
          <w:marLeft w:val="0"/>
          <w:marRight w:val="0"/>
          <w:marTop w:val="0"/>
          <w:marBottom w:val="0"/>
          <w:divBdr>
            <w:top w:val="none" w:sz="0" w:space="0" w:color="auto"/>
            <w:left w:val="none" w:sz="0" w:space="0" w:color="auto"/>
            <w:bottom w:val="none" w:sz="0" w:space="0" w:color="auto"/>
            <w:right w:val="none" w:sz="0" w:space="0" w:color="auto"/>
          </w:divBdr>
          <w:divsChild>
            <w:div w:id="44042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345">
      <w:marLeft w:val="0"/>
      <w:marRight w:val="0"/>
      <w:marTop w:val="0"/>
      <w:marBottom w:val="0"/>
      <w:divBdr>
        <w:top w:val="none" w:sz="0" w:space="0" w:color="auto"/>
        <w:left w:val="none" w:sz="0" w:space="0" w:color="auto"/>
        <w:bottom w:val="none" w:sz="0" w:space="0" w:color="auto"/>
        <w:right w:val="none" w:sz="0" w:space="0" w:color="auto"/>
      </w:divBdr>
    </w:div>
    <w:div w:id="440420348">
      <w:marLeft w:val="0"/>
      <w:marRight w:val="0"/>
      <w:marTop w:val="0"/>
      <w:marBottom w:val="0"/>
      <w:divBdr>
        <w:top w:val="none" w:sz="0" w:space="0" w:color="auto"/>
        <w:left w:val="none" w:sz="0" w:space="0" w:color="auto"/>
        <w:bottom w:val="none" w:sz="0" w:space="0" w:color="auto"/>
        <w:right w:val="none" w:sz="0" w:space="0" w:color="auto"/>
      </w:divBdr>
    </w:div>
    <w:div w:id="440420350">
      <w:marLeft w:val="0"/>
      <w:marRight w:val="0"/>
      <w:marTop w:val="0"/>
      <w:marBottom w:val="0"/>
      <w:divBdr>
        <w:top w:val="none" w:sz="0" w:space="0" w:color="auto"/>
        <w:left w:val="none" w:sz="0" w:space="0" w:color="auto"/>
        <w:bottom w:val="none" w:sz="0" w:space="0" w:color="auto"/>
        <w:right w:val="none" w:sz="0" w:space="0" w:color="auto"/>
      </w:divBdr>
    </w:div>
    <w:div w:id="440420351">
      <w:marLeft w:val="0"/>
      <w:marRight w:val="0"/>
      <w:marTop w:val="0"/>
      <w:marBottom w:val="0"/>
      <w:divBdr>
        <w:top w:val="none" w:sz="0" w:space="0" w:color="auto"/>
        <w:left w:val="none" w:sz="0" w:space="0" w:color="auto"/>
        <w:bottom w:val="none" w:sz="0" w:space="0" w:color="auto"/>
        <w:right w:val="none" w:sz="0" w:space="0" w:color="auto"/>
      </w:divBdr>
    </w:div>
    <w:div w:id="440420352">
      <w:marLeft w:val="0"/>
      <w:marRight w:val="0"/>
      <w:marTop w:val="0"/>
      <w:marBottom w:val="0"/>
      <w:divBdr>
        <w:top w:val="none" w:sz="0" w:space="0" w:color="auto"/>
        <w:left w:val="none" w:sz="0" w:space="0" w:color="auto"/>
        <w:bottom w:val="none" w:sz="0" w:space="0" w:color="auto"/>
        <w:right w:val="none" w:sz="0" w:space="0" w:color="auto"/>
      </w:divBdr>
    </w:div>
    <w:div w:id="440420353">
      <w:marLeft w:val="0"/>
      <w:marRight w:val="0"/>
      <w:marTop w:val="0"/>
      <w:marBottom w:val="0"/>
      <w:divBdr>
        <w:top w:val="none" w:sz="0" w:space="0" w:color="auto"/>
        <w:left w:val="none" w:sz="0" w:space="0" w:color="auto"/>
        <w:bottom w:val="none" w:sz="0" w:space="0" w:color="auto"/>
        <w:right w:val="none" w:sz="0" w:space="0" w:color="auto"/>
      </w:divBdr>
    </w:div>
    <w:div w:id="440420354">
      <w:marLeft w:val="0"/>
      <w:marRight w:val="0"/>
      <w:marTop w:val="0"/>
      <w:marBottom w:val="0"/>
      <w:divBdr>
        <w:top w:val="none" w:sz="0" w:space="0" w:color="auto"/>
        <w:left w:val="none" w:sz="0" w:space="0" w:color="auto"/>
        <w:bottom w:val="none" w:sz="0" w:space="0" w:color="auto"/>
        <w:right w:val="none" w:sz="0" w:space="0" w:color="auto"/>
      </w:divBdr>
      <w:divsChild>
        <w:div w:id="440420225">
          <w:marLeft w:val="0"/>
          <w:marRight w:val="0"/>
          <w:marTop w:val="0"/>
          <w:marBottom w:val="0"/>
          <w:divBdr>
            <w:top w:val="none" w:sz="0" w:space="0" w:color="auto"/>
            <w:left w:val="none" w:sz="0" w:space="0" w:color="auto"/>
            <w:bottom w:val="none" w:sz="0" w:space="0" w:color="auto"/>
            <w:right w:val="none" w:sz="0" w:space="0" w:color="auto"/>
          </w:divBdr>
          <w:divsChild>
            <w:div w:id="44042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356">
      <w:marLeft w:val="0"/>
      <w:marRight w:val="0"/>
      <w:marTop w:val="0"/>
      <w:marBottom w:val="0"/>
      <w:divBdr>
        <w:top w:val="none" w:sz="0" w:space="0" w:color="auto"/>
        <w:left w:val="none" w:sz="0" w:space="0" w:color="auto"/>
        <w:bottom w:val="none" w:sz="0" w:space="0" w:color="auto"/>
        <w:right w:val="none" w:sz="0" w:space="0" w:color="auto"/>
      </w:divBdr>
      <w:divsChild>
        <w:div w:id="440419457">
          <w:marLeft w:val="0"/>
          <w:marRight w:val="0"/>
          <w:marTop w:val="0"/>
          <w:marBottom w:val="0"/>
          <w:divBdr>
            <w:top w:val="none" w:sz="0" w:space="0" w:color="auto"/>
            <w:left w:val="none" w:sz="0" w:space="0" w:color="auto"/>
            <w:bottom w:val="none" w:sz="0" w:space="0" w:color="auto"/>
            <w:right w:val="none" w:sz="0" w:space="0" w:color="auto"/>
          </w:divBdr>
        </w:div>
        <w:div w:id="440419988">
          <w:marLeft w:val="0"/>
          <w:marRight w:val="0"/>
          <w:marTop w:val="0"/>
          <w:marBottom w:val="0"/>
          <w:divBdr>
            <w:top w:val="none" w:sz="0" w:space="0" w:color="auto"/>
            <w:left w:val="none" w:sz="0" w:space="0" w:color="auto"/>
            <w:bottom w:val="none" w:sz="0" w:space="0" w:color="auto"/>
            <w:right w:val="none" w:sz="0" w:space="0" w:color="auto"/>
          </w:divBdr>
        </w:div>
        <w:div w:id="440420605">
          <w:marLeft w:val="0"/>
          <w:marRight w:val="0"/>
          <w:marTop w:val="0"/>
          <w:marBottom w:val="0"/>
          <w:divBdr>
            <w:top w:val="none" w:sz="0" w:space="0" w:color="auto"/>
            <w:left w:val="none" w:sz="0" w:space="0" w:color="auto"/>
            <w:bottom w:val="none" w:sz="0" w:space="0" w:color="auto"/>
            <w:right w:val="none" w:sz="0" w:space="0" w:color="auto"/>
          </w:divBdr>
          <w:divsChild>
            <w:div w:id="440420629">
              <w:marLeft w:val="0"/>
              <w:marRight w:val="0"/>
              <w:marTop w:val="0"/>
              <w:marBottom w:val="0"/>
              <w:divBdr>
                <w:top w:val="none" w:sz="0" w:space="0" w:color="auto"/>
                <w:left w:val="none" w:sz="0" w:space="0" w:color="auto"/>
                <w:bottom w:val="none" w:sz="0" w:space="0" w:color="auto"/>
                <w:right w:val="none" w:sz="0" w:space="0" w:color="auto"/>
              </w:divBdr>
            </w:div>
          </w:divsChild>
        </w:div>
        <w:div w:id="440420663">
          <w:marLeft w:val="0"/>
          <w:marRight w:val="0"/>
          <w:marTop w:val="0"/>
          <w:marBottom w:val="0"/>
          <w:divBdr>
            <w:top w:val="none" w:sz="0" w:space="0" w:color="auto"/>
            <w:left w:val="none" w:sz="0" w:space="0" w:color="auto"/>
            <w:bottom w:val="none" w:sz="0" w:space="0" w:color="auto"/>
            <w:right w:val="none" w:sz="0" w:space="0" w:color="auto"/>
          </w:divBdr>
          <w:divsChild>
            <w:div w:id="44042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357">
      <w:marLeft w:val="0"/>
      <w:marRight w:val="0"/>
      <w:marTop w:val="0"/>
      <w:marBottom w:val="0"/>
      <w:divBdr>
        <w:top w:val="none" w:sz="0" w:space="0" w:color="auto"/>
        <w:left w:val="none" w:sz="0" w:space="0" w:color="auto"/>
        <w:bottom w:val="none" w:sz="0" w:space="0" w:color="auto"/>
        <w:right w:val="none" w:sz="0" w:space="0" w:color="auto"/>
      </w:divBdr>
    </w:div>
    <w:div w:id="440420359">
      <w:marLeft w:val="0"/>
      <w:marRight w:val="0"/>
      <w:marTop w:val="0"/>
      <w:marBottom w:val="0"/>
      <w:divBdr>
        <w:top w:val="none" w:sz="0" w:space="0" w:color="auto"/>
        <w:left w:val="none" w:sz="0" w:space="0" w:color="auto"/>
        <w:bottom w:val="none" w:sz="0" w:space="0" w:color="auto"/>
        <w:right w:val="none" w:sz="0" w:space="0" w:color="auto"/>
      </w:divBdr>
    </w:div>
    <w:div w:id="440420360">
      <w:marLeft w:val="0"/>
      <w:marRight w:val="0"/>
      <w:marTop w:val="0"/>
      <w:marBottom w:val="0"/>
      <w:divBdr>
        <w:top w:val="none" w:sz="0" w:space="0" w:color="auto"/>
        <w:left w:val="none" w:sz="0" w:space="0" w:color="auto"/>
        <w:bottom w:val="none" w:sz="0" w:space="0" w:color="auto"/>
        <w:right w:val="none" w:sz="0" w:space="0" w:color="auto"/>
      </w:divBdr>
    </w:div>
    <w:div w:id="440420361">
      <w:marLeft w:val="0"/>
      <w:marRight w:val="0"/>
      <w:marTop w:val="0"/>
      <w:marBottom w:val="0"/>
      <w:divBdr>
        <w:top w:val="none" w:sz="0" w:space="0" w:color="auto"/>
        <w:left w:val="none" w:sz="0" w:space="0" w:color="auto"/>
        <w:bottom w:val="none" w:sz="0" w:space="0" w:color="auto"/>
        <w:right w:val="none" w:sz="0" w:space="0" w:color="auto"/>
      </w:divBdr>
    </w:div>
    <w:div w:id="440420363">
      <w:marLeft w:val="0"/>
      <w:marRight w:val="0"/>
      <w:marTop w:val="0"/>
      <w:marBottom w:val="0"/>
      <w:divBdr>
        <w:top w:val="none" w:sz="0" w:space="0" w:color="auto"/>
        <w:left w:val="none" w:sz="0" w:space="0" w:color="auto"/>
        <w:bottom w:val="none" w:sz="0" w:space="0" w:color="auto"/>
        <w:right w:val="none" w:sz="0" w:space="0" w:color="auto"/>
      </w:divBdr>
      <w:divsChild>
        <w:div w:id="440419848">
          <w:marLeft w:val="0"/>
          <w:marRight w:val="0"/>
          <w:marTop w:val="0"/>
          <w:marBottom w:val="0"/>
          <w:divBdr>
            <w:top w:val="none" w:sz="0" w:space="0" w:color="auto"/>
            <w:left w:val="none" w:sz="0" w:space="0" w:color="auto"/>
            <w:bottom w:val="none" w:sz="0" w:space="0" w:color="auto"/>
            <w:right w:val="none" w:sz="0" w:space="0" w:color="auto"/>
          </w:divBdr>
          <w:divsChild>
            <w:div w:id="440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366">
      <w:marLeft w:val="0"/>
      <w:marRight w:val="0"/>
      <w:marTop w:val="0"/>
      <w:marBottom w:val="0"/>
      <w:divBdr>
        <w:top w:val="none" w:sz="0" w:space="0" w:color="auto"/>
        <w:left w:val="none" w:sz="0" w:space="0" w:color="auto"/>
        <w:bottom w:val="none" w:sz="0" w:space="0" w:color="auto"/>
        <w:right w:val="none" w:sz="0" w:space="0" w:color="auto"/>
      </w:divBdr>
    </w:div>
    <w:div w:id="440420367">
      <w:marLeft w:val="0"/>
      <w:marRight w:val="0"/>
      <w:marTop w:val="0"/>
      <w:marBottom w:val="0"/>
      <w:divBdr>
        <w:top w:val="none" w:sz="0" w:space="0" w:color="auto"/>
        <w:left w:val="none" w:sz="0" w:space="0" w:color="auto"/>
        <w:bottom w:val="none" w:sz="0" w:space="0" w:color="auto"/>
        <w:right w:val="none" w:sz="0" w:space="0" w:color="auto"/>
      </w:divBdr>
    </w:div>
    <w:div w:id="440420368">
      <w:marLeft w:val="0"/>
      <w:marRight w:val="0"/>
      <w:marTop w:val="0"/>
      <w:marBottom w:val="0"/>
      <w:divBdr>
        <w:top w:val="none" w:sz="0" w:space="0" w:color="auto"/>
        <w:left w:val="none" w:sz="0" w:space="0" w:color="auto"/>
        <w:bottom w:val="none" w:sz="0" w:space="0" w:color="auto"/>
        <w:right w:val="none" w:sz="0" w:space="0" w:color="auto"/>
      </w:divBdr>
    </w:div>
    <w:div w:id="440420369">
      <w:marLeft w:val="0"/>
      <w:marRight w:val="0"/>
      <w:marTop w:val="0"/>
      <w:marBottom w:val="0"/>
      <w:divBdr>
        <w:top w:val="none" w:sz="0" w:space="0" w:color="auto"/>
        <w:left w:val="none" w:sz="0" w:space="0" w:color="auto"/>
        <w:bottom w:val="none" w:sz="0" w:space="0" w:color="auto"/>
        <w:right w:val="none" w:sz="0" w:space="0" w:color="auto"/>
      </w:divBdr>
    </w:div>
    <w:div w:id="440420370">
      <w:marLeft w:val="0"/>
      <w:marRight w:val="0"/>
      <w:marTop w:val="0"/>
      <w:marBottom w:val="0"/>
      <w:divBdr>
        <w:top w:val="none" w:sz="0" w:space="0" w:color="auto"/>
        <w:left w:val="none" w:sz="0" w:space="0" w:color="auto"/>
        <w:bottom w:val="none" w:sz="0" w:space="0" w:color="auto"/>
        <w:right w:val="none" w:sz="0" w:space="0" w:color="auto"/>
      </w:divBdr>
    </w:div>
    <w:div w:id="440420371">
      <w:marLeft w:val="0"/>
      <w:marRight w:val="0"/>
      <w:marTop w:val="0"/>
      <w:marBottom w:val="0"/>
      <w:divBdr>
        <w:top w:val="none" w:sz="0" w:space="0" w:color="auto"/>
        <w:left w:val="none" w:sz="0" w:space="0" w:color="auto"/>
        <w:bottom w:val="none" w:sz="0" w:space="0" w:color="auto"/>
        <w:right w:val="none" w:sz="0" w:space="0" w:color="auto"/>
      </w:divBdr>
      <w:divsChild>
        <w:div w:id="440419138">
          <w:marLeft w:val="0"/>
          <w:marRight w:val="0"/>
          <w:marTop w:val="0"/>
          <w:marBottom w:val="0"/>
          <w:divBdr>
            <w:top w:val="none" w:sz="0" w:space="0" w:color="auto"/>
            <w:left w:val="none" w:sz="0" w:space="0" w:color="auto"/>
            <w:bottom w:val="none" w:sz="0" w:space="0" w:color="auto"/>
            <w:right w:val="none" w:sz="0" w:space="0" w:color="auto"/>
          </w:divBdr>
        </w:div>
        <w:div w:id="440419241">
          <w:marLeft w:val="0"/>
          <w:marRight w:val="0"/>
          <w:marTop w:val="0"/>
          <w:marBottom w:val="0"/>
          <w:divBdr>
            <w:top w:val="none" w:sz="0" w:space="0" w:color="auto"/>
            <w:left w:val="none" w:sz="0" w:space="0" w:color="auto"/>
            <w:bottom w:val="none" w:sz="0" w:space="0" w:color="auto"/>
            <w:right w:val="none" w:sz="0" w:space="0" w:color="auto"/>
          </w:divBdr>
        </w:div>
        <w:div w:id="440420382">
          <w:marLeft w:val="0"/>
          <w:marRight w:val="0"/>
          <w:marTop w:val="0"/>
          <w:marBottom w:val="0"/>
          <w:divBdr>
            <w:top w:val="none" w:sz="0" w:space="0" w:color="auto"/>
            <w:left w:val="none" w:sz="0" w:space="0" w:color="auto"/>
            <w:bottom w:val="none" w:sz="0" w:space="0" w:color="auto"/>
            <w:right w:val="none" w:sz="0" w:space="0" w:color="auto"/>
          </w:divBdr>
          <w:divsChild>
            <w:div w:id="440418293">
              <w:marLeft w:val="0"/>
              <w:marRight w:val="0"/>
              <w:marTop w:val="0"/>
              <w:marBottom w:val="0"/>
              <w:divBdr>
                <w:top w:val="none" w:sz="0" w:space="0" w:color="auto"/>
                <w:left w:val="none" w:sz="0" w:space="0" w:color="auto"/>
                <w:bottom w:val="none" w:sz="0" w:space="0" w:color="auto"/>
                <w:right w:val="none" w:sz="0" w:space="0" w:color="auto"/>
              </w:divBdr>
            </w:div>
          </w:divsChild>
        </w:div>
        <w:div w:id="440420427">
          <w:marLeft w:val="0"/>
          <w:marRight w:val="0"/>
          <w:marTop w:val="0"/>
          <w:marBottom w:val="0"/>
          <w:divBdr>
            <w:top w:val="none" w:sz="0" w:space="0" w:color="auto"/>
            <w:left w:val="none" w:sz="0" w:space="0" w:color="auto"/>
            <w:bottom w:val="none" w:sz="0" w:space="0" w:color="auto"/>
            <w:right w:val="none" w:sz="0" w:space="0" w:color="auto"/>
          </w:divBdr>
        </w:div>
      </w:divsChild>
    </w:div>
    <w:div w:id="440420372">
      <w:marLeft w:val="0"/>
      <w:marRight w:val="0"/>
      <w:marTop w:val="0"/>
      <w:marBottom w:val="0"/>
      <w:divBdr>
        <w:top w:val="none" w:sz="0" w:space="0" w:color="auto"/>
        <w:left w:val="none" w:sz="0" w:space="0" w:color="auto"/>
        <w:bottom w:val="none" w:sz="0" w:space="0" w:color="auto"/>
        <w:right w:val="none" w:sz="0" w:space="0" w:color="auto"/>
      </w:divBdr>
    </w:div>
    <w:div w:id="440420373">
      <w:marLeft w:val="0"/>
      <w:marRight w:val="0"/>
      <w:marTop w:val="0"/>
      <w:marBottom w:val="0"/>
      <w:divBdr>
        <w:top w:val="none" w:sz="0" w:space="0" w:color="auto"/>
        <w:left w:val="none" w:sz="0" w:space="0" w:color="auto"/>
        <w:bottom w:val="none" w:sz="0" w:space="0" w:color="auto"/>
        <w:right w:val="none" w:sz="0" w:space="0" w:color="auto"/>
      </w:divBdr>
    </w:div>
    <w:div w:id="440420377">
      <w:marLeft w:val="0"/>
      <w:marRight w:val="0"/>
      <w:marTop w:val="0"/>
      <w:marBottom w:val="0"/>
      <w:divBdr>
        <w:top w:val="none" w:sz="0" w:space="0" w:color="auto"/>
        <w:left w:val="none" w:sz="0" w:space="0" w:color="auto"/>
        <w:bottom w:val="none" w:sz="0" w:space="0" w:color="auto"/>
        <w:right w:val="none" w:sz="0" w:space="0" w:color="auto"/>
      </w:divBdr>
    </w:div>
    <w:div w:id="440420379">
      <w:marLeft w:val="0"/>
      <w:marRight w:val="0"/>
      <w:marTop w:val="0"/>
      <w:marBottom w:val="0"/>
      <w:divBdr>
        <w:top w:val="none" w:sz="0" w:space="0" w:color="auto"/>
        <w:left w:val="none" w:sz="0" w:space="0" w:color="auto"/>
        <w:bottom w:val="none" w:sz="0" w:space="0" w:color="auto"/>
        <w:right w:val="none" w:sz="0" w:space="0" w:color="auto"/>
      </w:divBdr>
    </w:div>
    <w:div w:id="440420380">
      <w:marLeft w:val="0"/>
      <w:marRight w:val="0"/>
      <w:marTop w:val="0"/>
      <w:marBottom w:val="0"/>
      <w:divBdr>
        <w:top w:val="none" w:sz="0" w:space="0" w:color="auto"/>
        <w:left w:val="none" w:sz="0" w:space="0" w:color="auto"/>
        <w:bottom w:val="none" w:sz="0" w:space="0" w:color="auto"/>
        <w:right w:val="none" w:sz="0" w:space="0" w:color="auto"/>
      </w:divBdr>
      <w:divsChild>
        <w:div w:id="440418314">
          <w:marLeft w:val="200"/>
          <w:marRight w:val="200"/>
          <w:marTop w:val="200"/>
          <w:marBottom w:val="200"/>
          <w:divBdr>
            <w:top w:val="none" w:sz="0" w:space="0" w:color="auto"/>
            <w:left w:val="none" w:sz="0" w:space="0" w:color="auto"/>
            <w:bottom w:val="none" w:sz="0" w:space="0" w:color="auto"/>
            <w:right w:val="none" w:sz="0" w:space="0" w:color="auto"/>
          </w:divBdr>
        </w:div>
        <w:div w:id="440420005">
          <w:marLeft w:val="200"/>
          <w:marRight w:val="200"/>
          <w:marTop w:val="200"/>
          <w:marBottom w:val="200"/>
          <w:divBdr>
            <w:top w:val="none" w:sz="0" w:space="0" w:color="auto"/>
            <w:left w:val="none" w:sz="0" w:space="0" w:color="auto"/>
            <w:bottom w:val="none" w:sz="0" w:space="0" w:color="auto"/>
            <w:right w:val="none" w:sz="0" w:space="0" w:color="auto"/>
          </w:divBdr>
        </w:div>
      </w:divsChild>
    </w:div>
    <w:div w:id="440420384">
      <w:marLeft w:val="0"/>
      <w:marRight w:val="0"/>
      <w:marTop w:val="0"/>
      <w:marBottom w:val="0"/>
      <w:divBdr>
        <w:top w:val="none" w:sz="0" w:space="0" w:color="auto"/>
        <w:left w:val="none" w:sz="0" w:space="0" w:color="auto"/>
        <w:bottom w:val="none" w:sz="0" w:space="0" w:color="auto"/>
        <w:right w:val="none" w:sz="0" w:space="0" w:color="auto"/>
      </w:divBdr>
    </w:div>
    <w:div w:id="440420385">
      <w:marLeft w:val="0"/>
      <w:marRight w:val="0"/>
      <w:marTop w:val="0"/>
      <w:marBottom w:val="0"/>
      <w:divBdr>
        <w:top w:val="none" w:sz="0" w:space="0" w:color="auto"/>
        <w:left w:val="none" w:sz="0" w:space="0" w:color="auto"/>
        <w:bottom w:val="none" w:sz="0" w:space="0" w:color="auto"/>
        <w:right w:val="none" w:sz="0" w:space="0" w:color="auto"/>
      </w:divBdr>
      <w:divsChild>
        <w:div w:id="440418679">
          <w:marLeft w:val="0"/>
          <w:marRight w:val="0"/>
          <w:marTop w:val="0"/>
          <w:marBottom w:val="0"/>
          <w:divBdr>
            <w:top w:val="none" w:sz="0" w:space="0" w:color="auto"/>
            <w:left w:val="none" w:sz="0" w:space="0" w:color="auto"/>
            <w:bottom w:val="none" w:sz="0" w:space="0" w:color="auto"/>
            <w:right w:val="none" w:sz="0" w:space="0" w:color="auto"/>
          </w:divBdr>
          <w:divsChild>
            <w:div w:id="440419187">
              <w:marLeft w:val="0"/>
              <w:marRight w:val="0"/>
              <w:marTop w:val="0"/>
              <w:marBottom w:val="0"/>
              <w:divBdr>
                <w:top w:val="none" w:sz="0" w:space="0" w:color="auto"/>
                <w:left w:val="none" w:sz="0" w:space="0" w:color="auto"/>
                <w:bottom w:val="none" w:sz="0" w:space="0" w:color="auto"/>
                <w:right w:val="none" w:sz="0" w:space="0" w:color="auto"/>
              </w:divBdr>
              <w:divsChild>
                <w:div w:id="440418238">
                  <w:marLeft w:val="0"/>
                  <w:marRight w:val="0"/>
                  <w:marTop w:val="0"/>
                  <w:marBottom w:val="0"/>
                  <w:divBdr>
                    <w:top w:val="none" w:sz="0" w:space="0" w:color="auto"/>
                    <w:left w:val="none" w:sz="0" w:space="0" w:color="auto"/>
                    <w:bottom w:val="none" w:sz="0" w:space="0" w:color="auto"/>
                    <w:right w:val="none" w:sz="0" w:space="0" w:color="auto"/>
                  </w:divBdr>
                  <w:divsChild>
                    <w:div w:id="440419427">
                      <w:marLeft w:val="0"/>
                      <w:marRight w:val="0"/>
                      <w:marTop w:val="0"/>
                      <w:marBottom w:val="0"/>
                      <w:divBdr>
                        <w:top w:val="none" w:sz="0" w:space="0" w:color="auto"/>
                        <w:left w:val="none" w:sz="0" w:space="0" w:color="auto"/>
                        <w:bottom w:val="none" w:sz="0" w:space="0" w:color="auto"/>
                        <w:right w:val="none" w:sz="0" w:space="0" w:color="auto"/>
                      </w:divBdr>
                      <w:divsChild>
                        <w:div w:id="440420320">
                          <w:marLeft w:val="0"/>
                          <w:marRight w:val="0"/>
                          <w:marTop w:val="0"/>
                          <w:marBottom w:val="0"/>
                          <w:divBdr>
                            <w:top w:val="none" w:sz="0" w:space="0" w:color="auto"/>
                            <w:left w:val="none" w:sz="0" w:space="0" w:color="auto"/>
                            <w:bottom w:val="none" w:sz="0" w:space="0" w:color="auto"/>
                            <w:right w:val="none" w:sz="0" w:space="0" w:color="auto"/>
                          </w:divBdr>
                          <w:divsChild>
                            <w:div w:id="440419309">
                              <w:marLeft w:val="0"/>
                              <w:marRight w:val="0"/>
                              <w:marTop w:val="0"/>
                              <w:marBottom w:val="0"/>
                              <w:divBdr>
                                <w:top w:val="none" w:sz="0" w:space="0" w:color="auto"/>
                                <w:left w:val="none" w:sz="0" w:space="0" w:color="auto"/>
                                <w:bottom w:val="none" w:sz="0" w:space="0" w:color="auto"/>
                                <w:right w:val="none" w:sz="0" w:space="0" w:color="auto"/>
                              </w:divBdr>
                              <w:divsChild>
                                <w:div w:id="440418119">
                                  <w:marLeft w:val="0"/>
                                  <w:marRight w:val="0"/>
                                  <w:marTop w:val="0"/>
                                  <w:marBottom w:val="0"/>
                                  <w:divBdr>
                                    <w:top w:val="none" w:sz="0" w:space="0" w:color="auto"/>
                                    <w:left w:val="none" w:sz="0" w:space="0" w:color="auto"/>
                                    <w:bottom w:val="none" w:sz="0" w:space="0" w:color="auto"/>
                                    <w:right w:val="none" w:sz="0" w:space="0" w:color="auto"/>
                                  </w:divBdr>
                                  <w:divsChild>
                                    <w:div w:id="44041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420386">
      <w:marLeft w:val="0"/>
      <w:marRight w:val="0"/>
      <w:marTop w:val="0"/>
      <w:marBottom w:val="0"/>
      <w:divBdr>
        <w:top w:val="none" w:sz="0" w:space="0" w:color="auto"/>
        <w:left w:val="none" w:sz="0" w:space="0" w:color="auto"/>
        <w:bottom w:val="none" w:sz="0" w:space="0" w:color="auto"/>
        <w:right w:val="none" w:sz="0" w:space="0" w:color="auto"/>
      </w:divBdr>
    </w:div>
    <w:div w:id="440420388">
      <w:marLeft w:val="0"/>
      <w:marRight w:val="0"/>
      <w:marTop w:val="0"/>
      <w:marBottom w:val="0"/>
      <w:divBdr>
        <w:top w:val="none" w:sz="0" w:space="0" w:color="auto"/>
        <w:left w:val="none" w:sz="0" w:space="0" w:color="auto"/>
        <w:bottom w:val="none" w:sz="0" w:space="0" w:color="auto"/>
        <w:right w:val="none" w:sz="0" w:space="0" w:color="auto"/>
      </w:divBdr>
      <w:divsChild>
        <w:div w:id="440418430">
          <w:marLeft w:val="0"/>
          <w:marRight w:val="0"/>
          <w:marTop w:val="0"/>
          <w:marBottom w:val="0"/>
          <w:divBdr>
            <w:top w:val="none" w:sz="0" w:space="0" w:color="auto"/>
            <w:left w:val="none" w:sz="0" w:space="0" w:color="auto"/>
            <w:bottom w:val="none" w:sz="0" w:space="0" w:color="auto"/>
            <w:right w:val="none" w:sz="0" w:space="0" w:color="auto"/>
          </w:divBdr>
          <w:divsChild>
            <w:div w:id="440418558">
              <w:marLeft w:val="0"/>
              <w:marRight w:val="0"/>
              <w:marTop w:val="0"/>
              <w:marBottom w:val="0"/>
              <w:divBdr>
                <w:top w:val="none" w:sz="0" w:space="0" w:color="auto"/>
                <w:left w:val="none" w:sz="0" w:space="0" w:color="auto"/>
                <w:bottom w:val="none" w:sz="0" w:space="0" w:color="auto"/>
                <w:right w:val="none" w:sz="0" w:space="0" w:color="auto"/>
              </w:divBdr>
              <w:divsChild>
                <w:div w:id="44041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606">
          <w:marLeft w:val="0"/>
          <w:marRight w:val="0"/>
          <w:marTop w:val="0"/>
          <w:marBottom w:val="0"/>
          <w:divBdr>
            <w:top w:val="none" w:sz="0" w:space="0" w:color="auto"/>
            <w:left w:val="none" w:sz="0" w:space="0" w:color="auto"/>
            <w:bottom w:val="none" w:sz="0" w:space="0" w:color="auto"/>
            <w:right w:val="none" w:sz="0" w:space="0" w:color="auto"/>
          </w:divBdr>
        </w:div>
      </w:divsChild>
    </w:div>
    <w:div w:id="440420389">
      <w:marLeft w:val="0"/>
      <w:marRight w:val="0"/>
      <w:marTop w:val="0"/>
      <w:marBottom w:val="0"/>
      <w:divBdr>
        <w:top w:val="none" w:sz="0" w:space="0" w:color="auto"/>
        <w:left w:val="none" w:sz="0" w:space="0" w:color="auto"/>
        <w:bottom w:val="none" w:sz="0" w:space="0" w:color="auto"/>
        <w:right w:val="none" w:sz="0" w:space="0" w:color="auto"/>
      </w:divBdr>
    </w:div>
    <w:div w:id="440420392">
      <w:marLeft w:val="0"/>
      <w:marRight w:val="0"/>
      <w:marTop w:val="0"/>
      <w:marBottom w:val="0"/>
      <w:divBdr>
        <w:top w:val="none" w:sz="0" w:space="0" w:color="auto"/>
        <w:left w:val="none" w:sz="0" w:space="0" w:color="auto"/>
        <w:bottom w:val="none" w:sz="0" w:space="0" w:color="auto"/>
        <w:right w:val="none" w:sz="0" w:space="0" w:color="auto"/>
      </w:divBdr>
      <w:divsChild>
        <w:div w:id="440418570">
          <w:marLeft w:val="0"/>
          <w:marRight w:val="0"/>
          <w:marTop w:val="0"/>
          <w:marBottom w:val="0"/>
          <w:divBdr>
            <w:top w:val="none" w:sz="0" w:space="0" w:color="auto"/>
            <w:left w:val="none" w:sz="0" w:space="0" w:color="auto"/>
            <w:bottom w:val="none" w:sz="0" w:space="0" w:color="auto"/>
            <w:right w:val="none" w:sz="0" w:space="0" w:color="auto"/>
          </w:divBdr>
          <w:divsChild>
            <w:div w:id="440420518">
              <w:marLeft w:val="0"/>
              <w:marRight w:val="0"/>
              <w:marTop w:val="0"/>
              <w:marBottom w:val="0"/>
              <w:divBdr>
                <w:top w:val="none" w:sz="0" w:space="0" w:color="auto"/>
                <w:left w:val="none" w:sz="0" w:space="0" w:color="auto"/>
                <w:bottom w:val="none" w:sz="0" w:space="0" w:color="auto"/>
                <w:right w:val="none" w:sz="0" w:space="0" w:color="auto"/>
              </w:divBdr>
            </w:div>
          </w:divsChild>
        </w:div>
        <w:div w:id="440419452">
          <w:marLeft w:val="0"/>
          <w:marRight w:val="0"/>
          <w:marTop w:val="0"/>
          <w:marBottom w:val="0"/>
          <w:divBdr>
            <w:top w:val="dotted" w:sz="2" w:space="6" w:color="FFFFFF"/>
            <w:left w:val="dotted" w:sz="4" w:space="17" w:color="FFFFFF"/>
            <w:bottom w:val="dotted" w:sz="4" w:space="1" w:color="FFFFFF"/>
            <w:right w:val="dotted" w:sz="4" w:space="8" w:color="FFFFFF"/>
          </w:divBdr>
          <w:divsChild>
            <w:div w:id="440418194">
              <w:marLeft w:val="0"/>
              <w:marRight w:val="0"/>
              <w:marTop w:val="0"/>
              <w:marBottom w:val="0"/>
              <w:divBdr>
                <w:top w:val="none" w:sz="0" w:space="0" w:color="auto"/>
                <w:left w:val="none" w:sz="0" w:space="0" w:color="auto"/>
                <w:bottom w:val="none" w:sz="0" w:space="0" w:color="auto"/>
                <w:right w:val="none" w:sz="0" w:space="0" w:color="auto"/>
              </w:divBdr>
            </w:div>
            <w:div w:id="440418260">
              <w:marLeft w:val="0"/>
              <w:marRight w:val="0"/>
              <w:marTop w:val="0"/>
              <w:marBottom w:val="0"/>
              <w:divBdr>
                <w:top w:val="none" w:sz="0" w:space="0" w:color="auto"/>
                <w:left w:val="none" w:sz="0" w:space="0" w:color="auto"/>
                <w:bottom w:val="none" w:sz="0" w:space="0" w:color="auto"/>
                <w:right w:val="none" w:sz="0" w:space="0" w:color="auto"/>
              </w:divBdr>
            </w:div>
            <w:div w:id="440418273">
              <w:marLeft w:val="0"/>
              <w:marRight w:val="0"/>
              <w:marTop w:val="0"/>
              <w:marBottom w:val="0"/>
              <w:divBdr>
                <w:top w:val="none" w:sz="0" w:space="0" w:color="auto"/>
                <w:left w:val="none" w:sz="0" w:space="0" w:color="auto"/>
                <w:bottom w:val="none" w:sz="0" w:space="0" w:color="auto"/>
                <w:right w:val="none" w:sz="0" w:space="0" w:color="auto"/>
              </w:divBdr>
            </w:div>
            <w:div w:id="440418342">
              <w:marLeft w:val="0"/>
              <w:marRight w:val="0"/>
              <w:marTop w:val="0"/>
              <w:marBottom w:val="0"/>
              <w:divBdr>
                <w:top w:val="none" w:sz="0" w:space="0" w:color="auto"/>
                <w:left w:val="none" w:sz="0" w:space="0" w:color="auto"/>
                <w:bottom w:val="none" w:sz="0" w:space="0" w:color="auto"/>
                <w:right w:val="none" w:sz="0" w:space="0" w:color="auto"/>
              </w:divBdr>
            </w:div>
            <w:div w:id="440418354">
              <w:marLeft w:val="0"/>
              <w:marRight w:val="0"/>
              <w:marTop w:val="0"/>
              <w:marBottom w:val="0"/>
              <w:divBdr>
                <w:top w:val="none" w:sz="0" w:space="0" w:color="auto"/>
                <w:left w:val="none" w:sz="0" w:space="0" w:color="auto"/>
                <w:bottom w:val="none" w:sz="0" w:space="0" w:color="auto"/>
                <w:right w:val="none" w:sz="0" w:space="0" w:color="auto"/>
              </w:divBdr>
            </w:div>
            <w:div w:id="440418405">
              <w:marLeft w:val="0"/>
              <w:marRight w:val="0"/>
              <w:marTop w:val="0"/>
              <w:marBottom w:val="0"/>
              <w:divBdr>
                <w:top w:val="none" w:sz="0" w:space="0" w:color="auto"/>
                <w:left w:val="none" w:sz="0" w:space="0" w:color="auto"/>
                <w:bottom w:val="none" w:sz="0" w:space="0" w:color="auto"/>
                <w:right w:val="none" w:sz="0" w:space="0" w:color="auto"/>
              </w:divBdr>
            </w:div>
            <w:div w:id="440418553">
              <w:marLeft w:val="0"/>
              <w:marRight w:val="0"/>
              <w:marTop w:val="0"/>
              <w:marBottom w:val="0"/>
              <w:divBdr>
                <w:top w:val="none" w:sz="0" w:space="0" w:color="auto"/>
                <w:left w:val="none" w:sz="0" w:space="0" w:color="auto"/>
                <w:bottom w:val="none" w:sz="0" w:space="0" w:color="auto"/>
                <w:right w:val="none" w:sz="0" w:space="0" w:color="auto"/>
              </w:divBdr>
            </w:div>
            <w:div w:id="440418555">
              <w:marLeft w:val="0"/>
              <w:marRight w:val="0"/>
              <w:marTop w:val="0"/>
              <w:marBottom w:val="0"/>
              <w:divBdr>
                <w:top w:val="none" w:sz="0" w:space="0" w:color="auto"/>
                <w:left w:val="none" w:sz="0" w:space="0" w:color="auto"/>
                <w:bottom w:val="none" w:sz="0" w:space="0" w:color="auto"/>
                <w:right w:val="none" w:sz="0" w:space="0" w:color="auto"/>
              </w:divBdr>
            </w:div>
            <w:div w:id="440418571">
              <w:marLeft w:val="0"/>
              <w:marRight w:val="0"/>
              <w:marTop w:val="0"/>
              <w:marBottom w:val="0"/>
              <w:divBdr>
                <w:top w:val="none" w:sz="0" w:space="0" w:color="auto"/>
                <w:left w:val="none" w:sz="0" w:space="0" w:color="auto"/>
                <w:bottom w:val="none" w:sz="0" w:space="0" w:color="auto"/>
                <w:right w:val="none" w:sz="0" w:space="0" w:color="auto"/>
              </w:divBdr>
            </w:div>
            <w:div w:id="440418591">
              <w:marLeft w:val="0"/>
              <w:marRight w:val="0"/>
              <w:marTop w:val="0"/>
              <w:marBottom w:val="0"/>
              <w:divBdr>
                <w:top w:val="none" w:sz="0" w:space="0" w:color="auto"/>
                <w:left w:val="none" w:sz="0" w:space="0" w:color="auto"/>
                <w:bottom w:val="none" w:sz="0" w:space="0" w:color="auto"/>
                <w:right w:val="none" w:sz="0" w:space="0" w:color="auto"/>
              </w:divBdr>
            </w:div>
            <w:div w:id="440418741">
              <w:marLeft w:val="0"/>
              <w:marRight w:val="0"/>
              <w:marTop w:val="0"/>
              <w:marBottom w:val="0"/>
              <w:divBdr>
                <w:top w:val="none" w:sz="0" w:space="0" w:color="auto"/>
                <w:left w:val="none" w:sz="0" w:space="0" w:color="auto"/>
                <w:bottom w:val="none" w:sz="0" w:space="0" w:color="auto"/>
                <w:right w:val="none" w:sz="0" w:space="0" w:color="auto"/>
              </w:divBdr>
            </w:div>
            <w:div w:id="440418775">
              <w:marLeft w:val="0"/>
              <w:marRight w:val="0"/>
              <w:marTop w:val="0"/>
              <w:marBottom w:val="0"/>
              <w:divBdr>
                <w:top w:val="none" w:sz="0" w:space="0" w:color="auto"/>
                <w:left w:val="none" w:sz="0" w:space="0" w:color="auto"/>
                <w:bottom w:val="none" w:sz="0" w:space="0" w:color="auto"/>
                <w:right w:val="none" w:sz="0" w:space="0" w:color="auto"/>
              </w:divBdr>
            </w:div>
            <w:div w:id="440418874">
              <w:marLeft w:val="0"/>
              <w:marRight w:val="0"/>
              <w:marTop w:val="0"/>
              <w:marBottom w:val="0"/>
              <w:divBdr>
                <w:top w:val="none" w:sz="0" w:space="0" w:color="auto"/>
                <w:left w:val="none" w:sz="0" w:space="0" w:color="auto"/>
                <w:bottom w:val="none" w:sz="0" w:space="0" w:color="auto"/>
                <w:right w:val="none" w:sz="0" w:space="0" w:color="auto"/>
              </w:divBdr>
            </w:div>
            <w:div w:id="440418998">
              <w:marLeft w:val="0"/>
              <w:marRight w:val="0"/>
              <w:marTop w:val="0"/>
              <w:marBottom w:val="0"/>
              <w:divBdr>
                <w:top w:val="none" w:sz="0" w:space="0" w:color="auto"/>
                <w:left w:val="none" w:sz="0" w:space="0" w:color="auto"/>
                <w:bottom w:val="none" w:sz="0" w:space="0" w:color="auto"/>
                <w:right w:val="none" w:sz="0" w:space="0" w:color="auto"/>
              </w:divBdr>
            </w:div>
            <w:div w:id="440419086">
              <w:marLeft w:val="0"/>
              <w:marRight w:val="0"/>
              <w:marTop w:val="0"/>
              <w:marBottom w:val="0"/>
              <w:divBdr>
                <w:top w:val="none" w:sz="0" w:space="0" w:color="auto"/>
                <w:left w:val="none" w:sz="0" w:space="0" w:color="auto"/>
                <w:bottom w:val="none" w:sz="0" w:space="0" w:color="auto"/>
                <w:right w:val="none" w:sz="0" w:space="0" w:color="auto"/>
              </w:divBdr>
            </w:div>
            <w:div w:id="440419150">
              <w:marLeft w:val="0"/>
              <w:marRight w:val="0"/>
              <w:marTop w:val="0"/>
              <w:marBottom w:val="0"/>
              <w:divBdr>
                <w:top w:val="none" w:sz="0" w:space="0" w:color="auto"/>
                <w:left w:val="none" w:sz="0" w:space="0" w:color="auto"/>
                <w:bottom w:val="none" w:sz="0" w:space="0" w:color="auto"/>
                <w:right w:val="none" w:sz="0" w:space="0" w:color="auto"/>
              </w:divBdr>
            </w:div>
            <w:div w:id="440419216">
              <w:marLeft w:val="0"/>
              <w:marRight w:val="0"/>
              <w:marTop w:val="0"/>
              <w:marBottom w:val="0"/>
              <w:divBdr>
                <w:top w:val="none" w:sz="0" w:space="0" w:color="auto"/>
                <w:left w:val="none" w:sz="0" w:space="0" w:color="auto"/>
                <w:bottom w:val="none" w:sz="0" w:space="0" w:color="auto"/>
                <w:right w:val="none" w:sz="0" w:space="0" w:color="auto"/>
              </w:divBdr>
            </w:div>
            <w:div w:id="440419231">
              <w:marLeft w:val="0"/>
              <w:marRight w:val="0"/>
              <w:marTop w:val="0"/>
              <w:marBottom w:val="0"/>
              <w:divBdr>
                <w:top w:val="none" w:sz="0" w:space="0" w:color="auto"/>
                <w:left w:val="none" w:sz="0" w:space="0" w:color="auto"/>
                <w:bottom w:val="none" w:sz="0" w:space="0" w:color="auto"/>
                <w:right w:val="none" w:sz="0" w:space="0" w:color="auto"/>
              </w:divBdr>
            </w:div>
            <w:div w:id="440419350">
              <w:marLeft w:val="0"/>
              <w:marRight w:val="0"/>
              <w:marTop w:val="0"/>
              <w:marBottom w:val="0"/>
              <w:divBdr>
                <w:top w:val="none" w:sz="0" w:space="0" w:color="auto"/>
                <w:left w:val="none" w:sz="0" w:space="0" w:color="auto"/>
                <w:bottom w:val="none" w:sz="0" w:space="0" w:color="auto"/>
                <w:right w:val="none" w:sz="0" w:space="0" w:color="auto"/>
              </w:divBdr>
            </w:div>
            <w:div w:id="440419392">
              <w:marLeft w:val="0"/>
              <w:marRight w:val="0"/>
              <w:marTop w:val="0"/>
              <w:marBottom w:val="0"/>
              <w:divBdr>
                <w:top w:val="none" w:sz="0" w:space="0" w:color="auto"/>
                <w:left w:val="none" w:sz="0" w:space="0" w:color="auto"/>
                <w:bottom w:val="none" w:sz="0" w:space="0" w:color="auto"/>
                <w:right w:val="none" w:sz="0" w:space="0" w:color="auto"/>
              </w:divBdr>
            </w:div>
            <w:div w:id="440419547">
              <w:marLeft w:val="0"/>
              <w:marRight w:val="0"/>
              <w:marTop w:val="0"/>
              <w:marBottom w:val="0"/>
              <w:divBdr>
                <w:top w:val="none" w:sz="0" w:space="0" w:color="auto"/>
                <w:left w:val="none" w:sz="0" w:space="0" w:color="auto"/>
                <w:bottom w:val="none" w:sz="0" w:space="0" w:color="auto"/>
                <w:right w:val="none" w:sz="0" w:space="0" w:color="auto"/>
              </w:divBdr>
            </w:div>
            <w:div w:id="440419590">
              <w:marLeft w:val="0"/>
              <w:marRight w:val="0"/>
              <w:marTop w:val="0"/>
              <w:marBottom w:val="0"/>
              <w:divBdr>
                <w:top w:val="none" w:sz="0" w:space="0" w:color="auto"/>
                <w:left w:val="none" w:sz="0" w:space="0" w:color="auto"/>
                <w:bottom w:val="none" w:sz="0" w:space="0" w:color="auto"/>
                <w:right w:val="none" w:sz="0" w:space="0" w:color="auto"/>
              </w:divBdr>
            </w:div>
            <w:div w:id="440419621">
              <w:marLeft w:val="0"/>
              <w:marRight w:val="0"/>
              <w:marTop w:val="0"/>
              <w:marBottom w:val="0"/>
              <w:divBdr>
                <w:top w:val="none" w:sz="0" w:space="0" w:color="auto"/>
                <w:left w:val="none" w:sz="0" w:space="0" w:color="auto"/>
                <w:bottom w:val="none" w:sz="0" w:space="0" w:color="auto"/>
                <w:right w:val="none" w:sz="0" w:space="0" w:color="auto"/>
              </w:divBdr>
            </w:div>
            <w:div w:id="440419718">
              <w:marLeft w:val="0"/>
              <w:marRight w:val="0"/>
              <w:marTop w:val="0"/>
              <w:marBottom w:val="0"/>
              <w:divBdr>
                <w:top w:val="none" w:sz="0" w:space="0" w:color="auto"/>
                <w:left w:val="none" w:sz="0" w:space="0" w:color="auto"/>
                <w:bottom w:val="none" w:sz="0" w:space="0" w:color="auto"/>
                <w:right w:val="none" w:sz="0" w:space="0" w:color="auto"/>
              </w:divBdr>
            </w:div>
            <w:div w:id="440419721">
              <w:marLeft w:val="0"/>
              <w:marRight w:val="0"/>
              <w:marTop w:val="0"/>
              <w:marBottom w:val="0"/>
              <w:divBdr>
                <w:top w:val="none" w:sz="0" w:space="0" w:color="auto"/>
                <w:left w:val="none" w:sz="0" w:space="0" w:color="auto"/>
                <w:bottom w:val="none" w:sz="0" w:space="0" w:color="auto"/>
                <w:right w:val="none" w:sz="0" w:space="0" w:color="auto"/>
              </w:divBdr>
            </w:div>
            <w:div w:id="440419777">
              <w:marLeft w:val="0"/>
              <w:marRight w:val="0"/>
              <w:marTop w:val="0"/>
              <w:marBottom w:val="0"/>
              <w:divBdr>
                <w:top w:val="none" w:sz="0" w:space="0" w:color="auto"/>
                <w:left w:val="none" w:sz="0" w:space="0" w:color="auto"/>
                <w:bottom w:val="none" w:sz="0" w:space="0" w:color="auto"/>
                <w:right w:val="none" w:sz="0" w:space="0" w:color="auto"/>
              </w:divBdr>
            </w:div>
            <w:div w:id="440419807">
              <w:marLeft w:val="0"/>
              <w:marRight w:val="0"/>
              <w:marTop w:val="0"/>
              <w:marBottom w:val="0"/>
              <w:divBdr>
                <w:top w:val="none" w:sz="0" w:space="0" w:color="auto"/>
                <w:left w:val="none" w:sz="0" w:space="0" w:color="auto"/>
                <w:bottom w:val="none" w:sz="0" w:space="0" w:color="auto"/>
                <w:right w:val="none" w:sz="0" w:space="0" w:color="auto"/>
              </w:divBdr>
            </w:div>
            <w:div w:id="440419891">
              <w:marLeft w:val="0"/>
              <w:marRight w:val="0"/>
              <w:marTop w:val="0"/>
              <w:marBottom w:val="0"/>
              <w:divBdr>
                <w:top w:val="none" w:sz="0" w:space="0" w:color="auto"/>
                <w:left w:val="none" w:sz="0" w:space="0" w:color="auto"/>
                <w:bottom w:val="none" w:sz="0" w:space="0" w:color="auto"/>
                <w:right w:val="none" w:sz="0" w:space="0" w:color="auto"/>
              </w:divBdr>
            </w:div>
            <w:div w:id="440419918">
              <w:marLeft w:val="0"/>
              <w:marRight w:val="0"/>
              <w:marTop w:val="0"/>
              <w:marBottom w:val="0"/>
              <w:divBdr>
                <w:top w:val="none" w:sz="0" w:space="0" w:color="auto"/>
                <w:left w:val="none" w:sz="0" w:space="0" w:color="auto"/>
                <w:bottom w:val="none" w:sz="0" w:space="0" w:color="auto"/>
                <w:right w:val="none" w:sz="0" w:space="0" w:color="auto"/>
              </w:divBdr>
            </w:div>
            <w:div w:id="440419957">
              <w:marLeft w:val="0"/>
              <w:marRight w:val="0"/>
              <w:marTop w:val="0"/>
              <w:marBottom w:val="0"/>
              <w:divBdr>
                <w:top w:val="none" w:sz="0" w:space="0" w:color="auto"/>
                <w:left w:val="none" w:sz="0" w:space="0" w:color="auto"/>
                <w:bottom w:val="none" w:sz="0" w:space="0" w:color="auto"/>
                <w:right w:val="none" w:sz="0" w:space="0" w:color="auto"/>
              </w:divBdr>
            </w:div>
            <w:div w:id="440420026">
              <w:marLeft w:val="0"/>
              <w:marRight w:val="0"/>
              <w:marTop w:val="0"/>
              <w:marBottom w:val="0"/>
              <w:divBdr>
                <w:top w:val="none" w:sz="0" w:space="0" w:color="auto"/>
                <w:left w:val="none" w:sz="0" w:space="0" w:color="auto"/>
                <w:bottom w:val="none" w:sz="0" w:space="0" w:color="auto"/>
                <w:right w:val="none" w:sz="0" w:space="0" w:color="auto"/>
              </w:divBdr>
            </w:div>
            <w:div w:id="440420057">
              <w:marLeft w:val="0"/>
              <w:marRight w:val="0"/>
              <w:marTop w:val="0"/>
              <w:marBottom w:val="0"/>
              <w:divBdr>
                <w:top w:val="none" w:sz="0" w:space="0" w:color="auto"/>
                <w:left w:val="none" w:sz="0" w:space="0" w:color="auto"/>
                <w:bottom w:val="none" w:sz="0" w:space="0" w:color="auto"/>
                <w:right w:val="none" w:sz="0" w:space="0" w:color="auto"/>
              </w:divBdr>
            </w:div>
            <w:div w:id="440420071">
              <w:marLeft w:val="0"/>
              <w:marRight w:val="0"/>
              <w:marTop w:val="0"/>
              <w:marBottom w:val="0"/>
              <w:divBdr>
                <w:top w:val="none" w:sz="0" w:space="0" w:color="auto"/>
                <w:left w:val="none" w:sz="0" w:space="0" w:color="auto"/>
                <w:bottom w:val="none" w:sz="0" w:space="0" w:color="auto"/>
                <w:right w:val="none" w:sz="0" w:space="0" w:color="auto"/>
              </w:divBdr>
            </w:div>
            <w:div w:id="440420183">
              <w:marLeft w:val="0"/>
              <w:marRight w:val="0"/>
              <w:marTop w:val="0"/>
              <w:marBottom w:val="0"/>
              <w:divBdr>
                <w:top w:val="none" w:sz="0" w:space="0" w:color="auto"/>
                <w:left w:val="none" w:sz="0" w:space="0" w:color="auto"/>
                <w:bottom w:val="none" w:sz="0" w:space="0" w:color="auto"/>
                <w:right w:val="none" w:sz="0" w:space="0" w:color="auto"/>
              </w:divBdr>
            </w:div>
            <w:div w:id="440420218">
              <w:marLeft w:val="0"/>
              <w:marRight w:val="0"/>
              <w:marTop w:val="0"/>
              <w:marBottom w:val="0"/>
              <w:divBdr>
                <w:top w:val="none" w:sz="0" w:space="0" w:color="auto"/>
                <w:left w:val="none" w:sz="0" w:space="0" w:color="auto"/>
                <w:bottom w:val="none" w:sz="0" w:space="0" w:color="auto"/>
                <w:right w:val="none" w:sz="0" w:space="0" w:color="auto"/>
              </w:divBdr>
            </w:div>
            <w:div w:id="440420337">
              <w:marLeft w:val="0"/>
              <w:marRight w:val="0"/>
              <w:marTop w:val="0"/>
              <w:marBottom w:val="0"/>
              <w:divBdr>
                <w:top w:val="none" w:sz="0" w:space="0" w:color="auto"/>
                <w:left w:val="none" w:sz="0" w:space="0" w:color="auto"/>
                <w:bottom w:val="none" w:sz="0" w:space="0" w:color="auto"/>
                <w:right w:val="none" w:sz="0" w:space="0" w:color="auto"/>
              </w:divBdr>
            </w:div>
            <w:div w:id="440420429">
              <w:marLeft w:val="0"/>
              <w:marRight w:val="0"/>
              <w:marTop w:val="0"/>
              <w:marBottom w:val="0"/>
              <w:divBdr>
                <w:top w:val="none" w:sz="0" w:space="0" w:color="auto"/>
                <w:left w:val="none" w:sz="0" w:space="0" w:color="auto"/>
                <w:bottom w:val="none" w:sz="0" w:space="0" w:color="auto"/>
                <w:right w:val="none" w:sz="0" w:space="0" w:color="auto"/>
              </w:divBdr>
            </w:div>
            <w:div w:id="440420463">
              <w:marLeft w:val="0"/>
              <w:marRight w:val="0"/>
              <w:marTop w:val="0"/>
              <w:marBottom w:val="0"/>
              <w:divBdr>
                <w:top w:val="none" w:sz="0" w:space="0" w:color="auto"/>
                <w:left w:val="none" w:sz="0" w:space="0" w:color="auto"/>
                <w:bottom w:val="none" w:sz="0" w:space="0" w:color="auto"/>
                <w:right w:val="none" w:sz="0" w:space="0" w:color="auto"/>
              </w:divBdr>
            </w:div>
            <w:div w:id="440420573">
              <w:marLeft w:val="0"/>
              <w:marRight w:val="0"/>
              <w:marTop w:val="0"/>
              <w:marBottom w:val="0"/>
              <w:divBdr>
                <w:top w:val="none" w:sz="0" w:space="0" w:color="auto"/>
                <w:left w:val="none" w:sz="0" w:space="0" w:color="auto"/>
                <w:bottom w:val="none" w:sz="0" w:space="0" w:color="auto"/>
                <w:right w:val="none" w:sz="0" w:space="0" w:color="auto"/>
              </w:divBdr>
            </w:div>
            <w:div w:id="440420583">
              <w:marLeft w:val="0"/>
              <w:marRight w:val="0"/>
              <w:marTop w:val="0"/>
              <w:marBottom w:val="0"/>
              <w:divBdr>
                <w:top w:val="none" w:sz="0" w:space="0" w:color="auto"/>
                <w:left w:val="none" w:sz="0" w:space="0" w:color="auto"/>
                <w:bottom w:val="none" w:sz="0" w:space="0" w:color="auto"/>
                <w:right w:val="none" w:sz="0" w:space="0" w:color="auto"/>
              </w:divBdr>
            </w:div>
            <w:div w:id="440420839">
              <w:marLeft w:val="0"/>
              <w:marRight w:val="0"/>
              <w:marTop w:val="0"/>
              <w:marBottom w:val="0"/>
              <w:divBdr>
                <w:top w:val="none" w:sz="0" w:space="0" w:color="auto"/>
                <w:left w:val="none" w:sz="0" w:space="0" w:color="auto"/>
                <w:bottom w:val="none" w:sz="0" w:space="0" w:color="auto"/>
                <w:right w:val="none" w:sz="0" w:space="0" w:color="auto"/>
              </w:divBdr>
            </w:div>
            <w:div w:id="440420845">
              <w:marLeft w:val="0"/>
              <w:marRight w:val="0"/>
              <w:marTop w:val="0"/>
              <w:marBottom w:val="0"/>
              <w:divBdr>
                <w:top w:val="none" w:sz="0" w:space="0" w:color="auto"/>
                <w:left w:val="none" w:sz="0" w:space="0" w:color="auto"/>
                <w:bottom w:val="none" w:sz="0" w:space="0" w:color="auto"/>
                <w:right w:val="none" w:sz="0" w:space="0" w:color="auto"/>
              </w:divBdr>
            </w:div>
            <w:div w:id="440420976">
              <w:marLeft w:val="0"/>
              <w:marRight w:val="0"/>
              <w:marTop w:val="0"/>
              <w:marBottom w:val="0"/>
              <w:divBdr>
                <w:top w:val="none" w:sz="0" w:space="0" w:color="auto"/>
                <w:left w:val="none" w:sz="0" w:space="0" w:color="auto"/>
                <w:bottom w:val="none" w:sz="0" w:space="0" w:color="auto"/>
                <w:right w:val="none" w:sz="0" w:space="0" w:color="auto"/>
              </w:divBdr>
            </w:div>
            <w:div w:id="440420980">
              <w:marLeft w:val="0"/>
              <w:marRight w:val="0"/>
              <w:marTop w:val="0"/>
              <w:marBottom w:val="0"/>
              <w:divBdr>
                <w:top w:val="none" w:sz="0" w:space="0" w:color="auto"/>
                <w:left w:val="none" w:sz="0" w:space="0" w:color="auto"/>
                <w:bottom w:val="none" w:sz="0" w:space="0" w:color="auto"/>
                <w:right w:val="none" w:sz="0" w:space="0" w:color="auto"/>
              </w:divBdr>
            </w:div>
          </w:divsChild>
        </w:div>
        <w:div w:id="440420107">
          <w:marLeft w:val="0"/>
          <w:marRight w:val="0"/>
          <w:marTop w:val="0"/>
          <w:marBottom w:val="0"/>
          <w:divBdr>
            <w:top w:val="none" w:sz="0" w:space="0" w:color="auto"/>
            <w:left w:val="none" w:sz="0" w:space="0" w:color="auto"/>
            <w:bottom w:val="none" w:sz="0" w:space="0" w:color="auto"/>
            <w:right w:val="none" w:sz="0" w:space="0" w:color="auto"/>
          </w:divBdr>
          <w:divsChild>
            <w:div w:id="440418145">
              <w:marLeft w:val="0"/>
              <w:marRight w:val="0"/>
              <w:marTop w:val="0"/>
              <w:marBottom w:val="0"/>
              <w:divBdr>
                <w:top w:val="none" w:sz="0" w:space="0" w:color="auto"/>
                <w:left w:val="none" w:sz="0" w:space="0" w:color="auto"/>
                <w:bottom w:val="none" w:sz="0" w:space="0" w:color="auto"/>
                <w:right w:val="none" w:sz="0" w:space="0" w:color="auto"/>
              </w:divBdr>
            </w:div>
            <w:div w:id="440418431">
              <w:marLeft w:val="0"/>
              <w:marRight w:val="0"/>
              <w:marTop w:val="0"/>
              <w:marBottom w:val="0"/>
              <w:divBdr>
                <w:top w:val="none" w:sz="0" w:space="0" w:color="auto"/>
                <w:left w:val="none" w:sz="0" w:space="0" w:color="auto"/>
                <w:bottom w:val="none" w:sz="0" w:space="0" w:color="auto"/>
                <w:right w:val="none" w:sz="0" w:space="0" w:color="auto"/>
              </w:divBdr>
            </w:div>
            <w:div w:id="440418626">
              <w:marLeft w:val="0"/>
              <w:marRight w:val="0"/>
              <w:marTop w:val="0"/>
              <w:marBottom w:val="0"/>
              <w:divBdr>
                <w:top w:val="none" w:sz="0" w:space="0" w:color="auto"/>
                <w:left w:val="none" w:sz="0" w:space="0" w:color="auto"/>
                <w:bottom w:val="none" w:sz="0" w:space="0" w:color="auto"/>
                <w:right w:val="none" w:sz="0" w:space="0" w:color="auto"/>
              </w:divBdr>
            </w:div>
            <w:div w:id="440418761">
              <w:marLeft w:val="0"/>
              <w:marRight w:val="0"/>
              <w:marTop w:val="0"/>
              <w:marBottom w:val="0"/>
              <w:divBdr>
                <w:top w:val="none" w:sz="0" w:space="0" w:color="auto"/>
                <w:left w:val="none" w:sz="0" w:space="0" w:color="auto"/>
                <w:bottom w:val="none" w:sz="0" w:space="0" w:color="auto"/>
                <w:right w:val="none" w:sz="0" w:space="0" w:color="auto"/>
              </w:divBdr>
            </w:div>
            <w:div w:id="440418879">
              <w:marLeft w:val="0"/>
              <w:marRight w:val="0"/>
              <w:marTop w:val="0"/>
              <w:marBottom w:val="0"/>
              <w:divBdr>
                <w:top w:val="none" w:sz="0" w:space="0" w:color="auto"/>
                <w:left w:val="none" w:sz="0" w:space="0" w:color="auto"/>
                <w:bottom w:val="none" w:sz="0" w:space="0" w:color="auto"/>
                <w:right w:val="none" w:sz="0" w:space="0" w:color="auto"/>
              </w:divBdr>
            </w:div>
            <w:div w:id="440419463">
              <w:marLeft w:val="0"/>
              <w:marRight w:val="0"/>
              <w:marTop w:val="0"/>
              <w:marBottom w:val="0"/>
              <w:divBdr>
                <w:top w:val="none" w:sz="0" w:space="0" w:color="auto"/>
                <w:left w:val="none" w:sz="0" w:space="0" w:color="auto"/>
                <w:bottom w:val="none" w:sz="0" w:space="0" w:color="auto"/>
                <w:right w:val="none" w:sz="0" w:space="0" w:color="auto"/>
              </w:divBdr>
            </w:div>
            <w:div w:id="440420273">
              <w:marLeft w:val="0"/>
              <w:marRight w:val="0"/>
              <w:marTop w:val="0"/>
              <w:marBottom w:val="0"/>
              <w:divBdr>
                <w:top w:val="none" w:sz="0" w:space="0" w:color="auto"/>
                <w:left w:val="none" w:sz="0" w:space="0" w:color="auto"/>
                <w:bottom w:val="none" w:sz="0" w:space="0" w:color="auto"/>
                <w:right w:val="none" w:sz="0" w:space="0" w:color="auto"/>
              </w:divBdr>
            </w:div>
            <w:div w:id="440420496">
              <w:marLeft w:val="0"/>
              <w:marRight w:val="0"/>
              <w:marTop w:val="0"/>
              <w:marBottom w:val="0"/>
              <w:divBdr>
                <w:top w:val="none" w:sz="0" w:space="0" w:color="auto"/>
                <w:left w:val="none" w:sz="0" w:space="0" w:color="auto"/>
                <w:bottom w:val="none" w:sz="0" w:space="0" w:color="auto"/>
                <w:right w:val="none" w:sz="0" w:space="0" w:color="auto"/>
              </w:divBdr>
            </w:div>
            <w:div w:id="440420524">
              <w:marLeft w:val="0"/>
              <w:marRight w:val="0"/>
              <w:marTop w:val="0"/>
              <w:marBottom w:val="0"/>
              <w:divBdr>
                <w:top w:val="none" w:sz="0" w:space="0" w:color="auto"/>
                <w:left w:val="none" w:sz="0" w:space="0" w:color="auto"/>
                <w:bottom w:val="none" w:sz="0" w:space="0" w:color="auto"/>
                <w:right w:val="none" w:sz="0" w:space="0" w:color="auto"/>
              </w:divBdr>
            </w:div>
            <w:div w:id="44042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393">
      <w:marLeft w:val="0"/>
      <w:marRight w:val="0"/>
      <w:marTop w:val="0"/>
      <w:marBottom w:val="0"/>
      <w:divBdr>
        <w:top w:val="none" w:sz="0" w:space="0" w:color="auto"/>
        <w:left w:val="none" w:sz="0" w:space="0" w:color="auto"/>
        <w:bottom w:val="none" w:sz="0" w:space="0" w:color="auto"/>
        <w:right w:val="none" w:sz="0" w:space="0" w:color="auto"/>
      </w:divBdr>
      <w:divsChild>
        <w:div w:id="440418932">
          <w:marLeft w:val="0"/>
          <w:marRight w:val="0"/>
          <w:marTop w:val="0"/>
          <w:marBottom w:val="0"/>
          <w:divBdr>
            <w:top w:val="none" w:sz="0" w:space="0" w:color="auto"/>
            <w:left w:val="none" w:sz="0" w:space="0" w:color="auto"/>
            <w:bottom w:val="none" w:sz="0" w:space="0" w:color="auto"/>
            <w:right w:val="none" w:sz="0" w:space="0" w:color="auto"/>
          </w:divBdr>
          <w:divsChild>
            <w:div w:id="440419404">
              <w:marLeft w:val="0"/>
              <w:marRight w:val="0"/>
              <w:marTop w:val="0"/>
              <w:marBottom w:val="0"/>
              <w:divBdr>
                <w:top w:val="none" w:sz="0" w:space="0" w:color="auto"/>
                <w:left w:val="none" w:sz="0" w:space="0" w:color="auto"/>
                <w:bottom w:val="none" w:sz="0" w:space="0" w:color="auto"/>
                <w:right w:val="none" w:sz="0" w:space="0" w:color="auto"/>
              </w:divBdr>
              <w:divsChild>
                <w:div w:id="440420851">
                  <w:marLeft w:val="0"/>
                  <w:marRight w:val="0"/>
                  <w:marTop w:val="0"/>
                  <w:marBottom w:val="0"/>
                  <w:divBdr>
                    <w:top w:val="none" w:sz="0" w:space="0" w:color="auto"/>
                    <w:left w:val="none" w:sz="0" w:space="0" w:color="auto"/>
                    <w:bottom w:val="none" w:sz="0" w:space="0" w:color="auto"/>
                    <w:right w:val="none" w:sz="0" w:space="0" w:color="auto"/>
                  </w:divBdr>
                  <w:divsChild>
                    <w:div w:id="440420430">
                      <w:marLeft w:val="0"/>
                      <w:marRight w:val="0"/>
                      <w:marTop w:val="0"/>
                      <w:marBottom w:val="0"/>
                      <w:divBdr>
                        <w:top w:val="none" w:sz="0" w:space="0" w:color="auto"/>
                        <w:left w:val="none" w:sz="0" w:space="0" w:color="auto"/>
                        <w:bottom w:val="none" w:sz="0" w:space="0" w:color="auto"/>
                        <w:right w:val="none" w:sz="0" w:space="0" w:color="auto"/>
                      </w:divBdr>
                      <w:divsChild>
                        <w:div w:id="440419141">
                          <w:marLeft w:val="0"/>
                          <w:marRight w:val="0"/>
                          <w:marTop w:val="0"/>
                          <w:marBottom w:val="0"/>
                          <w:divBdr>
                            <w:top w:val="none" w:sz="0" w:space="0" w:color="auto"/>
                            <w:left w:val="none" w:sz="0" w:space="0" w:color="auto"/>
                            <w:bottom w:val="none" w:sz="0" w:space="0" w:color="auto"/>
                            <w:right w:val="none" w:sz="0" w:space="0" w:color="auto"/>
                          </w:divBdr>
                          <w:divsChild>
                            <w:div w:id="440421037">
                              <w:marLeft w:val="0"/>
                              <w:marRight w:val="0"/>
                              <w:marTop w:val="0"/>
                              <w:marBottom w:val="0"/>
                              <w:divBdr>
                                <w:top w:val="none" w:sz="0" w:space="0" w:color="auto"/>
                                <w:left w:val="none" w:sz="0" w:space="0" w:color="auto"/>
                                <w:bottom w:val="none" w:sz="0" w:space="0" w:color="auto"/>
                                <w:right w:val="none" w:sz="0" w:space="0" w:color="auto"/>
                              </w:divBdr>
                              <w:divsChild>
                                <w:div w:id="440420202">
                                  <w:marLeft w:val="0"/>
                                  <w:marRight w:val="0"/>
                                  <w:marTop w:val="0"/>
                                  <w:marBottom w:val="0"/>
                                  <w:divBdr>
                                    <w:top w:val="none" w:sz="0" w:space="0" w:color="auto"/>
                                    <w:left w:val="none" w:sz="0" w:space="0" w:color="auto"/>
                                    <w:bottom w:val="none" w:sz="0" w:space="0" w:color="auto"/>
                                    <w:right w:val="none" w:sz="0" w:space="0" w:color="auto"/>
                                  </w:divBdr>
                                  <w:divsChild>
                                    <w:div w:id="440420511">
                                      <w:marLeft w:val="0"/>
                                      <w:marRight w:val="0"/>
                                      <w:marTop w:val="0"/>
                                      <w:marBottom w:val="0"/>
                                      <w:divBdr>
                                        <w:top w:val="none" w:sz="0" w:space="0" w:color="auto"/>
                                        <w:left w:val="none" w:sz="0" w:space="0" w:color="auto"/>
                                        <w:bottom w:val="none" w:sz="0" w:space="0" w:color="auto"/>
                                        <w:right w:val="none" w:sz="0" w:space="0" w:color="auto"/>
                                      </w:divBdr>
                                      <w:divsChild>
                                        <w:div w:id="440420227">
                                          <w:marLeft w:val="0"/>
                                          <w:marRight w:val="0"/>
                                          <w:marTop w:val="0"/>
                                          <w:marBottom w:val="0"/>
                                          <w:divBdr>
                                            <w:top w:val="none" w:sz="0" w:space="0" w:color="auto"/>
                                            <w:left w:val="none" w:sz="0" w:space="0" w:color="auto"/>
                                            <w:bottom w:val="none" w:sz="0" w:space="0" w:color="auto"/>
                                            <w:right w:val="none" w:sz="0" w:space="0" w:color="auto"/>
                                          </w:divBdr>
                                          <w:divsChild>
                                            <w:div w:id="440419696">
                                              <w:marLeft w:val="0"/>
                                              <w:marRight w:val="0"/>
                                              <w:marTop w:val="0"/>
                                              <w:marBottom w:val="0"/>
                                              <w:divBdr>
                                                <w:top w:val="none" w:sz="0" w:space="0" w:color="auto"/>
                                                <w:left w:val="none" w:sz="0" w:space="0" w:color="auto"/>
                                                <w:bottom w:val="none" w:sz="0" w:space="0" w:color="auto"/>
                                                <w:right w:val="none" w:sz="0" w:space="0" w:color="auto"/>
                                              </w:divBdr>
                                              <w:divsChild>
                                                <w:div w:id="440419417">
                                                  <w:marLeft w:val="0"/>
                                                  <w:marRight w:val="0"/>
                                                  <w:marTop w:val="0"/>
                                                  <w:marBottom w:val="0"/>
                                                  <w:divBdr>
                                                    <w:top w:val="none" w:sz="0" w:space="0" w:color="auto"/>
                                                    <w:left w:val="none" w:sz="0" w:space="0" w:color="auto"/>
                                                    <w:bottom w:val="none" w:sz="0" w:space="0" w:color="auto"/>
                                                    <w:right w:val="none" w:sz="0" w:space="0" w:color="auto"/>
                                                  </w:divBdr>
                                                  <w:divsChild>
                                                    <w:div w:id="4404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0420397">
      <w:marLeft w:val="0"/>
      <w:marRight w:val="0"/>
      <w:marTop w:val="0"/>
      <w:marBottom w:val="0"/>
      <w:divBdr>
        <w:top w:val="none" w:sz="0" w:space="0" w:color="auto"/>
        <w:left w:val="none" w:sz="0" w:space="0" w:color="auto"/>
        <w:bottom w:val="none" w:sz="0" w:space="0" w:color="auto"/>
        <w:right w:val="none" w:sz="0" w:space="0" w:color="auto"/>
      </w:divBdr>
    </w:div>
    <w:div w:id="440420404">
      <w:marLeft w:val="0"/>
      <w:marRight w:val="0"/>
      <w:marTop w:val="0"/>
      <w:marBottom w:val="0"/>
      <w:divBdr>
        <w:top w:val="none" w:sz="0" w:space="0" w:color="auto"/>
        <w:left w:val="none" w:sz="0" w:space="0" w:color="auto"/>
        <w:bottom w:val="none" w:sz="0" w:space="0" w:color="auto"/>
        <w:right w:val="none" w:sz="0" w:space="0" w:color="auto"/>
      </w:divBdr>
    </w:div>
    <w:div w:id="440420405">
      <w:marLeft w:val="0"/>
      <w:marRight w:val="0"/>
      <w:marTop w:val="0"/>
      <w:marBottom w:val="0"/>
      <w:divBdr>
        <w:top w:val="none" w:sz="0" w:space="0" w:color="auto"/>
        <w:left w:val="none" w:sz="0" w:space="0" w:color="auto"/>
        <w:bottom w:val="none" w:sz="0" w:space="0" w:color="auto"/>
        <w:right w:val="none" w:sz="0" w:space="0" w:color="auto"/>
      </w:divBdr>
    </w:div>
    <w:div w:id="440420406">
      <w:marLeft w:val="0"/>
      <w:marRight w:val="0"/>
      <w:marTop w:val="0"/>
      <w:marBottom w:val="0"/>
      <w:divBdr>
        <w:top w:val="none" w:sz="0" w:space="0" w:color="auto"/>
        <w:left w:val="none" w:sz="0" w:space="0" w:color="auto"/>
        <w:bottom w:val="none" w:sz="0" w:space="0" w:color="auto"/>
        <w:right w:val="none" w:sz="0" w:space="0" w:color="auto"/>
      </w:divBdr>
      <w:divsChild>
        <w:div w:id="440418769">
          <w:marLeft w:val="0"/>
          <w:marRight w:val="0"/>
          <w:marTop w:val="0"/>
          <w:marBottom w:val="0"/>
          <w:divBdr>
            <w:top w:val="none" w:sz="0" w:space="0" w:color="auto"/>
            <w:left w:val="none" w:sz="0" w:space="0" w:color="auto"/>
            <w:bottom w:val="none" w:sz="0" w:space="0" w:color="auto"/>
            <w:right w:val="none" w:sz="0" w:space="0" w:color="auto"/>
          </w:divBdr>
        </w:div>
      </w:divsChild>
    </w:div>
    <w:div w:id="440420409">
      <w:marLeft w:val="0"/>
      <w:marRight w:val="0"/>
      <w:marTop w:val="0"/>
      <w:marBottom w:val="0"/>
      <w:divBdr>
        <w:top w:val="none" w:sz="0" w:space="0" w:color="auto"/>
        <w:left w:val="none" w:sz="0" w:space="0" w:color="auto"/>
        <w:bottom w:val="none" w:sz="0" w:space="0" w:color="auto"/>
        <w:right w:val="none" w:sz="0" w:space="0" w:color="auto"/>
      </w:divBdr>
    </w:div>
    <w:div w:id="440420411">
      <w:marLeft w:val="0"/>
      <w:marRight w:val="0"/>
      <w:marTop w:val="0"/>
      <w:marBottom w:val="0"/>
      <w:divBdr>
        <w:top w:val="none" w:sz="0" w:space="0" w:color="auto"/>
        <w:left w:val="none" w:sz="0" w:space="0" w:color="auto"/>
        <w:bottom w:val="none" w:sz="0" w:space="0" w:color="auto"/>
        <w:right w:val="none" w:sz="0" w:space="0" w:color="auto"/>
      </w:divBdr>
    </w:div>
    <w:div w:id="440420412">
      <w:marLeft w:val="0"/>
      <w:marRight w:val="0"/>
      <w:marTop w:val="0"/>
      <w:marBottom w:val="0"/>
      <w:divBdr>
        <w:top w:val="none" w:sz="0" w:space="0" w:color="auto"/>
        <w:left w:val="none" w:sz="0" w:space="0" w:color="auto"/>
        <w:bottom w:val="none" w:sz="0" w:space="0" w:color="auto"/>
        <w:right w:val="none" w:sz="0" w:space="0" w:color="auto"/>
      </w:divBdr>
      <w:divsChild>
        <w:div w:id="440419104">
          <w:marLeft w:val="0"/>
          <w:marRight w:val="0"/>
          <w:marTop w:val="0"/>
          <w:marBottom w:val="0"/>
          <w:divBdr>
            <w:top w:val="none" w:sz="0" w:space="0" w:color="auto"/>
            <w:left w:val="none" w:sz="0" w:space="0" w:color="auto"/>
            <w:bottom w:val="none" w:sz="0" w:space="0" w:color="auto"/>
            <w:right w:val="none" w:sz="0" w:space="0" w:color="auto"/>
          </w:divBdr>
        </w:div>
        <w:div w:id="440420037">
          <w:marLeft w:val="0"/>
          <w:marRight w:val="0"/>
          <w:marTop w:val="0"/>
          <w:marBottom w:val="0"/>
          <w:divBdr>
            <w:top w:val="none" w:sz="0" w:space="0" w:color="auto"/>
            <w:left w:val="none" w:sz="0" w:space="0" w:color="auto"/>
            <w:bottom w:val="none" w:sz="0" w:space="0" w:color="auto"/>
            <w:right w:val="none" w:sz="0" w:space="0" w:color="auto"/>
          </w:divBdr>
        </w:div>
        <w:div w:id="440420172">
          <w:marLeft w:val="0"/>
          <w:marRight w:val="0"/>
          <w:marTop w:val="0"/>
          <w:marBottom w:val="0"/>
          <w:divBdr>
            <w:top w:val="none" w:sz="0" w:space="0" w:color="auto"/>
            <w:left w:val="none" w:sz="0" w:space="0" w:color="auto"/>
            <w:bottom w:val="none" w:sz="0" w:space="0" w:color="auto"/>
            <w:right w:val="none" w:sz="0" w:space="0" w:color="auto"/>
          </w:divBdr>
        </w:div>
        <w:div w:id="440420671">
          <w:marLeft w:val="0"/>
          <w:marRight w:val="0"/>
          <w:marTop w:val="0"/>
          <w:marBottom w:val="0"/>
          <w:divBdr>
            <w:top w:val="none" w:sz="0" w:space="0" w:color="auto"/>
            <w:left w:val="none" w:sz="0" w:space="0" w:color="auto"/>
            <w:bottom w:val="none" w:sz="0" w:space="0" w:color="auto"/>
            <w:right w:val="none" w:sz="0" w:space="0" w:color="auto"/>
          </w:divBdr>
        </w:div>
        <w:div w:id="440420744">
          <w:marLeft w:val="0"/>
          <w:marRight w:val="0"/>
          <w:marTop w:val="0"/>
          <w:marBottom w:val="0"/>
          <w:divBdr>
            <w:top w:val="none" w:sz="0" w:space="0" w:color="auto"/>
            <w:left w:val="none" w:sz="0" w:space="0" w:color="auto"/>
            <w:bottom w:val="none" w:sz="0" w:space="0" w:color="auto"/>
            <w:right w:val="none" w:sz="0" w:space="0" w:color="auto"/>
          </w:divBdr>
        </w:div>
      </w:divsChild>
    </w:div>
    <w:div w:id="440420414">
      <w:marLeft w:val="0"/>
      <w:marRight w:val="0"/>
      <w:marTop w:val="0"/>
      <w:marBottom w:val="0"/>
      <w:divBdr>
        <w:top w:val="none" w:sz="0" w:space="0" w:color="auto"/>
        <w:left w:val="none" w:sz="0" w:space="0" w:color="auto"/>
        <w:bottom w:val="none" w:sz="0" w:space="0" w:color="auto"/>
        <w:right w:val="none" w:sz="0" w:space="0" w:color="auto"/>
      </w:divBdr>
      <w:divsChild>
        <w:div w:id="440419671">
          <w:marLeft w:val="0"/>
          <w:marRight w:val="0"/>
          <w:marTop w:val="0"/>
          <w:marBottom w:val="0"/>
          <w:divBdr>
            <w:top w:val="none" w:sz="0" w:space="0" w:color="auto"/>
            <w:left w:val="none" w:sz="0" w:space="0" w:color="auto"/>
            <w:bottom w:val="none" w:sz="0" w:space="0" w:color="auto"/>
            <w:right w:val="none" w:sz="0" w:space="0" w:color="auto"/>
          </w:divBdr>
          <w:divsChild>
            <w:div w:id="440420546">
              <w:marLeft w:val="0"/>
              <w:marRight w:val="0"/>
              <w:marTop w:val="0"/>
              <w:marBottom w:val="0"/>
              <w:divBdr>
                <w:top w:val="none" w:sz="0" w:space="0" w:color="auto"/>
                <w:left w:val="none" w:sz="0" w:space="0" w:color="auto"/>
                <w:bottom w:val="none" w:sz="0" w:space="0" w:color="auto"/>
                <w:right w:val="none" w:sz="0" w:space="0" w:color="auto"/>
              </w:divBdr>
            </w:div>
          </w:divsChild>
        </w:div>
        <w:div w:id="440419838">
          <w:marLeft w:val="0"/>
          <w:marRight w:val="0"/>
          <w:marTop w:val="0"/>
          <w:marBottom w:val="0"/>
          <w:divBdr>
            <w:top w:val="none" w:sz="0" w:space="0" w:color="auto"/>
            <w:left w:val="none" w:sz="0" w:space="0" w:color="auto"/>
            <w:bottom w:val="none" w:sz="0" w:space="0" w:color="auto"/>
            <w:right w:val="none" w:sz="0" w:space="0" w:color="auto"/>
          </w:divBdr>
        </w:div>
      </w:divsChild>
    </w:div>
    <w:div w:id="440420415">
      <w:marLeft w:val="0"/>
      <w:marRight w:val="0"/>
      <w:marTop w:val="0"/>
      <w:marBottom w:val="0"/>
      <w:divBdr>
        <w:top w:val="none" w:sz="0" w:space="0" w:color="auto"/>
        <w:left w:val="none" w:sz="0" w:space="0" w:color="auto"/>
        <w:bottom w:val="none" w:sz="0" w:space="0" w:color="auto"/>
        <w:right w:val="none" w:sz="0" w:space="0" w:color="auto"/>
      </w:divBdr>
    </w:div>
    <w:div w:id="440420416">
      <w:marLeft w:val="0"/>
      <w:marRight w:val="0"/>
      <w:marTop w:val="0"/>
      <w:marBottom w:val="0"/>
      <w:divBdr>
        <w:top w:val="none" w:sz="0" w:space="0" w:color="auto"/>
        <w:left w:val="none" w:sz="0" w:space="0" w:color="auto"/>
        <w:bottom w:val="none" w:sz="0" w:space="0" w:color="auto"/>
        <w:right w:val="none" w:sz="0" w:space="0" w:color="auto"/>
      </w:divBdr>
    </w:div>
    <w:div w:id="440420417">
      <w:marLeft w:val="0"/>
      <w:marRight w:val="0"/>
      <w:marTop w:val="0"/>
      <w:marBottom w:val="0"/>
      <w:divBdr>
        <w:top w:val="none" w:sz="0" w:space="0" w:color="auto"/>
        <w:left w:val="none" w:sz="0" w:space="0" w:color="auto"/>
        <w:bottom w:val="none" w:sz="0" w:space="0" w:color="auto"/>
        <w:right w:val="none" w:sz="0" w:space="0" w:color="auto"/>
      </w:divBdr>
      <w:divsChild>
        <w:div w:id="440418177">
          <w:marLeft w:val="0"/>
          <w:marRight w:val="0"/>
          <w:marTop w:val="0"/>
          <w:marBottom w:val="0"/>
          <w:divBdr>
            <w:top w:val="none" w:sz="0" w:space="0" w:color="auto"/>
            <w:left w:val="none" w:sz="0" w:space="0" w:color="auto"/>
            <w:bottom w:val="none" w:sz="0" w:space="0" w:color="auto"/>
            <w:right w:val="none" w:sz="0" w:space="0" w:color="auto"/>
          </w:divBdr>
          <w:divsChild>
            <w:div w:id="440419072">
              <w:marLeft w:val="0"/>
              <w:marRight w:val="0"/>
              <w:marTop w:val="0"/>
              <w:marBottom w:val="0"/>
              <w:divBdr>
                <w:top w:val="none" w:sz="0" w:space="0" w:color="auto"/>
                <w:left w:val="none" w:sz="0" w:space="0" w:color="auto"/>
                <w:bottom w:val="none" w:sz="0" w:space="0" w:color="auto"/>
                <w:right w:val="none" w:sz="0" w:space="0" w:color="auto"/>
              </w:divBdr>
            </w:div>
          </w:divsChild>
        </w:div>
        <w:div w:id="440418878">
          <w:marLeft w:val="0"/>
          <w:marRight w:val="0"/>
          <w:marTop w:val="0"/>
          <w:marBottom w:val="0"/>
          <w:divBdr>
            <w:top w:val="none" w:sz="0" w:space="0" w:color="auto"/>
            <w:left w:val="none" w:sz="0" w:space="0" w:color="auto"/>
            <w:bottom w:val="none" w:sz="0" w:space="0" w:color="auto"/>
            <w:right w:val="none" w:sz="0" w:space="0" w:color="auto"/>
          </w:divBdr>
          <w:divsChild>
            <w:div w:id="440419318">
              <w:marLeft w:val="0"/>
              <w:marRight w:val="0"/>
              <w:marTop w:val="0"/>
              <w:marBottom w:val="0"/>
              <w:divBdr>
                <w:top w:val="none" w:sz="0" w:space="0" w:color="auto"/>
                <w:left w:val="none" w:sz="0" w:space="0" w:color="auto"/>
                <w:bottom w:val="none" w:sz="0" w:space="0" w:color="auto"/>
                <w:right w:val="none" w:sz="0" w:space="0" w:color="auto"/>
              </w:divBdr>
              <w:divsChild>
                <w:div w:id="440420528">
                  <w:marLeft w:val="0"/>
                  <w:marRight w:val="0"/>
                  <w:marTop w:val="0"/>
                  <w:marBottom w:val="0"/>
                  <w:divBdr>
                    <w:top w:val="none" w:sz="0" w:space="0" w:color="auto"/>
                    <w:left w:val="none" w:sz="0" w:space="0" w:color="auto"/>
                    <w:bottom w:val="none" w:sz="0" w:space="0" w:color="auto"/>
                    <w:right w:val="none" w:sz="0" w:space="0" w:color="auto"/>
                  </w:divBdr>
                  <w:divsChild>
                    <w:div w:id="440419732">
                      <w:marLeft w:val="0"/>
                      <w:marRight w:val="0"/>
                      <w:marTop w:val="0"/>
                      <w:marBottom w:val="0"/>
                      <w:divBdr>
                        <w:top w:val="none" w:sz="0" w:space="0" w:color="auto"/>
                        <w:left w:val="none" w:sz="0" w:space="0" w:color="auto"/>
                        <w:bottom w:val="none" w:sz="0" w:space="0" w:color="auto"/>
                        <w:right w:val="none" w:sz="0" w:space="0" w:color="auto"/>
                      </w:divBdr>
                      <w:divsChild>
                        <w:div w:id="440418614">
                          <w:marLeft w:val="0"/>
                          <w:marRight w:val="0"/>
                          <w:marTop w:val="0"/>
                          <w:marBottom w:val="0"/>
                          <w:divBdr>
                            <w:top w:val="none" w:sz="0" w:space="0" w:color="auto"/>
                            <w:left w:val="none" w:sz="0" w:space="0" w:color="auto"/>
                            <w:bottom w:val="none" w:sz="0" w:space="0" w:color="auto"/>
                            <w:right w:val="none" w:sz="0" w:space="0" w:color="auto"/>
                          </w:divBdr>
                          <w:divsChild>
                            <w:div w:id="440419175">
                              <w:marLeft w:val="0"/>
                              <w:marRight w:val="0"/>
                              <w:marTop w:val="0"/>
                              <w:marBottom w:val="0"/>
                              <w:divBdr>
                                <w:top w:val="none" w:sz="0" w:space="0" w:color="auto"/>
                                <w:left w:val="none" w:sz="0" w:space="0" w:color="auto"/>
                                <w:bottom w:val="none" w:sz="0" w:space="0" w:color="auto"/>
                                <w:right w:val="none" w:sz="0" w:space="0" w:color="auto"/>
                              </w:divBdr>
                              <w:divsChild>
                                <w:div w:id="440418983">
                                  <w:marLeft w:val="0"/>
                                  <w:marRight w:val="0"/>
                                  <w:marTop w:val="0"/>
                                  <w:marBottom w:val="0"/>
                                  <w:divBdr>
                                    <w:top w:val="none" w:sz="0" w:space="0" w:color="auto"/>
                                    <w:left w:val="none" w:sz="0" w:space="0" w:color="auto"/>
                                    <w:bottom w:val="none" w:sz="0" w:space="0" w:color="auto"/>
                                    <w:right w:val="none" w:sz="0" w:space="0" w:color="auto"/>
                                  </w:divBdr>
                                  <w:divsChild>
                                    <w:div w:id="440420257">
                                      <w:marLeft w:val="0"/>
                                      <w:marRight w:val="0"/>
                                      <w:marTop w:val="0"/>
                                      <w:marBottom w:val="0"/>
                                      <w:divBdr>
                                        <w:top w:val="none" w:sz="0" w:space="0" w:color="auto"/>
                                        <w:left w:val="none" w:sz="0" w:space="0" w:color="auto"/>
                                        <w:bottom w:val="none" w:sz="0" w:space="0" w:color="auto"/>
                                        <w:right w:val="none" w:sz="0" w:space="0" w:color="auto"/>
                                      </w:divBdr>
                                      <w:divsChild>
                                        <w:div w:id="44042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419114">
          <w:marLeft w:val="0"/>
          <w:marRight w:val="0"/>
          <w:marTop w:val="0"/>
          <w:marBottom w:val="0"/>
          <w:divBdr>
            <w:top w:val="none" w:sz="0" w:space="0" w:color="auto"/>
            <w:left w:val="none" w:sz="0" w:space="0" w:color="auto"/>
            <w:bottom w:val="none" w:sz="0" w:space="0" w:color="auto"/>
            <w:right w:val="none" w:sz="0" w:space="0" w:color="auto"/>
          </w:divBdr>
          <w:divsChild>
            <w:div w:id="440419156">
              <w:marLeft w:val="0"/>
              <w:marRight w:val="0"/>
              <w:marTop w:val="0"/>
              <w:marBottom w:val="0"/>
              <w:divBdr>
                <w:top w:val="none" w:sz="0" w:space="0" w:color="auto"/>
                <w:left w:val="none" w:sz="0" w:space="0" w:color="auto"/>
                <w:bottom w:val="none" w:sz="0" w:space="0" w:color="auto"/>
                <w:right w:val="none" w:sz="0" w:space="0" w:color="auto"/>
              </w:divBdr>
              <w:divsChild>
                <w:div w:id="440419816">
                  <w:marLeft w:val="0"/>
                  <w:marRight w:val="0"/>
                  <w:marTop w:val="0"/>
                  <w:marBottom w:val="0"/>
                  <w:divBdr>
                    <w:top w:val="none" w:sz="0" w:space="0" w:color="auto"/>
                    <w:left w:val="none" w:sz="0" w:space="0" w:color="auto"/>
                    <w:bottom w:val="none" w:sz="0" w:space="0" w:color="auto"/>
                    <w:right w:val="none" w:sz="0" w:space="0" w:color="auto"/>
                  </w:divBdr>
                  <w:divsChild>
                    <w:div w:id="440418117">
                      <w:marLeft w:val="0"/>
                      <w:marRight w:val="0"/>
                      <w:marTop w:val="0"/>
                      <w:marBottom w:val="0"/>
                      <w:divBdr>
                        <w:top w:val="none" w:sz="0" w:space="0" w:color="auto"/>
                        <w:left w:val="none" w:sz="0" w:space="0" w:color="auto"/>
                        <w:bottom w:val="none" w:sz="0" w:space="0" w:color="auto"/>
                        <w:right w:val="none" w:sz="0" w:space="0" w:color="auto"/>
                      </w:divBdr>
                      <w:divsChild>
                        <w:div w:id="440418776">
                          <w:marLeft w:val="0"/>
                          <w:marRight w:val="0"/>
                          <w:marTop w:val="0"/>
                          <w:marBottom w:val="0"/>
                          <w:divBdr>
                            <w:top w:val="none" w:sz="0" w:space="0" w:color="auto"/>
                            <w:left w:val="none" w:sz="0" w:space="0" w:color="auto"/>
                            <w:bottom w:val="none" w:sz="0" w:space="0" w:color="auto"/>
                            <w:right w:val="none" w:sz="0" w:space="0" w:color="auto"/>
                          </w:divBdr>
                          <w:divsChild>
                            <w:div w:id="440418396">
                              <w:marLeft w:val="0"/>
                              <w:marRight w:val="0"/>
                              <w:marTop w:val="0"/>
                              <w:marBottom w:val="0"/>
                              <w:divBdr>
                                <w:top w:val="none" w:sz="0" w:space="0" w:color="auto"/>
                                <w:left w:val="none" w:sz="0" w:space="0" w:color="auto"/>
                                <w:bottom w:val="none" w:sz="0" w:space="0" w:color="auto"/>
                                <w:right w:val="none" w:sz="0" w:space="0" w:color="auto"/>
                              </w:divBdr>
                              <w:divsChild>
                                <w:div w:id="440419303">
                                  <w:marLeft w:val="0"/>
                                  <w:marRight w:val="0"/>
                                  <w:marTop w:val="0"/>
                                  <w:marBottom w:val="0"/>
                                  <w:divBdr>
                                    <w:top w:val="none" w:sz="0" w:space="0" w:color="auto"/>
                                    <w:left w:val="none" w:sz="0" w:space="0" w:color="auto"/>
                                    <w:bottom w:val="none" w:sz="0" w:space="0" w:color="auto"/>
                                    <w:right w:val="none" w:sz="0" w:space="0" w:color="auto"/>
                                  </w:divBdr>
                                  <w:divsChild>
                                    <w:div w:id="440418275">
                                      <w:marLeft w:val="0"/>
                                      <w:marRight w:val="0"/>
                                      <w:marTop w:val="0"/>
                                      <w:marBottom w:val="0"/>
                                      <w:divBdr>
                                        <w:top w:val="none" w:sz="0" w:space="0" w:color="auto"/>
                                        <w:left w:val="none" w:sz="0" w:space="0" w:color="auto"/>
                                        <w:bottom w:val="none" w:sz="0" w:space="0" w:color="auto"/>
                                        <w:right w:val="none" w:sz="0" w:space="0" w:color="auto"/>
                                      </w:divBdr>
                                      <w:divsChild>
                                        <w:div w:id="440418403">
                                          <w:marLeft w:val="0"/>
                                          <w:marRight w:val="0"/>
                                          <w:marTop w:val="0"/>
                                          <w:marBottom w:val="0"/>
                                          <w:divBdr>
                                            <w:top w:val="none" w:sz="0" w:space="0" w:color="auto"/>
                                            <w:left w:val="none" w:sz="0" w:space="0" w:color="auto"/>
                                            <w:bottom w:val="none" w:sz="0" w:space="0" w:color="auto"/>
                                            <w:right w:val="none" w:sz="0" w:space="0" w:color="auto"/>
                                          </w:divBdr>
                                          <w:divsChild>
                                            <w:div w:id="440418299">
                                              <w:marLeft w:val="0"/>
                                              <w:marRight w:val="0"/>
                                              <w:marTop w:val="0"/>
                                              <w:marBottom w:val="0"/>
                                              <w:divBdr>
                                                <w:top w:val="none" w:sz="0" w:space="0" w:color="auto"/>
                                                <w:left w:val="none" w:sz="0" w:space="0" w:color="auto"/>
                                                <w:bottom w:val="none" w:sz="0" w:space="0" w:color="auto"/>
                                                <w:right w:val="none" w:sz="0" w:space="0" w:color="auto"/>
                                              </w:divBdr>
                                              <w:divsChild>
                                                <w:div w:id="440419678">
                                                  <w:marLeft w:val="0"/>
                                                  <w:marRight w:val="0"/>
                                                  <w:marTop w:val="0"/>
                                                  <w:marBottom w:val="0"/>
                                                  <w:divBdr>
                                                    <w:top w:val="none" w:sz="0" w:space="0" w:color="auto"/>
                                                    <w:left w:val="none" w:sz="0" w:space="0" w:color="auto"/>
                                                    <w:bottom w:val="none" w:sz="0" w:space="0" w:color="auto"/>
                                                    <w:right w:val="none" w:sz="0" w:space="0" w:color="auto"/>
                                                  </w:divBdr>
                                                  <w:divsChild>
                                                    <w:div w:id="44041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0419174">
          <w:marLeft w:val="0"/>
          <w:marRight w:val="0"/>
          <w:marTop w:val="0"/>
          <w:marBottom w:val="0"/>
          <w:divBdr>
            <w:top w:val="none" w:sz="0" w:space="0" w:color="auto"/>
            <w:left w:val="none" w:sz="0" w:space="0" w:color="auto"/>
            <w:bottom w:val="none" w:sz="0" w:space="0" w:color="auto"/>
            <w:right w:val="none" w:sz="0" w:space="0" w:color="auto"/>
          </w:divBdr>
          <w:divsChild>
            <w:div w:id="440419759">
              <w:marLeft w:val="0"/>
              <w:marRight w:val="0"/>
              <w:marTop w:val="0"/>
              <w:marBottom w:val="0"/>
              <w:divBdr>
                <w:top w:val="none" w:sz="0" w:space="0" w:color="auto"/>
                <w:left w:val="none" w:sz="0" w:space="0" w:color="auto"/>
                <w:bottom w:val="none" w:sz="0" w:space="0" w:color="auto"/>
                <w:right w:val="none" w:sz="0" w:space="0" w:color="auto"/>
              </w:divBdr>
              <w:divsChild>
                <w:div w:id="440418689">
                  <w:marLeft w:val="0"/>
                  <w:marRight w:val="0"/>
                  <w:marTop w:val="0"/>
                  <w:marBottom w:val="0"/>
                  <w:divBdr>
                    <w:top w:val="none" w:sz="0" w:space="0" w:color="auto"/>
                    <w:left w:val="none" w:sz="0" w:space="0" w:color="auto"/>
                    <w:bottom w:val="none" w:sz="0" w:space="0" w:color="auto"/>
                    <w:right w:val="none" w:sz="0" w:space="0" w:color="auto"/>
                  </w:divBdr>
                  <w:divsChild>
                    <w:div w:id="440418372">
                      <w:marLeft w:val="0"/>
                      <w:marRight w:val="0"/>
                      <w:marTop w:val="0"/>
                      <w:marBottom w:val="0"/>
                      <w:divBdr>
                        <w:top w:val="none" w:sz="0" w:space="0" w:color="auto"/>
                        <w:left w:val="none" w:sz="0" w:space="0" w:color="auto"/>
                        <w:bottom w:val="none" w:sz="0" w:space="0" w:color="auto"/>
                        <w:right w:val="none" w:sz="0" w:space="0" w:color="auto"/>
                      </w:divBdr>
                      <w:divsChild>
                        <w:div w:id="440420419">
                          <w:marLeft w:val="0"/>
                          <w:marRight w:val="0"/>
                          <w:marTop w:val="0"/>
                          <w:marBottom w:val="0"/>
                          <w:divBdr>
                            <w:top w:val="none" w:sz="0" w:space="0" w:color="auto"/>
                            <w:left w:val="none" w:sz="0" w:space="0" w:color="auto"/>
                            <w:bottom w:val="none" w:sz="0" w:space="0" w:color="auto"/>
                            <w:right w:val="none" w:sz="0" w:space="0" w:color="auto"/>
                          </w:divBdr>
                          <w:divsChild>
                            <w:div w:id="440420185">
                              <w:marLeft w:val="0"/>
                              <w:marRight w:val="0"/>
                              <w:marTop w:val="0"/>
                              <w:marBottom w:val="0"/>
                              <w:divBdr>
                                <w:top w:val="none" w:sz="0" w:space="0" w:color="auto"/>
                                <w:left w:val="none" w:sz="0" w:space="0" w:color="auto"/>
                                <w:bottom w:val="none" w:sz="0" w:space="0" w:color="auto"/>
                                <w:right w:val="none" w:sz="0" w:space="0" w:color="auto"/>
                              </w:divBdr>
                              <w:divsChild>
                                <w:div w:id="440420990">
                                  <w:marLeft w:val="0"/>
                                  <w:marRight w:val="0"/>
                                  <w:marTop w:val="0"/>
                                  <w:marBottom w:val="0"/>
                                  <w:divBdr>
                                    <w:top w:val="none" w:sz="0" w:space="0" w:color="auto"/>
                                    <w:left w:val="none" w:sz="0" w:space="0" w:color="auto"/>
                                    <w:bottom w:val="none" w:sz="0" w:space="0" w:color="auto"/>
                                    <w:right w:val="none" w:sz="0" w:space="0" w:color="auto"/>
                                  </w:divBdr>
                                  <w:divsChild>
                                    <w:div w:id="44041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19966">
                  <w:marLeft w:val="0"/>
                  <w:marRight w:val="0"/>
                  <w:marTop w:val="0"/>
                  <w:marBottom w:val="0"/>
                  <w:divBdr>
                    <w:top w:val="none" w:sz="0" w:space="0" w:color="auto"/>
                    <w:left w:val="none" w:sz="0" w:space="0" w:color="auto"/>
                    <w:bottom w:val="none" w:sz="0" w:space="0" w:color="auto"/>
                    <w:right w:val="none" w:sz="0" w:space="0" w:color="auto"/>
                  </w:divBdr>
                  <w:divsChild>
                    <w:div w:id="44042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423">
          <w:marLeft w:val="0"/>
          <w:marRight w:val="0"/>
          <w:marTop w:val="0"/>
          <w:marBottom w:val="0"/>
          <w:divBdr>
            <w:top w:val="none" w:sz="0" w:space="0" w:color="auto"/>
            <w:left w:val="none" w:sz="0" w:space="0" w:color="auto"/>
            <w:bottom w:val="none" w:sz="0" w:space="0" w:color="auto"/>
            <w:right w:val="none" w:sz="0" w:space="0" w:color="auto"/>
          </w:divBdr>
          <w:divsChild>
            <w:div w:id="440420686">
              <w:marLeft w:val="0"/>
              <w:marRight w:val="0"/>
              <w:marTop w:val="0"/>
              <w:marBottom w:val="0"/>
              <w:divBdr>
                <w:top w:val="none" w:sz="0" w:space="0" w:color="auto"/>
                <w:left w:val="none" w:sz="0" w:space="0" w:color="auto"/>
                <w:bottom w:val="none" w:sz="0" w:space="0" w:color="auto"/>
                <w:right w:val="none" w:sz="0" w:space="0" w:color="auto"/>
              </w:divBdr>
              <w:divsChild>
                <w:div w:id="440419902">
                  <w:marLeft w:val="0"/>
                  <w:marRight w:val="0"/>
                  <w:marTop w:val="0"/>
                  <w:marBottom w:val="0"/>
                  <w:divBdr>
                    <w:top w:val="none" w:sz="0" w:space="0" w:color="auto"/>
                    <w:left w:val="none" w:sz="0" w:space="0" w:color="auto"/>
                    <w:bottom w:val="none" w:sz="0" w:space="0" w:color="auto"/>
                    <w:right w:val="none" w:sz="0" w:space="0" w:color="auto"/>
                  </w:divBdr>
                  <w:divsChild>
                    <w:div w:id="440420554">
                      <w:marLeft w:val="0"/>
                      <w:marRight w:val="0"/>
                      <w:marTop w:val="0"/>
                      <w:marBottom w:val="0"/>
                      <w:divBdr>
                        <w:top w:val="none" w:sz="0" w:space="0" w:color="auto"/>
                        <w:left w:val="none" w:sz="0" w:space="0" w:color="auto"/>
                        <w:bottom w:val="none" w:sz="0" w:space="0" w:color="auto"/>
                        <w:right w:val="none" w:sz="0" w:space="0" w:color="auto"/>
                      </w:divBdr>
                      <w:divsChild>
                        <w:div w:id="440418988">
                          <w:marLeft w:val="0"/>
                          <w:marRight w:val="0"/>
                          <w:marTop w:val="0"/>
                          <w:marBottom w:val="0"/>
                          <w:divBdr>
                            <w:top w:val="none" w:sz="0" w:space="0" w:color="auto"/>
                            <w:left w:val="none" w:sz="0" w:space="0" w:color="auto"/>
                            <w:bottom w:val="none" w:sz="0" w:space="0" w:color="auto"/>
                            <w:right w:val="none" w:sz="0" w:space="0" w:color="auto"/>
                          </w:divBdr>
                          <w:divsChild>
                            <w:div w:id="44042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20196">
          <w:marLeft w:val="0"/>
          <w:marRight w:val="0"/>
          <w:marTop w:val="0"/>
          <w:marBottom w:val="0"/>
          <w:divBdr>
            <w:top w:val="none" w:sz="0" w:space="0" w:color="auto"/>
            <w:left w:val="none" w:sz="0" w:space="0" w:color="auto"/>
            <w:bottom w:val="none" w:sz="0" w:space="0" w:color="auto"/>
            <w:right w:val="none" w:sz="0" w:space="0" w:color="auto"/>
          </w:divBdr>
          <w:divsChild>
            <w:div w:id="440419773">
              <w:marLeft w:val="0"/>
              <w:marRight w:val="0"/>
              <w:marTop w:val="0"/>
              <w:marBottom w:val="0"/>
              <w:divBdr>
                <w:top w:val="none" w:sz="0" w:space="0" w:color="auto"/>
                <w:left w:val="none" w:sz="0" w:space="0" w:color="auto"/>
                <w:bottom w:val="none" w:sz="0" w:space="0" w:color="auto"/>
                <w:right w:val="none" w:sz="0" w:space="0" w:color="auto"/>
              </w:divBdr>
              <w:divsChild>
                <w:div w:id="44041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20420">
      <w:marLeft w:val="0"/>
      <w:marRight w:val="0"/>
      <w:marTop w:val="0"/>
      <w:marBottom w:val="0"/>
      <w:divBdr>
        <w:top w:val="none" w:sz="0" w:space="0" w:color="auto"/>
        <w:left w:val="none" w:sz="0" w:space="0" w:color="auto"/>
        <w:bottom w:val="none" w:sz="0" w:space="0" w:color="auto"/>
        <w:right w:val="none" w:sz="0" w:space="0" w:color="auto"/>
      </w:divBdr>
    </w:div>
    <w:div w:id="440420421">
      <w:marLeft w:val="0"/>
      <w:marRight w:val="0"/>
      <w:marTop w:val="0"/>
      <w:marBottom w:val="0"/>
      <w:divBdr>
        <w:top w:val="none" w:sz="0" w:space="0" w:color="auto"/>
        <w:left w:val="none" w:sz="0" w:space="0" w:color="auto"/>
        <w:bottom w:val="none" w:sz="0" w:space="0" w:color="auto"/>
        <w:right w:val="none" w:sz="0" w:space="0" w:color="auto"/>
      </w:divBdr>
    </w:div>
    <w:div w:id="440420422">
      <w:marLeft w:val="0"/>
      <w:marRight w:val="0"/>
      <w:marTop w:val="0"/>
      <w:marBottom w:val="0"/>
      <w:divBdr>
        <w:top w:val="none" w:sz="0" w:space="0" w:color="auto"/>
        <w:left w:val="none" w:sz="0" w:space="0" w:color="auto"/>
        <w:bottom w:val="none" w:sz="0" w:space="0" w:color="auto"/>
        <w:right w:val="none" w:sz="0" w:space="0" w:color="auto"/>
      </w:divBdr>
      <w:divsChild>
        <w:div w:id="440418589">
          <w:marLeft w:val="0"/>
          <w:marRight w:val="0"/>
          <w:marTop w:val="0"/>
          <w:marBottom w:val="0"/>
          <w:divBdr>
            <w:top w:val="none" w:sz="0" w:space="0" w:color="auto"/>
            <w:left w:val="none" w:sz="0" w:space="0" w:color="auto"/>
            <w:bottom w:val="none" w:sz="0" w:space="0" w:color="auto"/>
            <w:right w:val="none" w:sz="0" w:space="0" w:color="auto"/>
          </w:divBdr>
        </w:div>
      </w:divsChild>
    </w:div>
    <w:div w:id="440420423">
      <w:marLeft w:val="0"/>
      <w:marRight w:val="0"/>
      <w:marTop w:val="0"/>
      <w:marBottom w:val="0"/>
      <w:divBdr>
        <w:top w:val="none" w:sz="0" w:space="0" w:color="auto"/>
        <w:left w:val="none" w:sz="0" w:space="0" w:color="auto"/>
        <w:bottom w:val="none" w:sz="0" w:space="0" w:color="auto"/>
        <w:right w:val="none" w:sz="0" w:space="0" w:color="auto"/>
      </w:divBdr>
      <w:divsChild>
        <w:div w:id="440418417">
          <w:marLeft w:val="0"/>
          <w:marRight w:val="0"/>
          <w:marTop w:val="0"/>
          <w:marBottom w:val="0"/>
          <w:divBdr>
            <w:top w:val="none" w:sz="0" w:space="0" w:color="auto"/>
            <w:left w:val="none" w:sz="0" w:space="0" w:color="auto"/>
            <w:bottom w:val="none" w:sz="0" w:space="0" w:color="auto"/>
            <w:right w:val="none" w:sz="0" w:space="0" w:color="auto"/>
          </w:divBdr>
          <w:divsChild>
            <w:div w:id="440418123">
              <w:marLeft w:val="0"/>
              <w:marRight w:val="0"/>
              <w:marTop w:val="0"/>
              <w:marBottom w:val="0"/>
              <w:divBdr>
                <w:top w:val="none" w:sz="0" w:space="0" w:color="auto"/>
                <w:left w:val="none" w:sz="0" w:space="0" w:color="auto"/>
                <w:bottom w:val="none" w:sz="0" w:space="0" w:color="auto"/>
                <w:right w:val="none" w:sz="0" w:space="0" w:color="auto"/>
              </w:divBdr>
            </w:div>
            <w:div w:id="44041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424">
      <w:marLeft w:val="0"/>
      <w:marRight w:val="0"/>
      <w:marTop w:val="0"/>
      <w:marBottom w:val="0"/>
      <w:divBdr>
        <w:top w:val="none" w:sz="0" w:space="0" w:color="auto"/>
        <w:left w:val="none" w:sz="0" w:space="0" w:color="auto"/>
        <w:bottom w:val="none" w:sz="0" w:space="0" w:color="auto"/>
        <w:right w:val="none" w:sz="0" w:space="0" w:color="auto"/>
      </w:divBdr>
    </w:div>
    <w:div w:id="440420425">
      <w:marLeft w:val="0"/>
      <w:marRight w:val="0"/>
      <w:marTop w:val="0"/>
      <w:marBottom w:val="0"/>
      <w:divBdr>
        <w:top w:val="none" w:sz="0" w:space="0" w:color="auto"/>
        <w:left w:val="none" w:sz="0" w:space="0" w:color="auto"/>
        <w:bottom w:val="none" w:sz="0" w:space="0" w:color="auto"/>
        <w:right w:val="none" w:sz="0" w:space="0" w:color="auto"/>
      </w:divBdr>
    </w:div>
    <w:div w:id="440420428">
      <w:marLeft w:val="0"/>
      <w:marRight w:val="0"/>
      <w:marTop w:val="0"/>
      <w:marBottom w:val="0"/>
      <w:divBdr>
        <w:top w:val="none" w:sz="0" w:space="0" w:color="auto"/>
        <w:left w:val="none" w:sz="0" w:space="0" w:color="auto"/>
        <w:bottom w:val="none" w:sz="0" w:space="0" w:color="auto"/>
        <w:right w:val="none" w:sz="0" w:space="0" w:color="auto"/>
      </w:divBdr>
    </w:div>
    <w:div w:id="440420432">
      <w:marLeft w:val="0"/>
      <w:marRight w:val="0"/>
      <w:marTop w:val="0"/>
      <w:marBottom w:val="0"/>
      <w:divBdr>
        <w:top w:val="none" w:sz="0" w:space="0" w:color="auto"/>
        <w:left w:val="none" w:sz="0" w:space="0" w:color="auto"/>
        <w:bottom w:val="none" w:sz="0" w:space="0" w:color="auto"/>
        <w:right w:val="none" w:sz="0" w:space="0" w:color="auto"/>
      </w:divBdr>
    </w:div>
    <w:div w:id="440420433">
      <w:marLeft w:val="0"/>
      <w:marRight w:val="0"/>
      <w:marTop w:val="0"/>
      <w:marBottom w:val="0"/>
      <w:divBdr>
        <w:top w:val="none" w:sz="0" w:space="0" w:color="auto"/>
        <w:left w:val="none" w:sz="0" w:space="0" w:color="auto"/>
        <w:bottom w:val="none" w:sz="0" w:space="0" w:color="auto"/>
        <w:right w:val="none" w:sz="0" w:space="0" w:color="auto"/>
      </w:divBdr>
      <w:divsChild>
        <w:div w:id="440419487">
          <w:marLeft w:val="0"/>
          <w:marRight w:val="0"/>
          <w:marTop w:val="0"/>
          <w:marBottom w:val="0"/>
          <w:divBdr>
            <w:top w:val="none" w:sz="0" w:space="0" w:color="auto"/>
            <w:left w:val="none" w:sz="0" w:space="0" w:color="auto"/>
            <w:bottom w:val="none" w:sz="0" w:space="0" w:color="auto"/>
            <w:right w:val="none" w:sz="0" w:space="0" w:color="auto"/>
          </w:divBdr>
          <w:divsChild>
            <w:div w:id="440419059">
              <w:marLeft w:val="0"/>
              <w:marRight w:val="0"/>
              <w:marTop w:val="0"/>
              <w:marBottom w:val="0"/>
              <w:divBdr>
                <w:top w:val="none" w:sz="0" w:space="0" w:color="auto"/>
                <w:left w:val="none" w:sz="0" w:space="0" w:color="auto"/>
                <w:bottom w:val="none" w:sz="0" w:space="0" w:color="auto"/>
                <w:right w:val="none" w:sz="0" w:space="0" w:color="auto"/>
              </w:divBdr>
            </w:div>
          </w:divsChild>
        </w:div>
        <w:div w:id="440420998">
          <w:marLeft w:val="0"/>
          <w:marRight w:val="0"/>
          <w:marTop w:val="0"/>
          <w:marBottom w:val="0"/>
          <w:divBdr>
            <w:top w:val="none" w:sz="0" w:space="0" w:color="auto"/>
            <w:left w:val="none" w:sz="0" w:space="0" w:color="auto"/>
            <w:bottom w:val="none" w:sz="0" w:space="0" w:color="auto"/>
            <w:right w:val="none" w:sz="0" w:space="0" w:color="auto"/>
          </w:divBdr>
        </w:div>
      </w:divsChild>
    </w:div>
    <w:div w:id="440420434">
      <w:marLeft w:val="0"/>
      <w:marRight w:val="0"/>
      <w:marTop w:val="0"/>
      <w:marBottom w:val="0"/>
      <w:divBdr>
        <w:top w:val="none" w:sz="0" w:space="0" w:color="auto"/>
        <w:left w:val="none" w:sz="0" w:space="0" w:color="auto"/>
        <w:bottom w:val="none" w:sz="0" w:space="0" w:color="auto"/>
        <w:right w:val="none" w:sz="0" w:space="0" w:color="auto"/>
      </w:divBdr>
    </w:div>
    <w:div w:id="440420435">
      <w:marLeft w:val="0"/>
      <w:marRight w:val="0"/>
      <w:marTop w:val="0"/>
      <w:marBottom w:val="0"/>
      <w:divBdr>
        <w:top w:val="none" w:sz="0" w:space="0" w:color="auto"/>
        <w:left w:val="none" w:sz="0" w:space="0" w:color="auto"/>
        <w:bottom w:val="none" w:sz="0" w:space="0" w:color="auto"/>
        <w:right w:val="none" w:sz="0" w:space="0" w:color="auto"/>
      </w:divBdr>
    </w:div>
    <w:div w:id="440420436">
      <w:marLeft w:val="0"/>
      <w:marRight w:val="0"/>
      <w:marTop w:val="0"/>
      <w:marBottom w:val="0"/>
      <w:divBdr>
        <w:top w:val="none" w:sz="0" w:space="0" w:color="auto"/>
        <w:left w:val="none" w:sz="0" w:space="0" w:color="auto"/>
        <w:bottom w:val="none" w:sz="0" w:space="0" w:color="auto"/>
        <w:right w:val="none" w:sz="0" w:space="0" w:color="auto"/>
      </w:divBdr>
    </w:div>
    <w:div w:id="440420437">
      <w:marLeft w:val="0"/>
      <w:marRight w:val="0"/>
      <w:marTop w:val="0"/>
      <w:marBottom w:val="0"/>
      <w:divBdr>
        <w:top w:val="none" w:sz="0" w:space="0" w:color="auto"/>
        <w:left w:val="none" w:sz="0" w:space="0" w:color="auto"/>
        <w:bottom w:val="none" w:sz="0" w:space="0" w:color="auto"/>
        <w:right w:val="none" w:sz="0" w:space="0" w:color="auto"/>
      </w:divBdr>
    </w:div>
    <w:div w:id="440420438">
      <w:marLeft w:val="0"/>
      <w:marRight w:val="0"/>
      <w:marTop w:val="0"/>
      <w:marBottom w:val="0"/>
      <w:divBdr>
        <w:top w:val="none" w:sz="0" w:space="0" w:color="auto"/>
        <w:left w:val="none" w:sz="0" w:space="0" w:color="auto"/>
        <w:bottom w:val="none" w:sz="0" w:space="0" w:color="auto"/>
        <w:right w:val="none" w:sz="0" w:space="0" w:color="auto"/>
      </w:divBdr>
    </w:div>
    <w:div w:id="440420440">
      <w:marLeft w:val="0"/>
      <w:marRight w:val="0"/>
      <w:marTop w:val="0"/>
      <w:marBottom w:val="0"/>
      <w:divBdr>
        <w:top w:val="none" w:sz="0" w:space="0" w:color="auto"/>
        <w:left w:val="none" w:sz="0" w:space="0" w:color="auto"/>
        <w:bottom w:val="none" w:sz="0" w:space="0" w:color="auto"/>
        <w:right w:val="none" w:sz="0" w:space="0" w:color="auto"/>
      </w:divBdr>
    </w:div>
    <w:div w:id="440420441">
      <w:marLeft w:val="0"/>
      <w:marRight w:val="0"/>
      <w:marTop w:val="0"/>
      <w:marBottom w:val="0"/>
      <w:divBdr>
        <w:top w:val="none" w:sz="0" w:space="0" w:color="auto"/>
        <w:left w:val="none" w:sz="0" w:space="0" w:color="auto"/>
        <w:bottom w:val="none" w:sz="0" w:space="0" w:color="auto"/>
        <w:right w:val="none" w:sz="0" w:space="0" w:color="auto"/>
      </w:divBdr>
    </w:div>
    <w:div w:id="440420442">
      <w:marLeft w:val="0"/>
      <w:marRight w:val="0"/>
      <w:marTop w:val="0"/>
      <w:marBottom w:val="0"/>
      <w:divBdr>
        <w:top w:val="none" w:sz="0" w:space="0" w:color="auto"/>
        <w:left w:val="none" w:sz="0" w:space="0" w:color="auto"/>
        <w:bottom w:val="none" w:sz="0" w:space="0" w:color="auto"/>
        <w:right w:val="none" w:sz="0" w:space="0" w:color="auto"/>
      </w:divBdr>
      <w:divsChild>
        <w:div w:id="440418588">
          <w:marLeft w:val="0"/>
          <w:marRight w:val="0"/>
          <w:marTop w:val="0"/>
          <w:marBottom w:val="0"/>
          <w:divBdr>
            <w:top w:val="none" w:sz="0" w:space="0" w:color="auto"/>
            <w:left w:val="none" w:sz="0" w:space="0" w:color="auto"/>
            <w:bottom w:val="none" w:sz="0" w:space="0" w:color="auto"/>
            <w:right w:val="none" w:sz="0" w:space="0" w:color="auto"/>
          </w:divBdr>
          <w:divsChild>
            <w:div w:id="44041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445">
      <w:marLeft w:val="0"/>
      <w:marRight w:val="0"/>
      <w:marTop w:val="0"/>
      <w:marBottom w:val="0"/>
      <w:divBdr>
        <w:top w:val="none" w:sz="0" w:space="0" w:color="auto"/>
        <w:left w:val="none" w:sz="0" w:space="0" w:color="auto"/>
        <w:bottom w:val="none" w:sz="0" w:space="0" w:color="auto"/>
        <w:right w:val="none" w:sz="0" w:space="0" w:color="auto"/>
      </w:divBdr>
      <w:divsChild>
        <w:div w:id="440420004">
          <w:marLeft w:val="0"/>
          <w:marRight w:val="0"/>
          <w:marTop w:val="0"/>
          <w:marBottom w:val="0"/>
          <w:divBdr>
            <w:top w:val="none" w:sz="0" w:space="0" w:color="auto"/>
            <w:left w:val="none" w:sz="0" w:space="0" w:color="auto"/>
            <w:bottom w:val="none" w:sz="0" w:space="0" w:color="auto"/>
            <w:right w:val="none" w:sz="0" w:space="0" w:color="auto"/>
          </w:divBdr>
        </w:div>
        <w:div w:id="440420119">
          <w:marLeft w:val="0"/>
          <w:marRight w:val="0"/>
          <w:marTop w:val="0"/>
          <w:marBottom w:val="0"/>
          <w:divBdr>
            <w:top w:val="none" w:sz="0" w:space="0" w:color="auto"/>
            <w:left w:val="none" w:sz="0" w:space="0" w:color="auto"/>
            <w:bottom w:val="none" w:sz="0" w:space="0" w:color="auto"/>
            <w:right w:val="none" w:sz="0" w:space="0" w:color="auto"/>
          </w:divBdr>
        </w:div>
      </w:divsChild>
    </w:div>
    <w:div w:id="440420446">
      <w:marLeft w:val="0"/>
      <w:marRight w:val="0"/>
      <w:marTop w:val="0"/>
      <w:marBottom w:val="0"/>
      <w:divBdr>
        <w:top w:val="none" w:sz="0" w:space="0" w:color="auto"/>
        <w:left w:val="none" w:sz="0" w:space="0" w:color="auto"/>
        <w:bottom w:val="none" w:sz="0" w:space="0" w:color="auto"/>
        <w:right w:val="none" w:sz="0" w:space="0" w:color="auto"/>
      </w:divBdr>
    </w:div>
    <w:div w:id="440420448">
      <w:marLeft w:val="0"/>
      <w:marRight w:val="0"/>
      <w:marTop w:val="0"/>
      <w:marBottom w:val="0"/>
      <w:divBdr>
        <w:top w:val="none" w:sz="0" w:space="0" w:color="auto"/>
        <w:left w:val="none" w:sz="0" w:space="0" w:color="auto"/>
        <w:bottom w:val="none" w:sz="0" w:space="0" w:color="auto"/>
        <w:right w:val="none" w:sz="0" w:space="0" w:color="auto"/>
      </w:divBdr>
      <w:divsChild>
        <w:div w:id="440418627">
          <w:marLeft w:val="0"/>
          <w:marRight w:val="0"/>
          <w:marTop w:val="0"/>
          <w:marBottom w:val="0"/>
          <w:divBdr>
            <w:top w:val="none" w:sz="0" w:space="0" w:color="auto"/>
            <w:left w:val="none" w:sz="0" w:space="0" w:color="auto"/>
            <w:bottom w:val="none" w:sz="0" w:space="0" w:color="auto"/>
            <w:right w:val="none" w:sz="0" w:space="0" w:color="auto"/>
          </w:divBdr>
          <w:divsChild>
            <w:div w:id="44042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449">
      <w:marLeft w:val="0"/>
      <w:marRight w:val="0"/>
      <w:marTop w:val="0"/>
      <w:marBottom w:val="0"/>
      <w:divBdr>
        <w:top w:val="none" w:sz="0" w:space="0" w:color="auto"/>
        <w:left w:val="none" w:sz="0" w:space="0" w:color="auto"/>
        <w:bottom w:val="none" w:sz="0" w:space="0" w:color="auto"/>
        <w:right w:val="none" w:sz="0" w:space="0" w:color="auto"/>
      </w:divBdr>
    </w:div>
    <w:div w:id="440420451">
      <w:marLeft w:val="0"/>
      <w:marRight w:val="0"/>
      <w:marTop w:val="0"/>
      <w:marBottom w:val="0"/>
      <w:divBdr>
        <w:top w:val="none" w:sz="0" w:space="0" w:color="auto"/>
        <w:left w:val="none" w:sz="0" w:space="0" w:color="auto"/>
        <w:bottom w:val="none" w:sz="0" w:space="0" w:color="auto"/>
        <w:right w:val="none" w:sz="0" w:space="0" w:color="auto"/>
      </w:divBdr>
    </w:div>
    <w:div w:id="440420453">
      <w:marLeft w:val="0"/>
      <w:marRight w:val="0"/>
      <w:marTop w:val="0"/>
      <w:marBottom w:val="0"/>
      <w:divBdr>
        <w:top w:val="none" w:sz="0" w:space="0" w:color="auto"/>
        <w:left w:val="none" w:sz="0" w:space="0" w:color="auto"/>
        <w:bottom w:val="none" w:sz="0" w:space="0" w:color="auto"/>
        <w:right w:val="none" w:sz="0" w:space="0" w:color="auto"/>
      </w:divBdr>
    </w:div>
    <w:div w:id="440420455">
      <w:marLeft w:val="0"/>
      <w:marRight w:val="0"/>
      <w:marTop w:val="0"/>
      <w:marBottom w:val="0"/>
      <w:divBdr>
        <w:top w:val="none" w:sz="0" w:space="0" w:color="auto"/>
        <w:left w:val="none" w:sz="0" w:space="0" w:color="auto"/>
        <w:bottom w:val="none" w:sz="0" w:space="0" w:color="auto"/>
        <w:right w:val="none" w:sz="0" w:space="0" w:color="auto"/>
      </w:divBdr>
    </w:div>
    <w:div w:id="440420456">
      <w:marLeft w:val="0"/>
      <w:marRight w:val="0"/>
      <w:marTop w:val="0"/>
      <w:marBottom w:val="0"/>
      <w:divBdr>
        <w:top w:val="none" w:sz="0" w:space="0" w:color="auto"/>
        <w:left w:val="none" w:sz="0" w:space="0" w:color="auto"/>
        <w:bottom w:val="none" w:sz="0" w:space="0" w:color="auto"/>
        <w:right w:val="none" w:sz="0" w:space="0" w:color="auto"/>
      </w:divBdr>
    </w:div>
    <w:div w:id="440420459">
      <w:marLeft w:val="0"/>
      <w:marRight w:val="0"/>
      <w:marTop w:val="0"/>
      <w:marBottom w:val="0"/>
      <w:divBdr>
        <w:top w:val="none" w:sz="0" w:space="0" w:color="auto"/>
        <w:left w:val="none" w:sz="0" w:space="0" w:color="auto"/>
        <w:bottom w:val="none" w:sz="0" w:space="0" w:color="auto"/>
        <w:right w:val="none" w:sz="0" w:space="0" w:color="auto"/>
      </w:divBdr>
    </w:div>
    <w:div w:id="440420460">
      <w:marLeft w:val="0"/>
      <w:marRight w:val="0"/>
      <w:marTop w:val="0"/>
      <w:marBottom w:val="0"/>
      <w:divBdr>
        <w:top w:val="none" w:sz="0" w:space="0" w:color="auto"/>
        <w:left w:val="none" w:sz="0" w:space="0" w:color="auto"/>
        <w:bottom w:val="none" w:sz="0" w:space="0" w:color="auto"/>
        <w:right w:val="none" w:sz="0" w:space="0" w:color="auto"/>
      </w:divBdr>
    </w:div>
    <w:div w:id="440420461">
      <w:marLeft w:val="0"/>
      <w:marRight w:val="0"/>
      <w:marTop w:val="0"/>
      <w:marBottom w:val="0"/>
      <w:divBdr>
        <w:top w:val="none" w:sz="0" w:space="0" w:color="auto"/>
        <w:left w:val="none" w:sz="0" w:space="0" w:color="auto"/>
        <w:bottom w:val="none" w:sz="0" w:space="0" w:color="auto"/>
        <w:right w:val="none" w:sz="0" w:space="0" w:color="auto"/>
      </w:divBdr>
    </w:div>
    <w:div w:id="440420462">
      <w:marLeft w:val="0"/>
      <w:marRight w:val="0"/>
      <w:marTop w:val="0"/>
      <w:marBottom w:val="0"/>
      <w:divBdr>
        <w:top w:val="none" w:sz="0" w:space="0" w:color="auto"/>
        <w:left w:val="none" w:sz="0" w:space="0" w:color="auto"/>
        <w:bottom w:val="none" w:sz="0" w:space="0" w:color="auto"/>
        <w:right w:val="none" w:sz="0" w:space="0" w:color="auto"/>
      </w:divBdr>
    </w:div>
    <w:div w:id="440420464">
      <w:marLeft w:val="0"/>
      <w:marRight w:val="0"/>
      <w:marTop w:val="0"/>
      <w:marBottom w:val="0"/>
      <w:divBdr>
        <w:top w:val="none" w:sz="0" w:space="0" w:color="auto"/>
        <w:left w:val="none" w:sz="0" w:space="0" w:color="auto"/>
        <w:bottom w:val="none" w:sz="0" w:space="0" w:color="auto"/>
        <w:right w:val="none" w:sz="0" w:space="0" w:color="auto"/>
      </w:divBdr>
    </w:div>
    <w:div w:id="440420466">
      <w:marLeft w:val="0"/>
      <w:marRight w:val="0"/>
      <w:marTop w:val="0"/>
      <w:marBottom w:val="0"/>
      <w:divBdr>
        <w:top w:val="none" w:sz="0" w:space="0" w:color="auto"/>
        <w:left w:val="none" w:sz="0" w:space="0" w:color="auto"/>
        <w:bottom w:val="none" w:sz="0" w:space="0" w:color="auto"/>
        <w:right w:val="none" w:sz="0" w:space="0" w:color="auto"/>
      </w:divBdr>
    </w:div>
    <w:div w:id="440420468">
      <w:marLeft w:val="0"/>
      <w:marRight w:val="0"/>
      <w:marTop w:val="0"/>
      <w:marBottom w:val="0"/>
      <w:divBdr>
        <w:top w:val="none" w:sz="0" w:space="0" w:color="auto"/>
        <w:left w:val="none" w:sz="0" w:space="0" w:color="auto"/>
        <w:bottom w:val="none" w:sz="0" w:space="0" w:color="auto"/>
        <w:right w:val="none" w:sz="0" w:space="0" w:color="auto"/>
      </w:divBdr>
    </w:div>
    <w:div w:id="440420470">
      <w:marLeft w:val="0"/>
      <w:marRight w:val="0"/>
      <w:marTop w:val="0"/>
      <w:marBottom w:val="0"/>
      <w:divBdr>
        <w:top w:val="none" w:sz="0" w:space="0" w:color="auto"/>
        <w:left w:val="none" w:sz="0" w:space="0" w:color="auto"/>
        <w:bottom w:val="none" w:sz="0" w:space="0" w:color="auto"/>
        <w:right w:val="none" w:sz="0" w:space="0" w:color="auto"/>
      </w:divBdr>
    </w:div>
    <w:div w:id="440420471">
      <w:marLeft w:val="0"/>
      <w:marRight w:val="0"/>
      <w:marTop w:val="0"/>
      <w:marBottom w:val="0"/>
      <w:divBdr>
        <w:top w:val="none" w:sz="0" w:space="0" w:color="auto"/>
        <w:left w:val="none" w:sz="0" w:space="0" w:color="auto"/>
        <w:bottom w:val="none" w:sz="0" w:space="0" w:color="auto"/>
        <w:right w:val="none" w:sz="0" w:space="0" w:color="auto"/>
      </w:divBdr>
    </w:div>
    <w:div w:id="440420472">
      <w:marLeft w:val="0"/>
      <w:marRight w:val="0"/>
      <w:marTop w:val="0"/>
      <w:marBottom w:val="0"/>
      <w:divBdr>
        <w:top w:val="none" w:sz="0" w:space="0" w:color="auto"/>
        <w:left w:val="none" w:sz="0" w:space="0" w:color="auto"/>
        <w:bottom w:val="none" w:sz="0" w:space="0" w:color="auto"/>
        <w:right w:val="none" w:sz="0" w:space="0" w:color="auto"/>
      </w:divBdr>
    </w:div>
    <w:div w:id="440420476">
      <w:marLeft w:val="0"/>
      <w:marRight w:val="0"/>
      <w:marTop w:val="0"/>
      <w:marBottom w:val="0"/>
      <w:divBdr>
        <w:top w:val="none" w:sz="0" w:space="0" w:color="auto"/>
        <w:left w:val="none" w:sz="0" w:space="0" w:color="auto"/>
        <w:bottom w:val="none" w:sz="0" w:space="0" w:color="auto"/>
        <w:right w:val="none" w:sz="0" w:space="0" w:color="auto"/>
      </w:divBdr>
      <w:divsChild>
        <w:div w:id="440419533">
          <w:marLeft w:val="0"/>
          <w:marRight w:val="0"/>
          <w:marTop w:val="0"/>
          <w:marBottom w:val="0"/>
          <w:divBdr>
            <w:top w:val="none" w:sz="0" w:space="0" w:color="auto"/>
            <w:left w:val="none" w:sz="0" w:space="0" w:color="auto"/>
            <w:bottom w:val="none" w:sz="0" w:space="0" w:color="auto"/>
            <w:right w:val="none" w:sz="0" w:space="0" w:color="auto"/>
          </w:divBdr>
        </w:div>
        <w:div w:id="440420641">
          <w:marLeft w:val="0"/>
          <w:marRight w:val="0"/>
          <w:marTop w:val="0"/>
          <w:marBottom w:val="0"/>
          <w:divBdr>
            <w:top w:val="none" w:sz="0" w:space="0" w:color="auto"/>
            <w:left w:val="none" w:sz="0" w:space="0" w:color="auto"/>
            <w:bottom w:val="none" w:sz="0" w:space="0" w:color="auto"/>
            <w:right w:val="none" w:sz="0" w:space="0" w:color="auto"/>
          </w:divBdr>
          <w:divsChild>
            <w:div w:id="440419252">
              <w:marLeft w:val="0"/>
              <w:marRight w:val="0"/>
              <w:marTop w:val="0"/>
              <w:marBottom w:val="0"/>
              <w:divBdr>
                <w:top w:val="none" w:sz="0" w:space="0" w:color="auto"/>
                <w:left w:val="none" w:sz="0" w:space="0" w:color="auto"/>
                <w:bottom w:val="none" w:sz="0" w:space="0" w:color="auto"/>
                <w:right w:val="none" w:sz="0" w:space="0" w:color="auto"/>
              </w:divBdr>
              <w:divsChild>
                <w:div w:id="44041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20477">
      <w:marLeft w:val="0"/>
      <w:marRight w:val="0"/>
      <w:marTop w:val="0"/>
      <w:marBottom w:val="0"/>
      <w:divBdr>
        <w:top w:val="none" w:sz="0" w:space="0" w:color="auto"/>
        <w:left w:val="none" w:sz="0" w:space="0" w:color="auto"/>
        <w:bottom w:val="none" w:sz="0" w:space="0" w:color="auto"/>
        <w:right w:val="none" w:sz="0" w:space="0" w:color="auto"/>
      </w:divBdr>
    </w:div>
    <w:div w:id="440420482">
      <w:marLeft w:val="0"/>
      <w:marRight w:val="0"/>
      <w:marTop w:val="0"/>
      <w:marBottom w:val="0"/>
      <w:divBdr>
        <w:top w:val="none" w:sz="0" w:space="0" w:color="auto"/>
        <w:left w:val="none" w:sz="0" w:space="0" w:color="auto"/>
        <w:bottom w:val="none" w:sz="0" w:space="0" w:color="auto"/>
        <w:right w:val="none" w:sz="0" w:space="0" w:color="auto"/>
      </w:divBdr>
    </w:div>
    <w:div w:id="440420483">
      <w:marLeft w:val="0"/>
      <w:marRight w:val="0"/>
      <w:marTop w:val="0"/>
      <w:marBottom w:val="0"/>
      <w:divBdr>
        <w:top w:val="none" w:sz="0" w:space="0" w:color="auto"/>
        <w:left w:val="none" w:sz="0" w:space="0" w:color="auto"/>
        <w:bottom w:val="none" w:sz="0" w:space="0" w:color="auto"/>
        <w:right w:val="none" w:sz="0" w:space="0" w:color="auto"/>
      </w:divBdr>
    </w:div>
    <w:div w:id="440420487">
      <w:marLeft w:val="0"/>
      <w:marRight w:val="0"/>
      <w:marTop w:val="0"/>
      <w:marBottom w:val="0"/>
      <w:divBdr>
        <w:top w:val="none" w:sz="0" w:space="0" w:color="auto"/>
        <w:left w:val="none" w:sz="0" w:space="0" w:color="auto"/>
        <w:bottom w:val="none" w:sz="0" w:space="0" w:color="auto"/>
        <w:right w:val="none" w:sz="0" w:space="0" w:color="auto"/>
      </w:divBdr>
    </w:div>
    <w:div w:id="440420488">
      <w:marLeft w:val="0"/>
      <w:marRight w:val="0"/>
      <w:marTop w:val="0"/>
      <w:marBottom w:val="0"/>
      <w:divBdr>
        <w:top w:val="none" w:sz="0" w:space="0" w:color="auto"/>
        <w:left w:val="none" w:sz="0" w:space="0" w:color="auto"/>
        <w:bottom w:val="none" w:sz="0" w:space="0" w:color="auto"/>
        <w:right w:val="none" w:sz="0" w:space="0" w:color="auto"/>
      </w:divBdr>
      <w:divsChild>
        <w:div w:id="440420401">
          <w:marLeft w:val="0"/>
          <w:marRight w:val="0"/>
          <w:marTop w:val="0"/>
          <w:marBottom w:val="0"/>
          <w:divBdr>
            <w:top w:val="none" w:sz="0" w:space="0" w:color="auto"/>
            <w:left w:val="none" w:sz="0" w:space="0" w:color="auto"/>
            <w:bottom w:val="none" w:sz="0" w:space="0" w:color="auto"/>
            <w:right w:val="none" w:sz="0" w:space="0" w:color="auto"/>
          </w:divBdr>
          <w:divsChild>
            <w:div w:id="44042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489">
      <w:marLeft w:val="0"/>
      <w:marRight w:val="0"/>
      <w:marTop w:val="0"/>
      <w:marBottom w:val="0"/>
      <w:divBdr>
        <w:top w:val="none" w:sz="0" w:space="0" w:color="auto"/>
        <w:left w:val="none" w:sz="0" w:space="0" w:color="auto"/>
        <w:bottom w:val="none" w:sz="0" w:space="0" w:color="auto"/>
        <w:right w:val="none" w:sz="0" w:space="0" w:color="auto"/>
      </w:divBdr>
      <w:divsChild>
        <w:div w:id="440420204">
          <w:marLeft w:val="0"/>
          <w:marRight w:val="0"/>
          <w:marTop w:val="0"/>
          <w:marBottom w:val="0"/>
          <w:divBdr>
            <w:top w:val="none" w:sz="0" w:space="0" w:color="auto"/>
            <w:left w:val="none" w:sz="0" w:space="0" w:color="auto"/>
            <w:bottom w:val="none" w:sz="0" w:space="0" w:color="auto"/>
            <w:right w:val="none" w:sz="0" w:space="0" w:color="auto"/>
          </w:divBdr>
          <w:divsChild>
            <w:div w:id="44041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494">
      <w:marLeft w:val="0"/>
      <w:marRight w:val="0"/>
      <w:marTop w:val="0"/>
      <w:marBottom w:val="0"/>
      <w:divBdr>
        <w:top w:val="none" w:sz="0" w:space="0" w:color="auto"/>
        <w:left w:val="none" w:sz="0" w:space="0" w:color="auto"/>
        <w:bottom w:val="none" w:sz="0" w:space="0" w:color="auto"/>
        <w:right w:val="none" w:sz="0" w:space="0" w:color="auto"/>
      </w:divBdr>
    </w:div>
    <w:div w:id="440420495">
      <w:marLeft w:val="0"/>
      <w:marRight w:val="0"/>
      <w:marTop w:val="0"/>
      <w:marBottom w:val="0"/>
      <w:divBdr>
        <w:top w:val="none" w:sz="0" w:space="0" w:color="auto"/>
        <w:left w:val="none" w:sz="0" w:space="0" w:color="auto"/>
        <w:bottom w:val="none" w:sz="0" w:space="0" w:color="auto"/>
        <w:right w:val="none" w:sz="0" w:space="0" w:color="auto"/>
      </w:divBdr>
    </w:div>
    <w:div w:id="440420497">
      <w:marLeft w:val="0"/>
      <w:marRight w:val="0"/>
      <w:marTop w:val="0"/>
      <w:marBottom w:val="0"/>
      <w:divBdr>
        <w:top w:val="none" w:sz="0" w:space="0" w:color="auto"/>
        <w:left w:val="none" w:sz="0" w:space="0" w:color="auto"/>
        <w:bottom w:val="none" w:sz="0" w:space="0" w:color="auto"/>
        <w:right w:val="none" w:sz="0" w:space="0" w:color="auto"/>
      </w:divBdr>
    </w:div>
    <w:div w:id="440420499">
      <w:marLeft w:val="0"/>
      <w:marRight w:val="0"/>
      <w:marTop w:val="0"/>
      <w:marBottom w:val="0"/>
      <w:divBdr>
        <w:top w:val="none" w:sz="0" w:space="0" w:color="auto"/>
        <w:left w:val="none" w:sz="0" w:space="0" w:color="auto"/>
        <w:bottom w:val="none" w:sz="0" w:space="0" w:color="auto"/>
        <w:right w:val="none" w:sz="0" w:space="0" w:color="auto"/>
      </w:divBdr>
      <w:divsChild>
        <w:div w:id="440419458">
          <w:marLeft w:val="0"/>
          <w:marRight w:val="0"/>
          <w:marTop w:val="0"/>
          <w:marBottom w:val="0"/>
          <w:divBdr>
            <w:top w:val="none" w:sz="0" w:space="0" w:color="auto"/>
            <w:left w:val="none" w:sz="0" w:space="0" w:color="auto"/>
            <w:bottom w:val="none" w:sz="0" w:space="0" w:color="auto"/>
            <w:right w:val="none" w:sz="0" w:space="0" w:color="auto"/>
          </w:divBdr>
          <w:divsChild>
            <w:div w:id="440419341">
              <w:marLeft w:val="0"/>
              <w:marRight w:val="0"/>
              <w:marTop w:val="0"/>
              <w:marBottom w:val="0"/>
              <w:divBdr>
                <w:top w:val="none" w:sz="0" w:space="0" w:color="auto"/>
                <w:left w:val="none" w:sz="0" w:space="0" w:color="auto"/>
                <w:bottom w:val="none" w:sz="0" w:space="0" w:color="auto"/>
                <w:right w:val="none" w:sz="0" w:space="0" w:color="auto"/>
              </w:divBdr>
              <w:divsChild>
                <w:div w:id="440418459">
                  <w:marLeft w:val="0"/>
                  <w:marRight w:val="0"/>
                  <w:marTop w:val="0"/>
                  <w:marBottom w:val="0"/>
                  <w:divBdr>
                    <w:top w:val="none" w:sz="0" w:space="0" w:color="auto"/>
                    <w:left w:val="none" w:sz="0" w:space="0" w:color="auto"/>
                    <w:bottom w:val="none" w:sz="0" w:space="0" w:color="auto"/>
                    <w:right w:val="none" w:sz="0" w:space="0" w:color="auto"/>
                  </w:divBdr>
                  <w:divsChild>
                    <w:div w:id="440419996">
                      <w:marLeft w:val="0"/>
                      <w:marRight w:val="0"/>
                      <w:marTop w:val="0"/>
                      <w:marBottom w:val="0"/>
                      <w:divBdr>
                        <w:top w:val="none" w:sz="0" w:space="0" w:color="auto"/>
                        <w:left w:val="none" w:sz="0" w:space="0" w:color="auto"/>
                        <w:bottom w:val="none" w:sz="0" w:space="0" w:color="auto"/>
                        <w:right w:val="none" w:sz="0" w:space="0" w:color="auto"/>
                      </w:divBdr>
                      <w:divsChild>
                        <w:div w:id="440420400">
                          <w:marLeft w:val="0"/>
                          <w:marRight w:val="0"/>
                          <w:marTop w:val="0"/>
                          <w:marBottom w:val="0"/>
                          <w:divBdr>
                            <w:top w:val="none" w:sz="0" w:space="0" w:color="auto"/>
                            <w:left w:val="none" w:sz="0" w:space="0" w:color="auto"/>
                            <w:bottom w:val="none" w:sz="0" w:space="0" w:color="auto"/>
                            <w:right w:val="none" w:sz="0" w:space="0" w:color="auto"/>
                          </w:divBdr>
                          <w:divsChild>
                            <w:div w:id="44041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19796">
          <w:marLeft w:val="0"/>
          <w:marRight w:val="0"/>
          <w:marTop w:val="0"/>
          <w:marBottom w:val="0"/>
          <w:divBdr>
            <w:top w:val="none" w:sz="0" w:space="0" w:color="auto"/>
            <w:left w:val="none" w:sz="0" w:space="0" w:color="auto"/>
            <w:bottom w:val="none" w:sz="0" w:space="0" w:color="auto"/>
            <w:right w:val="none" w:sz="0" w:space="0" w:color="auto"/>
          </w:divBdr>
        </w:div>
        <w:div w:id="440420170">
          <w:marLeft w:val="0"/>
          <w:marRight w:val="0"/>
          <w:marTop w:val="0"/>
          <w:marBottom w:val="0"/>
          <w:divBdr>
            <w:top w:val="none" w:sz="0" w:space="0" w:color="auto"/>
            <w:left w:val="none" w:sz="0" w:space="0" w:color="auto"/>
            <w:bottom w:val="none" w:sz="0" w:space="0" w:color="auto"/>
            <w:right w:val="none" w:sz="0" w:space="0" w:color="auto"/>
          </w:divBdr>
          <w:divsChild>
            <w:div w:id="44042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500">
      <w:marLeft w:val="0"/>
      <w:marRight w:val="0"/>
      <w:marTop w:val="0"/>
      <w:marBottom w:val="0"/>
      <w:divBdr>
        <w:top w:val="none" w:sz="0" w:space="0" w:color="auto"/>
        <w:left w:val="none" w:sz="0" w:space="0" w:color="auto"/>
        <w:bottom w:val="none" w:sz="0" w:space="0" w:color="auto"/>
        <w:right w:val="none" w:sz="0" w:space="0" w:color="auto"/>
      </w:divBdr>
    </w:div>
    <w:div w:id="440420502">
      <w:marLeft w:val="0"/>
      <w:marRight w:val="0"/>
      <w:marTop w:val="0"/>
      <w:marBottom w:val="0"/>
      <w:divBdr>
        <w:top w:val="none" w:sz="0" w:space="0" w:color="auto"/>
        <w:left w:val="none" w:sz="0" w:space="0" w:color="auto"/>
        <w:bottom w:val="none" w:sz="0" w:space="0" w:color="auto"/>
        <w:right w:val="none" w:sz="0" w:space="0" w:color="auto"/>
      </w:divBdr>
    </w:div>
    <w:div w:id="440420503">
      <w:marLeft w:val="0"/>
      <w:marRight w:val="0"/>
      <w:marTop w:val="0"/>
      <w:marBottom w:val="0"/>
      <w:divBdr>
        <w:top w:val="none" w:sz="0" w:space="0" w:color="auto"/>
        <w:left w:val="none" w:sz="0" w:space="0" w:color="auto"/>
        <w:bottom w:val="none" w:sz="0" w:space="0" w:color="auto"/>
        <w:right w:val="none" w:sz="0" w:space="0" w:color="auto"/>
      </w:divBdr>
    </w:div>
    <w:div w:id="440420504">
      <w:marLeft w:val="0"/>
      <w:marRight w:val="0"/>
      <w:marTop w:val="0"/>
      <w:marBottom w:val="0"/>
      <w:divBdr>
        <w:top w:val="none" w:sz="0" w:space="0" w:color="auto"/>
        <w:left w:val="none" w:sz="0" w:space="0" w:color="auto"/>
        <w:bottom w:val="none" w:sz="0" w:space="0" w:color="auto"/>
        <w:right w:val="none" w:sz="0" w:space="0" w:color="auto"/>
      </w:divBdr>
      <w:divsChild>
        <w:div w:id="440418930">
          <w:marLeft w:val="0"/>
          <w:marRight w:val="0"/>
          <w:marTop w:val="0"/>
          <w:marBottom w:val="0"/>
          <w:divBdr>
            <w:top w:val="none" w:sz="0" w:space="0" w:color="auto"/>
            <w:left w:val="none" w:sz="0" w:space="0" w:color="auto"/>
            <w:bottom w:val="none" w:sz="0" w:space="0" w:color="auto"/>
            <w:right w:val="none" w:sz="0" w:space="0" w:color="auto"/>
          </w:divBdr>
          <w:divsChild>
            <w:div w:id="44042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508">
      <w:marLeft w:val="0"/>
      <w:marRight w:val="0"/>
      <w:marTop w:val="0"/>
      <w:marBottom w:val="0"/>
      <w:divBdr>
        <w:top w:val="none" w:sz="0" w:space="0" w:color="auto"/>
        <w:left w:val="none" w:sz="0" w:space="0" w:color="auto"/>
        <w:bottom w:val="none" w:sz="0" w:space="0" w:color="auto"/>
        <w:right w:val="none" w:sz="0" w:space="0" w:color="auto"/>
      </w:divBdr>
    </w:div>
    <w:div w:id="440420509">
      <w:marLeft w:val="0"/>
      <w:marRight w:val="0"/>
      <w:marTop w:val="0"/>
      <w:marBottom w:val="0"/>
      <w:divBdr>
        <w:top w:val="none" w:sz="0" w:space="0" w:color="auto"/>
        <w:left w:val="none" w:sz="0" w:space="0" w:color="auto"/>
        <w:bottom w:val="none" w:sz="0" w:space="0" w:color="auto"/>
        <w:right w:val="none" w:sz="0" w:space="0" w:color="auto"/>
      </w:divBdr>
    </w:div>
    <w:div w:id="440420510">
      <w:marLeft w:val="0"/>
      <w:marRight w:val="0"/>
      <w:marTop w:val="0"/>
      <w:marBottom w:val="0"/>
      <w:divBdr>
        <w:top w:val="none" w:sz="0" w:space="0" w:color="auto"/>
        <w:left w:val="none" w:sz="0" w:space="0" w:color="auto"/>
        <w:bottom w:val="none" w:sz="0" w:space="0" w:color="auto"/>
        <w:right w:val="none" w:sz="0" w:space="0" w:color="auto"/>
      </w:divBdr>
      <w:divsChild>
        <w:div w:id="440418540">
          <w:marLeft w:val="0"/>
          <w:marRight w:val="0"/>
          <w:marTop w:val="0"/>
          <w:marBottom w:val="0"/>
          <w:divBdr>
            <w:top w:val="none" w:sz="0" w:space="0" w:color="auto"/>
            <w:left w:val="none" w:sz="0" w:space="0" w:color="auto"/>
            <w:bottom w:val="none" w:sz="0" w:space="0" w:color="auto"/>
            <w:right w:val="none" w:sz="0" w:space="0" w:color="auto"/>
          </w:divBdr>
          <w:divsChild>
            <w:div w:id="440418804">
              <w:marLeft w:val="0"/>
              <w:marRight w:val="0"/>
              <w:marTop w:val="0"/>
              <w:marBottom w:val="0"/>
              <w:divBdr>
                <w:top w:val="none" w:sz="0" w:space="0" w:color="auto"/>
                <w:left w:val="none" w:sz="0" w:space="0" w:color="auto"/>
                <w:bottom w:val="none" w:sz="0" w:space="0" w:color="auto"/>
                <w:right w:val="none" w:sz="0" w:space="0" w:color="auto"/>
              </w:divBdr>
              <w:divsChild>
                <w:div w:id="44042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055">
          <w:marLeft w:val="0"/>
          <w:marRight w:val="0"/>
          <w:marTop w:val="0"/>
          <w:marBottom w:val="0"/>
          <w:divBdr>
            <w:top w:val="none" w:sz="0" w:space="0" w:color="auto"/>
            <w:left w:val="none" w:sz="0" w:space="0" w:color="auto"/>
            <w:bottom w:val="none" w:sz="0" w:space="0" w:color="auto"/>
            <w:right w:val="none" w:sz="0" w:space="0" w:color="auto"/>
          </w:divBdr>
        </w:div>
      </w:divsChild>
    </w:div>
    <w:div w:id="440420513">
      <w:marLeft w:val="0"/>
      <w:marRight w:val="0"/>
      <w:marTop w:val="0"/>
      <w:marBottom w:val="0"/>
      <w:divBdr>
        <w:top w:val="none" w:sz="0" w:space="0" w:color="auto"/>
        <w:left w:val="none" w:sz="0" w:space="0" w:color="auto"/>
        <w:bottom w:val="none" w:sz="0" w:space="0" w:color="auto"/>
        <w:right w:val="none" w:sz="0" w:space="0" w:color="auto"/>
      </w:divBdr>
      <w:divsChild>
        <w:div w:id="440418466">
          <w:marLeft w:val="720"/>
          <w:marRight w:val="720"/>
          <w:marTop w:val="100"/>
          <w:marBottom w:val="100"/>
          <w:divBdr>
            <w:top w:val="none" w:sz="0" w:space="0" w:color="auto"/>
            <w:left w:val="none" w:sz="0" w:space="0" w:color="auto"/>
            <w:bottom w:val="none" w:sz="0" w:space="0" w:color="auto"/>
            <w:right w:val="none" w:sz="0" w:space="0" w:color="auto"/>
          </w:divBdr>
        </w:div>
      </w:divsChild>
    </w:div>
    <w:div w:id="440420514">
      <w:marLeft w:val="0"/>
      <w:marRight w:val="0"/>
      <w:marTop w:val="0"/>
      <w:marBottom w:val="0"/>
      <w:divBdr>
        <w:top w:val="none" w:sz="0" w:space="0" w:color="auto"/>
        <w:left w:val="none" w:sz="0" w:space="0" w:color="auto"/>
        <w:bottom w:val="none" w:sz="0" w:space="0" w:color="auto"/>
        <w:right w:val="none" w:sz="0" w:space="0" w:color="auto"/>
      </w:divBdr>
    </w:div>
    <w:div w:id="440420516">
      <w:marLeft w:val="0"/>
      <w:marRight w:val="0"/>
      <w:marTop w:val="0"/>
      <w:marBottom w:val="0"/>
      <w:divBdr>
        <w:top w:val="none" w:sz="0" w:space="0" w:color="auto"/>
        <w:left w:val="none" w:sz="0" w:space="0" w:color="auto"/>
        <w:bottom w:val="none" w:sz="0" w:space="0" w:color="auto"/>
        <w:right w:val="none" w:sz="0" w:space="0" w:color="auto"/>
      </w:divBdr>
    </w:div>
    <w:div w:id="440420519">
      <w:marLeft w:val="0"/>
      <w:marRight w:val="0"/>
      <w:marTop w:val="0"/>
      <w:marBottom w:val="0"/>
      <w:divBdr>
        <w:top w:val="none" w:sz="0" w:space="0" w:color="auto"/>
        <w:left w:val="none" w:sz="0" w:space="0" w:color="auto"/>
        <w:bottom w:val="none" w:sz="0" w:space="0" w:color="auto"/>
        <w:right w:val="none" w:sz="0" w:space="0" w:color="auto"/>
      </w:divBdr>
    </w:div>
    <w:div w:id="440420521">
      <w:marLeft w:val="0"/>
      <w:marRight w:val="0"/>
      <w:marTop w:val="0"/>
      <w:marBottom w:val="0"/>
      <w:divBdr>
        <w:top w:val="none" w:sz="0" w:space="0" w:color="auto"/>
        <w:left w:val="none" w:sz="0" w:space="0" w:color="auto"/>
        <w:bottom w:val="none" w:sz="0" w:space="0" w:color="auto"/>
        <w:right w:val="none" w:sz="0" w:space="0" w:color="auto"/>
      </w:divBdr>
      <w:divsChild>
        <w:div w:id="440419450">
          <w:marLeft w:val="0"/>
          <w:marRight w:val="0"/>
          <w:marTop w:val="0"/>
          <w:marBottom w:val="0"/>
          <w:divBdr>
            <w:top w:val="none" w:sz="0" w:space="0" w:color="auto"/>
            <w:left w:val="none" w:sz="0" w:space="0" w:color="auto"/>
            <w:bottom w:val="none" w:sz="0" w:space="0" w:color="auto"/>
            <w:right w:val="none" w:sz="0" w:space="0" w:color="auto"/>
          </w:divBdr>
        </w:div>
        <w:div w:id="440419653">
          <w:marLeft w:val="0"/>
          <w:marRight w:val="0"/>
          <w:marTop w:val="0"/>
          <w:marBottom w:val="0"/>
          <w:divBdr>
            <w:top w:val="none" w:sz="0" w:space="0" w:color="auto"/>
            <w:left w:val="none" w:sz="0" w:space="0" w:color="auto"/>
            <w:bottom w:val="none" w:sz="0" w:space="0" w:color="auto"/>
            <w:right w:val="none" w:sz="0" w:space="0" w:color="auto"/>
          </w:divBdr>
        </w:div>
        <w:div w:id="440419812">
          <w:marLeft w:val="0"/>
          <w:marRight w:val="0"/>
          <w:marTop w:val="0"/>
          <w:marBottom w:val="0"/>
          <w:divBdr>
            <w:top w:val="none" w:sz="0" w:space="0" w:color="auto"/>
            <w:left w:val="none" w:sz="0" w:space="0" w:color="auto"/>
            <w:bottom w:val="none" w:sz="0" w:space="0" w:color="auto"/>
            <w:right w:val="none" w:sz="0" w:space="0" w:color="auto"/>
          </w:divBdr>
        </w:div>
        <w:div w:id="440420118">
          <w:marLeft w:val="0"/>
          <w:marRight w:val="0"/>
          <w:marTop w:val="0"/>
          <w:marBottom w:val="0"/>
          <w:divBdr>
            <w:top w:val="none" w:sz="0" w:space="0" w:color="auto"/>
            <w:left w:val="none" w:sz="0" w:space="0" w:color="auto"/>
            <w:bottom w:val="none" w:sz="0" w:space="0" w:color="auto"/>
            <w:right w:val="none" w:sz="0" w:space="0" w:color="auto"/>
          </w:divBdr>
        </w:div>
        <w:div w:id="440420275">
          <w:marLeft w:val="0"/>
          <w:marRight w:val="0"/>
          <w:marTop w:val="0"/>
          <w:marBottom w:val="0"/>
          <w:divBdr>
            <w:top w:val="none" w:sz="0" w:space="0" w:color="auto"/>
            <w:left w:val="none" w:sz="0" w:space="0" w:color="auto"/>
            <w:bottom w:val="none" w:sz="0" w:space="0" w:color="auto"/>
            <w:right w:val="none" w:sz="0" w:space="0" w:color="auto"/>
          </w:divBdr>
        </w:div>
        <w:div w:id="440420874">
          <w:marLeft w:val="0"/>
          <w:marRight w:val="0"/>
          <w:marTop w:val="0"/>
          <w:marBottom w:val="0"/>
          <w:divBdr>
            <w:top w:val="none" w:sz="0" w:space="0" w:color="auto"/>
            <w:left w:val="none" w:sz="0" w:space="0" w:color="auto"/>
            <w:bottom w:val="none" w:sz="0" w:space="0" w:color="auto"/>
            <w:right w:val="none" w:sz="0" w:space="0" w:color="auto"/>
          </w:divBdr>
        </w:div>
        <w:div w:id="440421013">
          <w:marLeft w:val="0"/>
          <w:marRight w:val="0"/>
          <w:marTop w:val="0"/>
          <w:marBottom w:val="0"/>
          <w:divBdr>
            <w:top w:val="none" w:sz="0" w:space="0" w:color="auto"/>
            <w:left w:val="none" w:sz="0" w:space="0" w:color="auto"/>
            <w:bottom w:val="none" w:sz="0" w:space="0" w:color="auto"/>
            <w:right w:val="none" w:sz="0" w:space="0" w:color="auto"/>
          </w:divBdr>
        </w:div>
        <w:div w:id="440421020">
          <w:marLeft w:val="0"/>
          <w:marRight w:val="0"/>
          <w:marTop w:val="0"/>
          <w:marBottom w:val="0"/>
          <w:divBdr>
            <w:top w:val="none" w:sz="0" w:space="0" w:color="auto"/>
            <w:left w:val="none" w:sz="0" w:space="0" w:color="auto"/>
            <w:bottom w:val="none" w:sz="0" w:space="0" w:color="auto"/>
            <w:right w:val="none" w:sz="0" w:space="0" w:color="auto"/>
          </w:divBdr>
        </w:div>
        <w:div w:id="440421046">
          <w:marLeft w:val="0"/>
          <w:marRight w:val="0"/>
          <w:marTop w:val="0"/>
          <w:marBottom w:val="0"/>
          <w:divBdr>
            <w:top w:val="none" w:sz="0" w:space="0" w:color="auto"/>
            <w:left w:val="none" w:sz="0" w:space="0" w:color="auto"/>
            <w:bottom w:val="none" w:sz="0" w:space="0" w:color="auto"/>
            <w:right w:val="none" w:sz="0" w:space="0" w:color="auto"/>
          </w:divBdr>
        </w:div>
      </w:divsChild>
    </w:div>
    <w:div w:id="440420523">
      <w:marLeft w:val="0"/>
      <w:marRight w:val="0"/>
      <w:marTop w:val="0"/>
      <w:marBottom w:val="0"/>
      <w:divBdr>
        <w:top w:val="none" w:sz="0" w:space="0" w:color="auto"/>
        <w:left w:val="none" w:sz="0" w:space="0" w:color="auto"/>
        <w:bottom w:val="none" w:sz="0" w:space="0" w:color="auto"/>
        <w:right w:val="none" w:sz="0" w:space="0" w:color="auto"/>
      </w:divBdr>
      <w:divsChild>
        <w:div w:id="440418690">
          <w:marLeft w:val="0"/>
          <w:marRight w:val="0"/>
          <w:marTop w:val="0"/>
          <w:marBottom w:val="0"/>
          <w:divBdr>
            <w:top w:val="none" w:sz="0" w:space="0" w:color="auto"/>
            <w:left w:val="none" w:sz="0" w:space="0" w:color="auto"/>
            <w:bottom w:val="none" w:sz="0" w:space="0" w:color="auto"/>
            <w:right w:val="none" w:sz="0" w:space="0" w:color="auto"/>
          </w:divBdr>
          <w:divsChild>
            <w:div w:id="440420607">
              <w:marLeft w:val="0"/>
              <w:marRight w:val="0"/>
              <w:marTop w:val="0"/>
              <w:marBottom w:val="0"/>
              <w:divBdr>
                <w:top w:val="none" w:sz="0" w:space="0" w:color="auto"/>
                <w:left w:val="none" w:sz="0" w:space="0" w:color="auto"/>
                <w:bottom w:val="none" w:sz="0" w:space="0" w:color="auto"/>
                <w:right w:val="none" w:sz="0" w:space="0" w:color="auto"/>
              </w:divBdr>
              <w:divsChild>
                <w:div w:id="440420067">
                  <w:marLeft w:val="0"/>
                  <w:marRight w:val="0"/>
                  <w:marTop w:val="0"/>
                  <w:marBottom w:val="0"/>
                  <w:divBdr>
                    <w:top w:val="none" w:sz="0" w:space="0" w:color="auto"/>
                    <w:left w:val="none" w:sz="0" w:space="0" w:color="auto"/>
                    <w:bottom w:val="none" w:sz="0" w:space="0" w:color="auto"/>
                    <w:right w:val="none" w:sz="0" w:space="0" w:color="auto"/>
                  </w:divBdr>
                  <w:divsChild>
                    <w:div w:id="440419784">
                      <w:marLeft w:val="0"/>
                      <w:marRight w:val="0"/>
                      <w:marTop w:val="0"/>
                      <w:marBottom w:val="0"/>
                      <w:divBdr>
                        <w:top w:val="none" w:sz="0" w:space="0" w:color="auto"/>
                        <w:left w:val="none" w:sz="0" w:space="0" w:color="auto"/>
                        <w:bottom w:val="none" w:sz="0" w:space="0" w:color="auto"/>
                        <w:right w:val="none" w:sz="0" w:space="0" w:color="auto"/>
                      </w:divBdr>
                      <w:divsChild>
                        <w:div w:id="440418695">
                          <w:marLeft w:val="0"/>
                          <w:marRight w:val="0"/>
                          <w:marTop w:val="0"/>
                          <w:marBottom w:val="0"/>
                          <w:divBdr>
                            <w:top w:val="none" w:sz="0" w:space="0" w:color="auto"/>
                            <w:left w:val="none" w:sz="0" w:space="0" w:color="auto"/>
                            <w:bottom w:val="none" w:sz="0" w:space="0" w:color="auto"/>
                            <w:right w:val="none" w:sz="0" w:space="0" w:color="auto"/>
                          </w:divBdr>
                          <w:divsChild>
                            <w:div w:id="4404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0420529">
      <w:marLeft w:val="0"/>
      <w:marRight w:val="0"/>
      <w:marTop w:val="0"/>
      <w:marBottom w:val="0"/>
      <w:divBdr>
        <w:top w:val="none" w:sz="0" w:space="0" w:color="auto"/>
        <w:left w:val="none" w:sz="0" w:space="0" w:color="auto"/>
        <w:bottom w:val="none" w:sz="0" w:space="0" w:color="auto"/>
        <w:right w:val="none" w:sz="0" w:space="0" w:color="auto"/>
      </w:divBdr>
      <w:divsChild>
        <w:div w:id="440418826">
          <w:marLeft w:val="0"/>
          <w:marRight w:val="0"/>
          <w:marTop w:val="0"/>
          <w:marBottom w:val="0"/>
          <w:divBdr>
            <w:top w:val="none" w:sz="0" w:space="0" w:color="auto"/>
            <w:left w:val="none" w:sz="0" w:space="0" w:color="auto"/>
            <w:bottom w:val="none" w:sz="0" w:space="0" w:color="auto"/>
            <w:right w:val="none" w:sz="0" w:space="0" w:color="auto"/>
          </w:divBdr>
          <w:divsChild>
            <w:div w:id="440420280">
              <w:marLeft w:val="0"/>
              <w:marRight w:val="0"/>
              <w:marTop w:val="0"/>
              <w:marBottom w:val="0"/>
              <w:divBdr>
                <w:top w:val="none" w:sz="0" w:space="0" w:color="auto"/>
                <w:left w:val="none" w:sz="0" w:space="0" w:color="auto"/>
                <w:bottom w:val="none" w:sz="0" w:space="0" w:color="auto"/>
                <w:right w:val="none" w:sz="0" w:space="0" w:color="auto"/>
              </w:divBdr>
              <w:divsChild>
                <w:div w:id="440420207">
                  <w:marLeft w:val="0"/>
                  <w:marRight w:val="0"/>
                  <w:marTop w:val="0"/>
                  <w:marBottom w:val="0"/>
                  <w:divBdr>
                    <w:top w:val="none" w:sz="0" w:space="0" w:color="auto"/>
                    <w:left w:val="none" w:sz="0" w:space="0" w:color="auto"/>
                    <w:bottom w:val="none" w:sz="0" w:space="0" w:color="auto"/>
                    <w:right w:val="none" w:sz="0" w:space="0" w:color="auto"/>
                  </w:divBdr>
                  <w:divsChild>
                    <w:div w:id="44042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953">
          <w:marLeft w:val="0"/>
          <w:marRight w:val="0"/>
          <w:marTop w:val="0"/>
          <w:marBottom w:val="0"/>
          <w:divBdr>
            <w:top w:val="none" w:sz="0" w:space="0" w:color="auto"/>
            <w:left w:val="none" w:sz="0" w:space="0" w:color="auto"/>
            <w:bottom w:val="none" w:sz="0" w:space="0" w:color="auto"/>
            <w:right w:val="none" w:sz="0" w:space="0" w:color="auto"/>
          </w:divBdr>
          <w:divsChild>
            <w:div w:id="440418942">
              <w:marLeft w:val="0"/>
              <w:marRight w:val="0"/>
              <w:marTop w:val="0"/>
              <w:marBottom w:val="0"/>
              <w:divBdr>
                <w:top w:val="none" w:sz="0" w:space="0" w:color="auto"/>
                <w:left w:val="none" w:sz="0" w:space="0" w:color="auto"/>
                <w:bottom w:val="none" w:sz="0" w:space="0" w:color="auto"/>
                <w:right w:val="none" w:sz="0" w:space="0" w:color="auto"/>
              </w:divBdr>
              <w:divsChild>
                <w:div w:id="440420795">
                  <w:marLeft w:val="0"/>
                  <w:marRight w:val="0"/>
                  <w:marTop w:val="0"/>
                  <w:marBottom w:val="0"/>
                  <w:divBdr>
                    <w:top w:val="none" w:sz="0" w:space="0" w:color="auto"/>
                    <w:left w:val="none" w:sz="0" w:space="0" w:color="auto"/>
                    <w:bottom w:val="none" w:sz="0" w:space="0" w:color="auto"/>
                    <w:right w:val="none" w:sz="0" w:space="0" w:color="auto"/>
                  </w:divBdr>
                  <w:divsChild>
                    <w:div w:id="44041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19954">
          <w:marLeft w:val="0"/>
          <w:marRight w:val="0"/>
          <w:marTop w:val="0"/>
          <w:marBottom w:val="0"/>
          <w:divBdr>
            <w:top w:val="none" w:sz="0" w:space="0" w:color="auto"/>
            <w:left w:val="none" w:sz="0" w:space="0" w:color="auto"/>
            <w:bottom w:val="none" w:sz="0" w:space="0" w:color="auto"/>
            <w:right w:val="none" w:sz="0" w:space="0" w:color="auto"/>
          </w:divBdr>
          <w:divsChild>
            <w:div w:id="440419297">
              <w:marLeft w:val="0"/>
              <w:marRight w:val="0"/>
              <w:marTop w:val="0"/>
              <w:marBottom w:val="0"/>
              <w:divBdr>
                <w:top w:val="none" w:sz="0" w:space="0" w:color="auto"/>
                <w:left w:val="none" w:sz="0" w:space="0" w:color="auto"/>
                <w:bottom w:val="none" w:sz="0" w:space="0" w:color="auto"/>
                <w:right w:val="none" w:sz="0" w:space="0" w:color="auto"/>
              </w:divBdr>
            </w:div>
          </w:divsChild>
        </w:div>
        <w:div w:id="440420336">
          <w:marLeft w:val="0"/>
          <w:marRight w:val="0"/>
          <w:marTop w:val="0"/>
          <w:marBottom w:val="0"/>
          <w:divBdr>
            <w:top w:val="none" w:sz="0" w:space="0" w:color="auto"/>
            <w:left w:val="none" w:sz="0" w:space="0" w:color="auto"/>
            <w:bottom w:val="none" w:sz="0" w:space="0" w:color="auto"/>
            <w:right w:val="none" w:sz="0" w:space="0" w:color="auto"/>
          </w:divBdr>
          <w:divsChild>
            <w:div w:id="44042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533">
      <w:marLeft w:val="0"/>
      <w:marRight w:val="0"/>
      <w:marTop w:val="0"/>
      <w:marBottom w:val="0"/>
      <w:divBdr>
        <w:top w:val="none" w:sz="0" w:space="0" w:color="auto"/>
        <w:left w:val="none" w:sz="0" w:space="0" w:color="auto"/>
        <w:bottom w:val="none" w:sz="0" w:space="0" w:color="auto"/>
        <w:right w:val="none" w:sz="0" w:space="0" w:color="auto"/>
      </w:divBdr>
      <w:divsChild>
        <w:div w:id="440419451">
          <w:marLeft w:val="600"/>
          <w:marRight w:val="600"/>
          <w:marTop w:val="0"/>
          <w:marBottom w:val="0"/>
          <w:divBdr>
            <w:top w:val="none" w:sz="0" w:space="0" w:color="auto"/>
            <w:left w:val="none" w:sz="0" w:space="0" w:color="auto"/>
            <w:bottom w:val="none" w:sz="0" w:space="0" w:color="auto"/>
            <w:right w:val="none" w:sz="0" w:space="0" w:color="auto"/>
          </w:divBdr>
          <w:divsChild>
            <w:div w:id="440419557">
              <w:marLeft w:val="200"/>
              <w:marRight w:val="200"/>
              <w:marTop w:val="200"/>
              <w:marBottom w:val="200"/>
              <w:divBdr>
                <w:top w:val="none" w:sz="0" w:space="0" w:color="auto"/>
                <w:left w:val="none" w:sz="0" w:space="0" w:color="auto"/>
                <w:bottom w:val="none" w:sz="0" w:space="0" w:color="auto"/>
                <w:right w:val="none" w:sz="0" w:space="0" w:color="auto"/>
              </w:divBdr>
            </w:div>
          </w:divsChild>
        </w:div>
        <w:div w:id="440421050">
          <w:marLeft w:val="160"/>
          <w:marRight w:val="160"/>
          <w:marTop w:val="160"/>
          <w:marBottom w:val="160"/>
          <w:divBdr>
            <w:top w:val="none" w:sz="0" w:space="0" w:color="auto"/>
            <w:left w:val="none" w:sz="0" w:space="0" w:color="auto"/>
            <w:bottom w:val="none" w:sz="0" w:space="0" w:color="auto"/>
            <w:right w:val="none" w:sz="0" w:space="0" w:color="auto"/>
          </w:divBdr>
        </w:div>
      </w:divsChild>
    </w:div>
    <w:div w:id="440420534">
      <w:marLeft w:val="0"/>
      <w:marRight w:val="0"/>
      <w:marTop w:val="0"/>
      <w:marBottom w:val="0"/>
      <w:divBdr>
        <w:top w:val="none" w:sz="0" w:space="0" w:color="auto"/>
        <w:left w:val="none" w:sz="0" w:space="0" w:color="auto"/>
        <w:bottom w:val="none" w:sz="0" w:space="0" w:color="auto"/>
        <w:right w:val="none" w:sz="0" w:space="0" w:color="auto"/>
      </w:divBdr>
    </w:div>
    <w:div w:id="440420535">
      <w:marLeft w:val="0"/>
      <w:marRight w:val="0"/>
      <w:marTop w:val="0"/>
      <w:marBottom w:val="0"/>
      <w:divBdr>
        <w:top w:val="none" w:sz="0" w:space="0" w:color="auto"/>
        <w:left w:val="none" w:sz="0" w:space="0" w:color="auto"/>
        <w:bottom w:val="none" w:sz="0" w:space="0" w:color="auto"/>
        <w:right w:val="none" w:sz="0" w:space="0" w:color="auto"/>
      </w:divBdr>
    </w:div>
    <w:div w:id="440420537">
      <w:marLeft w:val="0"/>
      <w:marRight w:val="0"/>
      <w:marTop w:val="0"/>
      <w:marBottom w:val="0"/>
      <w:divBdr>
        <w:top w:val="none" w:sz="0" w:space="0" w:color="auto"/>
        <w:left w:val="none" w:sz="0" w:space="0" w:color="auto"/>
        <w:bottom w:val="none" w:sz="0" w:space="0" w:color="auto"/>
        <w:right w:val="none" w:sz="0" w:space="0" w:color="auto"/>
      </w:divBdr>
    </w:div>
    <w:div w:id="440420541">
      <w:marLeft w:val="0"/>
      <w:marRight w:val="0"/>
      <w:marTop w:val="0"/>
      <w:marBottom w:val="0"/>
      <w:divBdr>
        <w:top w:val="none" w:sz="0" w:space="0" w:color="auto"/>
        <w:left w:val="none" w:sz="0" w:space="0" w:color="auto"/>
        <w:bottom w:val="none" w:sz="0" w:space="0" w:color="auto"/>
        <w:right w:val="none" w:sz="0" w:space="0" w:color="auto"/>
      </w:divBdr>
    </w:div>
    <w:div w:id="440420542">
      <w:marLeft w:val="0"/>
      <w:marRight w:val="0"/>
      <w:marTop w:val="0"/>
      <w:marBottom w:val="0"/>
      <w:divBdr>
        <w:top w:val="none" w:sz="0" w:space="0" w:color="auto"/>
        <w:left w:val="none" w:sz="0" w:space="0" w:color="auto"/>
        <w:bottom w:val="none" w:sz="0" w:space="0" w:color="auto"/>
        <w:right w:val="none" w:sz="0" w:space="0" w:color="auto"/>
      </w:divBdr>
    </w:div>
    <w:div w:id="440420543">
      <w:marLeft w:val="0"/>
      <w:marRight w:val="0"/>
      <w:marTop w:val="0"/>
      <w:marBottom w:val="0"/>
      <w:divBdr>
        <w:top w:val="none" w:sz="0" w:space="0" w:color="auto"/>
        <w:left w:val="none" w:sz="0" w:space="0" w:color="auto"/>
        <w:bottom w:val="none" w:sz="0" w:space="0" w:color="auto"/>
        <w:right w:val="none" w:sz="0" w:space="0" w:color="auto"/>
      </w:divBdr>
    </w:div>
    <w:div w:id="440420544">
      <w:marLeft w:val="0"/>
      <w:marRight w:val="0"/>
      <w:marTop w:val="0"/>
      <w:marBottom w:val="0"/>
      <w:divBdr>
        <w:top w:val="none" w:sz="0" w:space="0" w:color="auto"/>
        <w:left w:val="none" w:sz="0" w:space="0" w:color="auto"/>
        <w:bottom w:val="none" w:sz="0" w:space="0" w:color="auto"/>
        <w:right w:val="none" w:sz="0" w:space="0" w:color="auto"/>
      </w:divBdr>
    </w:div>
    <w:div w:id="440420545">
      <w:marLeft w:val="0"/>
      <w:marRight w:val="0"/>
      <w:marTop w:val="0"/>
      <w:marBottom w:val="0"/>
      <w:divBdr>
        <w:top w:val="none" w:sz="0" w:space="0" w:color="auto"/>
        <w:left w:val="none" w:sz="0" w:space="0" w:color="auto"/>
        <w:bottom w:val="none" w:sz="0" w:space="0" w:color="auto"/>
        <w:right w:val="none" w:sz="0" w:space="0" w:color="auto"/>
      </w:divBdr>
    </w:div>
    <w:div w:id="440420547">
      <w:marLeft w:val="0"/>
      <w:marRight w:val="0"/>
      <w:marTop w:val="0"/>
      <w:marBottom w:val="0"/>
      <w:divBdr>
        <w:top w:val="none" w:sz="0" w:space="0" w:color="auto"/>
        <w:left w:val="none" w:sz="0" w:space="0" w:color="auto"/>
        <w:bottom w:val="none" w:sz="0" w:space="0" w:color="auto"/>
        <w:right w:val="none" w:sz="0" w:space="0" w:color="auto"/>
      </w:divBdr>
    </w:div>
    <w:div w:id="440420548">
      <w:marLeft w:val="0"/>
      <w:marRight w:val="0"/>
      <w:marTop w:val="0"/>
      <w:marBottom w:val="0"/>
      <w:divBdr>
        <w:top w:val="none" w:sz="0" w:space="0" w:color="auto"/>
        <w:left w:val="none" w:sz="0" w:space="0" w:color="auto"/>
        <w:bottom w:val="none" w:sz="0" w:space="0" w:color="auto"/>
        <w:right w:val="none" w:sz="0" w:space="0" w:color="auto"/>
      </w:divBdr>
    </w:div>
    <w:div w:id="440420551">
      <w:marLeft w:val="0"/>
      <w:marRight w:val="0"/>
      <w:marTop w:val="0"/>
      <w:marBottom w:val="0"/>
      <w:divBdr>
        <w:top w:val="none" w:sz="0" w:space="0" w:color="auto"/>
        <w:left w:val="none" w:sz="0" w:space="0" w:color="auto"/>
        <w:bottom w:val="none" w:sz="0" w:space="0" w:color="auto"/>
        <w:right w:val="none" w:sz="0" w:space="0" w:color="auto"/>
      </w:divBdr>
    </w:div>
    <w:div w:id="440420553">
      <w:marLeft w:val="0"/>
      <w:marRight w:val="0"/>
      <w:marTop w:val="0"/>
      <w:marBottom w:val="0"/>
      <w:divBdr>
        <w:top w:val="none" w:sz="0" w:space="0" w:color="auto"/>
        <w:left w:val="none" w:sz="0" w:space="0" w:color="auto"/>
        <w:bottom w:val="none" w:sz="0" w:space="0" w:color="auto"/>
        <w:right w:val="none" w:sz="0" w:space="0" w:color="auto"/>
      </w:divBdr>
    </w:div>
    <w:div w:id="440420555">
      <w:marLeft w:val="0"/>
      <w:marRight w:val="0"/>
      <w:marTop w:val="0"/>
      <w:marBottom w:val="0"/>
      <w:divBdr>
        <w:top w:val="none" w:sz="0" w:space="0" w:color="auto"/>
        <w:left w:val="none" w:sz="0" w:space="0" w:color="auto"/>
        <w:bottom w:val="none" w:sz="0" w:space="0" w:color="auto"/>
        <w:right w:val="none" w:sz="0" w:space="0" w:color="auto"/>
      </w:divBdr>
      <w:divsChild>
        <w:div w:id="440420956">
          <w:marLeft w:val="0"/>
          <w:marRight w:val="0"/>
          <w:marTop w:val="0"/>
          <w:marBottom w:val="0"/>
          <w:divBdr>
            <w:top w:val="none" w:sz="0" w:space="0" w:color="auto"/>
            <w:left w:val="none" w:sz="0" w:space="0" w:color="auto"/>
            <w:bottom w:val="none" w:sz="0" w:space="0" w:color="auto"/>
            <w:right w:val="none" w:sz="0" w:space="0" w:color="auto"/>
          </w:divBdr>
          <w:divsChild>
            <w:div w:id="44042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557">
      <w:marLeft w:val="0"/>
      <w:marRight w:val="0"/>
      <w:marTop w:val="0"/>
      <w:marBottom w:val="0"/>
      <w:divBdr>
        <w:top w:val="none" w:sz="0" w:space="0" w:color="auto"/>
        <w:left w:val="none" w:sz="0" w:space="0" w:color="auto"/>
        <w:bottom w:val="none" w:sz="0" w:space="0" w:color="auto"/>
        <w:right w:val="none" w:sz="0" w:space="0" w:color="auto"/>
      </w:divBdr>
    </w:div>
    <w:div w:id="440420558">
      <w:marLeft w:val="0"/>
      <w:marRight w:val="0"/>
      <w:marTop w:val="0"/>
      <w:marBottom w:val="0"/>
      <w:divBdr>
        <w:top w:val="none" w:sz="0" w:space="0" w:color="auto"/>
        <w:left w:val="none" w:sz="0" w:space="0" w:color="auto"/>
        <w:bottom w:val="none" w:sz="0" w:space="0" w:color="auto"/>
        <w:right w:val="none" w:sz="0" w:space="0" w:color="auto"/>
      </w:divBdr>
    </w:div>
    <w:div w:id="440420559">
      <w:marLeft w:val="0"/>
      <w:marRight w:val="0"/>
      <w:marTop w:val="0"/>
      <w:marBottom w:val="0"/>
      <w:divBdr>
        <w:top w:val="none" w:sz="0" w:space="0" w:color="auto"/>
        <w:left w:val="none" w:sz="0" w:space="0" w:color="auto"/>
        <w:bottom w:val="none" w:sz="0" w:space="0" w:color="auto"/>
        <w:right w:val="none" w:sz="0" w:space="0" w:color="auto"/>
      </w:divBdr>
    </w:div>
    <w:div w:id="440420562">
      <w:marLeft w:val="0"/>
      <w:marRight w:val="0"/>
      <w:marTop w:val="0"/>
      <w:marBottom w:val="0"/>
      <w:divBdr>
        <w:top w:val="none" w:sz="0" w:space="0" w:color="auto"/>
        <w:left w:val="none" w:sz="0" w:space="0" w:color="auto"/>
        <w:bottom w:val="none" w:sz="0" w:space="0" w:color="auto"/>
        <w:right w:val="none" w:sz="0" w:space="0" w:color="auto"/>
      </w:divBdr>
    </w:div>
    <w:div w:id="440420566">
      <w:marLeft w:val="0"/>
      <w:marRight w:val="0"/>
      <w:marTop w:val="0"/>
      <w:marBottom w:val="0"/>
      <w:divBdr>
        <w:top w:val="none" w:sz="0" w:space="0" w:color="auto"/>
        <w:left w:val="none" w:sz="0" w:space="0" w:color="auto"/>
        <w:bottom w:val="none" w:sz="0" w:space="0" w:color="auto"/>
        <w:right w:val="none" w:sz="0" w:space="0" w:color="auto"/>
      </w:divBdr>
      <w:divsChild>
        <w:div w:id="440419360">
          <w:marLeft w:val="0"/>
          <w:marRight w:val="0"/>
          <w:marTop w:val="0"/>
          <w:marBottom w:val="0"/>
          <w:divBdr>
            <w:top w:val="none" w:sz="0" w:space="0" w:color="auto"/>
            <w:left w:val="none" w:sz="0" w:space="0" w:color="auto"/>
            <w:bottom w:val="none" w:sz="0" w:space="0" w:color="auto"/>
            <w:right w:val="none" w:sz="0" w:space="0" w:color="auto"/>
          </w:divBdr>
        </w:div>
        <w:div w:id="440419845">
          <w:marLeft w:val="0"/>
          <w:marRight w:val="0"/>
          <w:marTop w:val="0"/>
          <w:marBottom w:val="0"/>
          <w:divBdr>
            <w:top w:val="none" w:sz="0" w:space="0" w:color="auto"/>
            <w:left w:val="none" w:sz="0" w:space="0" w:color="auto"/>
            <w:bottom w:val="none" w:sz="0" w:space="0" w:color="auto"/>
            <w:right w:val="none" w:sz="0" w:space="0" w:color="auto"/>
          </w:divBdr>
          <w:divsChild>
            <w:div w:id="440418509">
              <w:marLeft w:val="0"/>
              <w:marRight w:val="0"/>
              <w:marTop w:val="0"/>
              <w:marBottom w:val="0"/>
              <w:divBdr>
                <w:top w:val="none" w:sz="0" w:space="0" w:color="auto"/>
                <w:left w:val="none" w:sz="0" w:space="0" w:color="auto"/>
                <w:bottom w:val="none" w:sz="0" w:space="0" w:color="auto"/>
                <w:right w:val="none" w:sz="0" w:space="0" w:color="auto"/>
              </w:divBdr>
              <w:divsChild>
                <w:div w:id="440419411">
                  <w:marLeft w:val="0"/>
                  <w:marRight w:val="0"/>
                  <w:marTop w:val="0"/>
                  <w:marBottom w:val="0"/>
                  <w:divBdr>
                    <w:top w:val="none" w:sz="0" w:space="0" w:color="auto"/>
                    <w:left w:val="none" w:sz="0" w:space="0" w:color="auto"/>
                    <w:bottom w:val="none" w:sz="0" w:space="0" w:color="auto"/>
                    <w:right w:val="none" w:sz="0" w:space="0" w:color="auto"/>
                  </w:divBdr>
                  <w:divsChild>
                    <w:div w:id="440420328">
                      <w:marLeft w:val="0"/>
                      <w:marRight w:val="0"/>
                      <w:marTop w:val="0"/>
                      <w:marBottom w:val="0"/>
                      <w:divBdr>
                        <w:top w:val="none" w:sz="0" w:space="0" w:color="auto"/>
                        <w:left w:val="none" w:sz="0" w:space="0" w:color="auto"/>
                        <w:bottom w:val="none" w:sz="0" w:space="0" w:color="auto"/>
                        <w:right w:val="none" w:sz="0" w:space="0" w:color="auto"/>
                      </w:divBdr>
                      <w:divsChild>
                        <w:div w:id="440420612">
                          <w:marLeft w:val="0"/>
                          <w:marRight w:val="0"/>
                          <w:marTop w:val="0"/>
                          <w:marBottom w:val="0"/>
                          <w:divBdr>
                            <w:top w:val="none" w:sz="0" w:space="0" w:color="auto"/>
                            <w:left w:val="none" w:sz="0" w:space="0" w:color="auto"/>
                            <w:bottom w:val="none" w:sz="0" w:space="0" w:color="auto"/>
                            <w:right w:val="none" w:sz="0" w:space="0" w:color="auto"/>
                          </w:divBdr>
                          <w:divsChild>
                            <w:div w:id="440418146">
                              <w:marLeft w:val="0"/>
                              <w:marRight w:val="0"/>
                              <w:marTop w:val="0"/>
                              <w:marBottom w:val="0"/>
                              <w:divBdr>
                                <w:top w:val="none" w:sz="0" w:space="0" w:color="auto"/>
                                <w:left w:val="none" w:sz="0" w:space="0" w:color="auto"/>
                                <w:bottom w:val="none" w:sz="0" w:space="0" w:color="auto"/>
                                <w:right w:val="none" w:sz="0" w:space="0" w:color="auto"/>
                              </w:divBdr>
                              <w:divsChild>
                                <w:div w:id="440421023">
                                  <w:marLeft w:val="0"/>
                                  <w:marRight w:val="0"/>
                                  <w:marTop w:val="0"/>
                                  <w:marBottom w:val="0"/>
                                  <w:divBdr>
                                    <w:top w:val="none" w:sz="0" w:space="0" w:color="auto"/>
                                    <w:left w:val="none" w:sz="0" w:space="0" w:color="auto"/>
                                    <w:bottom w:val="none" w:sz="0" w:space="0" w:color="auto"/>
                                    <w:right w:val="none" w:sz="0" w:space="0" w:color="auto"/>
                                  </w:divBdr>
                                  <w:divsChild>
                                    <w:div w:id="44041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0420281">
          <w:marLeft w:val="0"/>
          <w:marRight w:val="0"/>
          <w:marTop w:val="0"/>
          <w:marBottom w:val="0"/>
          <w:divBdr>
            <w:top w:val="none" w:sz="0" w:space="0" w:color="auto"/>
            <w:left w:val="none" w:sz="0" w:space="0" w:color="auto"/>
            <w:bottom w:val="none" w:sz="0" w:space="0" w:color="auto"/>
            <w:right w:val="none" w:sz="0" w:space="0" w:color="auto"/>
          </w:divBdr>
        </w:div>
      </w:divsChild>
    </w:div>
    <w:div w:id="440420567">
      <w:marLeft w:val="0"/>
      <w:marRight w:val="0"/>
      <w:marTop w:val="0"/>
      <w:marBottom w:val="0"/>
      <w:divBdr>
        <w:top w:val="none" w:sz="0" w:space="0" w:color="auto"/>
        <w:left w:val="none" w:sz="0" w:space="0" w:color="auto"/>
        <w:bottom w:val="none" w:sz="0" w:space="0" w:color="auto"/>
        <w:right w:val="none" w:sz="0" w:space="0" w:color="auto"/>
      </w:divBdr>
    </w:div>
    <w:div w:id="440420568">
      <w:marLeft w:val="0"/>
      <w:marRight w:val="0"/>
      <w:marTop w:val="0"/>
      <w:marBottom w:val="0"/>
      <w:divBdr>
        <w:top w:val="none" w:sz="0" w:space="0" w:color="auto"/>
        <w:left w:val="none" w:sz="0" w:space="0" w:color="auto"/>
        <w:bottom w:val="none" w:sz="0" w:space="0" w:color="auto"/>
        <w:right w:val="none" w:sz="0" w:space="0" w:color="auto"/>
      </w:divBdr>
    </w:div>
    <w:div w:id="440420570">
      <w:marLeft w:val="0"/>
      <w:marRight w:val="0"/>
      <w:marTop w:val="0"/>
      <w:marBottom w:val="0"/>
      <w:divBdr>
        <w:top w:val="none" w:sz="0" w:space="0" w:color="auto"/>
        <w:left w:val="none" w:sz="0" w:space="0" w:color="auto"/>
        <w:bottom w:val="none" w:sz="0" w:space="0" w:color="auto"/>
        <w:right w:val="none" w:sz="0" w:space="0" w:color="auto"/>
      </w:divBdr>
    </w:div>
    <w:div w:id="440420574">
      <w:marLeft w:val="0"/>
      <w:marRight w:val="0"/>
      <w:marTop w:val="0"/>
      <w:marBottom w:val="0"/>
      <w:divBdr>
        <w:top w:val="none" w:sz="0" w:space="0" w:color="auto"/>
        <w:left w:val="none" w:sz="0" w:space="0" w:color="auto"/>
        <w:bottom w:val="none" w:sz="0" w:space="0" w:color="auto"/>
        <w:right w:val="none" w:sz="0" w:space="0" w:color="auto"/>
      </w:divBdr>
    </w:div>
    <w:div w:id="440420576">
      <w:marLeft w:val="0"/>
      <w:marRight w:val="0"/>
      <w:marTop w:val="0"/>
      <w:marBottom w:val="0"/>
      <w:divBdr>
        <w:top w:val="none" w:sz="0" w:space="0" w:color="auto"/>
        <w:left w:val="none" w:sz="0" w:space="0" w:color="auto"/>
        <w:bottom w:val="none" w:sz="0" w:space="0" w:color="auto"/>
        <w:right w:val="none" w:sz="0" w:space="0" w:color="auto"/>
      </w:divBdr>
      <w:divsChild>
        <w:div w:id="440418316">
          <w:marLeft w:val="0"/>
          <w:marRight w:val="0"/>
          <w:marTop w:val="0"/>
          <w:marBottom w:val="0"/>
          <w:divBdr>
            <w:top w:val="none" w:sz="0" w:space="0" w:color="auto"/>
            <w:left w:val="none" w:sz="0" w:space="0" w:color="auto"/>
            <w:bottom w:val="none" w:sz="0" w:space="0" w:color="auto"/>
            <w:right w:val="none" w:sz="0" w:space="0" w:color="auto"/>
          </w:divBdr>
          <w:divsChild>
            <w:div w:id="44042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578">
      <w:marLeft w:val="0"/>
      <w:marRight w:val="0"/>
      <w:marTop w:val="0"/>
      <w:marBottom w:val="0"/>
      <w:divBdr>
        <w:top w:val="none" w:sz="0" w:space="0" w:color="auto"/>
        <w:left w:val="none" w:sz="0" w:space="0" w:color="auto"/>
        <w:bottom w:val="none" w:sz="0" w:space="0" w:color="auto"/>
        <w:right w:val="none" w:sz="0" w:space="0" w:color="auto"/>
      </w:divBdr>
    </w:div>
    <w:div w:id="440420582">
      <w:marLeft w:val="0"/>
      <w:marRight w:val="0"/>
      <w:marTop w:val="0"/>
      <w:marBottom w:val="0"/>
      <w:divBdr>
        <w:top w:val="none" w:sz="0" w:space="0" w:color="auto"/>
        <w:left w:val="none" w:sz="0" w:space="0" w:color="auto"/>
        <w:bottom w:val="none" w:sz="0" w:space="0" w:color="auto"/>
        <w:right w:val="none" w:sz="0" w:space="0" w:color="auto"/>
      </w:divBdr>
    </w:div>
    <w:div w:id="440420585">
      <w:marLeft w:val="0"/>
      <w:marRight w:val="0"/>
      <w:marTop w:val="0"/>
      <w:marBottom w:val="0"/>
      <w:divBdr>
        <w:top w:val="none" w:sz="0" w:space="0" w:color="auto"/>
        <w:left w:val="none" w:sz="0" w:space="0" w:color="auto"/>
        <w:bottom w:val="none" w:sz="0" w:space="0" w:color="auto"/>
        <w:right w:val="none" w:sz="0" w:space="0" w:color="auto"/>
      </w:divBdr>
    </w:div>
    <w:div w:id="440420592">
      <w:marLeft w:val="0"/>
      <w:marRight w:val="0"/>
      <w:marTop w:val="0"/>
      <w:marBottom w:val="0"/>
      <w:divBdr>
        <w:top w:val="none" w:sz="0" w:space="0" w:color="auto"/>
        <w:left w:val="none" w:sz="0" w:space="0" w:color="auto"/>
        <w:bottom w:val="none" w:sz="0" w:space="0" w:color="auto"/>
        <w:right w:val="none" w:sz="0" w:space="0" w:color="auto"/>
      </w:divBdr>
      <w:divsChild>
        <w:div w:id="440418366">
          <w:marLeft w:val="0"/>
          <w:marRight w:val="0"/>
          <w:marTop w:val="0"/>
          <w:marBottom w:val="0"/>
          <w:divBdr>
            <w:top w:val="none" w:sz="0" w:space="0" w:color="auto"/>
            <w:left w:val="none" w:sz="0" w:space="0" w:color="auto"/>
            <w:bottom w:val="none" w:sz="0" w:space="0" w:color="auto"/>
            <w:right w:val="none" w:sz="0" w:space="0" w:color="auto"/>
          </w:divBdr>
        </w:div>
      </w:divsChild>
    </w:div>
    <w:div w:id="440420593">
      <w:marLeft w:val="0"/>
      <w:marRight w:val="0"/>
      <w:marTop w:val="0"/>
      <w:marBottom w:val="0"/>
      <w:divBdr>
        <w:top w:val="none" w:sz="0" w:space="0" w:color="auto"/>
        <w:left w:val="none" w:sz="0" w:space="0" w:color="auto"/>
        <w:bottom w:val="none" w:sz="0" w:space="0" w:color="auto"/>
        <w:right w:val="none" w:sz="0" w:space="0" w:color="auto"/>
      </w:divBdr>
    </w:div>
    <w:div w:id="440420596">
      <w:marLeft w:val="0"/>
      <w:marRight w:val="0"/>
      <w:marTop w:val="0"/>
      <w:marBottom w:val="0"/>
      <w:divBdr>
        <w:top w:val="none" w:sz="0" w:space="0" w:color="auto"/>
        <w:left w:val="none" w:sz="0" w:space="0" w:color="auto"/>
        <w:bottom w:val="none" w:sz="0" w:space="0" w:color="auto"/>
        <w:right w:val="none" w:sz="0" w:space="0" w:color="auto"/>
      </w:divBdr>
    </w:div>
    <w:div w:id="440420597">
      <w:marLeft w:val="0"/>
      <w:marRight w:val="0"/>
      <w:marTop w:val="0"/>
      <w:marBottom w:val="0"/>
      <w:divBdr>
        <w:top w:val="none" w:sz="0" w:space="0" w:color="auto"/>
        <w:left w:val="none" w:sz="0" w:space="0" w:color="auto"/>
        <w:bottom w:val="none" w:sz="0" w:space="0" w:color="auto"/>
        <w:right w:val="none" w:sz="0" w:space="0" w:color="auto"/>
      </w:divBdr>
    </w:div>
    <w:div w:id="440420598">
      <w:marLeft w:val="0"/>
      <w:marRight w:val="0"/>
      <w:marTop w:val="0"/>
      <w:marBottom w:val="0"/>
      <w:divBdr>
        <w:top w:val="none" w:sz="0" w:space="0" w:color="auto"/>
        <w:left w:val="none" w:sz="0" w:space="0" w:color="auto"/>
        <w:bottom w:val="none" w:sz="0" w:space="0" w:color="auto"/>
        <w:right w:val="none" w:sz="0" w:space="0" w:color="auto"/>
      </w:divBdr>
    </w:div>
    <w:div w:id="440420599">
      <w:marLeft w:val="0"/>
      <w:marRight w:val="0"/>
      <w:marTop w:val="0"/>
      <w:marBottom w:val="0"/>
      <w:divBdr>
        <w:top w:val="none" w:sz="0" w:space="0" w:color="auto"/>
        <w:left w:val="none" w:sz="0" w:space="0" w:color="auto"/>
        <w:bottom w:val="none" w:sz="0" w:space="0" w:color="auto"/>
        <w:right w:val="none" w:sz="0" w:space="0" w:color="auto"/>
      </w:divBdr>
    </w:div>
    <w:div w:id="440420600">
      <w:marLeft w:val="0"/>
      <w:marRight w:val="0"/>
      <w:marTop w:val="0"/>
      <w:marBottom w:val="0"/>
      <w:divBdr>
        <w:top w:val="none" w:sz="0" w:space="0" w:color="auto"/>
        <w:left w:val="none" w:sz="0" w:space="0" w:color="auto"/>
        <w:bottom w:val="none" w:sz="0" w:space="0" w:color="auto"/>
        <w:right w:val="none" w:sz="0" w:space="0" w:color="auto"/>
      </w:divBdr>
    </w:div>
    <w:div w:id="440420602">
      <w:marLeft w:val="0"/>
      <w:marRight w:val="0"/>
      <w:marTop w:val="0"/>
      <w:marBottom w:val="0"/>
      <w:divBdr>
        <w:top w:val="none" w:sz="0" w:space="0" w:color="auto"/>
        <w:left w:val="none" w:sz="0" w:space="0" w:color="auto"/>
        <w:bottom w:val="none" w:sz="0" w:space="0" w:color="auto"/>
        <w:right w:val="none" w:sz="0" w:space="0" w:color="auto"/>
      </w:divBdr>
    </w:div>
    <w:div w:id="440420604">
      <w:marLeft w:val="0"/>
      <w:marRight w:val="0"/>
      <w:marTop w:val="0"/>
      <w:marBottom w:val="0"/>
      <w:divBdr>
        <w:top w:val="none" w:sz="0" w:space="0" w:color="auto"/>
        <w:left w:val="none" w:sz="0" w:space="0" w:color="auto"/>
        <w:bottom w:val="none" w:sz="0" w:space="0" w:color="auto"/>
        <w:right w:val="none" w:sz="0" w:space="0" w:color="auto"/>
      </w:divBdr>
    </w:div>
    <w:div w:id="440420609">
      <w:marLeft w:val="0"/>
      <w:marRight w:val="0"/>
      <w:marTop w:val="0"/>
      <w:marBottom w:val="0"/>
      <w:divBdr>
        <w:top w:val="none" w:sz="0" w:space="0" w:color="auto"/>
        <w:left w:val="none" w:sz="0" w:space="0" w:color="auto"/>
        <w:bottom w:val="none" w:sz="0" w:space="0" w:color="auto"/>
        <w:right w:val="none" w:sz="0" w:space="0" w:color="auto"/>
      </w:divBdr>
    </w:div>
    <w:div w:id="440420611">
      <w:marLeft w:val="0"/>
      <w:marRight w:val="0"/>
      <w:marTop w:val="0"/>
      <w:marBottom w:val="0"/>
      <w:divBdr>
        <w:top w:val="none" w:sz="0" w:space="0" w:color="auto"/>
        <w:left w:val="none" w:sz="0" w:space="0" w:color="auto"/>
        <w:bottom w:val="none" w:sz="0" w:space="0" w:color="auto"/>
        <w:right w:val="none" w:sz="0" w:space="0" w:color="auto"/>
      </w:divBdr>
    </w:div>
    <w:div w:id="440420616">
      <w:marLeft w:val="0"/>
      <w:marRight w:val="0"/>
      <w:marTop w:val="0"/>
      <w:marBottom w:val="0"/>
      <w:divBdr>
        <w:top w:val="none" w:sz="0" w:space="0" w:color="auto"/>
        <w:left w:val="none" w:sz="0" w:space="0" w:color="auto"/>
        <w:bottom w:val="none" w:sz="0" w:space="0" w:color="auto"/>
        <w:right w:val="none" w:sz="0" w:space="0" w:color="auto"/>
      </w:divBdr>
    </w:div>
    <w:div w:id="440420618">
      <w:marLeft w:val="0"/>
      <w:marRight w:val="0"/>
      <w:marTop w:val="0"/>
      <w:marBottom w:val="0"/>
      <w:divBdr>
        <w:top w:val="none" w:sz="0" w:space="0" w:color="auto"/>
        <w:left w:val="none" w:sz="0" w:space="0" w:color="auto"/>
        <w:bottom w:val="none" w:sz="0" w:space="0" w:color="auto"/>
        <w:right w:val="none" w:sz="0" w:space="0" w:color="auto"/>
      </w:divBdr>
      <w:divsChild>
        <w:div w:id="440418351">
          <w:marLeft w:val="0"/>
          <w:marRight w:val="0"/>
          <w:marTop w:val="0"/>
          <w:marBottom w:val="0"/>
          <w:divBdr>
            <w:top w:val="none" w:sz="0" w:space="0" w:color="auto"/>
            <w:left w:val="none" w:sz="0" w:space="0" w:color="auto"/>
            <w:bottom w:val="none" w:sz="0" w:space="0" w:color="auto"/>
            <w:right w:val="none" w:sz="0" w:space="0" w:color="auto"/>
          </w:divBdr>
          <w:divsChild>
            <w:div w:id="440419349">
              <w:marLeft w:val="0"/>
              <w:marRight w:val="0"/>
              <w:marTop w:val="0"/>
              <w:marBottom w:val="0"/>
              <w:divBdr>
                <w:top w:val="none" w:sz="0" w:space="0" w:color="auto"/>
                <w:left w:val="none" w:sz="0" w:space="0" w:color="auto"/>
                <w:bottom w:val="none" w:sz="0" w:space="0" w:color="auto"/>
                <w:right w:val="none" w:sz="0" w:space="0" w:color="auto"/>
              </w:divBdr>
              <w:divsChild>
                <w:div w:id="440420608">
                  <w:marLeft w:val="0"/>
                  <w:marRight w:val="0"/>
                  <w:marTop w:val="0"/>
                  <w:marBottom w:val="0"/>
                  <w:divBdr>
                    <w:top w:val="none" w:sz="0" w:space="0" w:color="auto"/>
                    <w:left w:val="none" w:sz="0" w:space="0" w:color="auto"/>
                    <w:bottom w:val="none" w:sz="0" w:space="0" w:color="auto"/>
                    <w:right w:val="none" w:sz="0" w:space="0" w:color="auto"/>
                  </w:divBdr>
                  <w:divsChild>
                    <w:div w:id="440419756">
                      <w:marLeft w:val="0"/>
                      <w:marRight w:val="0"/>
                      <w:marTop w:val="0"/>
                      <w:marBottom w:val="0"/>
                      <w:divBdr>
                        <w:top w:val="none" w:sz="0" w:space="0" w:color="auto"/>
                        <w:left w:val="none" w:sz="0" w:space="0" w:color="auto"/>
                        <w:bottom w:val="none" w:sz="0" w:space="0" w:color="auto"/>
                        <w:right w:val="none" w:sz="0" w:space="0" w:color="auto"/>
                      </w:divBdr>
                      <w:divsChild>
                        <w:div w:id="440418319">
                          <w:marLeft w:val="0"/>
                          <w:marRight w:val="0"/>
                          <w:marTop w:val="0"/>
                          <w:marBottom w:val="0"/>
                          <w:divBdr>
                            <w:top w:val="none" w:sz="0" w:space="0" w:color="auto"/>
                            <w:left w:val="none" w:sz="0" w:space="0" w:color="auto"/>
                            <w:bottom w:val="none" w:sz="0" w:space="0" w:color="auto"/>
                            <w:right w:val="none" w:sz="0" w:space="0" w:color="auto"/>
                          </w:divBdr>
                          <w:divsChild>
                            <w:div w:id="440418436">
                              <w:marLeft w:val="0"/>
                              <w:marRight w:val="0"/>
                              <w:marTop w:val="0"/>
                              <w:marBottom w:val="0"/>
                              <w:divBdr>
                                <w:top w:val="none" w:sz="0" w:space="0" w:color="auto"/>
                                <w:left w:val="none" w:sz="0" w:space="0" w:color="auto"/>
                                <w:bottom w:val="none" w:sz="0" w:space="0" w:color="auto"/>
                                <w:right w:val="none" w:sz="0" w:space="0" w:color="auto"/>
                              </w:divBdr>
                              <w:divsChild>
                                <w:div w:id="440419182">
                                  <w:marLeft w:val="0"/>
                                  <w:marRight w:val="0"/>
                                  <w:marTop w:val="0"/>
                                  <w:marBottom w:val="0"/>
                                  <w:divBdr>
                                    <w:top w:val="none" w:sz="0" w:space="0" w:color="auto"/>
                                    <w:left w:val="none" w:sz="0" w:space="0" w:color="auto"/>
                                    <w:bottom w:val="none" w:sz="0" w:space="0" w:color="auto"/>
                                    <w:right w:val="none" w:sz="0" w:space="0" w:color="auto"/>
                                  </w:divBdr>
                                  <w:divsChild>
                                    <w:div w:id="44041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420621">
      <w:marLeft w:val="0"/>
      <w:marRight w:val="0"/>
      <w:marTop w:val="0"/>
      <w:marBottom w:val="0"/>
      <w:divBdr>
        <w:top w:val="none" w:sz="0" w:space="0" w:color="auto"/>
        <w:left w:val="none" w:sz="0" w:space="0" w:color="auto"/>
        <w:bottom w:val="none" w:sz="0" w:space="0" w:color="auto"/>
        <w:right w:val="none" w:sz="0" w:space="0" w:color="auto"/>
      </w:divBdr>
      <w:divsChild>
        <w:div w:id="440418721">
          <w:marLeft w:val="0"/>
          <w:marRight w:val="0"/>
          <w:marTop w:val="0"/>
          <w:marBottom w:val="0"/>
          <w:divBdr>
            <w:top w:val="none" w:sz="0" w:space="0" w:color="auto"/>
            <w:left w:val="none" w:sz="0" w:space="0" w:color="auto"/>
            <w:bottom w:val="none" w:sz="0" w:space="0" w:color="auto"/>
            <w:right w:val="none" w:sz="0" w:space="0" w:color="auto"/>
          </w:divBdr>
        </w:div>
        <w:div w:id="440420093">
          <w:marLeft w:val="0"/>
          <w:marRight w:val="0"/>
          <w:marTop w:val="0"/>
          <w:marBottom w:val="0"/>
          <w:divBdr>
            <w:top w:val="single" w:sz="4" w:space="1" w:color="000000"/>
            <w:left w:val="single" w:sz="4" w:space="4" w:color="000000"/>
            <w:bottom w:val="single" w:sz="4" w:space="1" w:color="000000"/>
            <w:right w:val="single" w:sz="4" w:space="4" w:color="000000"/>
          </w:divBdr>
        </w:div>
        <w:div w:id="440420586">
          <w:marLeft w:val="0"/>
          <w:marRight w:val="0"/>
          <w:marTop w:val="0"/>
          <w:marBottom w:val="0"/>
          <w:divBdr>
            <w:top w:val="single" w:sz="4" w:space="1" w:color="000000"/>
            <w:left w:val="single" w:sz="4" w:space="4" w:color="000000"/>
            <w:bottom w:val="single" w:sz="4" w:space="1" w:color="000000"/>
            <w:right w:val="single" w:sz="4" w:space="4" w:color="000000"/>
          </w:divBdr>
        </w:div>
        <w:div w:id="440420765">
          <w:marLeft w:val="0"/>
          <w:marRight w:val="0"/>
          <w:marTop w:val="0"/>
          <w:marBottom w:val="0"/>
          <w:divBdr>
            <w:top w:val="none" w:sz="0" w:space="0" w:color="auto"/>
            <w:left w:val="none" w:sz="0" w:space="0" w:color="auto"/>
            <w:bottom w:val="none" w:sz="0" w:space="0" w:color="auto"/>
            <w:right w:val="none" w:sz="0" w:space="0" w:color="auto"/>
          </w:divBdr>
        </w:div>
        <w:div w:id="440420790">
          <w:marLeft w:val="0"/>
          <w:marRight w:val="0"/>
          <w:marTop w:val="0"/>
          <w:marBottom w:val="0"/>
          <w:divBdr>
            <w:top w:val="none" w:sz="0" w:space="0" w:color="auto"/>
            <w:left w:val="none" w:sz="0" w:space="0" w:color="auto"/>
            <w:bottom w:val="none" w:sz="0" w:space="0" w:color="auto"/>
            <w:right w:val="none" w:sz="0" w:space="0" w:color="auto"/>
          </w:divBdr>
          <w:divsChild>
            <w:div w:id="44041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623">
      <w:marLeft w:val="0"/>
      <w:marRight w:val="0"/>
      <w:marTop w:val="0"/>
      <w:marBottom w:val="0"/>
      <w:divBdr>
        <w:top w:val="none" w:sz="0" w:space="0" w:color="auto"/>
        <w:left w:val="none" w:sz="0" w:space="0" w:color="auto"/>
        <w:bottom w:val="none" w:sz="0" w:space="0" w:color="auto"/>
        <w:right w:val="none" w:sz="0" w:space="0" w:color="auto"/>
      </w:divBdr>
    </w:div>
    <w:div w:id="440420625">
      <w:marLeft w:val="0"/>
      <w:marRight w:val="0"/>
      <w:marTop w:val="0"/>
      <w:marBottom w:val="0"/>
      <w:divBdr>
        <w:top w:val="none" w:sz="0" w:space="0" w:color="auto"/>
        <w:left w:val="none" w:sz="0" w:space="0" w:color="auto"/>
        <w:bottom w:val="none" w:sz="0" w:space="0" w:color="auto"/>
        <w:right w:val="none" w:sz="0" w:space="0" w:color="auto"/>
      </w:divBdr>
    </w:div>
    <w:div w:id="440420626">
      <w:marLeft w:val="0"/>
      <w:marRight w:val="0"/>
      <w:marTop w:val="0"/>
      <w:marBottom w:val="0"/>
      <w:divBdr>
        <w:top w:val="none" w:sz="0" w:space="0" w:color="auto"/>
        <w:left w:val="none" w:sz="0" w:space="0" w:color="auto"/>
        <w:bottom w:val="none" w:sz="0" w:space="0" w:color="auto"/>
        <w:right w:val="none" w:sz="0" w:space="0" w:color="auto"/>
      </w:divBdr>
    </w:div>
    <w:div w:id="440420627">
      <w:marLeft w:val="0"/>
      <w:marRight w:val="0"/>
      <w:marTop w:val="0"/>
      <w:marBottom w:val="0"/>
      <w:divBdr>
        <w:top w:val="none" w:sz="0" w:space="0" w:color="auto"/>
        <w:left w:val="none" w:sz="0" w:space="0" w:color="auto"/>
        <w:bottom w:val="none" w:sz="0" w:space="0" w:color="auto"/>
        <w:right w:val="none" w:sz="0" w:space="0" w:color="auto"/>
      </w:divBdr>
      <w:divsChild>
        <w:div w:id="440419434">
          <w:marLeft w:val="0"/>
          <w:marRight w:val="0"/>
          <w:marTop w:val="0"/>
          <w:marBottom w:val="0"/>
          <w:divBdr>
            <w:top w:val="none" w:sz="0" w:space="0" w:color="auto"/>
            <w:left w:val="none" w:sz="0" w:space="0" w:color="auto"/>
            <w:bottom w:val="none" w:sz="0" w:space="0" w:color="auto"/>
            <w:right w:val="none" w:sz="0" w:space="0" w:color="auto"/>
          </w:divBdr>
        </w:div>
        <w:div w:id="440420829">
          <w:marLeft w:val="0"/>
          <w:marRight w:val="0"/>
          <w:marTop w:val="0"/>
          <w:marBottom w:val="0"/>
          <w:divBdr>
            <w:top w:val="none" w:sz="0" w:space="0" w:color="auto"/>
            <w:left w:val="none" w:sz="0" w:space="0" w:color="auto"/>
            <w:bottom w:val="none" w:sz="0" w:space="0" w:color="auto"/>
            <w:right w:val="none" w:sz="0" w:space="0" w:color="auto"/>
          </w:divBdr>
        </w:div>
      </w:divsChild>
    </w:div>
    <w:div w:id="440420630">
      <w:marLeft w:val="0"/>
      <w:marRight w:val="0"/>
      <w:marTop w:val="0"/>
      <w:marBottom w:val="0"/>
      <w:divBdr>
        <w:top w:val="none" w:sz="0" w:space="0" w:color="auto"/>
        <w:left w:val="none" w:sz="0" w:space="0" w:color="auto"/>
        <w:bottom w:val="none" w:sz="0" w:space="0" w:color="auto"/>
        <w:right w:val="none" w:sz="0" w:space="0" w:color="auto"/>
      </w:divBdr>
    </w:div>
    <w:div w:id="440420631">
      <w:marLeft w:val="0"/>
      <w:marRight w:val="0"/>
      <w:marTop w:val="0"/>
      <w:marBottom w:val="0"/>
      <w:divBdr>
        <w:top w:val="none" w:sz="0" w:space="0" w:color="auto"/>
        <w:left w:val="none" w:sz="0" w:space="0" w:color="auto"/>
        <w:bottom w:val="none" w:sz="0" w:space="0" w:color="auto"/>
        <w:right w:val="none" w:sz="0" w:space="0" w:color="auto"/>
      </w:divBdr>
    </w:div>
    <w:div w:id="440420633">
      <w:marLeft w:val="0"/>
      <w:marRight w:val="0"/>
      <w:marTop w:val="0"/>
      <w:marBottom w:val="0"/>
      <w:divBdr>
        <w:top w:val="none" w:sz="0" w:space="0" w:color="auto"/>
        <w:left w:val="none" w:sz="0" w:space="0" w:color="auto"/>
        <w:bottom w:val="none" w:sz="0" w:space="0" w:color="auto"/>
        <w:right w:val="none" w:sz="0" w:space="0" w:color="auto"/>
      </w:divBdr>
      <w:divsChild>
        <w:div w:id="440420632">
          <w:marLeft w:val="0"/>
          <w:marRight w:val="0"/>
          <w:marTop w:val="0"/>
          <w:marBottom w:val="0"/>
          <w:divBdr>
            <w:top w:val="none" w:sz="0" w:space="0" w:color="auto"/>
            <w:left w:val="none" w:sz="0" w:space="0" w:color="auto"/>
            <w:bottom w:val="none" w:sz="0" w:space="0" w:color="auto"/>
            <w:right w:val="none" w:sz="0" w:space="0" w:color="auto"/>
          </w:divBdr>
          <w:divsChild>
            <w:div w:id="440419102">
              <w:marLeft w:val="0"/>
              <w:marRight w:val="0"/>
              <w:marTop w:val="0"/>
              <w:marBottom w:val="0"/>
              <w:divBdr>
                <w:top w:val="none" w:sz="0" w:space="0" w:color="auto"/>
                <w:left w:val="none" w:sz="0" w:space="0" w:color="auto"/>
                <w:bottom w:val="none" w:sz="0" w:space="0" w:color="auto"/>
                <w:right w:val="none" w:sz="0" w:space="0" w:color="auto"/>
              </w:divBdr>
              <w:divsChild>
                <w:div w:id="440418279">
                  <w:marLeft w:val="0"/>
                  <w:marRight w:val="0"/>
                  <w:marTop w:val="0"/>
                  <w:marBottom w:val="0"/>
                  <w:divBdr>
                    <w:top w:val="none" w:sz="0" w:space="0" w:color="auto"/>
                    <w:left w:val="none" w:sz="0" w:space="0" w:color="auto"/>
                    <w:bottom w:val="none" w:sz="0" w:space="0" w:color="auto"/>
                    <w:right w:val="none" w:sz="0" w:space="0" w:color="auto"/>
                  </w:divBdr>
                  <w:divsChild>
                    <w:div w:id="440419818">
                      <w:marLeft w:val="0"/>
                      <w:marRight w:val="0"/>
                      <w:marTop w:val="0"/>
                      <w:marBottom w:val="0"/>
                      <w:divBdr>
                        <w:top w:val="none" w:sz="0" w:space="0" w:color="auto"/>
                        <w:left w:val="none" w:sz="0" w:space="0" w:color="auto"/>
                        <w:bottom w:val="none" w:sz="0" w:space="0" w:color="auto"/>
                        <w:right w:val="none" w:sz="0" w:space="0" w:color="auto"/>
                      </w:divBdr>
                      <w:divsChild>
                        <w:div w:id="440420140">
                          <w:marLeft w:val="0"/>
                          <w:marRight w:val="0"/>
                          <w:marTop w:val="0"/>
                          <w:marBottom w:val="0"/>
                          <w:divBdr>
                            <w:top w:val="none" w:sz="0" w:space="0" w:color="auto"/>
                            <w:left w:val="none" w:sz="0" w:space="0" w:color="auto"/>
                            <w:bottom w:val="none" w:sz="0" w:space="0" w:color="auto"/>
                            <w:right w:val="none" w:sz="0" w:space="0" w:color="auto"/>
                          </w:divBdr>
                          <w:divsChild>
                            <w:div w:id="44042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21017">
          <w:marLeft w:val="0"/>
          <w:marRight w:val="0"/>
          <w:marTop w:val="0"/>
          <w:marBottom w:val="0"/>
          <w:divBdr>
            <w:top w:val="none" w:sz="0" w:space="0" w:color="auto"/>
            <w:left w:val="none" w:sz="0" w:space="0" w:color="auto"/>
            <w:bottom w:val="none" w:sz="0" w:space="0" w:color="auto"/>
            <w:right w:val="none" w:sz="0" w:space="0" w:color="auto"/>
          </w:divBdr>
          <w:divsChild>
            <w:div w:id="44041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634">
      <w:marLeft w:val="0"/>
      <w:marRight w:val="0"/>
      <w:marTop w:val="0"/>
      <w:marBottom w:val="0"/>
      <w:divBdr>
        <w:top w:val="none" w:sz="0" w:space="0" w:color="auto"/>
        <w:left w:val="none" w:sz="0" w:space="0" w:color="auto"/>
        <w:bottom w:val="none" w:sz="0" w:space="0" w:color="auto"/>
        <w:right w:val="none" w:sz="0" w:space="0" w:color="auto"/>
      </w:divBdr>
    </w:div>
    <w:div w:id="440420635">
      <w:marLeft w:val="0"/>
      <w:marRight w:val="0"/>
      <w:marTop w:val="0"/>
      <w:marBottom w:val="0"/>
      <w:divBdr>
        <w:top w:val="none" w:sz="0" w:space="0" w:color="auto"/>
        <w:left w:val="none" w:sz="0" w:space="0" w:color="auto"/>
        <w:bottom w:val="none" w:sz="0" w:space="0" w:color="auto"/>
        <w:right w:val="none" w:sz="0" w:space="0" w:color="auto"/>
      </w:divBdr>
    </w:div>
    <w:div w:id="440420636">
      <w:marLeft w:val="0"/>
      <w:marRight w:val="0"/>
      <w:marTop w:val="0"/>
      <w:marBottom w:val="0"/>
      <w:divBdr>
        <w:top w:val="none" w:sz="0" w:space="0" w:color="auto"/>
        <w:left w:val="none" w:sz="0" w:space="0" w:color="auto"/>
        <w:bottom w:val="none" w:sz="0" w:space="0" w:color="auto"/>
        <w:right w:val="none" w:sz="0" w:space="0" w:color="auto"/>
      </w:divBdr>
    </w:div>
    <w:div w:id="440420643">
      <w:marLeft w:val="0"/>
      <w:marRight w:val="0"/>
      <w:marTop w:val="0"/>
      <w:marBottom w:val="0"/>
      <w:divBdr>
        <w:top w:val="none" w:sz="0" w:space="0" w:color="auto"/>
        <w:left w:val="none" w:sz="0" w:space="0" w:color="auto"/>
        <w:bottom w:val="none" w:sz="0" w:space="0" w:color="auto"/>
        <w:right w:val="none" w:sz="0" w:space="0" w:color="auto"/>
      </w:divBdr>
    </w:div>
    <w:div w:id="440420644">
      <w:marLeft w:val="0"/>
      <w:marRight w:val="0"/>
      <w:marTop w:val="0"/>
      <w:marBottom w:val="0"/>
      <w:divBdr>
        <w:top w:val="none" w:sz="0" w:space="0" w:color="auto"/>
        <w:left w:val="none" w:sz="0" w:space="0" w:color="auto"/>
        <w:bottom w:val="none" w:sz="0" w:space="0" w:color="auto"/>
        <w:right w:val="none" w:sz="0" w:space="0" w:color="auto"/>
      </w:divBdr>
    </w:div>
    <w:div w:id="440420651">
      <w:marLeft w:val="0"/>
      <w:marRight w:val="0"/>
      <w:marTop w:val="0"/>
      <w:marBottom w:val="0"/>
      <w:divBdr>
        <w:top w:val="none" w:sz="0" w:space="0" w:color="auto"/>
        <w:left w:val="none" w:sz="0" w:space="0" w:color="auto"/>
        <w:bottom w:val="none" w:sz="0" w:space="0" w:color="auto"/>
        <w:right w:val="none" w:sz="0" w:space="0" w:color="auto"/>
      </w:divBdr>
    </w:div>
    <w:div w:id="440420652">
      <w:marLeft w:val="0"/>
      <w:marRight w:val="0"/>
      <w:marTop w:val="0"/>
      <w:marBottom w:val="0"/>
      <w:divBdr>
        <w:top w:val="none" w:sz="0" w:space="0" w:color="auto"/>
        <w:left w:val="none" w:sz="0" w:space="0" w:color="auto"/>
        <w:bottom w:val="none" w:sz="0" w:space="0" w:color="auto"/>
        <w:right w:val="none" w:sz="0" w:space="0" w:color="auto"/>
      </w:divBdr>
    </w:div>
    <w:div w:id="440420653">
      <w:marLeft w:val="0"/>
      <w:marRight w:val="0"/>
      <w:marTop w:val="0"/>
      <w:marBottom w:val="0"/>
      <w:divBdr>
        <w:top w:val="none" w:sz="0" w:space="0" w:color="auto"/>
        <w:left w:val="none" w:sz="0" w:space="0" w:color="auto"/>
        <w:bottom w:val="none" w:sz="0" w:space="0" w:color="auto"/>
        <w:right w:val="none" w:sz="0" w:space="0" w:color="auto"/>
      </w:divBdr>
    </w:div>
    <w:div w:id="440420654">
      <w:marLeft w:val="0"/>
      <w:marRight w:val="0"/>
      <w:marTop w:val="0"/>
      <w:marBottom w:val="0"/>
      <w:divBdr>
        <w:top w:val="none" w:sz="0" w:space="0" w:color="auto"/>
        <w:left w:val="none" w:sz="0" w:space="0" w:color="auto"/>
        <w:bottom w:val="none" w:sz="0" w:space="0" w:color="auto"/>
        <w:right w:val="none" w:sz="0" w:space="0" w:color="auto"/>
      </w:divBdr>
      <w:divsChild>
        <w:div w:id="440418885">
          <w:marLeft w:val="0"/>
          <w:marRight w:val="0"/>
          <w:marTop w:val="0"/>
          <w:marBottom w:val="0"/>
          <w:divBdr>
            <w:top w:val="none" w:sz="0" w:space="0" w:color="auto"/>
            <w:left w:val="none" w:sz="0" w:space="0" w:color="auto"/>
            <w:bottom w:val="none" w:sz="0" w:space="0" w:color="auto"/>
            <w:right w:val="none" w:sz="0" w:space="0" w:color="auto"/>
          </w:divBdr>
        </w:div>
      </w:divsChild>
    </w:div>
    <w:div w:id="440420655">
      <w:marLeft w:val="0"/>
      <w:marRight w:val="0"/>
      <w:marTop w:val="0"/>
      <w:marBottom w:val="0"/>
      <w:divBdr>
        <w:top w:val="none" w:sz="0" w:space="0" w:color="auto"/>
        <w:left w:val="none" w:sz="0" w:space="0" w:color="auto"/>
        <w:bottom w:val="none" w:sz="0" w:space="0" w:color="auto"/>
        <w:right w:val="none" w:sz="0" w:space="0" w:color="auto"/>
      </w:divBdr>
    </w:div>
    <w:div w:id="440420657">
      <w:marLeft w:val="0"/>
      <w:marRight w:val="0"/>
      <w:marTop w:val="0"/>
      <w:marBottom w:val="0"/>
      <w:divBdr>
        <w:top w:val="none" w:sz="0" w:space="0" w:color="auto"/>
        <w:left w:val="none" w:sz="0" w:space="0" w:color="auto"/>
        <w:bottom w:val="none" w:sz="0" w:space="0" w:color="auto"/>
        <w:right w:val="none" w:sz="0" w:space="0" w:color="auto"/>
      </w:divBdr>
    </w:div>
    <w:div w:id="440420660">
      <w:marLeft w:val="0"/>
      <w:marRight w:val="0"/>
      <w:marTop w:val="0"/>
      <w:marBottom w:val="0"/>
      <w:divBdr>
        <w:top w:val="none" w:sz="0" w:space="0" w:color="auto"/>
        <w:left w:val="none" w:sz="0" w:space="0" w:color="auto"/>
        <w:bottom w:val="none" w:sz="0" w:space="0" w:color="auto"/>
        <w:right w:val="none" w:sz="0" w:space="0" w:color="auto"/>
      </w:divBdr>
    </w:div>
    <w:div w:id="440420661">
      <w:marLeft w:val="0"/>
      <w:marRight w:val="0"/>
      <w:marTop w:val="0"/>
      <w:marBottom w:val="0"/>
      <w:divBdr>
        <w:top w:val="none" w:sz="0" w:space="0" w:color="auto"/>
        <w:left w:val="none" w:sz="0" w:space="0" w:color="auto"/>
        <w:bottom w:val="none" w:sz="0" w:space="0" w:color="auto"/>
        <w:right w:val="none" w:sz="0" w:space="0" w:color="auto"/>
      </w:divBdr>
    </w:div>
    <w:div w:id="440420665">
      <w:marLeft w:val="0"/>
      <w:marRight w:val="0"/>
      <w:marTop w:val="0"/>
      <w:marBottom w:val="0"/>
      <w:divBdr>
        <w:top w:val="none" w:sz="0" w:space="0" w:color="auto"/>
        <w:left w:val="none" w:sz="0" w:space="0" w:color="auto"/>
        <w:bottom w:val="none" w:sz="0" w:space="0" w:color="auto"/>
        <w:right w:val="none" w:sz="0" w:space="0" w:color="auto"/>
      </w:divBdr>
    </w:div>
    <w:div w:id="440420667">
      <w:marLeft w:val="0"/>
      <w:marRight w:val="0"/>
      <w:marTop w:val="0"/>
      <w:marBottom w:val="0"/>
      <w:divBdr>
        <w:top w:val="none" w:sz="0" w:space="0" w:color="auto"/>
        <w:left w:val="none" w:sz="0" w:space="0" w:color="auto"/>
        <w:bottom w:val="none" w:sz="0" w:space="0" w:color="auto"/>
        <w:right w:val="none" w:sz="0" w:space="0" w:color="auto"/>
      </w:divBdr>
      <w:divsChild>
        <w:div w:id="440418195">
          <w:marLeft w:val="0"/>
          <w:marRight w:val="0"/>
          <w:marTop w:val="0"/>
          <w:marBottom w:val="0"/>
          <w:divBdr>
            <w:top w:val="none" w:sz="0" w:space="0" w:color="auto"/>
            <w:left w:val="none" w:sz="0" w:space="0" w:color="auto"/>
            <w:bottom w:val="none" w:sz="0" w:space="0" w:color="auto"/>
            <w:right w:val="none" w:sz="0" w:space="0" w:color="auto"/>
          </w:divBdr>
        </w:div>
        <w:div w:id="440418196">
          <w:marLeft w:val="0"/>
          <w:marRight w:val="0"/>
          <w:marTop w:val="0"/>
          <w:marBottom w:val="0"/>
          <w:divBdr>
            <w:top w:val="none" w:sz="0" w:space="0" w:color="auto"/>
            <w:left w:val="none" w:sz="0" w:space="0" w:color="auto"/>
            <w:bottom w:val="none" w:sz="0" w:space="0" w:color="auto"/>
            <w:right w:val="none" w:sz="0" w:space="0" w:color="auto"/>
          </w:divBdr>
        </w:div>
        <w:div w:id="440418206">
          <w:marLeft w:val="0"/>
          <w:marRight w:val="0"/>
          <w:marTop w:val="0"/>
          <w:marBottom w:val="0"/>
          <w:divBdr>
            <w:top w:val="none" w:sz="0" w:space="0" w:color="auto"/>
            <w:left w:val="none" w:sz="0" w:space="0" w:color="auto"/>
            <w:bottom w:val="none" w:sz="0" w:space="0" w:color="auto"/>
            <w:right w:val="none" w:sz="0" w:space="0" w:color="auto"/>
          </w:divBdr>
        </w:div>
        <w:div w:id="440418320">
          <w:marLeft w:val="0"/>
          <w:marRight w:val="0"/>
          <w:marTop w:val="0"/>
          <w:marBottom w:val="0"/>
          <w:divBdr>
            <w:top w:val="none" w:sz="0" w:space="0" w:color="auto"/>
            <w:left w:val="none" w:sz="0" w:space="0" w:color="auto"/>
            <w:bottom w:val="none" w:sz="0" w:space="0" w:color="auto"/>
            <w:right w:val="none" w:sz="0" w:space="0" w:color="auto"/>
          </w:divBdr>
        </w:div>
        <w:div w:id="440418388">
          <w:marLeft w:val="0"/>
          <w:marRight w:val="0"/>
          <w:marTop w:val="0"/>
          <w:marBottom w:val="0"/>
          <w:divBdr>
            <w:top w:val="none" w:sz="0" w:space="0" w:color="auto"/>
            <w:left w:val="none" w:sz="0" w:space="0" w:color="auto"/>
            <w:bottom w:val="none" w:sz="0" w:space="0" w:color="auto"/>
            <w:right w:val="none" w:sz="0" w:space="0" w:color="auto"/>
          </w:divBdr>
        </w:div>
        <w:div w:id="440418428">
          <w:marLeft w:val="0"/>
          <w:marRight w:val="0"/>
          <w:marTop w:val="0"/>
          <w:marBottom w:val="0"/>
          <w:divBdr>
            <w:top w:val="none" w:sz="0" w:space="0" w:color="auto"/>
            <w:left w:val="none" w:sz="0" w:space="0" w:color="auto"/>
            <w:bottom w:val="none" w:sz="0" w:space="0" w:color="auto"/>
            <w:right w:val="none" w:sz="0" w:space="0" w:color="auto"/>
          </w:divBdr>
        </w:div>
        <w:div w:id="440418563">
          <w:marLeft w:val="0"/>
          <w:marRight w:val="0"/>
          <w:marTop w:val="0"/>
          <w:marBottom w:val="0"/>
          <w:divBdr>
            <w:top w:val="none" w:sz="0" w:space="0" w:color="auto"/>
            <w:left w:val="none" w:sz="0" w:space="0" w:color="auto"/>
            <w:bottom w:val="none" w:sz="0" w:space="0" w:color="auto"/>
            <w:right w:val="none" w:sz="0" w:space="0" w:color="auto"/>
          </w:divBdr>
          <w:divsChild>
            <w:div w:id="440418147">
              <w:marLeft w:val="0"/>
              <w:marRight w:val="0"/>
              <w:marTop w:val="0"/>
              <w:marBottom w:val="0"/>
              <w:divBdr>
                <w:top w:val="none" w:sz="0" w:space="0" w:color="auto"/>
                <w:left w:val="none" w:sz="0" w:space="0" w:color="auto"/>
                <w:bottom w:val="none" w:sz="0" w:space="0" w:color="auto"/>
                <w:right w:val="none" w:sz="0" w:space="0" w:color="auto"/>
              </w:divBdr>
              <w:divsChild>
                <w:div w:id="44042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8698">
          <w:marLeft w:val="0"/>
          <w:marRight w:val="0"/>
          <w:marTop w:val="0"/>
          <w:marBottom w:val="0"/>
          <w:divBdr>
            <w:top w:val="none" w:sz="0" w:space="0" w:color="auto"/>
            <w:left w:val="none" w:sz="0" w:space="0" w:color="auto"/>
            <w:bottom w:val="none" w:sz="0" w:space="0" w:color="auto"/>
            <w:right w:val="none" w:sz="0" w:space="0" w:color="auto"/>
          </w:divBdr>
        </w:div>
        <w:div w:id="440418717">
          <w:marLeft w:val="0"/>
          <w:marRight w:val="0"/>
          <w:marTop w:val="0"/>
          <w:marBottom w:val="0"/>
          <w:divBdr>
            <w:top w:val="none" w:sz="0" w:space="0" w:color="auto"/>
            <w:left w:val="none" w:sz="0" w:space="0" w:color="auto"/>
            <w:bottom w:val="none" w:sz="0" w:space="0" w:color="auto"/>
            <w:right w:val="none" w:sz="0" w:space="0" w:color="auto"/>
          </w:divBdr>
        </w:div>
        <w:div w:id="440418770">
          <w:marLeft w:val="0"/>
          <w:marRight w:val="0"/>
          <w:marTop w:val="0"/>
          <w:marBottom w:val="0"/>
          <w:divBdr>
            <w:top w:val="none" w:sz="0" w:space="0" w:color="auto"/>
            <w:left w:val="none" w:sz="0" w:space="0" w:color="auto"/>
            <w:bottom w:val="none" w:sz="0" w:space="0" w:color="auto"/>
            <w:right w:val="none" w:sz="0" w:space="0" w:color="auto"/>
          </w:divBdr>
        </w:div>
        <w:div w:id="440418783">
          <w:marLeft w:val="0"/>
          <w:marRight w:val="0"/>
          <w:marTop w:val="0"/>
          <w:marBottom w:val="0"/>
          <w:divBdr>
            <w:top w:val="none" w:sz="0" w:space="0" w:color="auto"/>
            <w:left w:val="none" w:sz="0" w:space="0" w:color="auto"/>
            <w:bottom w:val="none" w:sz="0" w:space="0" w:color="auto"/>
            <w:right w:val="none" w:sz="0" w:space="0" w:color="auto"/>
          </w:divBdr>
        </w:div>
        <w:div w:id="440418785">
          <w:marLeft w:val="0"/>
          <w:marRight w:val="0"/>
          <w:marTop w:val="0"/>
          <w:marBottom w:val="0"/>
          <w:divBdr>
            <w:top w:val="none" w:sz="0" w:space="0" w:color="auto"/>
            <w:left w:val="none" w:sz="0" w:space="0" w:color="auto"/>
            <w:bottom w:val="none" w:sz="0" w:space="0" w:color="auto"/>
            <w:right w:val="none" w:sz="0" w:space="0" w:color="auto"/>
          </w:divBdr>
        </w:div>
        <w:div w:id="440418807">
          <w:marLeft w:val="0"/>
          <w:marRight w:val="0"/>
          <w:marTop w:val="0"/>
          <w:marBottom w:val="0"/>
          <w:divBdr>
            <w:top w:val="none" w:sz="0" w:space="0" w:color="auto"/>
            <w:left w:val="none" w:sz="0" w:space="0" w:color="auto"/>
            <w:bottom w:val="none" w:sz="0" w:space="0" w:color="auto"/>
            <w:right w:val="none" w:sz="0" w:space="0" w:color="auto"/>
          </w:divBdr>
        </w:div>
        <w:div w:id="440418809">
          <w:marLeft w:val="0"/>
          <w:marRight w:val="0"/>
          <w:marTop w:val="0"/>
          <w:marBottom w:val="0"/>
          <w:divBdr>
            <w:top w:val="none" w:sz="0" w:space="0" w:color="auto"/>
            <w:left w:val="none" w:sz="0" w:space="0" w:color="auto"/>
            <w:bottom w:val="none" w:sz="0" w:space="0" w:color="auto"/>
            <w:right w:val="none" w:sz="0" w:space="0" w:color="auto"/>
          </w:divBdr>
        </w:div>
        <w:div w:id="440419288">
          <w:marLeft w:val="0"/>
          <w:marRight w:val="0"/>
          <w:marTop w:val="0"/>
          <w:marBottom w:val="0"/>
          <w:divBdr>
            <w:top w:val="none" w:sz="0" w:space="0" w:color="auto"/>
            <w:left w:val="none" w:sz="0" w:space="0" w:color="auto"/>
            <w:bottom w:val="none" w:sz="0" w:space="0" w:color="auto"/>
            <w:right w:val="none" w:sz="0" w:space="0" w:color="auto"/>
          </w:divBdr>
        </w:div>
        <w:div w:id="440419672">
          <w:marLeft w:val="0"/>
          <w:marRight w:val="0"/>
          <w:marTop w:val="0"/>
          <w:marBottom w:val="0"/>
          <w:divBdr>
            <w:top w:val="none" w:sz="0" w:space="0" w:color="auto"/>
            <w:left w:val="none" w:sz="0" w:space="0" w:color="auto"/>
            <w:bottom w:val="none" w:sz="0" w:space="0" w:color="auto"/>
            <w:right w:val="none" w:sz="0" w:space="0" w:color="auto"/>
          </w:divBdr>
        </w:div>
        <w:div w:id="440419763">
          <w:marLeft w:val="0"/>
          <w:marRight w:val="0"/>
          <w:marTop w:val="0"/>
          <w:marBottom w:val="0"/>
          <w:divBdr>
            <w:top w:val="none" w:sz="0" w:space="0" w:color="auto"/>
            <w:left w:val="none" w:sz="0" w:space="0" w:color="auto"/>
            <w:bottom w:val="none" w:sz="0" w:space="0" w:color="auto"/>
            <w:right w:val="none" w:sz="0" w:space="0" w:color="auto"/>
          </w:divBdr>
        </w:div>
        <w:div w:id="440419920">
          <w:marLeft w:val="0"/>
          <w:marRight w:val="0"/>
          <w:marTop w:val="0"/>
          <w:marBottom w:val="0"/>
          <w:divBdr>
            <w:top w:val="none" w:sz="0" w:space="0" w:color="auto"/>
            <w:left w:val="none" w:sz="0" w:space="0" w:color="auto"/>
            <w:bottom w:val="none" w:sz="0" w:space="0" w:color="auto"/>
            <w:right w:val="none" w:sz="0" w:space="0" w:color="auto"/>
          </w:divBdr>
        </w:div>
        <w:div w:id="440419938">
          <w:marLeft w:val="0"/>
          <w:marRight w:val="0"/>
          <w:marTop w:val="0"/>
          <w:marBottom w:val="0"/>
          <w:divBdr>
            <w:top w:val="none" w:sz="0" w:space="0" w:color="auto"/>
            <w:left w:val="none" w:sz="0" w:space="0" w:color="auto"/>
            <w:bottom w:val="none" w:sz="0" w:space="0" w:color="auto"/>
            <w:right w:val="none" w:sz="0" w:space="0" w:color="auto"/>
          </w:divBdr>
        </w:div>
        <w:div w:id="440420323">
          <w:marLeft w:val="0"/>
          <w:marRight w:val="0"/>
          <w:marTop w:val="0"/>
          <w:marBottom w:val="0"/>
          <w:divBdr>
            <w:top w:val="none" w:sz="0" w:space="0" w:color="auto"/>
            <w:left w:val="none" w:sz="0" w:space="0" w:color="auto"/>
            <w:bottom w:val="none" w:sz="0" w:space="0" w:color="auto"/>
            <w:right w:val="none" w:sz="0" w:space="0" w:color="auto"/>
          </w:divBdr>
        </w:div>
        <w:div w:id="440420454">
          <w:marLeft w:val="0"/>
          <w:marRight w:val="0"/>
          <w:marTop w:val="0"/>
          <w:marBottom w:val="0"/>
          <w:divBdr>
            <w:top w:val="none" w:sz="0" w:space="0" w:color="auto"/>
            <w:left w:val="none" w:sz="0" w:space="0" w:color="auto"/>
            <w:bottom w:val="none" w:sz="0" w:space="0" w:color="auto"/>
            <w:right w:val="none" w:sz="0" w:space="0" w:color="auto"/>
          </w:divBdr>
        </w:div>
        <w:div w:id="440420615">
          <w:marLeft w:val="0"/>
          <w:marRight w:val="0"/>
          <w:marTop w:val="0"/>
          <w:marBottom w:val="0"/>
          <w:divBdr>
            <w:top w:val="none" w:sz="0" w:space="0" w:color="auto"/>
            <w:left w:val="none" w:sz="0" w:space="0" w:color="auto"/>
            <w:bottom w:val="none" w:sz="0" w:space="0" w:color="auto"/>
            <w:right w:val="none" w:sz="0" w:space="0" w:color="auto"/>
          </w:divBdr>
        </w:div>
        <w:div w:id="440420904">
          <w:marLeft w:val="0"/>
          <w:marRight w:val="0"/>
          <w:marTop w:val="0"/>
          <w:marBottom w:val="0"/>
          <w:divBdr>
            <w:top w:val="none" w:sz="0" w:space="0" w:color="auto"/>
            <w:left w:val="none" w:sz="0" w:space="0" w:color="auto"/>
            <w:bottom w:val="none" w:sz="0" w:space="0" w:color="auto"/>
            <w:right w:val="none" w:sz="0" w:space="0" w:color="auto"/>
          </w:divBdr>
        </w:div>
        <w:div w:id="440420955">
          <w:marLeft w:val="0"/>
          <w:marRight w:val="0"/>
          <w:marTop w:val="0"/>
          <w:marBottom w:val="0"/>
          <w:divBdr>
            <w:top w:val="none" w:sz="0" w:space="0" w:color="auto"/>
            <w:left w:val="none" w:sz="0" w:space="0" w:color="auto"/>
            <w:bottom w:val="none" w:sz="0" w:space="0" w:color="auto"/>
            <w:right w:val="none" w:sz="0" w:space="0" w:color="auto"/>
          </w:divBdr>
        </w:div>
        <w:div w:id="440420994">
          <w:marLeft w:val="0"/>
          <w:marRight w:val="0"/>
          <w:marTop w:val="0"/>
          <w:marBottom w:val="0"/>
          <w:divBdr>
            <w:top w:val="none" w:sz="0" w:space="0" w:color="auto"/>
            <w:left w:val="none" w:sz="0" w:space="0" w:color="auto"/>
            <w:bottom w:val="none" w:sz="0" w:space="0" w:color="auto"/>
            <w:right w:val="none" w:sz="0" w:space="0" w:color="auto"/>
          </w:divBdr>
        </w:div>
        <w:div w:id="440421008">
          <w:marLeft w:val="0"/>
          <w:marRight w:val="0"/>
          <w:marTop w:val="0"/>
          <w:marBottom w:val="0"/>
          <w:divBdr>
            <w:top w:val="none" w:sz="0" w:space="0" w:color="auto"/>
            <w:left w:val="none" w:sz="0" w:space="0" w:color="auto"/>
            <w:bottom w:val="none" w:sz="0" w:space="0" w:color="auto"/>
            <w:right w:val="none" w:sz="0" w:space="0" w:color="auto"/>
          </w:divBdr>
        </w:div>
      </w:divsChild>
    </w:div>
    <w:div w:id="440420668">
      <w:marLeft w:val="0"/>
      <w:marRight w:val="0"/>
      <w:marTop w:val="0"/>
      <w:marBottom w:val="0"/>
      <w:divBdr>
        <w:top w:val="none" w:sz="0" w:space="0" w:color="auto"/>
        <w:left w:val="none" w:sz="0" w:space="0" w:color="auto"/>
        <w:bottom w:val="none" w:sz="0" w:space="0" w:color="auto"/>
        <w:right w:val="none" w:sz="0" w:space="0" w:color="auto"/>
      </w:divBdr>
    </w:div>
    <w:div w:id="440420669">
      <w:marLeft w:val="0"/>
      <w:marRight w:val="0"/>
      <w:marTop w:val="0"/>
      <w:marBottom w:val="0"/>
      <w:divBdr>
        <w:top w:val="none" w:sz="0" w:space="0" w:color="auto"/>
        <w:left w:val="none" w:sz="0" w:space="0" w:color="auto"/>
        <w:bottom w:val="none" w:sz="0" w:space="0" w:color="auto"/>
        <w:right w:val="none" w:sz="0" w:space="0" w:color="auto"/>
      </w:divBdr>
    </w:div>
    <w:div w:id="440420670">
      <w:marLeft w:val="0"/>
      <w:marRight w:val="0"/>
      <w:marTop w:val="0"/>
      <w:marBottom w:val="0"/>
      <w:divBdr>
        <w:top w:val="none" w:sz="0" w:space="0" w:color="auto"/>
        <w:left w:val="none" w:sz="0" w:space="0" w:color="auto"/>
        <w:bottom w:val="none" w:sz="0" w:space="0" w:color="auto"/>
        <w:right w:val="none" w:sz="0" w:space="0" w:color="auto"/>
      </w:divBdr>
    </w:div>
    <w:div w:id="440420672">
      <w:marLeft w:val="0"/>
      <w:marRight w:val="0"/>
      <w:marTop w:val="0"/>
      <w:marBottom w:val="0"/>
      <w:divBdr>
        <w:top w:val="none" w:sz="0" w:space="0" w:color="auto"/>
        <w:left w:val="none" w:sz="0" w:space="0" w:color="auto"/>
        <w:bottom w:val="none" w:sz="0" w:space="0" w:color="auto"/>
        <w:right w:val="none" w:sz="0" w:space="0" w:color="auto"/>
      </w:divBdr>
    </w:div>
    <w:div w:id="440420673">
      <w:marLeft w:val="0"/>
      <w:marRight w:val="0"/>
      <w:marTop w:val="0"/>
      <w:marBottom w:val="0"/>
      <w:divBdr>
        <w:top w:val="none" w:sz="0" w:space="0" w:color="auto"/>
        <w:left w:val="none" w:sz="0" w:space="0" w:color="auto"/>
        <w:bottom w:val="none" w:sz="0" w:space="0" w:color="auto"/>
        <w:right w:val="none" w:sz="0" w:space="0" w:color="auto"/>
      </w:divBdr>
    </w:div>
    <w:div w:id="440420676">
      <w:marLeft w:val="0"/>
      <w:marRight w:val="0"/>
      <w:marTop w:val="0"/>
      <w:marBottom w:val="0"/>
      <w:divBdr>
        <w:top w:val="none" w:sz="0" w:space="0" w:color="auto"/>
        <w:left w:val="none" w:sz="0" w:space="0" w:color="auto"/>
        <w:bottom w:val="none" w:sz="0" w:space="0" w:color="auto"/>
        <w:right w:val="none" w:sz="0" w:space="0" w:color="auto"/>
      </w:divBdr>
    </w:div>
    <w:div w:id="440420678">
      <w:marLeft w:val="0"/>
      <w:marRight w:val="0"/>
      <w:marTop w:val="0"/>
      <w:marBottom w:val="0"/>
      <w:divBdr>
        <w:top w:val="none" w:sz="0" w:space="0" w:color="auto"/>
        <w:left w:val="none" w:sz="0" w:space="0" w:color="auto"/>
        <w:bottom w:val="none" w:sz="0" w:space="0" w:color="auto"/>
        <w:right w:val="none" w:sz="0" w:space="0" w:color="auto"/>
      </w:divBdr>
    </w:div>
    <w:div w:id="440420679">
      <w:marLeft w:val="0"/>
      <w:marRight w:val="0"/>
      <w:marTop w:val="0"/>
      <w:marBottom w:val="0"/>
      <w:divBdr>
        <w:top w:val="none" w:sz="0" w:space="0" w:color="auto"/>
        <w:left w:val="none" w:sz="0" w:space="0" w:color="auto"/>
        <w:bottom w:val="none" w:sz="0" w:space="0" w:color="auto"/>
        <w:right w:val="none" w:sz="0" w:space="0" w:color="auto"/>
      </w:divBdr>
    </w:div>
    <w:div w:id="440420680">
      <w:marLeft w:val="0"/>
      <w:marRight w:val="0"/>
      <w:marTop w:val="0"/>
      <w:marBottom w:val="0"/>
      <w:divBdr>
        <w:top w:val="none" w:sz="0" w:space="0" w:color="auto"/>
        <w:left w:val="none" w:sz="0" w:space="0" w:color="auto"/>
        <w:bottom w:val="none" w:sz="0" w:space="0" w:color="auto"/>
        <w:right w:val="none" w:sz="0" w:space="0" w:color="auto"/>
      </w:divBdr>
    </w:div>
    <w:div w:id="440420685">
      <w:marLeft w:val="0"/>
      <w:marRight w:val="0"/>
      <w:marTop w:val="0"/>
      <w:marBottom w:val="0"/>
      <w:divBdr>
        <w:top w:val="none" w:sz="0" w:space="0" w:color="auto"/>
        <w:left w:val="none" w:sz="0" w:space="0" w:color="auto"/>
        <w:bottom w:val="none" w:sz="0" w:space="0" w:color="auto"/>
        <w:right w:val="none" w:sz="0" w:space="0" w:color="auto"/>
      </w:divBdr>
    </w:div>
    <w:div w:id="440420687">
      <w:marLeft w:val="0"/>
      <w:marRight w:val="0"/>
      <w:marTop w:val="0"/>
      <w:marBottom w:val="0"/>
      <w:divBdr>
        <w:top w:val="none" w:sz="0" w:space="0" w:color="auto"/>
        <w:left w:val="none" w:sz="0" w:space="0" w:color="auto"/>
        <w:bottom w:val="none" w:sz="0" w:space="0" w:color="auto"/>
        <w:right w:val="none" w:sz="0" w:space="0" w:color="auto"/>
      </w:divBdr>
    </w:div>
    <w:div w:id="440420688">
      <w:marLeft w:val="0"/>
      <w:marRight w:val="0"/>
      <w:marTop w:val="0"/>
      <w:marBottom w:val="0"/>
      <w:divBdr>
        <w:top w:val="none" w:sz="0" w:space="0" w:color="auto"/>
        <w:left w:val="none" w:sz="0" w:space="0" w:color="auto"/>
        <w:bottom w:val="none" w:sz="0" w:space="0" w:color="auto"/>
        <w:right w:val="none" w:sz="0" w:space="0" w:color="auto"/>
      </w:divBdr>
    </w:div>
    <w:div w:id="440420690">
      <w:marLeft w:val="0"/>
      <w:marRight w:val="0"/>
      <w:marTop w:val="0"/>
      <w:marBottom w:val="0"/>
      <w:divBdr>
        <w:top w:val="none" w:sz="0" w:space="0" w:color="auto"/>
        <w:left w:val="none" w:sz="0" w:space="0" w:color="auto"/>
        <w:bottom w:val="none" w:sz="0" w:space="0" w:color="auto"/>
        <w:right w:val="none" w:sz="0" w:space="0" w:color="auto"/>
      </w:divBdr>
    </w:div>
    <w:div w:id="440420691">
      <w:marLeft w:val="0"/>
      <w:marRight w:val="0"/>
      <w:marTop w:val="0"/>
      <w:marBottom w:val="0"/>
      <w:divBdr>
        <w:top w:val="none" w:sz="0" w:space="0" w:color="auto"/>
        <w:left w:val="none" w:sz="0" w:space="0" w:color="auto"/>
        <w:bottom w:val="none" w:sz="0" w:space="0" w:color="auto"/>
        <w:right w:val="none" w:sz="0" w:space="0" w:color="auto"/>
      </w:divBdr>
    </w:div>
    <w:div w:id="440420692">
      <w:marLeft w:val="0"/>
      <w:marRight w:val="0"/>
      <w:marTop w:val="0"/>
      <w:marBottom w:val="0"/>
      <w:divBdr>
        <w:top w:val="none" w:sz="0" w:space="0" w:color="auto"/>
        <w:left w:val="none" w:sz="0" w:space="0" w:color="auto"/>
        <w:bottom w:val="none" w:sz="0" w:space="0" w:color="auto"/>
        <w:right w:val="none" w:sz="0" w:space="0" w:color="auto"/>
      </w:divBdr>
      <w:divsChild>
        <w:div w:id="440419859">
          <w:marLeft w:val="0"/>
          <w:marRight w:val="0"/>
          <w:marTop w:val="0"/>
          <w:marBottom w:val="0"/>
          <w:divBdr>
            <w:top w:val="none" w:sz="0" w:space="0" w:color="auto"/>
            <w:left w:val="none" w:sz="0" w:space="0" w:color="auto"/>
            <w:bottom w:val="none" w:sz="0" w:space="0" w:color="auto"/>
            <w:right w:val="none" w:sz="0" w:space="0" w:color="auto"/>
          </w:divBdr>
        </w:div>
        <w:div w:id="440419951">
          <w:marLeft w:val="0"/>
          <w:marRight w:val="0"/>
          <w:marTop w:val="0"/>
          <w:marBottom w:val="0"/>
          <w:divBdr>
            <w:top w:val="none" w:sz="0" w:space="0" w:color="auto"/>
            <w:left w:val="none" w:sz="0" w:space="0" w:color="auto"/>
            <w:bottom w:val="none" w:sz="0" w:space="0" w:color="auto"/>
            <w:right w:val="none" w:sz="0" w:space="0" w:color="auto"/>
          </w:divBdr>
        </w:div>
      </w:divsChild>
    </w:div>
    <w:div w:id="440420693">
      <w:marLeft w:val="0"/>
      <w:marRight w:val="0"/>
      <w:marTop w:val="0"/>
      <w:marBottom w:val="0"/>
      <w:divBdr>
        <w:top w:val="none" w:sz="0" w:space="0" w:color="auto"/>
        <w:left w:val="none" w:sz="0" w:space="0" w:color="auto"/>
        <w:bottom w:val="none" w:sz="0" w:space="0" w:color="auto"/>
        <w:right w:val="none" w:sz="0" w:space="0" w:color="auto"/>
      </w:divBdr>
    </w:div>
    <w:div w:id="440420696">
      <w:marLeft w:val="0"/>
      <w:marRight w:val="0"/>
      <w:marTop w:val="0"/>
      <w:marBottom w:val="0"/>
      <w:divBdr>
        <w:top w:val="none" w:sz="0" w:space="0" w:color="auto"/>
        <w:left w:val="none" w:sz="0" w:space="0" w:color="auto"/>
        <w:bottom w:val="none" w:sz="0" w:space="0" w:color="auto"/>
        <w:right w:val="none" w:sz="0" w:space="0" w:color="auto"/>
      </w:divBdr>
      <w:divsChild>
        <w:div w:id="440418846">
          <w:marLeft w:val="0"/>
          <w:marRight w:val="0"/>
          <w:marTop w:val="0"/>
          <w:marBottom w:val="0"/>
          <w:divBdr>
            <w:top w:val="none" w:sz="0" w:space="0" w:color="auto"/>
            <w:left w:val="none" w:sz="0" w:space="0" w:color="auto"/>
            <w:bottom w:val="none" w:sz="0" w:space="0" w:color="auto"/>
            <w:right w:val="none" w:sz="0" w:space="0" w:color="auto"/>
          </w:divBdr>
          <w:divsChild>
            <w:div w:id="440419302">
              <w:marLeft w:val="0"/>
              <w:marRight w:val="0"/>
              <w:marTop w:val="0"/>
              <w:marBottom w:val="0"/>
              <w:divBdr>
                <w:top w:val="none" w:sz="0" w:space="0" w:color="auto"/>
                <w:left w:val="none" w:sz="0" w:space="0" w:color="auto"/>
                <w:bottom w:val="none" w:sz="0" w:space="0" w:color="auto"/>
                <w:right w:val="none" w:sz="0" w:space="0" w:color="auto"/>
              </w:divBdr>
              <w:divsChild>
                <w:div w:id="440418455">
                  <w:marLeft w:val="0"/>
                  <w:marRight w:val="0"/>
                  <w:marTop w:val="0"/>
                  <w:marBottom w:val="0"/>
                  <w:divBdr>
                    <w:top w:val="none" w:sz="0" w:space="0" w:color="auto"/>
                    <w:left w:val="none" w:sz="0" w:space="0" w:color="auto"/>
                    <w:bottom w:val="none" w:sz="0" w:space="0" w:color="auto"/>
                    <w:right w:val="none" w:sz="0" w:space="0" w:color="auto"/>
                  </w:divBdr>
                  <w:divsChild>
                    <w:div w:id="440419623">
                      <w:marLeft w:val="0"/>
                      <w:marRight w:val="0"/>
                      <w:marTop w:val="0"/>
                      <w:marBottom w:val="0"/>
                      <w:divBdr>
                        <w:top w:val="none" w:sz="0" w:space="0" w:color="auto"/>
                        <w:left w:val="none" w:sz="0" w:space="0" w:color="auto"/>
                        <w:bottom w:val="none" w:sz="0" w:space="0" w:color="auto"/>
                        <w:right w:val="none" w:sz="0" w:space="0" w:color="auto"/>
                      </w:divBdr>
                      <w:divsChild>
                        <w:div w:id="440419272">
                          <w:marLeft w:val="0"/>
                          <w:marRight w:val="0"/>
                          <w:marTop w:val="0"/>
                          <w:marBottom w:val="0"/>
                          <w:divBdr>
                            <w:top w:val="none" w:sz="0" w:space="0" w:color="auto"/>
                            <w:left w:val="none" w:sz="0" w:space="0" w:color="auto"/>
                            <w:bottom w:val="none" w:sz="0" w:space="0" w:color="auto"/>
                            <w:right w:val="none" w:sz="0" w:space="0" w:color="auto"/>
                          </w:divBdr>
                          <w:divsChild>
                            <w:div w:id="440420603">
                              <w:marLeft w:val="0"/>
                              <w:marRight w:val="0"/>
                              <w:marTop w:val="0"/>
                              <w:marBottom w:val="0"/>
                              <w:divBdr>
                                <w:top w:val="none" w:sz="0" w:space="0" w:color="auto"/>
                                <w:left w:val="none" w:sz="0" w:space="0" w:color="auto"/>
                                <w:bottom w:val="none" w:sz="0" w:space="0" w:color="auto"/>
                                <w:right w:val="none" w:sz="0" w:space="0" w:color="auto"/>
                              </w:divBdr>
                              <w:divsChild>
                                <w:div w:id="440419884">
                                  <w:marLeft w:val="0"/>
                                  <w:marRight w:val="0"/>
                                  <w:marTop w:val="0"/>
                                  <w:marBottom w:val="0"/>
                                  <w:divBdr>
                                    <w:top w:val="none" w:sz="0" w:space="0" w:color="auto"/>
                                    <w:left w:val="none" w:sz="0" w:space="0" w:color="auto"/>
                                    <w:bottom w:val="none" w:sz="0" w:space="0" w:color="auto"/>
                                    <w:right w:val="none" w:sz="0" w:space="0" w:color="auto"/>
                                  </w:divBdr>
                                  <w:divsChild>
                                    <w:div w:id="44041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0419543">
          <w:marLeft w:val="0"/>
          <w:marRight w:val="0"/>
          <w:marTop w:val="0"/>
          <w:marBottom w:val="0"/>
          <w:divBdr>
            <w:top w:val="none" w:sz="0" w:space="0" w:color="auto"/>
            <w:left w:val="none" w:sz="0" w:space="0" w:color="auto"/>
            <w:bottom w:val="none" w:sz="0" w:space="0" w:color="auto"/>
            <w:right w:val="none" w:sz="0" w:space="0" w:color="auto"/>
          </w:divBdr>
          <w:divsChild>
            <w:div w:id="44041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698">
      <w:marLeft w:val="0"/>
      <w:marRight w:val="0"/>
      <w:marTop w:val="0"/>
      <w:marBottom w:val="0"/>
      <w:divBdr>
        <w:top w:val="none" w:sz="0" w:space="0" w:color="auto"/>
        <w:left w:val="none" w:sz="0" w:space="0" w:color="auto"/>
        <w:bottom w:val="none" w:sz="0" w:space="0" w:color="auto"/>
        <w:right w:val="none" w:sz="0" w:space="0" w:color="auto"/>
      </w:divBdr>
    </w:div>
    <w:div w:id="440420701">
      <w:marLeft w:val="0"/>
      <w:marRight w:val="0"/>
      <w:marTop w:val="0"/>
      <w:marBottom w:val="0"/>
      <w:divBdr>
        <w:top w:val="none" w:sz="0" w:space="0" w:color="auto"/>
        <w:left w:val="none" w:sz="0" w:space="0" w:color="auto"/>
        <w:bottom w:val="none" w:sz="0" w:space="0" w:color="auto"/>
        <w:right w:val="none" w:sz="0" w:space="0" w:color="auto"/>
      </w:divBdr>
    </w:div>
    <w:div w:id="440420703">
      <w:marLeft w:val="0"/>
      <w:marRight w:val="0"/>
      <w:marTop w:val="0"/>
      <w:marBottom w:val="0"/>
      <w:divBdr>
        <w:top w:val="none" w:sz="0" w:space="0" w:color="auto"/>
        <w:left w:val="none" w:sz="0" w:space="0" w:color="auto"/>
        <w:bottom w:val="none" w:sz="0" w:space="0" w:color="auto"/>
        <w:right w:val="none" w:sz="0" w:space="0" w:color="auto"/>
      </w:divBdr>
    </w:div>
    <w:div w:id="440420707">
      <w:marLeft w:val="0"/>
      <w:marRight w:val="0"/>
      <w:marTop w:val="0"/>
      <w:marBottom w:val="0"/>
      <w:divBdr>
        <w:top w:val="none" w:sz="0" w:space="0" w:color="auto"/>
        <w:left w:val="none" w:sz="0" w:space="0" w:color="auto"/>
        <w:bottom w:val="none" w:sz="0" w:space="0" w:color="auto"/>
        <w:right w:val="none" w:sz="0" w:space="0" w:color="auto"/>
      </w:divBdr>
    </w:div>
    <w:div w:id="440420710">
      <w:marLeft w:val="0"/>
      <w:marRight w:val="0"/>
      <w:marTop w:val="0"/>
      <w:marBottom w:val="0"/>
      <w:divBdr>
        <w:top w:val="none" w:sz="0" w:space="0" w:color="auto"/>
        <w:left w:val="none" w:sz="0" w:space="0" w:color="auto"/>
        <w:bottom w:val="none" w:sz="0" w:space="0" w:color="auto"/>
        <w:right w:val="none" w:sz="0" w:space="0" w:color="auto"/>
      </w:divBdr>
    </w:div>
    <w:div w:id="440420714">
      <w:marLeft w:val="0"/>
      <w:marRight w:val="0"/>
      <w:marTop w:val="0"/>
      <w:marBottom w:val="0"/>
      <w:divBdr>
        <w:top w:val="none" w:sz="0" w:space="0" w:color="auto"/>
        <w:left w:val="none" w:sz="0" w:space="0" w:color="auto"/>
        <w:bottom w:val="none" w:sz="0" w:space="0" w:color="auto"/>
        <w:right w:val="none" w:sz="0" w:space="0" w:color="auto"/>
      </w:divBdr>
    </w:div>
    <w:div w:id="440420715">
      <w:marLeft w:val="0"/>
      <w:marRight w:val="0"/>
      <w:marTop w:val="0"/>
      <w:marBottom w:val="0"/>
      <w:divBdr>
        <w:top w:val="none" w:sz="0" w:space="0" w:color="auto"/>
        <w:left w:val="none" w:sz="0" w:space="0" w:color="auto"/>
        <w:bottom w:val="none" w:sz="0" w:space="0" w:color="auto"/>
        <w:right w:val="none" w:sz="0" w:space="0" w:color="auto"/>
      </w:divBdr>
    </w:div>
    <w:div w:id="440420721">
      <w:marLeft w:val="0"/>
      <w:marRight w:val="0"/>
      <w:marTop w:val="0"/>
      <w:marBottom w:val="0"/>
      <w:divBdr>
        <w:top w:val="none" w:sz="0" w:space="0" w:color="auto"/>
        <w:left w:val="none" w:sz="0" w:space="0" w:color="auto"/>
        <w:bottom w:val="none" w:sz="0" w:space="0" w:color="auto"/>
        <w:right w:val="none" w:sz="0" w:space="0" w:color="auto"/>
      </w:divBdr>
    </w:div>
    <w:div w:id="440420722">
      <w:marLeft w:val="0"/>
      <w:marRight w:val="0"/>
      <w:marTop w:val="0"/>
      <w:marBottom w:val="0"/>
      <w:divBdr>
        <w:top w:val="none" w:sz="0" w:space="0" w:color="auto"/>
        <w:left w:val="none" w:sz="0" w:space="0" w:color="auto"/>
        <w:bottom w:val="none" w:sz="0" w:space="0" w:color="auto"/>
        <w:right w:val="none" w:sz="0" w:space="0" w:color="auto"/>
      </w:divBdr>
    </w:div>
    <w:div w:id="440420724">
      <w:marLeft w:val="0"/>
      <w:marRight w:val="0"/>
      <w:marTop w:val="0"/>
      <w:marBottom w:val="0"/>
      <w:divBdr>
        <w:top w:val="none" w:sz="0" w:space="0" w:color="auto"/>
        <w:left w:val="none" w:sz="0" w:space="0" w:color="auto"/>
        <w:bottom w:val="none" w:sz="0" w:space="0" w:color="auto"/>
        <w:right w:val="none" w:sz="0" w:space="0" w:color="auto"/>
      </w:divBdr>
    </w:div>
    <w:div w:id="440420730">
      <w:marLeft w:val="0"/>
      <w:marRight w:val="0"/>
      <w:marTop w:val="0"/>
      <w:marBottom w:val="0"/>
      <w:divBdr>
        <w:top w:val="none" w:sz="0" w:space="0" w:color="auto"/>
        <w:left w:val="none" w:sz="0" w:space="0" w:color="auto"/>
        <w:bottom w:val="none" w:sz="0" w:space="0" w:color="auto"/>
        <w:right w:val="none" w:sz="0" w:space="0" w:color="auto"/>
      </w:divBdr>
    </w:div>
    <w:div w:id="440420731">
      <w:marLeft w:val="0"/>
      <w:marRight w:val="0"/>
      <w:marTop w:val="0"/>
      <w:marBottom w:val="0"/>
      <w:divBdr>
        <w:top w:val="none" w:sz="0" w:space="0" w:color="auto"/>
        <w:left w:val="none" w:sz="0" w:space="0" w:color="auto"/>
        <w:bottom w:val="none" w:sz="0" w:space="0" w:color="auto"/>
        <w:right w:val="none" w:sz="0" w:space="0" w:color="auto"/>
      </w:divBdr>
    </w:div>
    <w:div w:id="440420735">
      <w:marLeft w:val="0"/>
      <w:marRight w:val="0"/>
      <w:marTop w:val="0"/>
      <w:marBottom w:val="0"/>
      <w:divBdr>
        <w:top w:val="none" w:sz="0" w:space="0" w:color="auto"/>
        <w:left w:val="none" w:sz="0" w:space="0" w:color="auto"/>
        <w:bottom w:val="none" w:sz="0" w:space="0" w:color="auto"/>
        <w:right w:val="none" w:sz="0" w:space="0" w:color="auto"/>
      </w:divBdr>
    </w:div>
    <w:div w:id="440420736">
      <w:marLeft w:val="0"/>
      <w:marRight w:val="0"/>
      <w:marTop w:val="0"/>
      <w:marBottom w:val="0"/>
      <w:divBdr>
        <w:top w:val="none" w:sz="0" w:space="0" w:color="auto"/>
        <w:left w:val="none" w:sz="0" w:space="0" w:color="auto"/>
        <w:bottom w:val="none" w:sz="0" w:space="0" w:color="auto"/>
        <w:right w:val="none" w:sz="0" w:space="0" w:color="auto"/>
      </w:divBdr>
    </w:div>
    <w:div w:id="440420737">
      <w:marLeft w:val="0"/>
      <w:marRight w:val="0"/>
      <w:marTop w:val="0"/>
      <w:marBottom w:val="0"/>
      <w:divBdr>
        <w:top w:val="none" w:sz="0" w:space="0" w:color="auto"/>
        <w:left w:val="none" w:sz="0" w:space="0" w:color="auto"/>
        <w:bottom w:val="none" w:sz="0" w:space="0" w:color="auto"/>
        <w:right w:val="none" w:sz="0" w:space="0" w:color="auto"/>
      </w:divBdr>
    </w:div>
    <w:div w:id="440420738">
      <w:marLeft w:val="0"/>
      <w:marRight w:val="0"/>
      <w:marTop w:val="0"/>
      <w:marBottom w:val="0"/>
      <w:divBdr>
        <w:top w:val="none" w:sz="0" w:space="0" w:color="auto"/>
        <w:left w:val="none" w:sz="0" w:space="0" w:color="auto"/>
        <w:bottom w:val="none" w:sz="0" w:space="0" w:color="auto"/>
        <w:right w:val="none" w:sz="0" w:space="0" w:color="auto"/>
      </w:divBdr>
    </w:div>
    <w:div w:id="440420743">
      <w:marLeft w:val="0"/>
      <w:marRight w:val="0"/>
      <w:marTop w:val="0"/>
      <w:marBottom w:val="0"/>
      <w:divBdr>
        <w:top w:val="none" w:sz="0" w:space="0" w:color="auto"/>
        <w:left w:val="none" w:sz="0" w:space="0" w:color="auto"/>
        <w:bottom w:val="none" w:sz="0" w:space="0" w:color="auto"/>
        <w:right w:val="none" w:sz="0" w:space="0" w:color="auto"/>
      </w:divBdr>
    </w:div>
    <w:div w:id="440420745">
      <w:marLeft w:val="0"/>
      <w:marRight w:val="0"/>
      <w:marTop w:val="0"/>
      <w:marBottom w:val="0"/>
      <w:divBdr>
        <w:top w:val="none" w:sz="0" w:space="0" w:color="auto"/>
        <w:left w:val="none" w:sz="0" w:space="0" w:color="auto"/>
        <w:bottom w:val="none" w:sz="0" w:space="0" w:color="auto"/>
        <w:right w:val="none" w:sz="0" w:space="0" w:color="auto"/>
      </w:divBdr>
    </w:div>
    <w:div w:id="440420748">
      <w:marLeft w:val="0"/>
      <w:marRight w:val="0"/>
      <w:marTop w:val="0"/>
      <w:marBottom w:val="0"/>
      <w:divBdr>
        <w:top w:val="none" w:sz="0" w:space="0" w:color="auto"/>
        <w:left w:val="none" w:sz="0" w:space="0" w:color="auto"/>
        <w:bottom w:val="none" w:sz="0" w:space="0" w:color="auto"/>
        <w:right w:val="none" w:sz="0" w:space="0" w:color="auto"/>
      </w:divBdr>
    </w:div>
    <w:div w:id="440420754">
      <w:marLeft w:val="0"/>
      <w:marRight w:val="0"/>
      <w:marTop w:val="0"/>
      <w:marBottom w:val="0"/>
      <w:divBdr>
        <w:top w:val="none" w:sz="0" w:space="0" w:color="auto"/>
        <w:left w:val="none" w:sz="0" w:space="0" w:color="auto"/>
        <w:bottom w:val="none" w:sz="0" w:space="0" w:color="auto"/>
        <w:right w:val="none" w:sz="0" w:space="0" w:color="auto"/>
      </w:divBdr>
    </w:div>
    <w:div w:id="440420755">
      <w:marLeft w:val="0"/>
      <w:marRight w:val="0"/>
      <w:marTop w:val="0"/>
      <w:marBottom w:val="0"/>
      <w:divBdr>
        <w:top w:val="none" w:sz="0" w:space="0" w:color="auto"/>
        <w:left w:val="none" w:sz="0" w:space="0" w:color="auto"/>
        <w:bottom w:val="none" w:sz="0" w:space="0" w:color="auto"/>
        <w:right w:val="none" w:sz="0" w:space="0" w:color="auto"/>
      </w:divBdr>
    </w:div>
    <w:div w:id="440420757">
      <w:marLeft w:val="0"/>
      <w:marRight w:val="0"/>
      <w:marTop w:val="0"/>
      <w:marBottom w:val="0"/>
      <w:divBdr>
        <w:top w:val="none" w:sz="0" w:space="0" w:color="auto"/>
        <w:left w:val="none" w:sz="0" w:space="0" w:color="auto"/>
        <w:bottom w:val="none" w:sz="0" w:space="0" w:color="auto"/>
        <w:right w:val="none" w:sz="0" w:space="0" w:color="auto"/>
      </w:divBdr>
    </w:div>
    <w:div w:id="440420759">
      <w:marLeft w:val="0"/>
      <w:marRight w:val="0"/>
      <w:marTop w:val="0"/>
      <w:marBottom w:val="0"/>
      <w:divBdr>
        <w:top w:val="none" w:sz="0" w:space="0" w:color="auto"/>
        <w:left w:val="none" w:sz="0" w:space="0" w:color="auto"/>
        <w:bottom w:val="none" w:sz="0" w:space="0" w:color="auto"/>
        <w:right w:val="none" w:sz="0" w:space="0" w:color="auto"/>
      </w:divBdr>
    </w:div>
    <w:div w:id="440420760">
      <w:marLeft w:val="0"/>
      <w:marRight w:val="0"/>
      <w:marTop w:val="0"/>
      <w:marBottom w:val="0"/>
      <w:divBdr>
        <w:top w:val="none" w:sz="0" w:space="0" w:color="auto"/>
        <w:left w:val="none" w:sz="0" w:space="0" w:color="auto"/>
        <w:bottom w:val="none" w:sz="0" w:space="0" w:color="auto"/>
        <w:right w:val="none" w:sz="0" w:space="0" w:color="auto"/>
      </w:divBdr>
    </w:div>
    <w:div w:id="440420761">
      <w:marLeft w:val="0"/>
      <w:marRight w:val="0"/>
      <w:marTop w:val="0"/>
      <w:marBottom w:val="0"/>
      <w:divBdr>
        <w:top w:val="none" w:sz="0" w:space="0" w:color="auto"/>
        <w:left w:val="none" w:sz="0" w:space="0" w:color="auto"/>
        <w:bottom w:val="none" w:sz="0" w:space="0" w:color="auto"/>
        <w:right w:val="none" w:sz="0" w:space="0" w:color="auto"/>
      </w:divBdr>
    </w:div>
    <w:div w:id="440420762">
      <w:marLeft w:val="0"/>
      <w:marRight w:val="0"/>
      <w:marTop w:val="0"/>
      <w:marBottom w:val="0"/>
      <w:divBdr>
        <w:top w:val="none" w:sz="0" w:space="0" w:color="auto"/>
        <w:left w:val="none" w:sz="0" w:space="0" w:color="auto"/>
        <w:bottom w:val="none" w:sz="0" w:space="0" w:color="auto"/>
        <w:right w:val="none" w:sz="0" w:space="0" w:color="auto"/>
      </w:divBdr>
    </w:div>
    <w:div w:id="440420763">
      <w:marLeft w:val="0"/>
      <w:marRight w:val="0"/>
      <w:marTop w:val="0"/>
      <w:marBottom w:val="0"/>
      <w:divBdr>
        <w:top w:val="none" w:sz="0" w:space="0" w:color="auto"/>
        <w:left w:val="none" w:sz="0" w:space="0" w:color="auto"/>
        <w:bottom w:val="none" w:sz="0" w:space="0" w:color="auto"/>
        <w:right w:val="none" w:sz="0" w:space="0" w:color="auto"/>
      </w:divBdr>
      <w:divsChild>
        <w:div w:id="440419078">
          <w:marLeft w:val="0"/>
          <w:marRight w:val="0"/>
          <w:marTop w:val="0"/>
          <w:marBottom w:val="0"/>
          <w:divBdr>
            <w:top w:val="none" w:sz="0" w:space="0" w:color="auto"/>
            <w:left w:val="none" w:sz="0" w:space="0" w:color="auto"/>
            <w:bottom w:val="none" w:sz="0" w:space="0" w:color="auto"/>
            <w:right w:val="none" w:sz="0" w:space="0" w:color="auto"/>
          </w:divBdr>
        </w:div>
        <w:div w:id="440420571">
          <w:marLeft w:val="0"/>
          <w:marRight w:val="0"/>
          <w:marTop w:val="0"/>
          <w:marBottom w:val="0"/>
          <w:divBdr>
            <w:top w:val="none" w:sz="0" w:space="0" w:color="auto"/>
            <w:left w:val="none" w:sz="0" w:space="0" w:color="auto"/>
            <w:bottom w:val="none" w:sz="0" w:space="0" w:color="auto"/>
            <w:right w:val="none" w:sz="0" w:space="0" w:color="auto"/>
          </w:divBdr>
          <w:divsChild>
            <w:div w:id="440420702">
              <w:marLeft w:val="0"/>
              <w:marRight w:val="0"/>
              <w:marTop w:val="0"/>
              <w:marBottom w:val="0"/>
              <w:divBdr>
                <w:top w:val="none" w:sz="0" w:space="0" w:color="auto"/>
                <w:left w:val="none" w:sz="0" w:space="0" w:color="auto"/>
                <w:bottom w:val="none" w:sz="0" w:space="0" w:color="auto"/>
                <w:right w:val="none" w:sz="0" w:space="0" w:color="auto"/>
              </w:divBdr>
              <w:divsChild>
                <w:div w:id="440418810">
                  <w:marLeft w:val="0"/>
                  <w:marRight w:val="0"/>
                  <w:marTop w:val="0"/>
                  <w:marBottom w:val="0"/>
                  <w:divBdr>
                    <w:top w:val="none" w:sz="0" w:space="0" w:color="auto"/>
                    <w:left w:val="none" w:sz="0" w:space="0" w:color="auto"/>
                    <w:bottom w:val="none" w:sz="0" w:space="0" w:color="auto"/>
                    <w:right w:val="none" w:sz="0" w:space="0" w:color="auto"/>
                  </w:divBdr>
                </w:div>
                <w:div w:id="440419431">
                  <w:marLeft w:val="0"/>
                  <w:marRight w:val="0"/>
                  <w:marTop w:val="0"/>
                  <w:marBottom w:val="0"/>
                  <w:divBdr>
                    <w:top w:val="none" w:sz="0" w:space="0" w:color="auto"/>
                    <w:left w:val="none" w:sz="0" w:space="0" w:color="auto"/>
                    <w:bottom w:val="none" w:sz="0" w:space="0" w:color="auto"/>
                    <w:right w:val="none" w:sz="0" w:space="0" w:color="auto"/>
                  </w:divBdr>
                </w:div>
                <w:div w:id="4404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20768">
      <w:marLeft w:val="0"/>
      <w:marRight w:val="0"/>
      <w:marTop w:val="0"/>
      <w:marBottom w:val="0"/>
      <w:divBdr>
        <w:top w:val="none" w:sz="0" w:space="0" w:color="auto"/>
        <w:left w:val="none" w:sz="0" w:space="0" w:color="auto"/>
        <w:bottom w:val="none" w:sz="0" w:space="0" w:color="auto"/>
        <w:right w:val="none" w:sz="0" w:space="0" w:color="auto"/>
      </w:divBdr>
      <w:divsChild>
        <w:div w:id="440418969">
          <w:marLeft w:val="0"/>
          <w:marRight w:val="0"/>
          <w:marTop w:val="0"/>
          <w:marBottom w:val="0"/>
          <w:divBdr>
            <w:top w:val="none" w:sz="0" w:space="0" w:color="auto"/>
            <w:left w:val="none" w:sz="0" w:space="0" w:color="auto"/>
            <w:bottom w:val="none" w:sz="0" w:space="0" w:color="auto"/>
            <w:right w:val="none" w:sz="0" w:space="0" w:color="auto"/>
          </w:divBdr>
        </w:div>
        <w:div w:id="440419466">
          <w:marLeft w:val="0"/>
          <w:marRight w:val="0"/>
          <w:marTop w:val="0"/>
          <w:marBottom w:val="0"/>
          <w:divBdr>
            <w:top w:val="none" w:sz="0" w:space="0" w:color="auto"/>
            <w:left w:val="none" w:sz="0" w:space="0" w:color="auto"/>
            <w:bottom w:val="none" w:sz="0" w:space="0" w:color="auto"/>
            <w:right w:val="none" w:sz="0" w:space="0" w:color="auto"/>
          </w:divBdr>
          <w:divsChild>
            <w:div w:id="440419493">
              <w:marLeft w:val="0"/>
              <w:marRight w:val="0"/>
              <w:marTop w:val="0"/>
              <w:marBottom w:val="0"/>
              <w:divBdr>
                <w:top w:val="none" w:sz="0" w:space="0" w:color="auto"/>
                <w:left w:val="none" w:sz="0" w:space="0" w:color="auto"/>
                <w:bottom w:val="none" w:sz="0" w:space="0" w:color="auto"/>
                <w:right w:val="none" w:sz="0" w:space="0" w:color="auto"/>
              </w:divBdr>
            </w:div>
            <w:div w:id="440419839">
              <w:marLeft w:val="0"/>
              <w:marRight w:val="0"/>
              <w:marTop w:val="0"/>
              <w:marBottom w:val="0"/>
              <w:divBdr>
                <w:top w:val="none" w:sz="0" w:space="0" w:color="auto"/>
                <w:left w:val="none" w:sz="0" w:space="0" w:color="auto"/>
                <w:bottom w:val="none" w:sz="0" w:space="0" w:color="auto"/>
                <w:right w:val="none" w:sz="0" w:space="0" w:color="auto"/>
              </w:divBdr>
              <w:divsChild>
                <w:div w:id="44041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274">
          <w:marLeft w:val="0"/>
          <w:marRight w:val="0"/>
          <w:marTop w:val="0"/>
          <w:marBottom w:val="0"/>
          <w:divBdr>
            <w:top w:val="none" w:sz="0" w:space="0" w:color="auto"/>
            <w:left w:val="none" w:sz="0" w:space="0" w:color="auto"/>
            <w:bottom w:val="none" w:sz="0" w:space="0" w:color="auto"/>
            <w:right w:val="none" w:sz="0" w:space="0" w:color="auto"/>
          </w:divBdr>
        </w:div>
        <w:div w:id="440420981">
          <w:marLeft w:val="0"/>
          <w:marRight w:val="0"/>
          <w:marTop w:val="0"/>
          <w:marBottom w:val="0"/>
          <w:divBdr>
            <w:top w:val="none" w:sz="0" w:space="0" w:color="auto"/>
            <w:left w:val="none" w:sz="0" w:space="0" w:color="auto"/>
            <w:bottom w:val="none" w:sz="0" w:space="0" w:color="auto"/>
            <w:right w:val="none" w:sz="0" w:space="0" w:color="auto"/>
          </w:divBdr>
        </w:div>
      </w:divsChild>
    </w:div>
    <w:div w:id="440420769">
      <w:marLeft w:val="0"/>
      <w:marRight w:val="0"/>
      <w:marTop w:val="0"/>
      <w:marBottom w:val="0"/>
      <w:divBdr>
        <w:top w:val="none" w:sz="0" w:space="0" w:color="auto"/>
        <w:left w:val="none" w:sz="0" w:space="0" w:color="auto"/>
        <w:bottom w:val="none" w:sz="0" w:space="0" w:color="auto"/>
        <w:right w:val="none" w:sz="0" w:space="0" w:color="auto"/>
      </w:divBdr>
    </w:div>
    <w:div w:id="440420771">
      <w:marLeft w:val="0"/>
      <w:marRight w:val="0"/>
      <w:marTop w:val="0"/>
      <w:marBottom w:val="0"/>
      <w:divBdr>
        <w:top w:val="none" w:sz="0" w:space="0" w:color="auto"/>
        <w:left w:val="none" w:sz="0" w:space="0" w:color="auto"/>
        <w:bottom w:val="none" w:sz="0" w:space="0" w:color="auto"/>
        <w:right w:val="none" w:sz="0" w:space="0" w:color="auto"/>
      </w:divBdr>
    </w:div>
    <w:div w:id="440420774">
      <w:marLeft w:val="0"/>
      <w:marRight w:val="0"/>
      <w:marTop w:val="0"/>
      <w:marBottom w:val="0"/>
      <w:divBdr>
        <w:top w:val="none" w:sz="0" w:space="0" w:color="auto"/>
        <w:left w:val="none" w:sz="0" w:space="0" w:color="auto"/>
        <w:bottom w:val="none" w:sz="0" w:space="0" w:color="auto"/>
        <w:right w:val="none" w:sz="0" w:space="0" w:color="auto"/>
      </w:divBdr>
    </w:div>
    <w:div w:id="440420775">
      <w:marLeft w:val="0"/>
      <w:marRight w:val="0"/>
      <w:marTop w:val="0"/>
      <w:marBottom w:val="0"/>
      <w:divBdr>
        <w:top w:val="none" w:sz="0" w:space="0" w:color="auto"/>
        <w:left w:val="none" w:sz="0" w:space="0" w:color="auto"/>
        <w:bottom w:val="none" w:sz="0" w:space="0" w:color="auto"/>
        <w:right w:val="none" w:sz="0" w:space="0" w:color="auto"/>
      </w:divBdr>
    </w:div>
    <w:div w:id="440420777">
      <w:marLeft w:val="0"/>
      <w:marRight w:val="0"/>
      <w:marTop w:val="0"/>
      <w:marBottom w:val="0"/>
      <w:divBdr>
        <w:top w:val="none" w:sz="0" w:space="0" w:color="auto"/>
        <w:left w:val="none" w:sz="0" w:space="0" w:color="auto"/>
        <w:bottom w:val="none" w:sz="0" w:space="0" w:color="auto"/>
        <w:right w:val="none" w:sz="0" w:space="0" w:color="auto"/>
      </w:divBdr>
    </w:div>
    <w:div w:id="440420778">
      <w:marLeft w:val="0"/>
      <w:marRight w:val="0"/>
      <w:marTop w:val="0"/>
      <w:marBottom w:val="0"/>
      <w:divBdr>
        <w:top w:val="none" w:sz="0" w:space="0" w:color="auto"/>
        <w:left w:val="none" w:sz="0" w:space="0" w:color="auto"/>
        <w:bottom w:val="none" w:sz="0" w:space="0" w:color="auto"/>
        <w:right w:val="none" w:sz="0" w:space="0" w:color="auto"/>
      </w:divBdr>
    </w:div>
    <w:div w:id="440420779">
      <w:marLeft w:val="0"/>
      <w:marRight w:val="0"/>
      <w:marTop w:val="0"/>
      <w:marBottom w:val="0"/>
      <w:divBdr>
        <w:top w:val="none" w:sz="0" w:space="0" w:color="auto"/>
        <w:left w:val="none" w:sz="0" w:space="0" w:color="auto"/>
        <w:bottom w:val="none" w:sz="0" w:space="0" w:color="auto"/>
        <w:right w:val="none" w:sz="0" w:space="0" w:color="auto"/>
      </w:divBdr>
    </w:div>
    <w:div w:id="440420780">
      <w:marLeft w:val="0"/>
      <w:marRight w:val="0"/>
      <w:marTop w:val="0"/>
      <w:marBottom w:val="0"/>
      <w:divBdr>
        <w:top w:val="none" w:sz="0" w:space="0" w:color="auto"/>
        <w:left w:val="none" w:sz="0" w:space="0" w:color="auto"/>
        <w:bottom w:val="none" w:sz="0" w:space="0" w:color="auto"/>
        <w:right w:val="none" w:sz="0" w:space="0" w:color="auto"/>
      </w:divBdr>
    </w:div>
    <w:div w:id="440420783">
      <w:marLeft w:val="0"/>
      <w:marRight w:val="0"/>
      <w:marTop w:val="0"/>
      <w:marBottom w:val="0"/>
      <w:divBdr>
        <w:top w:val="none" w:sz="0" w:space="0" w:color="auto"/>
        <w:left w:val="none" w:sz="0" w:space="0" w:color="auto"/>
        <w:bottom w:val="none" w:sz="0" w:space="0" w:color="auto"/>
        <w:right w:val="none" w:sz="0" w:space="0" w:color="auto"/>
      </w:divBdr>
    </w:div>
    <w:div w:id="440420784">
      <w:marLeft w:val="0"/>
      <w:marRight w:val="0"/>
      <w:marTop w:val="0"/>
      <w:marBottom w:val="0"/>
      <w:divBdr>
        <w:top w:val="none" w:sz="0" w:space="0" w:color="auto"/>
        <w:left w:val="none" w:sz="0" w:space="0" w:color="auto"/>
        <w:bottom w:val="none" w:sz="0" w:space="0" w:color="auto"/>
        <w:right w:val="none" w:sz="0" w:space="0" w:color="auto"/>
      </w:divBdr>
    </w:div>
    <w:div w:id="440420785">
      <w:marLeft w:val="0"/>
      <w:marRight w:val="0"/>
      <w:marTop w:val="0"/>
      <w:marBottom w:val="0"/>
      <w:divBdr>
        <w:top w:val="none" w:sz="0" w:space="0" w:color="auto"/>
        <w:left w:val="none" w:sz="0" w:space="0" w:color="auto"/>
        <w:bottom w:val="none" w:sz="0" w:space="0" w:color="auto"/>
        <w:right w:val="none" w:sz="0" w:space="0" w:color="auto"/>
      </w:divBdr>
    </w:div>
    <w:div w:id="440420787">
      <w:marLeft w:val="0"/>
      <w:marRight w:val="0"/>
      <w:marTop w:val="0"/>
      <w:marBottom w:val="0"/>
      <w:divBdr>
        <w:top w:val="none" w:sz="0" w:space="0" w:color="auto"/>
        <w:left w:val="none" w:sz="0" w:space="0" w:color="auto"/>
        <w:bottom w:val="none" w:sz="0" w:space="0" w:color="auto"/>
        <w:right w:val="none" w:sz="0" w:space="0" w:color="auto"/>
      </w:divBdr>
    </w:div>
    <w:div w:id="440420791">
      <w:marLeft w:val="0"/>
      <w:marRight w:val="0"/>
      <w:marTop w:val="0"/>
      <w:marBottom w:val="0"/>
      <w:divBdr>
        <w:top w:val="none" w:sz="0" w:space="0" w:color="auto"/>
        <w:left w:val="none" w:sz="0" w:space="0" w:color="auto"/>
        <w:bottom w:val="none" w:sz="0" w:space="0" w:color="auto"/>
        <w:right w:val="none" w:sz="0" w:space="0" w:color="auto"/>
      </w:divBdr>
    </w:div>
    <w:div w:id="440420793">
      <w:marLeft w:val="0"/>
      <w:marRight w:val="0"/>
      <w:marTop w:val="0"/>
      <w:marBottom w:val="0"/>
      <w:divBdr>
        <w:top w:val="none" w:sz="0" w:space="0" w:color="auto"/>
        <w:left w:val="none" w:sz="0" w:space="0" w:color="auto"/>
        <w:bottom w:val="none" w:sz="0" w:space="0" w:color="auto"/>
        <w:right w:val="none" w:sz="0" w:space="0" w:color="auto"/>
      </w:divBdr>
    </w:div>
    <w:div w:id="440420794">
      <w:marLeft w:val="0"/>
      <w:marRight w:val="0"/>
      <w:marTop w:val="0"/>
      <w:marBottom w:val="0"/>
      <w:divBdr>
        <w:top w:val="none" w:sz="0" w:space="0" w:color="auto"/>
        <w:left w:val="none" w:sz="0" w:space="0" w:color="auto"/>
        <w:bottom w:val="none" w:sz="0" w:space="0" w:color="auto"/>
        <w:right w:val="none" w:sz="0" w:space="0" w:color="auto"/>
      </w:divBdr>
      <w:divsChild>
        <w:div w:id="440419080">
          <w:marLeft w:val="0"/>
          <w:marRight w:val="0"/>
          <w:marTop w:val="0"/>
          <w:marBottom w:val="0"/>
          <w:divBdr>
            <w:top w:val="none" w:sz="0" w:space="0" w:color="auto"/>
            <w:left w:val="none" w:sz="0" w:space="0" w:color="auto"/>
            <w:bottom w:val="none" w:sz="0" w:space="0" w:color="auto"/>
            <w:right w:val="none" w:sz="0" w:space="0" w:color="auto"/>
          </w:divBdr>
        </w:div>
        <w:div w:id="440420049">
          <w:marLeft w:val="0"/>
          <w:marRight w:val="0"/>
          <w:marTop w:val="0"/>
          <w:marBottom w:val="0"/>
          <w:divBdr>
            <w:top w:val="none" w:sz="0" w:space="0" w:color="auto"/>
            <w:left w:val="none" w:sz="0" w:space="0" w:color="auto"/>
            <w:bottom w:val="none" w:sz="0" w:space="0" w:color="auto"/>
            <w:right w:val="none" w:sz="0" w:space="0" w:color="auto"/>
          </w:divBdr>
        </w:div>
        <w:div w:id="440420106">
          <w:marLeft w:val="0"/>
          <w:marRight w:val="0"/>
          <w:marTop w:val="0"/>
          <w:marBottom w:val="0"/>
          <w:divBdr>
            <w:top w:val="none" w:sz="0" w:space="0" w:color="auto"/>
            <w:left w:val="none" w:sz="0" w:space="0" w:color="auto"/>
            <w:bottom w:val="none" w:sz="0" w:space="0" w:color="auto"/>
            <w:right w:val="none" w:sz="0" w:space="0" w:color="auto"/>
          </w:divBdr>
        </w:div>
      </w:divsChild>
    </w:div>
    <w:div w:id="440420797">
      <w:marLeft w:val="0"/>
      <w:marRight w:val="0"/>
      <w:marTop w:val="0"/>
      <w:marBottom w:val="0"/>
      <w:divBdr>
        <w:top w:val="none" w:sz="0" w:space="0" w:color="auto"/>
        <w:left w:val="none" w:sz="0" w:space="0" w:color="auto"/>
        <w:bottom w:val="none" w:sz="0" w:space="0" w:color="auto"/>
        <w:right w:val="none" w:sz="0" w:space="0" w:color="auto"/>
      </w:divBdr>
    </w:div>
    <w:div w:id="440420798">
      <w:marLeft w:val="0"/>
      <w:marRight w:val="0"/>
      <w:marTop w:val="0"/>
      <w:marBottom w:val="0"/>
      <w:divBdr>
        <w:top w:val="none" w:sz="0" w:space="0" w:color="auto"/>
        <w:left w:val="none" w:sz="0" w:space="0" w:color="auto"/>
        <w:bottom w:val="none" w:sz="0" w:space="0" w:color="auto"/>
        <w:right w:val="none" w:sz="0" w:space="0" w:color="auto"/>
      </w:divBdr>
      <w:divsChild>
        <w:div w:id="440418161">
          <w:marLeft w:val="0"/>
          <w:marRight w:val="0"/>
          <w:marTop w:val="0"/>
          <w:marBottom w:val="0"/>
          <w:divBdr>
            <w:top w:val="none" w:sz="0" w:space="0" w:color="auto"/>
            <w:left w:val="none" w:sz="0" w:space="0" w:color="auto"/>
            <w:bottom w:val="none" w:sz="0" w:space="0" w:color="auto"/>
            <w:right w:val="none" w:sz="0" w:space="0" w:color="auto"/>
          </w:divBdr>
          <w:divsChild>
            <w:div w:id="44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802">
      <w:marLeft w:val="0"/>
      <w:marRight w:val="0"/>
      <w:marTop w:val="0"/>
      <w:marBottom w:val="0"/>
      <w:divBdr>
        <w:top w:val="none" w:sz="0" w:space="0" w:color="auto"/>
        <w:left w:val="none" w:sz="0" w:space="0" w:color="auto"/>
        <w:bottom w:val="none" w:sz="0" w:space="0" w:color="auto"/>
        <w:right w:val="none" w:sz="0" w:space="0" w:color="auto"/>
      </w:divBdr>
    </w:div>
    <w:div w:id="440420804">
      <w:marLeft w:val="0"/>
      <w:marRight w:val="0"/>
      <w:marTop w:val="0"/>
      <w:marBottom w:val="0"/>
      <w:divBdr>
        <w:top w:val="none" w:sz="0" w:space="0" w:color="auto"/>
        <w:left w:val="none" w:sz="0" w:space="0" w:color="auto"/>
        <w:bottom w:val="none" w:sz="0" w:space="0" w:color="auto"/>
        <w:right w:val="none" w:sz="0" w:space="0" w:color="auto"/>
      </w:divBdr>
    </w:div>
    <w:div w:id="440420805">
      <w:marLeft w:val="0"/>
      <w:marRight w:val="0"/>
      <w:marTop w:val="0"/>
      <w:marBottom w:val="0"/>
      <w:divBdr>
        <w:top w:val="none" w:sz="0" w:space="0" w:color="auto"/>
        <w:left w:val="none" w:sz="0" w:space="0" w:color="auto"/>
        <w:bottom w:val="none" w:sz="0" w:space="0" w:color="auto"/>
        <w:right w:val="none" w:sz="0" w:space="0" w:color="auto"/>
      </w:divBdr>
    </w:div>
    <w:div w:id="440420806">
      <w:marLeft w:val="0"/>
      <w:marRight w:val="0"/>
      <w:marTop w:val="0"/>
      <w:marBottom w:val="0"/>
      <w:divBdr>
        <w:top w:val="none" w:sz="0" w:space="0" w:color="auto"/>
        <w:left w:val="none" w:sz="0" w:space="0" w:color="auto"/>
        <w:bottom w:val="none" w:sz="0" w:space="0" w:color="auto"/>
        <w:right w:val="none" w:sz="0" w:space="0" w:color="auto"/>
      </w:divBdr>
    </w:div>
    <w:div w:id="440420808">
      <w:marLeft w:val="0"/>
      <w:marRight w:val="0"/>
      <w:marTop w:val="0"/>
      <w:marBottom w:val="0"/>
      <w:divBdr>
        <w:top w:val="none" w:sz="0" w:space="0" w:color="auto"/>
        <w:left w:val="none" w:sz="0" w:space="0" w:color="auto"/>
        <w:bottom w:val="none" w:sz="0" w:space="0" w:color="auto"/>
        <w:right w:val="none" w:sz="0" w:space="0" w:color="auto"/>
      </w:divBdr>
    </w:div>
    <w:div w:id="440420809">
      <w:marLeft w:val="0"/>
      <w:marRight w:val="0"/>
      <w:marTop w:val="0"/>
      <w:marBottom w:val="0"/>
      <w:divBdr>
        <w:top w:val="none" w:sz="0" w:space="0" w:color="auto"/>
        <w:left w:val="none" w:sz="0" w:space="0" w:color="auto"/>
        <w:bottom w:val="none" w:sz="0" w:space="0" w:color="auto"/>
        <w:right w:val="none" w:sz="0" w:space="0" w:color="auto"/>
      </w:divBdr>
      <w:divsChild>
        <w:div w:id="440419971">
          <w:marLeft w:val="0"/>
          <w:marRight w:val="0"/>
          <w:marTop w:val="0"/>
          <w:marBottom w:val="0"/>
          <w:divBdr>
            <w:top w:val="none" w:sz="0" w:space="0" w:color="auto"/>
            <w:left w:val="none" w:sz="0" w:space="0" w:color="auto"/>
            <w:bottom w:val="none" w:sz="0" w:space="0" w:color="auto"/>
            <w:right w:val="none" w:sz="0" w:space="0" w:color="auto"/>
          </w:divBdr>
        </w:div>
      </w:divsChild>
    </w:div>
    <w:div w:id="440420810">
      <w:marLeft w:val="0"/>
      <w:marRight w:val="0"/>
      <w:marTop w:val="0"/>
      <w:marBottom w:val="0"/>
      <w:divBdr>
        <w:top w:val="none" w:sz="0" w:space="0" w:color="auto"/>
        <w:left w:val="none" w:sz="0" w:space="0" w:color="auto"/>
        <w:bottom w:val="none" w:sz="0" w:space="0" w:color="auto"/>
        <w:right w:val="none" w:sz="0" w:space="0" w:color="auto"/>
      </w:divBdr>
    </w:div>
    <w:div w:id="440420812">
      <w:marLeft w:val="0"/>
      <w:marRight w:val="0"/>
      <w:marTop w:val="0"/>
      <w:marBottom w:val="0"/>
      <w:divBdr>
        <w:top w:val="none" w:sz="0" w:space="0" w:color="auto"/>
        <w:left w:val="none" w:sz="0" w:space="0" w:color="auto"/>
        <w:bottom w:val="none" w:sz="0" w:space="0" w:color="auto"/>
        <w:right w:val="none" w:sz="0" w:space="0" w:color="auto"/>
      </w:divBdr>
    </w:div>
    <w:div w:id="440420813">
      <w:marLeft w:val="0"/>
      <w:marRight w:val="0"/>
      <w:marTop w:val="0"/>
      <w:marBottom w:val="0"/>
      <w:divBdr>
        <w:top w:val="none" w:sz="0" w:space="0" w:color="auto"/>
        <w:left w:val="none" w:sz="0" w:space="0" w:color="auto"/>
        <w:bottom w:val="none" w:sz="0" w:space="0" w:color="auto"/>
        <w:right w:val="none" w:sz="0" w:space="0" w:color="auto"/>
      </w:divBdr>
    </w:div>
    <w:div w:id="440420815">
      <w:marLeft w:val="0"/>
      <w:marRight w:val="0"/>
      <w:marTop w:val="0"/>
      <w:marBottom w:val="0"/>
      <w:divBdr>
        <w:top w:val="none" w:sz="0" w:space="0" w:color="auto"/>
        <w:left w:val="none" w:sz="0" w:space="0" w:color="auto"/>
        <w:bottom w:val="none" w:sz="0" w:space="0" w:color="auto"/>
        <w:right w:val="none" w:sz="0" w:space="0" w:color="auto"/>
      </w:divBdr>
      <w:divsChild>
        <w:div w:id="440418495">
          <w:marLeft w:val="0"/>
          <w:marRight w:val="0"/>
          <w:marTop w:val="0"/>
          <w:marBottom w:val="0"/>
          <w:divBdr>
            <w:top w:val="none" w:sz="0" w:space="0" w:color="auto"/>
            <w:left w:val="none" w:sz="0" w:space="0" w:color="auto"/>
            <w:bottom w:val="none" w:sz="0" w:space="0" w:color="auto"/>
            <w:right w:val="none" w:sz="0" w:space="0" w:color="auto"/>
          </w:divBdr>
        </w:div>
        <w:div w:id="440418911">
          <w:marLeft w:val="0"/>
          <w:marRight w:val="0"/>
          <w:marTop w:val="0"/>
          <w:marBottom w:val="0"/>
          <w:divBdr>
            <w:top w:val="none" w:sz="0" w:space="0" w:color="auto"/>
            <w:left w:val="none" w:sz="0" w:space="0" w:color="auto"/>
            <w:bottom w:val="none" w:sz="0" w:space="0" w:color="auto"/>
            <w:right w:val="none" w:sz="0" w:space="0" w:color="auto"/>
          </w:divBdr>
        </w:div>
        <w:div w:id="440419782">
          <w:marLeft w:val="0"/>
          <w:marRight w:val="0"/>
          <w:marTop w:val="0"/>
          <w:marBottom w:val="0"/>
          <w:divBdr>
            <w:top w:val="none" w:sz="0" w:space="0" w:color="auto"/>
            <w:left w:val="none" w:sz="0" w:space="0" w:color="auto"/>
            <w:bottom w:val="none" w:sz="0" w:space="0" w:color="auto"/>
            <w:right w:val="none" w:sz="0" w:space="0" w:color="auto"/>
          </w:divBdr>
        </w:div>
        <w:div w:id="440420062">
          <w:marLeft w:val="0"/>
          <w:marRight w:val="0"/>
          <w:marTop w:val="0"/>
          <w:marBottom w:val="0"/>
          <w:divBdr>
            <w:top w:val="none" w:sz="0" w:space="0" w:color="auto"/>
            <w:left w:val="none" w:sz="0" w:space="0" w:color="auto"/>
            <w:bottom w:val="none" w:sz="0" w:space="0" w:color="auto"/>
            <w:right w:val="none" w:sz="0" w:space="0" w:color="auto"/>
          </w:divBdr>
          <w:divsChild>
            <w:div w:id="440418192">
              <w:marLeft w:val="0"/>
              <w:marRight w:val="0"/>
              <w:marTop w:val="0"/>
              <w:marBottom w:val="0"/>
              <w:divBdr>
                <w:top w:val="none" w:sz="0" w:space="0" w:color="auto"/>
                <w:left w:val="none" w:sz="0" w:space="0" w:color="auto"/>
                <w:bottom w:val="none" w:sz="0" w:space="0" w:color="auto"/>
                <w:right w:val="none" w:sz="0" w:space="0" w:color="auto"/>
              </w:divBdr>
            </w:div>
            <w:div w:id="440418753">
              <w:marLeft w:val="0"/>
              <w:marRight w:val="0"/>
              <w:marTop w:val="0"/>
              <w:marBottom w:val="0"/>
              <w:divBdr>
                <w:top w:val="none" w:sz="0" w:space="0" w:color="auto"/>
                <w:left w:val="none" w:sz="0" w:space="0" w:color="auto"/>
                <w:bottom w:val="none" w:sz="0" w:space="0" w:color="auto"/>
                <w:right w:val="none" w:sz="0" w:space="0" w:color="auto"/>
              </w:divBdr>
            </w:div>
          </w:divsChild>
        </w:div>
        <w:div w:id="440420365">
          <w:marLeft w:val="0"/>
          <w:marRight w:val="0"/>
          <w:marTop w:val="0"/>
          <w:marBottom w:val="0"/>
          <w:divBdr>
            <w:top w:val="none" w:sz="0" w:space="0" w:color="auto"/>
            <w:left w:val="none" w:sz="0" w:space="0" w:color="auto"/>
            <w:bottom w:val="none" w:sz="0" w:space="0" w:color="auto"/>
            <w:right w:val="none" w:sz="0" w:space="0" w:color="auto"/>
          </w:divBdr>
        </w:div>
      </w:divsChild>
    </w:div>
    <w:div w:id="440420818">
      <w:marLeft w:val="0"/>
      <w:marRight w:val="0"/>
      <w:marTop w:val="0"/>
      <w:marBottom w:val="0"/>
      <w:divBdr>
        <w:top w:val="none" w:sz="0" w:space="0" w:color="auto"/>
        <w:left w:val="none" w:sz="0" w:space="0" w:color="auto"/>
        <w:bottom w:val="none" w:sz="0" w:space="0" w:color="auto"/>
        <w:right w:val="none" w:sz="0" w:space="0" w:color="auto"/>
      </w:divBdr>
    </w:div>
    <w:div w:id="440420819">
      <w:marLeft w:val="0"/>
      <w:marRight w:val="0"/>
      <w:marTop w:val="0"/>
      <w:marBottom w:val="0"/>
      <w:divBdr>
        <w:top w:val="none" w:sz="0" w:space="0" w:color="auto"/>
        <w:left w:val="none" w:sz="0" w:space="0" w:color="auto"/>
        <w:bottom w:val="none" w:sz="0" w:space="0" w:color="auto"/>
        <w:right w:val="none" w:sz="0" w:space="0" w:color="auto"/>
      </w:divBdr>
    </w:div>
    <w:div w:id="440420821">
      <w:marLeft w:val="0"/>
      <w:marRight w:val="0"/>
      <w:marTop w:val="0"/>
      <w:marBottom w:val="0"/>
      <w:divBdr>
        <w:top w:val="none" w:sz="0" w:space="0" w:color="auto"/>
        <w:left w:val="none" w:sz="0" w:space="0" w:color="auto"/>
        <w:bottom w:val="none" w:sz="0" w:space="0" w:color="auto"/>
        <w:right w:val="none" w:sz="0" w:space="0" w:color="auto"/>
      </w:divBdr>
    </w:div>
    <w:div w:id="440420826">
      <w:marLeft w:val="0"/>
      <w:marRight w:val="0"/>
      <w:marTop w:val="0"/>
      <w:marBottom w:val="0"/>
      <w:divBdr>
        <w:top w:val="none" w:sz="0" w:space="0" w:color="auto"/>
        <w:left w:val="none" w:sz="0" w:space="0" w:color="auto"/>
        <w:bottom w:val="none" w:sz="0" w:space="0" w:color="auto"/>
        <w:right w:val="none" w:sz="0" w:space="0" w:color="auto"/>
      </w:divBdr>
    </w:div>
    <w:div w:id="440420827">
      <w:marLeft w:val="0"/>
      <w:marRight w:val="0"/>
      <w:marTop w:val="0"/>
      <w:marBottom w:val="0"/>
      <w:divBdr>
        <w:top w:val="none" w:sz="0" w:space="0" w:color="auto"/>
        <w:left w:val="none" w:sz="0" w:space="0" w:color="auto"/>
        <w:bottom w:val="none" w:sz="0" w:space="0" w:color="auto"/>
        <w:right w:val="none" w:sz="0" w:space="0" w:color="auto"/>
      </w:divBdr>
    </w:div>
    <w:div w:id="440420831">
      <w:marLeft w:val="0"/>
      <w:marRight w:val="0"/>
      <w:marTop w:val="0"/>
      <w:marBottom w:val="0"/>
      <w:divBdr>
        <w:top w:val="none" w:sz="0" w:space="0" w:color="auto"/>
        <w:left w:val="none" w:sz="0" w:space="0" w:color="auto"/>
        <w:bottom w:val="none" w:sz="0" w:space="0" w:color="auto"/>
        <w:right w:val="none" w:sz="0" w:space="0" w:color="auto"/>
      </w:divBdr>
    </w:div>
    <w:div w:id="440420833">
      <w:marLeft w:val="0"/>
      <w:marRight w:val="0"/>
      <w:marTop w:val="0"/>
      <w:marBottom w:val="0"/>
      <w:divBdr>
        <w:top w:val="none" w:sz="0" w:space="0" w:color="auto"/>
        <w:left w:val="none" w:sz="0" w:space="0" w:color="auto"/>
        <w:bottom w:val="none" w:sz="0" w:space="0" w:color="auto"/>
        <w:right w:val="none" w:sz="0" w:space="0" w:color="auto"/>
      </w:divBdr>
    </w:div>
    <w:div w:id="440420834">
      <w:marLeft w:val="0"/>
      <w:marRight w:val="0"/>
      <w:marTop w:val="0"/>
      <w:marBottom w:val="0"/>
      <w:divBdr>
        <w:top w:val="none" w:sz="0" w:space="0" w:color="auto"/>
        <w:left w:val="none" w:sz="0" w:space="0" w:color="auto"/>
        <w:bottom w:val="none" w:sz="0" w:space="0" w:color="auto"/>
        <w:right w:val="none" w:sz="0" w:space="0" w:color="auto"/>
      </w:divBdr>
    </w:div>
    <w:div w:id="440420836">
      <w:marLeft w:val="0"/>
      <w:marRight w:val="0"/>
      <w:marTop w:val="0"/>
      <w:marBottom w:val="0"/>
      <w:divBdr>
        <w:top w:val="none" w:sz="0" w:space="0" w:color="auto"/>
        <w:left w:val="none" w:sz="0" w:space="0" w:color="auto"/>
        <w:bottom w:val="none" w:sz="0" w:space="0" w:color="auto"/>
        <w:right w:val="none" w:sz="0" w:space="0" w:color="auto"/>
      </w:divBdr>
    </w:div>
    <w:div w:id="440420838">
      <w:marLeft w:val="0"/>
      <w:marRight w:val="0"/>
      <w:marTop w:val="0"/>
      <w:marBottom w:val="0"/>
      <w:divBdr>
        <w:top w:val="none" w:sz="0" w:space="0" w:color="auto"/>
        <w:left w:val="none" w:sz="0" w:space="0" w:color="auto"/>
        <w:bottom w:val="none" w:sz="0" w:space="0" w:color="auto"/>
        <w:right w:val="none" w:sz="0" w:space="0" w:color="auto"/>
      </w:divBdr>
    </w:div>
    <w:div w:id="440420850">
      <w:marLeft w:val="0"/>
      <w:marRight w:val="0"/>
      <w:marTop w:val="0"/>
      <w:marBottom w:val="0"/>
      <w:divBdr>
        <w:top w:val="none" w:sz="0" w:space="0" w:color="auto"/>
        <w:left w:val="none" w:sz="0" w:space="0" w:color="auto"/>
        <w:bottom w:val="none" w:sz="0" w:space="0" w:color="auto"/>
        <w:right w:val="none" w:sz="0" w:space="0" w:color="auto"/>
      </w:divBdr>
    </w:div>
    <w:div w:id="440420852">
      <w:marLeft w:val="0"/>
      <w:marRight w:val="0"/>
      <w:marTop w:val="0"/>
      <w:marBottom w:val="0"/>
      <w:divBdr>
        <w:top w:val="none" w:sz="0" w:space="0" w:color="auto"/>
        <w:left w:val="none" w:sz="0" w:space="0" w:color="auto"/>
        <w:bottom w:val="none" w:sz="0" w:space="0" w:color="auto"/>
        <w:right w:val="none" w:sz="0" w:space="0" w:color="auto"/>
      </w:divBdr>
    </w:div>
    <w:div w:id="440420853">
      <w:marLeft w:val="0"/>
      <w:marRight w:val="0"/>
      <w:marTop w:val="0"/>
      <w:marBottom w:val="0"/>
      <w:divBdr>
        <w:top w:val="none" w:sz="0" w:space="0" w:color="auto"/>
        <w:left w:val="none" w:sz="0" w:space="0" w:color="auto"/>
        <w:bottom w:val="none" w:sz="0" w:space="0" w:color="auto"/>
        <w:right w:val="none" w:sz="0" w:space="0" w:color="auto"/>
      </w:divBdr>
    </w:div>
    <w:div w:id="440420855">
      <w:marLeft w:val="0"/>
      <w:marRight w:val="0"/>
      <w:marTop w:val="0"/>
      <w:marBottom w:val="0"/>
      <w:divBdr>
        <w:top w:val="none" w:sz="0" w:space="0" w:color="auto"/>
        <w:left w:val="none" w:sz="0" w:space="0" w:color="auto"/>
        <w:bottom w:val="none" w:sz="0" w:space="0" w:color="auto"/>
        <w:right w:val="none" w:sz="0" w:space="0" w:color="auto"/>
      </w:divBdr>
    </w:div>
    <w:div w:id="440420858">
      <w:marLeft w:val="0"/>
      <w:marRight w:val="0"/>
      <w:marTop w:val="0"/>
      <w:marBottom w:val="0"/>
      <w:divBdr>
        <w:top w:val="none" w:sz="0" w:space="0" w:color="auto"/>
        <w:left w:val="none" w:sz="0" w:space="0" w:color="auto"/>
        <w:bottom w:val="none" w:sz="0" w:space="0" w:color="auto"/>
        <w:right w:val="none" w:sz="0" w:space="0" w:color="auto"/>
      </w:divBdr>
    </w:div>
    <w:div w:id="440420861">
      <w:marLeft w:val="0"/>
      <w:marRight w:val="0"/>
      <w:marTop w:val="0"/>
      <w:marBottom w:val="0"/>
      <w:divBdr>
        <w:top w:val="none" w:sz="0" w:space="0" w:color="auto"/>
        <w:left w:val="none" w:sz="0" w:space="0" w:color="auto"/>
        <w:bottom w:val="none" w:sz="0" w:space="0" w:color="auto"/>
        <w:right w:val="none" w:sz="0" w:space="0" w:color="auto"/>
      </w:divBdr>
    </w:div>
    <w:div w:id="440420863">
      <w:marLeft w:val="0"/>
      <w:marRight w:val="0"/>
      <w:marTop w:val="0"/>
      <w:marBottom w:val="0"/>
      <w:divBdr>
        <w:top w:val="none" w:sz="0" w:space="0" w:color="auto"/>
        <w:left w:val="none" w:sz="0" w:space="0" w:color="auto"/>
        <w:bottom w:val="none" w:sz="0" w:space="0" w:color="auto"/>
        <w:right w:val="none" w:sz="0" w:space="0" w:color="auto"/>
      </w:divBdr>
    </w:div>
    <w:div w:id="440420864">
      <w:marLeft w:val="0"/>
      <w:marRight w:val="0"/>
      <w:marTop w:val="0"/>
      <w:marBottom w:val="0"/>
      <w:divBdr>
        <w:top w:val="none" w:sz="0" w:space="0" w:color="auto"/>
        <w:left w:val="none" w:sz="0" w:space="0" w:color="auto"/>
        <w:bottom w:val="none" w:sz="0" w:space="0" w:color="auto"/>
        <w:right w:val="none" w:sz="0" w:space="0" w:color="auto"/>
      </w:divBdr>
    </w:div>
    <w:div w:id="440420865">
      <w:marLeft w:val="0"/>
      <w:marRight w:val="0"/>
      <w:marTop w:val="0"/>
      <w:marBottom w:val="0"/>
      <w:divBdr>
        <w:top w:val="none" w:sz="0" w:space="0" w:color="auto"/>
        <w:left w:val="none" w:sz="0" w:space="0" w:color="auto"/>
        <w:bottom w:val="none" w:sz="0" w:space="0" w:color="auto"/>
        <w:right w:val="none" w:sz="0" w:space="0" w:color="auto"/>
      </w:divBdr>
      <w:divsChild>
        <w:div w:id="440418884">
          <w:marLeft w:val="0"/>
          <w:marRight w:val="0"/>
          <w:marTop w:val="0"/>
          <w:marBottom w:val="0"/>
          <w:divBdr>
            <w:top w:val="none" w:sz="0" w:space="0" w:color="auto"/>
            <w:left w:val="none" w:sz="0" w:space="0" w:color="auto"/>
            <w:bottom w:val="none" w:sz="0" w:space="0" w:color="auto"/>
            <w:right w:val="none" w:sz="0" w:space="0" w:color="auto"/>
          </w:divBdr>
          <w:divsChild>
            <w:div w:id="440418233">
              <w:marLeft w:val="0"/>
              <w:marRight w:val="0"/>
              <w:marTop w:val="0"/>
              <w:marBottom w:val="0"/>
              <w:divBdr>
                <w:top w:val="none" w:sz="0" w:space="0" w:color="auto"/>
                <w:left w:val="none" w:sz="0" w:space="0" w:color="auto"/>
                <w:bottom w:val="none" w:sz="0" w:space="0" w:color="auto"/>
                <w:right w:val="none" w:sz="0" w:space="0" w:color="auto"/>
              </w:divBdr>
            </w:div>
            <w:div w:id="440420739">
              <w:marLeft w:val="0"/>
              <w:marRight w:val="0"/>
              <w:marTop w:val="0"/>
              <w:marBottom w:val="0"/>
              <w:divBdr>
                <w:top w:val="none" w:sz="0" w:space="0" w:color="auto"/>
                <w:left w:val="none" w:sz="0" w:space="0" w:color="auto"/>
                <w:bottom w:val="none" w:sz="0" w:space="0" w:color="auto"/>
                <w:right w:val="none" w:sz="0" w:space="0" w:color="auto"/>
              </w:divBdr>
              <w:divsChild>
                <w:div w:id="440418854">
                  <w:marLeft w:val="0"/>
                  <w:marRight w:val="0"/>
                  <w:marTop w:val="0"/>
                  <w:marBottom w:val="0"/>
                  <w:divBdr>
                    <w:top w:val="none" w:sz="0" w:space="0" w:color="auto"/>
                    <w:left w:val="none" w:sz="0" w:space="0" w:color="auto"/>
                    <w:bottom w:val="none" w:sz="0" w:space="0" w:color="auto"/>
                    <w:right w:val="none" w:sz="0" w:space="0" w:color="auto"/>
                  </w:divBdr>
                </w:div>
                <w:div w:id="440419606">
                  <w:marLeft w:val="0"/>
                  <w:marRight w:val="0"/>
                  <w:marTop w:val="0"/>
                  <w:marBottom w:val="0"/>
                  <w:divBdr>
                    <w:top w:val="none" w:sz="0" w:space="0" w:color="auto"/>
                    <w:left w:val="none" w:sz="0" w:space="0" w:color="auto"/>
                    <w:bottom w:val="none" w:sz="0" w:space="0" w:color="auto"/>
                    <w:right w:val="none" w:sz="0" w:space="0" w:color="auto"/>
                  </w:divBdr>
                </w:div>
                <w:div w:id="44042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9230">
          <w:marLeft w:val="0"/>
          <w:marRight w:val="0"/>
          <w:marTop w:val="0"/>
          <w:marBottom w:val="0"/>
          <w:divBdr>
            <w:top w:val="none" w:sz="0" w:space="0" w:color="auto"/>
            <w:left w:val="none" w:sz="0" w:space="0" w:color="auto"/>
            <w:bottom w:val="none" w:sz="0" w:space="0" w:color="auto"/>
            <w:right w:val="none" w:sz="0" w:space="0" w:color="auto"/>
          </w:divBdr>
        </w:div>
        <w:div w:id="440419234">
          <w:marLeft w:val="0"/>
          <w:marRight w:val="0"/>
          <w:marTop w:val="0"/>
          <w:marBottom w:val="0"/>
          <w:divBdr>
            <w:top w:val="none" w:sz="0" w:space="0" w:color="auto"/>
            <w:left w:val="none" w:sz="0" w:space="0" w:color="auto"/>
            <w:bottom w:val="none" w:sz="0" w:space="0" w:color="auto"/>
            <w:right w:val="none" w:sz="0" w:space="0" w:color="auto"/>
          </w:divBdr>
        </w:div>
        <w:div w:id="440419844">
          <w:marLeft w:val="0"/>
          <w:marRight w:val="0"/>
          <w:marTop w:val="0"/>
          <w:marBottom w:val="0"/>
          <w:divBdr>
            <w:top w:val="none" w:sz="0" w:space="0" w:color="auto"/>
            <w:left w:val="none" w:sz="0" w:space="0" w:color="auto"/>
            <w:bottom w:val="none" w:sz="0" w:space="0" w:color="auto"/>
            <w:right w:val="none" w:sz="0" w:space="0" w:color="auto"/>
          </w:divBdr>
        </w:div>
      </w:divsChild>
    </w:div>
    <w:div w:id="440420866">
      <w:marLeft w:val="0"/>
      <w:marRight w:val="0"/>
      <w:marTop w:val="0"/>
      <w:marBottom w:val="0"/>
      <w:divBdr>
        <w:top w:val="none" w:sz="0" w:space="0" w:color="auto"/>
        <w:left w:val="none" w:sz="0" w:space="0" w:color="auto"/>
        <w:bottom w:val="none" w:sz="0" w:space="0" w:color="auto"/>
        <w:right w:val="none" w:sz="0" w:space="0" w:color="auto"/>
      </w:divBdr>
    </w:div>
    <w:div w:id="440420868">
      <w:marLeft w:val="0"/>
      <w:marRight w:val="0"/>
      <w:marTop w:val="0"/>
      <w:marBottom w:val="0"/>
      <w:divBdr>
        <w:top w:val="none" w:sz="0" w:space="0" w:color="auto"/>
        <w:left w:val="none" w:sz="0" w:space="0" w:color="auto"/>
        <w:bottom w:val="none" w:sz="0" w:space="0" w:color="auto"/>
        <w:right w:val="none" w:sz="0" w:space="0" w:color="auto"/>
      </w:divBdr>
    </w:div>
    <w:div w:id="440420870">
      <w:marLeft w:val="0"/>
      <w:marRight w:val="0"/>
      <w:marTop w:val="0"/>
      <w:marBottom w:val="0"/>
      <w:divBdr>
        <w:top w:val="none" w:sz="0" w:space="0" w:color="auto"/>
        <w:left w:val="none" w:sz="0" w:space="0" w:color="auto"/>
        <w:bottom w:val="none" w:sz="0" w:space="0" w:color="auto"/>
        <w:right w:val="none" w:sz="0" w:space="0" w:color="auto"/>
      </w:divBdr>
    </w:div>
    <w:div w:id="440420871">
      <w:marLeft w:val="0"/>
      <w:marRight w:val="0"/>
      <w:marTop w:val="0"/>
      <w:marBottom w:val="0"/>
      <w:divBdr>
        <w:top w:val="none" w:sz="0" w:space="0" w:color="auto"/>
        <w:left w:val="none" w:sz="0" w:space="0" w:color="auto"/>
        <w:bottom w:val="none" w:sz="0" w:space="0" w:color="auto"/>
        <w:right w:val="none" w:sz="0" w:space="0" w:color="auto"/>
      </w:divBdr>
    </w:div>
    <w:div w:id="440420873">
      <w:marLeft w:val="0"/>
      <w:marRight w:val="0"/>
      <w:marTop w:val="0"/>
      <w:marBottom w:val="0"/>
      <w:divBdr>
        <w:top w:val="none" w:sz="0" w:space="0" w:color="auto"/>
        <w:left w:val="none" w:sz="0" w:space="0" w:color="auto"/>
        <w:bottom w:val="none" w:sz="0" w:space="0" w:color="auto"/>
        <w:right w:val="none" w:sz="0" w:space="0" w:color="auto"/>
      </w:divBdr>
    </w:div>
    <w:div w:id="440420879">
      <w:marLeft w:val="0"/>
      <w:marRight w:val="0"/>
      <w:marTop w:val="0"/>
      <w:marBottom w:val="0"/>
      <w:divBdr>
        <w:top w:val="none" w:sz="0" w:space="0" w:color="auto"/>
        <w:left w:val="none" w:sz="0" w:space="0" w:color="auto"/>
        <w:bottom w:val="none" w:sz="0" w:space="0" w:color="auto"/>
        <w:right w:val="none" w:sz="0" w:space="0" w:color="auto"/>
      </w:divBdr>
    </w:div>
    <w:div w:id="440420884">
      <w:marLeft w:val="0"/>
      <w:marRight w:val="0"/>
      <w:marTop w:val="0"/>
      <w:marBottom w:val="0"/>
      <w:divBdr>
        <w:top w:val="none" w:sz="0" w:space="0" w:color="auto"/>
        <w:left w:val="none" w:sz="0" w:space="0" w:color="auto"/>
        <w:bottom w:val="none" w:sz="0" w:space="0" w:color="auto"/>
        <w:right w:val="none" w:sz="0" w:space="0" w:color="auto"/>
      </w:divBdr>
    </w:div>
    <w:div w:id="440420886">
      <w:marLeft w:val="0"/>
      <w:marRight w:val="0"/>
      <w:marTop w:val="0"/>
      <w:marBottom w:val="0"/>
      <w:divBdr>
        <w:top w:val="none" w:sz="0" w:space="0" w:color="auto"/>
        <w:left w:val="none" w:sz="0" w:space="0" w:color="auto"/>
        <w:bottom w:val="none" w:sz="0" w:space="0" w:color="auto"/>
        <w:right w:val="none" w:sz="0" w:space="0" w:color="auto"/>
      </w:divBdr>
    </w:div>
    <w:div w:id="440420889">
      <w:marLeft w:val="0"/>
      <w:marRight w:val="0"/>
      <w:marTop w:val="0"/>
      <w:marBottom w:val="0"/>
      <w:divBdr>
        <w:top w:val="none" w:sz="0" w:space="0" w:color="auto"/>
        <w:left w:val="none" w:sz="0" w:space="0" w:color="auto"/>
        <w:bottom w:val="none" w:sz="0" w:space="0" w:color="auto"/>
        <w:right w:val="none" w:sz="0" w:space="0" w:color="auto"/>
      </w:divBdr>
    </w:div>
    <w:div w:id="440420890">
      <w:marLeft w:val="0"/>
      <w:marRight w:val="0"/>
      <w:marTop w:val="0"/>
      <w:marBottom w:val="0"/>
      <w:divBdr>
        <w:top w:val="none" w:sz="0" w:space="0" w:color="auto"/>
        <w:left w:val="none" w:sz="0" w:space="0" w:color="auto"/>
        <w:bottom w:val="none" w:sz="0" w:space="0" w:color="auto"/>
        <w:right w:val="none" w:sz="0" w:space="0" w:color="auto"/>
      </w:divBdr>
    </w:div>
    <w:div w:id="440420891">
      <w:marLeft w:val="0"/>
      <w:marRight w:val="0"/>
      <w:marTop w:val="0"/>
      <w:marBottom w:val="0"/>
      <w:divBdr>
        <w:top w:val="none" w:sz="0" w:space="0" w:color="auto"/>
        <w:left w:val="none" w:sz="0" w:space="0" w:color="auto"/>
        <w:bottom w:val="none" w:sz="0" w:space="0" w:color="auto"/>
        <w:right w:val="none" w:sz="0" w:space="0" w:color="auto"/>
      </w:divBdr>
    </w:div>
    <w:div w:id="440420892">
      <w:marLeft w:val="0"/>
      <w:marRight w:val="0"/>
      <w:marTop w:val="0"/>
      <w:marBottom w:val="0"/>
      <w:divBdr>
        <w:top w:val="none" w:sz="0" w:space="0" w:color="auto"/>
        <w:left w:val="none" w:sz="0" w:space="0" w:color="auto"/>
        <w:bottom w:val="none" w:sz="0" w:space="0" w:color="auto"/>
        <w:right w:val="none" w:sz="0" w:space="0" w:color="auto"/>
      </w:divBdr>
    </w:div>
    <w:div w:id="440420895">
      <w:marLeft w:val="0"/>
      <w:marRight w:val="0"/>
      <w:marTop w:val="0"/>
      <w:marBottom w:val="0"/>
      <w:divBdr>
        <w:top w:val="none" w:sz="0" w:space="0" w:color="auto"/>
        <w:left w:val="none" w:sz="0" w:space="0" w:color="auto"/>
        <w:bottom w:val="none" w:sz="0" w:space="0" w:color="auto"/>
        <w:right w:val="none" w:sz="0" w:space="0" w:color="auto"/>
      </w:divBdr>
    </w:div>
    <w:div w:id="440420896">
      <w:marLeft w:val="0"/>
      <w:marRight w:val="0"/>
      <w:marTop w:val="0"/>
      <w:marBottom w:val="0"/>
      <w:divBdr>
        <w:top w:val="none" w:sz="0" w:space="0" w:color="auto"/>
        <w:left w:val="none" w:sz="0" w:space="0" w:color="auto"/>
        <w:bottom w:val="none" w:sz="0" w:space="0" w:color="auto"/>
        <w:right w:val="none" w:sz="0" w:space="0" w:color="auto"/>
      </w:divBdr>
    </w:div>
    <w:div w:id="440420897">
      <w:marLeft w:val="0"/>
      <w:marRight w:val="0"/>
      <w:marTop w:val="0"/>
      <w:marBottom w:val="0"/>
      <w:divBdr>
        <w:top w:val="none" w:sz="0" w:space="0" w:color="auto"/>
        <w:left w:val="none" w:sz="0" w:space="0" w:color="auto"/>
        <w:bottom w:val="none" w:sz="0" w:space="0" w:color="auto"/>
        <w:right w:val="none" w:sz="0" w:space="0" w:color="auto"/>
      </w:divBdr>
    </w:div>
    <w:div w:id="440420898">
      <w:marLeft w:val="0"/>
      <w:marRight w:val="0"/>
      <w:marTop w:val="0"/>
      <w:marBottom w:val="0"/>
      <w:divBdr>
        <w:top w:val="none" w:sz="0" w:space="0" w:color="auto"/>
        <w:left w:val="none" w:sz="0" w:space="0" w:color="auto"/>
        <w:bottom w:val="none" w:sz="0" w:space="0" w:color="auto"/>
        <w:right w:val="none" w:sz="0" w:space="0" w:color="auto"/>
      </w:divBdr>
      <w:divsChild>
        <w:div w:id="440420381">
          <w:marLeft w:val="0"/>
          <w:marRight w:val="0"/>
          <w:marTop w:val="0"/>
          <w:marBottom w:val="0"/>
          <w:divBdr>
            <w:top w:val="none" w:sz="0" w:space="0" w:color="auto"/>
            <w:left w:val="none" w:sz="0" w:space="0" w:color="auto"/>
            <w:bottom w:val="none" w:sz="0" w:space="0" w:color="auto"/>
            <w:right w:val="none" w:sz="0" w:space="0" w:color="auto"/>
          </w:divBdr>
          <w:divsChild>
            <w:div w:id="440419419">
              <w:marLeft w:val="0"/>
              <w:marRight w:val="0"/>
              <w:marTop w:val="0"/>
              <w:marBottom w:val="0"/>
              <w:divBdr>
                <w:top w:val="none" w:sz="0" w:space="0" w:color="auto"/>
                <w:left w:val="none" w:sz="0" w:space="0" w:color="auto"/>
                <w:bottom w:val="none" w:sz="0" w:space="0" w:color="auto"/>
                <w:right w:val="none" w:sz="0" w:space="0" w:color="auto"/>
              </w:divBdr>
              <w:divsChild>
                <w:div w:id="44042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420899">
      <w:marLeft w:val="0"/>
      <w:marRight w:val="0"/>
      <w:marTop w:val="0"/>
      <w:marBottom w:val="0"/>
      <w:divBdr>
        <w:top w:val="none" w:sz="0" w:space="0" w:color="auto"/>
        <w:left w:val="none" w:sz="0" w:space="0" w:color="auto"/>
        <w:bottom w:val="none" w:sz="0" w:space="0" w:color="auto"/>
        <w:right w:val="none" w:sz="0" w:space="0" w:color="auto"/>
      </w:divBdr>
    </w:div>
    <w:div w:id="440420901">
      <w:marLeft w:val="0"/>
      <w:marRight w:val="0"/>
      <w:marTop w:val="0"/>
      <w:marBottom w:val="0"/>
      <w:divBdr>
        <w:top w:val="none" w:sz="0" w:space="0" w:color="auto"/>
        <w:left w:val="none" w:sz="0" w:space="0" w:color="auto"/>
        <w:bottom w:val="none" w:sz="0" w:space="0" w:color="auto"/>
        <w:right w:val="none" w:sz="0" w:space="0" w:color="auto"/>
      </w:divBdr>
      <w:divsChild>
        <w:div w:id="440420587">
          <w:marLeft w:val="0"/>
          <w:marRight w:val="0"/>
          <w:marTop w:val="0"/>
          <w:marBottom w:val="0"/>
          <w:divBdr>
            <w:top w:val="none" w:sz="0" w:space="0" w:color="auto"/>
            <w:left w:val="none" w:sz="0" w:space="0" w:color="auto"/>
            <w:bottom w:val="none" w:sz="0" w:space="0" w:color="auto"/>
            <w:right w:val="none" w:sz="0" w:space="0" w:color="auto"/>
          </w:divBdr>
          <w:divsChild>
            <w:div w:id="44041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902">
      <w:marLeft w:val="0"/>
      <w:marRight w:val="0"/>
      <w:marTop w:val="0"/>
      <w:marBottom w:val="0"/>
      <w:divBdr>
        <w:top w:val="none" w:sz="0" w:space="0" w:color="auto"/>
        <w:left w:val="none" w:sz="0" w:space="0" w:color="auto"/>
        <w:bottom w:val="none" w:sz="0" w:space="0" w:color="auto"/>
        <w:right w:val="none" w:sz="0" w:space="0" w:color="auto"/>
      </w:divBdr>
    </w:div>
    <w:div w:id="440420905">
      <w:marLeft w:val="0"/>
      <w:marRight w:val="0"/>
      <w:marTop w:val="0"/>
      <w:marBottom w:val="0"/>
      <w:divBdr>
        <w:top w:val="none" w:sz="0" w:space="0" w:color="auto"/>
        <w:left w:val="none" w:sz="0" w:space="0" w:color="auto"/>
        <w:bottom w:val="none" w:sz="0" w:space="0" w:color="auto"/>
        <w:right w:val="none" w:sz="0" w:space="0" w:color="auto"/>
      </w:divBdr>
    </w:div>
    <w:div w:id="440420907">
      <w:marLeft w:val="0"/>
      <w:marRight w:val="0"/>
      <w:marTop w:val="0"/>
      <w:marBottom w:val="0"/>
      <w:divBdr>
        <w:top w:val="none" w:sz="0" w:space="0" w:color="auto"/>
        <w:left w:val="none" w:sz="0" w:space="0" w:color="auto"/>
        <w:bottom w:val="none" w:sz="0" w:space="0" w:color="auto"/>
        <w:right w:val="none" w:sz="0" w:space="0" w:color="auto"/>
      </w:divBdr>
    </w:div>
    <w:div w:id="440420908">
      <w:marLeft w:val="0"/>
      <w:marRight w:val="0"/>
      <w:marTop w:val="0"/>
      <w:marBottom w:val="0"/>
      <w:divBdr>
        <w:top w:val="none" w:sz="0" w:space="0" w:color="auto"/>
        <w:left w:val="none" w:sz="0" w:space="0" w:color="auto"/>
        <w:bottom w:val="none" w:sz="0" w:space="0" w:color="auto"/>
        <w:right w:val="none" w:sz="0" w:space="0" w:color="auto"/>
      </w:divBdr>
    </w:div>
    <w:div w:id="440420909">
      <w:marLeft w:val="0"/>
      <w:marRight w:val="0"/>
      <w:marTop w:val="0"/>
      <w:marBottom w:val="0"/>
      <w:divBdr>
        <w:top w:val="none" w:sz="0" w:space="0" w:color="auto"/>
        <w:left w:val="none" w:sz="0" w:space="0" w:color="auto"/>
        <w:bottom w:val="none" w:sz="0" w:space="0" w:color="auto"/>
        <w:right w:val="none" w:sz="0" w:space="0" w:color="auto"/>
      </w:divBdr>
    </w:div>
    <w:div w:id="440420915">
      <w:marLeft w:val="0"/>
      <w:marRight w:val="0"/>
      <w:marTop w:val="0"/>
      <w:marBottom w:val="0"/>
      <w:divBdr>
        <w:top w:val="none" w:sz="0" w:space="0" w:color="auto"/>
        <w:left w:val="none" w:sz="0" w:space="0" w:color="auto"/>
        <w:bottom w:val="none" w:sz="0" w:space="0" w:color="auto"/>
        <w:right w:val="none" w:sz="0" w:space="0" w:color="auto"/>
      </w:divBdr>
    </w:div>
    <w:div w:id="440420919">
      <w:marLeft w:val="0"/>
      <w:marRight w:val="0"/>
      <w:marTop w:val="0"/>
      <w:marBottom w:val="0"/>
      <w:divBdr>
        <w:top w:val="none" w:sz="0" w:space="0" w:color="auto"/>
        <w:left w:val="none" w:sz="0" w:space="0" w:color="auto"/>
        <w:bottom w:val="none" w:sz="0" w:space="0" w:color="auto"/>
        <w:right w:val="none" w:sz="0" w:space="0" w:color="auto"/>
      </w:divBdr>
    </w:div>
    <w:div w:id="440420926">
      <w:marLeft w:val="0"/>
      <w:marRight w:val="0"/>
      <w:marTop w:val="0"/>
      <w:marBottom w:val="0"/>
      <w:divBdr>
        <w:top w:val="none" w:sz="0" w:space="0" w:color="auto"/>
        <w:left w:val="none" w:sz="0" w:space="0" w:color="auto"/>
        <w:bottom w:val="none" w:sz="0" w:space="0" w:color="auto"/>
        <w:right w:val="none" w:sz="0" w:space="0" w:color="auto"/>
      </w:divBdr>
    </w:div>
    <w:div w:id="440420931">
      <w:marLeft w:val="0"/>
      <w:marRight w:val="0"/>
      <w:marTop w:val="0"/>
      <w:marBottom w:val="0"/>
      <w:divBdr>
        <w:top w:val="none" w:sz="0" w:space="0" w:color="auto"/>
        <w:left w:val="none" w:sz="0" w:space="0" w:color="auto"/>
        <w:bottom w:val="none" w:sz="0" w:space="0" w:color="auto"/>
        <w:right w:val="none" w:sz="0" w:space="0" w:color="auto"/>
      </w:divBdr>
      <w:divsChild>
        <w:div w:id="440419615">
          <w:marLeft w:val="0"/>
          <w:marRight w:val="0"/>
          <w:marTop w:val="0"/>
          <w:marBottom w:val="0"/>
          <w:divBdr>
            <w:top w:val="none" w:sz="0" w:space="0" w:color="auto"/>
            <w:left w:val="none" w:sz="0" w:space="0" w:color="auto"/>
            <w:bottom w:val="none" w:sz="0" w:space="0" w:color="auto"/>
            <w:right w:val="none" w:sz="0" w:space="0" w:color="auto"/>
          </w:divBdr>
        </w:div>
      </w:divsChild>
    </w:div>
    <w:div w:id="440420932">
      <w:marLeft w:val="0"/>
      <w:marRight w:val="0"/>
      <w:marTop w:val="0"/>
      <w:marBottom w:val="0"/>
      <w:divBdr>
        <w:top w:val="none" w:sz="0" w:space="0" w:color="auto"/>
        <w:left w:val="none" w:sz="0" w:space="0" w:color="auto"/>
        <w:bottom w:val="none" w:sz="0" w:space="0" w:color="auto"/>
        <w:right w:val="none" w:sz="0" w:space="0" w:color="auto"/>
      </w:divBdr>
    </w:div>
    <w:div w:id="440420933">
      <w:marLeft w:val="0"/>
      <w:marRight w:val="0"/>
      <w:marTop w:val="0"/>
      <w:marBottom w:val="0"/>
      <w:divBdr>
        <w:top w:val="none" w:sz="0" w:space="0" w:color="auto"/>
        <w:left w:val="none" w:sz="0" w:space="0" w:color="auto"/>
        <w:bottom w:val="none" w:sz="0" w:space="0" w:color="auto"/>
        <w:right w:val="none" w:sz="0" w:space="0" w:color="auto"/>
      </w:divBdr>
      <w:divsChild>
        <w:div w:id="440420966">
          <w:marLeft w:val="0"/>
          <w:marRight w:val="0"/>
          <w:marTop w:val="0"/>
          <w:marBottom w:val="0"/>
          <w:divBdr>
            <w:top w:val="none" w:sz="0" w:space="0" w:color="auto"/>
            <w:left w:val="none" w:sz="0" w:space="0" w:color="auto"/>
            <w:bottom w:val="none" w:sz="0" w:space="0" w:color="auto"/>
            <w:right w:val="none" w:sz="0" w:space="0" w:color="auto"/>
          </w:divBdr>
          <w:divsChild>
            <w:div w:id="44041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934">
      <w:marLeft w:val="0"/>
      <w:marRight w:val="0"/>
      <w:marTop w:val="0"/>
      <w:marBottom w:val="0"/>
      <w:divBdr>
        <w:top w:val="none" w:sz="0" w:space="0" w:color="auto"/>
        <w:left w:val="none" w:sz="0" w:space="0" w:color="auto"/>
        <w:bottom w:val="none" w:sz="0" w:space="0" w:color="auto"/>
        <w:right w:val="none" w:sz="0" w:space="0" w:color="auto"/>
      </w:divBdr>
    </w:div>
    <w:div w:id="440420938">
      <w:marLeft w:val="0"/>
      <w:marRight w:val="0"/>
      <w:marTop w:val="0"/>
      <w:marBottom w:val="0"/>
      <w:divBdr>
        <w:top w:val="none" w:sz="0" w:space="0" w:color="auto"/>
        <w:left w:val="none" w:sz="0" w:space="0" w:color="auto"/>
        <w:bottom w:val="none" w:sz="0" w:space="0" w:color="auto"/>
        <w:right w:val="none" w:sz="0" w:space="0" w:color="auto"/>
      </w:divBdr>
    </w:div>
    <w:div w:id="440420941">
      <w:marLeft w:val="0"/>
      <w:marRight w:val="0"/>
      <w:marTop w:val="0"/>
      <w:marBottom w:val="0"/>
      <w:divBdr>
        <w:top w:val="none" w:sz="0" w:space="0" w:color="auto"/>
        <w:left w:val="none" w:sz="0" w:space="0" w:color="auto"/>
        <w:bottom w:val="none" w:sz="0" w:space="0" w:color="auto"/>
        <w:right w:val="none" w:sz="0" w:space="0" w:color="auto"/>
      </w:divBdr>
    </w:div>
    <w:div w:id="440420942">
      <w:marLeft w:val="0"/>
      <w:marRight w:val="0"/>
      <w:marTop w:val="0"/>
      <w:marBottom w:val="0"/>
      <w:divBdr>
        <w:top w:val="none" w:sz="0" w:space="0" w:color="auto"/>
        <w:left w:val="none" w:sz="0" w:space="0" w:color="auto"/>
        <w:bottom w:val="none" w:sz="0" w:space="0" w:color="auto"/>
        <w:right w:val="none" w:sz="0" w:space="0" w:color="auto"/>
      </w:divBdr>
      <w:divsChild>
        <w:div w:id="440418184">
          <w:marLeft w:val="0"/>
          <w:marRight w:val="0"/>
          <w:marTop w:val="0"/>
          <w:marBottom w:val="0"/>
          <w:divBdr>
            <w:top w:val="none" w:sz="0" w:space="0" w:color="auto"/>
            <w:left w:val="none" w:sz="0" w:space="0" w:color="auto"/>
            <w:bottom w:val="none" w:sz="0" w:space="0" w:color="auto"/>
            <w:right w:val="none" w:sz="0" w:space="0" w:color="auto"/>
          </w:divBdr>
          <w:divsChild>
            <w:div w:id="440418567">
              <w:marLeft w:val="0"/>
              <w:marRight w:val="0"/>
              <w:marTop w:val="0"/>
              <w:marBottom w:val="0"/>
              <w:divBdr>
                <w:top w:val="none" w:sz="0" w:space="0" w:color="auto"/>
                <w:left w:val="none" w:sz="0" w:space="0" w:color="auto"/>
                <w:bottom w:val="none" w:sz="0" w:space="0" w:color="auto"/>
                <w:right w:val="none" w:sz="0" w:space="0" w:color="auto"/>
              </w:divBdr>
            </w:div>
          </w:divsChild>
        </w:div>
        <w:div w:id="440418655">
          <w:marLeft w:val="0"/>
          <w:marRight w:val="0"/>
          <w:marTop w:val="0"/>
          <w:marBottom w:val="0"/>
          <w:divBdr>
            <w:top w:val="none" w:sz="0" w:space="0" w:color="auto"/>
            <w:left w:val="none" w:sz="0" w:space="0" w:color="auto"/>
            <w:bottom w:val="none" w:sz="0" w:space="0" w:color="auto"/>
            <w:right w:val="none" w:sz="0" w:space="0" w:color="auto"/>
          </w:divBdr>
          <w:divsChild>
            <w:div w:id="44041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943">
      <w:marLeft w:val="0"/>
      <w:marRight w:val="0"/>
      <w:marTop w:val="0"/>
      <w:marBottom w:val="0"/>
      <w:divBdr>
        <w:top w:val="none" w:sz="0" w:space="0" w:color="auto"/>
        <w:left w:val="none" w:sz="0" w:space="0" w:color="auto"/>
        <w:bottom w:val="none" w:sz="0" w:space="0" w:color="auto"/>
        <w:right w:val="none" w:sz="0" w:space="0" w:color="auto"/>
      </w:divBdr>
    </w:div>
    <w:div w:id="440420947">
      <w:marLeft w:val="0"/>
      <w:marRight w:val="0"/>
      <w:marTop w:val="0"/>
      <w:marBottom w:val="0"/>
      <w:divBdr>
        <w:top w:val="none" w:sz="0" w:space="0" w:color="auto"/>
        <w:left w:val="none" w:sz="0" w:space="0" w:color="auto"/>
        <w:bottom w:val="none" w:sz="0" w:space="0" w:color="auto"/>
        <w:right w:val="none" w:sz="0" w:space="0" w:color="auto"/>
      </w:divBdr>
    </w:div>
    <w:div w:id="440420948">
      <w:marLeft w:val="0"/>
      <w:marRight w:val="0"/>
      <w:marTop w:val="0"/>
      <w:marBottom w:val="0"/>
      <w:divBdr>
        <w:top w:val="none" w:sz="0" w:space="0" w:color="auto"/>
        <w:left w:val="none" w:sz="0" w:space="0" w:color="auto"/>
        <w:bottom w:val="none" w:sz="0" w:space="0" w:color="auto"/>
        <w:right w:val="none" w:sz="0" w:space="0" w:color="auto"/>
      </w:divBdr>
    </w:div>
    <w:div w:id="440420953">
      <w:marLeft w:val="0"/>
      <w:marRight w:val="0"/>
      <w:marTop w:val="0"/>
      <w:marBottom w:val="0"/>
      <w:divBdr>
        <w:top w:val="none" w:sz="0" w:space="0" w:color="auto"/>
        <w:left w:val="none" w:sz="0" w:space="0" w:color="auto"/>
        <w:bottom w:val="none" w:sz="0" w:space="0" w:color="auto"/>
        <w:right w:val="none" w:sz="0" w:space="0" w:color="auto"/>
      </w:divBdr>
    </w:div>
    <w:div w:id="440420960">
      <w:marLeft w:val="0"/>
      <w:marRight w:val="0"/>
      <w:marTop w:val="0"/>
      <w:marBottom w:val="0"/>
      <w:divBdr>
        <w:top w:val="none" w:sz="0" w:space="0" w:color="auto"/>
        <w:left w:val="none" w:sz="0" w:space="0" w:color="auto"/>
        <w:bottom w:val="none" w:sz="0" w:space="0" w:color="auto"/>
        <w:right w:val="none" w:sz="0" w:space="0" w:color="auto"/>
      </w:divBdr>
      <w:divsChild>
        <w:div w:id="440419149">
          <w:marLeft w:val="0"/>
          <w:marRight w:val="0"/>
          <w:marTop w:val="0"/>
          <w:marBottom w:val="0"/>
          <w:divBdr>
            <w:top w:val="none" w:sz="0" w:space="0" w:color="auto"/>
            <w:left w:val="none" w:sz="0" w:space="0" w:color="auto"/>
            <w:bottom w:val="none" w:sz="0" w:space="0" w:color="auto"/>
            <w:right w:val="none" w:sz="0" w:space="0" w:color="auto"/>
          </w:divBdr>
        </w:div>
        <w:div w:id="440420507">
          <w:marLeft w:val="0"/>
          <w:marRight w:val="0"/>
          <w:marTop w:val="0"/>
          <w:marBottom w:val="0"/>
          <w:divBdr>
            <w:top w:val="none" w:sz="0" w:space="0" w:color="auto"/>
            <w:left w:val="none" w:sz="0" w:space="0" w:color="auto"/>
            <w:bottom w:val="none" w:sz="0" w:space="0" w:color="auto"/>
            <w:right w:val="none" w:sz="0" w:space="0" w:color="auto"/>
          </w:divBdr>
          <w:divsChild>
            <w:div w:id="440419892">
              <w:marLeft w:val="0"/>
              <w:marRight w:val="0"/>
              <w:marTop w:val="0"/>
              <w:marBottom w:val="0"/>
              <w:divBdr>
                <w:top w:val="none" w:sz="0" w:space="0" w:color="auto"/>
                <w:left w:val="none" w:sz="0" w:space="0" w:color="auto"/>
                <w:bottom w:val="none" w:sz="0" w:space="0" w:color="auto"/>
                <w:right w:val="none" w:sz="0" w:space="0" w:color="auto"/>
              </w:divBdr>
              <w:divsChild>
                <w:div w:id="440420564">
                  <w:marLeft w:val="0"/>
                  <w:marRight w:val="0"/>
                  <w:marTop w:val="0"/>
                  <w:marBottom w:val="0"/>
                  <w:divBdr>
                    <w:top w:val="none" w:sz="0" w:space="0" w:color="auto"/>
                    <w:left w:val="none" w:sz="0" w:space="0" w:color="auto"/>
                    <w:bottom w:val="none" w:sz="0" w:space="0" w:color="auto"/>
                    <w:right w:val="none" w:sz="0" w:space="0" w:color="auto"/>
                  </w:divBdr>
                  <w:divsChild>
                    <w:div w:id="440420645">
                      <w:marLeft w:val="0"/>
                      <w:marRight w:val="0"/>
                      <w:marTop w:val="0"/>
                      <w:marBottom w:val="0"/>
                      <w:divBdr>
                        <w:top w:val="none" w:sz="0" w:space="0" w:color="auto"/>
                        <w:left w:val="none" w:sz="0" w:space="0" w:color="auto"/>
                        <w:bottom w:val="none" w:sz="0" w:space="0" w:color="auto"/>
                        <w:right w:val="none" w:sz="0" w:space="0" w:color="auto"/>
                      </w:divBdr>
                      <w:divsChild>
                        <w:div w:id="4404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20962">
      <w:marLeft w:val="0"/>
      <w:marRight w:val="0"/>
      <w:marTop w:val="0"/>
      <w:marBottom w:val="0"/>
      <w:divBdr>
        <w:top w:val="none" w:sz="0" w:space="0" w:color="auto"/>
        <w:left w:val="none" w:sz="0" w:space="0" w:color="auto"/>
        <w:bottom w:val="none" w:sz="0" w:space="0" w:color="auto"/>
        <w:right w:val="none" w:sz="0" w:space="0" w:color="auto"/>
      </w:divBdr>
    </w:div>
    <w:div w:id="440420963">
      <w:marLeft w:val="0"/>
      <w:marRight w:val="0"/>
      <w:marTop w:val="0"/>
      <w:marBottom w:val="0"/>
      <w:divBdr>
        <w:top w:val="none" w:sz="0" w:space="0" w:color="auto"/>
        <w:left w:val="none" w:sz="0" w:space="0" w:color="auto"/>
        <w:bottom w:val="none" w:sz="0" w:space="0" w:color="auto"/>
        <w:right w:val="none" w:sz="0" w:space="0" w:color="auto"/>
      </w:divBdr>
    </w:div>
    <w:div w:id="440420964">
      <w:marLeft w:val="0"/>
      <w:marRight w:val="0"/>
      <w:marTop w:val="0"/>
      <w:marBottom w:val="0"/>
      <w:divBdr>
        <w:top w:val="none" w:sz="0" w:space="0" w:color="auto"/>
        <w:left w:val="none" w:sz="0" w:space="0" w:color="auto"/>
        <w:bottom w:val="none" w:sz="0" w:space="0" w:color="auto"/>
        <w:right w:val="none" w:sz="0" w:space="0" w:color="auto"/>
      </w:divBdr>
    </w:div>
    <w:div w:id="440420972">
      <w:marLeft w:val="0"/>
      <w:marRight w:val="0"/>
      <w:marTop w:val="0"/>
      <w:marBottom w:val="0"/>
      <w:divBdr>
        <w:top w:val="none" w:sz="0" w:space="0" w:color="auto"/>
        <w:left w:val="none" w:sz="0" w:space="0" w:color="auto"/>
        <w:bottom w:val="none" w:sz="0" w:space="0" w:color="auto"/>
        <w:right w:val="none" w:sz="0" w:space="0" w:color="auto"/>
      </w:divBdr>
    </w:div>
    <w:div w:id="440420973">
      <w:marLeft w:val="0"/>
      <w:marRight w:val="0"/>
      <w:marTop w:val="0"/>
      <w:marBottom w:val="0"/>
      <w:divBdr>
        <w:top w:val="none" w:sz="0" w:space="0" w:color="auto"/>
        <w:left w:val="none" w:sz="0" w:space="0" w:color="auto"/>
        <w:bottom w:val="none" w:sz="0" w:space="0" w:color="auto"/>
        <w:right w:val="none" w:sz="0" w:space="0" w:color="auto"/>
      </w:divBdr>
    </w:div>
    <w:div w:id="440420974">
      <w:marLeft w:val="0"/>
      <w:marRight w:val="0"/>
      <w:marTop w:val="0"/>
      <w:marBottom w:val="0"/>
      <w:divBdr>
        <w:top w:val="none" w:sz="0" w:space="0" w:color="auto"/>
        <w:left w:val="none" w:sz="0" w:space="0" w:color="auto"/>
        <w:bottom w:val="none" w:sz="0" w:space="0" w:color="auto"/>
        <w:right w:val="none" w:sz="0" w:space="0" w:color="auto"/>
      </w:divBdr>
    </w:div>
    <w:div w:id="440420978">
      <w:marLeft w:val="0"/>
      <w:marRight w:val="0"/>
      <w:marTop w:val="0"/>
      <w:marBottom w:val="0"/>
      <w:divBdr>
        <w:top w:val="none" w:sz="0" w:space="0" w:color="auto"/>
        <w:left w:val="none" w:sz="0" w:space="0" w:color="auto"/>
        <w:bottom w:val="none" w:sz="0" w:space="0" w:color="auto"/>
        <w:right w:val="none" w:sz="0" w:space="0" w:color="auto"/>
      </w:divBdr>
    </w:div>
    <w:div w:id="440420982">
      <w:marLeft w:val="0"/>
      <w:marRight w:val="0"/>
      <w:marTop w:val="0"/>
      <w:marBottom w:val="0"/>
      <w:divBdr>
        <w:top w:val="none" w:sz="0" w:space="0" w:color="auto"/>
        <w:left w:val="none" w:sz="0" w:space="0" w:color="auto"/>
        <w:bottom w:val="none" w:sz="0" w:space="0" w:color="auto"/>
        <w:right w:val="none" w:sz="0" w:space="0" w:color="auto"/>
      </w:divBdr>
    </w:div>
    <w:div w:id="440420984">
      <w:marLeft w:val="0"/>
      <w:marRight w:val="0"/>
      <w:marTop w:val="0"/>
      <w:marBottom w:val="0"/>
      <w:divBdr>
        <w:top w:val="none" w:sz="0" w:space="0" w:color="auto"/>
        <w:left w:val="none" w:sz="0" w:space="0" w:color="auto"/>
        <w:bottom w:val="none" w:sz="0" w:space="0" w:color="auto"/>
        <w:right w:val="none" w:sz="0" w:space="0" w:color="auto"/>
      </w:divBdr>
      <w:divsChild>
        <w:div w:id="440419725">
          <w:marLeft w:val="0"/>
          <w:marRight w:val="0"/>
          <w:marTop w:val="0"/>
          <w:marBottom w:val="0"/>
          <w:divBdr>
            <w:top w:val="none" w:sz="0" w:space="0" w:color="auto"/>
            <w:left w:val="none" w:sz="0" w:space="0" w:color="auto"/>
            <w:bottom w:val="none" w:sz="0" w:space="0" w:color="auto"/>
            <w:right w:val="none" w:sz="0" w:space="0" w:color="auto"/>
          </w:divBdr>
          <w:divsChild>
            <w:div w:id="44041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986">
      <w:marLeft w:val="0"/>
      <w:marRight w:val="0"/>
      <w:marTop w:val="0"/>
      <w:marBottom w:val="0"/>
      <w:divBdr>
        <w:top w:val="none" w:sz="0" w:space="0" w:color="auto"/>
        <w:left w:val="none" w:sz="0" w:space="0" w:color="auto"/>
        <w:bottom w:val="none" w:sz="0" w:space="0" w:color="auto"/>
        <w:right w:val="none" w:sz="0" w:space="0" w:color="auto"/>
      </w:divBdr>
    </w:div>
    <w:div w:id="440420991">
      <w:marLeft w:val="0"/>
      <w:marRight w:val="0"/>
      <w:marTop w:val="0"/>
      <w:marBottom w:val="0"/>
      <w:divBdr>
        <w:top w:val="none" w:sz="0" w:space="0" w:color="auto"/>
        <w:left w:val="none" w:sz="0" w:space="0" w:color="auto"/>
        <w:bottom w:val="none" w:sz="0" w:space="0" w:color="auto"/>
        <w:right w:val="none" w:sz="0" w:space="0" w:color="auto"/>
      </w:divBdr>
    </w:div>
    <w:div w:id="440420992">
      <w:marLeft w:val="0"/>
      <w:marRight w:val="0"/>
      <w:marTop w:val="0"/>
      <w:marBottom w:val="0"/>
      <w:divBdr>
        <w:top w:val="none" w:sz="0" w:space="0" w:color="auto"/>
        <w:left w:val="none" w:sz="0" w:space="0" w:color="auto"/>
        <w:bottom w:val="none" w:sz="0" w:space="0" w:color="auto"/>
        <w:right w:val="none" w:sz="0" w:space="0" w:color="auto"/>
      </w:divBdr>
      <w:divsChild>
        <w:div w:id="440419760">
          <w:marLeft w:val="0"/>
          <w:marRight w:val="0"/>
          <w:marTop w:val="0"/>
          <w:marBottom w:val="0"/>
          <w:divBdr>
            <w:top w:val="none" w:sz="0" w:space="0" w:color="auto"/>
            <w:left w:val="none" w:sz="0" w:space="0" w:color="auto"/>
            <w:bottom w:val="none" w:sz="0" w:space="0" w:color="auto"/>
            <w:right w:val="none" w:sz="0" w:space="0" w:color="auto"/>
          </w:divBdr>
          <w:divsChild>
            <w:div w:id="440418201">
              <w:marLeft w:val="0"/>
              <w:marRight w:val="0"/>
              <w:marTop w:val="0"/>
              <w:marBottom w:val="0"/>
              <w:divBdr>
                <w:top w:val="none" w:sz="0" w:space="0" w:color="auto"/>
                <w:left w:val="none" w:sz="0" w:space="0" w:color="auto"/>
                <w:bottom w:val="none" w:sz="0" w:space="0" w:color="auto"/>
                <w:right w:val="none" w:sz="0" w:space="0" w:color="auto"/>
              </w:divBdr>
            </w:div>
            <w:div w:id="44041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0993">
      <w:marLeft w:val="0"/>
      <w:marRight w:val="0"/>
      <w:marTop w:val="0"/>
      <w:marBottom w:val="0"/>
      <w:divBdr>
        <w:top w:val="none" w:sz="0" w:space="0" w:color="auto"/>
        <w:left w:val="none" w:sz="0" w:space="0" w:color="auto"/>
        <w:bottom w:val="none" w:sz="0" w:space="0" w:color="auto"/>
        <w:right w:val="none" w:sz="0" w:space="0" w:color="auto"/>
      </w:divBdr>
    </w:div>
    <w:div w:id="440420995">
      <w:marLeft w:val="0"/>
      <w:marRight w:val="0"/>
      <w:marTop w:val="0"/>
      <w:marBottom w:val="0"/>
      <w:divBdr>
        <w:top w:val="none" w:sz="0" w:space="0" w:color="auto"/>
        <w:left w:val="none" w:sz="0" w:space="0" w:color="auto"/>
        <w:bottom w:val="none" w:sz="0" w:space="0" w:color="auto"/>
        <w:right w:val="none" w:sz="0" w:space="0" w:color="auto"/>
      </w:divBdr>
    </w:div>
    <w:div w:id="440420996">
      <w:marLeft w:val="0"/>
      <w:marRight w:val="0"/>
      <w:marTop w:val="0"/>
      <w:marBottom w:val="0"/>
      <w:divBdr>
        <w:top w:val="none" w:sz="0" w:space="0" w:color="auto"/>
        <w:left w:val="none" w:sz="0" w:space="0" w:color="auto"/>
        <w:bottom w:val="none" w:sz="0" w:space="0" w:color="auto"/>
        <w:right w:val="none" w:sz="0" w:space="0" w:color="auto"/>
      </w:divBdr>
    </w:div>
    <w:div w:id="440420997">
      <w:marLeft w:val="0"/>
      <w:marRight w:val="0"/>
      <w:marTop w:val="0"/>
      <w:marBottom w:val="0"/>
      <w:divBdr>
        <w:top w:val="none" w:sz="0" w:space="0" w:color="auto"/>
        <w:left w:val="none" w:sz="0" w:space="0" w:color="auto"/>
        <w:bottom w:val="none" w:sz="0" w:space="0" w:color="auto"/>
        <w:right w:val="none" w:sz="0" w:space="0" w:color="auto"/>
      </w:divBdr>
    </w:div>
    <w:div w:id="440420999">
      <w:marLeft w:val="0"/>
      <w:marRight w:val="0"/>
      <w:marTop w:val="0"/>
      <w:marBottom w:val="0"/>
      <w:divBdr>
        <w:top w:val="none" w:sz="0" w:space="0" w:color="auto"/>
        <w:left w:val="none" w:sz="0" w:space="0" w:color="auto"/>
        <w:bottom w:val="none" w:sz="0" w:space="0" w:color="auto"/>
        <w:right w:val="none" w:sz="0" w:space="0" w:color="auto"/>
      </w:divBdr>
    </w:div>
    <w:div w:id="440421002">
      <w:marLeft w:val="0"/>
      <w:marRight w:val="0"/>
      <w:marTop w:val="0"/>
      <w:marBottom w:val="0"/>
      <w:divBdr>
        <w:top w:val="none" w:sz="0" w:space="0" w:color="auto"/>
        <w:left w:val="none" w:sz="0" w:space="0" w:color="auto"/>
        <w:bottom w:val="none" w:sz="0" w:space="0" w:color="auto"/>
        <w:right w:val="none" w:sz="0" w:space="0" w:color="auto"/>
      </w:divBdr>
      <w:divsChild>
        <w:div w:id="440420620">
          <w:marLeft w:val="0"/>
          <w:marRight w:val="0"/>
          <w:marTop w:val="0"/>
          <w:marBottom w:val="0"/>
          <w:divBdr>
            <w:top w:val="none" w:sz="0" w:space="0" w:color="auto"/>
            <w:left w:val="none" w:sz="0" w:space="0" w:color="auto"/>
            <w:bottom w:val="none" w:sz="0" w:space="0" w:color="auto"/>
            <w:right w:val="none" w:sz="0" w:space="0" w:color="auto"/>
          </w:divBdr>
          <w:divsChild>
            <w:div w:id="44041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1006">
      <w:marLeft w:val="0"/>
      <w:marRight w:val="0"/>
      <w:marTop w:val="0"/>
      <w:marBottom w:val="0"/>
      <w:divBdr>
        <w:top w:val="none" w:sz="0" w:space="0" w:color="auto"/>
        <w:left w:val="none" w:sz="0" w:space="0" w:color="auto"/>
        <w:bottom w:val="none" w:sz="0" w:space="0" w:color="auto"/>
        <w:right w:val="none" w:sz="0" w:space="0" w:color="auto"/>
      </w:divBdr>
    </w:div>
    <w:div w:id="440421007">
      <w:marLeft w:val="0"/>
      <w:marRight w:val="0"/>
      <w:marTop w:val="0"/>
      <w:marBottom w:val="0"/>
      <w:divBdr>
        <w:top w:val="none" w:sz="0" w:space="0" w:color="auto"/>
        <w:left w:val="none" w:sz="0" w:space="0" w:color="auto"/>
        <w:bottom w:val="none" w:sz="0" w:space="0" w:color="auto"/>
        <w:right w:val="none" w:sz="0" w:space="0" w:color="auto"/>
      </w:divBdr>
    </w:div>
    <w:div w:id="440421015">
      <w:marLeft w:val="0"/>
      <w:marRight w:val="0"/>
      <w:marTop w:val="0"/>
      <w:marBottom w:val="0"/>
      <w:divBdr>
        <w:top w:val="none" w:sz="0" w:space="0" w:color="auto"/>
        <w:left w:val="none" w:sz="0" w:space="0" w:color="auto"/>
        <w:bottom w:val="none" w:sz="0" w:space="0" w:color="auto"/>
        <w:right w:val="none" w:sz="0" w:space="0" w:color="auto"/>
      </w:divBdr>
      <w:divsChild>
        <w:div w:id="440418394">
          <w:marLeft w:val="0"/>
          <w:marRight w:val="0"/>
          <w:marTop w:val="0"/>
          <w:marBottom w:val="0"/>
          <w:divBdr>
            <w:top w:val="none" w:sz="0" w:space="0" w:color="auto"/>
            <w:left w:val="none" w:sz="0" w:space="0" w:color="auto"/>
            <w:bottom w:val="none" w:sz="0" w:space="0" w:color="auto"/>
            <w:right w:val="none" w:sz="0" w:space="0" w:color="auto"/>
          </w:divBdr>
        </w:div>
        <w:div w:id="440418590">
          <w:marLeft w:val="0"/>
          <w:marRight w:val="0"/>
          <w:marTop w:val="0"/>
          <w:marBottom w:val="0"/>
          <w:divBdr>
            <w:top w:val="none" w:sz="0" w:space="0" w:color="auto"/>
            <w:left w:val="none" w:sz="0" w:space="0" w:color="auto"/>
            <w:bottom w:val="none" w:sz="0" w:space="0" w:color="auto"/>
            <w:right w:val="none" w:sz="0" w:space="0" w:color="auto"/>
          </w:divBdr>
        </w:div>
        <w:div w:id="440419476">
          <w:marLeft w:val="0"/>
          <w:marRight w:val="0"/>
          <w:marTop w:val="0"/>
          <w:marBottom w:val="0"/>
          <w:divBdr>
            <w:top w:val="none" w:sz="0" w:space="0" w:color="auto"/>
            <w:left w:val="none" w:sz="0" w:space="0" w:color="auto"/>
            <w:bottom w:val="none" w:sz="0" w:space="0" w:color="auto"/>
            <w:right w:val="none" w:sz="0" w:space="0" w:color="auto"/>
          </w:divBdr>
        </w:div>
        <w:div w:id="440420091">
          <w:marLeft w:val="0"/>
          <w:marRight w:val="0"/>
          <w:marTop w:val="0"/>
          <w:marBottom w:val="0"/>
          <w:divBdr>
            <w:top w:val="none" w:sz="0" w:space="0" w:color="auto"/>
            <w:left w:val="none" w:sz="0" w:space="0" w:color="auto"/>
            <w:bottom w:val="none" w:sz="0" w:space="0" w:color="auto"/>
            <w:right w:val="none" w:sz="0" w:space="0" w:color="auto"/>
          </w:divBdr>
        </w:div>
        <w:div w:id="440420638">
          <w:marLeft w:val="0"/>
          <w:marRight w:val="0"/>
          <w:marTop w:val="0"/>
          <w:marBottom w:val="0"/>
          <w:divBdr>
            <w:top w:val="none" w:sz="0" w:space="0" w:color="auto"/>
            <w:left w:val="none" w:sz="0" w:space="0" w:color="auto"/>
            <w:bottom w:val="none" w:sz="0" w:space="0" w:color="auto"/>
            <w:right w:val="none" w:sz="0" w:space="0" w:color="auto"/>
          </w:divBdr>
          <w:divsChild>
            <w:div w:id="440419134">
              <w:marLeft w:val="0"/>
              <w:marRight w:val="0"/>
              <w:marTop w:val="0"/>
              <w:marBottom w:val="0"/>
              <w:divBdr>
                <w:top w:val="none" w:sz="0" w:space="0" w:color="auto"/>
                <w:left w:val="none" w:sz="0" w:space="0" w:color="auto"/>
                <w:bottom w:val="none" w:sz="0" w:space="0" w:color="auto"/>
                <w:right w:val="none" w:sz="0" w:space="0" w:color="auto"/>
              </w:divBdr>
            </w:div>
            <w:div w:id="44042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21021">
      <w:marLeft w:val="0"/>
      <w:marRight w:val="0"/>
      <w:marTop w:val="0"/>
      <w:marBottom w:val="0"/>
      <w:divBdr>
        <w:top w:val="none" w:sz="0" w:space="0" w:color="auto"/>
        <w:left w:val="none" w:sz="0" w:space="0" w:color="auto"/>
        <w:bottom w:val="none" w:sz="0" w:space="0" w:color="auto"/>
        <w:right w:val="none" w:sz="0" w:space="0" w:color="auto"/>
      </w:divBdr>
    </w:div>
    <w:div w:id="440421022">
      <w:marLeft w:val="0"/>
      <w:marRight w:val="0"/>
      <w:marTop w:val="0"/>
      <w:marBottom w:val="0"/>
      <w:divBdr>
        <w:top w:val="none" w:sz="0" w:space="0" w:color="auto"/>
        <w:left w:val="none" w:sz="0" w:space="0" w:color="auto"/>
        <w:bottom w:val="none" w:sz="0" w:space="0" w:color="auto"/>
        <w:right w:val="none" w:sz="0" w:space="0" w:color="auto"/>
      </w:divBdr>
      <w:divsChild>
        <w:div w:id="440418832">
          <w:marLeft w:val="0"/>
          <w:marRight w:val="0"/>
          <w:marTop w:val="0"/>
          <w:marBottom w:val="0"/>
          <w:divBdr>
            <w:top w:val="none" w:sz="0" w:space="0" w:color="auto"/>
            <w:left w:val="none" w:sz="0" w:space="0" w:color="auto"/>
            <w:bottom w:val="none" w:sz="0" w:space="0" w:color="auto"/>
            <w:right w:val="none" w:sz="0" w:space="0" w:color="auto"/>
          </w:divBdr>
          <w:divsChild>
            <w:div w:id="440419521">
              <w:marLeft w:val="0"/>
              <w:marRight w:val="0"/>
              <w:marTop w:val="0"/>
              <w:marBottom w:val="0"/>
              <w:divBdr>
                <w:top w:val="none" w:sz="0" w:space="0" w:color="auto"/>
                <w:left w:val="none" w:sz="0" w:space="0" w:color="auto"/>
                <w:bottom w:val="none" w:sz="0" w:space="0" w:color="auto"/>
                <w:right w:val="none" w:sz="0" w:space="0" w:color="auto"/>
              </w:divBdr>
              <w:divsChild>
                <w:div w:id="440420881">
                  <w:marLeft w:val="0"/>
                  <w:marRight w:val="0"/>
                  <w:marTop w:val="0"/>
                  <w:marBottom w:val="0"/>
                  <w:divBdr>
                    <w:top w:val="none" w:sz="0" w:space="0" w:color="auto"/>
                    <w:left w:val="none" w:sz="0" w:space="0" w:color="auto"/>
                    <w:bottom w:val="none" w:sz="0" w:space="0" w:color="auto"/>
                    <w:right w:val="none" w:sz="0" w:space="0" w:color="auto"/>
                  </w:divBdr>
                  <w:divsChild>
                    <w:div w:id="440420306">
                      <w:marLeft w:val="0"/>
                      <w:marRight w:val="0"/>
                      <w:marTop w:val="0"/>
                      <w:marBottom w:val="0"/>
                      <w:divBdr>
                        <w:top w:val="none" w:sz="0" w:space="0" w:color="auto"/>
                        <w:left w:val="none" w:sz="0" w:space="0" w:color="auto"/>
                        <w:bottom w:val="none" w:sz="0" w:space="0" w:color="auto"/>
                        <w:right w:val="none" w:sz="0" w:space="0" w:color="auto"/>
                      </w:divBdr>
                      <w:divsChild>
                        <w:div w:id="440420539">
                          <w:marLeft w:val="0"/>
                          <w:marRight w:val="0"/>
                          <w:marTop w:val="0"/>
                          <w:marBottom w:val="0"/>
                          <w:divBdr>
                            <w:top w:val="none" w:sz="0" w:space="0" w:color="auto"/>
                            <w:left w:val="none" w:sz="0" w:space="0" w:color="auto"/>
                            <w:bottom w:val="none" w:sz="0" w:space="0" w:color="auto"/>
                            <w:right w:val="none" w:sz="0" w:space="0" w:color="auto"/>
                          </w:divBdr>
                          <w:divsChild>
                            <w:div w:id="4404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0421024">
      <w:marLeft w:val="0"/>
      <w:marRight w:val="0"/>
      <w:marTop w:val="0"/>
      <w:marBottom w:val="0"/>
      <w:divBdr>
        <w:top w:val="none" w:sz="0" w:space="0" w:color="auto"/>
        <w:left w:val="none" w:sz="0" w:space="0" w:color="auto"/>
        <w:bottom w:val="none" w:sz="0" w:space="0" w:color="auto"/>
        <w:right w:val="none" w:sz="0" w:space="0" w:color="auto"/>
      </w:divBdr>
    </w:div>
    <w:div w:id="440421025">
      <w:marLeft w:val="0"/>
      <w:marRight w:val="0"/>
      <w:marTop w:val="0"/>
      <w:marBottom w:val="0"/>
      <w:divBdr>
        <w:top w:val="none" w:sz="0" w:space="0" w:color="auto"/>
        <w:left w:val="none" w:sz="0" w:space="0" w:color="auto"/>
        <w:bottom w:val="none" w:sz="0" w:space="0" w:color="auto"/>
        <w:right w:val="none" w:sz="0" w:space="0" w:color="auto"/>
      </w:divBdr>
    </w:div>
    <w:div w:id="440421026">
      <w:marLeft w:val="0"/>
      <w:marRight w:val="0"/>
      <w:marTop w:val="0"/>
      <w:marBottom w:val="0"/>
      <w:divBdr>
        <w:top w:val="none" w:sz="0" w:space="0" w:color="auto"/>
        <w:left w:val="none" w:sz="0" w:space="0" w:color="auto"/>
        <w:bottom w:val="none" w:sz="0" w:space="0" w:color="auto"/>
        <w:right w:val="none" w:sz="0" w:space="0" w:color="auto"/>
      </w:divBdr>
    </w:div>
    <w:div w:id="440421028">
      <w:marLeft w:val="0"/>
      <w:marRight w:val="0"/>
      <w:marTop w:val="0"/>
      <w:marBottom w:val="0"/>
      <w:divBdr>
        <w:top w:val="none" w:sz="0" w:space="0" w:color="auto"/>
        <w:left w:val="none" w:sz="0" w:space="0" w:color="auto"/>
        <w:bottom w:val="none" w:sz="0" w:space="0" w:color="auto"/>
        <w:right w:val="none" w:sz="0" w:space="0" w:color="auto"/>
      </w:divBdr>
    </w:div>
    <w:div w:id="440421030">
      <w:marLeft w:val="0"/>
      <w:marRight w:val="0"/>
      <w:marTop w:val="0"/>
      <w:marBottom w:val="0"/>
      <w:divBdr>
        <w:top w:val="none" w:sz="0" w:space="0" w:color="auto"/>
        <w:left w:val="none" w:sz="0" w:space="0" w:color="auto"/>
        <w:bottom w:val="none" w:sz="0" w:space="0" w:color="auto"/>
        <w:right w:val="none" w:sz="0" w:space="0" w:color="auto"/>
      </w:divBdr>
    </w:div>
    <w:div w:id="440421031">
      <w:marLeft w:val="0"/>
      <w:marRight w:val="0"/>
      <w:marTop w:val="0"/>
      <w:marBottom w:val="0"/>
      <w:divBdr>
        <w:top w:val="none" w:sz="0" w:space="0" w:color="auto"/>
        <w:left w:val="none" w:sz="0" w:space="0" w:color="auto"/>
        <w:bottom w:val="none" w:sz="0" w:space="0" w:color="auto"/>
        <w:right w:val="none" w:sz="0" w:space="0" w:color="auto"/>
      </w:divBdr>
    </w:div>
    <w:div w:id="440421035">
      <w:marLeft w:val="0"/>
      <w:marRight w:val="0"/>
      <w:marTop w:val="0"/>
      <w:marBottom w:val="0"/>
      <w:divBdr>
        <w:top w:val="none" w:sz="0" w:space="0" w:color="auto"/>
        <w:left w:val="none" w:sz="0" w:space="0" w:color="auto"/>
        <w:bottom w:val="none" w:sz="0" w:space="0" w:color="auto"/>
        <w:right w:val="none" w:sz="0" w:space="0" w:color="auto"/>
      </w:divBdr>
    </w:div>
    <w:div w:id="440421036">
      <w:marLeft w:val="0"/>
      <w:marRight w:val="0"/>
      <w:marTop w:val="0"/>
      <w:marBottom w:val="0"/>
      <w:divBdr>
        <w:top w:val="none" w:sz="0" w:space="0" w:color="auto"/>
        <w:left w:val="none" w:sz="0" w:space="0" w:color="auto"/>
        <w:bottom w:val="none" w:sz="0" w:space="0" w:color="auto"/>
        <w:right w:val="none" w:sz="0" w:space="0" w:color="auto"/>
      </w:divBdr>
    </w:div>
    <w:div w:id="440421038">
      <w:marLeft w:val="0"/>
      <w:marRight w:val="0"/>
      <w:marTop w:val="0"/>
      <w:marBottom w:val="0"/>
      <w:divBdr>
        <w:top w:val="none" w:sz="0" w:space="0" w:color="auto"/>
        <w:left w:val="none" w:sz="0" w:space="0" w:color="auto"/>
        <w:bottom w:val="none" w:sz="0" w:space="0" w:color="auto"/>
        <w:right w:val="none" w:sz="0" w:space="0" w:color="auto"/>
      </w:divBdr>
    </w:div>
    <w:div w:id="440421040">
      <w:marLeft w:val="0"/>
      <w:marRight w:val="0"/>
      <w:marTop w:val="0"/>
      <w:marBottom w:val="0"/>
      <w:divBdr>
        <w:top w:val="none" w:sz="0" w:space="0" w:color="auto"/>
        <w:left w:val="none" w:sz="0" w:space="0" w:color="auto"/>
        <w:bottom w:val="none" w:sz="0" w:space="0" w:color="auto"/>
        <w:right w:val="none" w:sz="0" w:space="0" w:color="auto"/>
      </w:divBdr>
    </w:div>
    <w:div w:id="440421041">
      <w:marLeft w:val="0"/>
      <w:marRight w:val="0"/>
      <w:marTop w:val="0"/>
      <w:marBottom w:val="0"/>
      <w:divBdr>
        <w:top w:val="none" w:sz="0" w:space="0" w:color="auto"/>
        <w:left w:val="none" w:sz="0" w:space="0" w:color="auto"/>
        <w:bottom w:val="none" w:sz="0" w:space="0" w:color="auto"/>
        <w:right w:val="none" w:sz="0" w:space="0" w:color="auto"/>
      </w:divBdr>
    </w:div>
    <w:div w:id="440421042">
      <w:marLeft w:val="0"/>
      <w:marRight w:val="0"/>
      <w:marTop w:val="0"/>
      <w:marBottom w:val="0"/>
      <w:divBdr>
        <w:top w:val="none" w:sz="0" w:space="0" w:color="auto"/>
        <w:left w:val="none" w:sz="0" w:space="0" w:color="auto"/>
        <w:bottom w:val="none" w:sz="0" w:space="0" w:color="auto"/>
        <w:right w:val="none" w:sz="0" w:space="0" w:color="auto"/>
      </w:divBdr>
    </w:div>
    <w:div w:id="440421043">
      <w:marLeft w:val="0"/>
      <w:marRight w:val="0"/>
      <w:marTop w:val="0"/>
      <w:marBottom w:val="0"/>
      <w:divBdr>
        <w:top w:val="none" w:sz="0" w:space="0" w:color="auto"/>
        <w:left w:val="none" w:sz="0" w:space="0" w:color="auto"/>
        <w:bottom w:val="none" w:sz="0" w:space="0" w:color="auto"/>
        <w:right w:val="none" w:sz="0" w:space="0" w:color="auto"/>
      </w:divBdr>
    </w:div>
    <w:div w:id="440421044">
      <w:marLeft w:val="0"/>
      <w:marRight w:val="0"/>
      <w:marTop w:val="0"/>
      <w:marBottom w:val="0"/>
      <w:divBdr>
        <w:top w:val="none" w:sz="0" w:space="0" w:color="auto"/>
        <w:left w:val="none" w:sz="0" w:space="0" w:color="auto"/>
        <w:bottom w:val="none" w:sz="0" w:space="0" w:color="auto"/>
        <w:right w:val="none" w:sz="0" w:space="0" w:color="auto"/>
      </w:divBdr>
    </w:div>
    <w:div w:id="440421045">
      <w:marLeft w:val="0"/>
      <w:marRight w:val="0"/>
      <w:marTop w:val="0"/>
      <w:marBottom w:val="0"/>
      <w:divBdr>
        <w:top w:val="none" w:sz="0" w:space="0" w:color="auto"/>
        <w:left w:val="none" w:sz="0" w:space="0" w:color="auto"/>
        <w:bottom w:val="none" w:sz="0" w:space="0" w:color="auto"/>
        <w:right w:val="none" w:sz="0" w:space="0" w:color="auto"/>
      </w:divBdr>
    </w:div>
    <w:div w:id="440421048">
      <w:marLeft w:val="0"/>
      <w:marRight w:val="0"/>
      <w:marTop w:val="0"/>
      <w:marBottom w:val="0"/>
      <w:divBdr>
        <w:top w:val="none" w:sz="0" w:space="0" w:color="auto"/>
        <w:left w:val="none" w:sz="0" w:space="0" w:color="auto"/>
        <w:bottom w:val="none" w:sz="0" w:space="0" w:color="auto"/>
        <w:right w:val="none" w:sz="0" w:space="0" w:color="auto"/>
      </w:divBdr>
    </w:div>
    <w:div w:id="440421051">
      <w:marLeft w:val="0"/>
      <w:marRight w:val="0"/>
      <w:marTop w:val="0"/>
      <w:marBottom w:val="0"/>
      <w:divBdr>
        <w:top w:val="none" w:sz="0" w:space="0" w:color="auto"/>
        <w:left w:val="none" w:sz="0" w:space="0" w:color="auto"/>
        <w:bottom w:val="none" w:sz="0" w:space="0" w:color="auto"/>
        <w:right w:val="none" w:sz="0" w:space="0" w:color="auto"/>
      </w:divBdr>
    </w:div>
    <w:div w:id="440421052">
      <w:marLeft w:val="0"/>
      <w:marRight w:val="0"/>
      <w:marTop w:val="0"/>
      <w:marBottom w:val="0"/>
      <w:divBdr>
        <w:top w:val="none" w:sz="0" w:space="0" w:color="auto"/>
        <w:left w:val="none" w:sz="0" w:space="0" w:color="auto"/>
        <w:bottom w:val="none" w:sz="0" w:space="0" w:color="auto"/>
        <w:right w:val="none" w:sz="0" w:space="0" w:color="auto"/>
      </w:divBdr>
    </w:div>
    <w:div w:id="440421054">
      <w:marLeft w:val="0"/>
      <w:marRight w:val="0"/>
      <w:marTop w:val="0"/>
      <w:marBottom w:val="0"/>
      <w:divBdr>
        <w:top w:val="none" w:sz="0" w:space="0" w:color="auto"/>
        <w:left w:val="none" w:sz="0" w:space="0" w:color="auto"/>
        <w:bottom w:val="none" w:sz="0" w:space="0" w:color="auto"/>
        <w:right w:val="none" w:sz="0" w:space="0" w:color="auto"/>
      </w:divBdr>
    </w:div>
    <w:div w:id="440421055">
      <w:marLeft w:val="0"/>
      <w:marRight w:val="0"/>
      <w:marTop w:val="0"/>
      <w:marBottom w:val="0"/>
      <w:divBdr>
        <w:top w:val="none" w:sz="0" w:space="0" w:color="auto"/>
        <w:left w:val="none" w:sz="0" w:space="0" w:color="auto"/>
        <w:bottom w:val="none" w:sz="0" w:space="0" w:color="auto"/>
        <w:right w:val="none" w:sz="0" w:space="0" w:color="auto"/>
      </w:divBdr>
    </w:div>
    <w:div w:id="440421056">
      <w:marLeft w:val="0"/>
      <w:marRight w:val="0"/>
      <w:marTop w:val="0"/>
      <w:marBottom w:val="0"/>
      <w:divBdr>
        <w:top w:val="none" w:sz="0" w:space="0" w:color="auto"/>
        <w:left w:val="none" w:sz="0" w:space="0" w:color="auto"/>
        <w:bottom w:val="none" w:sz="0" w:space="0" w:color="auto"/>
        <w:right w:val="none" w:sz="0" w:space="0" w:color="auto"/>
      </w:divBdr>
    </w:div>
    <w:div w:id="440421057">
      <w:marLeft w:val="0"/>
      <w:marRight w:val="0"/>
      <w:marTop w:val="0"/>
      <w:marBottom w:val="0"/>
      <w:divBdr>
        <w:top w:val="none" w:sz="0" w:space="0" w:color="auto"/>
        <w:left w:val="none" w:sz="0" w:space="0" w:color="auto"/>
        <w:bottom w:val="none" w:sz="0" w:space="0" w:color="auto"/>
        <w:right w:val="none" w:sz="0" w:space="0" w:color="auto"/>
      </w:divBdr>
    </w:div>
    <w:div w:id="440421058">
      <w:marLeft w:val="0"/>
      <w:marRight w:val="0"/>
      <w:marTop w:val="0"/>
      <w:marBottom w:val="0"/>
      <w:divBdr>
        <w:top w:val="none" w:sz="0" w:space="0" w:color="auto"/>
        <w:left w:val="none" w:sz="0" w:space="0" w:color="auto"/>
        <w:bottom w:val="none" w:sz="0" w:space="0" w:color="auto"/>
        <w:right w:val="none" w:sz="0" w:space="0" w:color="auto"/>
      </w:divBdr>
    </w:div>
    <w:div w:id="440421059">
      <w:marLeft w:val="0"/>
      <w:marRight w:val="0"/>
      <w:marTop w:val="0"/>
      <w:marBottom w:val="0"/>
      <w:divBdr>
        <w:top w:val="none" w:sz="0" w:space="0" w:color="auto"/>
        <w:left w:val="none" w:sz="0" w:space="0" w:color="auto"/>
        <w:bottom w:val="none" w:sz="0" w:space="0" w:color="auto"/>
        <w:right w:val="none" w:sz="0" w:space="0" w:color="auto"/>
      </w:divBdr>
    </w:div>
    <w:div w:id="440421060">
      <w:marLeft w:val="0"/>
      <w:marRight w:val="0"/>
      <w:marTop w:val="0"/>
      <w:marBottom w:val="0"/>
      <w:divBdr>
        <w:top w:val="none" w:sz="0" w:space="0" w:color="auto"/>
        <w:left w:val="none" w:sz="0" w:space="0" w:color="auto"/>
        <w:bottom w:val="none" w:sz="0" w:space="0" w:color="auto"/>
        <w:right w:val="none" w:sz="0" w:space="0" w:color="auto"/>
      </w:divBdr>
    </w:div>
    <w:div w:id="440421061">
      <w:marLeft w:val="0"/>
      <w:marRight w:val="0"/>
      <w:marTop w:val="0"/>
      <w:marBottom w:val="0"/>
      <w:divBdr>
        <w:top w:val="none" w:sz="0" w:space="0" w:color="auto"/>
        <w:left w:val="none" w:sz="0" w:space="0" w:color="auto"/>
        <w:bottom w:val="none" w:sz="0" w:space="0" w:color="auto"/>
        <w:right w:val="none" w:sz="0" w:space="0" w:color="auto"/>
      </w:divBdr>
    </w:div>
    <w:div w:id="440421072">
      <w:marLeft w:val="0"/>
      <w:marRight w:val="0"/>
      <w:marTop w:val="0"/>
      <w:marBottom w:val="0"/>
      <w:divBdr>
        <w:top w:val="none" w:sz="0" w:space="0" w:color="auto"/>
        <w:left w:val="none" w:sz="0" w:space="0" w:color="auto"/>
        <w:bottom w:val="none" w:sz="0" w:space="0" w:color="auto"/>
        <w:right w:val="none" w:sz="0" w:space="0" w:color="auto"/>
      </w:divBdr>
      <w:divsChild>
        <w:div w:id="440421067">
          <w:marLeft w:val="0"/>
          <w:marRight w:val="0"/>
          <w:marTop w:val="0"/>
          <w:marBottom w:val="0"/>
          <w:divBdr>
            <w:top w:val="none" w:sz="0" w:space="0" w:color="auto"/>
            <w:left w:val="none" w:sz="0" w:space="0" w:color="auto"/>
            <w:bottom w:val="none" w:sz="0" w:space="0" w:color="auto"/>
            <w:right w:val="none" w:sz="0" w:space="0" w:color="auto"/>
          </w:divBdr>
          <w:divsChild>
            <w:div w:id="440421071">
              <w:marLeft w:val="0"/>
              <w:marRight w:val="0"/>
              <w:marTop w:val="0"/>
              <w:marBottom w:val="0"/>
              <w:divBdr>
                <w:top w:val="none" w:sz="0" w:space="0" w:color="auto"/>
                <w:left w:val="none" w:sz="0" w:space="0" w:color="auto"/>
                <w:bottom w:val="none" w:sz="0" w:space="0" w:color="auto"/>
                <w:right w:val="none" w:sz="0" w:space="0" w:color="auto"/>
              </w:divBdr>
              <w:divsChild>
                <w:div w:id="440421063">
                  <w:marLeft w:val="0"/>
                  <w:marRight w:val="0"/>
                  <w:marTop w:val="0"/>
                  <w:marBottom w:val="0"/>
                  <w:divBdr>
                    <w:top w:val="none" w:sz="0" w:space="0" w:color="auto"/>
                    <w:left w:val="none" w:sz="0" w:space="0" w:color="auto"/>
                    <w:bottom w:val="none" w:sz="0" w:space="0" w:color="auto"/>
                    <w:right w:val="none" w:sz="0" w:space="0" w:color="auto"/>
                  </w:divBdr>
                  <w:divsChild>
                    <w:div w:id="440421074">
                      <w:marLeft w:val="0"/>
                      <w:marRight w:val="0"/>
                      <w:marTop w:val="0"/>
                      <w:marBottom w:val="0"/>
                      <w:divBdr>
                        <w:top w:val="none" w:sz="0" w:space="0" w:color="auto"/>
                        <w:left w:val="none" w:sz="0" w:space="0" w:color="auto"/>
                        <w:bottom w:val="none" w:sz="0" w:space="0" w:color="auto"/>
                        <w:right w:val="none" w:sz="0" w:space="0" w:color="auto"/>
                      </w:divBdr>
                      <w:divsChild>
                        <w:div w:id="440421062">
                          <w:marLeft w:val="0"/>
                          <w:marRight w:val="0"/>
                          <w:marTop w:val="0"/>
                          <w:marBottom w:val="0"/>
                          <w:divBdr>
                            <w:top w:val="none" w:sz="0" w:space="0" w:color="auto"/>
                            <w:left w:val="none" w:sz="0" w:space="0" w:color="auto"/>
                            <w:bottom w:val="none" w:sz="0" w:space="0" w:color="auto"/>
                            <w:right w:val="none" w:sz="0" w:space="0" w:color="auto"/>
                          </w:divBdr>
                          <w:divsChild>
                            <w:div w:id="440421070">
                              <w:marLeft w:val="0"/>
                              <w:marRight w:val="0"/>
                              <w:marTop w:val="0"/>
                              <w:marBottom w:val="0"/>
                              <w:divBdr>
                                <w:top w:val="none" w:sz="0" w:space="0" w:color="auto"/>
                                <w:left w:val="none" w:sz="0" w:space="0" w:color="auto"/>
                                <w:bottom w:val="none" w:sz="0" w:space="0" w:color="auto"/>
                                <w:right w:val="none" w:sz="0" w:space="0" w:color="auto"/>
                              </w:divBdr>
                              <w:divsChild>
                                <w:div w:id="440421066">
                                  <w:marLeft w:val="0"/>
                                  <w:marRight w:val="0"/>
                                  <w:marTop w:val="0"/>
                                  <w:marBottom w:val="0"/>
                                  <w:divBdr>
                                    <w:top w:val="none" w:sz="0" w:space="0" w:color="auto"/>
                                    <w:left w:val="none" w:sz="0" w:space="0" w:color="auto"/>
                                    <w:bottom w:val="none" w:sz="0" w:space="0" w:color="auto"/>
                                    <w:right w:val="none" w:sz="0" w:space="0" w:color="auto"/>
                                  </w:divBdr>
                                  <w:divsChild>
                                    <w:div w:id="4404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421077">
      <w:marLeft w:val="0"/>
      <w:marRight w:val="0"/>
      <w:marTop w:val="0"/>
      <w:marBottom w:val="0"/>
      <w:divBdr>
        <w:top w:val="none" w:sz="0" w:space="0" w:color="auto"/>
        <w:left w:val="none" w:sz="0" w:space="0" w:color="auto"/>
        <w:bottom w:val="none" w:sz="0" w:space="0" w:color="auto"/>
        <w:right w:val="none" w:sz="0" w:space="0" w:color="auto"/>
      </w:divBdr>
    </w:div>
    <w:div w:id="440421078">
      <w:marLeft w:val="0"/>
      <w:marRight w:val="0"/>
      <w:marTop w:val="0"/>
      <w:marBottom w:val="0"/>
      <w:divBdr>
        <w:top w:val="none" w:sz="0" w:space="0" w:color="auto"/>
        <w:left w:val="none" w:sz="0" w:space="0" w:color="auto"/>
        <w:bottom w:val="none" w:sz="0" w:space="0" w:color="auto"/>
        <w:right w:val="none" w:sz="0" w:space="0" w:color="auto"/>
      </w:divBdr>
      <w:divsChild>
        <w:div w:id="440421075">
          <w:marLeft w:val="0"/>
          <w:marRight w:val="0"/>
          <w:marTop w:val="0"/>
          <w:marBottom w:val="0"/>
          <w:divBdr>
            <w:top w:val="none" w:sz="0" w:space="0" w:color="auto"/>
            <w:left w:val="none" w:sz="0" w:space="0" w:color="auto"/>
            <w:bottom w:val="none" w:sz="0" w:space="0" w:color="auto"/>
            <w:right w:val="none" w:sz="0" w:space="0" w:color="auto"/>
          </w:divBdr>
          <w:divsChild>
            <w:div w:id="440421073">
              <w:marLeft w:val="0"/>
              <w:marRight w:val="0"/>
              <w:marTop w:val="0"/>
              <w:marBottom w:val="0"/>
              <w:divBdr>
                <w:top w:val="none" w:sz="0" w:space="0" w:color="auto"/>
                <w:left w:val="none" w:sz="0" w:space="0" w:color="auto"/>
                <w:bottom w:val="none" w:sz="0" w:space="0" w:color="auto"/>
                <w:right w:val="none" w:sz="0" w:space="0" w:color="auto"/>
              </w:divBdr>
              <w:divsChild>
                <w:div w:id="440421064">
                  <w:marLeft w:val="0"/>
                  <w:marRight w:val="0"/>
                  <w:marTop w:val="0"/>
                  <w:marBottom w:val="0"/>
                  <w:divBdr>
                    <w:top w:val="none" w:sz="0" w:space="0" w:color="auto"/>
                    <w:left w:val="none" w:sz="0" w:space="0" w:color="auto"/>
                    <w:bottom w:val="none" w:sz="0" w:space="0" w:color="auto"/>
                    <w:right w:val="none" w:sz="0" w:space="0" w:color="auto"/>
                  </w:divBdr>
                  <w:divsChild>
                    <w:div w:id="440421065">
                      <w:marLeft w:val="0"/>
                      <w:marRight w:val="0"/>
                      <w:marTop w:val="0"/>
                      <w:marBottom w:val="0"/>
                      <w:divBdr>
                        <w:top w:val="none" w:sz="0" w:space="0" w:color="auto"/>
                        <w:left w:val="none" w:sz="0" w:space="0" w:color="auto"/>
                        <w:bottom w:val="none" w:sz="0" w:space="0" w:color="auto"/>
                        <w:right w:val="none" w:sz="0" w:space="0" w:color="auto"/>
                      </w:divBdr>
                    </w:div>
                    <w:div w:id="440421068">
                      <w:marLeft w:val="0"/>
                      <w:marRight w:val="0"/>
                      <w:marTop w:val="0"/>
                      <w:marBottom w:val="0"/>
                      <w:divBdr>
                        <w:top w:val="none" w:sz="0" w:space="0" w:color="auto"/>
                        <w:left w:val="none" w:sz="0" w:space="0" w:color="auto"/>
                        <w:bottom w:val="none" w:sz="0" w:space="0" w:color="auto"/>
                        <w:right w:val="none" w:sz="0" w:space="0" w:color="auto"/>
                      </w:divBdr>
                    </w:div>
                    <w:div w:id="44042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21079">
      <w:marLeft w:val="0"/>
      <w:marRight w:val="0"/>
      <w:marTop w:val="0"/>
      <w:marBottom w:val="0"/>
      <w:divBdr>
        <w:top w:val="none" w:sz="0" w:space="0" w:color="auto"/>
        <w:left w:val="none" w:sz="0" w:space="0" w:color="auto"/>
        <w:bottom w:val="none" w:sz="0" w:space="0" w:color="auto"/>
        <w:right w:val="none" w:sz="0" w:space="0" w:color="auto"/>
      </w:divBdr>
    </w:div>
    <w:div w:id="440421080">
      <w:marLeft w:val="0"/>
      <w:marRight w:val="0"/>
      <w:marTop w:val="0"/>
      <w:marBottom w:val="0"/>
      <w:divBdr>
        <w:top w:val="none" w:sz="0" w:space="0" w:color="auto"/>
        <w:left w:val="none" w:sz="0" w:space="0" w:color="auto"/>
        <w:bottom w:val="none" w:sz="0" w:space="0" w:color="auto"/>
        <w:right w:val="none" w:sz="0" w:space="0" w:color="auto"/>
      </w:divBdr>
    </w:div>
    <w:div w:id="440421081">
      <w:marLeft w:val="0"/>
      <w:marRight w:val="0"/>
      <w:marTop w:val="0"/>
      <w:marBottom w:val="0"/>
      <w:divBdr>
        <w:top w:val="none" w:sz="0" w:space="0" w:color="auto"/>
        <w:left w:val="none" w:sz="0" w:space="0" w:color="auto"/>
        <w:bottom w:val="none" w:sz="0" w:space="0" w:color="auto"/>
        <w:right w:val="none" w:sz="0" w:space="0" w:color="auto"/>
      </w:divBdr>
    </w:div>
    <w:div w:id="440421082">
      <w:marLeft w:val="0"/>
      <w:marRight w:val="0"/>
      <w:marTop w:val="0"/>
      <w:marBottom w:val="0"/>
      <w:divBdr>
        <w:top w:val="none" w:sz="0" w:space="0" w:color="auto"/>
        <w:left w:val="none" w:sz="0" w:space="0" w:color="auto"/>
        <w:bottom w:val="none" w:sz="0" w:space="0" w:color="auto"/>
        <w:right w:val="none" w:sz="0" w:space="0" w:color="auto"/>
      </w:divBdr>
    </w:div>
    <w:div w:id="440421083">
      <w:marLeft w:val="0"/>
      <w:marRight w:val="0"/>
      <w:marTop w:val="0"/>
      <w:marBottom w:val="0"/>
      <w:divBdr>
        <w:top w:val="none" w:sz="0" w:space="0" w:color="auto"/>
        <w:left w:val="none" w:sz="0" w:space="0" w:color="auto"/>
        <w:bottom w:val="none" w:sz="0" w:space="0" w:color="auto"/>
        <w:right w:val="none" w:sz="0" w:space="0" w:color="auto"/>
      </w:divBdr>
    </w:div>
    <w:div w:id="440421084">
      <w:marLeft w:val="0"/>
      <w:marRight w:val="0"/>
      <w:marTop w:val="0"/>
      <w:marBottom w:val="0"/>
      <w:divBdr>
        <w:top w:val="none" w:sz="0" w:space="0" w:color="auto"/>
        <w:left w:val="none" w:sz="0" w:space="0" w:color="auto"/>
        <w:bottom w:val="none" w:sz="0" w:space="0" w:color="auto"/>
        <w:right w:val="none" w:sz="0" w:space="0" w:color="auto"/>
      </w:divBdr>
    </w:div>
    <w:div w:id="440421085">
      <w:marLeft w:val="0"/>
      <w:marRight w:val="0"/>
      <w:marTop w:val="0"/>
      <w:marBottom w:val="0"/>
      <w:divBdr>
        <w:top w:val="none" w:sz="0" w:space="0" w:color="auto"/>
        <w:left w:val="none" w:sz="0" w:space="0" w:color="auto"/>
        <w:bottom w:val="none" w:sz="0" w:space="0" w:color="auto"/>
        <w:right w:val="none" w:sz="0" w:space="0" w:color="auto"/>
      </w:divBdr>
    </w:div>
    <w:div w:id="440421086">
      <w:marLeft w:val="0"/>
      <w:marRight w:val="0"/>
      <w:marTop w:val="0"/>
      <w:marBottom w:val="0"/>
      <w:divBdr>
        <w:top w:val="none" w:sz="0" w:space="0" w:color="auto"/>
        <w:left w:val="none" w:sz="0" w:space="0" w:color="auto"/>
        <w:bottom w:val="none" w:sz="0" w:space="0" w:color="auto"/>
        <w:right w:val="none" w:sz="0" w:space="0" w:color="auto"/>
      </w:divBdr>
    </w:div>
    <w:div w:id="440421087">
      <w:marLeft w:val="0"/>
      <w:marRight w:val="0"/>
      <w:marTop w:val="0"/>
      <w:marBottom w:val="0"/>
      <w:divBdr>
        <w:top w:val="none" w:sz="0" w:space="0" w:color="auto"/>
        <w:left w:val="none" w:sz="0" w:space="0" w:color="auto"/>
        <w:bottom w:val="none" w:sz="0" w:space="0" w:color="auto"/>
        <w:right w:val="none" w:sz="0" w:space="0" w:color="auto"/>
      </w:divBdr>
    </w:div>
    <w:div w:id="440421088">
      <w:marLeft w:val="0"/>
      <w:marRight w:val="0"/>
      <w:marTop w:val="0"/>
      <w:marBottom w:val="0"/>
      <w:divBdr>
        <w:top w:val="none" w:sz="0" w:space="0" w:color="auto"/>
        <w:left w:val="none" w:sz="0" w:space="0" w:color="auto"/>
        <w:bottom w:val="none" w:sz="0" w:space="0" w:color="auto"/>
        <w:right w:val="none" w:sz="0" w:space="0" w:color="auto"/>
      </w:divBdr>
    </w:div>
    <w:div w:id="440421089">
      <w:marLeft w:val="0"/>
      <w:marRight w:val="0"/>
      <w:marTop w:val="0"/>
      <w:marBottom w:val="0"/>
      <w:divBdr>
        <w:top w:val="none" w:sz="0" w:space="0" w:color="auto"/>
        <w:left w:val="none" w:sz="0" w:space="0" w:color="auto"/>
        <w:bottom w:val="none" w:sz="0" w:space="0" w:color="auto"/>
        <w:right w:val="none" w:sz="0" w:space="0" w:color="auto"/>
      </w:divBdr>
    </w:div>
    <w:div w:id="440421091">
      <w:marLeft w:val="0"/>
      <w:marRight w:val="0"/>
      <w:marTop w:val="0"/>
      <w:marBottom w:val="0"/>
      <w:divBdr>
        <w:top w:val="none" w:sz="0" w:space="0" w:color="auto"/>
        <w:left w:val="none" w:sz="0" w:space="0" w:color="auto"/>
        <w:bottom w:val="none" w:sz="0" w:space="0" w:color="auto"/>
        <w:right w:val="none" w:sz="0" w:space="0" w:color="auto"/>
      </w:divBdr>
      <w:divsChild>
        <w:div w:id="440421095">
          <w:marLeft w:val="0"/>
          <w:marRight w:val="0"/>
          <w:marTop w:val="0"/>
          <w:marBottom w:val="0"/>
          <w:divBdr>
            <w:top w:val="none" w:sz="0" w:space="0" w:color="auto"/>
            <w:left w:val="none" w:sz="0" w:space="0" w:color="auto"/>
            <w:bottom w:val="none" w:sz="0" w:space="0" w:color="auto"/>
            <w:right w:val="none" w:sz="0" w:space="0" w:color="auto"/>
          </w:divBdr>
          <w:divsChild>
            <w:div w:id="440421110">
              <w:marLeft w:val="0"/>
              <w:marRight w:val="0"/>
              <w:marTop w:val="0"/>
              <w:marBottom w:val="0"/>
              <w:divBdr>
                <w:top w:val="none" w:sz="0" w:space="0" w:color="auto"/>
                <w:left w:val="none" w:sz="0" w:space="0" w:color="auto"/>
                <w:bottom w:val="none" w:sz="0" w:space="0" w:color="auto"/>
                <w:right w:val="none" w:sz="0" w:space="0" w:color="auto"/>
              </w:divBdr>
              <w:divsChild>
                <w:div w:id="440421098">
                  <w:marLeft w:val="0"/>
                  <w:marRight w:val="0"/>
                  <w:marTop w:val="0"/>
                  <w:marBottom w:val="0"/>
                  <w:divBdr>
                    <w:top w:val="none" w:sz="0" w:space="0" w:color="auto"/>
                    <w:left w:val="none" w:sz="0" w:space="0" w:color="auto"/>
                    <w:bottom w:val="none" w:sz="0" w:space="0" w:color="auto"/>
                    <w:right w:val="none" w:sz="0" w:space="0" w:color="auto"/>
                  </w:divBdr>
                  <w:divsChild>
                    <w:div w:id="440421101">
                      <w:marLeft w:val="0"/>
                      <w:marRight w:val="0"/>
                      <w:marTop w:val="0"/>
                      <w:marBottom w:val="0"/>
                      <w:divBdr>
                        <w:top w:val="none" w:sz="0" w:space="0" w:color="auto"/>
                        <w:left w:val="none" w:sz="0" w:space="0" w:color="auto"/>
                        <w:bottom w:val="none" w:sz="0" w:space="0" w:color="auto"/>
                        <w:right w:val="none" w:sz="0" w:space="0" w:color="auto"/>
                      </w:divBdr>
                      <w:divsChild>
                        <w:div w:id="440421107">
                          <w:marLeft w:val="0"/>
                          <w:marRight w:val="0"/>
                          <w:marTop w:val="0"/>
                          <w:marBottom w:val="0"/>
                          <w:divBdr>
                            <w:top w:val="none" w:sz="0" w:space="0" w:color="auto"/>
                            <w:left w:val="none" w:sz="0" w:space="0" w:color="auto"/>
                            <w:bottom w:val="none" w:sz="0" w:space="0" w:color="auto"/>
                            <w:right w:val="none" w:sz="0" w:space="0" w:color="auto"/>
                          </w:divBdr>
                          <w:divsChild>
                            <w:div w:id="440421103">
                              <w:marLeft w:val="0"/>
                              <w:marRight w:val="0"/>
                              <w:marTop w:val="0"/>
                              <w:marBottom w:val="0"/>
                              <w:divBdr>
                                <w:top w:val="none" w:sz="0" w:space="0" w:color="auto"/>
                                <w:left w:val="none" w:sz="0" w:space="0" w:color="auto"/>
                                <w:bottom w:val="none" w:sz="0" w:space="0" w:color="auto"/>
                                <w:right w:val="none" w:sz="0" w:space="0" w:color="auto"/>
                              </w:divBdr>
                              <w:divsChild>
                                <w:div w:id="440421092">
                                  <w:marLeft w:val="0"/>
                                  <w:marRight w:val="0"/>
                                  <w:marTop w:val="0"/>
                                  <w:marBottom w:val="0"/>
                                  <w:divBdr>
                                    <w:top w:val="none" w:sz="0" w:space="0" w:color="auto"/>
                                    <w:left w:val="none" w:sz="0" w:space="0" w:color="auto"/>
                                    <w:bottom w:val="none" w:sz="0" w:space="0" w:color="auto"/>
                                    <w:right w:val="none" w:sz="0" w:space="0" w:color="auto"/>
                                  </w:divBdr>
                                  <w:divsChild>
                                    <w:div w:id="44042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421096">
      <w:marLeft w:val="0"/>
      <w:marRight w:val="0"/>
      <w:marTop w:val="0"/>
      <w:marBottom w:val="0"/>
      <w:divBdr>
        <w:top w:val="none" w:sz="0" w:space="0" w:color="auto"/>
        <w:left w:val="none" w:sz="0" w:space="0" w:color="auto"/>
        <w:bottom w:val="none" w:sz="0" w:space="0" w:color="auto"/>
        <w:right w:val="none" w:sz="0" w:space="0" w:color="auto"/>
      </w:divBdr>
    </w:div>
    <w:div w:id="440421097">
      <w:marLeft w:val="0"/>
      <w:marRight w:val="0"/>
      <w:marTop w:val="0"/>
      <w:marBottom w:val="0"/>
      <w:divBdr>
        <w:top w:val="none" w:sz="0" w:space="0" w:color="auto"/>
        <w:left w:val="none" w:sz="0" w:space="0" w:color="auto"/>
        <w:bottom w:val="none" w:sz="0" w:space="0" w:color="auto"/>
        <w:right w:val="none" w:sz="0" w:space="0" w:color="auto"/>
      </w:divBdr>
    </w:div>
    <w:div w:id="440421102">
      <w:marLeft w:val="0"/>
      <w:marRight w:val="0"/>
      <w:marTop w:val="0"/>
      <w:marBottom w:val="0"/>
      <w:divBdr>
        <w:top w:val="none" w:sz="0" w:space="0" w:color="auto"/>
        <w:left w:val="none" w:sz="0" w:space="0" w:color="auto"/>
        <w:bottom w:val="none" w:sz="0" w:space="0" w:color="auto"/>
        <w:right w:val="none" w:sz="0" w:space="0" w:color="auto"/>
      </w:divBdr>
    </w:div>
    <w:div w:id="440421108">
      <w:marLeft w:val="0"/>
      <w:marRight w:val="0"/>
      <w:marTop w:val="0"/>
      <w:marBottom w:val="0"/>
      <w:divBdr>
        <w:top w:val="none" w:sz="0" w:space="0" w:color="auto"/>
        <w:left w:val="none" w:sz="0" w:space="0" w:color="auto"/>
        <w:bottom w:val="none" w:sz="0" w:space="0" w:color="auto"/>
        <w:right w:val="none" w:sz="0" w:space="0" w:color="auto"/>
      </w:divBdr>
      <w:divsChild>
        <w:div w:id="440421106">
          <w:marLeft w:val="0"/>
          <w:marRight w:val="0"/>
          <w:marTop w:val="0"/>
          <w:marBottom w:val="0"/>
          <w:divBdr>
            <w:top w:val="none" w:sz="0" w:space="0" w:color="auto"/>
            <w:left w:val="none" w:sz="0" w:space="0" w:color="auto"/>
            <w:bottom w:val="none" w:sz="0" w:space="0" w:color="auto"/>
            <w:right w:val="none" w:sz="0" w:space="0" w:color="auto"/>
          </w:divBdr>
          <w:divsChild>
            <w:div w:id="440421093">
              <w:marLeft w:val="0"/>
              <w:marRight w:val="0"/>
              <w:marTop w:val="0"/>
              <w:marBottom w:val="0"/>
              <w:divBdr>
                <w:top w:val="none" w:sz="0" w:space="0" w:color="auto"/>
                <w:left w:val="none" w:sz="0" w:space="0" w:color="auto"/>
                <w:bottom w:val="none" w:sz="0" w:space="0" w:color="auto"/>
                <w:right w:val="none" w:sz="0" w:space="0" w:color="auto"/>
              </w:divBdr>
              <w:divsChild>
                <w:div w:id="440421090">
                  <w:marLeft w:val="0"/>
                  <w:marRight w:val="0"/>
                  <w:marTop w:val="0"/>
                  <w:marBottom w:val="0"/>
                  <w:divBdr>
                    <w:top w:val="none" w:sz="0" w:space="0" w:color="auto"/>
                    <w:left w:val="none" w:sz="0" w:space="0" w:color="auto"/>
                    <w:bottom w:val="none" w:sz="0" w:space="0" w:color="auto"/>
                    <w:right w:val="none" w:sz="0" w:space="0" w:color="auto"/>
                  </w:divBdr>
                  <w:divsChild>
                    <w:div w:id="440421100">
                      <w:marLeft w:val="0"/>
                      <w:marRight w:val="0"/>
                      <w:marTop w:val="0"/>
                      <w:marBottom w:val="0"/>
                      <w:divBdr>
                        <w:top w:val="none" w:sz="0" w:space="0" w:color="auto"/>
                        <w:left w:val="none" w:sz="0" w:space="0" w:color="auto"/>
                        <w:bottom w:val="none" w:sz="0" w:space="0" w:color="auto"/>
                        <w:right w:val="none" w:sz="0" w:space="0" w:color="auto"/>
                      </w:divBdr>
                      <w:divsChild>
                        <w:div w:id="440421105">
                          <w:marLeft w:val="0"/>
                          <w:marRight w:val="0"/>
                          <w:marTop w:val="0"/>
                          <w:marBottom w:val="0"/>
                          <w:divBdr>
                            <w:top w:val="none" w:sz="0" w:space="0" w:color="auto"/>
                            <w:left w:val="none" w:sz="0" w:space="0" w:color="auto"/>
                            <w:bottom w:val="none" w:sz="0" w:space="0" w:color="auto"/>
                            <w:right w:val="none" w:sz="0" w:space="0" w:color="auto"/>
                          </w:divBdr>
                          <w:divsChild>
                            <w:div w:id="440421094">
                              <w:marLeft w:val="0"/>
                              <w:marRight w:val="0"/>
                              <w:marTop w:val="0"/>
                              <w:marBottom w:val="0"/>
                              <w:divBdr>
                                <w:top w:val="none" w:sz="0" w:space="0" w:color="auto"/>
                                <w:left w:val="none" w:sz="0" w:space="0" w:color="auto"/>
                                <w:bottom w:val="none" w:sz="0" w:space="0" w:color="auto"/>
                                <w:right w:val="none" w:sz="0" w:space="0" w:color="auto"/>
                              </w:divBdr>
                              <w:divsChild>
                                <w:div w:id="440421099">
                                  <w:marLeft w:val="0"/>
                                  <w:marRight w:val="0"/>
                                  <w:marTop w:val="0"/>
                                  <w:marBottom w:val="0"/>
                                  <w:divBdr>
                                    <w:top w:val="none" w:sz="0" w:space="0" w:color="auto"/>
                                    <w:left w:val="none" w:sz="0" w:space="0" w:color="auto"/>
                                    <w:bottom w:val="none" w:sz="0" w:space="0" w:color="auto"/>
                                    <w:right w:val="none" w:sz="0" w:space="0" w:color="auto"/>
                                  </w:divBdr>
                                  <w:divsChild>
                                    <w:div w:id="44042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421111">
      <w:marLeft w:val="0"/>
      <w:marRight w:val="0"/>
      <w:marTop w:val="0"/>
      <w:marBottom w:val="0"/>
      <w:divBdr>
        <w:top w:val="none" w:sz="0" w:space="0" w:color="auto"/>
        <w:left w:val="none" w:sz="0" w:space="0" w:color="auto"/>
        <w:bottom w:val="none" w:sz="0" w:space="0" w:color="auto"/>
        <w:right w:val="none" w:sz="0" w:space="0" w:color="auto"/>
      </w:divBdr>
    </w:div>
    <w:div w:id="440421112">
      <w:marLeft w:val="0"/>
      <w:marRight w:val="0"/>
      <w:marTop w:val="0"/>
      <w:marBottom w:val="0"/>
      <w:divBdr>
        <w:top w:val="none" w:sz="0" w:space="0" w:color="auto"/>
        <w:left w:val="none" w:sz="0" w:space="0" w:color="auto"/>
        <w:bottom w:val="none" w:sz="0" w:space="0" w:color="auto"/>
        <w:right w:val="none" w:sz="0" w:space="0" w:color="auto"/>
      </w:divBdr>
    </w:div>
    <w:div w:id="440421113">
      <w:marLeft w:val="0"/>
      <w:marRight w:val="0"/>
      <w:marTop w:val="0"/>
      <w:marBottom w:val="0"/>
      <w:divBdr>
        <w:top w:val="none" w:sz="0" w:space="0" w:color="auto"/>
        <w:left w:val="none" w:sz="0" w:space="0" w:color="auto"/>
        <w:bottom w:val="none" w:sz="0" w:space="0" w:color="auto"/>
        <w:right w:val="none" w:sz="0" w:space="0" w:color="auto"/>
      </w:divBdr>
    </w:div>
    <w:div w:id="440421114">
      <w:marLeft w:val="0"/>
      <w:marRight w:val="0"/>
      <w:marTop w:val="0"/>
      <w:marBottom w:val="0"/>
      <w:divBdr>
        <w:top w:val="none" w:sz="0" w:space="0" w:color="auto"/>
        <w:left w:val="none" w:sz="0" w:space="0" w:color="auto"/>
        <w:bottom w:val="none" w:sz="0" w:space="0" w:color="auto"/>
        <w:right w:val="none" w:sz="0" w:space="0" w:color="auto"/>
      </w:divBdr>
    </w:div>
    <w:div w:id="440421115">
      <w:marLeft w:val="0"/>
      <w:marRight w:val="0"/>
      <w:marTop w:val="0"/>
      <w:marBottom w:val="0"/>
      <w:divBdr>
        <w:top w:val="none" w:sz="0" w:space="0" w:color="auto"/>
        <w:left w:val="none" w:sz="0" w:space="0" w:color="auto"/>
        <w:bottom w:val="none" w:sz="0" w:space="0" w:color="auto"/>
        <w:right w:val="none" w:sz="0" w:space="0" w:color="auto"/>
      </w:divBdr>
    </w:div>
    <w:div w:id="440421116">
      <w:marLeft w:val="0"/>
      <w:marRight w:val="0"/>
      <w:marTop w:val="0"/>
      <w:marBottom w:val="0"/>
      <w:divBdr>
        <w:top w:val="none" w:sz="0" w:space="0" w:color="auto"/>
        <w:left w:val="none" w:sz="0" w:space="0" w:color="auto"/>
        <w:bottom w:val="none" w:sz="0" w:space="0" w:color="auto"/>
        <w:right w:val="none" w:sz="0" w:space="0" w:color="auto"/>
      </w:divBdr>
    </w:div>
    <w:div w:id="440421117">
      <w:marLeft w:val="0"/>
      <w:marRight w:val="0"/>
      <w:marTop w:val="0"/>
      <w:marBottom w:val="0"/>
      <w:divBdr>
        <w:top w:val="none" w:sz="0" w:space="0" w:color="auto"/>
        <w:left w:val="none" w:sz="0" w:space="0" w:color="auto"/>
        <w:bottom w:val="none" w:sz="0" w:space="0" w:color="auto"/>
        <w:right w:val="none" w:sz="0" w:space="0" w:color="auto"/>
      </w:divBdr>
    </w:div>
    <w:div w:id="440421118">
      <w:marLeft w:val="0"/>
      <w:marRight w:val="0"/>
      <w:marTop w:val="0"/>
      <w:marBottom w:val="0"/>
      <w:divBdr>
        <w:top w:val="none" w:sz="0" w:space="0" w:color="auto"/>
        <w:left w:val="none" w:sz="0" w:space="0" w:color="auto"/>
        <w:bottom w:val="none" w:sz="0" w:space="0" w:color="auto"/>
        <w:right w:val="none" w:sz="0" w:space="0" w:color="auto"/>
      </w:divBdr>
    </w:div>
    <w:div w:id="440421119">
      <w:marLeft w:val="0"/>
      <w:marRight w:val="0"/>
      <w:marTop w:val="0"/>
      <w:marBottom w:val="0"/>
      <w:divBdr>
        <w:top w:val="none" w:sz="0" w:space="0" w:color="auto"/>
        <w:left w:val="none" w:sz="0" w:space="0" w:color="auto"/>
        <w:bottom w:val="none" w:sz="0" w:space="0" w:color="auto"/>
        <w:right w:val="none" w:sz="0" w:space="0" w:color="auto"/>
      </w:divBdr>
    </w:div>
    <w:div w:id="440421120">
      <w:marLeft w:val="0"/>
      <w:marRight w:val="0"/>
      <w:marTop w:val="0"/>
      <w:marBottom w:val="0"/>
      <w:divBdr>
        <w:top w:val="none" w:sz="0" w:space="0" w:color="auto"/>
        <w:left w:val="none" w:sz="0" w:space="0" w:color="auto"/>
        <w:bottom w:val="none" w:sz="0" w:space="0" w:color="auto"/>
        <w:right w:val="none" w:sz="0" w:space="0" w:color="auto"/>
      </w:divBdr>
    </w:div>
    <w:div w:id="440421121">
      <w:marLeft w:val="0"/>
      <w:marRight w:val="0"/>
      <w:marTop w:val="0"/>
      <w:marBottom w:val="0"/>
      <w:divBdr>
        <w:top w:val="none" w:sz="0" w:space="0" w:color="auto"/>
        <w:left w:val="none" w:sz="0" w:space="0" w:color="auto"/>
        <w:bottom w:val="none" w:sz="0" w:space="0" w:color="auto"/>
        <w:right w:val="none" w:sz="0" w:space="0" w:color="auto"/>
      </w:divBdr>
    </w:div>
    <w:div w:id="440421122">
      <w:marLeft w:val="0"/>
      <w:marRight w:val="0"/>
      <w:marTop w:val="0"/>
      <w:marBottom w:val="0"/>
      <w:divBdr>
        <w:top w:val="none" w:sz="0" w:space="0" w:color="auto"/>
        <w:left w:val="none" w:sz="0" w:space="0" w:color="auto"/>
        <w:bottom w:val="none" w:sz="0" w:space="0" w:color="auto"/>
        <w:right w:val="none" w:sz="0" w:space="0" w:color="auto"/>
      </w:divBdr>
    </w:div>
    <w:div w:id="440421123">
      <w:marLeft w:val="0"/>
      <w:marRight w:val="0"/>
      <w:marTop w:val="0"/>
      <w:marBottom w:val="0"/>
      <w:divBdr>
        <w:top w:val="none" w:sz="0" w:space="0" w:color="auto"/>
        <w:left w:val="none" w:sz="0" w:space="0" w:color="auto"/>
        <w:bottom w:val="none" w:sz="0" w:space="0" w:color="auto"/>
        <w:right w:val="none" w:sz="0" w:space="0" w:color="auto"/>
      </w:divBdr>
    </w:div>
    <w:div w:id="440421124">
      <w:marLeft w:val="0"/>
      <w:marRight w:val="0"/>
      <w:marTop w:val="0"/>
      <w:marBottom w:val="0"/>
      <w:divBdr>
        <w:top w:val="none" w:sz="0" w:space="0" w:color="auto"/>
        <w:left w:val="none" w:sz="0" w:space="0" w:color="auto"/>
        <w:bottom w:val="none" w:sz="0" w:space="0" w:color="auto"/>
        <w:right w:val="none" w:sz="0" w:space="0" w:color="auto"/>
      </w:divBdr>
    </w:div>
    <w:div w:id="440421125">
      <w:marLeft w:val="0"/>
      <w:marRight w:val="0"/>
      <w:marTop w:val="0"/>
      <w:marBottom w:val="0"/>
      <w:divBdr>
        <w:top w:val="none" w:sz="0" w:space="0" w:color="auto"/>
        <w:left w:val="none" w:sz="0" w:space="0" w:color="auto"/>
        <w:bottom w:val="none" w:sz="0" w:space="0" w:color="auto"/>
        <w:right w:val="none" w:sz="0" w:space="0" w:color="auto"/>
      </w:divBdr>
    </w:div>
    <w:div w:id="440421126">
      <w:marLeft w:val="0"/>
      <w:marRight w:val="0"/>
      <w:marTop w:val="0"/>
      <w:marBottom w:val="0"/>
      <w:divBdr>
        <w:top w:val="none" w:sz="0" w:space="0" w:color="auto"/>
        <w:left w:val="none" w:sz="0" w:space="0" w:color="auto"/>
        <w:bottom w:val="none" w:sz="0" w:space="0" w:color="auto"/>
        <w:right w:val="none" w:sz="0" w:space="0" w:color="auto"/>
      </w:divBdr>
    </w:div>
    <w:div w:id="440421130">
      <w:marLeft w:val="0"/>
      <w:marRight w:val="0"/>
      <w:marTop w:val="0"/>
      <w:marBottom w:val="0"/>
      <w:divBdr>
        <w:top w:val="none" w:sz="0" w:space="0" w:color="auto"/>
        <w:left w:val="none" w:sz="0" w:space="0" w:color="auto"/>
        <w:bottom w:val="none" w:sz="0" w:space="0" w:color="auto"/>
        <w:right w:val="none" w:sz="0" w:space="0" w:color="auto"/>
      </w:divBdr>
      <w:divsChild>
        <w:div w:id="440421128">
          <w:marLeft w:val="0"/>
          <w:marRight w:val="0"/>
          <w:marTop w:val="0"/>
          <w:marBottom w:val="0"/>
          <w:divBdr>
            <w:top w:val="none" w:sz="0" w:space="0" w:color="auto"/>
            <w:left w:val="none" w:sz="0" w:space="0" w:color="auto"/>
            <w:bottom w:val="none" w:sz="0" w:space="0" w:color="auto"/>
            <w:right w:val="none" w:sz="0" w:space="0" w:color="auto"/>
          </w:divBdr>
          <w:divsChild>
            <w:div w:id="440421127">
              <w:marLeft w:val="0"/>
              <w:marRight w:val="0"/>
              <w:marTop w:val="0"/>
              <w:marBottom w:val="0"/>
              <w:divBdr>
                <w:top w:val="none" w:sz="0" w:space="0" w:color="auto"/>
                <w:left w:val="none" w:sz="0" w:space="0" w:color="auto"/>
                <w:bottom w:val="none" w:sz="0" w:space="0" w:color="auto"/>
                <w:right w:val="none" w:sz="0" w:space="0" w:color="auto"/>
              </w:divBdr>
              <w:divsChild>
                <w:div w:id="440421131">
                  <w:marLeft w:val="0"/>
                  <w:marRight w:val="0"/>
                  <w:marTop w:val="0"/>
                  <w:marBottom w:val="0"/>
                  <w:divBdr>
                    <w:top w:val="none" w:sz="0" w:space="0" w:color="auto"/>
                    <w:left w:val="none" w:sz="0" w:space="0" w:color="auto"/>
                    <w:bottom w:val="none" w:sz="0" w:space="0" w:color="auto"/>
                    <w:right w:val="none" w:sz="0" w:space="0" w:color="auto"/>
                  </w:divBdr>
                  <w:divsChild>
                    <w:div w:id="440421134">
                      <w:marLeft w:val="0"/>
                      <w:marRight w:val="0"/>
                      <w:marTop w:val="0"/>
                      <w:marBottom w:val="0"/>
                      <w:divBdr>
                        <w:top w:val="none" w:sz="0" w:space="0" w:color="auto"/>
                        <w:left w:val="none" w:sz="0" w:space="0" w:color="auto"/>
                        <w:bottom w:val="none" w:sz="0" w:space="0" w:color="auto"/>
                        <w:right w:val="none" w:sz="0" w:space="0" w:color="auto"/>
                      </w:divBdr>
                      <w:divsChild>
                        <w:div w:id="44042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21132">
      <w:marLeft w:val="0"/>
      <w:marRight w:val="0"/>
      <w:marTop w:val="0"/>
      <w:marBottom w:val="0"/>
      <w:divBdr>
        <w:top w:val="none" w:sz="0" w:space="0" w:color="auto"/>
        <w:left w:val="none" w:sz="0" w:space="0" w:color="auto"/>
        <w:bottom w:val="none" w:sz="0" w:space="0" w:color="auto"/>
        <w:right w:val="none" w:sz="0" w:space="0" w:color="auto"/>
      </w:divBdr>
    </w:div>
    <w:div w:id="440421133">
      <w:marLeft w:val="0"/>
      <w:marRight w:val="0"/>
      <w:marTop w:val="0"/>
      <w:marBottom w:val="0"/>
      <w:divBdr>
        <w:top w:val="none" w:sz="0" w:space="0" w:color="auto"/>
        <w:left w:val="none" w:sz="0" w:space="0" w:color="auto"/>
        <w:bottom w:val="none" w:sz="0" w:space="0" w:color="auto"/>
        <w:right w:val="none" w:sz="0" w:space="0" w:color="auto"/>
      </w:divBdr>
    </w:div>
    <w:div w:id="440421135">
      <w:marLeft w:val="0"/>
      <w:marRight w:val="0"/>
      <w:marTop w:val="0"/>
      <w:marBottom w:val="0"/>
      <w:divBdr>
        <w:top w:val="none" w:sz="0" w:space="0" w:color="auto"/>
        <w:left w:val="none" w:sz="0" w:space="0" w:color="auto"/>
        <w:bottom w:val="none" w:sz="0" w:space="0" w:color="auto"/>
        <w:right w:val="none" w:sz="0" w:space="0" w:color="auto"/>
      </w:divBdr>
    </w:div>
    <w:div w:id="440421136">
      <w:marLeft w:val="0"/>
      <w:marRight w:val="0"/>
      <w:marTop w:val="0"/>
      <w:marBottom w:val="0"/>
      <w:divBdr>
        <w:top w:val="none" w:sz="0" w:space="0" w:color="auto"/>
        <w:left w:val="none" w:sz="0" w:space="0" w:color="auto"/>
        <w:bottom w:val="none" w:sz="0" w:space="0" w:color="auto"/>
        <w:right w:val="none" w:sz="0" w:space="0" w:color="auto"/>
      </w:divBdr>
    </w:div>
    <w:div w:id="440421137">
      <w:marLeft w:val="0"/>
      <w:marRight w:val="0"/>
      <w:marTop w:val="0"/>
      <w:marBottom w:val="0"/>
      <w:divBdr>
        <w:top w:val="none" w:sz="0" w:space="0" w:color="auto"/>
        <w:left w:val="none" w:sz="0" w:space="0" w:color="auto"/>
        <w:bottom w:val="none" w:sz="0" w:space="0" w:color="auto"/>
        <w:right w:val="none" w:sz="0" w:space="0" w:color="auto"/>
      </w:divBdr>
    </w:div>
    <w:div w:id="440421138">
      <w:marLeft w:val="0"/>
      <w:marRight w:val="0"/>
      <w:marTop w:val="0"/>
      <w:marBottom w:val="0"/>
      <w:divBdr>
        <w:top w:val="none" w:sz="0" w:space="0" w:color="auto"/>
        <w:left w:val="none" w:sz="0" w:space="0" w:color="auto"/>
        <w:bottom w:val="none" w:sz="0" w:space="0" w:color="auto"/>
        <w:right w:val="none" w:sz="0" w:space="0" w:color="auto"/>
      </w:divBdr>
    </w:div>
    <w:div w:id="440421139">
      <w:marLeft w:val="0"/>
      <w:marRight w:val="0"/>
      <w:marTop w:val="0"/>
      <w:marBottom w:val="0"/>
      <w:divBdr>
        <w:top w:val="none" w:sz="0" w:space="0" w:color="auto"/>
        <w:left w:val="none" w:sz="0" w:space="0" w:color="auto"/>
        <w:bottom w:val="none" w:sz="0" w:space="0" w:color="auto"/>
        <w:right w:val="none" w:sz="0" w:space="0" w:color="auto"/>
      </w:divBdr>
    </w:div>
    <w:div w:id="440421140">
      <w:marLeft w:val="0"/>
      <w:marRight w:val="0"/>
      <w:marTop w:val="0"/>
      <w:marBottom w:val="0"/>
      <w:divBdr>
        <w:top w:val="none" w:sz="0" w:space="0" w:color="auto"/>
        <w:left w:val="none" w:sz="0" w:space="0" w:color="auto"/>
        <w:bottom w:val="none" w:sz="0" w:space="0" w:color="auto"/>
        <w:right w:val="none" w:sz="0" w:space="0" w:color="auto"/>
      </w:divBdr>
    </w:div>
    <w:div w:id="440421141">
      <w:marLeft w:val="0"/>
      <w:marRight w:val="0"/>
      <w:marTop w:val="0"/>
      <w:marBottom w:val="0"/>
      <w:divBdr>
        <w:top w:val="none" w:sz="0" w:space="0" w:color="auto"/>
        <w:left w:val="none" w:sz="0" w:space="0" w:color="auto"/>
        <w:bottom w:val="none" w:sz="0" w:space="0" w:color="auto"/>
        <w:right w:val="none" w:sz="0" w:space="0" w:color="auto"/>
      </w:divBdr>
    </w:div>
    <w:div w:id="440421142">
      <w:marLeft w:val="0"/>
      <w:marRight w:val="0"/>
      <w:marTop w:val="0"/>
      <w:marBottom w:val="0"/>
      <w:divBdr>
        <w:top w:val="none" w:sz="0" w:space="0" w:color="auto"/>
        <w:left w:val="none" w:sz="0" w:space="0" w:color="auto"/>
        <w:bottom w:val="none" w:sz="0" w:space="0" w:color="auto"/>
        <w:right w:val="none" w:sz="0" w:space="0" w:color="auto"/>
      </w:divBdr>
    </w:div>
    <w:div w:id="440421143">
      <w:marLeft w:val="0"/>
      <w:marRight w:val="0"/>
      <w:marTop w:val="0"/>
      <w:marBottom w:val="0"/>
      <w:divBdr>
        <w:top w:val="none" w:sz="0" w:space="0" w:color="auto"/>
        <w:left w:val="none" w:sz="0" w:space="0" w:color="auto"/>
        <w:bottom w:val="none" w:sz="0" w:space="0" w:color="auto"/>
        <w:right w:val="none" w:sz="0" w:space="0" w:color="auto"/>
      </w:divBdr>
    </w:div>
    <w:div w:id="440421144">
      <w:marLeft w:val="0"/>
      <w:marRight w:val="0"/>
      <w:marTop w:val="0"/>
      <w:marBottom w:val="0"/>
      <w:divBdr>
        <w:top w:val="none" w:sz="0" w:space="0" w:color="auto"/>
        <w:left w:val="none" w:sz="0" w:space="0" w:color="auto"/>
        <w:bottom w:val="none" w:sz="0" w:space="0" w:color="auto"/>
        <w:right w:val="none" w:sz="0" w:space="0" w:color="auto"/>
      </w:divBdr>
    </w:div>
    <w:div w:id="440421145">
      <w:marLeft w:val="0"/>
      <w:marRight w:val="0"/>
      <w:marTop w:val="0"/>
      <w:marBottom w:val="0"/>
      <w:divBdr>
        <w:top w:val="none" w:sz="0" w:space="0" w:color="auto"/>
        <w:left w:val="none" w:sz="0" w:space="0" w:color="auto"/>
        <w:bottom w:val="none" w:sz="0" w:space="0" w:color="auto"/>
        <w:right w:val="none" w:sz="0" w:space="0" w:color="auto"/>
      </w:divBdr>
    </w:div>
    <w:div w:id="440421146">
      <w:marLeft w:val="0"/>
      <w:marRight w:val="0"/>
      <w:marTop w:val="0"/>
      <w:marBottom w:val="0"/>
      <w:divBdr>
        <w:top w:val="none" w:sz="0" w:space="0" w:color="auto"/>
        <w:left w:val="none" w:sz="0" w:space="0" w:color="auto"/>
        <w:bottom w:val="none" w:sz="0" w:space="0" w:color="auto"/>
        <w:right w:val="none" w:sz="0" w:space="0" w:color="auto"/>
      </w:divBdr>
    </w:div>
    <w:div w:id="440421147">
      <w:marLeft w:val="0"/>
      <w:marRight w:val="0"/>
      <w:marTop w:val="0"/>
      <w:marBottom w:val="0"/>
      <w:divBdr>
        <w:top w:val="none" w:sz="0" w:space="0" w:color="auto"/>
        <w:left w:val="none" w:sz="0" w:space="0" w:color="auto"/>
        <w:bottom w:val="none" w:sz="0" w:space="0" w:color="auto"/>
        <w:right w:val="none" w:sz="0" w:space="0" w:color="auto"/>
      </w:divBdr>
    </w:div>
    <w:div w:id="440421148">
      <w:marLeft w:val="0"/>
      <w:marRight w:val="0"/>
      <w:marTop w:val="0"/>
      <w:marBottom w:val="0"/>
      <w:divBdr>
        <w:top w:val="none" w:sz="0" w:space="0" w:color="auto"/>
        <w:left w:val="none" w:sz="0" w:space="0" w:color="auto"/>
        <w:bottom w:val="none" w:sz="0" w:space="0" w:color="auto"/>
        <w:right w:val="none" w:sz="0" w:space="0" w:color="auto"/>
      </w:divBdr>
    </w:div>
    <w:div w:id="440421149">
      <w:marLeft w:val="0"/>
      <w:marRight w:val="0"/>
      <w:marTop w:val="0"/>
      <w:marBottom w:val="0"/>
      <w:divBdr>
        <w:top w:val="none" w:sz="0" w:space="0" w:color="auto"/>
        <w:left w:val="none" w:sz="0" w:space="0" w:color="auto"/>
        <w:bottom w:val="none" w:sz="0" w:space="0" w:color="auto"/>
        <w:right w:val="none" w:sz="0" w:space="0" w:color="auto"/>
      </w:divBdr>
    </w:div>
    <w:div w:id="440421150">
      <w:marLeft w:val="0"/>
      <w:marRight w:val="0"/>
      <w:marTop w:val="0"/>
      <w:marBottom w:val="0"/>
      <w:divBdr>
        <w:top w:val="none" w:sz="0" w:space="0" w:color="auto"/>
        <w:left w:val="none" w:sz="0" w:space="0" w:color="auto"/>
        <w:bottom w:val="none" w:sz="0" w:space="0" w:color="auto"/>
        <w:right w:val="none" w:sz="0" w:space="0" w:color="auto"/>
      </w:divBdr>
    </w:div>
    <w:div w:id="440421151">
      <w:marLeft w:val="0"/>
      <w:marRight w:val="0"/>
      <w:marTop w:val="0"/>
      <w:marBottom w:val="0"/>
      <w:divBdr>
        <w:top w:val="none" w:sz="0" w:space="0" w:color="auto"/>
        <w:left w:val="none" w:sz="0" w:space="0" w:color="auto"/>
        <w:bottom w:val="none" w:sz="0" w:space="0" w:color="auto"/>
        <w:right w:val="none" w:sz="0" w:space="0" w:color="auto"/>
      </w:divBdr>
    </w:div>
    <w:div w:id="440421152">
      <w:marLeft w:val="0"/>
      <w:marRight w:val="0"/>
      <w:marTop w:val="0"/>
      <w:marBottom w:val="0"/>
      <w:divBdr>
        <w:top w:val="none" w:sz="0" w:space="0" w:color="auto"/>
        <w:left w:val="none" w:sz="0" w:space="0" w:color="auto"/>
        <w:bottom w:val="none" w:sz="0" w:space="0" w:color="auto"/>
        <w:right w:val="none" w:sz="0" w:space="0" w:color="auto"/>
      </w:divBdr>
    </w:div>
    <w:div w:id="440421153">
      <w:marLeft w:val="0"/>
      <w:marRight w:val="0"/>
      <w:marTop w:val="0"/>
      <w:marBottom w:val="0"/>
      <w:divBdr>
        <w:top w:val="none" w:sz="0" w:space="0" w:color="auto"/>
        <w:left w:val="none" w:sz="0" w:space="0" w:color="auto"/>
        <w:bottom w:val="none" w:sz="0" w:space="0" w:color="auto"/>
        <w:right w:val="none" w:sz="0" w:space="0" w:color="auto"/>
      </w:divBdr>
    </w:div>
    <w:div w:id="440421154">
      <w:marLeft w:val="0"/>
      <w:marRight w:val="0"/>
      <w:marTop w:val="0"/>
      <w:marBottom w:val="0"/>
      <w:divBdr>
        <w:top w:val="none" w:sz="0" w:space="0" w:color="auto"/>
        <w:left w:val="none" w:sz="0" w:space="0" w:color="auto"/>
        <w:bottom w:val="none" w:sz="0" w:space="0" w:color="auto"/>
        <w:right w:val="none" w:sz="0" w:space="0" w:color="auto"/>
      </w:divBdr>
    </w:div>
    <w:div w:id="440421155">
      <w:marLeft w:val="0"/>
      <w:marRight w:val="0"/>
      <w:marTop w:val="0"/>
      <w:marBottom w:val="0"/>
      <w:divBdr>
        <w:top w:val="none" w:sz="0" w:space="0" w:color="auto"/>
        <w:left w:val="none" w:sz="0" w:space="0" w:color="auto"/>
        <w:bottom w:val="none" w:sz="0" w:space="0" w:color="auto"/>
        <w:right w:val="none" w:sz="0" w:space="0" w:color="auto"/>
      </w:divBdr>
    </w:div>
    <w:div w:id="440421156">
      <w:marLeft w:val="0"/>
      <w:marRight w:val="0"/>
      <w:marTop w:val="0"/>
      <w:marBottom w:val="0"/>
      <w:divBdr>
        <w:top w:val="none" w:sz="0" w:space="0" w:color="auto"/>
        <w:left w:val="none" w:sz="0" w:space="0" w:color="auto"/>
        <w:bottom w:val="none" w:sz="0" w:space="0" w:color="auto"/>
        <w:right w:val="none" w:sz="0" w:space="0" w:color="auto"/>
      </w:divBdr>
    </w:div>
    <w:div w:id="440421157">
      <w:marLeft w:val="0"/>
      <w:marRight w:val="0"/>
      <w:marTop w:val="0"/>
      <w:marBottom w:val="0"/>
      <w:divBdr>
        <w:top w:val="none" w:sz="0" w:space="0" w:color="auto"/>
        <w:left w:val="none" w:sz="0" w:space="0" w:color="auto"/>
        <w:bottom w:val="none" w:sz="0" w:space="0" w:color="auto"/>
        <w:right w:val="none" w:sz="0" w:space="0" w:color="auto"/>
      </w:divBdr>
    </w:div>
    <w:div w:id="440421158">
      <w:marLeft w:val="0"/>
      <w:marRight w:val="0"/>
      <w:marTop w:val="0"/>
      <w:marBottom w:val="0"/>
      <w:divBdr>
        <w:top w:val="none" w:sz="0" w:space="0" w:color="auto"/>
        <w:left w:val="none" w:sz="0" w:space="0" w:color="auto"/>
        <w:bottom w:val="none" w:sz="0" w:space="0" w:color="auto"/>
        <w:right w:val="none" w:sz="0" w:space="0" w:color="auto"/>
      </w:divBdr>
    </w:div>
    <w:div w:id="4404211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home.htm" TargetMode="External"/><Relationship Id="rId13" Type="http://schemas.openxmlformats.org/officeDocument/2006/relationships/hyperlink" Target="http://www.stazioneceleste.it/Emmanuel2/emmanuel_42.htm" TargetMode="External"/><Relationship Id="rId18" Type="http://schemas.openxmlformats.org/officeDocument/2006/relationships/hyperlink" Target="http://starchildglobal.com/channels-and-articles/the-lions-gate-2016-and-the-master-cycle-that-commences-the-opening-of-the-seventh-dimension-on-earth/" TargetMode="External"/><Relationship Id="rId3" Type="http://schemas.openxmlformats.org/officeDocument/2006/relationships/settings" Target="settings.xml"/><Relationship Id="rId21" Type="http://schemas.openxmlformats.org/officeDocument/2006/relationships/hyperlink" Target="http://www.ilgiardinodeicristalli.it/" TargetMode="External"/><Relationship Id="rId7" Type="http://schemas.openxmlformats.org/officeDocument/2006/relationships/hyperlink" Target="http://www.stazioneceleste.it" TargetMode="External"/><Relationship Id="rId12" Type="http://schemas.openxmlformats.org/officeDocument/2006/relationships/hyperlink" Target="http://www.stazioneceleste.it/Emmanuel2.htm" TargetMode="External"/><Relationship Id="rId17" Type="http://schemas.openxmlformats.org/officeDocument/2006/relationships/hyperlink" Target="http://www.stazioneceleste.it/starchild.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Pietro\Documents\Stazione%20Celeste\articoli\Bendoni-Lug16.htm" TargetMode="External"/><Relationship Id="rId20" Type="http://schemas.openxmlformats.org/officeDocument/2006/relationships/hyperlink" Target="http://luceeparole.jimdo.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channeling.ht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stazioneceleste.it/articoli.htm" TargetMode="External"/><Relationship Id="rId23" Type="http://schemas.openxmlformats.org/officeDocument/2006/relationships/footer" Target="footer2.xml"/><Relationship Id="rId10" Type="http://schemas.openxmlformats.org/officeDocument/2006/relationships/hyperlink" Target="file:///C:\Users\Pietro\starchild\energie\ener_lug16.htm" TargetMode="External"/><Relationship Id="rId19" Type="http://schemas.openxmlformats.org/officeDocument/2006/relationships/hyperlink" Target="http://www.stazioneceleste.it/" TargetMode="External"/><Relationship Id="rId4" Type="http://schemas.openxmlformats.org/officeDocument/2006/relationships/webSettings" Target="webSettings.xml"/><Relationship Id="rId9" Type="http://schemas.openxmlformats.org/officeDocument/2006/relationships/hyperlink" Target="http://www.stazioneceleste.it/starchild.htm" TargetMode="External"/><Relationship Id="rId14" Type="http://schemas.openxmlformats.org/officeDocument/2006/relationships/hyperlink" Target="http://www.stazioneceleste.it/articoli.ht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9</Pages>
  <Words>3178</Words>
  <Characters>18116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2016-07-26T16:55:00Z</cp:lastPrinted>
  <dcterms:created xsi:type="dcterms:W3CDTF">2016-07-26T16:44:00Z</dcterms:created>
  <dcterms:modified xsi:type="dcterms:W3CDTF">2016-07-26T16:56:00Z</dcterms:modified>
</cp:coreProperties>
</file>